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1F5B" w:rsidRPr="00721F6F" w:rsidRDefault="001F1CB3" w:rsidP="00161055">
      <w:pPr>
        <w:pStyle w:val="Caption"/>
        <w:ind w:left="0"/>
        <w:jc w:val="center"/>
        <w:rPr>
          <w:sz w:val="28"/>
          <w:szCs w:val="28"/>
          <w:u w:val="none"/>
          <w:lang w:val="pt-BR"/>
        </w:rPr>
      </w:pPr>
      <w:r>
        <w:rPr>
          <w:noProof/>
          <w:sz w:val="28"/>
          <w:szCs w:val="28"/>
          <w:u w:val="none"/>
          <w:lang w:val="en-GB" w:eastAsia="en-GB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1511935</wp:posOffset>
            </wp:positionH>
            <wp:positionV relativeFrom="paragraph">
              <wp:posOffset>-233045</wp:posOffset>
            </wp:positionV>
            <wp:extent cx="5993765" cy="833120"/>
            <wp:effectExtent l="19050" t="0" r="6985" b="0"/>
            <wp:wrapSquare wrapText="bothSides"/>
            <wp:docPr id="3" name="Picture 0" descr="Antet A.I. - CLJ Airpo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Antet A.I. - CLJ Airport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3765" cy="833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E7510" w:rsidRPr="00721F6F">
        <w:rPr>
          <w:sz w:val="28"/>
          <w:szCs w:val="28"/>
          <w:u w:val="none"/>
          <w:lang w:val="pt-BR"/>
        </w:rPr>
        <w:t xml:space="preserve">             </w:t>
      </w:r>
    </w:p>
    <w:p w:rsidR="00B31F5B" w:rsidRPr="00721F6F" w:rsidRDefault="00B31F5B" w:rsidP="00161055">
      <w:pPr>
        <w:pStyle w:val="Caption"/>
        <w:ind w:left="0"/>
        <w:jc w:val="center"/>
        <w:rPr>
          <w:sz w:val="28"/>
          <w:szCs w:val="28"/>
          <w:u w:val="none"/>
          <w:lang w:val="pt-BR"/>
        </w:rPr>
      </w:pPr>
    </w:p>
    <w:p w:rsidR="00B31F5B" w:rsidRPr="00721F6F" w:rsidRDefault="00B31F5B" w:rsidP="00161055">
      <w:pPr>
        <w:pStyle w:val="Caption"/>
        <w:ind w:left="0"/>
        <w:jc w:val="center"/>
        <w:rPr>
          <w:sz w:val="28"/>
          <w:szCs w:val="28"/>
          <w:u w:val="none"/>
          <w:lang w:val="pt-BR"/>
        </w:rPr>
      </w:pPr>
    </w:p>
    <w:p w:rsidR="00D246B1" w:rsidRPr="00721F6F" w:rsidRDefault="00D246B1" w:rsidP="00487DB9">
      <w:pPr>
        <w:pStyle w:val="Caption"/>
        <w:ind w:left="0"/>
        <w:jc w:val="center"/>
        <w:rPr>
          <w:sz w:val="28"/>
          <w:szCs w:val="28"/>
          <w:u w:val="none"/>
          <w:lang w:val="pt-BR"/>
        </w:rPr>
      </w:pPr>
      <w:r w:rsidRPr="00721F6F">
        <w:rPr>
          <w:sz w:val="28"/>
          <w:szCs w:val="28"/>
          <w:u w:val="none"/>
          <w:lang w:val="pt-BR"/>
        </w:rPr>
        <w:t xml:space="preserve">Programul zborurilor cu orar regulat </w:t>
      </w:r>
    </w:p>
    <w:p w:rsidR="00D246B1" w:rsidRPr="00721F6F" w:rsidRDefault="00D246B1" w:rsidP="00281481">
      <w:pPr>
        <w:jc w:val="center"/>
        <w:rPr>
          <w:b/>
          <w:i/>
          <w:u w:val="single"/>
          <w:lang w:val="es-ES"/>
        </w:rPr>
      </w:pPr>
      <w:r w:rsidRPr="00721F6F">
        <w:rPr>
          <w:i/>
          <w:lang w:val="es-ES"/>
        </w:rPr>
        <w:t xml:space="preserve">           </w:t>
      </w:r>
      <w:r w:rsidRPr="00721F6F">
        <w:rPr>
          <w:b/>
          <w:i/>
          <w:lang w:val="es-ES"/>
        </w:rPr>
        <w:t xml:space="preserve"> </w:t>
      </w:r>
      <w:r w:rsidRPr="00721F6F">
        <w:rPr>
          <w:b/>
          <w:i/>
          <w:u w:val="single"/>
          <w:lang w:val="es-ES"/>
        </w:rPr>
        <w:t xml:space="preserve">Program valabil in perioada </w:t>
      </w:r>
      <w:r w:rsidR="00DE5C7B" w:rsidRPr="00721F6F">
        <w:rPr>
          <w:b/>
          <w:i/>
          <w:u w:val="single"/>
          <w:lang w:val="es-ES"/>
        </w:rPr>
        <w:t>08</w:t>
      </w:r>
      <w:r w:rsidR="00281481" w:rsidRPr="00721F6F">
        <w:rPr>
          <w:b/>
          <w:i/>
          <w:u w:val="single"/>
          <w:lang w:val="es-ES"/>
        </w:rPr>
        <w:t>.0</w:t>
      </w:r>
      <w:r w:rsidR="00DE5C7B" w:rsidRPr="00721F6F">
        <w:rPr>
          <w:b/>
          <w:i/>
          <w:u w:val="single"/>
          <w:lang w:val="es-ES"/>
        </w:rPr>
        <w:t>6</w:t>
      </w:r>
      <w:r w:rsidR="00281481" w:rsidRPr="00721F6F">
        <w:rPr>
          <w:b/>
          <w:i/>
          <w:u w:val="single"/>
          <w:lang w:val="es-ES"/>
        </w:rPr>
        <w:t xml:space="preserve">.2014 </w:t>
      </w:r>
      <w:r w:rsidR="00914989" w:rsidRPr="00721F6F">
        <w:rPr>
          <w:b/>
          <w:i/>
          <w:u w:val="single"/>
          <w:lang w:val="es-ES"/>
        </w:rPr>
        <w:t>–</w:t>
      </w:r>
      <w:r w:rsidR="00CA3964" w:rsidRPr="00721F6F">
        <w:rPr>
          <w:b/>
          <w:i/>
          <w:u w:val="single"/>
          <w:lang w:val="es-ES"/>
        </w:rPr>
        <w:t xml:space="preserve"> </w:t>
      </w:r>
      <w:r w:rsidR="00FC695B">
        <w:rPr>
          <w:b/>
          <w:i/>
          <w:u w:val="single"/>
          <w:lang w:val="es-ES"/>
        </w:rPr>
        <w:t>22</w:t>
      </w:r>
      <w:bookmarkStart w:id="0" w:name="_GoBack"/>
      <w:bookmarkEnd w:id="0"/>
      <w:r w:rsidR="004E7257" w:rsidRPr="00721F6F">
        <w:rPr>
          <w:b/>
          <w:i/>
          <w:u w:val="single"/>
          <w:lang w:val="es-ES"/>
        </w:rPr>
        <w:t>.0</w:t>
      </w:r>
      <w:r w:rsidR="00DE5C7B" w:rsidRPr="00721F6F">
        <w:rPr>
          <w:b/>
          <w:i/>
          <w:u w:val="single"/>
          <w:lang w:val="es-ES"/>
        </w:rPr>
        <w:t>7</w:t>
      </w:r>
      <w:r w:rsidR="00914989" w:rsidRPr="00721F6F">
        <w:rPr>
          <w:b/>
          <w:i/>
          <w:u w:val="single"/>
          <w:lang w:val="es-ES"/>
        </w:rPr>
        <w:t>.2014</w:t>
      </w:r>
    </w:p>
    <w:p w:rsidR="007B163C" w:rsidRPr="00721F6F" w:rsidRDefault="007B163C" w:rsidP="00281481">
      <w:pPr>
        <w:jc w:val="center"/>
        <w:rPr>
          <w:b/>
          <w:i/>
          <w:u w:val="single"/>
          <w:lang w:val="es-ES"/>
        </w:rPr>
      </w:pPr>
    </w:p>
    <w:p w:rsidR="007B163C" w:rsidRPr="00721F6F" w:rsidRDefault="007B163C" w:rsidP="00281481">
      <w:pPr>
        <w:jc w:val="center"/>
        <w:rPr>
          <w:b/>
          <w:i/>
          <w:u w:val="single"/>
          <w:lang w:val="es-ES"/>
        </w:rPr>
      </w:pPr>
    </w:p>
    <w:p w:rsidR="00D246B1" w:rsidRPr="00721F6F" w:rsidRDefault="00B31F5B" w:rsidP="00161055">
      <w:pPr>
        <w:rPr>
          <w:b/>
          <w:u w:val="single"/>
          <w:lang w:val="es-ES"/>
        </w:rPr>
      </w:pPr>
      <w:r w:rsidRPr="00721F6F">
        <w:rPr>
          <w:b/>
          <w:lang w:val="es-ES"/>
        </w:rPr>
        <w:t xml:space="preserve">    </w:t>
      </w:r>
      <w:r w:rsidR="00D246B1" w:rsidRPr="00721F6F">
        <w:rPr>
          <w:b/>
          <w:lang w:val="es-ES"/>
        </w:rPr>
        <w:t>STATUS:</w:t>
      </w:r>
      <w:r w:rsidR="00161055" w:rsidRPr="00721F6F">
        <w:rPr>
          <w:b/>
          <w:lang w:val="es-ES"/>
        </w:rPr>
        <w:tab/>
      </w:r>
      <w:r w:rsidR="007B163C" w:rsidRPr="00721F6F">
        <w:rPr>
          <w:b/>
          <w:lang w:val="es-ES"/>
        </w:rPr>
        <w:t xml:space="preserve">FINAL     </w:t>
      </w:r>
      <w:r w:rsidR="00161055" w:rsidRPr="00721F6F">
        <w:rPr>
          <w:b/>
          <w:lang w:val="es-ES"/>
        </w:rPr>
        <w:tab/>
      </w:r>
      <w:r w:rsidR="00161055" w:rsidRPr="00721F6F">
        <w:rPr>
          <w:b/>
          <w:lang w:val="es-ES"/>
        </w:rPr>
        <w:tab/>
      </w:r>
      <w:r w:rsidR="00161055" w:rsidRPr="00721F6F">
        <w:rPr>
          <w:b/>
          <w:lang w:val="es-ES"/>
        </w:rPr>
        <w:tab/>
      </w:r>
      <w:r w:rsidRPr="00721F6F">
        <w:rPr>
          <w:b/>
          <w:lang w:val="es-ES"/>
        </w:rPr>
        <w:t xml:space="preserve">           </w:t>
      </w:r>
      <w:r w:rsidR="00161055" w:rsidRPr="00721F6F">
        <w:rPr>
          <w:b/>
          <w:lang w:val="es-ES"/>
        </w:rPr>
        <w:tab/>
      </w:r>
      <w:r w:rsidR="00161055" w:rsidRPr="00721F6F">
        <w:rPr>
          <w:b/>
          <w:lang w:val="es-ES"/>
        </w:rPr>
        <w:tab/>
      </w:r>
      <w:r w:rsidR="00D94475" w:rsidRPr="00721F6F">
        <w:rPr>
          <w:b/>
          <w:lang w:val="es-ES"/>
        </w:rPr>
        <w:t xml:space="preserve">                        </w:t>
      </w:r>
      <w:r w:rsidRPr="00721F6F">
        <w:rPr>
          <w:b/>
          <w:lang w:val="es-ES"/>
        </w:rPr>
        <w:t xml:space="preserve"> </w:t>
      </w:r>
      <w:r w:rsidR="00C96225" w:rsidRPr="00721F6F">
        <w:rPr>
          <w:b/>
          <w:lang w:val="es-ES"/>
        </w:rPr>
        <w:t xml:space="preserve">   </w:t>
      </w:r>
      <w:r w:rsidR="007B163C" w:rsidRPr="00721F6F">
        <w:rPr>
          <w:b/>
          <w:lang w:val="es-ES"/>
        </w:rPr>
        <w:t xml:space="preserve">               </w:t>
      </w:r>
      <w:r w:rsidR="00C96225" w:rsidRPr="00721F6F">
        <w:rPr>
          <w:b/>
          <w:lang w:val="es-ES"/>
        </w:rPr>
        <w:t xml:space="preserve">           </w:t>
      </w:r>
      <w:r w:rsidR="00D246B1" w:rsidRPr="00721F6F">
        <w:rPr>
          <w:i/>
          <w:sz w:val="20"/>
          <w:szCs w:val="20"/>
          <w:lang w:val="es-ES"/>
        </w:rPr>
        <w:t xml:space="preserve">Actualizat: </w:t>
      </w:r>
      <w:r w:rsidR="006B5123">
        <w:rPr>
          <w:i/>
          <w:sz w:val="20"/>
          <w:szCs w:val="20"/>
          <w:lang w:val="es-ES"/>
        </w:rPr>
        <w:t>20.06</w:t>
      </w:r>
      <w:r w:rsidR="00D94475" w:rsidRPr="00721F6F">
        <w:rPr>
          <w:i/>
          <w:sz w:val="20"/>
          <w:szCs w:val="20"/>
          <w:lang w:val="es-ES"/>
        </w:rPr>
        <w:t>.2014</w:t>
      </w:r>
    </w:p>
    <w:p w:rsidR="00B31F5B" w:rsidRPr="00721F6F" w:rsidRDefault="00E47CCC" w:rsidP="00E47CCC">
      <w:pPr>
        <w:rPr>
          <w:b/>
          <w:sz w:val="28"/>
          <w:szCs w:val="28"/>
          <w:lang w:val="es-ES"/>
        </w:rPr>
      </w:pPr>
      <w:r w:rsidRPr="00721F6F">
        <w:rPr>
          <w:b/>
          <w:sz w:val="28"/>
          <w:szCs w:val="28"/>
          <w:lang w:val="es-ES"/>
        </w:rPr>
        <w:t xml:space="preserve">                                                                                </w:t>
      </w:r>
    </w:p>
    <w:p w:rsidR="00D246B1" w:rsidRPr="00721F6F" w:rsidRDefault="00B31F5B" w:rsidP="00B31F5B">
      <w:pPr>
        <w:jc w:val="center"/>
        <w:rPr>
          <w:b/>
          <w:i/>
          <w:sz w:val="28"/>
          <w:szCs w:val="28"/>
          <w:u w:val="single"/>
          <w:lang w:val="es-ES"/>
        </w:rPr>
      </w:pPr>
      <w:r w:rsidRPr="00721F6F">
        <w:rPr>
          <w:b/>
          <w:i/>
          <w:sz w:val="28"/>
          <w:szCs w:val="28"/>
          <w:u w:val="single"/>
          <w:lang w:val="es-ES"/>
        </w:rPr>
        <w:t>LUNI</w:t>
      </w:r>
    </w:p>
    <w:p w:rsidR="00D94475" w:rsidRPr="00721F6F" w:rsidRDefault="00D94475" w:rsidP="00B31F5B">
      <w:pPr>
        <w:jc w:val="center"/>
        <w:rPr>
          <w:b/>
          <w:i/>
          <w:sz w:val="28"/>
          <w:szCs w:val="28"/>
          <w:u w:val="single"/>
          <w:lang w:val="es-ES"/>
        </w:rPr>
      </w:pPr>
    </w:p>
    <w:p w:rsidR="00D94475" w:rsidRPr="00721F6F" w:rsidRDefault="00D94475" w:rsidP="00B31F5B">
      <w:pPr>
        <w:jc w:val="center"/>
        <w:rPr>
          <w:b/>
          <w:i/>
          <w:sz w:val="28"/>
          <w:szCs w:val="28"/>
          <w:u w:val="single"/>
          <w:lang w:val="es-ES"/>
        </w:rPr>
      </w:pPr>
    </w:p>
    <w:tbl>
      <w:tblPr>
        <w:tblW w:w="11376" w:type="dxa"/>
        <w:tblLayout w:type="fixed"/>
        <w:tblLook w:val="0000" w:firstRow="0" w:lastRow="0" w:firstColumn="0" w:lastColumn="0" w:noHBand="0" w:noVBand="0"/>
      </w:tblPr>
      <w:tblGrid>
        <w:gridCol w:w="630"/>
        <w:gridCol w:w="1638"/>
        <w:gridCol w:w="1170"/>
        <w:gridCol w:w="5400"/>
        <w:gridCol w:w="990"/>
        <w:gridCol w:w="1548"/>
      </w:tblGrid>
      <w:tr w:rsidR="00D246B1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D246B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NR.</w:t>
            </w:r>
          </w:p>
          <w:p w:rsidR="00D246B1" w:rsidRPr="00721F6F" w:rsidRDefault="00D246B1" w:rsidP="00D246B1">
            <w:pPr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CRT</w:t>
            </w: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D246B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D246B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CURSA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D246B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RUTA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D246B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TIP</w:t>
            </w:r>
          </w:p>
          <w:p w:rsidR="00D246B1" w:rsidRPr="00721F6F" w:rsidRDefault="00D246B1" w:rsidP="00D246B1">
            <w:pPr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AVO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D246B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OBSERVATII</w:t>
            </w:r>
          </w:p>
        </w:tc>
      </w:tr>
      <w:tr w:rsidR="00FA48B8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E07E63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="00EE23F4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3406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E07E63" w:rsidP="00A00B10">
            <w:pPr>
              <w:tabs>
                <w:tab w:val="left" w:pos="2052"/>
                <w:tab w:val="left" w:pos="2241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6C6C33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="00FA48B8" w:rsidRPr="00721F6F">
              <w:rPr>
                <w:sz w:val="18"/>
                <w:szCs w:val="18"/>
              </w:rPr>
              <w:t xml:space="preserve">:20.50* – CLUJ:00.50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072E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52559E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2559E" w:rsidRPr="00721F6F" w:rsidRDefault="0052559E" w:rsidP="00C072E0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2559E" w:rsidRPr="00721F6F" w:rsidRDefault="0052559E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2559E" w:rsidRPr="00721F6F" w:rsidRDefault="0052559E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2559E" w:rsidRPr="00721F6F" w:rsidRDefault="00947ED0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="006C6C33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 </w:t>
            </w:r>
            <w:r w:rsidR="0052559E"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="0052559E" w:rsidRPr="00721F6F">
              <w:rPr>
                <w:sz w:val="18"/>
                <w:szCs w:val="18"/>
              </w:rPr>
              <w:t>:21.20* – CLUJ:01.55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2559E" w:rsidRPr="00721F6F" w:rsidRDefault="0052559E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2559E" w:rsidRPr="00721F6F" w:rsidRDefault="0052559E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7C6D51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D51" w:rsidRPr="00721F6F" w:rsidRDefault="007C6D51" w:rsidP="00C072E0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D51" w:rsidRPr="00721F6F" w:rsidRDefault="007C6D51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D51" w:rsidRPr="00721F6F" w:rsidRDefault="007C6D51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3304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D51" w:rsidRPr="00721F6F" w:rsidRDefault="007C6D51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="006C6C33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:20.55** – CLUJ:01.55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C6D51" w:rsidRPr="00721F6F" w:rsidRDefault="007C6D51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C6D51" w:rsidRPr="00721F6F" w:rsidRDefault="007C6D51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481DE0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81DE0" w:rsidRPr="00721F6F" w:rsidRDefault="00481DE0" w:rsidP="00C072E0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81DE0" w:rsidRPr="00721F6F" w:rsidRDefault="00481DE0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81DE0" w:rsidRPr="00721F6F" w:rsidRDefault="00481DE0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3479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81DE0" w:rsidRPr="00721F6F" w:rsidRDefault="00481DE0" w:rsidP="000D2864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</w:t>
            </w:r>
            <w:r w:rsidR="00E07E63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     </w:t>
            </w:r>
            <w:r w:rsidR="006C6C33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</w:t>
            </w:r>
            <w:r w:rsidR="000D2864" w:rsidRPr="00721F6F">
              <w:rPr>
                <w:sz w:val="18"/>
                <w:szCs w:val="18"/>
              </w:rPr>
              <w:t xml:space="preserve"> </w:t>
            </w:r>
            <w:r w:rsidR="00A44080" w:rsidRPr="00721F6F">
              <w:rPr>
                <w:sz w:val="18"/>
                <w:szCs w:val="18"/>
              </w:rPr>
              <w:t>CLUJ:</w:t>
            </w:r>
            <w:r w:rsidRPr="00721F6F">
              <w:rPr>
                <w:sz w:val="18"/>
                <w:szCs w:val="18"/>
              </w:rPr>
              <w:t xml:space="preserve">06.00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TEL AVIV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09.05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81DE0" w:rsidRPr="00721F6F" w:rsidRDefault="00481DE0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81DE0" w:rsidRPr="00721F6F" w:rsidRDefault="00481DE0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69663C" w:rsidP="0086755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</w:t>
            </w:r>
            <w:r w:rsidR="00867555" w:rsidRPr="00721F6F">
              <w:rPr>
                <w:sz w:val="18"/>
                <w:szCs w:val="18"/>
              </w:rPr>
              <w:t xml:space="preserve">       </w:t>
            </w:r>
            <w:r w:rsidR="00E07E63" w:rsidRPr="00721F6F">
              <w:rPr>
                <w:sz w:val="18"/>
                <w:szCs w:val="18"/>
              </w:rPr>
              <w:t xml:space="preserve">                      </w:t>
            </w:r>
            <w:r w:rsidRPr="00721F6F">
              <w:rPr>
                <w:sz w:val="18"/>
                <w:szCs w:val="18"/>
              </w:rPr>
              <w:t xml:space="preserve">       </w:t>
            </w:r>
            <w:r w:rsidR="006C6C33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</w:t>
            </w:r>
            <w:r w:rsidR="00EE23F4" w:rsidRPr="00721F6F">
              <w:rPr>
                <w:sz w:val="18"/>
                <w:szCs w:val="18"/>
              </w:rPr>
              <w:t xml:space="preserve"> </w:t>
            </w:r>
            <w:r w:rsidR="00914989" w:rsidRPr="00721F6F">
              <w:rPr>
                <w:sz w:val="18"/>
                <w:szCs w:val="18"/>
              </w:rPr>
              <w:t xml:space="preserve">CLUJ:06.00 – </w:t>
            </w:r>
            <w:r w:rsidR="00914989"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="00914989" w:rsidRPr="00721F6F">
              <w:rPr>
                <w:b/>
                <w:sz w:val="18"/>
                <w:szCs w:val="18"/>
              </w:rPr>
              <w:t>:</w:t>
            </w:r>
            <w:r w:rsidR="00914989" w:rsidRPr="00721F6F">
              <w:rPr>
                <w:sz w:val="18"/>
                <w:szCs w:val="18"/>
              </w:rPr>
              <w:t>07.40*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69663C" w:rsidP="00867555">
            <w:pPr>
              <w:snapToGrid w:val="0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</w:t>
            </w:r>
            <w:r w:rsidR="00E07E63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6C6C33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E07E63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</w:t>
            </w:r>
            <w:r w:rsidR="00EE23F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0257A3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447597" w:rsidRPr="00721F6F">
              <w:rPr>
                <w:sz w:val="18"/>
                <w:szCs w:val="18"/>
              </w:rPr>
              <w:t>CLUJ:06.15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EE23F4" w:rsidP="0086755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</w:t>
            </w:r>
            <w:r w:rsidR="00E07E63" w:rsidRPr="00721F6F">
              <w:rPr>
                <w:sz w:val="18"/>
                <w:szCs w:val="18"/>
              </w:rPr>
              <w:t xml:space="preserve">            </w:t>
            </w:r>
            <w:r w:rsidR="006C6C33" w:rsidRPr="00721F6F">
              <w:rPr>
                <w:sz w:val="18"/>
                <w:szCs w:val="18"/>
              </w:rPr>
              <w:t xml:space="preserve"> </w:t>
            </w:r>
            <w:r w:rsidR="00E07E63" w:rsidRPr="00721F6F">
              <w:rPr>
                <w:sz w:val="18"/>
                <w:szCs w:val="18"/>
              </w:rPr>
              <w:t xml:space="preserve"> </w:t>
            </w:r>
            <w:r w:rsidR="00867555" w:rsidRPr="00721F6F">
              <w:rPr>
                <w:sz w:val="18"/>
                <w:szCs w:val="18"/>
              </w:rPr>
              <w:t xml:space="preserve">               </w:t>
            </w:r>
            <w:r w:rsidR="00FA48B8" w:rsidRPr="00721F6F">
              <w:rPr>
                <w:sz w:val="18"/>
                <w:szCs w:val="18"/>
              </w:rPr>
              <w:t xml:space="preserve">CLUJ:06.20 –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08759C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EE23F4" w:rsidP="0086755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</w:t>
            </w:r>
            <w:r w:rsidR="00E07E63" w:rsidRPr="00721F6F">
              <w:rPr>
                <w:sz w:val="18"/>
                <w:szCs w:val="18"/>
              </w:rPr>
              <w:t xml:space="preserve">           </w:t>
            </w:r>
            <w:r w:rsidR="00867555" w:rsidRPr="00721F6F">
              <w:rPr>
                <w:sz w:val="18"/>
                <w:szCs w:val="18"/>
              </w:rPr>
              <w:t xml:space="preserve">   </w:t>
            </w:r>
            <w:r w:rsidR="006C6C33" w:rsidRPr="00721F6F">
              <w:rPr>
                <w:sz w:val="18"/>
                <w:szCs w:val="18"/>
              </w:rPr>
              <w:t xml:space="preserve"> </w:t>
            </w:r>
            <w:r w:rsidR="00867555" w:rsidRPr="00721F6F">
              <w:rPr>
                <w:sz w:val="18"/>
                <w:szCs w:val="18"/>
              </w:rPr>
              <w:t xml:space="preserve">              </w:t>
            </w:r>
            <w:r w:rsidRPr="00721F6F">
              <w:rPr>
                <w:sz w:val="18"/>
                <w:szCs w:val="18"/>
              </w:rPr>
              <w:t xml:space="preserve"> </w:t>
            </w:r>
            <w:r w:rsidR="008913B5" w:rsidRPr="00721F6F">
              <w:rPr>
                <w:sz w:val="18"/>
                <w:szCs w:val="18"/>
              </w:rPr>
              <w:t xml:space="preserve">CLUJ:06.45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07.45**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346D3E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6D3E" w:rsidRPr="00721F6F" w:rsidRDefault="00346D3E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6D3E" w:rsidRPr="00721F6F" w:rsidRDefault="00C42F9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6D3E" w:rsidRPr="00721F6F" w:rsidRDefault="00346D3E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5867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6D3E" w:rsidRPr="00721F6F" w:rsidRDefault="00346D3E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="00E07E63" w:rsidRPr="00721F6F">
              <w:rPr>
                <w:sz w:val="18"/>
                <w:szCs w:val="18"/>
                <w:shd w:val="clear" w:color="auto" w:fill="FFFFFF"/>
              </w:rPr>
              <w:t xml:space="preserve">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:04.15* - CLUJ:06.45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46D3E" w:rsidRPr="00721F6F" w:rsidRDefault="00346D3E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4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46D3E" w:rsidRPr="00721F6F" w:rsidRDefault="005A7EA4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44759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867555" w:rsidP="00C42F9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EE23F4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E07E63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EE23F4" w:rsidRPr="00721F6F">
              <w:rPr>
                <w:b/>
                <w:sz w:val="18"/>
                <w:szCs w:val="18"/>
                <w:shd w:val="clear" w:color="auto" w:fill="FFFFFF"/>
              </w:rPr>
              <w:t xml:space="preserve">    </w:t>
            </w:r>
            <w:r w:rsidR="00365F09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:07.30 – CLUJ:08.40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CLUJ:09.05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09.55*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42F9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:07.55 – CLUJ:09.05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</w:t>
            </w:r>
            <w:r w:rsidR="00A00B1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CLUJ:09.30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:10.40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Pr="00721F6F">
              <w:rPr>
                <w:sz w:val="18"/>
                <w:szCs w:val="18"/>
              </w:rPr>
              <w:t xml:space="preserve">:08.10* – </w:t>
            </w:r>
            <w:r w:rsidRPr="00721F6F">
              <w:rPr>
                <w:sz w:val="18"/>
                <w:szCs w:val="18"/>
                <w:shd w:val="clear" w:color="auto" w:fill="FFFFFF"/>
              </w:rPr>
              <w:t>CLUJ:11.45</w:t>
            </w:r>
            <w:r w:rsidRPr="00721F6F">
              <w:rPr>
                <w:sz w:val="18"/>
                <w:szCs w:val="1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322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:09.30* - CLUJ:11.50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LH 1670 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 xml:space="preserve">:09.20* – CLUJ:12.00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rPr>
          <w:trHeight w:val="143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W6 3361 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CLUJ:12.30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13.45*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rPr>
          <w:trHeight w:val="143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3480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TEL AVIV</w:t>
            </w:r>
            <w:r w:rsidRPr="00721F6F">
              <w:rPr>
                <w:sz w:val="18"/>
                <w:szCs w:val="18"/>
              </w:rPr>
              <w:t xml:space="preserve">:09.55  – </w:t>
            </w:r>
            <w:r w:rsidRPr="00721F6F">
              <w:rPr>
                <w:sz w:val="18"/>
                <w:szCs w:val="18"/>
                <w:shd w:val="clear" w:color="auto" w:fill="FFFFFF"/>
              </w:rPr>
              <w:t>CLUJ:12.55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CLUJ:13.00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:13.40*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sz w:val="18"/>
                <w:szCs w:val="18"/>
              </w:rPr>
              <w:t>:10.40* – CLUJ:13.20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CLUJ:13.30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14.20*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CLUJ:13.45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:14.55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:12.50 – CLUJ:14.00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CLUJ:14.15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15.15*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223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CLUJ:15.00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PRAGA</w:t>
            </w:r>
            <w:r w:rsidRPr="00721F6F">
              <w:rPr>
                <w:sz w:val="18"/>
                <w:szCs w:val="18"/>
                <w:shd w:val="clear" w:color="auto" w:fill="FFFFFF"/>
              </w:rPr>
              <w:t>:16.20*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Pr="00721F6F">
              <w:rPr>
                <w:sz w:val="18"/>
                <w:szCs w:val="18"/>
              </w:rPr>
              <w:t xml:space="preserve">:14.10* – CLUJ:17.20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3394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105B6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sz w:val="18"/>
                <w:szCs w:val="18"/>
              </w:rPr>
              <w:t xml:space="preserve">:14.50* – CLUJ:17.40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CLUJ:17.55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20.45*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3405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:20.15*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363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E07E63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:18.30*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HUH.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5868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</w:t>
            </w:r>
            <w:r w:rsidR="00A00B1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:19.00*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</w:t>
            </w:r>
            <w:r w:rsidR="00A00B1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CLUJ:19.00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224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 PRAGA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:17.20* – </w:t>
            </w:r>
            <w:r w:rsidR="00A00B1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>CLUJ:20.35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00B1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</w:t>
            </w:r>
            <w:r w:rsidR="0008476B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</w:t>
            </w:r>
            <w:r w:rsidR="00A00B1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CLUJ:21.05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:22.15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</w:t>
            </w:r>
            <w:r w:rsidR="0008476B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:21.50 – CLUJ:22.45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12"/>
              </w:numPr>
              <w:snapToGrid w:val="0"/>
              <w:ind w:right="-137"/>
              <w:jc w:val="center"/>
              <w:rPr>
                <w:sz w:val="18"/>
                <w:szCs w:val="18"/>
              </w:rPr>
            </w:pPr>
          </w:p>
        </w:tc>
        <w:tc>
          <w:tcPr>
            <w:tcW w:w="16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</w:t>
            </w:r>
            <w:r w:rsidR="0008476B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sz w:val="18"/>
                <w:szCs w:val="18"/>
              </w:rPr>
              <w:t>:20.45* – CLUJ:23.40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90"/>
              <w:jc w:val="center"/>
              <w:rPr>
                <w:sz w:val="18"/>
                <w:szCs w:val="18"/>
              </w:rPr>
            </w:pPr>
          </w:p>
        </w:tc>
      </w:tr>
    </w:tbl>
    <w:p w:rsidR="002226BB" w:rsidRPr="00721F6F" w:rsidRDefault="003C382F" w:rsidP="003701A1">
      <w:pPr>
        <w:rPr>
          <w:b/>
          <w:i/>
          <w:sz w:val="28"/>
          <w:szCs w:val="28"/>
          <w:u w:val="single"/>
        </w:rPr>
      </w:pPr>
      <w:r w:rsidRPr="00721F6F">
        <w:rPr>
          <w:sz w:val="18"/>
          <w:szCs w:val="18"/>
        </w:rPr>
        <w:t xml:space="preserve">                                                                                                                      </w:t>
      </w: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38167C" w:rsidRPr="00721F6F" w:rsidRDefault="0038167C" w:rsidP="003701A1">
      <w:pPr>
        <w:jc w:val="center"/>
        <w:rPr>
          <w:b/>
          <w:i/>
          <w:sz w:val="28"/>
          <w:szCs w:val="28"/>
          <w:u w:val="single"/>
        </w:rPr>
      </w:pPr>
    </w:p>
    <w:p w:rsidR="0038167C" w:rsidRPr="00721F6F" w:rsidRDefault="0038167C" w:rsidP="003701A1">
      <w:pPr>
        <w:jc w:val="center"/>
        <w:rPr>
          <w:b/>
          <w:i/>
          <w:sz w:val="28"/>
          <w:szCs w:val="28"/>
          <w:u w:val="single"/>
        </w:rPr>
      </w:pPr>
    </w:p>
    <w:p w:rsidR="00D94475" w:rsidRPr="00721F6F" w:rsidRDefault="00D94475" w:rsidP="0038167C">
      <w:pPr>
        <w:jc w:val="center"/>
        <w:rPr>
          <w:b/>
          <w:i/>
          <w:sz w:val="28"/>
          <w:szCs w:val="28"/>
          <w:u w:val="single"/>
        </w:rPr>
      </w:pPr>
    </w:p>
    <w:p w:rsidR="00D94475" w:rsidRPr="00721F6F" w:rsidRDefault="00B31F5B" w:rsidP="0038167C">
      <w:pPr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t>MARTI</w:t>
      </w:r>
    </w:p>
    <w:p w:rsidR="00D94475" w:rsidRPr="00721F6F" w:rsidRDefault="00D94475" w:rsidP="0038167C">
      <w:pPr>
        <w:jc w:val="center"/>
        <w:rPr>
          <w:b/>
          <w:i/>
          <w:sz w:val="28"/>
          <w:szCs w:val="28"/>
          <w:u w:val="single"/>
        </w:rPr>
      </w:pPr>
    </w:p>
    <w:p w:rsidR="00B31F5B" w:rsidRPr="00721F6F" w:rsidRDefault="00B31F5B" w:rsidP="0038167C">
      <w:pPr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t xml:space="preserve"> </w:t>
      </w:r>
    </w:p>
    <w:tbl>
      <w:tblPr>
        <w:tblW w:w="11340" w:type="dxa"/>
        <w:tblInd w:w="18" w:type="dxa"/>
        <w:tblLayout w:type="fixed"/>
        <w:tblLook w:val="0000" w:firstRow="0" w:lastRow="0" w:firstColumn="0" w:lastColumn="0" w:noHBand="0" w:noVBand="0"/>
      </w:tblPr>
      <w:tblGrid>
        <w:gridCol w:w="630"/>
        <w:gridCol w:w="1620"/>
        <w:gridCol w:w="1170"/>
        <w:gridCol w:w="5400"/>
        <w:gridCol w:w="990"/>
        <w:gridCol w:w="1530"/>
      </w:tblGrid>
      <w:tr w:rsidR="00D246B1" w:rsidRPr="00721F6F" w:rsidTr="00B1574A">
        <w:trPr>
          <w:trHeight w:val="390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NR. CRT.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CURSA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RUTA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TIP</w:t>
            </w:r>
          </w:p>
          <w:p w:rsidR="00D246B1" w:rsidRPr="00721F6F" w:rsidRDefault="00D246B1" w:rsidP="003701A1">
            <w:pPr>
              <w:ind w:right="-1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AVO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OBSERVATII</w:t>
            </w:r>
          </w:p>
        </w:tc>
      </w:tr>
      <w:tr w:rsidR="00FA48B8" w:rsidRPr="00721F6F" w:rsidTr="00B1574A">
        <w:trPr>
          <w:trHeight w:val="118"/>
        </w:trPr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7E10D4" w:rsidP="0038167C">
            <w:pPr>
              <w:tabs>
                <w:tab w:val="left" w:pos="34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</w:t>
            </w:r>
            <w:r w:rsidR="0038167C" w:rsidRPr="00721F6F">
              <w:rPr>
                <w:b/>
                <w:sz w:val="18"/>
                <w:szCs w:val="18"/>
              </w:rPr>
              <w:t xml:space="preserve">  </w:t>
            </w:r>
            <w:r w:rsidR="00C072E0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3406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7E10D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</w:rPr>
              <w:t xml:space="preserve"> </w:t>
            </w:r>
            <w:r w:rsidR="00C072E0" w:rsidRPr="00721F6F">
              <w:rPr>
                <w:b/>
                <w:sz w:val="18"/>
                <w:szCs w:val="18"/>
              </w:rPr>
              <w:t xml:space="preserve"> 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="00FA48B8" w:rsidRPr="00721F6F">
              <w:rPr>
                <w:sz w:val="18"/>
                <w:szCs w:val="18"/>
              </w:rPr>
              <w:t xml:space="preserve">:20.50* – CLUJ:00.50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A4640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38167C" w:rsidP="00863B7E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="007E10D4" w:rsidRPr="00721F6F">
              <w:rPr>
                <w:b/>
                <w:sz w:val="18"/>
                <w:szCs w:val="18"/>
              </w:rPr>
              <w:t xml:space="preserve">       </w:t>
            </w:r>
            <w:r w:rsidR="00C072E0" w:rsidRPr="00721F6F">
              <w:rPr>
                <w:b/>
                <w:sz w:val="18"/>
                <w:szCs w:val="18"/>
              </w:rPr>
              <w:t xml:space="preserve">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="00EA4640" w:rsidRPr="00721F6F">
              <w:rPr>
                <w:sz w:val="18"/>
                <w:szCs w:val="18"/>
              </w:rPr>
              <w:t>:</w:t>
            </w:r>
            <w:r w:rsidR="00863B7E" w:rsidRPr="00721F6F">
              <w:rPr>
                <w:sz w:val="18"/>
                <w:szCs w:val="18"/>
              </w:rPr>
              <w:t>21.20</w:t>
            </w:r>
            <w:r w:rsidR="00EA4640" w:rsidRPr="00721F6F">
              <w:rPr>
                <w:sz w:val="18"/>
                <w:szCs w:val="18"/>
              </w:rPr>
              <w:t>* – CLUJ:01.</w:t>
            </w:r>
            <w:r w:rsidR="00863B7E" w:rsidRPr="00721F6F">
              <w:rPr>
                <w:sz w:val="18"/>
                <w:szCs w:val="18"/>
              </w:rPr>
              <w:t>55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08759C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3351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</w:t>
            </w:r>
            <w:r w:rsidR="007E10D4" w:rsidRPr="00721F6F">
              <w:rPr>
                <w:sz w:val="18"/>
                <w:szCs w:val="18"/>
              </w:rPr>
              <w:t xml:space="preserve">               </w:t>
            </w:r>
            <w:r w:rsidR="00226954" w:rsidRPr="00721F6F">
              <w:rPr>
                <w:sz w:val="18"/>
                <w:szCs w:val="18"/>
              </w:rPr>
              <w:t xml:space="preserve">                       </w:t>
            </w:r>
            <w:r w:rsidR="00C072E0" w:rsidRPr="00721F6F">
              <w:rPr>
                <w:sz w:val="18"/>
                <w:szCs w:val="18"/>
              </w:rPr>
              <w:t xml:space="preserve">  </w:t>
            </w:r>
            <w:r w:rsidR="00226954" w:rsidRPr="00721F6F">
              <w:rPr>
                <w:sz w:val="18"/>
                <w:szCs w:val="18"/>
              </w:rPr>
              <w:t>CLUJ:</w:t>
            </w:r>
            <w:r w:rsidR="0008759C" w:rsidRPr="00721F6F">
              <w:rPr>
                <w:sz w:val="18"/>
                <w:szCs w:val="18"/>
              </w:rPr>
              <w:t xml:space="preserve">06.05 – </w:t>
            </w:r>
            <w:r w:rsidR="0008759C" w:rsidRPr="00721F6F">
              <w:rPr>
                <w:b/>
                <w:sz w:val="18"/>
                <w:szCs w:val="18"/>
                <w:shd w:val="clear" w:color="auto" w:fill="FFFFFF"/>
              </w:rPr>
              <w:t>CHARLEROI</w:t>
            </w:r>
            <w:r w:rsidR="0008759C" w:rsidRPr="00721F6F">
              <w:rPr>
                <w:b/>
                <w:sz w:val="18"/>
                <w:szCs w:val="18"/>
              </w:rPr>
              <w:t>:</w:t>
            </w:r>
            <w:r w:rsidR="0008759C" w:rsidRPr="00721F6F">
              <w:rPr>
                <w:sz w:val="18"/>
                <w:szCs w:val="18"/>
              </w:rPr>
              <w:t>07.30*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</w:t>
            </w:r>
            <w:r w:rsidR="007E10D4" w:rsidRPr="00721F6F">
              <w:rPr>
                <w:sz w:val="18"/>
                <w:szCs w:val="18"/>
                <w:shd w:val="clear" w:color="auto" w:fill="FFFFFF"/>
              </w:rPr>
              <w:t xml:space="preserve">                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       </w:t>
            </w:r>
            <w:r w:rsidR="007E10D4" w:rsidRPr="00721F6F">
              <w:rPr>
                <w:sz w:val="18"/>
                <w:szCs w:val="18"/>
                <w:shd w:val="clear" w:color="auto" w:fill="FFFFFF"/>
              </w:rPr>
              <w:t xml:space="preserve">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C072E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447597" w:rsidRPr="00721F6F">
              <w:rPr>
                <w:sz w:val="18"/>
                <w:szCs w:val="18"/>
              </w:rPr>
              <w:t>CLUJ:06.15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</w:t>
            </w:r>
            <w:r w:rsidR="007E10D4" w:rsidRPr="00721F6F">
              <w:rPr>
                <w:sz w:val="18"/>
                <w:szCs w:val="18"/>
              </w:rPr>
              <w:t xml:space="preserve">                    </w:t>
            </w:r>
            <w:r w:rsidR="00226954" w:rsidRPr="00721F6F">
              <w:rPr>
                <w:sz w:val="18"/>
                <w:szCs w:val="18"/>
              </w:rPr>
              <w:t xml:space="preserve">    </w:t>
            </w:r>
            <w:r w:rsidR="00C072E0" w:rsidRPr="00721F6F">
              <w:rPr>
                <w:sz w:val="18"/>
                <w:szCs w:val="18"/>
              </w:rPr>
              <w:t xml:space="preserve"> </w:t>
            </w:r>
            <w:r w:rsidR="00FA48B8" w:rsidRPr="00721F6F">
              <w:rPr>
                <w:sz w:val="18"/>
                <w:szCs w:val="18"/>
              </w:rPr>
              <w:t xml:space="preserve">CLUJ:06.20 –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</w:t>
            </w:r>
            <w:r w:rsidR="0060621D" w:rsidRPr="00721F6F">
              <w:rPr>
                <w:sz w:val="18"/>
                <w:szCs w:val="18"/>
                <w:shd w:val="clear" w:color="auto" w:fill="FFFFFF"/>
              </w:rPr>
              <w:t>85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</w:t>
            </w:r>
            <w:r w:rsidR="007E10D4" w:rsidRPr="00721F6F">
              <w:rPr>
                <w:sz w:val="18"/>
                <w:szCs w:val="18"/>
              </w:rPr>
              <w:t xml:space="preserve">                         </w:t>
            </w:r>
            <w:r w:rsidR="00226954" w:rsidRPr="00721F6F">
              <w:rPr>
                <w:sz w:val="18"/>
                <w:szCs w:val="18"/>
              </w:rPr>
              <w:t xml:space="preserve">       </w:t>
            </w:r>
            <w:r w:rsidR="00C072E0" w:rsidRPr="00721F6F">
              <w:rPr>
                <w:sz w:val="18"/>
                <w:szCs w:val="18"/>
              </w:rPr>
              <w:t xml:space="preserve"> </w:t>
            </w:r>
            <w:r w:rsidR="00914989" w:rsidRPr="00721F6F">
              <w:rPr>
                <w:sz w:val="18"/>
                <w:szCs w:val="18"/>
              </w:rPr>
              <w:t xml:space="preserve">CLUJ:06.35 – </w:t>
            </w:r>
            <w:r w:rsidR="00914989" w:rsidRPr="00721F6F">
              <w:rPr>
                <w:b/>
                <w:sz w:val="18"/>
                <w:szCs w:val="18"/>
                <w:shd w:val="clear" w:color="auto" w:fill="FFFFFF"/>
              </w:rPr>
              <w:t>ROMA</w:t>
            </w:r>
            <w:r w:rsidR="00914989" w:rsidRPr="00721F6F">
              <w:rPr>
                <w:b/>
                <w:sz w:val="18"/>
                <w:szCs w:val="18"/>
              </w:rPr>
              <w:t>:</w:t>
            </w:r>
            <w:r w:rsidR="00914989" w:rsidRPr="00721F6F">
              <w:rPr>
                <w:sz w:val="18"/>
                <w:szCs w:val="18"/>
              </w:rPr>
              <w:t>07.</w:t>
            </w:r>
            <w:r w:rsidR="0060621D" w:rsidRPr="00721F6F">
              <w:rPr>
                <w:sz w:val="18"/>
                <w:szCs w:val="18"/>
              </w:rPr>
              <w:t>30</w:t>
            </w:r>
            <w:r w:rsidR="00914989" w:rsidRPr="00721F6F">
              <w:rPr>
                <w:sz w:val="18"/>
                <w:szCs w:val="18"/>
              </w:rPr>
              <w:t>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</w:t>
            </w:r>
            <w:r w:rsidR="00226954" w:rsidRPr="00721F6F">
              <w:rPr>
                <w:sz w:val="18"/>
                <w:szCs w:val="18"/>
              </w:rPr>
              <w:t xml:space="preserve">    </w:t>
            </w:r>
            <w:r w:rsidR="007E10D4" w:rsidRPr="00721F6F">
              <w:rPr>
                <w:sz w:val="18"/>
                <w:szCs w:val="18"/>
              </w:rPr>
              <w:t xml:space="preserve">     </w:t>
            </w:r>
            <w:r w:rsidR="00041F0D" w:rsidRPr="00721F6F">
              <w:rPr>
                <w:sz w:val="18"/>
                <w:szCs w:val="18"/>
              </w:rPr>
              <w:t xml:space="preserve"> </w:t>
            </w:r>
            <w:r w:rsidR="007E10D4" w:rsidRPr="00721F6F">
              <w:rPr>
                <w:sz w:val="18"/>
                <w:szCs w:val="18"/>
              </w:rPr>
              <w:t xml:space="preserve">                       </w:t>
            </w:r>
            <w:r w:rsidR="00226954" w:rsidRPr="00721F6F">
              <w:rPr>
                <w:sz w:val="18"/>
                <w:szCs w:val="18"/>
              </w:rPr>
              <w:t xml:space="preserve">      </w:t>
            </w:r>
            <w:r w:rsidR="00C072E0" w:rsidRPr="00721F6F">
              <w:rPr>
                <w:sz w:val="18"/>
                <w:szCs w:val="18"/>
              </w:rPr>
              <w:t xml:space="preserve"> </w:t>
            </w:r>
            <w:r w:rsidR="00226954" w:rsidRPr="00721F6F">
              <w:rPr>
                <w:sz w:val="18"/>
                <w:szCs w:val="18"/>
              </w:rPr>
              <w:t xml:space="preserve"> </w:t>
            </w:r>
            <w:r w:rsidR="00914989" w:rsidRPr="00721F6F">
              <w:rPr>
                <w:sz w:val="18"/>
                <w:szCs w:val="18"/>
              </w:rPr>
              <w:t xml:space="preserve">CLUJ:06.45 – </w:t>
            </w:r>
            <w:r w:rsidR="00914989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914989" w:rsidRPr="00721F6F">
              <w:rPr>
                <w:b/>
                <w:sz w:val="18"/>
                <w:szCs w:val="18"/>
              </w:rPr>
              <w:t>:</w:t>
            </w:r>
            <w:r w:rsidR="00914989" w:rsidRPr="00721F6F">
              <w:rPr>
                <w:sz w:val="18"/>
                <w:szCs w:val="18"/>
              </w:rPr>
              <w:t>07.45*</w:t>
            </w:r>
            <w:r w:rsidR="008913B5" w:rsidRPr="00721F6F">
              <w:rPr>
                <w:sz w:val="18"/>
                <w:szCs w:val="18"/>
              </w:rPr>
              <w:t>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7E10D4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:07.30 – CLUJ:08.40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006F71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38167C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</w:t>
            </w:r>
            <w:r w:rsidR="007E10D4" w:rsidRPr="00721F6F">
              <w:rPr>
                <w:sz w:val="18"/>
                <w:szCs w:val="18"/>
              </w:rPr>
              <w:t xml:space="preserve">     </w:t>
            </w:r>
            <w:r w:rsidR="00226954" w:rsidRPr="00721F6F">
              <w:rPr>
                <w:sz w:val="18"/>
                <w:szCs w:val="18"/>
              </w:rPr>
              <w:t xml:space="preserve">                           </w:t>
            </w:r>
            <w:r w:rsidR="00006F71" w:rsidRPr="00721F6F">
              <w:rPr>
                <w:sz w:val="18"/>
                <w:szCs w:val="18"/>
              </w:rPr>
              <w:t xml:space="preserve">CLUJ:09.05 – </w:t>
            </w:r>
            <w:r w:rsidR="00006F71"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="00006F71" w:rsidRPr="00721F6F">
              <w:rPr>
                <w:b/>
                <w:sz w:val="18"/>
                <w:szCs w:val="18"/>
              </w:rPr>
              <w:t>:</w:t>
            </w:r>
            <w:r w:rsidR="00006F71" w:rsidRPr="00721F6F">
              <w:rPr>
                <w:sz w:val="18"/>
                <w:szCs w:val="18"/>
              </w:rPr>
              <w:t>09.55*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7B3F3C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7E10D4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  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:07.55 – CLUJ:09.05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7B3F3C" w:rsidRPr="00721F6F" w:rsidTr="00B1574A">
        <w:trPr>
          <w:trHeight w:val="202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E10D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               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 xml:space="preserve">CLUJ:09.30 –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:10.40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5A7EA4" w:rsidRPr="00721F6F" w:rsidTr="00B1574A">
        <w:trPr>
          <w:trHeight w:val="202"/>
        </w:trPr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86755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7E10D4"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:07.20 – CLUJ:09.50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05CB5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3352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7E10D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</w:rPr>
              <w:t xml:space="preserve">    </w:t>
            </w:r>
            <w:r w:rsidR="00905CB5" w:rsidRPr="00721F6F">
              <w:rPr>
                <w:b/>
                <w:sz w:val="18"/>
                <w:szCs w:val="18"/>
                <w:shd w:val="clear" w:color="auto" w:fill="FFFFFF"/>
              </w:rPr>
              <w:t>CHARLEROI</w:t>
            </w:r>
            <w:r w:rsidR="00905CB5" w:rsidRPr="00721F6F">
              <w:rPr>
                <w:sz w:val="18"/>
                <w:szCs w:val="18"/>
              </w:rPr>
              <w:t xml:space="preserve">:08.00* – CLUJ:11.25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5A7EA4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322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7E10D4" w:rsidRPr="00721F6F">
              <w:rPr>
                <w:sz w:val="18"/>
                <w:szCs w:val="18"/>
                <w:shd w:val="clear" w:color="auto" w:fill="FFFFFF"/>
              </w:rPr>
              <w:t xml:space="preserve">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5A7EA4"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>:09.30* - CLUJ:11.50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08759C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3341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7E10D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</w:t>
            </w:r>
            <w:r w:rsidR="00226954" w:rsidRPr="00721F6F">
              <w:rPr>
                <w:sz w:val="18"/>
                <w:szCs w:val="18"/>
              </w:rPr>
              <w:t xml:space="preserve">         </w:t>
            </w:r>
            <w:r w:rsidR="005A7EA4" w:rsidRPr="00721F6F">
              <w:rPr>
                <w:sz w:val="18"/>
                <w:szCs w:val="18"/>
              </w:rPr>
              <w:t xml:space="preserve"> </w:t>
            </w:r>
            <w:r w:rsidR="00226954" w:rsidRPr="00721F6F">
              <w:rPr>
                <w:sz w:val="18"/>
                <w:szCs w:val="18"/>
              </w:rPr>
              <w:t xml:space="preserve">        </w:t>
            </w:r>
            <w:r w:rsidR="005A7EA4" w:rsidRPr="00721F6F">
              <w:rPr>
                <w:sz w:val="18"/>
                <w:szCs w:val="18"/>
              </w:rPr>
              <w:t xml:space="preserve">  </w:t>
            </w:r>
            <w:r w:rsidR="0038167C" w:rsidRPr="00721F6F">
              <w:rPr>
                <w:sz w:val="18"/>
                <w:szCs w:val="18"/>
              </w:rPr>
              <w:t xml:space="preserve"> </w:t>
            </w:r>
            <w:r w:rsidR="00226954" w:rsidRPr="00721F6F">
              <w:rPr>
                <w:sz w:val="18"/>
                <w:szCs w:val="18"/>
              </w:rPr>
              <w:t xml:space="preserve">                   </w:t>
            </w:r>
            <w:r w:rsidR="0008759C" w:rsidRPr="00721F6F">
              <w:rPr>
                <w:sz w:val="18"/>
                <w:szCs w:val="18"/>
              </w:rPr>
              <w:t xml:space="preserve">CLUJ:12.00 – </w:t>
            </w:r>
            <w:r w:rsidR="0008759C" w:rsidRPr="00721F6F">
              <w:rPr>
                <w:b/>
                <w:sz w:val="18"/>
                <w:szCs w:val="18"/>
                <w:shd w:val="clear" w:color="auto" w:fill="FFFFFF"/>
              </w:rPr>
              <w:t>EINDHOVEN</w:t>
            </w:r>
            <w:r w:rsidR="0008759C" w:rsidRPr="00721F6F">
              <w:rPr>
                <w:b/>
                <w:sz w:val="18"/>
                <w:szCs w:val="18"/>
              </w:rPr>
              <w:t>:</w:t>
            </w:r>
            <w:r w:rsidR="0008759C" w:rsidRPr="00721F6F">
              <w:rPr>
                <w:sz w:val="18"/>
                <w:szCs w:val="18"/>
              </w:rPr>
              <w:t>13.25*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1670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226954" w:rsidP="006B6D75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</w:t>
            </w:r>
            <w:r w:rsidR="0038167C" w:rsidRPr="00721F6F">
              <w:rPr>
                <w:b/>
                <w:sz w:val="18"/>
                <w:szCs w:val="18"/>
              </w:rPr>
              <w:t xml:space="preserve">  </w:t>
            </w:r>
            <w:r w:rsidR="005A7EA4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:09.</w:t>
            </w:r>
            <w:r w:rsidR="006B6D75" w:rsidRPr="00721F6F">
              <w:rPr>
                <w:sz w:val="18"/>
                <w:szCs w:val="18"/>
              </w:rPr>
              <w:t>20</w:t>
            </w:r>
            <w:r w:rsidR="00FA48B8" w:rsidRPr="00721F6F">
              <w:rPr>
                <w:sz w:val="18"/>
                <w:szCs w:val="18"/>
              </w:rPr>
              <w:t>* – CLUJ:</w:t>
            </w:r>
            <w:r w:rsidR="00380787" w:rsidRPr="00721F6F">
              <w:rPr>
                <w:sz w:val="18"/>
                <w:szCs w:val="18"/>
              </w:rPr>
              <w:t>1</w:t>
            </w:r>
            <w:r w:rsidR="006B6D75" w:rsidRPr="00721F6F">
              <w:rPr>
                <w:sz w:val="18"/>
                <w:szCs w:val="18"/>
              </w:rPr>
              <w:t>2.00</w:t>
            </w:r>
            <w:r w:rsidR="00FA48B8" w:rsidRPr="00721F6F">
              <w:rPr>
                <w:sz w:val="18"/>
                <w:szCs w:val="1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22695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</w:t>
            </w:r>
            <w:r w:rsidR="005A7EA4" w:rsidRPr="00721F6F">
              <w:rPr>
                <w:sz w:val="18"/>
                <w:szCs w:val="18"/>
              </w:rPr>
              <w:t xml:space="preserve">  </w:t>
            </w:r>
            <w:r w:rsidR="0038167C" w:rsidRPr="00721F6F">
              <w:rPr>
                <w:sz w:val="18"/>
                <w:szCs w:val="18"/>
              </w:rPr>
              <w:t xml:space="preserve">  </w:t>
            </w:r>
            <w:r w:rsidRPr="00721F6F">
              <w:rPr>
                <w:sz w:val="18"/>
                <w:szCs w:val="18"/>
              </w:rPr>
              <w:t xml:space="preserve"> </w:t>
            </w:r>
            <w:r w:rsidR="005A7EA4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</w:t>
            </w:r>
            <w:r w:rsidR="005A7EA4" w:rsidRPr="00721F6F">
              <w:rPr>
                <w:sz w:val="18"/>
                <w:szCs w:val="18"/>
              </w:rPr>
              <w:t xml:space="preserve"> </w:t>
            </w:r>
            <w:r w:rsidR="00274297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                 </w:t>
            </w:r>
            <w:r w:rsidR="00FA48B8" w:rsidRPr="00721F6F">
              <w:rPr>
                <w:sz w:val="18"/>
                <w:szCs w:val="18"/>
              </w:rPr>
              <w:t xml:space="preserve">CLUJ:13.00 –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:13.40*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006F71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27429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</w:t>
            </w:r>
            <w:r w:rsidR="00226954" w:rsidRPr="00721F6F">
              <w:rPr>
                <w:b/>
                <w:sz w:val="18"/>
                <w:szCs w:val="18"/>
              </w:rPr>
              <w:t xml:space="preserve">   </w:t>
            </w:r>
            <w:r w:rsidR="005A7EA4" w:rsidRPr="00721F6F">
              <w:rPr>
                <w:b/>
                <w:sz w:val="18"/>
                <w:szCs w:val="18"/>
              </w:rPr>
              <w:t xml:space="preserve">  </w:t>
            </w:r>
            <w:r w:rsidR="00226954" w:rsidRPr="00721F6F">
              <w:rPr>
                <w:b/>
                <w:sz w:val="18"/>
                <w:szCs w:val="18"/>
              </w:rPr>
              <w:t xml:space="preserve">    </w:t>
            </w:r>
            <w:r w:rsidR="005A7EA4" w:rsidRPr="00721F6F">
              <w:rPr>
                <w:b/>
                <w:sz w:val="18"/>
                <w:szCs w:val="18"/>
              </w:rPr>
              <w:t xml:space="preserve"> </w:t>
            </w:r>
            <w:r w:rsidR="00006F71"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="00006F71" w:rsidRPr="00721F6F">
              <w:rPr>
                <w:sz w:val="18"/>
                <w:szCs w:val="18"/>
              </w:rPr>
              <w:t>:10.40* – CLUJ:13.20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A4640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</w:t>
            </w:r>
            <w:r w:rsidR="00226954" w:rsidRPr="00721F6F">
              <w:rPr>
                <w:b/>
                <w:sz w:val="18"/>
                <w:szCs w:val="18"/>
              </w:rPr>
              <w:t xml:space="preserve"> 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EA4640"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2226BB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6954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</w:t>
            </w:r>
            <w:r w:rsidR="00041F0D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38167C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="00274297"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</w:t>
            </w:r>
            <w:r w:rsidR="002226BB" w:rsidRPr="00721F6F">
              <w:rPr>
                <w:sz w:val="18"/>
                <w:szCs w:val="18"/>
                <w:shd w:val="clear" w:color="auto" w:fill="FFFFFF"/>
              </w:rPr>
              <w:t xml:space="preserve">CLUJ:13.45 – </w:t>
            </w:r>
            <w:r w:rsidR="002226BB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2226BB" w:rsidRPr="00721F6F">
              <w:rPr>
                <w:sz w:val="18"/>
                <w:szCs w:val="18"/>
                <w:shd w:val="clear" w:color="auto" w:fill="FFFFFF"/>
              </w:rPr>
              <w:t>:14.55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7B3F3C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38167C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</w:t>
            </w:r>
            <w:r w:rsidR="00274297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:12.55 – CLUJ:14.05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8913B5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27429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</w:t>
            </w:r>
            <w:r w:rsidR="00226954" w:rsidRPr="00721F6F">
              <w:rPr>
                <w:sz w:val="18"/>
                <w:szCs w:val="18"/>
              </w:rPr>
              <w:t xml:space="preserve">                      </w:t>
            </w:r>
            <w:r w:rsidR="0038167C" w:rsidRPr="00721F6F">
              <w:rPr>
                <w:sz w:val="18"/>
                <w:szCs w:val="18"/>
              </w:rPr>
              <w:t xml:space="preserve"> </w:t>
            </w:r>
            <w:r w:rsidR="00226954" w:rsidRPr="00721F6F">
              <w:rPr>
                <w:sz w:val="18"/>
                <w:szCs w:val="18"/>
              </w:rPr>
              <w:t xml:space="preserve">         </w:t>
            </w:r>
            <w:r w:rsidR="008913B5" w:rsidRPr="00721F6F">
              <w:rPr>
                <w:sz w:val="18"/>
                <w:szCs w:val="18"/>
              </w:rPr>
              <w:t xml:space="preserve">CLUJ:14.15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TREVISO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15.00*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7B3F3C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TAROM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644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38167C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     </w:t>
            </w:r>
            <w:r w:rsidR="00274297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</w:t>
            </w:r>
            <w:r w:rsidR="00041F0D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 xml:space="preserve">CLUJ:14.30 –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:15.40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3B1A6D" w:rsidRPr="00721F6F" w:rsidTr="00B1574A">
        <w:tc>
          <w:tcPr>
            <w:tcW w:w="63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3386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="00274297" w:rsidRPr="00721F6F">
              <w:rPr>
                <w:b/>
                <w:sz w:val="18"/>
                <w:szCs w:val="18"/>
              </w:rPr>
              <w:t xml:space="preserve">   </w:t>
            </w:r>
            <w:r w:rsidR="00226954" w:rsidRPr="00721F6F">
              <w:rPr>
                <w:b/>
                <w:sz w:val="18"/>
                <w:szCs w:val="18"/>
              </w:rPr>
              <w:t xml:space="preserve">     </w:t>
            </w:r>
            <w:r w:rsidR="003B1A6D" w:rsidRPr="00721F6F">
              <w:rPr>
                <w:b/>
                <w:sz w:val="18"/>
                <w:szCs w:val="18"/>
                <w:shd w:val="clear" w:color="auto" w:fill="FFFFFF"/>
              </w:rPr>
              <w:t>ROMA</w:t>
            </w:r>
            <w:r w:rsidR="003B1A6D" w:rsidRPr="00721F6F">
              <w:rPr>
                <w:sz w:val="18"/>
                <w:szCs w:val="18"/>
              </w:rPr>
              <w:t xml:space="preserve">:13.40* – CLUJ:16.30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B1A6D" w:rsidRPr="00721F6F" w:rsidRDefault="003B1A6D" w:rsidP="003701A1">
            <w:pPr>
              <w:snapToGrid w:val="0"/>
              <w:rPr>
                <w:sz w:val="18"/>
                <w:szCs w:val="18"/>
              </w:rPr>
            </w:pPr>
          </w:p>
        </w:tc>
      </w:tr>
      <w:tr w:rsidR="00EA4640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3342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27429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</w:rPr>
              <w:t xml:space="preserve">   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EINDHOVEN</w:t>
            </w:r>
            <w:r w:rsidR="00EA4640" w:rsidRPr="00721F6F">
              <w:rPr>
                <w:sz w:val="18"/>
                <w:szCs w:val="18"/>
              </w:rPr>
              <w:t xml:space="preserve">:13.55* – CLUJ:17.20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8913B5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274297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</w:t>
            </w:r>
            <w:r w:rsidR="0038167C" w:rsidRPr="00721F6F">
              <w:rPr>
                <w:sz w:val="18"/>
                <w:szCs w:val="18"/>
              </w:rPr>
              <w:t xml:space="preserve">    </w:t>
            </w:r>
            <w:r w:rsidR="00226954" w:rsidRPr="00721F6F">
              <w:rPr>
                <w:sz w:val="18"/>
                <w:szCs w:val="18"/>
              </w:rPr>
              <w:t xml:space="preserve">                             </w:t>
            </w:r>
            <w:r w:rsidR="008913B5" w:rsidRPr="00721F6F">
              <w:rPr>
                <w:sz w:val="18"/>
                <w:szCs w:val="18"/>
              </w:rPr>
              <w:t xml:space="preserve">CLUJ:17.15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ZARAGOZA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19.30*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8913B5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38167C" w:rsidP="00A4408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</w:t>
            </w:r>
            <w:r w:rsidR="00274297" w:rsidRPr="00721F6F">
              <w:rPr>
                <w:sz w:val="18"/>
                <w:szCs w:val="18"/>
              </w:rPr>
              <w:t xml:space="preserve">           </w:t>
            </w:r>
            <w:r w:rsidR="00226954" w:rsidRPr="00721F6F">
              <w:rPr>
                <w:sz w:val="18"/>
                <w:szCs w:val="18"/>
              </w:rPr>
              <w:t xml:space="preserve">                     </w:t>
            </w:r>
            <w:r w:rsidR="008913B5" w:rsidRPr="00721F6F">
              <w:rPr>
                <w:sz w:val="18"/>
                <w:szCs w:val="18"/>
              </w:rPr>
              <w:t xml:space="preserve">CLUJ:17.55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VALENCIA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20.</w:t>
            </w:r>
            <w:r w:rsidR="00C30F21" w:rsidRPr="00721F6F">
              <w:rPr>
                <w:sz w:val="18"/>
                <w:szCs w:val="18"/>
              </w:rPr>
              <w:t>15</w:t>
            </w:r>
            <w:r w:rsidR="008913B5" w:rsidRPr="00721F6F">
              <w:rPr>
                <w:sz w:val="18"/>
                <w:szCs w:val="18"/>
              </w:rPr>
              <w:t>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13B5" w:rsidRPr="00721F6F" w:rsidRDefault="008913B5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2226BB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0878A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 xml:space="preserve">RO </w:t>
            </w:r>
            <w:r w:rsidR="000878A7" w:rsidRPr="00721F6F">
              <w:rPr>
                <w:sz w:val="18"/>
                <w:szCs w:val="18"/>
              </w:rPr>
              <w:t>645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38167C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274297"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2226BB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2226BB" w:rsidRPr="00721F6F">
              <w:rPr>
                <w:sz w:val="18"/>
                <w:szCs w:val="18"/>
                <w:shd w:val="clear" w:color="auto" w:fill="FFFFFF"/>
              </w:rPr>
              <w:t>:17.00 – CLUJ:18.10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5A7EA4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363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2742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                </w:t>
            </w:r>
            <w:r w:rsidR="006C6C33"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   CLUJ:18.15 – </w:t>
            </w:r>
            <w:r w:rsidR="005A7EA4"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>:18.30*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5A7EA4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86755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2742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        </w:t>
            </w:r>
            <w:r w:rsidR="006C6C33"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      CLUJ:18.35 – </w:t>
            </w:r>
            <w:r w:rsidR="005A7EA4"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>:19.00*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CARGO </w:t>
            </w:r>
          </w:p>
        </w:tc>
      </w:tr>
      <w:tr w:rsidR="002226BB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0878A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 xml:space="preserve">RO </w:t>
            </w:r>
            <w:r w:rsidR="000878A7" w:rsidRPr="00721F6F">
              <w:rPr>
                <w:sz w:val="18"/>
                <w:szCs w:val="18"/>
              </w:rPr>
              <w:t>646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6954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</w:t>
            </w:r>
            <w:r w:rsidR="00365F09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38167C"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274297"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="0038167C" w:rsidRPr="00721F6F">
              <w:rPr>
                <w:sz w:val="18"/>
                <w:szCs w:val="18"/>
                <w:shd w:val="clear" w:color="auto" w:fill="FFFFFF"/>
              </w:rPr>
              <w:t xml:space="preserve">       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</w:t>
            </w:r>
            <w:r w:rsidR="002226BB" w:rsidRPr="00721F6F">
              <w:rPr>
                <w:sz w:val="18"/>
                <w:szCs w:val="18"/>
                <w:shd w:val="clear" w:color="auto" w:fill="FFFFFF"/>
              </w:rPr>
              <w:t xml:space="preserve">CLUJ:18.35 – </w:t>
            </w:r>
            <w:r w:rsidR="002226BB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2226BB" w:rsidRPr="00721F6F">
              <w:rPr>
                <w:sz w:val="18"/>
                <w:szCs w:val="18"/>
                <w:shd w:val="clear" w:color="auto" w:fill="FFFFFF"/>
              </w:rPr>
              <w:t>:19.45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226BB" w:rsidRPr="00721F6F" w:rsidRDefault="002226BB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7B3F3C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38167C" w:rsidP="00041F0D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</w:t>
            </w:r>
            <w:r w:rsidR="00274297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38167C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041F0D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</w:t>
            </w:r>
            <w:r w:rsidR="00274297" w:rsidRPr="00721F6F">
              <w:rPr>
                <w:sz w:val="18"/>
                <w:szCs w:val="18"/>
                <w:shd w:val="clear" w:color="auto" w:fill="FFFFFF"/>
              </w:rPr>
              <w:t xml:space="preserve">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</w:t>
            </w:r>
            <w:r w:rsidR="00365F09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  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CLUJ:19.00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38167C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</w:t>
            </w:r>
            <w:r w:rsidR="00274297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:21.50 – CLUJ:22.45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C30F21" w:rsidRPr="00721F6F" w:rsidTr="00B1574A">
        <w:tc>
          <w:tcPr>
            <w:tcW w:w="6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0F21" w:rsidRPr="00721F6F" w:rsidRDefault="00C30F21" w:rsidP="003701A1">
            <w:pPr>
              <w:numPr>
                <w:ilvl w:val="0"/>
                <w:numId w:val="13"/>
              </w:numPr>
              <w:snapToGri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0F21" w:rsidRPr="00721F6F" w:rsidRDefault="00C30F2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0F21" w:rsidRPr="00721F6F" w:rsidRDefault="00C30F21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0F21" w:rsidRPr="00721F6F" w:rsidRDefault="0038167C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</w:t>
            </w:r>
            <w:r w:rsidR="00274297" w:rsidRPr="00721F6F">
              <w:rPr>
                <w:b/>
                <w:sz w:val="18"/>
                <w:szCs w:val="18"/>
              </w:rPr>
              <w:t xml:space="preserve">  </w:t>
            </w:r>
            <w:r w:rsidR="00C30F21" w:rsidRPr="00721F6F">
              <w:rPr>
                <w:b/>
                <w:sz w:val="18"/>
                <w:szCs w:val="18"/>
              </w:rPr>
              <w:t xml:space="preserve">        </w:t>
            </w:r>
            <w:r w:rsidR="00C30F21" w:rsidRPr="00721F6F">
              <w:rPr>
                <w:b/>
                <w:sz w:val="18"/>
                <w:szCs w:val="18"/>
                <w:shd w:val="clear" w:color="auto" w:fill="FFFFFF"/>
              </w:rPr>
              <w:t>TREVISO</w:t>
            </w:r>
            <w:r w:rsidR="00481DE0" w:rsidRPr="00721F6F">
              <w:rPr>
                <w:sz w:val="18"/>
                <w:szCs w:val="18"/>
              </w:rPr>
              <w:t>:21.00* – CLUJ:23.45</w:t>
            </w:r>
            <w:r w:rsidR="00C30F21" w:rsidRPr="00721F6F">
              <w:rPr>
                <w:sz w:val="18"/>
                <w:szCs w:val="18"/>
              </w:rPr>
              <w:t xml:space="preserve">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0F21" w:rsidRPr="00721F6F" w:rsidRDefault="00C30F21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0F21" w:rsidRPr="00721F6F" w:rsidRDefault="00C30F21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</w:tbl>
    <w:p w:rsidR="00D246B1" w:rsidRPr="00721F6F" w:rsidRDefault="00D246B1" w:rsidP="003701A1">
      <w:pPr>
        <w:tabs>
          <w:tab w:val="left" w:pos="8610"/>
        </w:tabs>
        <w:rPr>
          <w:sz w:val="18"/>
          <w:szCs w:val="18"/>
        </w:rPr>
      </w:pPr>
      <w:r w:rsidRPr="00721F6F">
        <w:rPr>
          <w:sz w:val="18"/>
          <w:szCs w:val="18"/>
        </w:rPr>
        <w:tab/>
      </w:r>
    </w:p>
    <w:p w:rsidR="002226BB" w:rsidRPr="00721F6F" w:rsidRDefault="002226BB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226954" w:rsidRPr="00721F6F" w:rsidRDefault="00226954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E54CD5" w:rsidRPr="00721F6F" w:rsidRDefault="00E54CD5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E54CD5" w:rsidRPr="00721F6F" w:rsidRDefault="00E54CD5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AC11FB" w:rsidRPr="00721F6F" w:rsidRDefault="00AC11FB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AC11FB" w:rsidRPr="00721F6F" w:rsidRDefault="00AC11FB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AC11FB" w:rsidRPr="00721F6F" w:rsidRDefault="00AC11FB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D246B1" w:rsidRPr="00721F6F" w:rsidRDefault="00281481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t>MIERCURI</w:t>
      </w:r>
    </w:p>
    <w:p w:rsidR="00D94475" w:rsidRPr="00721F6F" w:rsidRDefault="00D94475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p w:rsidR="00D94475" w:rsidRPr="00721F6F" w:rsidRDefault="00D94475" w:rsidP="00D309C5">
      <w:pPr>
        <w:tabs>
          <w:tab w:val="left" w:pos="8610"/>
        </w:tabs>
        <w:jc w:val="center"/>
        <w:rPr>
          <w:b/>
          <w:i/>
          <w:sz w:val="28"/>
          <w:szCs w:val="28"/>
          <w:u w:val="single"/>
        </w:rPr>
      </w:pPr>
    </w:p>
    <w:tbl>
      <w:tblPr>
        <w:tblW w:w="11358" w:type="dxa"/>
        <w:tblLayout w:type="fixed"/>
        <w:tblLook w:val="0000" w:firstRow="0" w:lastRow="0" w:firstColumn="0" w:lastColumn="0" w:noHBand="0" w:noVBand="0"/>
      </w:tblPr>
      <w:tblGrid>
        <w:gridCol w:w="648"/>
        <w:gridCol w:w="1620"/>
        <w:gridCol w:w="1170"/>
        <w:gridCol w:w="5490"/>
        <w:gridCol w:w="900"/>
        <w:gridCol w:w="1530"/>
      </w:tblGrid>
      <w:tr w:rsidR="00D246B1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NR.</w:t>
            </w:r>
          </w:p>
          <w:p w:rsidR="00D246B1" w:rsidRPr="00721F6F" w:rsidRDefault="00D246B1" w:rsidP="003701A1">
            <w:pPr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CRT.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left="-108" w:right="-108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CURSA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RUTA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TIP</w:t>
            </w:r>
          </w:p>
          <w:p w:rsidR="00D246B1" w:rsidRPr="00721F6F" w:rsidRDefault="00D246B1" w:rsidP="003701A1">
            <w:pPr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AVO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OBSERVATII</w:t>
            </w:r>
          </w:p>
        </w:tc>
      </w:tr>
      <w:tr w:rsidR="003B1A6D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1A6D" w:rsidRPr="00721F6F" w:rsidRDefault="003B1A6D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3418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CF730F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9B20A5" w:rsidRPr="00721F6F">
              <w:rPr>
                <w:b/>
                <w:sz w:val="18"/>
                <w:szCs w:val="18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 </w:t>
            </w:r>
            <w:r w:rsidR="00D661BD" w:rsidRPr="00721F6F">
              <w:rPr>
                <w:b/>
                <w:sz w:val="18"/>
                <w:szCs w:val="18"/>
                <w:shd w:val="clear" w:color="auto" w:fill="FFFFFF"/>
              </w:rPr>
              <w:t>ZARAGOZA</w:t>
            </w:r>
            <w:r w:rsidR="003B1A6D" w:rsidRPr="00721F6F">
              <w:rPr>
                <w:sz w:val="18"/>
                <w:szCs w:val="18"/>
              </w:rPr>
              <w:t>:20.</w:t>
            </w:r>
            <w:r w:rsidR="00D661BD" w:rsidRPr="00721F6F">
              <w:rPr>
                <w:sz w:val="18"/>
                <w:szCs w:val="18"/>
              </w:rPr>
              <w:t>0</w:t>
            </w:r>
            <w:r w:rsidR="003B1A6D" w:rsidRPr="00721F6F">
              <w:rPr>
                <w:sz w:val="18"/>
                <w:szCs w:val="18"/>
              </w:rPr>
              <w:t>5*  – CLUJ:00.</w:t>
            </w:r>
            <w:r w:rsidR="00D661BD" w:rsidRPr="00721F6F">
              <w:rPr>
                <w:sz w:val="18"/>
                <w:szCs w:val="18"/>
              </w:rPr>
              <w:t>10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A48B8" w:rsidRPr="00721F6F" w:rsidRDefault="00FA48B8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D309C5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CF730F" w:rsidRPr="00721F6F">
              <w:rPr>
                <w:b/>
                <w:sz w:val="18"/>
                <w:szCs w:val="18"/>
              </w:rPr>
              <w:t xml:space="preserve">      </w:t>
            </w:r>
            <w:r w:rsidR="00226954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3B1A6D" w:rsidRPr="00721F6F" w:rsidTr="0099591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1A6D" w:rsidRPr="00721F6F" w:rsidRDefault="003B1A6D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3412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CF730F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</w:t>
            </w:r>
            <w:r w:rsidR="009B20A5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</w:rPr>
              <w:t xml:space="preserve"> </w:t>
            </w:r>
            <w:r w:rsidR="003B1A6D" w:rsidRPr="00721F6F">
              <w:rPr>
                <w:b/>
                <w:sz w:val="18"/>
                <w:szCs w:val="18"/>
                <w:shd w:val="clear" w:color="auto" w:fill="FFFFFF"/>
              </w:rPr>
              <w:t>VALENCIA</w:t>
            </w:r>
            <w:r w:rsidR="003B1A6D" w:rsidRPr="00721F6F">
              <w:rPr>
                <w:sz w:val="18"/>
                <w:szCs w:val="18"/>
              </w:rPr>
              <w:t>:20.50*  – CLUJ:00.55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C347A6" w:rsidRPr="00721F6F" w:rsidTr="0099591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47A6" w:rsidRPr="00721F6F" w:rsidRDefault="00C347A6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VUELING AIR.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VY 7446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:21.50*  – CLUJ:01.45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C347A6" w:rsidRPr="00721F6F" w:rsidTr="00995912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47A6" w:rsidRPr="00721F6F" w:rsidRDefault="00C347A6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VUELING AIR.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VY 7447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C347A6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CLUJ:02.30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:04.25*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47A6" w:rsidRPr="00721F6F" w:rsidRDefault="00C347A6" w:rsidP="00071890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4989" w:rsidRPr="00721F6F" w:rsidRDefault="00914989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3331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B20A5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</w:t>
            </w:r>
            <w:r w:rsidR="00CF730F" w:rsidRPr="00721F6F">
              <w:rPr>
                <w:sz w:val="18"/>
                <w:szCs w:val="18"/>
              </w:rPr>
              <w:t xml:space="preserve">         </w:t>
            </w:r>
            <w:r w:rsidRPr="00721F6F">
              <w:rPr>
                <w:sz w:val="18"/>
                <w:szCs w:val="18"/>
              </w:rPr>
              <w:t xml:space="preserve"> </w:t>
            </w:r>
            <w:r w:rsidR="00CF730F" w:rsidRPr="00721F6F">
              <w:rPr>
                <w:sz w:val="18"/>
                <w:szCs w:val="18"/>
              </w:rPr>
              <w:t xml:space="preserve">         </w:t>
            </w:r>
            <w:r w:rsidR="00226954" w:rsidRPr="00721F6F">
              <w:rPr>
                <w:sz w:val="18"/>
                <w:szCs w:val="18"/>
              </w:rPr>
              <w:t xml:space="preserve">                     </w:t>
            </w:r>
            <w:r w:rsidR="00914989" w:rsidRPr="00721F6F">
              <w:rPr>
                <w:sz w:val="18"/>
                <w:szCs w:val="18"/>
              </w:rPr>
              <w:t xml:space="preserve">CLUJ:06.00 – </w:t>
            </w:r>
            <w:r w:rsidR="00914989"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="00914989" w:rsidRPr="00721F6F">
              <w:rPr>
                <w:b/>
                <w:sz w:val="18"/>
                <w:szCs w:val="18"/>
              </w:rPr>
              <w:t>:</w:t>
            </w:r>
            <w:r w:rsidR="00914989" w:rsidRPr="00721F6F">
              <w:rPr>
                <w:sz w:val="18"/>
                <w:szCs w:val="18"/>
              </w:rPr>
              <w:t>07.40*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D04E22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04E22" w:rsidRPr="00721F6F" w:rsidRDefault="00D04E22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04E22" w:rsidRPr="00721F6F" w:rsidRDefault="00D04E22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04E22" w:rsidRPr="00721F6F" w:rsidRDefault="00D04E22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3419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04E22" w:rsidRPr="00721F6F" w:rsidRDefault="00D04E22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</w:t>
            </w:r>
            <w:r w:rsidR="00CF730F" w:rsidRPr="00721F6F">
              <w:rPr>
                <w:sz w:val="18"/>
                <w:szCs w:val="18"/>
              </w:rPr>
              <w:t xml:space="preserve">     </w:t>
            </w:r>
            <w:r w:rsidR="009B20A5" w:rsidRPr="00721F6F">
              <w:rPr>
                <w:sz w:val="18"/>
                <w:szCs w:val="18"/>
              </w:rPr>
              <w:t xml:space="preserve"> </w:t>
            </w:r>
            <w:r w:rsidR="00CF730F" w:rsidRPr="00721F6F">
              <w:rPr>
                <w:sz w:val="18"/>
                <w:szCs w:val="18"/>
              </w:rPr>
              <w:t xml:space="preserve">           </w:t>
            </w:r>
            <w:r w:rsidRPr="00721F6F">
              <w:rPr>
                <w:sz w:val="18"/>
                <w:szCs w:val="18"/>
              </w:rPr>
              <w:t xml:space="preserve">                    CLUJ:06.10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PALMA de MALL.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08.20*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04E22" w:rsidRPr="00721F6F" w:rsidRDefault="00D04E22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04E22" w:rsidRPr="00721F6F" w:rsidRDefault="00D04E22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47597" w:rsidRPr="00721F6F" w:rsidRDefault="0044759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D309C5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</w:t>
            </w:r>
            <w:r w:rsidR="00CF730F"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="009B20A5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CF730F" w:rsidRPr="00721F6F">
              <w:rPr>
                <w:sz w:val="18"/>
                <w:szCs w:val="18"/>
                <w:shd w:val="clear" w:color="auto" w:fill="FFFFFF"/>
              </w:rPr>
              <w:t xml:space="preserve">               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   </w:t>
            </w:r>
            <w:r w:rsidR="00447597" w:rsidRPr="00721F6F">
              <w:rPr>
                <w:sz w:val="18"/>
                <w:szCs w:val="18"/>
              </w:rPr>
              <w:t>CLUJ:06.15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A48B8" w:rsidRPr="00721F6F" w:rsidRDefault="00FA48B8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D309C5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</w:t>
            </w:r>
            <w:r w:rsidR="009B20A5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</w:t>
            </w:r>
            <w:r w:rsidR="00CF730F" w:rsidRPr="00721F6F">
              <w:rPr>
                <w:sz w:val="18"/>
                <w:szCs w:val="18"/>
              </w:rPr>
              <w:t xml:space="preserve">                  </w:t>
            </w:r>
            <w:r w:rsidR="00226954" w:rsidRPr="00721F6F">
              <w:rPr>
                <w:sz w:val="18"/>
                <w:szCs w:val="18"/>
              </w:rPr>
              <w:t xml:space="preserve">                 </w:t>
            </w:r>
            <w:r w:rsidR="00FA48B8" w:rsidRPr="00721F6F">
              <w:rPr>
                <w:sz w:val="18"/>
                <w:szCs w:val="18"/>
              </w:rPr>
              <w:t xml:space="preserve">CLUJ:06.20 –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4989" w:rsidRPr="00721F6F" w:rsidRDefault="00914989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D309C5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</w:t>
            </w:r>
            <w:r w:rsidR="00CF730F" w:rsidRPr="00721F6F">
              <w:rPr>
                <w:sz w:val="18"/>
                <w:szCs w:val="18"/>
              </w:rPr>
              <w:t xml:space="preserve">                      </w:t>
            </w:r>
            <w:r w:rsidR="00226954" w:rsidRPr="00721F6F">
              <w:rPr>
                <w:sz w:val="18"/>
                <w:szCs w:val="18"/>
              </w:rPr>
              <w:t xml:space="preserve">            </w:t>
            </w:r>
            <w:r w:rsidR="008913B5" w:rsidRPr="00721F6F">
              <w:rPr>
                <w:sz w:val="18"/>
                <w:szCs w:val="18"/>
              </w:rPr>
              <w:t xml:space="preserve">CLUJ:06.45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07.45**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44759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47597" w:rsidRPr="00721F6F" w:rsidRDefault="0044759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CF730F" w:rsidP="00CF730F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9B20A5"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EA57A2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:07.30 – CLUJ:08.40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006F71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006F71" w:rsidRPr="00721F6F" w:rsidRDefault="00006F71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D309C5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</w:t>
            </w:r>
            <w:r w:rsidR="00CF730F" w:rsidRPr="00721F6F">
              <w:rPr>
                <w:sz w:val="18"/>
                <w:szCs w:val="18"/>
              </w:rPr>
              <w:t xml:space="preserve">     </w:t>
            </w:r>
            <w:r w:rsidRPr="00721F6F">
              <w:rPr>
                <w:sz w:val="18"/>
                <w:szCs w:val="18"/>
              </w:rPr>
              <w:t xml:space="preserve">   </w:t>
            </w:r>
            <w:r w:rsidR="00CF730F" w:rsidRPr="00721F6F">
              <w:rPr>
                <w:sz w:val="18"/>
                <w:szCs w:val="18"/>
              </w:rPr>
              <w:t xml:space="preserve">               </w:t>
            </w:r>
            <w:r w:rsidR="00226954" w:rsidRPr="00721F6F">
              <w:rPr>
                <w:sz w:val="18"/>
                <w:szCs w:val="18"/>
              </w:rPr>
              <w:t xml:space="preserve">              </w:t>
            </w:r>
            <w:r w:rsidR="00006F71" w:rsidRPr="00721F6F">
              <w:rPr>
                <w:sz w:val="18"/>
                <w:szCs w:val="18"/>
              </w:rPr>
              <w:t xml:space="preserve">CLUJ: 09.05 – </w:t>
            </w:r>
            <w:r w:rsidR="00006F71"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="00006F71" w:rsidRPr="00721F6F">
              <w:rPr>
                <w:b/>
                <w:sz w:val="18"/>
                <w:szCs w:val="18"/>
              </w:rPr>
              <w:t>:</w:t>
            </w:r>
            <w:r w:rsidR="00006F71" w:rsidRPr="00721F6F">
              <w:rPr>
                <w:sz w:val="18"/>
                <w:szCs w:val="18"/>
              </w:rPr>
              <w:t>09.55*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6F71" w:rsidRPr="00721F6F" w:rsidRDefault="00006F71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7B3F3C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3F3C" w:rsidRPr="00721F6F" w:rsidRDefault="007B3F3C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CF730F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:07.55 – CLUJ:09.05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7B3F3C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3F3C" w:rsidRPr="00721F6F" w:rsidRDefault="007B3F3C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D309C5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</w:t>
            </w:r>
            <w:r w:rsidR="00CF730F"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CF730F" w:rsidRPr="00721F6F">
              <w:rPr>
                <w:sz w:val="18"/>
                <w:szCs w:val="18"/>
                <w:shd w:val="clear" w:color="auto" w:fill="FFFFFF"/>
              </w:rPr>
              <w:t xml:space="preserve">       </w:t>
            </w:r>
            <w:r w:rsidR="00226954" w:rsidRPr="00721F6F">
              <w:rPr>
                <w:sz w:val="18"/>
                <w:szCs w:val="18"/>
                <w:shd w:val="clear" w:color="auto" w:fill="FFFFFF"/>
              </w:rPr>
              <w:t xml:space="preserve">                    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 xml:space="preserve">CLUJ:09.30 –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:10.40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5A7EA4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5A7EA4" w:rsidRPr="00721F6F" w:rsidRDefault="005A7EA4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86755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CF730F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5A7EA4"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="005A7EA4" w:rsidRPr="00721F6F">
              <w:rPr>
                <w:sz w:val="18"/>
                <w:szCs w:val="18"/>
                <w:shd w:val="clear" w:color="auto" w:fill="FFFFFF"/>
              </w:rPr>
              <w:t xml:space="preserve">:07.20 – CLUJ:09.50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7EA4" w:rsidRPr="00721F6F" w:rsidRDefault="005A7EA4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Pr="00721F6F">
              <w:rPr>
                <w:sz w:val="18"/>
                <w:szCs w:val="18"/>
              </w:rPr>
              <w:t xml:space="preserve">:08.10* – CLUJ:11.45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71DEB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322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:09.30* – CLUJ:11.50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1670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41F0D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 xml:space="preserve">:09.20* – CLUJ:12.00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CLUJ:12.30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13.45*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5704F5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</w:t>
            </w:r>
            <w:r w:rsidR="005704F5" w:rsidRPr="00721F6F">
              <w:rPr>
                <w:sz w:val="18"/>
                <w:szCs w:val="18"/>
                <w:shd w:val="clear" w:color="auto" w:fill="FFFFFF"/>
              </w:rPr>
              <w:t>420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PALMA </w:t>
            </w:r>
            <w:r w:rsidRPr="00721F6F">
              <w:rPr>
                <w:b/>
                <w:sz w:val="16"/>
                <w:szCs w:val="16"/>
                <w:shd w:val="clear" w:color="auto" w:fill="FFFFFF"/>
              </w:rPr>
              <w:t>de MALL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.</w:t>
            </w:r>
            <w:r w:rsidRPr="00721F6F">
              <w:rPr>
                <w:sz w:val="18"/>
                <w:szCs w:val="18"/>
              </w:rPr>
              <w:t xml:space="preserve">08.55* – CLUJ:12.55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CLUJ:13.00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:13.40*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sz w:val="18"/>
                <w:szCs w:val="18"/>
              </w:rPr>
              <w:t>: 10.40* – CLUJ:13.20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CLUJ:13.30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14.20*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 CLUJ:13.45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:14.55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:12.55 – CLUJ:14.05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CLUJ:14.15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15.15*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TAROM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644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 CLUJ:14.30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:15.40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Pr="00721F6F">
              <w:rPr>
                <w:sz w:val="18"/>
                <w:szCs w:val="18"/>
              </w:rPr>
              <w:t xml:space="preserve">:14.10* – CLUJ:17.20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3394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sz w:val="18"/>
                <w:szCs w:val="18"/>
              </w:rPr>
              <w:t xml:space="preserve">:14.50* – CLUJ:17.40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CLUJ:17.55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20.45*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645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:17.00 – CLUJ:18.10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363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AE724C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CLUJ:18.15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:18.30*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3405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CLUJ: 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:20.15*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:19.00*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CARGO 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78A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646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  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:19.45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  CLUJ:19.00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:21.50 – CLUJ:22.45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15B7" w:rsidRPr="00721F6F" w:rsidRDefault="009115B7" w:rsidP="003701A1">
            <w:pPr>
              <w:numPr>
                <w:ilvl w:val="0"/>
                <w:numId w:val="15"/>
              </w:numPr>
              <w:snapToGrid w:val="0"/>
              <w:ind w:right="-119"/>
              <w:jc w:val="center"/>
              <w:rPr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sz w:val="18"/>
                <w:szCs w:val="18"/>
              </w:rPr>
              <w:t>:20.45* – CLUJ:23.40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02548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</w:tbl>
    <w:p w:rsidR="00D246B1" w:rsidRPr="00721F6F" w:rsidRDefault="00D246B1" w:rsidP="003701A1">
      <w:pPr>
        <w:jc w:val="center"/>
        <w:rPr>
          <w:sz w:val="28"/>
          <w:szCs w:val="28"/>
        </w:rPr>
      </w:pPr>
    </w:p>
    <w:p w:rsidR="00F53ACC" w:rsidRPr="00721F6F" w:rsidRDefault="00F53ACC" w:rsidP="003701A1">
      <w:pPr>
        <w:jc w:val="center"/>
        <w:rPr>
          <w:sz w:val="28"/>
          <w:szCs w:val="28"/>
        </w:rPr>
      </w:pPr>
    </w:p>
    <w:p w:rsidR="00F53ACC" w:rsidRPr="00721F6F" w:rsidRDefault="00F53ACC" w:rsidP="003701A1">
      <w:pPr>
        <w:jc w:val="center"/>
        <w:rPr>
          <w:sz w:val="28"/>
          <w:szCs w:val="28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867555" w:rsidRPr="00721F6F" w:rsidRDefault="00867555" w:rsidP="003701A1">
      <w:pPr>
        <w:jc w:val="center"/>
        <w:rPr>
          <w:b/>
          <w:i/>
          <w:sz w:val="28"/>
          <w:szCs w:val="28"/>
          <w:u w:val="single"/>
        </w:rPr>
      </w:pPr>
    </w:p>
    <w:p w:rsidR="00F53ACC" w:rsidRPr="00721F6F" w:rsidRDefault="00F53ACC" w:rsidP="003701A1">
      <w:pPr>
        <w:jc w:val="center"/>
        <w:rPr>
          <w:b/>
          <w:i/>
          <w:sz w:val="28"/>
          <w:szCs w:val="28"/>
          <w:u w:val="single"/>
        </w:rPr>
      </w:pPr>
    </w:p>
    <w:p w:rsidR="00F53ACC" w:rsidRPr="00721F6F" w:rsidRDefault="00F53ACC" w:rsidP="003701A1">
      <w:pPr>
        <w:jc w:val="center"/>
        <w:rPr>
          <w:b/>
          <w:i/>
          <w:sz w:val="28"/>
          <w:szCs w:val="28"/>
          <w:u w:val="single"/>
        </w:rPr>
      </w:pPr>
    </w:p>
    <w:p w:rsidR="00306492" w:rsidRPr="00721F6F" w:rsidRDefault="00306492" w:rsidP="00D94475">
      <w:pPr>
        <w:jc w:val="center"/>
        <w:rPr>
          <w:b/>
          <w:i/>
          <w:sz w:val="28"/>
          <w:szCs w:val="28"/>
          <w:u w:val="single"/>
        </w:rPr>
      </w:pPr>
    </w:p>
    <w:p w:rsidR="00306492" w:rsidRPr="00721F6F" w:rsidRDefault="00306492" w:rsidP="00D94475">
      <w:pPr>
        <w:jc w:val="center"/>
        <w:rPr>
          <w:b/>
          <w:i/>
          <w:sz w:val="28"/>
          <w:szCs w:val="28"/>
          <w:u w:val="single"/>
        </w:rPr>
      </w:pPr>
    </w:p>
    <w:p w:rsidR="00D94475" w:rsidRPr="00721F6F" w:rsidRDefault="00D246B1" w:rsidP="00D94475">
      <w:pPr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lastRenderedPageBreak/>
        <w:t>JOI</w:t>
      </w:r>
    </w:p>
    <w:p w:rsidR="00D94475" w:rsidRPr="00721F6F" w:rsidRDefault="00D94475" w:rsidP="00D94475">
      <w:pPr>
        <w:jc w:val="center"/>
        <w:rPr>
          <w:b/>
          <w:i/>
          <w:sz w:val="28"/>
          <w:szCs w:val="28"/>
          <w:u w:val="single"/>
        </w:rPr>
      </w:pPr>
    </w:p>
    <w:p w:rsidR="002226BB" w:rsidRPr="00721F6F" w:rsidRDefault="00B31F5B" w:rsidP="00D94475">
      <w:pPr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t xml:space="preserve"> </w:t>
      </w:r>
    </w:p>
    <w:tbl>
      <w:tblPr>
        <w:tblW w:w="11358" w:type="dxa"/>
        <w:tblLayout w:type="fixed"/>
        <w:tblLook w:val="0000" w:firstRow="0" w:lastRow="0" w:firstColumn="0" w:lastColumn="0" w:noHBand="0" w:noVBand="0"/>
      </w:tblPr>
      <w:tblGrid>
        <w:gridCol w:w="648"/>
        <w:gridCol w:w="1620"/>
        <w:gridCol w:w="1170"/>
        <w:gridCol w:w="5400"/>
        <w:gridCol w:w="990"/>
        <w:gridCol w:w="1530"/>
      </w:tblGrid>
      <w:tr w:rsidR="00D246B1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NR.</w:t>
            </w:r>
          </w:p>
          <w:p w:rsidR="00D246B1" w:rsidRPr="00721F6F" w:rsidRDefault="00D246B1" w:rsidP="003701A1">
            <w:pPr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CRT.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CURSA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RUTA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TIP</w:t>
            </w:r>
          </w:p>
          <w:p w:rsidR="00D246B1" w:rsidRPr="00721F6F" w:rsidRDefault="00D246B1" w:rsidP="003701A1">
            <w:pPr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AVO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OBSERVATII</w:t>
            </w:r>
          </w:p>
        </w:tc>
      </w:tr>
      <w:tr w:rsidR="00FA48B8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E61D21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</w:t>
            </w:r>
            <w:r w:rsidR="00AA3F47" w:rsidRPr="00721F6F">
              <w:rPr>
                <w:b/>
                <w:sz w:val="18"/>
                <w:szCs w:val="18"/>
              </w:rPr>
              <w:t xml:space="preserve"> </w:t>
            </w:r>
            <w:r w:rsidR="00226954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3406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E61D21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</w:t>
            </w:r>
            <w:r w:rsidR="00226954" w:rsidRPr="00721F6F">
              <w:rPr>
                <w:b/>
                <w:sz w:val="18"/>
                <w:szCs w:val="18"/>
              </w:rPr>
              <w:t xml:space="preserve"> 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="00FA48B8" w:rsidRPr="00721F6F">
              <w:rPr>
                <w:sz w:val="18"/>
                <w:szCs w:val="18"/>
              </w:rPr>
              <w:t xml:space="preserve">:20.50* – CLUJ:00.50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EA4640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AA3F47" w:rsidP="008D52B4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</w:t>
            </w:r>
            <w:r w:rsidR="00226954" w:rsidRPr="00721F6F">
              <w:rPr>
                <w:b/>
                <w:sz w:val="18"/>
                <w:szCs w:val="18"/>
              </w:rPr>
              <w:t xml:space="preserve">  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="00EA4640" w:rsidRPr="00721F6F">
              <w:rPr>
                <w:sz w:val="18"/>
                <w:szCs w:val="18"/>
              </w:rPr>
              <w:t>:</w:t>
            </w:r>
            <w:r w:rsidR="008D52B4" w:rsidRPr="00721F6F">
              <w:rPr>
                <w:sz w:val="18"/>
                <w:szCs w:val="18"/>
              </w:rPr>
              <w:t>21.20</w:t>
            </w:r>
            <w:r w:rsidR="00EA4640" w:rsidRPr="00721F6F">
              <w:rPr>
                <w:sz w:val="18"/>
                <w:szCs w:val="18"/>
              </w:rPr>
              <w:t>* – CLUJ:01.</w:t>
            </w:r>
            <w:r w:rsidR="008D52B4" w:rsidRPr="00721F6F">
              <w:rPr>
                <w:sz w:val="18"/>
                <w:szCs w:val="18"/>
              </w:rPr>
              <w:t>55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CLUJ:06.00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07.40*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3351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CLUJ:06.05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CHARLEROI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07.30*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</w:t>
            </w:r>
            <w:r w:rsidRPr="00721F6F">
              <w:rPr>
                <w:sz w:val="18"/>
                <w:szCs w:val="18"/>
              </w:rPr>
              <w:t>CLUJ:06.15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CLUJ:06.20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CLUJ:06.45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07.45**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rPr>
          <w:trHeight w:val="107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:07.30 – CLUJ:08.40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71DEB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CLUJ:09.05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09.55*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641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:07.55 – CLUJ:09.05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108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CLUJ:09.30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:10.40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108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5867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:07.20 – CLUJ:09.50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3352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CHARLEROI</w:t>
            </w:r>
            <w:r w:rsidRPr="00721F6F">
              <w:rPr>
                <w:sz w:val="18"/>
                <w:szCs w:val="18"/>
              </w:rPr>
              <w:t xml:space="preserve">:08.00* – CLUJ:11.25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115B7" w:rsidRPr="00721F6F" w:rsidRDefault="009115B7" w:rsidP="002C61CF">
            <w:pPr>
              <w:snapToGrid w:val="0"/>
              <w:ind w:left="-108" w:right="-108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Pr="00721F6F">
              <w:rPr>
                <w:sz w:val="18"/>
                <w:szCs w:val="18"/>
              </w:rPr>
              <w:t xml:space="preserve">:08.10* – CLUJ:11.45 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322</w:t>
            </w:r>
          </w:p>
        </w:tc>
        <w:tc>
          <w:tcPr>
            <w:tcW w:w="54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:09.30* - CLUJ:11.50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3341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CLUJ:12.00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EINDHOVEN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13.25*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1670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:09.20* – CLUJ:</w:t>
            </w:r>
            <w:r w:rsidR="0008476B" w:rsidRPr="00721F6F">
              <w:rPr>
                <w:sz w:val="18"/>
                <w:szCs w:val="18"/>
              </w:rPr>
              <w:t>1</w:t>
            </w:r>
            <w:r w:rsidRPr="00721F6F">
              <w:rPr>
                <w:sz w:val="18"/>
                <w:szCs w:val="18"/>
              </w:rPr>
              <w:t xml:space="preserve">2.00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3385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CLUJ:12.15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ROMA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13.10*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b/>
                <w:i/>
                <w:sz w:val="18"/>
                <w:szCs w:val="18"/>
                <w:u w:val="single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CLUJ:13.00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:13.40*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sz w:val="18"/>
                <w:szCs w:val="18"/>
              </w:rPr>
              <w:t>: 10.40* – CLUJ:13.20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CLUJ:13.45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:14.55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:12.55 – CLUJ:14.05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25CE9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CLUJ:14.15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15.15*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TAROM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644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CLUJ:14.30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:15.40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3386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ROMA</w:t>
            </w:r>
            <w:r w:rsidRPr="00721F6F">
              <w:rPr>
                <w:sz w:val="18"/>
                <w:szCs w:val="18"/>
              </w:rPr>
              <w:t xml:space="preserve">:13.40* – CLUJ:16.30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CLUJ:17.15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ZARAGOZA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19.30*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3342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EINDHOVEN</w:t>
            </w:r>
            <w:r w:rsidRPr="00721F6F">
              <w:rPr>
                <w:sz w:val="18"/>
                <w:szCs w:val="18"/>
              </w:rPr>
              <w:t xml:space="preserve">:13.55* – CLUJ:17.20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3411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CLUJ:17.55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VALENCIA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20.15*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78A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645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:17.00 – CLUJ:18.10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363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CLUJ:18.15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:18.30*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:19.00*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CARGO </w:t>
            </w: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78A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646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:19.45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3D97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3D9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3382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sz w:val="18"/>
                <w:szCs w:val="18"/>
              </w:rPr>
              <w:t xml:space="preserve">:15.45* – CLUJ:18.40 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3D97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CLUJ:19.00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3303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CLUJ:19.25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20.25**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bCs/>
                <w:sz w:val="18"/>
                <w:szCs w:val="18"/>
              </w:rPr>
            </w:pPr>
          </w:p>
        </w:tc>
      </w:tr>
      <w:tr w:rsidR="009115B7" w:rsidRPr="00721F6F" w:rsidTr="00B1574A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5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:21.50 – CLUJ:22.45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2C61CF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</w:tbl>
    <w:p w:rsidR="00867555" w:rsidRPr="00721F6F" w:rsidRDefault="00867555" w:rsidP="00082B3D">
      <w:pPr>
        <w:rPr>
          <w:b/>
          <w:i/>
          <w:sz w:val="28"/>
          <w:szCs w:val="28"/>
          <w:u w:val="single"/>
        </w:rPr>
      </w:pPr>
    </w:p>
    <w:p w:rsidR="00867555" w:rsidRPr="00721F6F" w:rsidRDefault="00867555" w:rsidP="00082B3D">
      <w:pPr>
        <w:rPr>
          <w:b/>
          <w:i/>
          <w:sz w:val="28"/>
          <w:szCs w:val="28"/>
          <w:u w:val="single"/>
        </w:rPr>
      </w:pPr>
    </w:p>
    <w:p w:rsidR="00867555" w:rsidRPr="00721F6F" w:rsidRDefault="00082B3D" w:rsidP="00082B3D">
      <w:pPr>
        <w:rPr>
          <w:b/>
          <w:i/>
          <w:sz w:val="28"/>
          <w:szCs w:val="28"/>
        </w:rPr>
      </w:pPr>
      <w:r w:rsidRPr="00721F6F">
        <w:rPr>
          <w:b/>
          <w:i/>
          <w:sz w:val="28"/>
          <w:szCs w:val="28"/>
        </w:rPr>
        <w:t xml:space="preserve">                                                                                 </w:t>
      </w: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306492" w:rsidRPr="00721F6F" w:rsidRDefault="00306492" w:rsidP="00082B3D">
      <w:pPr>
        <w:rPr>
          <w:b/>
          <w:i/>
          <w:sz w:val="28"/>
          <w:szCs w:val="28"/>
        </w:rPr>
      </w:pPr>
    </w:p>
    <w:p w:rsidR="00AC11FB" w:rsidRPr="00721F6F" w:rsidRDefault="00AC11FB" w:rsidP="00D94475">
      <w:pPr>
        <w:jc w:val="center"/>
        <w:rPr>
          <w:b/>
          <w:i/>
          <w:sz w:val="28"/>
          <w:szCs w:val="28"/>
          <w:u w:val="single"/>
        </w:rPr>
      </w:pPr>
    </w:p>
    <w:p w:rsidR="00D246B1" w:rsidRPr="00721F6F" w:rsidRDefault="00B31F5B" w:rsidP="00D94475">
      <w:pPr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t>VINERI</w:t>
      </w:r>
    </w:p>
    <w:p w:rsidR="00D94475" w:rsidRPr="00721F6F" w:rsidRDefault="00D94475" w:rsidP="00D94475">
      <w:pPr>
        <w:jc w:val="center"/>
        <w:rPr>
          <w:b/>
          <w:i/>
          <w:sz w:val="28"/>
          <w:szCs w:val="28"/>
          <w:u w:val="single"/>
        </w:rPr>
      </w:pPr>
    </w:p>
    <w:p w:rsidR="00D94475" w:rsidRPr="00721F6F" w:rsidRDefault="00D94475" w:rsidP="00D94475">
      <w:pPr>
        <w:jc w:val="center"/>
        <w:rPr>
          <w:b/>
          <w:i/>
          <w:sz w:val="28"/>
          <w:szCs w:val="28"/>
          <w:u w:val="single"/>
        </w:rPr>
      </w:pPr>
    </w:p>
    <w:tbl>
      <w:tblPr>
        <w:tblW w:w="11448" w:type="dxa"/>
        <w:tblLayout w:type="fixed"/>
        <w:tblLook w:val="0000" w:firstRow="0" w:lastRow="0" w:firstColumn="0" w:lastColumn="0" w:noHBand="0" w:noVBand="0"/>
      </w:tblPr>
      <w:tblGrid>
        <w:gridCol w:w="648"/>
        <w:gridCol w:w="1620"/>
        <w:gridCol w:w="1170"/>
        <w:gridCol w:w="5490"/>
        <w:gridCol w:w="810"/>
        <w:gridCol w:w="1710"/>
      </w:tblGrid>
      <w:tr w:rsidR="00D246B1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left="-79" w:right="-119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b/>
                <w:bCs/>
                <w:sz w:val="18"/>
                <w:szCs w:val="18"/>
              </w:rPr>
              <w:t>NR.</w:t>
            </w:r>
          </w:p>
          <w:p w:rsidR="00D246B1" w:rsidRPr="00721F6F" w:rsidRDefault="00D246B1" w:rsidP="003701A1">
            <w:pPr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b/>
                <w:bCs/>
                <w:sz w:val="18"/>
                <w:szCs w:val="18"/>
              </w:rPr>
              <w:t>CRT</w:t>
            </w:r>
            <w:r w:rsidRPr="00721F6F">
              <w:rPr>
                <w:bCs/>
                <w:sz w:val="18"/>
                <w:szCs w:val="18"/>
              </w:rPr>
              <w:t>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>CURSA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>RUTA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>TIP</w:t>
            </w:r>
          </w:p>
          <w:p w:rsidR="00D246B1" w:rsidRPr="00721F6F" w:rsidRDefault="00D246B1" w:rsidP="003701A1">
            <w:pPr>
              <w:jc w:val="center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>AVO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>OBSERVATII</w:t>
            </w:r>
          </w:p>
        </w:tc>
      </w:tr>
      <w:tr w:rsidR="00093638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93638" w:rsidRPr="00721F6F" w:rsidRDefault="00093638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93638" w:rsidRPr="00721F6F" w:rsidRDefault="00093638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93638" w:rsidRPr="00721F6F" w:rsidRDefault="00093638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93638" w:rsidRPr="00721F6F" w:rsidRDefault="00093638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ZARAGOZA</w:t>
            </w:r>
            <w:r w:rsidRPr="00721F6F">
              <w:rPr>
                <w:sz w:val="18"/>
                <w:szCs w:val="18"/>
              </w:rPr>
              <w:t>:20.05*  – CLUJ:00.10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93638" w:rsidRPr="00721F6F" w:rsidRDefault="00093638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93638" w:rsidRPr="00721F6F" w:rsidRDefault="00093638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5D4F11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="00181AF2" w:rsidRPr="00721F6F">
              <w:rPr>
                <w:b/>
                <w:sz w:val="18"/>
                <w:szCs w:val="18"/>
              </w:rPr>
              <w:t xml:space="preserve"> 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3B1A6D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181AF2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3B1A6D" w:rsidRPr="00721F6F">
              <w:rPr>
                <w:b/>
                <w:sz w:val="18"/>
                <w:szCs w:val="18"/>
                <w:shd w:val="clear" w:color="auto" w:fill="FFFFFF"/>
              </w:rPr>
              <w:t>VALENCIA</w:t>
            </w:r>
            <w:r w:rsidR="003B1A6D" w:rsidRPr="00721F6F">
              <w:rPr>
                <w:sz w:val="18"/>
                <w:szCs w:val="18"/>
              </w:rPr>
              <w:t>:20.50*  – CLUJ:00.55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B7076F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7076F" w:rsidRPr="00721F6F" w:rsidRDefault="00B7076F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7076F" w:rsidRPr="00721F6F" w:rsidRDefault="00B7076F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7076F" w:rsidRPr="00721F6F" w:rsidRDefault="00103803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3304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7076F" w:rsidRPr="00721F6F" w:rsidRDefault="00B7076F" w:rsidP="00B7076F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</w:t>
            </w:r>
            <w:r w:rsidR="00FF1CA6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:20.55** – CLUJ:01.55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B7076F" w:rsidRPr="00721F6F" w:rsidRDefault="00B7076F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7076F" w:rsidRPr="00721F6F" w:rsidRDefault="00B7076F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FD082A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D082A" w:rsidRPr="00721F6F" w:rsidRDefault="00FD082A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D082A" w:rsidRPr="00721F6F" w:rsidRDefault="00FD082A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D082A" w:rsidRPr="00721F6F" w:rsidRDefault="00FD082A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3479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D082A" w:rsidRPr="00721F6F" w:rsidRDefault="00181AF2" w:rsidP="00FD082A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</w:t>
            </w:r>
            <w:r w:rsidR="00FD082A" w:rsidRPr="00721F6F">
              <w:rPr>
                <w:sz w:val="18"/>
                <w:szCs w:val="18"/>
              </w:rPr>
              <w:t xml:space="preserve">                            CLUJ: 06.00 – </w:t>
            </w:r>
            <w:r w:rsidR="00FD082A" w:rsidRPr="00721F6F">
              <w:rPr>
                <w:b/>
                <w:sz w:val="18"/>
                <w:szCs w:val="18"/>
                <w:shd w:val="clear" w:color="auto" w:fill="FFFFFF"/>
              </w:rPr>
              <w:t>TEL AVIV</w:t>
            </w:r>
            <w:r w:rsidR="00FD082A" w:rsidRPr="00721F6F">
              <w:rPr>
                <w:b/>
                <w:sz w:val="18"/>
                <w:szCs w:val="18"/>
              </w:rPr>
              <w:t>:</w:t>
            </w:r>
            <w:r w:rsidR="00FD082A" w:rsidRPr="00721F6F">
              <w:rPr>
                <w:sz w:val="18"/>
                <w:szCs w:val="18"/>
              </w:rPr>
              <w:t>09.05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D082A" w:rsidRPr="00721F6F" w:rsidRDefault="00FD082A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D082A" w:rsidRPr="00721F6F" w:rsidRDefault="00FD082A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CLUJ:06.00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07.40*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right="-119"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</w:t>
            </w:r>
            <w:r w:rsidRPr="00721F6F">
              <w:rPr>
                <w:sz w:val="18"/>
                <w:szCs w:val="18"/>
              </w:rPr>
              <w:t>CLUJ:06.15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CLUJ:06.20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CLUJ:06.45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07.45**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651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:07.30 – </w:t>
            </w:r>
            <w:r w:rsidRPr="00721F6F">
              <w:rPr>
                <w:sz w:val="18"/>
                <w:szCs w:val="18"/>
              </w:rPr>
              <w:t>CLUJ</w:t>
            </w:r>
            <w:r w:rsidRPr="00721F6F">
              <w:rPr>
                <w:sz w:val="18"/>
                <w:szCs w:val="18"/>
                <w:shd w:val="clear" w:color="auto" w:fill="FFFFFF"/>
              </w:rPr>
              <w:t>:08.40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  <w:lang w:val="es-ES"/>
              </w:rPr>
            </w:pPr>
          </w:p>
        </w:tc>
      </w:tr>
      <w:tr w:rsidR="009115B7" w:rsidRPr="00721F6F" w:rsidTr="006A5967">
        <w:trPr>
          <w:trHeight w:val="202"/>
        </w:trPr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CLUJ:09.05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09.55*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  <w:lang w:val="es-ES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:07.55 – CLUJ:09.05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CLUJ:09.30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:10.40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:07.20 – CLUJ:09.50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Pr="00721F6F">
              <w:rPr>
                <w:sz w:val="18"/>
                <w:szCs w:val="18"/>
              </w:rPr>
              <w:t xml:space="preserve">:08.10* – CLUJ:11.45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322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:09.30* - CLUJ:11.50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1670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 xml:space="preserve">:09.20* – CLUJ:12.00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bCs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CLUJ:12.30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13.45*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3480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TEL AVIV</w:t>
            </w:r>
            <w:r w:rsidRPr="00721F6F">
              <w:rPr>
                <w:sz w:val="18"/>
                <w:szCs w:val="18"/>
              </w:rPr>
              <w:t>:09.55  – CLUJ:12.55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CLUJ:13.00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:13.40*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RO 348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VIENA</w:t>
            </w:r>
            <w:r w:rsidRPr="00721F6F">
              <w:rPr>
                <w:sz w:val="18"/>
                <w:szCs w:val="18"/>
              </w:rPr>
              <w:t>: 10.40* – CLUJ:13.20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CLUJ:13.30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14.20*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CLUJ:13.45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:14.55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:12.50 – CLUJ:14.00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CLUJ:14.15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15.15*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223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CLUJ:15.00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PRAGA</w:t>
            </w:r>
            <w:r w:rsidRPr="00721F6F">
              <w:rPr>
                <w:sz w:val="18"/>
                <w:szCs w:val="18"/>
                <w:shd w:val="clear" w:color="auto" w:fill="FFFFFF"/>
              </w:rPr>
              <w:t>:16.20*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Pr="00721F6F">
              <w:rPr>
                <w:sz w:val="18"/>
                <w:szCs w:val="18"/>
              </w:rPr>
              <w:t xml:space="preserve">:14.10* – CLUJ:17.20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3394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sz w:val="18"/>
                <w:szCs w:val="18"/>
              </w:rPr>
              <w:t xml:space="preserve">:14.50* – CLUJ:17.40 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D52B4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CLUJ:17.55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20.45*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b/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F008A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645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:17.00 – CLUJ:18.10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95912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3405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:20.15*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SILVER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SLD 363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CLUJ:18.15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:18.30*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 410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CARGO</w:t>
            </w: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ABC AIR HUN.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AHU 5868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BUDAPESTA</w:t>
            </w:r>
            <w:r w:rsidRPr="00721F6F">
              <w:rPr>
                <w:sz w:val="18"/>
                <w:szCs w:val="18"/>
                <w:shd w:val="clear" w:color="auto" w:fill="FFFFFF"/>
              </w:rPr>
              <w:t>:19.00*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SF 34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CARGO </w:t>
            </w: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F008A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646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08476B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CLUJ:18.35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:19.45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6B17EC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CLUJ:19.00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224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 PRAGA</w:t>
            </w:r>
            <w:r w:rsidRPr="00721F6F">
              <w:rPr>
                <w:sz w:val="18"/>
                <w:szCs w:val="18"/>
                <w:shd w:val="clear" w:color="auto" w:fill="FFFFFF"/>
              </w:rPr>
              <w:t>:17.20* – CLUJ:20.35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CLUJ:21.05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:22.15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:21.50 – CLUJ:22.45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0262A4">
        <w:tc>
          <w:tcPr>
            <w:tcW w:w="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867555">
            <w:pPr>
              <w:numPr>
                <w:ilvl w:val="0"/>
                <w:numId w:val="17"/>
              </w:numPr>
              <w:snapToGrid w:val="0"/>
              <w:ind w:hanging="720"/>
              <w:jc w:val="center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Pr="00721F6F">
              <w:rPr>
                <w:sz w:val="18"/>
                <w:szCs w:val="18"/>
              </w:rPr>
              <w:t>:20.45* – CLUJ:23.40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7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CB4C13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</w:tbl>
    <w:p w:rsidR="00D246B1" w:rsidRPr="00721F6F" w:rsidRDefault="00D246B1" w:rsidP="003701A1">
      <w:pPr>
        <w:tabs>
          <w:tab w:val="left" w:pos="7740"/>
        </w:tabs>
        <w:rPr>
          <w:sz w:val="28"/>
          <w:szCs w:val="28"/>
        </w:rPr>
      </w:pPr>
    </w:p>
    <w:p w:rsidR="00D246B1" w:rsidRPr="00721F6F" w:rsidRDefault="00D246B1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2226BB" w:rsidRPr="00721F6F" w:rsidRDefault="002226BB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867555" w:rsidRPr="00721F6F" w:rsidRDefault="00867555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867555" w:rsidRPr="00721F6F" w:rsidRDefault="00867555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867555" w:rsidRPr="00721F6F" w:rsidRDefault="00867555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306492" w:rsidRPr="00721F6F" w:rsidRDefault="00306492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306492" w:rsidRPr="00721F6F" w:rsidRDefault="00306492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306492" w:rsidRPr="00721F6F" w:rsidRDefault="00306492" w:rsidP="003701A1">
      <w:pPr>
        <w:tabs>
          <w:tab w:val="left" w:pos="7740"/>
        </w:tabs>
        <w:jc w:val="center"/>
        <w:rPr>
          <w:sz w:val="28"/>
          <w:szCs w:val="28"/>
        </w:rPr>
      </w:pPr>
    </w:p>
    <w:p w:rsidR="00CA2699" w:rsidRPr="00721F6F" w:rsidRDefault="00A73999" w:rsidP="00A73999">
      <w:pPr>
        <w:tabs>
          <w:tab w:val="left" w:pos="7740"/>
        </w:tabs>
        <w:rPr>
          <w:b/>
          <w:i/>
          <w:sz w:val="28"/>
          <w:szCs w:val="28"/>
        </w:rPr>
      </w:pPr>
      <w:r w:rsidRPr="00721F6F">
        <w:rPr>
          <w:b/>
          <w:i/>
          <w:sz w:val="28"/>
          <w:szCs w:val="28"/>
        </w:rPr>
        <w:t xml:space="preserve">                                                                  </w:t>
      </w:r>
    </w:p>
    <w:p w:rsidR="00CA2699" w:rsidRDefault="00CA2699" w:rsidP="00A73999">
      <w:pPr>
        <w:tabs>
          <w:tab w:val="left" w:pos="7740"/>
        </w:tabs>
        <w:rPr>
          <w:b/>
          <w:i/>
          <w:sz w:val="28"/>
          <w:szCs w:val="28"/>
        </w:rPr>
      </w:pPr>
    </w:p>
    <w:p w:rsidR="00A809DF" w:rsidRPr="00721F6F" w:rsidRDefault="00A809DF" w:rsidP="00A73999">
      <w:pPr>
        <w:tabs>
          <w:tab w:val="left" w:pos="7740"/>
        </w:tabs>
        <w:rPr>
          <w:b/>
          <w:i/>
          <w:sz w:val="28"/>
          <w:szCs w:val="28"/>
        </w:rPr>
      </w:pPr>
    </w:p>
    <w:p w:rsidR="008472D8" w:rsidRDefault="00CA2699" w:rsidP="00A73999">
      <w:pPr>
        <w:tabs>
          <w:tab w:val="left" w:pos="7740"/>
        </w:tabs>
        <w:rPr>
          <w:b/>
          <w:i/>
          <w:sz w:val="28"/>
          <w:szCs w:val="28"/>
        </w:rPr>
      </w:pPr>
      <w:r w:rsidRPr="00721F6F">
        <w:rPr>
          <w:b/>
          <w:i/>
          <w:sz w:val="28"/>
          <w:szCs w:val="28"/>
        </w:rPr>
        <w:t xml:space="preserve">                                                                </w:t>
      </w:r>
      <w:r w:rsidR="00A73999" w:rsidRPr="00721F6F">
        <w:rPr>
          <w:b/>
          <w:i/>
          <w:sz w:val="28"/>
          <w:szCs w:val="28"/>
        </w:rPr>
        <w:t xml:space="preserve"> </w:t>
      </w:r>
    </w:p>
    <w:p w:rsidR="00A73999" w:rsidRPr="00721F6F" w:rsidRDefault="00A73999" w:rsidP="00AF1982">
      <w:pPr>
        <w:tabs>
          <w:tab w:val="left" w:pos="7740"/>
        </w:tabs>
        <w:jc w:val="center"/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  <w:u w:val="single"/>
        </w:rPr>
        <w:lastRenderedPageBreak/>
        <w:t>SAMBATA</w:t>
      </w:r>
    </w:p>
    <w:tbl>
      <w:tblPr>
        <w:tblW w:w="1134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40"/>
        <w:gridCol w:w="1620"/>
        <w:gridCol w:w="1170"/>
        <w:gridCol w:w="5490"/>
        <w:gridCol w:w="900"/>
        <w:gridCol w:w="1620"/>
      </w:tblGrid>
      <w:tr w:rsidR="00D246B1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246B1" w:rsidRPr="00721F6F" w:rsidRDefault="00D246B1" w:rsidP="003701A1">
            <w:pPr>
              <w:snapToGrid w:val="0"/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NR.</w:t>
            </w:r>
          </w:p>
          <w:p w:rsidR="00D246B1" w:rsidRPr="00721F6F" w:rsidRDefault="00D246B1" w:rsidP="003701A1">
            <w:pPr>
              <w:ind w:left="-79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CRT.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CURSA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RUTA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TIP</w:t>
            </w:r>
          </w:p>
          <w:p w:rsidR="00D246B1" w:rsidRPr="00721F6F" w:rsidRDefault="00D246B1" w:rsidP="003701A1">
            <w:pPr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AVO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OBSERVATII</w:t>
            </w:r>
          </w:p>
        </w:tc>
      </w:tr>
      <w:tr w:rsidR="00FA48B8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5E3D8D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3406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5E3D8D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="00FA48B8" w:rsidRPr="00721F6F">
              <w:rPr>
                <w:sz w:val="18"/>
                <w:szCs w:val="18"/>
              </w:rPr>
              <w:t xml:space="preserve">:20.50* – CLUJ:00.50 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A4640" w:rsidRPr="00721F6F" w:rsidTr="00995912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3402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08478F" w:rsidP="008D52B4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</w:t>
            </w:r>
            <w:r w:rsidR="005E3D8D" w:rsidRPr="00721F6F">
              <w:rPr>
                <w:b/>
                <w:sz w:val="18"/>
                <w:szCs w:val="18"/>
              </w:rPr>
              <w:t xml:space="preserve">      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="00EA4640" w:rsidRPr="00721F6F">
              <w:rPr>
                <w:sz w:val="18"/>
                <w:szCs w:val="18"/>
              </w:rPr>
              <w:t>:</w:t>
            </w:r>
            <w:r w:rsidR="008D52B4" w:rsidRPr="00721F6F">
              <w:rPr>
                <w:sz w:val="18"/>
                <w:szCs w:val="18"/>
              </w:rPr>
              <w:t>21.20</w:t>
            </w:r>
            <w:r w:rsidR="00EA4640" w:rsidRPr="00721F6F">
              <w:rPr>
                <w:sz w:val="18"/>
                <w:szCs w:val="18"/>
              </w:rPr>
              <w:t>* – CLUJ:01</w:t>
            </w:r>
            <w:r w:rsidR="008D52B4" w:rsidRPr="00721F6F">
              <w:rPr>
                <w:sz w:val="18"/>
                <w:szCs w:val="18"/>
              </w:rPr>
              <w:t>.55</w:t>
            </w:r>
            <w:r w:rsidR="00EA4640" w:rsidRPr="00721F6F">
              <w:rPr>
                <w:sz w:val="18"/>
                <w:szCs w:val="18"/>
              </w:rPr>
              <w:t xml:space="preserve"> 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F3567" w:rsidRPr="00721F6F" w:rsidTr="00995912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1B26EF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VUELING AIR.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1B26EF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VY 7446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85155F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:23.20* – CLUJ:03.15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1B26EF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EF3567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F3567" w:rsidRPr="00721F6F" w:rsidTr="00995912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1B26EF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VUELING AIR.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1B26EF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VY 7447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85155F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CLUJ:04.00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Pr="00721F6F">
              <w:rPr>
                <w:sz w:val="18"/>
                <w:szCs w:val="18"/>
              </w:rPr>
              <w:t>:05.55*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1B26EF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F3567" w:rsidRPr="00721F6F" w:rsidRDefault="00EF356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08759C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3351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346D3E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</w:t>
            </w:r>
            <w:r w:rsidR="005E3D8D" w:rsidRPr="00721F6F">
              <w:rPr>
                <w:sz w:val="18"/>
                <w:szCs w:val="18"/>
              </w:rPr>
              <w:t xml:space="preserve">                </w:t>
            </w:r>
            <w:r w:rsidR="0008478F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          </w:t>
            </w:r>
            <w:r w:rsidR="0008759C" w:rsidRPr="00721F6F">
              <w:rPr>
                <w:sz w:val="18"/>
                <w:szCs w:val="18"/>
              </w:rPr>
              <w:t xml:space="preserve">CLUJ:06.05 – </w:t>
            </w:r>
            <w:r w:rsidR="0008759C" w:rsidRPr="00721F6F">
              <w:rPr>
                <w:b/>
                <w:sz w:val="18"/>
                <w:szCs w:val="18"/>
                <w:shd w:val="clear" w:color="auto" w:fill="FFFFFF"/>
              </w:rPr>
              <w:t>CHARLEROI</w:t>
            </w:r>
            <w:r w:rsidR="0008759C" w:rsidRPr="00721F6F">
              <w:rPr>
                <w:b/>
                <w:sz w:val="18"/>
                <w:szCs w:val="18"/>
              </w:rPr>
              <w:t>:</w:t>
            </w:r>
            <w:r w:rsidR="0008759C" w:rsidRPr="00721F6F">
              <w:rPr>
                <w:sz w:val="18"/>
                <w:szCs w:val="18"/>
              </w:rPr>
              <w:t>07.30*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B6D75" w:rsidRPr="00721F6F" w:rsidRDefault="0008478F" w:rsidP="003701A1">
            <w:pPr>
              <w:snapToGrid w:val="0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             </w:t>
            </w:r>
            <w:r w:rsidR="005E3D8D"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   </w:t>
            </w:r>
            <w:r w:rsidR="00447597" w:rsidRPr="00721F6F">
              <w:rPr>
                <w:sz w:val="18"/>
                <w:szCs w:val="18"/>
              </w:rPr>
              <w:t>CLUJ:06.15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08478F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</w:t>
            </w:r>
            <w:r w:rsidR="005E3D8D" w:rsidRPr="00721F6F">
              <w:rPr>
                <w:sz w:val="18"/>
                <w:szCs w:val="18"/>
              </w:rPr>
              <w:t xml:space="preserve">                          </w:t>
            </w:r>
            <w:r w:rsidR="00346D3E" w:rsidRPr="00721F6F">
              <w:rPr>
                <w:sz w:val="18"/>
                <w:szCs w:val="18"/>
              </w:rPr>
              <w:t xml:space="preserve">            </w:t>
            </w:r>
            <w:r w:rsidR="00FA48B8" w:rsidRPr="00721F6F">
              <w:rPr>
                <w:sz w:val="18"/>
                <w:szCs w:val="18"/>
              </w:rPr>
              <w:t xml:space="preserve">CLUJ:06.20 –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60621D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21D" w:rsidRPr="00721F6F" w:rsidRDefault="0060621D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21D" w:rsidRPr="00721F6F" w:rsidRDefault="0060621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21D" w:rsidRPr="00721F6F" w:rsidRDefault="0060621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3385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21D" w:rsidRPr="00721F6F" w:rsidRDefault="00346D3E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</w:t>
            </w:r>
            <w:r w:rsidR="0008478F" w:rsidRPr="00721F6F">
              <w:rPr>
                <w:sz w:val="18"/>
                <w:szCs w:val="18"/>
              </w:rPr>
              <w:t xml:space="preserve">                    </w:t>
            </w:r>
            <w:r w:rsidRPr="00721F6F">
              <w:rPr>
                <w:sz w:val="18"/>
                <w:szCs w:val="18"/>
              </w:rPr>
              <w:t xml:space="preserve">       </w:t>
            </w:r>
            <w:r w:rsidR="005E3D8D" w:rsidRPr="00721F6F">
              <w:rPr>
                <w:sz w:val="18"/>
                <w:szCs w:val="18"/>
              </w:rPr>
              <w:t xml:space="preserve">    </w:t>
            </w:r>
            <w:r w:rsidRPr="00721F6F">
              <w:rPr>
                <w:sz w:val="18"/>
                <w:szCs w:val="18"/>
              </w:rPr>
              <w:t xml:space="preserve">          </w:t>
            </w:r>
            <w:r w:rsidR="0060621D" w:rsidRPr="00721F6F">
              <w:rPr>
                <w:sz w:val="18"/>
                <w:szCs w:val="18"/>
              </w:rPr>
              <w:t xml:space="preserve">CLUJ:06.35 – </w:t>
            </w:r>
            <w:r w:rsidR="0060621D" w:rsidRPr="00721F6F">
              <w:rPr>
                <w:b/>
                <w:sz w:val="18"/>
                <w:szCs w:val="18"/>
                <w:shd w:val="clear" w:color="auto" w:fill="FFFFFF"/>
              </w:rPr>
              <w:t>ROMA</w:t>
            </w:r>
            <w:r w:rsidR="0060621D" w:rsidRPr="00721F6F">
              <w:rPr>
                <w:b/>
                <w:sz w:val="18"/>
                <w:szCs w:val="18"/>
              </w:rPr>
              <w:t>:</w:t>
            </w:r>
            <w:r w:rsidR="0060621D" w:rsidRPr="00721F6F">
              <w:rPr>
                <w:sz w:val="18"/>
                <w:szCs w:val="18"/>
              </w:rPr>
              <w:t>07.30*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21D" w:rsidRPr="00721F6F" w:rsidRDefault="0060621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0621D" w:rsidRPr="00721F6F" w:rsidRDefault="0060621D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4F1041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49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346D3E" w:rsidP="000D2864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</w:t>
            </w:r>
            <w:r w:rsidR="0008478F" w:rsidRPr="00721F6F">
              <w:rPr>
                <w:sz w:val="18"/>
                <w:szCs w:val="18"/>
              </w:rPr>
              <w:t xml:space="preserve">                    </w:t>
            </w:r>
            <w:r w:rsidR="005E3D8D" w:rsidRPr="00721F6F">
              <w:rPr>
                <w:sz w:val="18"/>
                <w:szCs w:val="18"/>
              </w:rPr>
              <w:t xml:space="preserve">            </w:t>
            </w:r>
            <w:r w:rsidRPr="00721F6F">
              <w:rPr>
                <w:sz w:val="18"/>
                <w:szCs w:val="18"/>
              </w:rPr>
              <w:t xml:space="preserve">          </w:t>
            </w:r>
            <w:r w:rsidR="008913B5" w:rsidRPr="00721F6F">
              <w:rPr>
                <w:sz w:val="18"/>
                <w:szCs w:val="18"/>
              </w:rPr>
              <w:t xml:space="preserve">CLUJ:06.45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07.45**</w:t>
            </w: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05CB5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3352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5E3D8D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905CB5" w:rsidRPr="00721F6F">
              <w:rPr>
                <w:b/>
                <w:sz w:val="18"/>
                <w:szCs w:val="18"/>
                <w:shd w:val="clear" w:color="auto" w:fill="FFFFFF"/>
              </w:rPr>
              <w:t>CHARLEROI</w:t>
            </w:r>
            <w:r w:rsidR="00905CB5" w:rsidRPr="00721F6F">
              <w:rPr>
                <w:sz w:val="18"/>
                <w:szCs w:val="18"/>
              </w:rPr>
              <w:t xml:space="preserve">:08.00* – CLUJ:11.25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05CB5" w:rsidRPr="00721F6F" w:rsidRDefault="00905CB5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05CB5" w:rsidRPr="00721F6F" w:rsidRDefault="00905CB5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</w:p>
        </w:tc>
      </w:tr>
      <w:tr w:rsidR="0008759C" w:rsidRPr="00721F6F" w:rsidTr="00995912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3341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478F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</w:t>
            </w:r>
            <w:r w:rsidR="005E3D8D" w:rsidRPr="00721F6F">
              <w:rPr>
                <w:sz w:val="18"/>
                <w:szCs w:val="18"/>
              </w:rPr>
              <w:t xml:space="preserve">       </w:t>
            </w:r>
            <w:r w:rsidR="00346D3E" w:rsidRPr="00721F6F">
              <w:rPr>
                <w:sz w:val="18"/>
                <w:szCs w:val="18"/>
              </w:rPr>
              <w:t xml:space="preserve">                           </w:t>
            </w:r>
            <w:r w:rsidR="0008759C" w:rsidRPr="00721F6F">
              <w:rPr>
                <w:sz w:val="18"/>
                <w:szCs w:val="18"/>
              </w:rPr>
              <w:t xml:space="preserve">CLUJ:12.00 – </w:t>
            </w:r>
            <w:r w:rsidR="0008759C" w:rsidRPr="00721F6F">
              <w:rPr>
                <w:b/>
                <w:sz w:val="18"/>
                <w:szCs w:val="18"/>
                <w:shd w:val="clear" w:color="auto" w:fill="FFFFFF"/>
              </w:rPr>
              <w:t>EINDHOVEN</w:t>
            </w:r>
            <w:r w:rsidR="0008759C" w:rsidRPr="00721F6F">
              <w:rPr>
                <w:b/>
                <w:sz w:val="18"/>
                <w:szCs w:val="18"/>
              </w:rPr>
              <w:t>:</w:t>
            </w:r>
            <w:r w:rsidR="0008759C" w:rsidRPr="00721F6F">
              <w:rPr>
                <w:sz w:val="18"/>
                <w:szCs w:val="18"/>
              </w:rPr>
              <w:t>13.25*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995912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1670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 xml:space="preserve">:09.20* – CLUJ:12.00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9115B7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995912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CLUJ:13.00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Pr="00721F6F">
              <w:rPr>
                <w:sz w:val="18"/>
                <w:szCs w:val="18"/>
              </w:rPr>
              <w:t>:13.40*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OTOPENI:</w:t>
            </w:r>
            <w:r w:rsidRPr="00721F6F">
              <w:rPr>
                <w:sz w:val="18"/>
                <w:szCs w:val="18"/>
                <w:shd w:val="clear" w:color="auto" w:fill="FFFFFF"/>
              </w:rPr>
              <w:t>12.55 – CLUJ:14.05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CLUJ:14.15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TREVISO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15.00*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TAROM 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644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 CLUJ:14.30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:15.40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3386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ROMA</w:t>
            </w:r>
            <w:r w:rsidRPr="00721F6F">
              <w:rPr>
                <w:sz w:val="18"/>
                <w:szCs w:val="18"/>
              </w:rPr>
              <w:t xml:space="preserve">:13.40* – CLUJ:16.30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CLUJ:17.15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ZARAGOZA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19.30*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3342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EINDHOVEN</w:t>
            </w:r>
            <w:r w:rsidRPr="00721F6F">
              <w:rPr>
                <w:sz w:val="18"/>
                <w:szCs w:val="18"/>
              </w:rPr>
              <w:t xml:space="preserve">:13.55* – CLUJ:17.20 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3411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CLUJ: 17.55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VALENCIA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20.15*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                            CLUJ:19.00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      OTOPENI</w:t>
            </w:r>
            <w:r w:rsidRPr="00721F6F">
              <w:rPr>
                <w:sz w:val="18"/>
                <w:szCs w:val="18"/>
                <w:shd w:val="clear" w:color="auto" w:fill="FFFFFF"/>
              </w:rPr>
              <w:t>:21.50 – CLUJ:23.00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15B7" w:rsidRPr="00721F6F" w:rsidTr="004F1041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numPr>
                <w:ilvl w:val="0"/>
                <w:numId w:val="7"/>
              </w:numPr>
              <w:snapToGrid w:val="0"/>
              <w:rPr>
                <w:bCs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3392</w:t>
            </w:r>
          </w:p>
        </w:tc>
        <w:tc>
          <w:tcPr>
            <w:tcW w:w="5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TREVISO</w:t>
            </w:r>
            <w:r w:rsidRPr="00721F6F">
              <w:rPr>
                <w:sz w:val="18"/>
                <w:szCs w:val="18"/>
              </w:rPr>
              <w:t>:21.00* – CLUJ:23.45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15B7" w:rsidRPr="00721F6F" w:rsidRDefault="009115B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</w:tbl>
    <w:p w:rsidR="00D246B1" w:rsidRPr="00721F6F" w:rsidRDefault="00D246B1" w:rsidP="003701A1">
      <w:pPr>
        <w:jc w:val="center"/>
        <w:rPr>
          <w:sz w:val="28"/>
          <w:szCs w:val="28"/>
        </w:rPr>
      </w:pPr>
    </w:p>
    <w:p w:rsidR="008D52B4" w:rsidRPr="00721F6F" w:rsidRDefault="002149AA" w:rsidP="00AF1982">
      <w:pPr>
        <w:rPr>
          <w:b/>
          <w:i/>
          <w:sz w:val="28"/>
          <w:szCs w:val="28"/>
          <w:u w:val="single"/>
        </w:rPr>
      </w:pPr>
      <w:r w:rsidRPr="00721F6F">
        <w:rPr>
          <w:b/>
          <w:i/>
          <w:sz w:val="28"/>
          <w:szCs w:val="28"/>
        </w:rPr>
        <w:t xml:space="preserve">                                                                      </w:t>
      </w:r>
      <w:r w:rsidR="006F5CD5" w:rsidRPr="00721F6F">
        <w:rPr>
          <w:b/>
          <w:i/>
          <w:sz w:val="28"/>
          <w:szCs w:val="28"/>
          <w:u w:val="single"/>
        </w:rPr>
        <w:t>DUMINICA</w:t>
      </w:r>
    </w:p>
    <w:tbl>
      <w:tblPr>
        <w:tblW w:w="11250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540"/>
        <w:gridCol w:w="1620"/>
        <w:gridCol w:w="1170"/>
        <w:gridCol w:w="5670"/>
        <w:gridCol w:w="720"/>
        <w:gridCol w:w="1530"/>
      </w:tblGrid>
      <w:tr w:rsidR="00D246B1" w:rsidRPr="00721F6F" w:rsidTr="00867555">
        <w:trPr>
          <w:trHeight w:val="465"/>
        </w:trPr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ind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R.</w:t>
            </w:r>
          </w:p>
          <w:p w:rsidR="00D246B1" w:rsidRPr="00721F6F" w:rsidRDefault="00D246B1" w:rsidP="003701A1">
            <w:pPr>
              <w:tabs>
                <w:tab w:val="left" w:pos="159"/>
              </w:tabs>
              <w:ind w:left="-123" w:right="-119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CRT.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COMPANIA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CURSA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RUTA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TIP</w:t>
            </w:r>
          </w:p>
          <w:p w:rsidR="00D246B1" w:rsidRPr="00721F6F" w:rsidRDefault="00D246B1" w:rsidP="003701A1">
            <w:pPr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AVO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246B1" w:rsidRPr="00721F6F" w:rsidRDefault="00D246B1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OBSERVATII</w:t>
            </w:r>
          </w:p>
        </w:tc>
      </w:tr>
      <w:tr w:rsidR="00D661BD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661BD" w:rsidRPr="00721F6F" w:rsidRDefault="00D661BD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661BD" w:rsidRPr="00721F6F" w:rsidRDefault="00D661B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661BD" w:rsidRPr="00721F6F" w:rsidRDefault="00D661B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3418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D661BD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015410"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192BD0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D661BD" w:rsidRPr="00721F6F">
              <w:rPr>
                <w:b/>
                <w:sz w:val="18"/>
                <w:szCs w:val="18"/>
                <w:shd w:val="clear" w:color="auto" w:fill="FFFFFF"/>
              </w:rPr>
              <w:t>ZARAGOZA</w:t>
            </w:r>
            <w:r w:rsidR="00D661BD" w:rsidRPr="00721F6F">
              <w:rPr>
                <w:sz w:val="18"/>
                <w:szCs w:val="18"/>
              </w:rPr>
              <w:t>:20.05*  – CLUJ:00.10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661BD" w:rsidRPr="00721F6F" w:rsidRDefault="00D661B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661BD" w:rsidRPr="00721F6F" w:rsidRDefault="00D661BD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A48B8" w:rsidRPr="00721F6F" w:rsidRDefault="00FA48B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1672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A48B8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   </w:t>
            </w:r>
            <w:r w:rsidR="00015410"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015410"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192BD0"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FA48B8" w:rsidRPr="00721F6F">
              <w:rPr>
                <w:b/>
                <w:sz w:val="18"/>
                <w:szCs w:val="18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:21.35* – CLUJ:00.15 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3B1A6D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B1A6D" w:rsidRPr="00721F6F" w:rsidRDefault="003B1A6D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3412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B1A6D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015410" w:rsidRPr="00721F6F">
              <w:rPr>
                <w:b/>
                <w:sz w:val="18"/>
                <w:szCs w:val="18"/>
              </w:rPr>
              <w:t xml:space="preserve"> 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192BD0"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="003B1A6D" w:rsidRPr="00721F6F">
              <w:rPr>
                <w:b/>
                <w:sz w:val="18"/>
                <w:szCs w:val="18"/>
                <w:shd w:val="clear" w:color="auto" w:fill="FFFFFF"/>
              </w:rPr>
              <w:t>VALENCIA</w:t>
            </w:r>
            <w:r w:rsidR="003B1A6D" w:rsidRPr="00721F6F">
              <w:rPr>
                <w:sz w:val="18"/>
                <w:szCs w:val="18"/>
              </w:rPr>
              <w:t>:20.50*  – CLUJ:00.55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447597" w:rsidRPr="00721F6F" w:rsidRDefault="00447597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650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447597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         </w:t>
            </w:r>
            <w:r w:rsidR="00192BD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                </w:t>
            </w:r>
            <w:r w:rsidR="00015410"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</w:t>
            </w:r>
            <w:r w:rsidR="00447597" w:rsidRPr="00721F6F">
              <w:rPr>
                <w:sz w:val="18"/>
                <w:szCs w:val="18"/>
              </w:rPr>
              <w:t>CLUJ:06.00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:07.10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4989" w:rsidRPr="00721F6F" w:rsidRDefault="00914989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3331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914989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</w:t>
            </w:r>
            <w:r w:rsidR="00346D3E" w:rsidRPr="00721F6F">
              <w:rPr>
                <w:sz w:val="18"/>
                <w:szCs w:val="18"/>
              </w:rPr>
              <w:t xml:space="preserve">       </w:t>
            </w:r>
            <w:r w:rsidR="00192BD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           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</w:t>
            </w:r>
            <w:r w:rsidR="00914989" w:rsidRPr="00721F6F">
              <w:rPr>
                <w:sz w:val="18"/>
                <w:szCs w:val="18"/>
              </w:rPr>
              <w:t xml:space="preserve">CLUJ:06.00 – </w:t>
            </w:r>
            <w:r w:rsidR="00914989"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="00914989" w:rsidRPr="00721F6F">
              <w:rPr>
                <w:b/>
                <w:sz w:val="18"/>
                <w:szCs w:val="18"/>
              </w:rPr>
              <w:t>:</w:t>
            </w:r>
            <w:r w:rsidR="00914989" w:rsidRPr="00721F6F">
              <w:rPr>
                <w:sz w:val="18"/>
                <w:szCs w:val="18"/>
              </w:rPr>
              <w:t>07.40*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306492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06492" w:rsidRPr="00721F6F" w:rsidRDefault="00306492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6492" w:rsidRPr="00721F6F" w:rsidRDefault="00306492" w:rsidP="00922046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6492" w:rsidRPr="00721F6F" w:rsidRDefault="00306492" w:rsidP="00922046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3393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06492" w:rsidRPr="00721F6F" w:rsidRDefault="00306492" w:rsidP="00306492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  CLUJ:06.10 </w:t>
            </w:r>
            <w:r w:rsidRPr="00721F6F">
              <w:rPr>
                <w:color w:val="000000"/>
                <w:sz w:val="18"/>
                <w:szCs w:val="18"/>
              </w:rPr>
              <w:t>–</w:t>
            </w:r>
            <w:r w:rsidRPr="00721F6F">
              <w:rPr>
                <w:color w:val="FF0000"/>
                <w:sz w:val="18"/>
                <w:szCs w:val="18"/>
              </w:rPr>
              <w:t xml:space="preserve"> </w:t>
            </w:r>
            <w:r w:rsidRPr="00721F6F">
              <w:rPr>
                <w:b/>
                <w:color w:val="000000"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b/>
                <w:color w:val="000000"/>
                <w:sz w:val="18"/>
                <w:szCs w:val="18"/>
              </w:rPr>
              <w:t>:07.00</w:t>
            </w:r>
            <w:r w:rsidRPr="00721F6F">
              <w:rPr>
                <w:sz w:val="18"/>
                <w:szCs w:val="18"/>
              </w:rPr>
              <w:t>*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06492" w:rsidRPr="00721F6F" w:rsidRDefault="00306492" w:rsidP="00922046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06492" w:rsidRPr="00721F6F" w:rsidRDefault="00306492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A48B8" w:rsidRPr="00721F6F" w:rsidRDefault="00FA48B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1673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A48B8" w:rsidRPr="00721F6F" w:rsidRDefault="00346D3E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</w:t>
            </w:r>
            <w:r w:rsidR="002149AA" w:rsidRPr="00721F6F">
              <w:rPr>
                <w:sz w:val="18"/>
                <w:szCs w:val="18"/>
              </w:rPr>
              <w:t xml:space="preserve">             </w:t>
            </w:r>
            <w:r w:rsidR="00192BD0" w:rsidRPr="00721F6F">
              <w:rPr>
                <w:sz w:val="18"/>
                <w:szCs w:val="18"/>
              </w:rPr>
              <w:t xml:space="preserve"> </w:t>
            </w:r>
            <w:r w:rsidR="002149AA" w:rsidRPr="00721F6F">
              <w:rPr>
                <w:sz w:val="18"/>
                <w:szCs w:val="18"/>
              </w:rPr>
              <w:t xml:space="preserve">       </w:t>
            </w:r>
            <w:r w:rsidRPr="00721F6F">
              <w:rPr>
                <w:sz w:val="18"/>
                <w:szCs w:val="18"/>
              </w:rPr>
              <w:t xml:space="preserve">    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  </w:t>
            </w:r>
            <w:r w:rsidR="00FA48B8" w:rsidRPr="00721F6F">
              <w:rPr>
                <w:sz w:val="18"/>
                <w:szCs w:val="18"/>
              </w:rPr>
              <w:t xml:space="preserve">CLUJ:06.20 – </w:t>
            </w:r>
            <w:r w:rsidR="00FA48B8" w:rsidRPr="00721F6F">
              <w:rPr>
                <w:b/>
                <w:sz w:val="18"/>
                <w:szCs w:val="18"/>
              </w:rPr>
              <w:t>MUNCHEN</w:t>
            </w:r>
            <w:r w:rsidR="00FA48B8" w:rsidRPr="00721F6F">
              <w:rPr>
                <w:sz w:val="18"/>
                <w:szCs w:val="18"/>
              </w:rPr>
              <w:t>:07.00*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914989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4989" w:rsidRPr="00721F6F" w:rsidRDefault="00914989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3301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914989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</w:t>
            </w:r>
            <w:r w:rsidR="00346D3E" w:rsidRPr="00721F6F">
              <w:rPr>
                <w:sz w:val="18"/>
                <w:szCs w:val="18"/>
              </w:rPr>
              <w:t xml:space="preserve">    </w:t>
            </w:r>
            <w:r w:rsidR="00192BD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</w:t>
            </w:r>
            <w:r w:rsidR="008913B5" w:rsidRPr="00721F6F">
              <w:rPr>
                <w:sz w:val="18"/>
                <w:szCs w:val="18"/>
              </w:rPr>
              <w:t xml:space="preserve">CLUJ:06.45 – </w:t>
            </w:r>
            <w:r w:rsidR="008913B5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8913B5" w:rsidRPr="00721F6F">
              <w:rPr>
                <w:b/>
                <w:sz w:val="18"/>
                <w:szCs w:val="18"/>
              </w:rPr>
              <w:t>:</w:t>
            </w:r>
            <w:r w:rsidR="008913B5" w:rsidRPr="00721F6F">
              <w:rPr>
                <w:sz w:val="18"/>
                <w:szCs w:val="18"/>
              </w:rPr>
              <w:t>07.45**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24428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24428" w:rsidRPr="00721F6F" w:rsidRDefault="00F2442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3394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24428" w:rsidRPr="00721F6F" w:rsidRDefault="00F24428" w:rsidP="009B3AD9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  </w:t>
            </w:r>
            <w:r w:rsidRPr="00721F6F">
              <w:rPr>
                <w:b/>
                <w:color w:val="000000"/>
                <w:sz w:val="18"/>
                <w:szCs w:val="18"/>
                <w:shd w:val="clear" w:color="auto" w:fill="FFFFFF"/>
              </w:rPr>
              <w:t>BOLOGNA</w:t>
            </w:r>
            <w:r w:rsidRPr="00721F6F">
              <w:rPr>
                <w:color w:val="000000"/>
                <w:sz w:val="18"/>
                <w:szCs w:val="18"/>
              </w:rPr>
              <w:t>:07.30* – CLUJ</w:t>
            </w:r>
            <w:r w:rsidRPr="00721F6F">
              <w:rPr>
                <w:sz w:val="18"/>
                <w:szCs w:val="18"/>
              </w:rPr>
              <w:t xml:space="preserve">:10.20 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24428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24428" w:rsidRPr="00721F6F" w:rsidRDefault="00F2442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3419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24428" w:rsidRPr="00721F6F" w:rsidRDefault="00F24428" w:rsidP="00F24428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  CLUJ:10.55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PALMA de MALL.</w:t>
            </w:r>
            <w:r w:rsidRPr="00721F6F">
              <w:rPr>
                <w:b/>
                <w:sz w:val="18"/>
                <w:szCs w:val="18"/>
              </w:rPr>
              <w:t>:13.05</w:t>
            </w:r>
            <w:r w:rsidRPr="00721F6F">
              <w:rPr>
                <w:sz w:val="18"/>
                <w:szCs w:val="18"/>
              </w:rPr>
              <w:t>*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3B1A6D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3332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3B1A6D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="00015410" w:rsidRPr="00721F6F">
              <w:rPr>
                <w:b/>
                <w:sz w:val="18"/>
                <w:szCs w:val="18"/>
              </w:rPr>
              <w:t xml:space="preserve">  </w:t>
            </w:r>
            <w:r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  </w:t>
            </w:r>
            <w:r w:rsidR="00192BD0" w:rsidRPr="00721F6F">
              <w:rPr>
                <w:b/>
                <w:sz w:val="18"/>
                <w:szCs w:val="18"/>
              </w:rPr>
              <w:t xml:space="preserve">  </w:t>
            </w:r>
            <w:r w:rsidR="003B1A6D" w:rsidRPr="00721F6F">
              <w:rPr>
                <w:b/>
                <w:sz w:val="18"/>
                <w:szCs w:val="18"/>
                <w:shd w:val="clear" w:color="auto" w:fill="FFFFFF"/>
              </w:rPr>
              <w:t>BEAUVAIS</w:t>
            </w:r>
            <w:r w:rsidR="003B1A6D" w:rsidRPr="00721F6F">
              <w:rPr>
                <w:sz w:val="18"/>
                <w:szCs w:val="18"/>
              </w:rPr>
              <w:t xml:space="preserve">:08.10* – CLUJ:11.45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3B1A6D" w:rsidRPr="00721F6F" w:rsidRDefault="003B1A6D" w:rsidP="003701A1">
            <w:pPr>
              <w:snapToGrid w:val="0"/>
              <w:ind w:left="-108" w:right="-108"/>
              <w:jc w:val="center"/>
              <w:rPr>
                <w:sz w:val="18"/>
                <w:szCs w:val="18"/>
              </w:rPr>
            </w:pPr>
          </w:p>
        </w:tc>
      </w:tr>
      <w:tr w:rsidR="00FA48B8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1670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A48B8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015410" w:rsidRPr="00721F6F">
              <w:rPr>
                <w:b/>
                <w:sz w:val="18"/>
                <w:szCs w:val="18"/>
              </w:rPr>
              <w:t xml:space="preserve"> </w:t>
            </w:r>
            <w:r w:rsidR="00192BD0" w:rsidRPr="00721F6F">
              <w:rPr>
                <w:b/>
                <w:sz w:val="18"/>
                <w:szCs w:val="18"/>
              </w:rPr>
              <w:t xml:space="preserve"> 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 xml:space="preserve">:09.20* – CLUJ:12.00 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A48B8" w:rsidRPr="00721F6F" w:rsidRDefault="00FA48B8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</w:p>
        </w:tc>
      </w:tr>
      <w:tr w:rsidR="0008759C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  <w:r w:rsidRPr="00721F6F">
              <w:rPr>
                <w:bCs/>
                <w:sz w:val="18"/>
                <w:szCs w:val="18"/>
                <w:shd w:val="clear" w:color="auto" w:fill="FFFFFF"/>
              </w:rPr>
              <w:t>-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08759C" w:rsidRPr="00721F6F" w:rsidRDefault="00192BD0" w:rsidP="00F24428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</w:t>
            </w:r>
            <w:r w:rsidR="002149AA" w:rsidRPr="00721F6F">
              <w:rPr>
                <w:sz w:val="18"/>
                <w:szCs w:val="18"/>
              </w:rPr>
              <w:t xml:space="preserve">        </w:t>
            </w:r>
            <w:r w:rsidR="00015410" w:rsidRPr="00721F6F">
              <w:rPr>
                <w:sz w:val="18"/>
                <w:szCs w:val="18"/>
              </w:rPr>
              <w:t xml:space="preserve">                  </w:t>
            </w:r>
            <w:r w:rsidR="00346D3E" w:rsidRPr="00721F6F">
              <w:rPr>
                <w:sz w:val="18"/>
                <w:szCs w:val="18"/>
              </w:rPr>
              <w:t xml:space="preserve">                   </w:t>
            </w:r>
            <w:r w:rsidR="00F24428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</w:t>
            </w:r>
            <w:r w:rsidR="0008759C" w:rsidRPr="00721F6F">
              <w:rPr>
                <w:sz w:val="18"/>
                <w:szCs w:val="18"/>
              </w:rPr>
              <w:t xml:space="preserve">CLUJ:12.30 – </w:t>
            </w:r>
            <w:r w:rsidR="0008759C"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="0008759C" w:rsidRPr="00721F6F">
              <w:rPr>
                <w:b/>
                <w:sz w:val="18"/>
                <w:szCs w:val="18"/>
              </w:rPr>
              <w:t>:</w:t>
            </w:r>
            <w:r w:rsidR="0008759C" w:rsidRPr="00721F6F">
              <w:rPr>
                <w:sz w:val="18"/>
                <w:szCs w:val="18"/>
              </w:rPr>
              <w:t>13.45*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759C" w:rsidRPr="00721F6F" w:rsidRDefault="0008759C" w:rsidP="003701A1">
            <w:pPr>
              <w:snapToGrid w:val="0"/>
              <w:jc w:val="center"/>
              <w:rPr>
                <w:b/>
                <w:i/>
                <w:sz w:val="18"/>
                <w:szCs w:val="18"/>
                <w:u w:val="single"/>
              </w:rPr>
            </w:pPr>
          </w:p>
        </w:tc>
      </w:tr>
      <w:tr w:rsidR="00FA48B8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LUFTHANSA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LH 1671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A48B8" w:rsidRPr="00721F6F" w:rsidRDefault="002149AA" w:rsidP="00F24428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</w:t>
            </w:r>
            <w:r w:rsidR="00346D3E" w:rsidRPr="00721F6F">
              <w:rPr>
                <w:sz w:val="18"/>
                <w:szCs w:val="18"/>
              </w:rPr>
              <w:t xml:space="preserve">                        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 </w:t>
            </w:r>
            <w:r w:rsidR="00FA48B8" w:rsidRPr="00721F6F">
              <w:rPr>
                <w:sz w:val="18"/>
                <w:szCs w:val="18"/>
              </w:rPr>
              <w:t xml:space="preserve">CLUJ:13.05 – </w:t>
            </w:r>
            <w:r w:rsidR="00FA48B8" w:rsidRPr="00721F6F">
              <w:rPr>
                <w:b/>
                <w:sz w:val="18"/>
                <w:szCs w:val="18"/>
                <w:shd w:val="clear" w:color="auto" w:fill="FFFFFF"/>
              </w:rPr>
              <w:t>MUNCHEN</w:t>
            </w:r>
            <w:r w:rsidR="00FA48B8" w:rsidRPr="00721F6F">
              <w:rPr>
                <w:sz w:val="18"/>
                <w:szCs w:val="18"/>
              </w:rPr>
              <w:t>:13.45*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A48B8" w:rsidRPr="00721F6F" w:rsidRDefault="00FA48B8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E 195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A48B8" w:rsidRPr="00721F6F" w:rsidRDefault="00FA48B8" w:rsidP="003701A1">
            <w:pPr>
              <w:jc w:val="center"/>
              <w:rPr>
                <w:sz w:val="18"/>
                <w:szCs w:val="18"/>
              </w:rPr>
            </w:pPr>
          </w:p>
        </w:tc>
      </w:tr>
      <w:tr w:rsidR="00EA4640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A4640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</w:t>
            </w:r>
            <w:r w:rsidR="00346D3E" w:rsidRPr="00721F6F">
              <w:rPr>
                <w:b/>
                <w:sz w:val="18"/>
                <w:szCs w:val="18"/>
              </w:rPr>
              <w:t xml:space="preserve">       </w:t>
            </w:r>
            <w:r w:rsidR="00015410"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  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="00EA4640" w:rsidRPr="00721F6F">
              <w:rPr>
                <w:sz w:val="18"/>
                <w:szCs w:val="18"/>
              </w:rPr>
              <w:t xml:space="preserve">:08.30** – CLUJ:13.30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4640" w:rsidRPr="00721F6F" w:rsidRDefault="00EA4640" w:rsidP="003701A1">
            <w:pPr>
              <w:snapToGrid w:val="0"/>
              <w:jc w:val="center"/>
              <w:rPr>
                <w:b/>
                <w:i/>
                <w:sz w:val="18"/>
                <w:szCs w:val="18"/>
                <w:u w:val="single"/>
              </w:rPr>
            </w:pPr>
          </w:p>
        </w:tc>
      </w:tr>
      <w:tr w:rsidR="007B3F3C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B3F3C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015410"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:12.55 – CLUJ:14.05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i/>
                <w:sz w:val="18"/>
                <w:szCs w:val="18"/>
                <w:u w:val="single"/>
              </w:rPr>
            </w:pPr>
          </w:p>
        </w:tc>
      </w:tr>
      <w:tr w:rsidR="00914989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914989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</w:t>
            </w:r>
            <w:r w:rsidR="00346D3E" w:rsidRPr="00721F6F">
              <w:rPr>
                <w:sz w:val="18"/>
                <w:szCs w:val="18"/>
              </w:rPr>
              <w:t xml:space="preserve">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              </w:t>
            </w:r>
            <w:r w:rsidR="00914989" w:rsidRPr="00721F6F">
              <w:rPr>
                <w:sz w:val="18"/>
                <w:szCs w:val="18"/>
              </w:rPr>
              <w:t xml:space="preserve">CLUJ:14.15 – </w:t>
            </w:r>
            <w:r w:rsidR="00192BD0"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="00914989" w:rsidRPr="00721F6F">
              <w:rPr>
                <w:b/>
                <w:sz w:val="18"/>
                <w:szCs w:val="18"/>
              </w:rPr>
              <w:t>:</w:t>
            </w:r>
            <w:r w:rsidR="00914989" w:rsidRPr="00721F6F">
              <w:rPr>
                <w:sz w:val="18"/>
                <w:szCs w:val="18"/>
              </w:rPr>
              <w:t>15.</w:t>
            </w:r>
            <w:r w:rsidR="000174DB" w:rsidRPr="00721F6F">
              <w:rPr>
                <w:sz w:val="18"/>
                <w:szCs w:val="18"/>
              </w:rPr>
              <w:t>15</w:t>
            </w:r>
            <w:r w:rsidR="00914989" w:rsidRPr="00721F6F">
              <w:rPr>
                <w:sz w:val="18"/>
                <w:szCs w:val="18"/>
              </w:rPr>
              <w:t>*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4989" w:rsidRPr="00721F6F" w:rsidRDefault="00914989" w:rsidP="003701A1">
            <w:pPr>
              <w:snapToGrid w:val="0"/>
              <w:jc w:val="center"/>
              <w:rPr>
                <w:b/>
                <w:i/>
                <w:sz w:val="18"/>
                <w:szCs w:val="18"/>
                <w:u w:val="single"/>
              </w:rPr>
            </w:pPr>
          </w:p>
        </w:tc>
      </w:tr>
      <w:tr w:rsidR="007B3F3C" w:rsidRPr="00721F6F" w:rsidTr="00867555">
        <w:tc>
          <w:tcPr>
            <w:tcW w:w="54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TAROM </w:t>
            </w:r>
          </w:p>
        </w:tc>
        <w:tc>
          <w:tcPr>
            <w:tcW w:w="11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644</w:t>
            </w:r>
          </w:p>
        </w:tc>
        <w:tc>
          <w:tcPr>
            <w:tcW w:w="567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B3F3C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                  </w:t>
            </w:r>
            <w:r w:rsidR="00015410"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       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 xml:space="preserve">CLUJ:14.30 –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:15.40</w:t>
            </w:r>
          </w:p>
        </w:tc>
        <w:tc>
          <w:tcPr>
            <w:tcW w:w="720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5</w:t>
            </w:r>
          </w:p>
        </w:tc>
        <w:tc>
          <w:tcPr>
            <w:tcW w:w="153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i/>
                <w:sz w:val="18"/>
                <w:szCs w:val="18"/>
                <w:u w:val="single"/>
              </w:rPr>
            </w:pPr>
          </w:p>
        </w:tc>
      </w:tr>
      <w:tr w:rsidR="00EA4640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3362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A4640" w:rsidRPr="00721F6F" w:rsidRDefault="002149AA" w:rsidP="003701A1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</w:t>
            </w:r>
            <w:r w:rsidR="00346D3E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</w:t>
            </w:r>
            <w:r w:rsidR="00015410" w:rsidRPr="00721F6F">
              <w:rPr>
                <w:b/>
                <w:sz w:val="18"/>
                <w:szCs w:val="18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</w:rPr>
              <w:t xml:space="preserve">  </w:t>
            </w:r>
            <w:r w:rsidR="00EA4640" w:rsidRPr="00721F6F">
              <w:rPr>
                <w:b/>
                <w:sz w:val="18"/>
                <w:szCs w:val="18"/>
                <w:shd w:val="clear" w:color="auto" w:fill="FFFFFF"/>
              </w:rPr>
              <w:t>DORTMUND</w:t>
            </w:r>
            <w:r w:rsidR="00EA4640" w:rsidRPr="00721F6F">
              <w:rPr>
                <w:sz w:val="18"/>
                <w:szCs w:val="18"/>
              </w:rPr>
              <w:t xml:space="preserve">:14.10* – CLUJ:17.20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A4640" w:rsidRPr="00721F6F" w:rsidRDefault="00EA4640" w:rsidP="003701A1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A4640" w:rsidRPr="00721F6F" w:rsidRDefault="00EA4640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F24428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12E8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</w:t>
            </w:r>
            <w:r w:rsidR="00912E87" w:rsidRPr="00721F6F">
              <w:rPr>
                <w:sz w:val="18"/>
                <w:szCs w:val="18"/>
                <w:shd w:val="clear" w:color="auto" w:fill="FFFFFF"/>
              </w:rPr>
              <w:t>420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F24428" w:rsidRPr="00721F6F" w:rsidRDefault="00F24428" w:rsidP="009B3AD9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>PALMA de MALL.</w:t>
            </w:r>
            <w:r w:rsidRPr="00721F6F">
              <w:rPr>
                <w:sz w:val="18"/>
                <w:szCs w:val="18"/>
                <w:shd w:val="clear" w:color="auto" w:fill="FFFFFF"/>
              </w:rPr>
              <w:t>13.40</w:t>
            </w:r>
            <w:r w:rsidRPr="00721F6F">
              <w:rPr>
                <w:sz w:val="18"/>
                <w:szCs w:val="18"/>
              </w:rPr>
              <w:t xml:space="preserve">* – CLUJ:17.40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F24428" w:rsidRPr="00721F6F" w:rsidRDefault="00F24428" w:rsidP="009B3AD9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24428" w:rsidRPr="00721F6F" w:rsidRDefault="00F24428" w:rsidP="006C6170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8D52B4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52B4" w:rsidRPr="00721F6F" w:rsidRDefault="008D52B4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52B4" w:rsidRPr="00721F6F" w:rsidRDefault="008D52B4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52B4" w:rsidRPr="00721F6F" w:rsidRDefault="008D52B4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3401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8D52B4" w:rsidRPr="00721F6F" w:rsidRDefault="008D52B4" w:rsidP="006C617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                                CLUJ:17.55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MADRID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20.45*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8D52B4" w:rsidRPr="00721F6F" w:rsidRDefault="008D52B4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D52B4" w:rsidRPr="00721F6F" w:rsidRDefault="008D52B4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08759C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3405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08759C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    </w:t>
            </w:r>
            <w:r w:rsidR="00346D3E" w:rsidRPr="00721F6F">
              <w:rPr>
                <w:sz w:val="18"/>
                <w:szCs w:val="18"/>
              </w:rPr>
              <w:t xml:space="preserve">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="00346D3E" w:rsidRPr="00721F6F">
              <w:rPr>
                <w:sz w:val="18"/>
                <w:szCs w:val="18"/>
              </w:rPr>
              <w:t xml:space="preserve">                         </w:t>
            </w:r>
            <w:r w:rsidR="0008759C" w:rsidRPr="00721F6F">
              <w:rPr>
                <w:sz w:val="18"/>
                <w:szCs w:val="18"/>
              </w:rPr>
              <w:t xml:space="preserve">CLUJ:18.15 – </w:t>
            </w:r>
            <w:r w:rsidR="0008759C" w:rsidRPr="00721F6F">
              <w:rPr>
                <w:b/>
                <w:sz w:val="18"/>
                <w:szCs w:val="18"/>
                <w:shd w:val="clear" w:color="auto" w:fill="FFFFFF"/>
              </w:rPr>
              <w:t>BARCELONA</w:t>
            </w:r>
            <w:r w:rsidR="0008759C" w:rsidRPr="00721F6F">
              <w:rPr>
                <w:sz w:val="18"/>
                <w:szCs w:val="18"/>
              </w:rPr>
              <w:t>:20.15*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08759C" w:rsidRPr="00721F6F" w:rsidRDefault="0008759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7B3F3C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647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7B3F3C" w:rsidRPr="00721F6F" w:rsidRDefault="002149AA" w:rsidP="003701A1">
            <w:pPr>
              <w:tabs>
                <w:tab w:val="left" w:pos="190"/>
                <w:tab w:val="center" w:pos="2412"/>
              </w:tabs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015410"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 </w:t>
            </w:r>
            <w:r w:rsidR="007B3F3C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7B3F3C" w:rsidRPr="00721F6F">
              <w:rPr>
                <w:sz w:val="18"/>
                <w:szCs w:val="18"/>
                <w:shd w:val="clear" w:color="auto" w:fill="FFFFFF"/>
              </w:rPr>
              <w:t>:17.25 – CLUJ:18.35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B3F3C" w:rsidRPr="00721F6F" w:rsidRDefault="007B3F3C" w:rsidP="003701A1">
            <w:pPr>
              <w:snapToGrid w:val="0"/>
              <w:jc w:val="center"/>
              <w:rPr>
                <w:b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3F3C" w:rsidRPr="00721F6F" w:rsidRDefault="007B3F3C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D2A1E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D2A1E" w:rsidRPr="00721F6F" w:rsidRDefault="00ED2A1E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D2A1E" w:rsidRPr="00721F6F" w:rsidRDefault="00ED2A1E" w:rsidP="002C3D97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D2A1E" w:rsidRPr="00721F6F" w:rsidRDefault="00ED2A1E" w:rsidP="002C3D97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3382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D2A1E" w:rsidRPr="00721F6F" w:rsidRDefault="00192BD0" w:rsidP="00ED2A1E">
            <w:pPr>
              <w:snapToGrid w:val="0"/>
              <w:rPr>
                <w:b/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</w:rPr>
              <w:t xml:space="preserve">          </w:t>
            </w:r>
            <w:r w:rsidR="00ED2A1E"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</w:rPr>
              <w:t xml:space="preserve">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BERGAMO</w:t>
            </w:r>
            <w:r w:rsidR="00ED2A1E" w:rsidRPr="00721F6F">
              <w:rPr>
                <w:sz w:val="18"/>
                <w:szCs w:val="18"/>
              </w:rPr>
              <w:t xml:space="preserve">:15.45* – CLUJ:18.40 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D2A1E" w:rsidRPr="00721F6F" w:rsidRDefault="00ED2A1E" w:rsidP="002C3D97">
            <w:pPr>
              <w:snapToGrid w:val="0"/>
              <w:jc w:val="center"/>
              <w:rPr>
                <w:bCs/>
                <w:sz w:val="18"/>
                <w:szCs w:val="18"/>
              </w:rPr>
            </w:pPr>
            <w:r w:rsidRPr="00721F6F">
              <w:rPr>
                <w:bCs/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2A1E" w:rsidRPr="00721F6F" w:rsidRDefault="00ED2A1E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447597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648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447597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 xml:space="preserve">      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</w:t>
            </w:r>
            <w:r w:rsidR="00192BD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015410" w:rsidRPr="00721F6F">
              <w:rPr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                   </w:t>
            </w:r>
            <w:r w:rsidR="00015410" w:rsidRPr="00721F6F">
              <w:rPr>
                <w:sz w:val="18"/>
                <w:szCs w:val="18"/>
                <w:shd w:val="clear" w:color="auto" w:fill="FFFFFF"/>
              </w:rPr>
              <w:t xml:space="preserve"> </w:t>
            </w:r>
            <w:r w:rsidR="00346D3E" w:rsidRPr="00721F6F">
              <w:rPr>
                <w:sz w:val="18"/>
                <w:szCs w:val="18"/>
                <w:shd w:val="clear" w:color="auto" w:fill="FFFFFF"/>
              </w:rPr>
              <w:t xml:space="preserve">     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 xml:space="preserve">CLUJ:19.00 –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:20.10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b/>
                <w:bCs/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AT 7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  <w:tr w:rsidR="00E54CD5" w:rsidRPr="00721F6F" w:rsidTr="006C6170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CD5" w:rsidRPr="00721F6F" w:rsidRDefault="00E54CD5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CD5" w:rsidRPr="00721F6F" w:rsidRDefault="00E54CD5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WIZZ AIR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CD5" w:rsidRPr="00721F6F" w:rsidRDefault="00E54CD5" w:rsidP="006C6170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  <w:shd w:val="clear" w:color="auto" w:fill="FFFFFF"/>
              </w:rPr>
              <w:t>W6 3303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E54CD5" w:rsidRPr="00721F6F" w:rsidRDefault="00E54CD5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 xml:space="preserve">             </w:t>
            </w:r>
            <w:r w:rsidR="00192BD0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          </w:t>
            </w:r>
            <w:r w:rsidR="00015410" w:rsidRPr="00721F6F">
              <w:rPr>
                <w:sz w:val="18"/>
                <w:szCs w:val="18"/>
              </w:rPr>
              <w:t xml:space="preserve">     </w:t>
            </w:r>
            <w:r w:rsidRPr="00721F6F">
              <w:rPr>
                <w:sz w:val="18"/>
                <w:szCs w:val="18"/>
              </w:rPr>
              <w:t xml:space="preserve">             </w:t>
            </w:r>
            <w:r w:rsidR="00015410" w:rsidRPr="00721F6F">
              <w:rPr>
                <w:sz w:val="18"/>
                <w:szCs w:val="18"/>
              </w:rPr>
              <w:t xml:space="preserve"> </w:t>
            </w:r>
            <w:r w:rsidRPr="00721F6F">
              <w:rPr>
                <w:sz w:val="18"/>
                <w:szCs w:val="18"/>
              </w:rPr>
              <w:t xml:space="preserve">   CLUJ:19.25 – </w:t>
            </w:r>
            <w:r w:rsidRPr="00721F6F">
              <w:rPr>
                <w:b/>
                <w:sz w:val="18"/>
                <w:szCs w:val="18"/>
                <w:shd w:val="clear" w:color="auto" w:fill="FFFFFF"/>
              </w:rPr>
              <w:t>LUTON</w:t>
            </w:r>
            <w:r w:rsidRPr="00721F6F">
              <w:rPr>
                <w:b/>
                <w:sz w:val="18"/>
                <w:szCs w:val="18"/>
              </w:rPr>
              <w:t>:</w:t>
            </w:r>
            <w:r w:rsidRPr="00721F6F">
              <w:rPr>
                <w:sz w:val="18"/>
                <w:szCs w:val="18"/>
              </w:rPr>
              <w:t>20.25**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E54CD5" w:rsidRPr="00721F6F" w:rsidRDefault="00E54CD5" w:rsidP="006C6170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320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54CD5" w:rsidRPr="00721F6F" w:rsidRDefault="00E54CD5" w:rsidP="006C6170">
            <w:pPr>
              <w:snapToGrid w:val="0"/>
              <w:jc w:val="center"/>
              <w:rPr>
                <w:bCs/>
                <w:sz w:val="18"/>
                <w:szCs w:val="18"/>
              </w:rPr>
            </w:pPr>
          </w:p>
        </w:tc>
      </w:tr>
      <w:tr w:rsidR="00447597" w:rsidRPr="00721F6F" w:rsidTr="00867555">
        <w:tc>
          <w:tcPr>
            <w:tcW w:w="5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numPr>
                <w:ilvl w:val="0"/>
                <w:numId w:val="4"/>
              </w:numPr>
              <w:snapToGrid w:val="0"/>
              <w:rPr>
                <w:bCs/>
                <w:sz w:val="18"/>
                <w:szCs w:val="18"/>
                <w:shd w:val="clear" w:color="auto" w:fill="FFFFFF"/>
              </w:rPr>
            </w:pP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TAROM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  <w:shd w:val="clear" w:color="auto" w:fill="FFFFFF"/>
              </w:rPr>
            </w:pPr>
            <w:r w:rsidRPr="00721F6F">
              <w:rPr>
                <w:sz w:val="18"/>
                <w:szCs w:val="18"/>
              </w:rPr>
              <w:t>RO 649</w:t>
            </w:r>
          </w:p>
        </w:tc>
        <w:tc>
          <w:tcPr>
            <w:tcW w:w="56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:rsidR="00447597" w:rsidRPr="00721F6F" w:rsidRDefault="002149AA" w:rsidP="00192BD0">
            <w:pPr>
              <w:snapToGrid w:val="0"/>
              <w:rPr>
                <w:sz w:val="18"/>
                <w:szCs w:val="18"/>
              </w:rPr>
            </w:pPr>
            <w:r w:rsidRPr="00721F6F">
              <w:rPr>
                <w:b/>
                <w:sz w:val="18"/>
                <w:szCs w:val="18"/>
                <w:shd w:val="clear" w:color="auto" w:fill="FFFFFF"/>
              </w:rPr>
              <w:t xml:space="preserve">     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  </w:t>
            </w:r>
            <w:r w:rsidR="00015410" w:rsidRPr="00721F6F">
              <w:rPr>
                <w:b/>
                <w:sz w:val="18"/>
                <w:szCs w:val="18"/>
                <w:shd w:val="clear" w:color="auto" w:fill="FFFFFF"/>
              </w:rPr>
              <w:t xml:space="preserve">     </w:t>
            </w:r>
            <w:r w:rsidR="00192BD0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346D3E" w:rsidRPr="00721F6F">
              <w:rPr>
                <w:b/>
                <w:sz w:val="18"/>
                <w:szCs w:val="18"/>
                <w:shd w:val="clear" w:color="auto" w:fill="FFFFFF"/>
              </w:rPr>
              <w:t xml:space="preserve"> </w:t>
            </w:r>
            <w:r w:rsidR="00447597" w:rsidRPr="00721F6F">
              <w:rPr>
                <w:b/>
                <w:sz w:val="18"/>
                <w:szCs w:val="18"/>
                <w:shd w:val="clear" w:color="auto" w:fill="FFFFFF"/>
              </w:rPr>
              <w:t>OTOPENI</w:t>
            </w:r>
            <w:r w:rsidR="00447597" w:rsidRPr="00721F6F">
              <w:rPr>
                <w:sz w:val="18"/>
                <w:szCs w:val="18"/>
                <w:shd w:val="clear" w:color="auto" w:fill="FFFFFF"/>
              </w:rPr>
              <w:t>:21.50 – CLUJ:22.45</w:t>
            </w:r>
          </w:p>
        </w:tc>
        <w:tc>
          <w:tcPr>
            <w:tcW w:w="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  <w:r w:rsidRPr="00721F6F">
              <w:rPr>
                <w:sz w:val="18"/>
                <w:szCs w:val="18"/>
              </w:rPr>
              <w:t>A 318</w:t>
            </w:r>
          </w:p>
        </w:tc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447597" w:rsidRPr="00721F6F" w:rsidRDefault="00447597" w:rsidP="003701A1">
            <w:pPr>
              <w:snapToGrid w:val="0"/>
              <w:jc w:val="center"/>
              <w:rPr>
                <w:sz w:val="18"/>
                <w:szCs w:val="18"/>
              </w:rPr>
            </w:pPr>
          </w:p>
        </w:tc>
      </w:tr>
    </w:tbl>
    <w:p w:rsidR="00D246B1" w:rsidRPr="00721F6F" w:rsidRDefault="00D246B1" w:rsidP="00867555">
      <w:pPr>
        <w:rPr>
          <w:sz w:val="20"/>
          <w:szCs w:val="20"/>
          <w:lang w:val="fr-FR"/>
        </w:rPr>
      </w:pPr>
      <w:r w:rsidRPr="00721F6F">
        <w:rPr>
          <w:sz w:val="20"/>
          <w:szCs w:val="20"/>
          <w:u w:val="single"/>
          <w:lang w:val="fr-FR"/>
        </w:rPr>
        <w:t>OBS.</w:t>
      </w:r>
      <w:r w:rsidRPr="00721F6F">
        <w:rPr>
          <w:sz w:val="20"/>
          <w:szCs w:val="20"/>
          <w:lang w:val="fr-FR"/>
        </w:rPr>
        <w:t xml:space="preserve"> :    1.  *  ora Europei Centrale (in urma cu o ora fata de ora Romaniei).</w:t>
      </w:r>
    </w:p>
    <w:p w:rsidR="00D246B1" w:rsidRPr="00721F6F" w:rsidRDefault="00D246B1" w:rsidP="00D246B1">
      <w:pPr>
        <w:jc w:val="both"/>
        <w:rPr>
          <w:sz w:val="20"/>
          <w:szCs w:val="20"/>
          <w:lang w:val="fr-FR"/>
        </w:rPr>
      </w:pPr>
      <w:r w:rsidRPr="00721F6F">
        <w:rPr>
          <w:sz w:val="20"/>
          <w:szCs w:val="20"/>
          <w:lang w:val="fr-FR"/>
        </w:rPr>
        <w:t xml:space="preserve">             </w:t>
      </w:r>
      <w:r w:rsidR="00867555" w:rsidRPr="00721F6F">
        <w:rPr>
          <w:sz w:val="20"/>
          <w:szCs w:val="20"/>
          <w:lang w:val="fr-FR"/>
        </w:rPr>
        <w:t xml:space="preserve">  </w:t>
      </w:r>
      <w:r w:rsidRPr="00721F6F">
        <w:rPr>
          <w:sz w:val="20"/>
          <w:szCs w:val="20"/>
          <w:lang w:val="fr-FR"/>
        </w:rPr>
        <w:t>2. **  ora Londrei  (in urma cu doua ore fata de ora Romaniei).</w:t>
      </w:r>
    </w:p>
    <w:p w:rsidR="006F5CD5" w:rsidRPr="00721F6F" w:rsidRDefault="00D246B1" w:rsidP="00AF1982">
      <w:pPr>
        <w:jc w:val="both"/>
        <w:rPr>
          <w:sz w:val="18"/>
          <w:szCs w:val="18"/>
        </w:rPr>
      </w:pPr>
      <w:r w:rsidRPr="00721F6F">
        <w:rPr>
          <w:sz w:val="20"/>
          <w:szCs w:val="20"/>
          <w:lang w:val="fr-FR"/>
        </w:rPr>
        <w:t xml:space="preserve">             </w:t>
      </w:r>
      <w:r w:rsidR="00867555" w:rsidRPr="00721F6F">
        <w:rPr>
          <w:sz w:val="20"/>
          <w:szCs w:val="20"/>
          <w:lang w:val="fr-FR"/>
        </w:rPr>
        <w:t xml:space="preserve">  </w:t>
      </w:r>
      <w:r w:rsidRPr="00721F6F">
        <w:rPr>
          <w:sz w:val="20"/>
          <w:szCs w:val="20"/>
          <w:lang w:val="fr-FR"/>
        </w:rPr>
        <w:t>3. Companiile aeriene isi rezerva dreptul de a aduce modificari la acest orar</w:t>
      </w:r>
    </w:p>
    <w:p w:rsidR="006F5CD5" w:rsidRPr="00721F6F" w:rsidRDefault="006F5CD5" w:rsidP="00D246B1">
      <w:pPr>
        <w:jc w:val="right"/>
        <w:rPr>
          <w:sz w:val="18"/>
          <w:szCs w:val="18"/>
        </w:rPr>
      </w:pPr>
    </w:p>
    <w:p w:rsidR="00D246B1" w:rsidRPr="00721F6F" w:rsidRDefault="00FD0E6A" w:rsidP="00D246B1">
      <w:pPr>
        <w:jc w:val="right"/>
        <w:rPr>
          <w:sz w:val="18"/>
          <w:szCs w:val="18"/>
        </w:rPr>
      </w:pPr>
      <w:r w:rsidRPr="00721F6F">
        <w:rPr>
          <w:sz w:val="18"/>
          <w:szCs w:val="18"/>
        </w:rPr>
        <w:t xml:space="preserve">  Intocmit: </w:t>
      </w:r>
      <w:r w:rsidR="00995912">
        <w:rPr>
          <w:sz w:val="18"/>
          <w:szCs w:val="18"/>
        </w:rPr>
        <w:t xml:space="preserve">Sava Bogdan </w:t>
      </w:r>
    </w:p>
    <w:p w:rsidR="008E473C" w:rsidRDefault="00D246B1" w:rsidP="002432B5">
      <w:pPr>
        <w:jc w:val="right"/>
      </w:pPr>
      <w:r w:rsidRPr="00721F6F">
        <w:rPr>
          <w:sz w:val="18"/>
          <w:szCs w:val="18"/>
        </w:rPr>
        <w:t>Dispecerat Operati</w:t>
      </w:r>
      <w:r w:rsidR="000C0188" w:rsidRPr="00721F6F">
        <w:rPr>
          <w:sz w:val="18"/>
          <w:szCs w:val="18"/>
        </w:rPr>
        <w:t>onal</w:t>
      </w:r>
    </w:p>
    <w:sectPr w:rsidR="008E473C" w:rsidSect="00867555">
      <w:pgSz w:w="12240" w:h="15840"/>
      <w:pgMar w:top="418" w:right="446" w:bottom="360" w:left="540" w:header="720" w:footer="720" w:gutter="0"/>
      <w:cols w:space="720"/>
      <w:docGrid w:linePitch="600" w:charSpace="3276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0B98" w:rsidRDefault="003F0B98" w:rsidP="000473FB">
      <w:r>
        <w:separator/>
      </w:r>
    </w:p>
  </w:endnote>
  <w:endnote w:type="continuationSeparator" w:id="0">
    <w:p w:rsidR="003F0B98" w:rsidRDefault="003F0B98" w:rsidP="000473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3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0B98" w:rsidRDefault="003F0B98" w:rsidP="000473FB">
      <w:r>
        <w:separator/>
      </w:r>
    </w:p>
  </w:footnote>
  <w:footnote w:type="continuationSeparator" w:id="0">
    <w:p w:rsidR="003F0B98" w:rsidRDefault="003F0B98" w:rsidP="000473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decimal"/>
      <w:lvlText w:val="%1."/>
      <w:lvlJc w:val="center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E4AE99E4"/>
    <w:name w:val="WW8Num6"/>
    <w:lvl w:ilvl="0">
      <w:start w:val="1"/>
      <w:numFmt w:val="decimal"/>
      <w:lvlText w:val="%1."/>
      <w:lvlJc w:val="center"/>
      <w:pPr>
        <w:tabs>
          <w:tab w:val="num" w:pos="502"/>
        </w:tabs>
        <w:ind w:left="502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center"/>
      <w:pPr>
        <w:tabs>
          <w:tab w:val="num" w:pos="356"/>
        </w:tabs>
        <w:ind w:left="356" w:hanging="214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862"/>
        </w:tabs>
        <w:ind w:left="862" w:hanging="360"/>
      </w:pPr>
    </w:lvl>
    <w:lvl w:ilvl="2">
      <w:start w:val="1"/>
      <w:numFmt w:val="decimal"/>
      <w:lvlText w:val="%3."/>
      <w:lvlJc w:val="left"/>
      <w:pPr>
        <w:tabs>
          <w:tab w:val="num" w:pos="1222"/>
        </w:tabs>
        <w:ind w:left="1222" w:hanging="360"/>
      </w:pPr>
    </w:lvl>
    <w:lvl w:ilvl="3">
      <w:start w:val="1"/>
      <w:numFmt w:val="decimal"/>
      <w:lvlText w:val="%4."/>
      <w:lvlJc w:val="left"/>
      <w:pPr>
        <w:tabs>
          <w:tab w:val="num" w:pos="1582"/>
        </w:tabs>
        <w:ind w:left="1582" w:hanging="360"/>
      </w:pPr>
    </w:lvl>
    <w:lvl w:ilvl="4">
      <w:start w:val="1"/>
      <w:numFmt w:val="decimal"/>
      <w:lvlText w:val="%5."/>
      <w:lvlJc w:val="left"/>
      <w:pPr>
        <w:tabs>
          <w:tab w:val="num" w:pos="1942"/>
        </w:tabs>
        <w:ind w:left="1942" w:hanging="360"/>
      </w:pPr>
    </w:lvl>
    <w:lvl w:ilvl="5">
      <w:start w:val="1"/>
      <w:numFmt w:val="decimal"/>
      <w:lvlText w:val="%6."/>
      <w:lvlJc w:val="left"/>
      <w:pPr>
        <w:tabs>
          <w:tab w:val="num" w:pos="2302"/>
        </w:tabs>
        <w:ind w:left="2302" w:hanging="360"/>
      </w:pPr>
    </w:lvl>
    <w:lvl w:ilvl="6">
      <w:start w:val="1"/>
      <w:numFmt w:val="decimal"/>
      <w:lvlText w:val="%7."/>
      <w:lvlJc w:val="left"/>
      <w:pPr>
        <w:tabs>
          <w:tab w:val="num" w:pos="2662"/>
        </w:tabs>
        <w:ind w:left="2662" w:hanging="360"/>
      </w:pPr>
    </w:lvl>
    <w:lvl w:ilvl="7">
      <w:start w:val="1"/>
      <w:numFmt w:val="decimal"/>
      <w:lvlText w:val="%8."/>
      <w:lvlJc w:val="left"/>
      <w:pPr>
        <w:tabs>
          <w:tab w:val="num" w:pos="3022"/>
        </w:tabs>
        <w:ind w:left="3022" w:hanging="360"/>
      </w:pPr>
    </w:lvl>
    <w:lvl w:ilvl="8">
      <w:start w:val="1"/>
      <w:numFmt w:val="decimal"/>
      <w:lvlText w:val="%9."/>
      <w:lvlJc w:val="left"/>
      <w:pPr>
        <w:tabs>
          <w:tab w:val="num" w:pos="3382"/>
        </w:tabs>
        <w:ind w:left="3382" w:hanging="360"/>
      </w:p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imes New Roman" w:eastAsia="Times New Roman" w:hAnsi="Times New Roman" w:cs="Times New Roman"/>
        <w:u w:val="none"/>
      </w:rPr>
    </w:lvl>
    <w:lvl w:ilvl="1">
      <w:start w:val="1"/>
      <w:numFmt w:val="decimal"/>
      <w:lvlText w:val="%2."/>
      <w:lvlJc w:val="left"/>
      <w:pPr>
        <w:tabs>
          <w:tab w:val="num" w:pos="862"/>
        </w:tabs>
        <w:ind w:left="862" w:hanging="360"/>
      </w:pPr>
      <w:rPr>
        <w:rFonts w:ascii="Courier New" w:hAnsi="Courier New" w:cs="Courier New"/>
      </w:rPr>
    </w:lvl>
    <w:lvl w:ilvl="2">
      <w:start w:val="1"/>
      <w:numFmt w:val="decimal"/>
      <w:lvlText w:val="%3."/>
      <w:lvlJc w:val="left"/>
      <w:pPr>
        <w:tabs>
          <w:tab w:val="num" w:pos="1222"/>
        </w:tabs>
        <w:ind w:left="1222" w:hanging="360"/>
      </w:pPr>
      <w:rPr>
        <w:rFonts w:ascii="Wingdings" w:hAnsi="Wingdings" w:cs="Wingdings"/>
      </w:rPr>
    </w:lvl>
    <w:lvl w:ilvl="3">
      <w:start w:val="1"/>
      <w:numFmt w:val="decimal"/>
      <w:lvlText w:val="%4."/>
      <w:lvlJc w:val="left"/>
      <w:pPr>
        <w:tabs>
          <w:tab w:val="num" w:pos="1582"/>
        </w:tabs>
        <w:ind w:left="1582" w:hanging="360"/>
      </w:pPr>
      <w:rPr>
        <w:rFonts w:ascii="Symbol" w:hAnsi="Symbol" w:cs="Symbol"/>
      </w:rPr>
    </w:lvl>
    <w:lvl w:ilvl="4">
      <w:start w:val="1"/>
      <w:numFmt w:val="decimal"/>
      <w:lvlText w:val="%5."/>
      <w:lvlJc w:val="left"/>
      <w:pPr>
        <w:tabs>
          <w:tab w:val="num" w:pos="1942"/>
        </w:tabs>
        <w:ind w:left="1942" w:hanging="360"/>
      </w:pPr>
    </w:lvl>
    <w:lvl w:ilvl="5">
      <w:start w:val="1"/>
      <w:numFmt w:val="decimal"/>
      <w:lvlText w:val="%6."/>
      <w:lvlJc w:val="left"/>
      <w:pPr>
        <w:tabs>
          <w:tab w:val="num" w:pos="2302"/>
        </w:tabs>
        <w:ind w:left="2302" w:hanging="360"/>
      </w:pPr>
    </w:lvl>
    <w:lvl w:ilvl="6">
      <w:start w:val="1"/>
      <w:numFmt w:val="decimal"/>
      <w:lvlText w:val="%7."/>
      <w:lvlJc w:val="left"/>
      <w:pPr>
        <w:tabs>
          <w:tab w:val="num" w:pos="2662"/>
        </w:tabs>
        <w:ind w:left="2662" w:hanging="360"/>
      </w:pPr>
    </w:lvl>
    <w:lvl w:ilvl="7">
      <w:start w:val="1"/>
      <w:numFmt w:val="decimal"/>
      <w:lvlText w:val="%8."/>
      <w:lvlJc w:val="left"/>
      <w:pPr>
        <w:tabs>
          <w:tab w:val="num" w:pos="3022"/>
        </w:tabs>
        <w:ind w:left="3022" w:hanging="360"/>
      </w:pPr>
    </w:lvl>
    <w:lvl w:ilvl="8">
      <w:start w:val="1"/>
      <w:numFmt w:val="decimal"/>
      <w:lvlText w:val="%9."/>
      <w:lvlJc w:val="left"/>
      <w:pPr>
        <w:tabs>
          <w:tab w:val="num" w:pos="3382"/>
        </w:tabs>
        <w:ind w:left="3382" w:hanging="360"/>
      </w:p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862"/>
        </w:tabs>
        <w:ind w:left="862" w:hanging="360"/>
      </w:pPr>
    </w:lvl>
    <w:lvl w:ilvl="2">
      <w:start w:val="1"/>
      <w:numFmt w:val="decimal"/>
      <w:lvlText w:val="%3."/>
      <w:lvlJc w:val="left"/>
      <w:pPr>
        <w:tabs>
          <w:tab w:val="num" w:pos="1222"/>
        </w:tabs>
        <w:ind w:left="1222" w:hanging="360"/>
      </w:pPr>
    </w:lvl>
    <w:lvl w:ilvl="3">
      <w:start w:val="1"/>
      <w:numFmt w:val="decimal"/>
      <w:lvlText w:val="%4."/>
      <w:lvlJc w:val="left"/>
      <w:pPr>
        <w:tabs>
          <w:tab w:val="num" w:pos="1582"/>
        </w:tabs>
        <w:ind w:left="1582" w:hanging="360"/>
      </w:pPr>
    </w:lvl>
    <w:lvl w:ilvl="4">
      <w:start w:val="1"/>
      <w:numFmt w:val="decimal"/>
      <w:lvlText w:val="%5."/>
      <w:lvlJc w:val="left"/>
      <w:pPr>
        <w:tabs>
          <w:tab w:val="num" w:pos="1942"/>
        </w:tabs>
        <w:ind w:left="1942" w:hanging="360"/>
      </w:pPr>
    </w:lvl>
    <w:lvl w:ilvl="5">
      <w:start w:val="1"/>
      <w:numFmt w:val="decimal"/>
      <w:lvlText w:val="%6."/>
      <w:lvlJc w:val="left"/>
      <w:pPr>
        <w:tabs>
          <w:tab w:val="num" w:pos="2302"/>
        </w:tabs>
        <w:ind w:left="2302" w:hanging="360"/>
      </w:pPr>
    </w:lvl>
    <w:lvl w:ilvl="6">
      <w:start w:val="1"/>
      <w:numFmt w:val="decimal"/>
      <w:lvlText w:val="%7."/>
      <w:lvlJc w:val="left"/>
      <w:pPr>
        <w:tabs>
          <w:tab w:val="num" w:pos="2662"/>
        </w:tabs>
        <w:ind w:left="2662" w:hanging="360"/>
      </w:pPr>
    </w:lvl>
    <w:lvl w:ilvl="7">
      <w:start w:val="1"/>
      <w:numFmt w:val="decimal"/>
      <w:lvlText w:val="%8."/>
      <w:lvlJc w:val="left"/>
      <w:pPr>
        <w:tabs>
          <w:tab w:val="num" w:pos="3022"/>
        </w:tabs>
        <w:ind w:left="3022" w:hanging="360"/>
      </w:pPr>
    </w:lvl>
    <w:lvl w:ilvl="8">
      <w:start w:val="1"/>
      <w:numFmt w:val="decimal"/>
      <w:lvlText w:val="%9."/>
      <w:lvlJc w:val="left"/>
      <w:pPr>
        <w:tabs>
          <w:tab w:val="num" w:pos="3382"/>
        </w:tabs>
        <w:ind w:left="3382" w:hanging="360"/>
      </w:pPr>
    </w:lvl>
  </w:abstractNum>
  <w:abstractNum w:abstractNumId="5" w15:restartNumberingAfterBreak="0">
    <w:nsid w:val="00000006"/>
    <w:multiLevelType w:val="singleLevel"/>
    <w:tmpl w:val="0000000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6" w15:restartNumberingAfterBreak="0">
    <w:nsid w:val="00000007"/>
    <w:multiLevelType w:val="single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7" w15:restartNumberingAfterBreak="0">
    <w:nsid w:val="00000008"/>
    <w:multiLevelType w:val="multilevel"/>
    <w:tmpl w:val="0000000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8" w15:restartNumberingAfterBreak="0">
    <w:nsid w:val="03E51CDB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6E664F9"/>
    <w:multiLevelType w:val="hybridMultilevel"/>
    <w:tmpl w:val="F38009A8"/>
    <w:lvl w:ilvl="0" w:tplc="DE04F87A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9907ABB"/>
    <w:multiLevelType w:val="hybridMultilevel"/>
    <w:tmpl w:val="1A663282"/>
    <w:name w:val="WW8Num62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AAF1779"/>
    <w:multiLevelType w:val="hybridMultilevel"/>
    <w:tmpl w:val="FC529766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C33C35"/>
    <w:multiLevelType w:val="hybridMultilevel"/>
    <w:tmpl w:val="DAC8AA7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9243765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F6110DD"/>
    <w:multiLevelType w:val="hybridMultilevel"/>
    <w:tmpl w:val="DAC8AA74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2264F2F"/>
    <w:multiLevelType w:val="hybridMultilevel"/>
    <w:tmpl w:val="C2D04AFE"/>
    <w:lvl w:ilvl="0" w:tplc="1830551C">
      <w:start w:val="1"/>
      <w:numFmt w:val="decimal"/>
      <w:lvlText w:val="%1."/>
      <w:lvlJc w:val="right"/>
      <w:pPr>
        <w:ind w:left="8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750B55"/>
    <w:multiLevelType w:val="hybridMultilevel"/>
    <w:tmpl w:val="145EBE4E"/>
    <w:lvl w:ilvl="0" w:tplc="1830551C">
      <w:start w:val="1"/>
      <w:numFmt w:val="decimal"/>
      <w:lvlText w:val="%1."/>
      <w:lvlJc w:val="right"/>
      <w:pPr>
        <w:ind w:left="8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040B6F"/>
    <w:multiLevelType w:val="multilevel"/>
    <w:tmpl w:val="00000005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862"/>
        </w:tabs>
        <w:ind w:left="862" w:hanging="360"/>
      </w:pPr>
    </w:lvl>
    <w:lvl w:ilvl="2">
      <w:start w:val="1"/>
      <w:numFmt w:val="decimal"/>
      <w:lvlText w:val="%3."/>
      <w:lvlJc w:val="left"/>
      <w:pPr>
        <w:tabs>
          <w:tab w:val="num" w:pos="1222"/>
        </w:tabs>
        <w:ind w:left="1222" w:hanging="360"/>
      </w:pPr>
    </w:lvl>
    <w:lvl w:ilvl="3">
      <w:start w:val="1"/>
      <w:numFmt w:val="decimal"/>
      <w:lvlText w:val="%4."/>
      <w:lvlJc w:val="left"/>
      <w:pPr>
        <w:tabs>
          <w:tab w:val="num" w:pos="1582"/>
        </w:tabs>
        <w:ind w:left="1582" w:hanging="360"/>
      </w:pPr>
    </w:lvl>
    <w:lvl w:ilvl="4">
      <w:start w:val="1"/>
      <w:numFmt w:val="decimal"/>
      <w:lvlText w:val="%5."/>
      <w:lvlJc w:val="left"/>
      <w:pPr>
        <w:tabs>
          <w:tab w:val="num" w:pos="1942"/>
        </w:tabs>
        <w:ind w:left="1942" w:hanging="360"/>
      </w:pPr>
    </w:lvl>
    <w:lvl w:ilvl="5">
      <w:start w:val="1"/>
      <w:numFmt w:val="decimal"/>
      <w:lvlText w:val="%6."/>
      <w:lvlJc w:val="left"/>
      <w:pPr>
        <w:tabs>
          <w:tab w:val="num" w:pos="2302"/>
        </w:tabs>
        <w:ind w:left="2302" w:hanging="360"/>
      </w:pPr>
    </w:lvl>
    <w:lvl w:ilvl="6">
      <w:start w:val="1"/>
      <w:numFmt w:val="decimal"/>
      <w:lvlText w:val="%7."/>
      <w:lvlJc w:val="left"/>
      <w:pPr>
        <w:tabs>
          <w:tab w:val="num" w:pos="2662"/>
        </w:tabs>
        <w:ind w:left="2662" w:hanging="360"/>
      </w:pPr>
    </w:lvl>
    <w:lvl w:ilvl="7">
      <w:start w:val="1"/>
      <w:numFmt w:val="decimal"/>
      <w:lvlText w:val="%8."/>
      <w:lvlJc w:val="left"/>
      <w:pPr>
        <w:tabs>
          <w:tab w:val="num" w:pos="3022"/>
        </w:tabs>
        <w:ind w:left="3022" w:hanging="360"/>
      </w:pPr>
    </w:lvl>
    <w:lvl w:ilvl="8">
      <w:start w:val="1"/>
      <w:numFmt w:val="decimal"/>
      <w:lvlText w:val="%9."/>
      <w:lvlJc w:val="left"/>
      <w:pPr>
        <w:tabs>
          <w:tab w:val="num" w:pos="3382"/>
        </w:tabs>
        <w:ind w:left="3382" w:hanging="360"/>
      </w:pPr>
    </w:lvl>
  </w:abstractNum>
  <w:abstractNum w:abstractNumId="18" w15:restartNumberingAfterBreak="0">
    <w:nsid w:val="3A6F78E3"/>
    <w:multiLevelType w:val="hybridMultilevel"/>
    <w:tmpl w:val="FC529766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B6B7E77"/>
    <w:multiLevelType w:val="hybridMultilevel"/>
    <w:tmpl w:val="C2D04AFE"/>
    <w:lvl w:ilvl="0" w:tplc="1830551C">
      <w:start w:val="1"/>
      <w:numFmt w:val="decimal"/>
      <w:lvlText w:val="%1."/>
      <w:lvlJc w:val="right"/>
      <w:pPr>
        <w:ind w:left="86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57D58C7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F02745"/>
    <w:multiLevelType w:val="hybridMultilevel"/>
    <w:tmpl w:val="13A052B0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4B4445"/>
    <w:multiLevelType w:val="hybridMultilevel"/>
    <w:tmpl w:val="75A49C92"/>
    <w:lvl w:ilvl="0" w:tplc="FF10D3C4">
      <w:start w:val="1"/>
      <w:numFmt w:val="decimal"/>
      <w:lvlText w:val="%1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995177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586FFE"/>
    <w:multiLevelType w:val="hybridMultilevel"/>
    <w:tmpl w:val="6CE4E702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D36EC9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6260992"/>
    <w:multiLevelType w:val="hybridMultilevel"/>
    <w:tmpl w:val="FC529766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A53403F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D454179"/>
    <w:multiLevelType w:val="hybridMultilevel"/>
    <w:tmpl w:val="1A663282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D924B1"/>
    <w:multiLevelType w:val="hybridMultilevel"/>
    <w:tmpl w:val="40766004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4664FA5"/>
    <w:multiLevelType w:val="hybridMultilevel"/>
    <w:tmpl w:val="FC529766"/>
    <w:lvl w:ilvl="0" w:tplc="E1B0CBB2">
      <w:start w:val="1"/>
      <w:numFmt w:val="decimal"/>
      <w:lvlText w:val="%1."/>
      <w:lvlJc w:val="center"/>
      <w:pPr>
        <w:tabs>
          <w:tab w:val="num" w:pos="423"/>
        </w:tabs>
        <w:ind w:left="423" w:hanging="2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19"/>
  </w:num>
  <w:num w:numId="10">
    <w:abstractNumId w:val="16"/>
  </w:num>
  <w:num w:numId="11">
    <w:abstractNumId w:val="15"/>
  </w:num>
  <w:num w:numId="12">
    <w:abstractNumId w:val="10"/>
  </w:num>
  <w:num w:numId="13">
    <w:abstractNumId w:val="11"/>
  </w:num>
  <w:num w:numId="14">
    <w:abstractNumId w:val="22"/>
  </w:num>
  <w:num w:numId="15">
    <w:abstractNumId w:val="24"/>
  </w:num>
  <w:num w:numId="16">
    <w:abstractNumId w:val="9"/>
  </w:num>
  <w:num w:numId="17">
    <w:abstractNumId w:val="12"/>
  </w:num>
  <w:num w:numId="18">
    <w:abstractNumId w:val="18"/>
  </w:num>
  <w:num w:numId="19">
    <w:abstractNumId w:val="28"/>
  </w:num>
  <w:num w:numId="20">
    <w:abstractNumId w:val="17"/>
  </w:num>
  <w:num w:numId="21">
    <w:abstractNumId w:val="26"/>
  </w:num>
  <w:num w:numId="22">
    <w:abstractNumId w:val="14"/>
  </w:num>
  <w:num w:numId="23">
    <w:abstractNumId w:val="30"/>
  </w:num>
  <w:num w:numId="24">
    <w:abstractNumId w:val="27"/>
  </w:num>
  <w:num w:numId="25">
    <w:abstractNumId w:val="29"/>
  </w:num>
  <w:num w:numId="26">
    <w:abstractNumId w:val="20"/>
  </w:num>
  <w:num w:numId="27">
    <w:abstractNumId w:val="13"/>
  </w:num>
  <w:num w:numId="28">
    <w:abstractNumId w:val="25"/>
  </w:num>
  <w:num w:numId="29">
    <w:abstractNumId w:val="23"/>
  </w:num>
  <w:num w:numId="30">
    <w:abstractNumId w:val="8"/>
  </w:num>
  <w:num w:numId="3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20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246B1"/>
    <w:rsid w:val="00002548"/>
    <w:rsid w:val="00005DB7"/>
    <w:rsid w:val="00006F71"/>
    <w:rsid w:val="0001079E"/>
    <w:rsid w:val="000120DE"/>
    <w:rsid w:val="00015410"/>
    <w:rsid w:val="000158E8"/>
    <w:rsid w:val="000174DB"/>
    <w:rsid w:val="000213CF"/>
    <w:rsid w:val="000257A3"/>
    <w:rsid w:val="000258B4"/>
    <w:rsid w:val="000262A4"/>
    <w:rsid w:val="0003030D"/>
    <w:rsid w:val="00034381"/>
    <w:rsid w:val="00041F0D"/>
    <w:rsid w:val="00042D66"/>
    <w:rsid w:val="000443CA"/>
    <w:rsid w:val="000473FB"/>
    <w:rsid w:val="00051C21"/>
    <w:rsid w:val="00062CD1"/>
    <w:rsid w:val="00070933"/>
    <w:rsid w:val="00071890"/>
    <w:rsid w:val="00071DEB"/>
    <w:rsid w:val="000734F9"/>
    <w:rsid w:val="00082B3D"/>
    <w:rsid w:val="0008358D"/>
    <w:rsid w:val="0008476B"/>
    <w:rsid w:val="0008478F"/>
    <w:rsid w:val="0008759C"/>
    <w:rsid w:val="000878A7"/>
    <w:rsid w:val="00093638"/>
    <w:rsid w:val="00094912"/>
    <w:rsid w:val="00094FF0"/>
    <w:rsid w:val="000A0216"/>
    <w:rsid w:val="000A08B3"/>
    <w:rsid w:val="000C0188"/>
    <w:rsid w:val="000C45C9"/>
    <w:rsid w:val="000C7A10"/>
    <w:rsid w:val="000D172A"/>
    <w:rsid w:val="000D2864"/>
    <w:rsid w:val="000D75AE"/>
    <w:rsid w:val="000E2578"/>
    <w:rsid w:val="000E5308"/>
    <w:rsid w:val="000E69F3"/>
    <w:rsid w:val="00103803"/>
    <w:rsid w:val="00105B60"/>
    <w:rsid w:val="0011325B"/>
    <w:rsid w:val="00116653"/>
    <w:rsid w:val="00122C76"/>
    <w:rsid w:val="001252DD"/>
    <w:rsid w:val="00127074"/>
    <w:rsid w:val="001277E9"/>
    <w:rsid w:val="0013610A"/>
    <w:rsid w:val="001436F5"/>
    <w:rsid w:val="001512C7"/>
    <w:rsid w:val="00151E88"/>
    <w:rsid w:val="00156D70"/>
    <w:rsid w:val="00161055"/>
    <w:rsid w:val="00171B02"/>
    <w:rsid w:val="0017239B"/>
    <w:rsid w:val="001737A1"/>
    <w:rsid w:val="0018154C"/>
    <w:rsid w:val="00181AF2"/>
    <w:rsid w:val="00192BD0"/>
    <w:rsid w:val="0019767F"/>
    <w:rsid w:val="001A1AE6"/>
    <w:rsid w:val="001B26EF"/>
    <w:rsid w:val="001B4CE6"/>
    <w:rsid w:val="001B5EC2"/>
    <w:rsid w:val="001C0781"/>
    <w:rsid w:val="001C0C26"/>
    <w:rsid w:val="001C7B74"/>
    <w:rsid w:val="001D00F2"/>
    <w:rsid w:val="001E3324"/>
    <w:rsid w:val="001F17E7"/>
    <w:rsid w:val="001F1CB3"/>
    <w:rsid w:val="001F3298"/>
    <w:rsid w:val="001F4CD1"/>
    <w:rsid w:val="0020085F"/>
    <w:rsid w:val="00204268"/>
    <w:rsid w:val="00206C01"/>
    <w:rsid w:val="002100EA"/>
    <w:rsid w:val="0021224F"/>
    <w:rsid w:val="002149AA"/>
    <w:rsid w:val="00217BBE"/>
    <w:rsid w:val="002226BB"/>
    <w:rsid w:val="00223492"/>
    <w:rsid w:val="00226269"/>
    <w:rsid w:val="00226954"/>
    <w:rsid w:val="002379C6"/>
    <w:rsid w:val="002432B5"/>
    <w:rsid w:val="00243BB5"/>
    <w:rsid w:val="00247E2B"/>
    <w:rsid w:val="00252B30"/>
    <w:rsid w:val="00263281"/>
    <w:rsid w:val="00265937"/>
    <w:rsid w:val="0027258B"/>
    <w:rsid w:val="00274297"/>
    <w:rsid w:val="00281481"/>
    <w:rsid w:val="00291CB7"/>
    <w:rsid w:val="0029360E"/>
    <w:rsid w:val="002959E1"/>
    <w:rsid w:val="002A03D3"/>
    <w:rsid w:val="002A2AEA"/>
    <w:rsid w:val="002A2E54"/>
    <w:rsid w:val="002A32C2"/>
    <w:rsid w:val="002A39ED"/>
    <w:rsid w:val="002A684D"/>
    <w:rsid w:val="002C221C"/>
    <w:rsid w:val="002C3D97"/>
    <w:rsid w:val="002C5A04"/>
    <w:rsid w:val="002C61CF"/>
    <w:rsid w:val="002D4E5A"/>
    <w:rsid w:val="002E3BF3"/>
    <w:rsid w:val="002E5E1C"/>
    <w:rsid w:val="002F4E1E"/>
    <w:rsid w:val="002F5859"/>
    <w:rsid w:val="002F6443"/>
    <w:rsid w:val="00306492"/>
    <w:rsid w:val="0031560A"/>
    <w:rsid w:val="00316298"/>
    <w:rsid w:val="0031701B"/>
    <w:rsid w:val="0032145A"/>
    <w:rsid w:val="00331289"/>
    <w:rsid w:val="003337C2"/>
    <w:rsid w:val="0034183F"/>
    <w:rsid w:val="00346D3E"/>
    <w:rsid w:val="003518BC"/>
    <w:rsid w:val="00361697"/>
    <w:rsid w:val="003655E5"/>
    <w:rsid w:val="00365F09"/>
    <w:rsid w:val="003701A1"/>
    <w:rsid w:val="00380787"/>
    <w:rsid w:val="0038167C"/>
    <w:rsid w:val="0038334B"/>
    <w:rsid w:val="00384FE0"/>
    <w:rsid w:val="00386BA8"/>
    <w:rsid w:val="00386DA7"/>
    <w:rsid w:val="003874D8"/>
    <w:rsid w:val="003917DE"/>
    <w:rsid w:val="003A132D"/>
    <w:rsid w:val="003B1A6D"/>
    <w:rsid w:val="003B70AA"/>
    <w:rsid w:val="003C35DE"/>
    <w:rsid w:val="003C382F"/>
    <w:rsid w:val="003E43D2"/>
    <w:rsid w:val="003F008A"/>
    <w:rsid w:val="003F0B98"/>
    <w:rsid w:val="003F6597"/>
    <w:rsid w:val="004010F0"/>
    <w:rsid w:val="00406613"/>
    <w:rsid w:val="00411E7F"/>
    <w:rsid w:val="00431CC6"/>
    <w:rsid w:val="00434919"/>
    <w:rsid w:val="00440269"/>
    <w:rsid w:val="00442A7E"/>
    <w:rsid w:val="00445F22"/>
    <w:rsid w:val="00447597"/>
    <w:rsid w:val="004525C7"/>
    <w:rsid w:val="00454622"/>
    <w:rsid w:val="00471787"/>
    <w:rsid w:val="004721F0"/>
    <w:rsid w:val="00481DE0"/>
    <w:rsid w:val="00483E1A"/>
    <w:rsid w:val="00486588"/>
    <w:rsid w:val="00487DB9"/>
    <w:rsid w:val="004A4251"/>
    <w:rsid w:val="004A5E7E"/>
    <w:rsid w:val="004A6635"/>
    <w:rsid w:val="004D270D"/>
    <w:rsid w:val="004D3319"/>
    <w:rsid w:val="004E3358"/>
    <w:rsid w:val="004E57FA"/>
    <w:rsid w:val="004E7257"/>
    <w:rsid w:val="004F1041"/>
    <w:rsid w:val="004F4FF9"/>
    <w:rsid w:val="00503971"/>
    <w:rsid w:val="00510623"/>
    <w:rsid w:val="0051071E"/>
    <w:rsid w:val="005200CD"/>
    <w:rsid w:val="00521F64"/>
    <w:rsid w:val="005227D6"/>
    <w:rsid w:val="0052559E"/>
    <w:rsid w:val="0053000C"/>
    <w:rsid w:val="00542891"/>
    <w:rsid w:val="00551674"/>
    <w:rsid w:val="00552F16"/>
    <w:rsid w:val="00553D73"/>
    <w:rsid w:val="00564426"/>
    <w:rsid w:val="005704F5"/>
    <w:rsid w:val="00570B81"/>
    <w:rsid w:val="00574022"/>
    <w:rsid w:val="00592169"/>
    <w:rsid w:val="005961CE"/>
    <w:rsid w:val="005964DA"/>
    <w:rsid w:val="005A7EA4"/>
    <w:rsid w:val="005C3ADC"/>
    <w:rsid w:val="005C51D6"/>
    <w:rsid w:val="005D4F11"/>
    <w:rsid w:val="005D51E7"/>
    <w:rsid w:val="005E320C"/>
    <w:rsid w:val="005E3D8D"/>
    <w:rsid w:val="005E7510"/>
    <w:rsid w:val="005F1DFE"/>
    <w:rsid w:val="005F2285"/>
    <w:rsid w:val="005F4B3A"/>
    <w:rsid w:val="005F6F01"/>
    <w:rsid w:val="0060252A"/>
    <w:rsid w:val="006052B4"/>
    <w:rsid w:val="0060621D"/>
    <w:rsid w:val="006070B5"/>
    <w:rsid w:val="00607216"/>
    <w:rsid w:val="006155A5"/>
    <w:rsid w:val="00616494"/>
    <w:rsid w:val="00616685"/>
    <w:rsid w:val="00621AB3"/>
    <w:rsid w:val="006235A2"/>
    <w:rsid w:val="00651BEC"/>
    <w:rsid w:val="00656210"/>
    <w:rsid w:val="006602FD"/>
    <w:rsid w:val="006606BF"/>
    <w:rsid w:val="00673219"/>
    <w:rsid w:val="00675641"/>
    <w:rsid w:val="00682433"/>
    <w:rsid w:val="00694470"/>
    <w:rsid w:val="0069663C"/>
    <w:rsid w:val="006A5967"/>
    <w:rsid w:val="006A7231"/>
    <w:rsid w:val="006B17EC"/>
    <w:rsid w:val="006B4E02"/>
    <w:rsid w:val="006B5123"/>
    <w:rsid w:val="006B561D"/>
    <w:rsid w:val="006B6D75"/>
    <w:rsid w:val="006C4CFA"/>
    <w:rsid w:val="006C6170"/>
    <w:rsid w:val="006C6C33"/>
    <w:rsid w:val="006D71B1"/>
    <w:rsid w:val="006E17AE"/>
    <w:rsid w:val="006F21E8"/>
    <w:rsid w:val="006F2AF8"/>
    <w:rsid w:val="006F5177"/>
    <w:rsid w:val="006F5CD5"/>
    <w:rsid w:val="006F7931"/>
    <w:rsid w:val="00701780"/>
    <w:rsid w:val="00705BDD"/>
    <w:rsid w:val="00706FB2"/>
    <w:rsid w:val="00707321"/>
    <w:rsid w:val="007168CB"/>
    <w:rsid w:val="007203CA"/>
    <w:rsid w:val="007219C8"/>
    <w:rsid w:val="00721F6F"/>
    <w:rsid w:val="00726438"/>
    <w:rsid w:val="00753EE8"/>
    <w:rsid w:val="00755B45"/>
    <w:rsid w:val="00771E0C"/>
    <w:rsid w:val="007749FF"/>
    <w:rsid w:val="007819ED"/>
    <w:rsid w:val="00787C08"/>
    <w:rsid w:val="00792CB2"/>
    <w:rsid w:val="007950FC"/>
    <w:rsid w:val="007B163C"/>
    <w:rsid w:val="007B3F3C"/>
    <w:rsid w:val="007B6444"/>
    <w:rsid w:val="007B78C0"/>
    <w:rsid w:val="007C6D51"/>
    <w:rsid w:val="007D1931"/>
    <w:rsid w:val="007E10D4"/>
    <w:rsid w:val="007E4353"/>
    <w:rsid w:val="007F5453"/>
    <w:rsid w:val="008016E3"/>
    <w:rsid w:val="00812966"/>
    <w:rsid w:val="00812D4A"/>
    <w:rsid w:val="00813383"/>
    <w:rsid w:val="00822BA8"/>
    <w:rsid w:val="00825CE9"/>
    <w:rsid w:val="00832D8E"/>
    <w:rsid w:val="00836E28"/>
    <w:rsid w:val="00837ED1"/>
    <w:rsid w:val="008442FF"/>
    <w:rsid w:val="008472D8"/>
    <w:rsid w:val="0085155F"/>
    <w:rsid w:val="00863B7E"/>
    <w:rsid w:val="00867555"/>
    <w:rsid w:val="008677D9"/>
    <w:rsid w:val="00880DAB"/>
    <w:rsid w:val="00886942"/>
    <w:rsid w:val="008913B5"/>
    <w:rsid w:val="008965D1"/>
    <w:rsid w:val="008969ED"/>
    <w:rsid w:val="008A1757"/>
    <w:rsid w:val="008A3E87"/>
    <w:rsid w:val="008A6AE1"/>
    <w:rsid w:val="008B274E"/>
    <w:rsid w:val="008D1489"/>
    <w:rsid w:val="008D52B4"/>
    <w:rsid w:val="008E473C"/>
    <w:rsid w:val="008F4CC0"/>
    <w:rsid w:val="00903C25"/>
    <w:rsid w:val="00905CB5"/>
    <w:rsid w:val="009115B7"/>
    <w:rsid w:val="00912E87"/>
    <w:rsid w:val="0091387D"/>
    <w:rsid w:val="00914989"/>
    <w:rsid w:val="0091533A"/>
    <w:rsid w:val="00915D05"/>
    <w:rsid w:val="00916D59"/>
    <w:rsid w:val="009201DF"/>
    <w:rsid w:val="00922046"/>
    <w:rsid w:val="00924040"/>
    <w:rsid w:val="00930463"/>
    <w:rsid w:val="00930E66"/>
    <w:rsid w:val="00937184"/>
    <w:rsid w:val="0094055A"/>
    <w:rsid w:val="0094523A"/>
    <w:rsid w:val="00947ED0"/>
    <w:rsid w:val="009516E5"/>
    <w:rsid w:val="00952765"/>
    <w:rsid w:val="00954193"/>
    <w:rsid w:val="00960CA0"/>
    <w:rsid w:val="0096267C"/>
    <w:rsid w:val="00966D7F"/>
    <w:rsid w:val="009720E2"/>
    <w:rsid w:val="009804E9"/>
    <w:rsid w:val="00984C08"/>
    <w:rsid w:val="0099044E"/>
    <w:rsid w:val="00992A11"/>
    <w:rsid w:val="00995912"/>
    <w:rsid w:val="00996834"/>
    <w:rsid w:val="009B20A5"/>
    <w:rsid w:val="009B3AD9"/>
    <w:rsid w:val="009C4770"/>
    <w:rsid w:val="009D2C4E"/>
    <w:rsid w:val="009D5654"/>
    <w:rsid w:val="009D5967"/>
    <w:rsid w:val="009E3FAF"/>
    <w:rsid w:val="009E4E54"/>
    <w:rsid w:val="009F2704"/>
    <w:rsid w:val="00A00B10"/>
    <w:rsid w:val="00A1398A"/>
    <w:rsid w:val="00A236ED"/>
    <w:rsid w:val="00A44080"/>
    <w:rsid w:val="00A62DDA"/>
    <w:rsid w:val="00A664C0"/>
    <w:rsid w:val="00A7093F"/>
    <w:rsid w:val="00A73999"/>
    <w:rsid w:val="00A8080E"/>
    <w:rsid w:val="00A809DF"/>
    <w:rsid w:val="00A8626C"/>
    <w:rsid w:val="00A86E3D"/>
    <w:rsid w:val="00A95273"/>
    <w:rsid w:val="00A95462"/>
    <w:rsid w:val="00A9603B"/>
    <w:rsid w:val="00A97A7E"/>
    <w:rsid w:val="00AA2763"/>
    <w:rsid w:val="00AA3F47"/>
    <w:rsid w:val="00AB2C08"/>
    <w:rsid w:val="00AB4D37"/>
    <w:rsid w:val="00AC11FB"/>
    <w:rsid w:val="00AC4E01"/>
    <w:rsid w:val="00AD1CF5"/>
    <w:rsid w:val="00AD695A"/>
    <w:rsid w:val="00AD751D"/>
    <w:rsid w:val="00AE2B92"/>
    <w:rsid w:val="00AE724C"/>
    <w:rsid w:val="00AF1982"/>
    <w:rsid w:val="00B02AEF"/>
    <w:rsid w:val="00B11B09"/>
    <w:rsid w:val="00B15656"/>
    <w:rsid w:val="00B1574A"/>
    <w:rsid w:val="00B16B23"/>
    <w:rsid w:val="00B2660F"/>
    <w:rsid w:val="00B31F5B"/>
    <w:rsid w:val="00B529D2"/>
    <w:rsid w:val="00B64E08"/>
    <w:rsid w:val="00B7076F"/>
    <w:rsid w:val="00B72435"/>
    <w:rsid w:val="00B755F0"/>
    <w:rsid w:val="00B92551"/>
    <w:rsid w:val="00BA07FA"/>
    <w:rsid w:val="00BA2815"/>
    <w:rsid w:val="00BA2F25"/>
    <w:rsid w:val="00BA5E0F"/>
    <w:rsid w:val="00BB4CBA"/>
    <w:rsid w:val="00BC0839"/>
    <w:rsid w:val="00BC325A"/>
    <w:rsid w:val="00BF43A0"/>
    <w:rsid w:val="00C072E0"/>
    <w:rsid w:val="00C14FCA"/>
    <w:rsid w:val="00C15223"/>
    <w:rsid w:val="00C20A0B"/>
    <w:rsid w:val="00C25BED"/>
    <w:rsid w:val="00C30F21"/>
    <w:rsid w:val="00C34020"/>
    <w:rsid w:val="00C347A6"/>
    <w:rsid w:val="00C35EBC"/>
    <w:rsid w:val="00C42F91"/>
    <w:rsid w:val="00C5131F"/>
    <w:rsid w:val="00C51BF3"/>
    <w:rsid w:val="00C606A1"/>
    <w:rsid w:val="00C663DC"/>
    <w:rsid w:val="00C80793"/>
    <w:rsid w:val="00C81A3A"/>
    <w:rsid w:val="00C86EED"/>
    <w:rsid w:val="00C96225"/>
    <w:rsid w:val="00CA2699"/>
    <w:rsid w:val="00CA3964"/>
    <w:rsid w:val="00CB008C"/>
    <w:rsid w:val="00CB1156"/>
    <w:rsid w:val="00CB4C13"/>
    <w:rsid w:val="00CB4E86"/>
    <w:rsid w:val="00CB6B62"/>
    <w:rsid w:val="00CB7B59"/>
    <w:rsid w:val="00CC6670"/>
    <w:rsid w:val="00CE34E8"/>
    <w:rsid w:val="00CE4802"/>
    <w:rsid w:val="00CF1B8D"/>
    <w:rsid w:val="00CF2A3C"/>
    <w:rsid w:val="00CF730F"/>
    <w:rsid w:val="00D04E22"/>
    <w:rsid w:val="00D23A61"/>
    <w:rsid w:val="00D246B1"/>
    <w:rsid w:val="00D309C5"/>
    <w:rsid w:val="00D35DC6"/>
    <w:rsid w:val="00D43207"/>
    <w:rsid w:val="00D471FE"/>
    <w:rsid w:val="00D63E4B"/>
    <w:rsid w:val="00D661BD"/>
    <w:rsid w:val="00D663C2"/>
    <w:rsid w:val="00D737DC"/>
    <w:rsid w:val="00D74430"/>
    <w:rsid w:val="00D862EE"/>
    <w:rsid w:val="00D91DB1"/>
    <w:rsid w:val="00D93834"/>
    <w:rsid w:val="00D94475"/>
    <w:rsid w:val="00DA20DC"/>
    <w:rsid w:val="00DA2947"/>
    <w:rsid w:val="00DB2BE7"/>
    <w:rsid w:val="00DD4B88"/>
    <w:rsid w:val="00DE5C7B"/>
    <w:rsid w:val="00DE5D89"/>
    <w:rsid w:val="00DF27AC"/>
    <w:rsid w:val="00DF6421"/>
    <w:rsid w:val="00E024BF"/>
    <w:rsid w:val="00E0261B"/>
    <w:rsid w:val="00E02D0A"/>
    <w:rsid w:val="00E05500"/>
    <w:rsid w:val="00E079E7"/>
    <w:rsid w:val="00E07E63"/>
    <w:rsid w:val="00E30035"/>
    <w:rsid w:val="00E33184"/>
    <w:rsid w:val="00E4531C"/>
    <w:rsid w:val="00E47CCC"/>
    <w:rsid w:val="00E54CD5"/>
    <w:rsid w:val="00E61D21"/>
    <w:rsid w:val="00E6663A"/>
    <w:rsid w:val="00E737FF"/>
    <w:rsid w:val="00E8629E"/>
    <w:rsid w:val="00E86A83"/>
    <w:rsid w:val="00E94842"/>
    <w:rsid w:val="00EA4640"/>
    <w:rsid w:val="00EA57A2"/>
    <w:rsid w:val="00EA7483"/>
    <w:rsid w:val="00EC6589"/>
    <w:rsid w:val="00ED2A1E"/>
    <w:rsid w:val="00EE23F4"/>
    <w:rsid w:val="00EE24DA"/>
    <w:rsid w:val="00EE3EA7"/>
    <w:rsid w:val="00EF3567"/>
    <w:rsid w:val="00F14801"/>
    <w:rsid w:val="00F14ABA"/>
    <w:rsid w:val="00F24428"/>
    <w:rsid w:val="00F265D0"/>
    <w:rsid w:val="00F36A55"/>
    <w:rsid w:val="00F37179"/>
    <w:rsid w:val="00F53ACC"/>
    <w:rsid w:val="00F64338"/>
    <w:rsid w:val="00F669B6"/>
    <w:rsid w:val="00F8021A"/>
    <w:rsid w:val="00F843DC"/>
    <w:rsid w:val="00F91E20"/>
    <w:rsid w:val="00F94637"/>
    <w:rsid w:val="00FA0ADD"/>
    <w:rsid w:val="00FA384F"/>
    <w:rsid w:val="00FA48B8"/>
    <w:rsid w:val="00FC0EE8"/>
    <w:rsid w:val="00FC305E"/>
    <w:rsid w:val="00FC695B"/>
    <w:rsid w:val="00FD082A"/>
    <w:rsid w:val="00FD0E6A"/>
    <w:rsid w:val="00FE1BB6"/>
    <w:rsid w:val="00FF1C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00889116-2A8F-43EE-8347-4958110FFF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46B1"/>
    <w:pPr>
      <w:suppressAutoHyphens/>
    </w:pPr>
    <w:rPr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sid w:val="00D246B1"/>
  </w:style>
  <w:style w:type="character" w:customStyle="1" w:styleId="WW8Num1z1">
    <w:name w:val="WW8Num1z1"/>
    <w:rsid w:val="00D246B1"/>
  </w:style>
  <w:style w:type="character" w:customStyle="1" w:styleId="WW8Num1z2">
    <w:name w:val="WW8Num1z2"/>
    <w:rsid w:val="00D246B1"/>
  </w:style>
  <w:style w:type="character" w:customStyle="1" w:styleId="WW8Num1z3">
    <w:name w:val="WW8Num1z3"/>
    <w:rsid w:val="00D246B1"/>
  </w:style>
  <w:style w:type="character" w:customStyle="1" w:styleId="WW8Num1z4">
    <w:name w:val="WW8Num1z4"/>
    <w:rsid w:val="00D246B1"/>
  </w:style>
  <w:style w:type="character" w:customStyle="1" w:styleId="WW8Num1z5">
    <w:name w:val="WW8Num1z5"/>
    <w:rsid w:val="00D246B1"/>
  </w:style>
  <w:style w:type="character" w:customStyle="1" w:styleId="WW8Num1z6">
    <w:name w:val="WW8Num1z6"/>
    <w:rsid w:val="00D246B1"/>
  </w:style>
  <w:style w:type="character" w:customStyle="1" w:styleId="WW8Num1z7">
    <w:name w:val="WW8Num1z7"/>
    <w:rsid w:val="00D246B1"/>
  </w:style>
  <w:style w:type="character" w:customStyle="1" w:styleId="WW8Num1z8">
    <w:name w:val="WW8Num1z8"/>
    <w:rsid w:val="00D246B1"/>
  </w:style>
  <w:style w:type="character" w:customStyle="1" w:styleId="WW8Num2z0">
    <w:name w:val="WW8Num2z0"/>
    <w:rsid w:val="00D246B1"/>
  </w:style>
  <w:style w:type="character" w:customStyle="1" w:styleId="WW8Num2z1">
    <w:name w:val="WW8Num2z1"/>
    <w:rsid w:val="00D246B1"/>
  </w:style>
  <w:style w:type="character" w:customStyle="1" w:styleId="WW8Num2z2">
    <w:name w:val="WW8Num2z2"/>
    <w:rsid w:val="00D246B1"/>
  </w:style>
  <w:style w:type="character" w:customStyle="1" w:styleId="WW8Num2z3">
    <w:name w:val="WW8Num2z3"/>
    <w:rsid w:val="00D246B1"/>
  </w:style>
  <w:style w:type="character" w:customStyle="1" w:styleId="WW8Num2z4">
    <w:name w:val="WW8Num2z4"/>
    <w:rsid w:val="00D246B1"/>
  </w:style>
  <w:style w:type="character" w:customStyle="1" w:styleId="WW8Num2z5">
    <w:name w:val="WW8Num2z5"/>
    <w:rsid w:val="00D246B1"/>
  </w:style>
  <w:style w:type="character" w:customStyle="1" w:styleId="WW8Num2z6">
    <w:name w:val="WW8Num2z6"/>
    <w:rsid w:val="00D246B1"/>
  </w:style>
  <w:style w:type="character" w:customStyle="1" w:styleId="WW8Num2z7">
    <w:name w:val="WW8Num2z7"/>
    <w:rsid w:val="00D246B1"/>
  </w:style>
  <w:style w:type="character" w:customStyle="1" w:styleId="WW8Num2z8">
    <w:name w:val="WW8Num2z8"/>
    <w:rsid w:val="00D246B1"/>
  </w:style>
  <w:style w:type="character" w:customStyle="1" w:styleId="WW8Num3z0">
    <w:name w:val="WW8Num3z0"/>
    <w:rsid w:val="00D246B1"/>
    <w:rPr>
      <w:rFonts w:hint="default"/>
    </w:rPr>
  </w:style>
  <w:style w:type="character" w:customStyle="1" w:styleId="WW8Num3z1">
    <w:name w:val="WW8Num3z1"/>
    <w:rsid w:val="00D246B1"/>
  </w:style>
  <w:style w:type="character" w:customStyle="1" w:styleId="WW8Num3z2">
    <w:name w:val="WW8Num3z2"/>
    <w:rsid w:val="00D246B1"/>
  </w:style>
  <w:style w:type="character" w:customStyle="1" w:styleId="WW8Num3z3">
    <w:name w:val="WW8Num3z3"/>
    <w:rsid w:val="00D246B1"/>
  </w:style>
  <w:style w:type="character" w:customStyle="1" w:styleId="WW8Num3z4">
    <w:name w:val="WW8Num3z4"/>
    <w:rsid w:val="00D246B1"/>
  </w:style>
  <w:style w:type="character" w:customStyle="1" w:styleId="WW8Num3z5">
    <w:name w:val="WW8Num3z5"/>
    <w:rsid w:val="00D246B1"/>
  </w:style>
  <w:style w:type="character" w:customStyle="1" w:styleId="WW8Num3z6">
    <w:name w:val="WW8Num3z6"/>
    <w:rsid w:val="00D246B1"/>
  </w:style>
  <w:style w:type="character" w:customStyle="1" w:styleId="WW8Num3z7">
    <w:name w:val="WW8Num3z7"/>
    <w:rsid w:val="00D246B1"/>
  </w:style>
  <w:style w:type="character" w:customStyle="1" w:styleId="WW8Num3z8">
    <w:name w:val="WW8Num3z8"/>
    <w:rsid w:val="00D246B1"/>
  </w:style>
  <w:style w:type="character" w:customStyle="1" w:styleId="WW8Num4z0">
    <w:name w:val="WW8Num4z0"/>
    <w:rsid w:val="00D246B1"/>
    <w:rPr>
      <w:rFonts w:ascii="Times New Roman" w:eastAsia="Times New Roman" w:hAnsi="Times New Roman" w:cs="Times New Roman"/>
      <w:u w:val="none"/>
    </w:rPr>
  </w:style>
  <w:style w:type="character" w:customStyle="1" w:styleId="WW8Num4z1">
    <w:name w:val="WW8Num4z1"/>
    <w:rsid w:val="00D246B1"/>
    <w:rPr>
      <w:rFonts w:ascii="Courier New" w:hAnsi="Courier New" w:cs="Courier New"/>
    </w:rPr>
  </w:style>
  <w:style w:type="character" w:customStyle="1" w:styleId="WW8Num4z2">
    <w:name w:val="WW8Num4z2"/>
    <w:rsid w:val="00D246B1"/>
    <w:rPr>
      <w:rFonts w:ascii="Wingdings" w:hAnsi="Wingdings" w:cs="Wingdings"/>
    </w:rPr>
  </w:style>
  <w:style w:type="character" w:customStyle="1" w:styleId="WW8Num4z3">
    <w:name w:val="WW8Num4z3"/>
    <w:rsid w:val="00D246B1"/>
    <w:rPr>
      <w:rFonts w:ascii="Symbol" w:hAnsi="Symbol" w:cs="Symbol"/>
    </w:rPr>
  </w:style>
  <w:style w:type="character" w:customStyle="1" w:styleId="WW8Num4z4">
    <w:name w:val="WW8Num4z4"/>
    <w:rsid w:val="00D246B1"/>
  </w:style>
  <w:style w:type="character" w:customStyle="1" w:styleId="WW8Num4z5">
    <w:name w:val="WW8Num4z5"/>
    <w:rsid w:val="00D246B1"/>
  </w:style>
  <w:style w:type="character" w:customStyle="1" w:styleId="WW8Num4z6">
    <w:name w:val="WW8Num4z6"/>
    <w:rsid w:val="00D246B1"/>
  </w:style>
  <w:style w:type="character" w:customStyle="1" w:styleId="WW8Num4z7">
    <w:name w:val="WW8Num4z7"/>
    <w:rsid w:val="00D246B1"/>
  </w:style>
  <w:style w:type="character" w:customStyle="1" w:styleId="WW8Num4z8">
    <w:name w:val="WW8Num4z8"/>
    <w:rsid w:val="00D246B1"/>
  </w:style>
  <w:style w:type="character" w:customStyle="1" w:styleId="WW8Num5z0">
    <w:name w:val="WW8Num5z0"/>
    <w:rsid w:val="00D246B1"/>
  </w:style>
  <w:style w:type="character" w:customStyle="1" w:styleId="WW8Num5z1">
    <w:name w:val="WW8Num5z1"/>
    <w:rsid w:val="00D246B1"/>
  </w:style>
  <w:style w:type="character" w:customStyle="1" w:styleId="WW8Num5z2">
    <w:name w:val="WW8Num5z2"/>
    <w:rsid w:val="00D246B1"/>
  </w:style>
  <w:style w:type="character" w:customStyle="1" w:styleId="WW8Num5z3">
    <w:name w:val="WW8Num5z3"/>
    <w:rsid w:val="00D246B1"/>
  </w:style>
  <w:style w:type="character" w:customStyle="1" w:styleId="WW8Num5z4">
    <w:name w:val="WW8Num5z4"/>
    <w:rsid w:val="00D246B1"/>
  </w:style>
  <w:style w:type="character" w:customStyle="1" w:styleId="WW8Num5z5">
    <w:name w:val="WW8Num5z5"/>
    <w:rsid w:val="00D246B1"/>
  </w:style>
  <w:style w:type="character" w:customStyle="1" w:styleId="WW8Num5z6">
    <w:name w:val="WW8Num5z6"/>
    <w:rsid w:val="00D246B1"/>
  </w:style>
  <w:style w:type="character" w:customStyle="1" w:styleId="WW8Num5z7">
    <w:name w:val="WW8Num5z7"/>
    <w:rsid w:val="00D246B1"/>
  </w:style>
  <w:style w:type="character" w:customStyle="1" w:styleId="WW8Num5z8">
    <w:name w:val="WW8Num5z8"/>
    <w:rsid w:val="00D246B1"/>
  </w:style>
  <w:style w:type="character" w:customStyle="1" w:styleId="WW8Num6z0">
    <w:name w:val="WW8Num6z0"/>
    <w:rsid w:val="00D246B1"/>
  </w:style>
  <w:style w:type="character" w:customStyle="1" w:styleId="WW8Num7z0">
    <w:name w:val="WW8Num7z0"/>
    <w:rsid w:val="00D246B1"/>
  </w:style>
  <w:style w:type="character" w:customStyle="1" w:styleId="WW8Num8z0">
    <w:name w:val="WW8Num8z0"/>
    <w:rsid w:val="00D246B1"/>
  </w:style>
  <w:style w:type="character" w:customStyle="1" w:styleId="WW8Num8z1">
    <w:name w:val="WW8Num8z1"/>
    <w:rsid w:val="00D246B1"/>
  </w:style>
  <w:style w:type="character" w:customStyle="1" w:styleId="WW8Num8z2">
    <w:name w:val="WW8Num8z2"/>
    <w:rsid w:val="00D246B1"/>
  </w:style>
  <w:style w:type="character" w:customStyle="1" w:styleId="WW8Num8z3">
    <w:name w:val="WW8Num8z3"/>
    <w:rsid w:val="00D246B1"/>
  </w:style>
  <w:style w:type="character" w:customStyle="1" w:styleId="WW8Num8z4">
    <w:name w:val="WW8Num8z4"/>
    <w:rsid w:val="00D246B1"/>
  </w:style>
  <w:style w:type="character" w:customStyle="1" w:styleId="WW8Num8z5">
    <w:name w:val="WW8Num8z5"/>
    <w:rsid w:val="00D246B1"/>
  </w:style>
  <w:style w:type="character" w:customStyle="1" w:styleId="WW8Num8z6">
    <w:name w:val="WW8Num8z6"/>
    <w:rsid w:val="00D246B1"/>
  </w:style>
  <w:style w:type="character" w:customStyle="1" w:styleId="WW8Num8z7">
    <w:name w:val="WW8Num8z7"/>
    <w:rsid w:val="00D246B1"/>
  </w:style>
  <w:style w:type="character" w:customStyle="1" w:styleId="WW8Num8z8">
    <w:name w:val="WW8Num8z8"/>
    <w:rsid w:val="00D246B1"/>
  </w:style>
  <w:style w:type="character" w:customStyle="1" w:styleId="WW8Num6z1">
    <w:name w:val="WW8Num6z1"/>
    <w:rsid w:val="00D246B1"/>
  </w:style>
  <w:style w:type="character" w:customStyle="1" w:styleId="WW8Num6z2">
    <w:name w:val="WW8Num6z2"/>
    <w:rsid w:val="00D246B1"/>
  </w:style>
  <w:style w:type="character" w:customStyle="1" w:styleId="WW8Num6z3">
    <w:name w:val="WW8Num6z3"/>
    <w:rsid w:val="00D246B1"/>
  </w:style>
  <w:style w:type="character" w:customStyle="1" w:styleId="WW8Num6z4">
    <w:name w:val="WW8Num6z4"/>
    <w:rsid w:val="00D246B1"/>
  </w:style>
  <w:style w:type="character" w:customStyle="1" w:styleId="WW8Num6z5">
    <w:name w:val="WW8Num6z5"/>
    <w:rsid w:val="00D246B1"/>
  </w:style>
  <w:style w:type="character" w:customStyle="1" w:styleId="WW8Num6z6">
    <w:name w:val="WW8Num6z6"/>
    <w:rsid w:val="00D246B1"/>
  </w:style>
  <w:style w:type="character" w:customStyle="1" w:styleId="WW8Num6z7">
    <w:name w:val="WW8Num6z7"/>
    <w:rsid w:val="00D246B1"/>
  </w:style>
  <w:style w:type="character" w:customStyle="1" w:styleId="WW8Num6z8">
    <w:name w:val="WW8Num6z8"/>
    <w:rsid w:val="00D246B1"/>
  </w:style>
  <w:style w:type="character" w:customStyle="1" w:styleId="WW8Num7z1">
    <w:name w:val="WW8Num7z1"/>
    <w:rsid w:val="00D246B1"/>
  </w:style>
  <w:style w:type="character" w:customStyle="1" w:styleId="WW8Num7z2">
    <w:name w:val="WW8Num7z2"/>
    <w:rsid w:val="00D246B1"/>
  </w:style>
  <w:style w:type="character" w:customStyle="1" w:styleId="WW8Num7z3">
    <w:name w:val="WW8Num7z3"/>
    <w:rsid w:val="00D246B1"/>
  </w:style>
  <w:style w:type="character" w:customStyle="1" w:styleId="WW8Num7z4">
    <w:name w:val="WW8Num7z4"/>
    <w:rsid w:val="00D246B1"/>
  </w:style>
  <w:style w:type="character" w:customStyle="1" w:styleId="WW8Num7z5">
    <w:name w:val="WW8Num7z5"/>
    <w:rsid w:val="00D246B1"/>
  </w:style>
  <w:style w:type="character" w:customStyle="1" w:styleId="WW8Num7z6">
    <w:name w:val="WW8Num7z6"/>
    <w:rsid w:val="00D246B1"/>
  </w:style>
  <w:style w:type="character" w:customStyle="1" w:styleId="WW8Num7z7">
    <w:name w:val="WW8Num7z7"/>
    <w:rsid w:val="00D246B1"/>
  </w:style>
  <w:style w:type="character" w:customStyle="1" w:styleId="WW8Num7z8">
    <w:name w:val="WW8Num7z8"/>
    <w:rsid w:val="00D246B1"/>
  </w:style>
  <w:style w:type="character" w:customStyle="1" w:styleId="WW8Num9z0">
    <w:name w:val="WW8Num9z0"/>
    <w:rsid w:val="00D246B1"/>
  </w:style>
  <w:style w:type="character" w:customStyle="1" w:styleId="WW8Num9z1">
    <w:name w:val="WW8Num9z1"/>
    <w:rsid w:val="00D246B1"/>
  </w:style>
  <w:style w:type="character" w:customStyle="1" w:styleId="WW8Num9z2">
    <w:name w:val="WW8Num9z2"/>
    <w:rsid w:val="00D246B1"/>
  </w:style>
  <w:style w:type="character" w:customStyle="1" w:styleId="WW8Num9z3">
    <w:name w:val="WW8Num9z3"/>
    <w:rsid w:val="00D246B1"/>
  </w:style>
  <w:style w:type="character" w:customStyle="1" w:styleId="WW8Num9z4">
    <w:name w:val="WW8Num9z4"/>
    <w:rsid w:val="00D246B1"/>
  </w:style>
  <w:style w:type="character" w:customStyle="1" w:styleId="WW8Num9z5">
    <w:name w:val="WW8Num9z5"/>
    <w:rsid w:val="00D246B1"/>
  </w:style>
  <w:style w:type="character" w:customStyle="1" w:styleId="WW8Num9z6">
    <w:name w:val="WW8Num9z6"/>
    <w:rsid w:val="00D246B1"/>
  </w:style>
  <w:style w:type="character" w:customStyle="1" w:styleId="WW8Num9z7">
    <w:name w:val="WW8Num9z7"/>
    <w:rsid w:val="00D246B1"/>
  </w:style>
  <w:style w:type="character" w:customStyle="1" w:styleId="WW8Num9z8">
    <w:name w:val="WW8Num9z8"/>
    <w:rsid w:val="00D246B1"/>
  </w:style>
  <w:style w:type="character" w:customStyle="1" w:styleId="WW8Num10z0">
    <w:name w:val="WW8Num10z0"/>
    <w:rsid w:val="00D246B1"/>
  </w:style>
  <w:style w:type="character" w:customStyle="1" w:styleId="WW8Num10z1">
    <w:name w:val="WW8Num10z1"/>
    <w:rsid w:val="00D246B1"/>
  </w:style>
  <w:style w:type="character" w:customStyle="1" w:styleId="WW8Num10z2">
    <w:name w:val="WW8Num10z2"/>
    <w:rsid w:val="00D246B1"/>
  </w:style>
  <w:style w:type="character" w:customStyle="1" w:styleId="WW8Num10z3">
    <w:name w:val="WW8Num10z3"/>
    <w:rsid w:val="00D246B1"/>
  </w:style>
  <w:style w:type="character" w:customStyle="1" w:styleId="WW8Num10z4">
    <w:name w:val="WW8Num10z4"/>
    <w:rsid w:val="00D246B1"/>
  </w:style>
  <w:style w:type="character" w:customStyle="1" w:styleId="WW8Num10z5">
    <w:name w:val="WW8Num10z5"/>
    <w:rsid w:val="00D246B1"/>
  </w:style>
  <w:style w:type="character" w:customStyle="1" w:styleId="WW8Num10z6">
    <w:name w:val="WW8Num10z6"/>
    <w:rsid w:val="00D246B1"/>
  </w:style>
  <w:style w:type="character" w:customStyle="1" w:styleId="WW8Num10z7">
    <w:name w:val="WW8Num10z7"/>
    <w:rsid w:val="00D246B1"/>
  </w:style>
  <w:style w:type="character" w:customStyle="1" w:styleId="WW8Num10z8">
    <w:name w:val="WW8Num10z8"/>
    <w:rsid w:val="00D246B1"/>
  </w:style>
  <w:style w:type="character" w:customStyle="1" w:styleId="WW8Num11z0">
    <w:name w:val="WW8Num11z0"/>
    <w:rsid w:val="00D246B1"/>
  </w:style>
  <w:style w:type="character" w:customStyle="1" w:styleId="WW8Num11z1">
    <w:name w:val="WW8Num11z1"/>
    <w:rsid w:val="00D246B1"/>
  </w:style>
  <w:style w:type="character" w:customStyle="1" w:styleId="WW8Num11z2">
    <w:name w:val="WW8Num11z2"/>
    <w:rsid w:val="00D246B1"/>
  </w:style>
  <w:style w:type="character" w:customStyle="1" w:styleId="WW8Num11z3">
    <w:name w:val="WW8Num11z3"/>
    <w:rsid w:val="00D246B1"/>
  </w:style>
  <w:style w:type="character" w:customStyle="1" w:styleId="WW8Num11z4">
    <w:name w:val="WW8Num11z4"/>
    <w:rsid w:val="00D246B1"/>
  </w:style>
  <w:style w:type="character" w:customStyle="1" w:styleId="WW8Num11z5">
    <w:name w:val="WW8Num11z5"/>
    <w:rsid w:val="00D246B1"/>
  </w:style>
  <w:style w:type="character" w:customStyle="1" w:styleId="WW8Num11z6">
    <w:name w:val="WW8Num11z6"/>
    <w:rsid w:val="00D246B1"/>
  </w:style>
  <w:style w:type="character" w:customStyle="1" w:styleId="WW8Num11z7">
    <w:name w:val="WW8Num11z7"/>
    <w:rsid w:val="00D246B1"/>
  </w:style>
  <w:style w:type="character" w:customStyle="1" w:styleId="WW8Num11z8">
    <w:name w:val="WW8Num11z8"/>
    <w:rsid w:val="00D246B1"/>
  </w:style>
  <w:style w:type="character" w:customStyle="1" w:styleId="WW8Num12z0">
    <w:name w:val="WW8Num12z0"/>
    <w:rsid w:val="00D246B1"/>
  </w:style>
  <w:style w:type="character" w:customStyle="1" w:styleId="WW8Num12z1">
    <w:name w:val="WW8Num12z1"/>
    <w:rsid w:val="00D246B1"/>
  </w:style>
  <w:style w:type="character" w:customStyle="1" w:styleId="WW8Num12z2">
    <w:name w:val="WW8Num12z2"/>
    <w:rsid w:val="00D246B1"/>
  </w:style>
  <w:style w:type="character" w:customStyle="1" w:styleId="WW8Num12z3">
    <w:name w:val="WW8Num12z3"/>
    <w:rsid w:val="00D246B1"/>
  </w:style>
  <w:style w:type="character" w:customStyle="1" w:styleId="WW8Num12z4">
    <w:name w:val="WW8Num12z4"/>
    <w:rsid w:val="00D246B1"/>
  </w:style>
  <w:style w:type="character" w:customStyle="1" w:styleId="WW8Num12z5">
    <w:name w:val="WW8Num12z5"/>
    <w:rsid w:val="00D246B1"/>
  </w:style>
  <w:style w:type="character" w:customStyle="1" w:styleId="WW8Num12z6">
    <w:name w:val="WW8Num12z6"/>
    <w:rsid w:val="00D246B1"/>
  </w:style>
  <w:style w:type="character" w:customStyle="1" w:styleId="WW8Num12z7">
    <w:name w:val="WW8Num12z7"/>
    <w:rsid w:val="00D246B1"/>
  </w:style>
  <w:style w:type="character" w:customStyle="1" w:styleId="WW8Num12z8">
    <w:name w:val="WW8Num12z8"/>
    <w:rsid w:val="00D246B1"/>
  </w:style>
  <w:style w:type="character" w:customStyle="1" w:styleId="WW8Num13z0">
    <w:name w:val="WW8Num13z0"/>
    <w:rsid w:val="00D246B1"/>
  </w:style>
  <w:style w:type="character" w:customStyle="1" w:styleId="WW8Num13z1">
    <w:name w:val="WW8Num13z1"/>
    <w:rsid w:val="00D246B1"/>
  </w:style>
  <w:style w:type="character" w:customStyle="1" w:styleId="WW8Num13z2">
    <w:name w:val="WW8Num13z2"/>
    <w:rsid w:val="00D246B1"/>
  </w:style>
  <w:style w:type="character" w:customStyle="1" w:styleId="WW8Num13z3">
    <w:name w:val="WW8Num13z3"/>
    <w:rsid w:val="00D246B1"/>
  </w:style>
  <w:style w:type="character" w:customStyle="1" w:styleId="WW8Num13z4">
    <w:name w:val="WW8Num13z4"/>
    <w:rsid w:val="00D246B1"/>
  </w:style>
  <w:style w:type="character" w:customStyle="1" w:styleId="WW8Num13z5">
    <w:name w:val="WW8Num13z5"/>
    <w:rsid w:val="00D246B1"/>
  </w:style>
  <w:style w:type="character" w:customStyle="1" w:styleId="WW8Num13z6">
    <w:name w:val="WW8Num13z6"/>
    <w:rsid w:val="00D246B1"/>
  </w:style>
  <w:style w:type="character" w:customStyle="1" w:styleId="WW8Num13z7">
    <w:name w:val="WW8Num13z7"/>
    <w:rsid w:val="00D246B1"/>
  </w:style>
  <w:style w:type="character" w:customStyle="1" w:styleId="WW8Num13z8">
    <w:name w:val="WW8Num13z8"/>
    <w:rsid w:val="00D246B1"/>
  </w:style>
  <w:style w:type="character" w:customStyle="1" w:styleId="WW8Num14z0">
    <w:name w:val="WW8Num14z0"/>
    <w:rsid w:val="00D246B1"/>
  </w:style>
  <w:style w:type="character" w:customStyle="1" w:styleId="WW8Num14z1">
    <w:name w:val="WW8Num14z1"/>
    <w:rsid w:val="00D246B1"/>
  </w:style>
  <w:style w:type="character" w:customStyle="1" w:styleId="WW8Num14z2">
    <w:name w:val="WW8Num14z2"/>
    <w:rsid w:val="00D246B1"/>
  </w:style>
  <w:style w:type="character" w:customStyle="1" w:styleId="WW8Num14z3">
    <w:name w:val="WW8Num14z3"/>
    <w:rsid w:val="00D246B1"/>
  </w:style>
  <w:style w:type="character" w:customStyle="1" w:styleId="WW8Num14z4">
    <w:name w:val="WW8Num14z4"/>
    <w:rsid w:val="00D246B1"/>
  </w:style>
  <w:style w:type="character" w:customStyle="1" w:styleId="WW8Num14z5">
    <w:name w:val="WW8Num14z5"/>
    <w:rsid w:val="00D246B1"/>
  </w:style>
  <w:style w:type="character" w:customStyle="1" w:styleId="WW8Num14z6">
    <w:name w:val="WW8Num14z6"/>
    <w:rsid w:val="00D246B1"/>
  </w:style>
  <w:style w:type="character" w:customStyle="1" w:styleId="WW8Num14z7">
    <w:name w:val="WW8Num14z7"/>
    <w:rsid w:val="00D246B1"/>
  </w:style>
  <w:style w:type="character" w:customStyle="1" w:styleId="WW8Num14z8">
    <w:name w:val="WW8Num14z8"/>
    <w:rsid w:val="00D246B1"/>
  </w:style>
  <w:style w:type="character" w:customStyle="1" w:styleId="WW8Num15z0">
    <w:name w:val="WW8Num15z0"/>
    <w:rsid w:val="00D246B1"/>
  </w:style>
  <w:style w:type="character" w:customStyle="1" w:styleId="WW8Num15z1">
    <w:name w:val="WW8Num15z1"/>
    <w:rsid w:val="00D246B1"/>
  </w:style>
  <w:style w:type="character" w:customStyle="1" w:styleId="WW8Num15z2">
    <w:name w:val="WW8Num15z2"/>
    <w:rsid w:val="00D246B1"/>
  </w:style>
  <w:style w:type="character" w:customStyle="1" w:styleId="WW8Num15z3">
    <w:name w:val="WW8Num15z3"/>
    <w:rsid w:val="00D246B1"/>
  </w:style>
  <w:style w:type="character" w:customStyle="1" w:styleId="WW8Num15z4">
    <w:name w:val="WW8Num15z4"/>
    <w:rsid w:val="00D246B1"/>
  </w:style>
  <w:style w:type="character" w:customStyle="1" w:styleId="WW8Num15z5">
    <w:name w:val="WW8Num15z5"/>
    <w:rsid w:val="00D246B1"/>
  </w:style>
  <w:style w:type="character" w:customStyle="1" w:styleId="WW8Num15z6">
    <w:name w:val="WW8Num15z6"/>
    <w:rsid w:val="00D246B1"/>
  </w:style>
  <w:style w:type="character" w:customStyle="1" w:styleId="WW8Num15z7">
    <w:name w:val="WW8Num15z7"/>
    <w:rsid w:val="00D246B1"/>
  </w:style>
  <w:style w:type="character" w:customStyle="1" w:styleId="WW8Num15z8">
    <w:name w:val="WW8Num15z8"/>
    <w:rsid w:val="00D246B1"/>
  </w:style>
  <w:style w:type="character" w:customStyle="1" w:styleId="WW8Num16z0">
    <w:name w:val="WW8Num16z0"/>
    <w:rsid w:val="00D246B1"/>
  </w:style>
  <w:style w:type="character" w:customStyle="1" w:styleId="WW8Num16z1">
    <w:name w:val="WW8Num16z1"/>
    <w:rsid w:val="00D246B1"/>
  </w:style>
  <w:style w:type="character" w:customStyle="1" w:styleId="WW8Num16z2">
    <w:name w:val="WW8Num16z2"/>
    <w:rsid w:val="00D246B1"/>
  </w:style>
  <w:style w:type="character" w:customStyle="1" w:styleId="WW8Num16z3">
    <w:name w:val="WW8Num16z3"/>
    <w:rsid w:val="00D246B1"/>
  </w:style>
  <w:style w:type="character" w:customStyle="1" w:styleId="WW8Num16z4">
    <w:name w:val="WW8Num16z4"/>
    <w:rsid w:val="00D246B1"/>
  </w:style>
  <w:style w:type="character" w:customStyle="1" w:styleId="WW8Num16z5">
    <w:name w:val="WW8Num16z5"/>
    <w:rsid w:val="00D246B1"/>
  </w:style>
  <w:style w:type="character" w:customStyle="1" w:styleId="WW8Num16z6">
    <w:name w:val="WW8Num16z6"/>
    <w:rsid w:val="00D246B1"/>
  </w:style>
  <w:style w:type="character" w:customStyle="1" w:styleId="WW8Num16z7">
    <w:name w:val="WW8Num16z7"/>
    <w:rsid w:val="00D246B1"/>
  </w:style>
  <w:style w:type="character" w:customStyle="1" w:styleId="WW8Num16z8">
    <w:name w:val="WW8Num16z8"/>
    <w:rsid w:val="00D246B1"/>
  </w:style>
  <w:style w:type="character" w:customStyle="1" w:styleId="WW8Num17z0">
    <w:name w:val="WW8Num17z0"/>
    <w:rsid w:val="00D246B1"/>
  </w:style>
  <w:style w:type="character" w:customStyle="1" w:styleId="WW8Num17z1">
    <w:name w:val="WW8Num17z1"/>
    <w:rsid w:val="00D246B1"/>
  </w:style>
  <w:style w:type="character" w:customStyle="1" w:styleId="WW8Num17z2">
    <w:name w:val="WW8Num17z2"/>
    <w:rsid w:val="00D246B1"/>
  </w:style>
  <w:style w:type="character" w:customStyle="1" w:styleId="WW8Num17z3">
    <w:name w:val="WW8Num17z3"/>
    <w:rsid w:val="00D246B1"/>
  </w:style>
  <w:style w:type="character" w:customStyle="1" w:styleId="WW8Num17z4">
    <w:name w:val="WW8Num17z4"/>
    <w:rsid w:val="00D246B1"/>
  </w:style>
  <w:style w:type="character" w:customStyle="1" w:styleId="WW8Num17z5">
    <w:name w:val="WW8Num17z5"/>
    <w:rsid w:val="00D246B1"/>
  </w:style>
  <w:style w:type="character" w:customStyle="1" w:styleId="WW8Num17z6">
    <w:name w:val="WW8Num17z6"/>
    <w:rsid w:val="00D246B1"/>
  </w:style>
  <w:style w:type="character" w:customStyle="1" w:styleId="WW8Num17z7">
    <w:name w:val="WW8Num17z7"/>
    <w:rsid w:val="00D246B1"/>
  </w:style>
  <w:style w:type="character" w:customStyle="1" w:styleId="WW8Num17z8">
    <w:name w:val="WW8Num17z8"/>
    <w:rsid w:val="00D246B1"/>
  </w:style>
  <w:style w:type="character" w:customStyle="1" w:styleId="WW8Num18z0">
    <w:name w:val="WW8Num18z0"/>
    <w:rsid w:val="00D246B1"/>
  </w:style>
  <w:style w:type="character" w:customStyle="1" w:styleId="WW8Num18z1">
    <w:name w:val="WW8Num18z1"/>
    <w:rsid w:val="00D246B1"/>
  </w:style>
  <w:style w:type="character" w:customStyle="1" w:styleId="WW8Num18z2">
    <w:name w:val="WW8Num18z2"/>
    <w:rsid w:val="00D246B1"/>
  </w:style>
  <w:style w:type="character" w:customStyle="1" w:styleId="WW8Num18z3">
    <w:name w:val="WW8Num18z3"/>
    <w:rsid w:val="00D246B1"/>
  </w:style>
  <w:style w:type="character" w:customStyle="1" w:styleId="WW8Num18z4">
    <w:name w:val="WW8Num18z4"/>
    <w:rsid w:val="00D246B1"/>
  </w:style>
  <w:style w:type="character" w:customStyle="1" w:styleId="WW8Num18z5">
    <w:name w:val="WW8Num18z5"/>
    <w:rsid w:val="00D246B1"/>
  </w:style>
  <w:style w:type="character" w:customStyle="1" w:styleId="WW8Num18z6">
    <w:name w:val="WW8Num18z6"/>
    <w:rsid w:val="00D246B1"/>
  </w:style>
  <w:style w:type="character" w:customStyle="1" w:styleId="WW8Num18z7">
    <w:name w:val="WW8Num18z7"/>
    <w:rsid w:val="00D246B1"/>
  </w:style>
  <w:style w:type="character" w:customStyle="1" w:styleId="WW8Num18z8">
    <w:name w:val="WW8Num18z8"/>
    <w:rsid w:val="00D246B1"/>
  </w:style>
  <w:style w:type="character" w:customStyle="1" w:styleId="WW-DefaultParagraphFont">
    <w:name w:val="WW-Default Paragraph Font"/>
    <w:rsid w:val="00D246B1"/>
  </w:style>
  <w:style w:type="character" w:customStyle="1" w:styleId="Absatz-Standardschriftart">
    <w:name w:val="Absatz-Standardschriftart"/>
    <w:rsid w:val="00D246B1"/>
  </w:style>
  <w:style w:type="character" w:customStyle="1" w:styleId="WW-Absatz-Standardschriftart">
    <w:name w:val="WW-Absatz-Standardschriftart"/>
    <w:rsid w:val="00D246B1"/>
  </w:style>
  <w:style w:type="character" w:customStyle="1" w:styleId="WW-Absatz-Standardschriftart1">
    <w:name w:val="WW-Absatz-Standardschriftart1"/>
    <w:rsid w:val="00D246B1"/>
  </w:style>
  <w:style w:type="character" w:customStyle="1" w:styleId="WW-Absatz-Standardschriftart11">
    <w:name w:val="WW-Absatz-Standardschriftart11"/>
    <w:rsid w:val="00D246B1"/>
  </w:style>
  <w:style w:type="character" w:customStyle="1" w:styleId="WW-DefaultParagraphFont1">
    <w:name w:val="WW-Default Paragraph Font1"/>
    <w:rsid w:val="00D246B1"/>
  </w:style>
  <w:style w:type="character" w:customStyle="1" w:styleId="WW-Absatz-Standardschriftart111">
    <w:name w:val="WW-Absatz-Standardschriftart111"/>
    <w:rsid w:val="00D246B1"/>
  </w:style>
  <w:style w:type="character" w:customStyle="1" w:styleId="WW-Absatz-Standardschriftart1111">
    <w:name w:val="WW-Absatz-Standardschriftart1111"/>
    <w:rsid w:val="00D246B1"/>
  </w:style>
  <w:style w:type="character" w:customStyle="1" w:styleId="WW-Absatz-Standardschriftart11111">
    <w:name w:val="WW-Absatz-Standardschriftart11111"/>
    <w:rsid w:val="00D246B1"/>
  </w:style>
  <w:style w:type="character" w:customStyle="1" w:styleId="WW-Absatz-Standardschriftart111111">
    <w:name w:val="WW-Absatz-Standardschriftart111111"/>
    <w:rsid w:val="00D246B1"/>
  </w:style>
  <w:style w:type="character" w:customStyle="1" w:styleId="WW-Absatz-Standardschriftart1111111">
    <w:name w:val="WW-Absatz-Standardschriftart1111111"/>
    <w:rsid w:val="00D246B1"/>
  </w:style>
  <w:style w:type="character" w:customStyle="1" w:styleId="WW-Absatz-Standardschriftart11111111">
    <w:name w:val="WW-Absatz-Standardschriftart11111111"/>
    <w:rsid w:val="00D246B1"/>
  </w:style>
  <w:style w:type="character" w:customStyle="1" w:styleId="WW-Absatz-Standardschriftart111111111">
    <w:name w:val="WW-Absatz-Standardschriftart111111111"/>
    <w:rsid w:val="00D246B1"/>
  </w:style>
  <w:style w:type="character" w:customStyle="1" w:styleId="WW-Absatz-Standardschriftart1111111111">
    <w:name w:val="WW-Absatz-Standardschriftart1111111111"/>
    <w:rsid w:val="00D246B1"/>
  </w:style>
  <w:style w:type="character" w:customStyle="1" w:styleId="WW-Absatz-Standardschriftart11111111111">
    <w:name w:val="WW-Absatz-Standardschriftart11111111111"/>
    <w:rsid w:val="00D246B1"/>
  </w:style>
  <w:style w:type="character" w:customStyle="1" w:styleId="WW-Absatz-Standardschriftart111111111111">
    <w:name w:val="WW-Absatz-Standardschriftart111111111111"/>
    <w:rsid w:val="00D246B1"/>
  </w:style>
  <w:style w:type="character" w:customStyle="1" w:styleId="WW-Absatz-Standardschriftart1111111111111">
    <w:name w:val="WW-Absatz-Standardschriftart1111111111111"/>
    <w:rsid w:val="00D246B1"/>
  </w:style>
  <w:style w:type="character" w:customStyle="1" w:styleId="WW-Absatz-Standardschriftart11111111111111">
    <w:name w:val="WW-Absatz-Standardschriftart11111111111111"/>
    <w:rsid w:val="00D246B1"/>
  </w:style>
  <w:style w:type="character" w:customStyle="1" w:styleId="WW-Absatz-Standardschriftart111111111111111">
    <w:name w:val="WW-Absatz-Standardschriftart111111111111111"/>
    <w:rsid w:val="00D246B1"/>
  </w:style>
  <w:style w:type="character" w:customStyle="1" w:styleId="WW-Absatz-Standardschriftart1111111111111111">
    <w:name w:val="WW-Absatz-Standardschriftart1111111111111111"/>
    <w:rsid w:val="00D246B1"/>
  </w:style>
  <w:style w:type="character" w:customStyle="1" w:styleId="WW-Absatz-Standardschriftart11111111111111111">
    <w:name w:val="WW-Absatz-Standardschriftart11111111111111111"/>
    <w:rsid w:val="00D246B1"/>
  </w:style>
  <w:style w:type="character" w:customStyle="1" w:styleId="WW-Absatz-Standardschriftart111111111111111111">
    <w:name w:val="WW-Absatz-Standardschriftart111111111111111111"/>
    <w:rsid w:val="00D246B1"/>
  </w:style>
  <w:style w:type="character" w:customStyle="1" w:styleId="WW-Absatz-Standardschriftart1111111111111111111">
    <w:name w:val="WW-Absatz-Standardschriftart1111111111111111111"/>
    <w:rsid w:val="00D246B1"/>
  </w:style>
  <w:style w:type="character" w:customStyle="1" w:styleId="WW-Absatz-Standardschriftart11111111111111111111">
    <w:name w:val="WW-Absatz-Standardschriftart11111111111111111111"/>
    <w:rsid w:val="00D246B1"/>
  </w:style>
  <w:style w:type="character" w:customStyle="1" w:styleId="WW-DefaultParagraphFont11">
    <w:name w:val="WW-Default Paragraph Font11"/>
    <w:rsid w:val="00D246B1"/>
  </w:style>
  <w:style w:type="character" w:customStyle="1" w:styleId="WW-Absatz-Standardschriftart111111111111111111111">
    <w:name w:val="WW-Absatz-Standardschriftart111111111111111111111"/>
    <w:rsid w:val="00D246B1"/>
  </w:style>
  <w:style w:type="character" w:customStyle="1" w:styleId="WW-Absatz-Standardschriftart1111111111111111111111">
    <w:name w:val="WW-Absatz-Standardschriftart1111111111111111111111"/>
    <w:rsid w:val="00D246B1"/>
  </w:style>
  <w:style w:type="character" w:customStyle="1" w:styleId="WW-Absatz-Standardschriftart11111111111111111111111">
    <w:name w:val="WW-Absatz-Standardschriftart11111111111111111111111"/>
    <w:rsid w:val="00D246B1"/>
  </w:style>
  <w:style w:type="character" w:customStyle="1" w:styleId="WW-Absatz-Standardschriftart111111111111111111111111">
    <w:name w:val="WW-Absatz-Standardschriftart111111111111111111111111"/>
    <w:rsid w:val="00D246B1"/>
  </w:style>
  <w:style w:type="character" w:customStyle="1" w:styleId="WW-DefaultParagraphFont111">
    <w:name w:val="WW-Default Paragraph Font111"/>
    <w:rsid w:val="00D246B1"/>
  </w:style>
  <w:style w:type="character" w:customStyle="1" w:styleId="NumberingSymbols">
    <w:name w:val="Numbering Symbols"/>
    <w:rsid w:val="00D246B1"/>
  </w:style>
  <w:style w:type="paragraph" w:customStyle="1" w:styleId="Heading">
    <w:name w:val="Heading"/>
    <w:basedOn w:val="Normal"/>
    <w:next w:val="BodyText"/>
    <w:rsid w:val="00D246B1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BodyText">
    <w:name w:val="Body Text"/>
    <w:basedOn w:val="Normal"/>
    <w:rsid w:val="00D246B1"/>
    <w:pPr>
      <w:spacing w:after="120"/>
    </w:pPr>
  </w:style>
  <w:style w:type="paragraph" w:styleId="List">
    <w:name w:val="List"/>
    <w:basedOn w:val="BodyText"/>
    <w:rsid w:val="00D246B1"/>
    <w:rPr>
      <w:rFonts w:cs="Mangal"/>
    </w:rPr>
  </w:style>
  <w:style w:type="paragraph" w:styleId="Caption">
    <w:name w:val="caption"/>
    <w:basedOn w:val="Normal"/>
    <w:next w:val="Normal"/>
    <w:qFormat/>
    <w:rsid w:val="00D246B1"/>
    <w:pPr>
      <w:ind w:left="142" w:right="-946"/>
    </w:pPr>
    <w:rPr>
      <w:b/>
      <w:sz w:val="32"/>
      <w:szCs w:val="20"/>
      <w:u w:val="single"/>
    </w:rPr>
  </w:style>
  <w:style w:type="paragraph" w:customStyle="1" w:styleId="Index">
    <w:name w:val="Index"/>
    <w:basedOn w:val="Normal"/>
    <w:rsid w:val="00D246B1"/>
    <w:pPr>
      <w:suppressLineNumbers/>
    </w:pPr>
    <w:rPr>
      <w:rFonts w:cs="Mangal"/>
    </w:rPr>
  </w:style>
  <w:style w:type="paragraph" w:customStyle="1" w:styleId="TableContents">
    <w:name w:val="Table Contents"/>
    <w:basedOn w:val="Normal"/>
    <w:rsid w:val="00D246B1"/>
    <w:pPr>
      <w:suppressLineNumbers/>
    </w:pPr>
  </w:style>
  <w:style w:type="paragraph" w:customStyle="1" w:styleId="TableHeading">
    <w:name w:val="Table Heading"/>
    <w:basedOn w:val="TableContents"/>
    <w:rsid w:val="00D246B1"/>
    <w:pPr>
      <w:jc w:val="center"/>
    </w:pPr>
    <w:rPr>
      <w:b/>
      <w:bCs/>
    </w:rPr>
  </w:style>
  <w:style w:type="paragraph" w:styleId="Header">
    <w:name w:val="header"/>
    <w:basedOn w:val="Normal"/>
    <w:link w:val="HeaderChar"/>
    <w:rsid w:val="000473F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0473FB"/>
    <w:rPr>
      <w:sz w:val="24"/>
      <w:szCs w:val="24"/>
      <w:lang w:eastAsia="ar-SA"/>
    </w:rPr>
  </w:style>
  <w:style w:type="paragraph" w:styleId="Footer">
    <w:name w:val="footer"/>
    <w:basedOn w:val="Normal"/>
    <w:link w:val="FooterChar"/>
    <w:rsid w:val="000473F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rsid w:val="000473FB"/>
    <w:rPr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6216B4-EE02-4FE7-8B93-1562393ED7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6</Pages>
  <Words>3237</Words>
  <Characters>18454</Characters>
  <Application>Microsoft Office Word</Application>
  <DocSecurity>0</DocSecurity>
  <Lines>153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Programul zborurilor cu orar regulat pe</vt:lpstr>
    </vt:vector>
  </TitlesOfParts>
  <Company/>
  <LinksUpToDate>false</LinksUpToDate>
  <CharactersWithSpaces>21648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Programul zborurilor cu orar regulat pe</dc:title>
  <dc:subject/>
  <dc:creator>infoetaj</dc:creator>
  <cp:keywords/>
  <cp:lastModifiedBy>Bogdan</cp:lastModifiedBy>
  <cp:revision>9</cp:revision>
  <cp:lastPrinted>2014-06-20T08:12:00Z</cp:lastPrinted>
  <dcterms:created xsi:type="dcterms:W3CDTF">2014-06-20T08:03:00Z</dcterms:created>
  <dcterms:modified xsi:type="dcterms:W3CDTF">2015-10-01T13:33:00Z</dcterms:modified>
</cp:coreProperties>
</file>