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/>
  <w:body>
    <w:p w:rsidR="008C2231" w:rsidRPr="00901813" w:rsidRDefault="00FB38E6" w:rsidP="006D3510">
      <w:pPr>
        <w:rPr>
          <w:rFonts w:ascii="Times New Roman" w:hAnsi="Times New Roman" w:cs="Times New Roman"/>
          <w:b/>
          <w:iCs/>
          <w:color w:val="17365D"/>
          <w:sz w:val="44"/>
          <w:szCs w:val="44"/>
        </w:rPr>
      </w:pPr>
      <w:r>
        <w:rPr>
          <w:rFonts w:ascii="Times New Roman" w:hAnsi="Times New Roman" w:cs="Times New Roman"/>
          <w:b/>
          <w:noProof/>
          <w:color w:val="17365D"/>
          <w:sz w:val="36"/>
          <w:szCs w:val="36"/>
          <w:lang w:eastAsia="ru-RU"/>
        </w:rPr>
        <w:pict>
          <v:rect id="Rectangle 2" o:spid="_x0000_s1026" style="position:absolute;margin-left:-83.15pt;margin-top:-26.45pt;width:591.15pt;height:837.45pt;z-index:-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" fillcolor="#8db3e2">
            <v:fill color2="#ff9" rotate="t" angle="45" focus="100%" type="gradient"/>
          </v:rect>
        </w:pict>
      </w:r>
    </w:p>
    <w:p w:rsidR="008C2231" w:rsidRPr="00901813" w:rsidRDefault="008C2231" w:rsidP="008C2231">
      <w:pPr>
        <w:jc w:val="center"/>
        <w:rPr>
          <w:rFonts w:ascii="Times New Roman" w:hAnsi="Times New Roman" w:cs="Times New Roman"/>
          <w:b/>
          <w:iCs/>
          <w:color w:val="17365D"/>
          <w:sz w:val="44"/>
          <w:szCs w:val="44"/>
        </w:rPr>
      </w:pPr>
      <w:r w:rsidRPr="00901813">
        <w:rPr>
          <w:rFonts w:ascii="Times New Roman" w:hAnsi="Times New Roman" w:cs="Times New Roman"/>
          <w:b/>
          <w:iCs/>
          <w:color w:val="17365D"/>
          <w:sz w:val="44"/>
          <w:szCs w:val="44"/>
        </w:rPr>
        <w:t>НВК-</w:t>
      </w:r>
      <w:proofErr w:type="spellStart"/>
      <w:r w:rsidRPr="00901813">
        <w:rPr>
          <w:rFonts w:ascii="Times New Roman" w:hAnsi="Times New Roman" w:cs="Times New Roman"/>
          <w:b/>
          <w:iCs/>
          <w:color w:val="17365D"/>
          <w:sz w:val="44"/>
          <w:szCs w:val="44"/>
        </w:rPr>
        <w:t>академічнийліцей</w:t>
      </w:r>
      <w:proofErr w:type="spellEnd"/>
      <w:r w:rsidRPr="00901813">
        <w:rPr>
          <w:rFonts w:ascii="Times New Roman" w:hAnsi="Times New Roman" w:cs="Times New Roman"/>
          <w:b/>
          <w:iCs/>
          <w:color w:val="17365D"/>
          <w:sz w:val="44"/>
          <w:szCs w:val="44"/>
        </w:rPr>
        <w:t xml:space="preserve"> №15</w:t>
      </w:r>
    </w:p>
    <w:p w:rsidR="008C2231" w:rsidRPr="00901813" w:rsidRDefault="00527F90" w:rsidP="008C2231">
      <w:pPr>
        <w:rPr>
          <w:rFonts w:ascii="Times New Roman" w:hAnsi="Times New Roman" w:cs="Times New Roman"/>
          <w:b/>
          <w:i/>
          <w:iCs/>
          <w:color w:val="17365D"/>
          <w:sz w:val="52"/>
          <w:szCs w:val="52"/>
        </w:rPr>
      </w:pPr>
      <w:r w:rsidRPr="00901813">
        <w:rPr>
          <w:rFonts w:ascii="Times New Roman" w:hAnsi="Times New Roman" w:cs="Times New Roman"/>
          <w:noProof/>
          <w:color w:val="17365D"/>
          <w:lang w:eastAsia="ru-RU"/>
        </w:rPr>
        <w:drawing>
          <wp:inline distT="0" distB="0" distL="0" distR="0">
            <wp:extent cx="3088005" cy="212217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8005" cy="2122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2231" w:rsidRPr="00901813" w:rsidRDefault="008C2231" w:rsidP="008C2231">
      <w:pPr>
        <w:jc w:val="center"/>
        <w:rPr>
          <w:rFonts w:ascii="Times New Roman" w:hAnsi="Times New Roman" w:cs="Times New Roman"/>
          <w:b/>
          <w:iCs/>
          <w:color w:val="17365D"/>
          <w:sz w:val="44"/>
          <w:szCs w:val="44"/>
        </w:rPr>
      </w:pPr>
      <w:r w:rsidRPr="00901813">
        <w:rPr>
          <w:rFonts w:ascii="Times New Roman" w:hAnsi="Times New Roman" w:cs="Times New Roman"/>
          <w:b/>
          <w:iCs/>
          <w:color w:val="17365D"/>
          <w:sz w:val="44"/>
          <w:szCs w:val="44"/>
        </w:rPr>
        <w:t>ПЛАН-КОНСПЕКТ</w:t>
      </w:r>
    </w:p>
    <w:p w:rsidR="008C2231" w:rsidRPr="00901813" w:rsidRDefault="005C4A13" w:rsidP="008C2231">
      <w:pPr>
        <w:jc w:val="center"/>
        <w:rPr>
          <w:rFonts w:ascii="Times New Roman" w:hAnsi="Times New Roman" w:cs="Times New Roman"/>
          <w:b/>
          <w:iCs/>
          <w:color w:val="17365D"/>
          <w:sz w:val="44"/>
          <w:szCs w:val="44"/>
        </w:rPr>
      </w:pPr>
      <w:r w:rsidRPr="00901813">
        <w:rPr>
          <w:rFonts w:ascii="Times New Roman" w:hAnsi="Times New Roman" w:cs="Times New Roman"/>
          <w:b/>
          <w:iCs/>
          <w:color w:val="17365D"/>
          <w:sz w:val="44"/>
          <w:szCs w:val="44"/>
          <w:lang w:val="uk-UA"/>
        </w:rPr>
        <w:t xml:space="preserve">ІННОВАЦІЙНОГО </w:t>
      </w:r>
      <w:r w:rsidR="008C2231" w:rsidRPr="00901813">
        <w:rPr>
          <w:rFonts w:ascii="Times New Roman" w:hAnsi="Times New Roman" w:cs="Times New Roman"/>
          <w:b/>
          <w:iCs/>
          <w:color w:val="17365D"/>
          <w:sz w:val="44"/>
          <w:szCs w:val="44"/>
        </w:rPr>
        <w:t>УРОКУ ФІЗИЧНОЇ КУЛЬТУРИ</w:t>
      </w:r>
      <w:r w:rsidRPr="00901813">
        <w:rPr>
          <w:rFonts w:ascii="Times New Roman" w:hAnsi="Times New Roman" w:cs="Times New Roman"/>
          <w:b/>
          <w:iCs/>
          <w:color w:val="17365D"/>
          <w:sz w:val="44"/>
          <w:szCs w:val="44"/>
          <w:lang w:val="uk-UA"/>
        </w:rPr>
        <w:t xml:space="preserve">ТА УРОК ФІЗИЧНОЇ КУЛЬТУРИ </w:t>
      </w:r>
      <w:r w:rsidR="008C2231" w:rsidRPr="00901813">
        <w:rPr>
          <w:rFonts w:ascii="Times New Roman" w:hAnsi="Times New Roman" w:cs="Times New Roman"/>
          <w:b/>
          <w:iCs/>
          <w:color w:val="17365D"/>
          <w:sz w:val="44"/>
          <w:szCs w:val="44"/>
        </w:rPr>
        <w:t>З</w:t>
      </w:r>
    </w:p>
    <w:p w:rsidR="008C2231" w:rsidRPr="00901813" w:rsidRDefault="005C4A13" w:rsidP="008C2231">
      <w:pPr>
        <w:jc w:val="center"/>
        <w:rPr>
          <w:rFonts w:ascii="Times New Roman" w:hAnsi="Times New Roman" w:cs="Times New Roman"/>
          <w:b/>
          <w:iCs/>
          <w:color w:val="17365D"/>
          <w:sz w:val="44"/>
          <w:szCs w:val="44"/>
        </w:rPr>
      </w:pPr>
      <w:r w:rsidRPr="00901813">
        <w:rPr>
          <w:rFonts w:ascii="Times New Roman" w:hAnsi="Times New Roman" w:cs="Times New Roman"/>
          <w:b/>
          <w:iCs/>
          <w:color w:val="17365D"/>
          <w:sz w:val="44"/>
          <w:szCs w:val="44"/>
        </w:rPr>
        <w:t>ЕЛЕМЕНТАМИ ФУТБОЛУ</w:t>
      </w:r>
    </w:p>
    <w:p w:rsidR="005C4A13" w:rsidRPr="00901813" w:rsidRDefault="00C512A0" w:rsidP="005C4A13">
      <w:pPr>
        <w:ind w:left="142" w:hanging="2"/>
        <w:jc w:val="center"/>
        <w:rPr>
          <w:rFonts w:ascii="Times New Roman" w:hAnsi="Times New Roman" w:cs="Times New Roman"/>
          <w:color w:val="17365D"/>
          <w:sz w:val="44"/>
          <w:szCs w:val="44"/>
          <w:lang w:val="uk-UA"/>
        </w:rPr>
      </w:pPr>
      <w:r w:rsidRPr="00901813">
        <w:rPr>
          <w:rFonts w:ascii="Times New Roman" w:hAnsi="Times New Roman" w:cs="Times New Roman"/>
          <w:b/>
          <w:iCs/>
          <w:color w:val="17365D"/>
          <w:sz w:val="44"/>
          <w:szCs w:val="44"/>
        </w:rPr>
        <w:t>ДЛЯ УЧНІВ 9</w:t>
      </w:r>
      <w:r w:rsidR="008C2231" w:rsidRPr="00901813">
        <w:rPr>
          <w:rFonts w:ascii="Times New Roman" w:hAnsi="Times New Roman" w:cs="Times New Roman"/>
          <w:b/>
          <w:iCs/>
          <w:color w:val="17365D"/>
          <w:sz w:val="44"/>
          <w:szCs w:val="44"/>
        </w:rPr>
        <w:t xml:space="preserve"> КЛАСУ</w:t>
      </w:r>
    </w:p>
    <w:p w:rsidR="008C2231" w:rsidRPr="00901813" w:rsidRDefault="008C2231" w:rsidP="008C2231">
      <w:pPr>
        <w:rPr>
          <w:rFonts w:ascii="Times New Roman" w:hAnsi="Times New Roman" w:cs="Times New Roman"/>
          <w:b/>
          <w:iCs/>
          <w:color w:val="17365D"/>
          <w:sz w:val="52"/>
          <w:szCs w:val="52"/>
        </w:rPr>
      </w:pPr>
    </w:p>
    <w:p w:rsidR="008C2231" w:rsidRPr="00901813" w:rsidRDefault="008C2231" w:rsidP="008C2231">
      <w:pPr>
        <w:jc w:val="right"/>
        <w:rPr>
          <w:rFonts w:ascii="Times New Roman" w:hAnsi="Times New Roman" w:cs="Times New Roman"/>
          <w:b/>
          <w:iCs/>
          <w:color w:val="17365D"/>
          <w:sz w:val="44"/>
          <w:szCs w:val="44"/>
        </w:rPr>
      </w:pPr>
      <w:r w:rsidRPr="00901813">
        <w:rPr>
          <w:rFonts w:ascii="Times New Roman" w:hAnsi="Times New Roman" w:cs="Times New Roman"/>
          <w:b/>
          <w:iCs/>
          <w:color w:val="17365D"/>
          <w:sz w:val="44"/>
          <w:szCs w:val="44"/>
        </w:rPr>
        <w:t xml:space="preserve">Учитель </w:t>
      </w:r>
      <w:proofErr w:type="spellStart"/>
      <w:r w:rsidRPr="00901813">
        <w:rPr>
          <w:rFonts w:ascii="Times New Roman" w:hAnsi="Times New Roman" w:cs="Times New Roman"/>
          <w:b/>
          <w:iCs/>
          <w:color w:val="17365D"/>
          <w:sz w:val="44"/>
          <w:szCs w:val="44"/>
        </w:rPr>
        <w:t>фізичної</w:t>
      </w:r>
      <w:proofErr w:type="spellEnd"/>
      <w:r w:rsidR="006D3510">
        <w:rPr>
          <w:rFonts w:ascii="Times New Roman" w:hAnsi="Times New Roman" w:cs="Times New Roman"/>
          <w:b/>
          <w:iCs/>
          <w:color w:val="17365D"/>
          <w:sz w:val="44"/>
          <w:szCs w:val="44"/>
        </w:rPr>
        <w:t xml:space="preserve"> </w:t>
      </w:r>
      <w:proofErr w:type="spellStart"/>
      <w:r w:rsidRPr="00901813">
        <w:rPr>
          <w:rFonts w:ascii="Times New Roman" w:hAnsi="Times New Roman" w:cs="Times New Roman"/>
          <w:b/>
          <w:iCs/>
          <w:color w:val="17365D"/>
          <w:sz w:val="44"/>
          <w:szCs w:val="44"/>
        </w:rPr>
        <w:t>культури</w:t>
      </w:r>
      <w:proofErr w:type="spellEnd"/>
    </w:p>
    <w:p w:rsidR="008C2231" w:rsidRPr="00901813" w:rsidRDefault="008C2231" w:rsidP="008C2231">
      <w:pPr>
        <w:jc w:val="right"/>
        <w:rPr>
          <w:rFonts w:ascii="Times New Roman" w:hAnsi="Times New Roman" w:cs="Times New Roman"/>
          <w:b/>
          <w:iCs/>
          <w:color w:val="17365D"/>
          <w:sz w:val="44"/>
          <w:szCs w:val="44"/>
        </w:rPr>
      </w:pPr>
      <w:r w:rsidRPr="00901813">
        <w:rPr>
          <w:rFonts w:ascii="Times New Roman" w:hAnsi="Times New Roman" w:cs="Times New Roman"/>
          <w:b/>
          <w:iCs/>
          <w:color w:val="17365D"/>
          <w:sz w:val="44"/>
          <w:szCs w:val="44"/>
        </w:rPr>
        <w:t>НВК-</w:t>
      </w:r>
      <w:proofErr w:type="spellStart"/>
      <w:r w:rsidRPr="00901813">
        <w:rPr>
          <w:rFonts w:ascii="Times New Roman" w:hAnsi="Times New Roman" w:cs="Times New Roman"/>
          <w:b/>
          <w:iCs/>
          <w:color w:val="17365D"/>
          <w:sz w:val="44"/>
          <w:szCs w:val="44"/>
        </w:rPr>
        <w:t>академічного</w:t>
      </w:r>
      <w:proofErr w:type="spellEnd"/>
      <w:r w:rsidR="006D3510">
        <w:rPr>
          <w:rFonts w:ascii="Times New Roman" w:hAnsi="Times New Roman" w:cs="Times New Roman"/>
          <w:b/>
          <w:iCs/>
          <w:color w:val="17365D"/>
          <w:sz w:val="44"/>
          <w:szCs w:val="44"/>
        </w:rPr>
        <w:t xml:space="preserve"> </w:t>
      </w:r>
      <w:proofErr w:type="spellStart"/>
      <w:r w:rsidRPr="00901813">
        <w:rPr>
          <w:rFonts w:ascii="Times New Roman" w:hAnsi="Times New Roman" w:cs="Times New Roman"/>
          <w:b/>
          <w:iCs/>
          <w:color w:val="17365D"/>
          <w:sz w:val="44"/>
          <w:szCs w:val="44"/>
        </w:rPr>
        <w:t>ліцею</w:t>
      </w:r>
      <w:proofErr w:type="spellEnd"/>
      <w:r w:rsidRPr="00901813">
        <w:rPr>
          <w:rFonts w:ascii="Times New Roman" w:hAnsi="Times New Roman" w:cs="Times New Roman"/>
          <w:b/>
          <w:iCs/>
          <w:color w:val="17365D"/>
          <w:sz w:val="44"/>
          <w:szCs w:val="44"/>
        </w:rPr>
        <w:t xml:space="preserve"> №15</w:t>
      </w:r>
    </w:p>
    <w:p w:rsidR="008C2231" w:rsidRPr="00901813" w:rsidRDefault="006D3510" w:rsidP="005C4A13">
      <w:pPr>
        <w:jc w:val="right"/>
        <w:rPr>
          <w:rFonts w:ascii="Times New Roman" w:hAnsi="Times New Roman" w:cs="Times New Roman"/>
          <w:b/>
          <w:iCs/>
          <w:color w:val="17365D"/>
          <w:sz w:val="44"/>
          <w:szCs w:val="44"/>
        </w:rPr>
      </w:pPr>
      <w:proofErr w:type="spellStart"/>
      <w:r>
        <w:rPr>
          <w:rFonts w:ascii="Times New Roman" w:hAnsi="Times New Roman" w:cs="Times New Roman"/>
          <w:b/>
          <w:iCs/>
          <w:color w:val="17365D"/>
          <w:sz w:val="44"/>
          <w:szCs w:val="44"/>
        </w:rPr>
        <w:t>Євтухов</w:t>
      </w:r>
      <w:proofErr w:type="spellEnd"/>
      <w:r>
        <w:rPr>
          <w:rFonts w:ascii="Times New Roman" w:hAnsi="Times New Roman" w:cs="Times New Roman"/>
          <w:b/>
          <w:iCs/>
          <w:color w:val="17365D"/>
          <w:sz w:val="44"/>
          <w:szCs w:val="44"/>
        </w:rPr>
        <w:t xml:space="preserve"> </w:t>
      </w:r>
      <w:proofErr w:type="spellStart"/>
      <w:r>
        <w:rPr>
          <w:rFonts w:ascii="Times New Roman" w:hAnsi="Times New Roman" w:cs="Times New Roman"/>
          <w:b/>
          <w:iCs/>
          <w:color w:val="17365D"/>
          <w:sz w:val="44"/>
          <w:szCs w:val="44"/>
        </w:rPr>
        <w:t>Дмитро</w:t>
      </w:r>
      <w:proofErr w:type="spellEnd"/>
      <w:r>
        <w:rPr>
          <w:rFonts w:ascii="Times New Roman" w:hAnsi="Times New Roman" w:cs="Times New Roman"/>
          <w:b/>
          <w:iCs/>
          <w:color w:val="17365D"/>
          <w:sz w:val="44"/>
          <w:szCs w:val="44"/>
        </w:rPr>
        <w:t xml:space="preserve"> Юр</w:t>
      </w:r>
      <w:r>
        <w:rPr>
          <w:rFonts w:ascii="Times New Roman" w:hAnsi="Times New Roman" w:cs="Times New Roman"/>
          <w:b/>
          <w:iCs/>
          <w:color w:val="17365D"/>
          <w:sz w:val="44"/>
          <w:szCs w:val="44"/>
          <w:lang w:val="uk-UA"/>
        </w:rPr>
        <w:t>і</w:t>
      </w:r>
      <w:proofErr w:type="spellStart"/>
      <w:r>
        <w:rPr>
          <w:rFonts w:ascii="Times New Roman" w:hAnsi="Times New Roman" w:cs="Times New Roman"/>
          <w:b/>
          <w:iCs/>
          <w:color w:val="17365D"/>
          <w:sz w:val="44"/>
          <w:szCs w:val="44"/>
        </w:rPr>
        <w:t>йович</w:t>
      </w:r>
      <w:proofErr w:type="spellEnd"/>
    </w:p>
    <w:p w:rsidR="005C4A13" w:rsidRPr="00901813" w:rsidRDefault="005C4A13" w:rsidP="005C4A13">
      <w:pPr>
        <w:jc w:val="right"/>
        <w:rPr>
          <w:rFonts w:ascii="Times New Roman" w:hAnsi="Times New Roman" w:cs="Times New Roman"/>
          <w:b/>
          <w:iCs/>
          <w:color w:val="17365D"/>
          <w:sz w:val="44"/>
          <w:szCs w:val="44"/>
        </w:rPr>
      </w:pPr>
    </w:p>
    <w:p w:rsidR="008C2231" w:rsidRPr="00901813" w:rsidRDefault="008C2231" w:rsidP="008C2231">
      <w:pPr>
        <w:jc w:val="center"/>
        <w:rPr>
          <w:rFonts w:ascii="Times New Roman" w:hAnsi="Times New Roman" w:cs="Times New Roman"/>
          <w:b/>
          <w:iCs/>
          <w:color w:val="17365D"/>
          <w:sz w:val="44"/>
          <w:szCs w:val="44"/>
        </w:rPr>
      </w:pPr>
      <w:r w:rsidRPr="00901813">
        <w:rPr>
          <w:rFonts w:ascii="Times New Roman" w:hAnsi="Times New Roman" w:cs="Times New Roman"/>
          <w:b/>
          <w:iCs/>
          <w:color w:val="17365D"/>
          <w:sz w:val="44"/>
          <w:szCs w:val="44"/>
        </w:rPr>
        <w:t>м.</w:t>
      </w:r>
      <w:r w:rsidR="006D3510">
        <w:rPr>
          <w:rFonts w:ascii="Times New Roman" w:hAnsi="Times New Roman" w:cs="Times New Roman"/>
          <w:b/>
          <w:iCs/>
          <w:color w:val="17365D"/>
          <w:sz w:val="44"/>
          <w:szCs w:val="44"/>
          <w:lang w:val="uk-UA"/>
        </w:rPr>
        <w:t xml:space="preserve"> </w:t>
      </w:r>
      <w:proofErr w:type="spellStart"/>
      <w:r w:rsidRPr="00901813">
        <w:rPr>
          <w:rFonts w:ascii="Times New Roman" w:hAnsi="Times New Roman" w:cs="Times New Roman"/>
          <w:b/>
          <w:iCs/>
          <w:color w:val="17365D"/>
          <w:sz w:val="44"/>
          <w:szCs w:val="44"/>
        </w:rPr>
        <w:t>Кам’янське</w:t>
      </w:r>
      <w:proofErr w:type="spellEnd"/>
    </w:p>
    <w:p w:rsidR="008C2231" w:rsidRPr="00901813" w:rsidRDefault="008C2231" w:rsidP="005C4A13">
      <w:pPr>
        <w:jc w:val="center"/>
        <w:rPr>
          <w:rFonts w:ascii="Times New Roman" w:hAnsi="Times New Roman" w:cs="Times New Roman"/>
          <w:b/>
          <w:iCs/>
          <w:color w:val="17365D"/>
          <w:sz w:val="44"/>
          <w:szCs w:val="44"/>
        </w:rPr>
      </w:pPr>
      <w:r w:rsidRPr="00901813">
        <w:rPr>
          <w:rFonts w:ascii="Times New Roman" w:hAnsi="Times New Roman" w:cs="Times New Roman"/>
          <w:b/>
          <w:iCs/>
          <w:color w:val="17365D"/>
          <w:sz w:val="44"/>
          <w:szCs w:val="44"/>
        </w:rPr>
        <w:t xml:space="preserve">2017 </w:t>
      </w:r>
      <w:proofErr w:type="spellStart"/>
      <w:r w:rsidRPr="00901813">
        <w:rPr>
          <w:rFonts w:ascii="Times New Roman" w:hAnsi="Times New Roman" w:cs="Times New Roman"/>
          <w:b/>
          <w:iCs/>
          <w:color w:val="17365D"/>
          <w:sz w:val="44"/>
          <w:szCs w:val="44"/>
        </w:rPr>
        <w:t>рік</w:t>
      </w:r>
      <w:proofErr w:type="spellEnd"/>
    </w:p>
    <w:p w:rsidR="00AF2E5F" w:rsidRDefault="00AF2E5F" w:rsidP="00A31AD4">
      <w:pPr>
        <w:spacing w:after="0" w:line="240" w:lineRule="auto"/>
        <w:rPr>
          <w:sz w:val="28"/>
          <w:szCs w:val="28"/>
          <w:lang w:val="uk-UA"/>
        </w:rPr>
      </w:pPr>
    </w:p>
    <w:p w:rsidR="007E3FA8" w:rsidRPr="008C2231" w:rsidRDefault="007E3FA8" w:rsidP="00A31AD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901813">
        <w:rPr>
          <w:rFonts w:ascii="Times New Roman" w:hAnsi="Times New Roman" w:cs="Times New Roman"/>
          <w:b/>
          <w:color w:val="2A63A8"/>
          <w:sz w:val="28"/>
          <w:szCs w:val="28"/>
          <w:u w:val="single"/>
          <w:lang w:val="uk-UA"/>
        </w:rPr>
        <w:t>Тема уроку</w:t>
      </w:r>
      <w:r w:rsidRPr="00901813">
        <w:rPr>
          <w:rFonts w:ascii="Times New Roman" w:hAnsi="Times New Roman" w:cs="Times New Roman"/>
          <w:b/>
          <w:color w:val="2A63A8"/>
          <w:sz w:val="28"/>
          <w:szCs w:val="28"/>
          <w:lang w:val="uk-UA"/>
        </w:rPr>
        <w:t>:</w:t>
      </w:r>
      <w:r w:rsidRPr="008C2231">
        <w:rPr>
          <w:rFonts w:ascii="Times New Roman" w:hAnsi="Times New Roman" w:cs="Times New Roman"/>
          <w:sz w:val="28"/>
          <w:szCs w:val="28"/>
          <w:lang w:val="uk-UA"/>
        </w:rPr>
        <w:t xml:space="preserve"> «</w:t>
      </w:r>
      <w:r w:rsidR="00732C59" w:rsidRPr="008C2231">
        <w:rPr>
          <w:rFonts w:ascii="Times New Roman" w:hAnsi="Times New Roman" w:cs="Times New Roman"/>
          <w:sz w:val="28"/>
          <w:szCs w:val="28"/>
          <w:lang w:val="uk-UA"/>
        </w:rPr>
        <w:t>Футбол</w:t>
      </w:r>
      <w:r w:rsidRPr="008C2231">
        <w:rPr>
          <w:rFonts w:ascii="Times New Roman" w:hAnsi="Times New Roman" w:cs="Times New Roman"/>
          <w:sz w:val="28"/>
          <w:szCs w:val="28"/>
          <w:lang w:val="uk-UA"/>
        </w:rPr>
        <w:t>»</w:t>
      </w:r>
    </w:p>
    <w:p w:rsidR="00732C59" w:rsidRPr="008C2231" w:rsidRDefault="00732C59" w:rsidP="00A31AD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7E3FA8" w:rsidRPr="008C2231" w:rsidRDefault="007E3FA8" w:rsidP="00A31AD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901813">
        <w:rPr>
          <w:rFonts w:ascii="Times New Roman" w:hAnsi="Times New Roman" w:cs="Times New Roman"/>
          <w:b/>
          <w:color w:val="2A63A8"/>
          <w:sz w:val="28"/>
          <w:szCs w:val="28"/>
          <w:u w:val="single"/>
          <w:lang w:val="uk-UA"/>
        </w:rPr>
        <w:t>Тип уроку</w:t>
      </w:r>
      <w:r w:rsidRPr="00901813">
        <w:rPr>
          <w:rFonts w:ascii="Times New Roman" w:hAnsi="Times New Roman" w:cs="Times New Roman"/>
          <w:b/>
          <w:color w:val="2A63A8"/>
          <w:sz w:val="28"/>
          <w:szCs w:val="28"/>
          <w:lang w:val="uk-UA"/>
        </w:rPr>
        <w:t>:</w:t>
      </w:r>
      <w:r w:rsidRPr="008C2231">
        <w:rPr>
          <w:rFonts w:ascii="Times New Roman" w:hAnsi="Times New Roman" w:cs="Times New Roman"/>
          <w:sz w:val="28"/>
          <w:szCs w:val="28"/>
          <w:lang w:val="uk-UA"/>
        </w:rPr>
        <w:t xml:space="preserve"> навчально-тренувальний</w:t>
      </w:r>
    </w:p>
    <w:p w:rsidR="00732C59" w:rsidRPr="008C2231" w:rsidRDefault="00732C59" w:rsidP="00A31AD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7E3FA8" w:rsidRPr="008C2231" w:rsidRDefault="008C2231" w:rsidP="00732C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901813">
        <w:rPr>
          <w:rFonts w:ascii="Times New Roman" w:hAnsi="Times New Roman" w:cs="Times New Roman"/>
          <w:b/>
          <w:color w:val="2A63A8"/>
          <w:sz w:val="28"/>
          <w:szCs w:val="28"/>
          <w:u w:val="single"/>
          <w:lang w:val="uk-UA"/>
        </w:rPr>
        <w:t>Мета уроку</w:t>
      </w:r>
      <w:r w:rsidR="007E3FA8" w:rsidRPr="00901813">
        <w:rPr>
          <w:rFonts w:ascii="Times New Roman" w:hAnsi="Times New Roman" w:cs="Times New Roman"/>
          <w:b/>
          <w:color w:val="2A63A8"/>
          <w:sz w:val="28"/>
          <w:szCs w:val="28"/>
          <w:lang w:val="uk-UA"/>
        </w:rPr>
        <w:t>:</w:t>
      </w:r>
      <w:r w:rsidR="006D3510">
        <w:rPr>
          <w:rFonts w:ascii="Times New Roman" w:hAnsi="Times New Roman" w:cs="Times New Roman"/>
          <w:b/>
          <w:color w:val="2A63A8"/>
          <w:sz w:val="28"/>
          <w:szCs w:val="28"/>
          <w:lang w:val="uk-UA"/>
        </w:rPr>
        <w:t xml:space="preserve"> </w:t>
      </w:r>
      <w:r w:rsidR="00732C59" w:rsidRPr="008C2231">
        <w:rPr>
          <w:rFonts w:ascii="Times New Roman" w:hAnsi="Times New Roman" w:cs="Times New Roman"/>
          <w:sz w:val="28"/>
          <w:szCs w:val="28"/>
          <w:lang w:val="uk-UA"/>
        </w:rPr>
        <w:t>Сприяти вихованню в учнів потребу у систематичних заняттях фізичною  культурою і спортом та розвивати морально-вольові якості засобом гри у футбол</w:t>
      </w:r>
    </w:p>
    <w:p w:rsidR="00732C59" w:rsidRPr="008C2231" w:rsidRDefault="00732C59" w:rsidP="00732C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8C2231" w:rsidRPr="00901813" w:rsidRDefault="008C2231" w:rsidP="008C2231">
      <w:pPr>
        <w:numPr>
          <w:ilvl w:val="0"/>
          <w:numId w:val="6"/>
        </w:numPr>
        <w:spacing w:line="360" w:lineRule="auto"/>
        <w:rPr>
          <w:rFonts w:ascii="Times New Roman" w:hAnsi="Times New Roman" w:cs="Times New Roman"/>
          <w:b/>
          <w:color w:val="2A63A8"/>
          <w:sz w:val="28"/>
          <w:szCs w:val="28"/>
          <w:u w:val="single"/>
          <w:lang w:val="uk-UA"/>
        </w:rPr>
      </w:pPr>
      <w:r w:rsidRPr="00901813">
        <w:rPr>
          <w:rFonts w:ascii="Times New Roman" w:hAnsi="Times New Roman" w:cs="Times New Roman"/>
          <w:b/>
          <w:color w:val="2A63A8"/>
          <w:sz w:val="28"/>
          <w:szCs w:val="28"/>
          <w:u w:val="single"/>
          <w:lang w:val="uk-UA"/>
        </w:rPr>
        <w:t>Завдання уроку:</w:t>
      </w:r>
    </w:p>
    <w:p w:rsidR="007E3FA8" w:rsidRPr="008C2231" w:rsidRDefault="007E3FA8" w:rsidP="00732C59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8C2231">
        <w:rPr>
          <w:rFonts w:ascii="Times New Roman" w:hAnsi="Times New Roman" w:cs="Times New Roman"/>
          <w:sz w:val="28"/>
          <w:szCs w:val="28"/>
          <w:lang w:val="uk-UA"/>
        </w:rPr>
        <w:t>Повторити різновиди ведення, передач та зупинки м’яча.</w:t>
      </w:r>
    </w:p>
    <w:p w:rsidR="007E3FA8" w:rsidRPr="008C2231" w:rsidRDefault="007E3FA8" w:rsidP="00732C59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8C2231">
        <w:rPr>
          <w:rFonts w:ascii="Times New Roman" w:hAnsi="Times New Roman" w:cs="Times New Roman"/>
          <w:sz w:val="28"/>
          <w:szCs w:val="28"/>
          <w:lang w:val="uk-UA"/>
        </w:rPr>
        <w:t xml:space="preserve">Продовжити </w:t>
      </w:r>
      <w:r w:rsidR="00AB71BB" w:rsidRPr="008C2231">
        <w:rPr>
          <w:rFonts w:ascii="Times New Roman" w:hAnsi="Times New Roman" w:cs="Times New Roman"/>
          <w:sz w:val="28"/>
          <w:szCs w:val="28"/>
          <w:lang w:val="uk-UA"/>
        </w:rPr>
        <w:t>вдосконалення</w:t>
      </w:r>
      <w:r w:rsidRPr="008C2231">
        <w:rPr>
          <w:rFonts w:ascii="Times New Roman" w:hAnsi="Times New Roman" w:cs="Times New Roman"/>
          <w:sz w:val="28"/>
          <w:szCs w:val="28"/>
          <w:lang w:val="uk-UA"/>
        </w:rPr>
        <w:t xml:space="preserve"> техні</w:t>
      </w:r>
      <w:r w:rsidR="00AB71BB" w:rsidRPr="008C2231">
        <w:rPr>
          <w:rFonts w:ascii="Times New Roman" w:hAnsi="Times New Roman" w:cs="Times New Roman"/>
          <w:sz w:val="28"/>
          <w:szCs w:val="28"/>
          <w:lang w:val="uk-UA"/>
        </w:rPr>
        <w:t>ки</w:t>
      </w:r>
      <w:r w:rsidRPr="008C2231">
        <w:rPr>
          <w:rFonts w:ascii="Times New Roman" w:hAnsi="Times New Roman" w:cs="Times New Roman"/>
          <w:sz w:val="28"/>
          <w:szCs w:val="28"/>
          <w:lang w:val="uk-UA"/>
        </w:rPr>
        <w:t xml:space="preserve"> удару по м'ячу внутрішньою стороною ступні</w:t>
      </w:r>
      <w:r w:rsidR="00AB71BB" w:rsidRPr="008C2231">
        <w:rPr>
          <w:rFonts w:ascii="Times New Roman" w:hAnsi="Times New Roman" w:cs="Times New Roman"/>
          <w:sz w:val="28"/>
          <w:szCs w:val="28"/>
          <w:lang w:val="uk-UA"/>
        </w:rPr>
        <w:t xml:space="preserve"> в ускладнених умовах</w:t>
      </w:r>
      <w:r w:rsidR="00B03925" w:rsidRPr="008C2231">
        <w:rPr>
          <w:rFonts w:ascii="Times New Roman" w:hAnsi="Times New Roman" w:cs="Times New Roman"/>
          <w:sz w:val="28"/>
          <w:szCs w:val="28"/>
          <w:lang w:val="uk-UA"/>
        </w:rPr>
        <w:t xml:space="preserve"> та із різних вихідних положень</w:t>
      </w:r>
      <w:r w:rsidRPr="008C2231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7E3FA8" w:rsidRPr="008C2231" w:rsidRDefault="007E3FA8" w:rsidP="00732C59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8C2231">
        <w:rPr>
          <w:rFonts w:ascii="Times New Roman" w:hAnsi="Times New Roman" w:cs="Times New Roman"/>
          <w:sz w:val="28"/>
          <w:szCs w:val="28"/>
          <w:lang w:val="uk-UA"/>
        </w:rPr>
        <w:t>Перевірити вміння виконувати удари по воротах (з орієнтуванням на оцінювання).</w:t>
      </w:r>
    </w:p>
    <w:p w:rsidR="007E3FA8" w:rsidRPr="008C2231" w:rsidRDefault="007E3FA8" w:rsidP="00732C59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8C2231">
        <w:rPr>
          <w:rFonts w:ascii="Times New Roman" w:hAnsi="Times New Roman" w:cs="Times New Roman"/>
          <w:sz w:val="28"/>
          <w:szCs w:val="28"/>
          <w:lang w:val="uk-UA"/>
        </w:rPr>
        <w:t>Сприяти розвитку швидкості, спритності, координації та точності рухів учнів.</w:t>
      </w:r>
    </w:p>
    <w:p w:rsidR="00732C59" w:rsidRPr="008C2231" w:rsidRDefault="00732C59" w:rsidP="00732C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732C59" w:rsidRPr="008C2231" w:rsidRDefault="00732C59" w:rsidP="00732C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7E3FA8" w:rsidRPr="008C2231" w:rsidRDefault="008C2231" w:rsidP="00A31AD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901813">
        <w:rPr>
          <w:rFonts w:ascii="Times New Roman" w:hAnsi="Times New Roman" w:cs="Times New Roman"/>
          <w:b/>
          <w:color w:val="2A63A8"/>
          <w:sz w:val="28"/>
          <w:szCs w:val="28"/>
          <w:u w:val="single"/>
          <w:lang w:val="uk-UA"/>
        </w:rPr>
        <w:t>Інвентар:</w:t>
      </w:r>
      <w:r w:rsidR="0032104C" w:rsidRPr="008C2231">
        <w:rPr>
          <w:rFonts w:ascii="Times New Roman" w:hAnsi="Times New Roman" w:cs="Times New Roman"/>
          <w:sz w:val="28"/>
          <w:szCs w:val="28"/>
          <w:lang w:val="uk-UA"/>
        </w:rPr>
        <w:t>5</w:t>
      </w:r>
      <w:r w:rsidR="007E3FA8" w:rsidRPr="008C2231">
        <w:rPr>
          <w:rFonts w:ascii="Times New Roman" w:hAnsi="Times New Roman" w:cs="Times New Roman"/>
          <w:sz w:val="28"/>
          <w:szCs w:val="28"/>
          <w:lang w:val="uk-UA"/>
        </w:rPr>
        <w:t xml:space="preserve"> футбольних м’ячів (на 2 учнів – 1 м’яч), 4-5 </w:t>
      </w:r>
      <w:proofErr w:type="spellStart"/>
      <w:r w:rsidR="007E3FA8" w:rsidRPr="008C2231">
        <w:rPr>
          <w:rFonts w:ascii="Times New Roman" w:hAnsi="Times New Roman" w:cs="Times New Roman"/>
          <w:sz w:val="28"/>
          <w:szCs w:val="28"/>
          <w:lang w:val="uk-UA"/>
        </w:rPr>
        <w:t>напівнакачаних</w:t>
      </w:r>
      <w:proofErr w:type="spellEnd"/>
      <w:r w:rsidR="006D3510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7E3FA8" w:rsidRPr="008C2231">
        <w:rPr>
          <w:rFonts w:ascii="Times New Roman" w:hAnsi="Times New Roman" w:cs="Times New Roman"/>
          <w:sz w:val="28"/>
          <w:szCs w:val="28"/>
          <w:lang w:val="uk-UA"/>
        </w:rPr>
        <w:t>м’ячів, ворота, фішки, гімнастичні лави, дидактичний матеріал, 2 комплекти форми, таблиці для реєстрації оцінок, олівці.</w:t>
      </w:r>
    </w:p>
    <w:p w:rsidR="00732C59" w:rsidRPr="008C2231" w:rsidRDefault="00732C59" w:rsidP="00A31AD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732C59" w:rsidRPr="008C2231" w:rsidRDefault="00732C59" w:rsidP="00732C59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901813">
        <w:rPr>
          <w:rFonts w:ascii="Times New Roman" w:hAnsi="Times New Roman" w:cs="Times New Roman"/>
          <w:b/>
          <w:color w:val="2A63A8"/>
          <w:sz w:val="28"/>
          <w:szCs w:val="28"/>
          <w:u w:val="single"/>
          <w:lang w:val="uk-UA"/>
        </w:rPr>
        <w:t>Технічн</w:t>
      </w:r>
      <w:r w:rsidR="00B03925" w:rsidRPr="00901813">
        <w:rPr>
          <w:rFonts w:ascii="Times New Roman" w:hAnsi="Times New Roman" w:cs="Times New Roman"/>
          <w:b/>
          <w:color w:val="2A63A8"/>
          <w:sz w:val="28"/>
          <w:szCs w:val="28"/>
          <w:u w:val="single"/>
          <w:lang w:val="uk-UA"/>
        </w:rPr>
        <w:t>і засоби навчання</w:t>
      </w:r>
      <w:r w:rsidRPr="00901813">
        <w:rPr>
          <w:rFonts w:ascii="Times New Roman" w:hAnsi="Times New Roman" w:cs="Times New Roman"/>
          <w:b/>
          <w:color w:val="2A63A8"/>
          <w:sz w:val="28"/>
          <w:szCs w:val="28"/>
          <w:lang w:val="uk-UA"/>
        </w:rPr>
        <w:t>:</w:t>
      </w:r>
      <w:r w:rsidRPr="008C2231">
        <w:rPr>
          <w:rFonts w:ascii="Times New Roman" w:hAnsi="Times New Roman" w:cs="Times New Roman"/>
          <w:sz w:val="28"/>
          <w:szCs w:val="28"/>
          <w:lang w:val="uk-UA"/>
        </w:rPr>
        <w:t xml:space="preserve"> мультимедійна система</w:t>
      </w:r>
    </w:p>
    <w:p w:rsidR="00732C59" w:rsidRPr="008C2231" w:rsidRDefault="00732C59" w:rsidP="00A31AD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7E3FA8" w:rsidRPr="008C2231" w:rsidRDefault="008C2231" w:rsidP="00A31AD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901813">
        <w:rPr>
          <w:rFonts w:ascii="Times New Roman" w:hAnsi="Times New Roman" w:cs="Times New Roman"/>
          <w:b/>
          <w:iCs/>
          <w:color w:val="2A63A8"/>
          <w:sz w:val="28"/>
          <w:szCs w:val="28"/>
          <w:u w:val="single"/>
        </w:rPr>
        <w:t>Місце</w:t>
      </w:r>
      <w:proofErr w:type="spellEnd"/>
      <w:r w:rsidR="006D3510">
        <w:rPr>
          <w:rFonts w:ascii="Times New Roman" w:hAnsi="Times New Roman" w:cs="Times New Roman"/>
          <w:b/>
          <w:iCs/>
          <w:color w:val="2A63A8"/>
          <w:sz w:val="28"/>
          <w:szCs w:val="28"/>
          <w:u w:val="single"/>
          <w:lang w:val="uk-UA"/>
        </w:rPr>
        <w:t xml:space="preserve"> </w:t>
      </w:r>
      <w:proofErr w:type="spellStart"/>
      <w:proofErr w:type="gramStart"/>
      <w:r w:rsidRPr="00901813">
        <w:rPr>
          <w:rFonts w:ascii="Times New Roman" w:hAnsi="Times New Roman" w:cs="Times New Roman"/>
          <w:b/>
          <w:iCs/>
          <w:color w:val="2A63A8"/>
          <w:sz w:val="28"/>
          <w:szCs w:val="28"/>
          <w:u w:val="single"/>
        </w:rPr>
        <w:t>проведення</w:t>
      </w:r>
      <w:proofErr w:type="spellEnd"/>
      <w:r w:rsidRPr="00901813">
        <w:rPr>
          <w:rFonts w:ascii="Times New Roman" w:hAnsi="Times New Roman" w:cs="Times New Roman"/>
          <w:b/>
          <w:iCs/>
          <w:color w:val="2A63A8"/>
          <w:sz w:val="28"/>
          <w:szCs w:val="28"/>
          <w:u w:val="single"/>
        </w:rPr>
        <w:t>:</w:t>
      </w:r>
      <w:r w:rsidR="007E3FA8" w:rsidRPr="008C2231">
        <w:rPr>
          <w:rFonts w:ascii="Times New Roman" w:hAnsi="Times New Roman" w:cs="Times New Roman"/>
          <w:sz w:val="28"/>
          <w:szCs w:val="28"/>
          <w:lang w:val="uk-UA"/>
        </w:rPr>
        <w:t>спорт</w:t>
      </w:r>
      <w:r w:rsidR="00B03925" w:rsidRPr="008C2231">
        <w:rPr>
          <w:rFonts w:ascii="Times New Roman" w:hAnsi="Times New Roman" w:cs="Times New Roman"/>
          <w:sz w:val="28"/>
          <w:szCs w:val="28"/>
          <w:lang w:val="uk-UA"/>
        </w:rPr>
        <w:t>ивний</w:t>
      </w:r>
      <w:proofErr w:type="gramEnd"/>
      <w:r w:rsidR="00B03925" w:rsidRPr="008C2231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7E3FA8" w:rsidRPr="008C2231">
        <w:rPr>
          <w:rFonts w:ascii="Times New Roman" w:hAnsi="Times New Roman" w:cs="Times New Roman"/>
          <w:sz w:val="28"/>
          <w:szCs w:val="28"/>
          <w:lang w:val="uk-UA"/>
        </w:rPr>
        <w:t>зал.</w:t>
      </w:r>
    </w:p>
    <w:p w:rsidR="00030FA7" w:rsidRPr="00B03925" w:rsidRDefault="00030FA7" w:rsidP="00A31AD4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</w:p>
    <w:p w:rsidR="00030FA7" w:rsidRPr="00B03925" w:rsidRDefault="00030FA7" w:rsidP="00A31AD4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</w:p>
    <w:p w:rsidR="00030FA7" w:rsidRDefault="00030FA7" w:rsidP="00A31AD4">
      <w:pPr>
        <w:spacing w:after="0" w:line="240" w:lineRule="auto"/>
        <w:jc w:val="both"/>
        <w:rPr>
          <w:rFonts w:ascii="Times New Roman" w:hAnsi="Times New Roman"/>
          <w:sz w:val="26"/>
          <w:szCs w:val="26"/>
          <w:lang w:val="uk-UA"/>
        </w:rPr>
      </w:pPr>
    </w:p>
    <w:p w:rsidR="00732C59" w:rsidRDefault="00732C59" w:rsidP="00A31AD4">
      <w:pPr>
        <w:spacing w:after="0" w:line="240" w:lineRule="auto"/>
        <w:jc w:val="both"/>
        <w:rPr>
          <w:rFonts w:ascii="Times New Roman" w:hAnsi="Times New Roman"/>
          <w:sz w:val="26"/>
          <w:szCs w:val="26"/>
          <w:lang w:val="uk-UA"/>
        </w:rPr>
      </w:pPr>
    </w:p>
    <w:p w:rsidR="00732C59" w:rsidRDefault="00732C59" w:rsidP="00A31AD4">
      <w:pPr>
        <w:spacing w:after="0" w:line="240" w:lineRule="auto"/>
        <w:jc w:val="both"/>
        <w:rPr>
          <w:rFonts w:ascii="Times New Roman" w:hAnsi="Times New Roman"/>
          <w:sz w:val="26"/>
          <w:szCs w:val="26"/>
          <w:lang w:val="uk-UA"/>
        </w:rPr>
      </w:pPr>
    </w:p>
    <w:p w:rsidR="00732C59" w:rsidRDefault="00732C59" w:rsidP="00A31AD4">
      <w:pPr>
        <w:spacing w:after="0" w:line="240" w:lineRule="auto"/>
        <w:jc w:val="both"/>
        <w:rPr>
          <w:rFonts w:ascii="Times New Roman" w:hAnsi="Times New Roman"/>
          <w:sz w:val="26"/>
          <w:szCs w:val="26"/>
          <w:lang w:val="uk-UA"/>
        </w:rPr>
      </w:pPr>
    </w:p>
    <w:p w:rsidR="00732C59" w:rsidRDefault="00732C59" w:rsidP="00A31AD4">
      <w:pPr>
        <w:spacing w:after="0" w:line="240" w:lineRule="auto"/>
        <w:jc w:val="both"/>
        <w:rPr>
          <w:rFonts w:ascii="Times New Roman" w:hAnsi="Times New Roman"/>
          <w:sz w:val="26"/>
          <w:szCs w:val="26"/>
          <w:lang w:val="uk-UA"/>
        </w:rPr>
      </w:pPr>
    </w:p>
    <w:p w:rsidR="00732C59" w:rsidRDefault="00732C59" w:rsidP="00A31AD4">
      <w:pPr>
        <w:spacing w:after="0" w:line="240" w:lineRule="auto"/>
        <w:jc w:val="both"/>
        <w:rPr>
          <w:rFonts w:ascii="Times New Roman" w:hAnsi="Times New Roman"/>
          <w:sz w:val="26"/>
          <w:szCs w:val="26"/>
          <w:lang w:val="uk-UA"/>
        </w:rPr>
      </w:pPr>
    </w:p>
    <w:p w:rsidR="00732C59" w:rsidRDefault="00732C59" w:rsidP="00A31AD4">
      <w:pPr>
        <w:spacing w:after="0" w:line="240" w:lineRule="auto"/>
        <w:jc w:val="both"/>
        <w:rPr>
          <w:rFonts w:ascii="Times New Roman" w:hAnsi="Times New Roman"/>
          <w:sz w:val="26"/>
          <w:szCs w:val="26"/>
          <w:lang w:val="uk-UA"/>
        </w:rPr>
      </w:pPr>
    </w:p>
    <w:p w:rsidR="00732C59" w:rsidRDefault="00732C59" w:rsidP="00A31AD4">
      <w:pPr>
        <w:spacing w:after="0" w:line="240" w:lineRule="auto"/>
        <w:jc w:val="both"/>
        <w:rPr>
          <w:rFonts w:ascii="Times New Roman" w:hAnsi="Times New Roman"/>
          <w:sz w:val="26"/>
          <w:szCs w:val="26"/>
          <w:lang w:val="uk-UA"/>
        </w:rPr>
      </w:pPr>
    </w:p>
    <w:p w:rsidR="00732C59" w:rsidRDefault="00732C59" w:rsidP="00A31AD4">
      <w:pPr>
        <w:spacing w:after="0" w:line="240" w:lineRule="auto"/>
        <w:jc w:val="both"/>
        <w:rPr>
          <w:rFonts w:ascii="Times New Roman" w:hAnsi="Times New Roman"/>
          <w:sz w:val="26"/>
          <w:szCs w:val="26"/>
          <w:lang w:val="uk-UA"/>
        </w:rPr>
      </w:pPr>
    </w:p>
    <w:p w:rsidR="00732C59" w:rsidRDefault="00732C59" w:rsidP="00A31AD4">
      <w:pPr>
        <w:spacing w:after="0" w:line="240" w:lineRule="auto"/>
        <w:jc w:val="both"/>
        <w:rPr>
          <w:rFonts w:ascii="Times New Roman" w:hAnsi="Times New Roman"/>
          <w:sz w:val="26"/>
          <w:szCs w:val="26"/>
          <w:lang w:val="uk-UA"/>
        </w:rPr>
      </w:pPr>
    </w:p>
    <w:p w:rsidR="00732C59" w:rsidRDefault="00732C59" w:rsidP="00A31AD4">
      <w:pPr>
        <w:spacing w:after="0" w:line="240" w:lineRule="auto"/>
        <w:jc w:val="both"/>
        <w:rPr>
          <w:rFonts w:ascii="Times New Roman" w:hAnsi="Times New Roman"/>
          <w:sz w:val="26"/>
          <w:szCs w:val="26"/>
          <w:lang w:val="uk-UA"/>
        </w:rPr>
      </w:pPr>
    </w:p>
    <w:p w:rsidR="00732C59" w:rsidRDefault="00732C59" w:rsidP="00A31AD4">
      <w:pPr>
        <w:spacing w:after="0" w:line="240" w:lineRule="auto"/>
        <w:jc w:val="both"/>
        <w:rPr>
          <w:rFonts w:ascii="Times New Roman" w:hAnsi="Times New Roman"/>
          <w:sz w:val="26"/>
          <w:szCs w:val="26"/>
          <w:lang w:val="uk-UA"/>
        </w:rPr>
      </w:pPr>
    </w:p>
    <w:p w:rsidR="00732C59" w:rsidRDefault="00732C59" w:rsidP="00A31AD4">
      <w:pPr>
        <w:spacing w:after="0" w:line="240" w:lineRule="auto"/>
        <w:jc w:val="both"/>
        <w:rPr>
          <w:rFonts w:ascii="Times New Roman" w:hAnsi="Times New Roman"/>
          <w:sz w:val="26"/>
          <w:szCs w:val="26"/>
          <w:lang w:val="uk-UA"/>
        </w:rPr>
      </w:pPr>
    </w:p>
    <w:p w:rsidR="00732C59" w:rsidRDefault="00732C59" w:rsidP="00A31AD4">
      <w:pPr>
        <w:spacing w:after="0" w:line="240" w:lineRule="auto"/>
        <w:jc w:val="both"/>
        <w:rPr>
          <w:rFonts w:ascii="Times New Roman" w:hAnsi="Times New Roman"/>
          <w:sz w:val="26"/>
          <w:szCs w:val="26"/>
          <w:lang w:val="uk-UA"/>
        </w:rPr>
      </w:pPr>
    </w:p>
    <w:p w:rsidR="00732C59" w:rsidRDefault="00732C59" w:rsidP="00A31AD4">
      <w:pPr>
        <w:spacing w:after="0" w:line="240" w:lineRule="auto"/>
        <w:jc w:val="both"/>
        <w:rPr>
          <w:rFonts w:ascii="Times New Roman" w:hAnsi="Times New Roman"/>
          <w:sz w:val="26"/>
          <w:szCs w:val="26"/>
          <w:lang w:val="uk-UA"/>
        </w:rPr>
      </w:pPr>
    </w:p>
    <w:p w:rsidR="007E3FA8" w:rsidRDefault="007E3FA8" w:rsidP="00D601C0">
      <w:pPr>
        <w:jc w:val="both"/>
        <w:rPr>
          <w:rFonts w:ascii="Times New Roman" w:hAnsi="Times New Roman"/>
          <w:sz w:val="26"/>
          <w:szCs w:val="26"/>
          <w:lang w:val="uk-UA"/>
        </w:rPr>
      </w:pPr>
    </w:p>
    <w:p w:rsidR="00B81C78" w:rsidRDefault="00B81C78">
      <w:pPr>
        <w:ind w:left="-709" w:firstLine="709"/>
        <w:jc w:val="both"/>
        <w:rPr>
          <w:rFonts w:ascii="Times New Roman" w:hAnsi="Times New Roman"/>
          <w:sz w:val="26"/>
          <w:szCs w:val="26"/>
          <w:lang w:val="uk-UA"/>
        </w:rPr>
      </w:pPr>
    </w:p>
    <w:p w:rsidR="00D601C0" w:rsidRDefault="00D601C0">
      <w:pPr>
        <w:ind w:left="-709" w:firstLine="709"/>
        <w:jc w:val="both"/>
        <w:rPr>
          <w:rFonts w:ascii="Times New Roman" w:hAnsi="Times New Roman"/>
          <w:sz w:val="26"/>
          <w:szCs w:val="26"/>
          <w:lang w:val="uk-UA"/>
        </w:rPr>
      </w:pPr>
    </w:p>
    <w:tbl>
      <w:tblPr>
        <w:tblW w:w="0" w:type="auto"/>
        <w:tblInd w:w="-622" w:type="dxa"/>
        <w:tblLayout w:type="fixed"/>
        <w:tblLook w:val="0000" w:firstRow="0" w:lastRow="0" w:firstColumn="0" w:lastColumn="0" w:noHBand="0" w:noVBand="0"/>
      </w:tblPr>
      <w:tblGrid>
        <w:gridCol w:w="675"/>
        <w:gridCol w:w="5158"/>
        <w:gridCol w:w="851"/>
        <w:gridCol w:w="3178"/>
      </w:tblGrid>
      <w:tr w:rsidR="000D68C5" w:rsidTr="00901813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BD4B4"/>
            <w:vAlign w:val="center"/>
          </w:tcPr>
          <w:p w:rsidR="000D68C5" w:rsidRPr="00B81C78" w:rsidRDefault="000D68C5" w:rsidP="000D68C5">
            <w:pPr>
              <w:snapToGrid w:val="0"/>
              <w:spacing w:after="0"/>
              <w:jc w:val="center"/>
              <w:rPr>
                <w:rFonts w:ascii="Times New Roman" w:hAnsi="Times New Roman" w:cs="Times New Roman"/>
                <w:b/>
                <w:lang w:val="uk-UA"/>
              </w:rPr>
            </w:pPr>
            <w:r w:rsidRPr="00B81C78">
              <w:rPr>
                <w:rFonts w:ascii="Times New Roman" w:hAnsi="Times New Roman" w:cs="Times New Roman"/>
                <w:b/>
                <w:lang w:val="uk-UA"/>
              </w:rPr>
              <w:t>№ пор.</w:t>
            </w:r>
          </w:p>
        </w:tc>
        <w:tc>
          <w:tcPr>
            <w:tcW w:w="51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BD4B4"/>
            <w:vAlign w:val="center"/>
          </w:tcPr>
          <w:p w:rsidR="000D68C5" w:rsidRPr="00B81C78" w:rsidRDefault="000D68C5" w:rsidP="000D68C5">
            <w:pPr>
              <w:snapToGrid w:val="0"/>
              <w:spacing w:after="0"/>
              <w:jc w:val="center"/>
              <w:rPr>
                <w:rFonts w:ascii="Times New Roman" w:hAnsi="Times New Roman" w:cs="Times New Roman"/>
                <w:b/>
                <w:lang w:val="uk-UA"/>
              </w:rPr>
            </w:pPr>
            <w:r w:rsidRPr="00B81C78">
              <w:rPr>
                <w:rFonts w:ascii="Times New Roman" w:hAnsi="Times New Roman" w:cs="Times New Roman"/>
                <w:b/>
                <w:lang w:val="uk-UA"/>
              </w:rPr>
              <w:t>Зміст уроку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BD4B4"/>
            <w:vAlign w:val="center"/>
          </w:tcPr>
          <w:p w:rsidR="000D68C5" w:rsidRPr="00B81C78" w:rsidRDefault="000D68C5" w:rsidP="000D68C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uk-UA"/>
              </w:rPr>
            </w:pPr>
            <w:r w:rsidRPr="00B81C78">
              <w:rPr>
                <w:rFonts w:ascii="Times New Roman" w:hAnsi="Times New Roman" w:cs="Times New Roman"/>
                <w:b/>
                <w:lang w:val="uk-UA"/>
              </w:rPr>
              <w:t>Дозу-</w:t>
            </w:r>
          </w:p>
          <w:p w:rsidR="000D68C5" w:rsidRPr="00B81C78" w:rsidRDefault="000D68C5" w:rsidP="000D68C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uk-UA"/>
              </w:rPr>
            </w:pPr>
            <w:proofErr w:type="spellStart"/>
            <w:r w:rsidRPr="00B81C78">
              <w:rPr>
                <w:rFonts w:ascii="Times New Roman" w:hAnsi="Times New Roman" w:cs="Times New Roman"/>
                <w:b/>
                <w:lang w:val="uk-UA"/>
              </w:rPr>
              <w:t>вання</w:t>
            </w:r>
            <w:proofErr w:type="spellEnd"/>
          </w:p>
        </w:tc>
        <w:tc>
          <w:tcPr>
            <w:tcW w:w="31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BD4B4"/>
            <w:vAlign w:val="center"/>
          </w:tcPr>
          <w:p w:rsidR="000D68C5" w:rsidRPr="00B81C78" w:rsidRDefault="000D68C5" w:rsidP="000D68C5">
            <w:pPr>
              <w:snapToGrid w:val="0"/>
              <w:spacing w:after="0"/>
              <w:jc w:val="center"/>
              <w:rPr>
                <w:rFonts w:ascii="Times New Roman" w:hAnsi="Times New Roman" w:cs="Times New Roman"/>
                <w:b/>
                <w:lang w:val="uk-UA"/>
              </w:rPr>
            </w:pPr>
            <w:r>
              <w:rPr>
                <w:rFonts w:ascii="Times New Roman" w:hAnsi="Times New Roman" w:cs="Times New Roman"/>
                <w:b/>
                <w:lang w:val="uk-UA"/>
              </w:rPr>
              <w:t>Організаційно-</w:t>
            </w:r>
            <w:r w:rsidRPr="00B81C78">
              <w:rPr>
                <w:rFonts w:ascii="Times New Roman" w:hAnsi="Times New Roman" w:cs="Times New Roman"/>
                <w:b/>
                <w:lang w:val="uk-UA"/>
              </w:rPr>
              <w:t>методичні вказівки</w:t>
            </w:r>
          </w:p>
        </w:tc>
      </w:tr>
      <w:tr w:rsidR="000D68C5" w:rsidTr="00901813">
        <w:tc>
          <w:tcPr>
            <w:tcW w:w="9862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/>
            <w:vAlign w:val="center"/>
          </w:tcPr>
          <w:p w:rsidR="000D68C5" w:rsidRPr="00AB71BB" w:rsidRDefault="00AB71BB" w:rsidP="000D68C5">
            <w:pPr>
              <w:snapToGrid w:val="0"/>
              <w:spacing w:after="0"/>
              <w:ind w:left="-709" w:firstLine="709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b/>
                <w:i/>
                <w:sz w:val="26"/>
                <w:szCs w:val="26"/>
                <w:lang w:val="uk-UA"/>
              </w:rPr>
              <w:t>І. Підготовча частина</w:t>
            </w:r>
            <w:r w:rsidR="006D3510">
              <w:rPr>
                <w:rFonts w:ascii="Times New Roman" w:hAnsi="Times New Roman"/>
                <w:b/>
                <w:i/>
                <w:sz w:val="26"/>
                <w:szCs w:val="26"/>
                <w:lang w:val="uk-UA"/>
              </w:rPr>
              <w:t xml:space="preserve"> </w:t>
            </w:r>
            <w:r>
              <w:rPr>
                <w:rFonts w:ascii="Times New Roman" w:hAnsi="Times New Roman"/>
                <w:b/>
                <w:i/>
                <w:sz w:val="26"/>
                <w:szCs w:val="26"/>
                <w:lang w:val="uk-UA"/>
              </w:rPr>
              <w:t>(</w:t>
            </w:r>
            <w:r w:rsidR="000D68C5" w:rsidRPr="00AB71BB">
              <w:rPr>
                <w:rFonts w:ascii="Times New Roman" w:hAnsi="Times New Roman"/>
                <w:b/>
                <w:i/>
                <w:sz w:val="26"/>
                <w:szCs w:val="26"/>
                <w:lang w:val="uk-UA"/>
              </w:rPr>
              <w:t>11-12 х</w:t>
            </w:r>
            <w:r>
              <w:rPr>
                <w:rFonts w:ascii="Times New Roman" w:hAnsi="Times New Roman"/>
                <w:b/>
                <w:i/>
                <w:sz w:val="26"/>
                <w:szCs w:val="26"/>
                <w:lang w:val="uk-UA"/>
              </w:rPr>
              <w:t>в)</w:t>
            </w:r>
          </w:p>
        </w:tc>
      </w:tr>
      <w:tr w:rsidR="000D68C5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142"/>
              <w:jc w:val="both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1.</w:t>
            </w:r>
          </w:p>
        </w:tc>
        <w:tc>
          <w:tcPr>
            <w:tcW w:w="51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Pr="00981009" w:rsidRDefault="000D68C5" w:rsidP="000D68C5">
            <w:pPr>
              <w:snapToGrid w:val="0"/>
              <w:spacing w:after="0" w:line="240" w:lineRule="atLeast"/>
              <w:ind w:left="142" w:firstLine="1"/>
              <w:rPr>
                <w:rFonts w:ascii="Times New Roman" w:hAnsi="Times New Roman" w:cs="Times New Roman"/>
                <w:sz w:val="26"/>
                <w:szCs w:val="26"/>
                <w:lang w:val="uk-UA"/>
              </w:rPr>
            </w:pPr>
            <w:r w:rsidRPr="00981009">
              <w:rPr>
                <w:rFonts w:ascii="Times New Roman" w:hAnsi="Times New Roman" w:cs="Times New Roman"/>
                <w:sz w:val="26"/>
                <w:szCs w:val="26"/>
                <w:lang w:val="uk-UA"/>
              </w:rPr>
              <w:t xml:space="preserve">Шикування перед входом до спортивного залу в одну колону. По дзвонику та за командою вчителя під звуки «футбольного маршу» М. </w:t>
            </w:r>
            <w:proofErr w:type="spellStart"/>
            <w:r w:rsidRPr="00981009">
              <w:rPr>
                <w:rFonts w:ascii="Times New Roman" w:hAnsi="Times New Roman" w:cs="Times New Roman"/>
                <w:sz w:val="26"/>
                <w:szCs w:val="26"/>
                <w:lang w:val="uk-UA"/>
              </w:rPr>
              <w:t>Блантера</w:t>
            </w:r>
            <w:proofErr w:type="spellEnd"/>
            <w:r w:rsidRPr="00981009">
              <w:rPr>
                <w:rFonts w:ascii="Times New Roman" w:hAnsi="Times New Roman" w:cs="Times New Roman"/>
                <w:sz w:val="26"/>
                <w:szCs w:val="26"/>
                <w:lang w:val="uk-UA"/>
              </w:rPr>
              <w:t xml:space="preserve"> вхід до спортивного залу на традиційне місце шикування.</w:t>
            </w:r>
          </w:p>
          <w:p w:rsidR="000D68C5" w:rsidRPr="00981009" w:rsidRDefault="000D68C5" w:rsidP="000D68C5">
            <w:pPr>
              <w:spacing w:after="0" w:line="240" w:lineRule="atLeast"/>
              <w:ind w:left="142" w:firstLine="1"/>
              <w:rPr>
                <w:rFonts w:ascii="Times New Roman" w:hAnsi="Times New Roman" w:cs="Times New Roman"/>
                <w:i/>
                <w:sz w:val="26"/>
                <w:szCs w:val="26"/>
                <w:lang w:val="uk-UA"/>
              </w:rPr>
            </w:pPr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u w:val="single"/>
                <w:lang w:val="uk-UA"/>
              </w:rPr>
              <w:t>Вчитель:</w:t>
            </w:r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val="uk-UA"/>
              </w:rPr>
              <w:t xml:space="preserve"> - Лунав дзвінок? </w:t>
            </w:r>
          </w:p>
          <w:p w:rsidR="000D68C5" w:rsidRPr="00981009" w:rsidRDefault="000D68C5" w:rsidP="000D68C5">
            <w:pPr>
              <w:spacing w:after="0" w:line="240" w:lineRule="atLeast"/>
              <w:ind w:left="142" w:firstLine="1"/>
              <w:rPr>
                <w:rFonts w:ascii="Times New Roman" w:hAnsi="Times New Roman" w:cs="Times New Roman"/>
                <w:i/>
                <w:sz w:val="26"/>
                <w:szCs w:val="26"/>
                <w:lang w:val="uk-UA"/>
              </w:rPr>
            </w:pPr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u w:val="single"/>
                <w:lang w:val="uk-UA"/>
              </w:rPr>
              <w:t>Діти:</w:t>
            </w:r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val="uk-UA"/>
              </w:rPr>
              <w:t xml:space="preserve"> - Лунав дзвінок!</w:t>
            </w:r>
          </w:p>
          <w:p w:rsidR="000D68C5" w:rsidRPr="00981009" w:rsidRDefault="000D68C5" w:rsidP="000D68C5">
            <w:pPr>
              <w:spacing w:after="0" w:line="240" w:lineRule="atLeast"/>
              <w:ind w:left="142" w:firstLine="1"/>
              <w:rPr>
                <w:rFonts w:ascii="Times New Roman" w:hAnsi="Times New Roman" w:cs="Times New Roman"/>
                <w:i/>
                <w:sz w:val="26"/>
                <w:szCs w:val="26"/>
                <w:lang w:val="uk-UA"/>
              </w:rPr>
            </w:pPr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u w:val="single"/>
                <w:lang w:val="uk-UA"/>
              </w:rPr>
              <w:t>Вчитель:</w:t>
            </w:r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val="uk-UA"/>
              </w:rPr>
              <w:t xml:space="preserve"> - Тож кроком руш всі на урок! футбол вивчатимемо всі разом ми на уроці фізкультури?...</w:t>
            </w:r>
          </w:p>
          <w:p w:rsidR="000D68C5" w:rsidRPr="00981009" w:rsidRDefault="000D68C5" w:rsidP="000D68C5">
            <w:pPr>
              <w:spacing w:after="0" w:line="240" w:lineRule="atLeast"/>
              <w:ind w:left="142" w:firstLine="1"/>
              <w:rPr>
                <w:rFonts w:ascii="Times New Roman" w:hAnsi="Times New Roman" w:cs="Times New Roman"/>
                <w:i/>
                <w:sz w:val="26"/>
                <w:szCs w:val="26"/>
                <w:lang w:val="uk-UA"/>
              </w:rPr>
            </w:pPr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val="uk-UA"/>
              </w:rPr>
              <w:t xml:space="preserve"> - Удосконалим наші м'язи,</w:t>
            </w:r>
          </w:p>
          <w:p w:rsidR="000D68C5" w:rsidRPr="00981009" w:rsidRDefault="000D68C5" w:rsidP="000D68C5">
            <w:pPr>
              <w:spacing w:after="0" w:line="240" w:lineRule="atLeast"/>
              <w:ind w:left="142" w:firstLine="1"/>
              <w:rPr>
                <w:rFonts w:ascii="Times New Roman" w:hAnsi="Times New Roman" w:cs="Times New Roman"/>
                <w:i/>
                <w:sz w:val="26"/>
                <w:szCs w:val="26"/>
                <w:lang w:val="uk-UA"/>
              </w:rPr>
            </w:pPr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val="uk-UA"/>
              </w:rPr>
              <w:t xml:space="preserve">  Технічні дії відпрацюєм?...</w:t>
            </w:r>
          </w:p>
          <w:p w:rsidR="000D68C5" w:rsidRPr="00981009" w:rsidRDefault="008534B6" w:rsidP="000D68C5">
            <w:pPr>
              <w:spacing w:after="0" w:line="240" w:lineRule="atLeast"/>
              <w:ind w:left="142" w:firstLine="1"/>
              <w:rPr>
                <w:rFonts w:ascii="Times New Roman" w:hAnsi="Times New Roman" w:cs="Times New Roman"/>
                <w:i/>
                <w:sz w:val="26"/>
                <w:szCs w:val="26"/>
                <w:lang w:val="uk-UA"/>
              </w:rPr>
            </w:pPr>
            <w:r>
              <w:rPr>
                <w:rFonts w:ascii="Times New Roman" w:hAnsi="Times New Roman" w:cs="Times New Roman"/>
                <w:i/>
                <w:sz w:val="26"/>
                <w:szCs w:val="26"/>
                <w:lang w:val="uk-UA"/>
              </w:rPr>
              <w:t xml:space="preserve"> - </w:t>
            </w:r>
            <w:proofErr w:type="spellStart"/>
            <w:r>
              <w:rPr>
                <w:rFonts w:ascii="Times New Roman" w:hAnsi="Times New Roman" w:cs="Times New Roman"/>
                <w:i/>
                <w:sz w:val="26"/>
                <w:szCs w:val="26"/>
                <w:lang w:val="uk-UA"/>
              </w:rPr>
              <w:t>Фізкульт</w:t>
            </w:r>
            <w:proofErr w:type="spellEnd"/>
            <w:r>
              <w:rPr>
                <w:rFonts w:ascii="Times New Roman" w:hAnsi="Times New Roman" w:cs="Times New Roman"/>
                <w:i/>
                <w:sz w:val="26"/>
                <w:szCs w:val="26"/>
                <w:lang w:val="uk-UA"/>
              </w:rPr>
              <w:t>-привіт, фізкульт</w:t>
            </w:r>
            <w:r w:rsidR="000D68C5" w:rsidRPr="00981009">
              <w:rPr>
                <w:rFonts w:ascii="Times New Roman" w:hAnsi="Times New Roman" w:cs="Times New Roman"/>
                <w:i/>
                <w:sz w:val="26"/>
                <w:szCs w:val="26"/>
                <w:lang w:val="uk-UA"/>
              </w:rPr>
              <w:t>ура?...</w:t>
            </w:r>
          </w:p>
          <w:p w:rsidR="000D68C5" w:rsidRPr="00981009" w:rsidRDefault="000D68C5" w:rsidP="000D68C5">
            <w:pPr>
              <w:spacing w:after="0" w:line="240" w:lineRule="atLeast"/>
              <w:ind w:left="142" w:firstLine="1"/>
              <w:rPr>
                <w:rFonts w:ascii="Times New Roman" w:hAnsi="Times New Roman" w:cs="Times New Roman"/>
                <w:i/>
                <w:sz w:val="26"/>
                <w:szCs w:val="26"/>
                <w:lang w:val="uk-UA"/>
              </w:rPr>
            </w:pPr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val="uk-UA"/>
              </w:rPr>
              <w:t xml:space="preserve"> - Отож, до праці, дітвора.</w:t>
            </w:r>
          </w:p>
          <w:p w:rsidR="000D68C5" w:rsidRPr="00981009" w:rsidRDefault="008534B6" w:rsidP="000D68C5">
            <w:pPr>
              <w:pStyle w:val="11"/>
              <w:spacing w:after="0" w:line="240" w:lineRule="atLeast"/>
              <w:ind w:left="142" w:firstLine="1"/>
              <w:rPr>
                <w:rFonts w:ascii="Times New Roman" w:hAnsi="Times New Roman" w:cs="Times New Roman"/>
                <w:i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Черговий, рапорт здати</w:t>
            </w:r>
            <w:r w:rsidR="000D68C5" w:rsidRPr="00981009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пора! </w:t>
            </w:r>
          </w:p>
          <w:p w:rsidR="00981009" w:rsidRPr="00B0183B" w:rsidRDefault="00981009" w:rsidP="00981009">
            <w:pPr>
              <w:spacing w:line="330" w:lineRule="atLeast"/>
              <w:rPr>
                <w:sz w:val="26"/>
                <w:szCs w:val="26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142"/>
              <w:jc w:val="center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1 хв .</w:t>
            </w:r>
          </w:p>
        </w:tc>
        <w:tc>
          <w:tcPr>
            <w:tcW w:w="31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68C5" w:rsidRDefault="000D68C5" w:rsidP="000D68C5">
            <w:pPr>
              <w:snapToGrid w:val="0"/>
              <w:spacing w:after="0" w:line="240" w:lineRule="auto"/>
              <w:ind w:left="142" w:hanging="14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Учні перевдягнені у 2 комплекти форми. Менш підготовлені учні розташовані в кінці колони.</w:t>
            </w:r>
          </w:p>
          <w:p w:rsidR="000D68C5" w:rsidRDefault="000D68C5" w:rsidP="000D68C5">
            <w:pPr>
              <w:snapToGrid w:val="0"/>
              <w:spacing w:after="0" w:line="240" w:lineRule="auto"/>
              <w:ind w:left="142" w:hanging="142"/>
              <w:rPr>
                <w:rFonts w:ascii="Times New Roman" w:hAnsi="Times New Roman"/>
                <w:sz w:val="26"/>
                <w:szCs w:val="26"/>
                <w:lang w:val="uk-UA"/>
              </w:rPr>
            </w:pPr>
          </w:p>
          <w:p w:rsidR="000D68C5" w:rsidRDefault="000D68C5" w:rsidP="000D68C5">
            <w:pPr>
              <w:spacing w:after="0" w:line="240" w:lineRule="auto"/>
              <w:ind w:left="142" w:hanging="14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Діти відповідають хором</w:t>
            </w:r>
          </w:p>
          <w:p w:rsidR="000D68C5" w:rsidRDefault="000D68C5" w:rsidP="000D68C5">
            <w:pPr>
              <w:spacing w:after="0"/>
              <w:ind w:left="142" w:hanging="142"/>
              <w:rPr>
                <w:rFonts w:ascii="Times New Roman" w:hAnsi="Times New Roman"/>
                <w:sz w:val="26"/>
                <w:szCs w:val="26"/>
                <w:lang w:val="uk-UA"/>
              </w:rPr>
            </w:pPr>
          </w:p>
        </w:tc>
      </w:tr>
      <w:tr w:rsidR="000D68C5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jc w:val="both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2.</w:t>
            </w:r>
          </w:p>
        </w:tc>
        <w:tc>
          <w:tcPr>
            <w:tcW w:w="51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Шикування, рапорт чергового.</w:t>
            </w:r>
          </w:p>
          <w:p w:rsidR="00AB71BB" w:rsidRDefault="000D68C5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Привітання</w:t>
            </w:r>
            <w:r w:rsidR="00B03925">
              <w:rPr>
                <w:rFonts w:ascii="Times New Roman" w:hAnsi="Times New Roman"/>
                <w:sz w:val="26"/>
                <w:szCs w:val="26"/>
                <w:lang w:val="uk-UA"/>
              </w:rPr>
              <w:t>.</w:t>
            </w:r>
          </w:p>
          <w:p w:rsidR="000D68C5" w:rsidRDefault="00B03925" w:rsidP="00AB71BB">
            <w:pPr>
              <w:spacing w:after="0"/>
              <w:ind w:left="142" w:right="-108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 w:rsidRPr="00B03925">
              <w:rPr>
                <w:rFonts w:ascii="Times New Roman" w:hAnsi="Times New Roman"/>
                <w:i/>
                <w:sz w:val="26"/>
                <w:szCs w:val="26"/>
                <w:u w:val="single"/>
                <w:lang w:val="uk-UA"/>
              </w:rPr>
              <w:t>В</w:t>
            </w:r>
            <w:r w:rsidR="00AB71BB" w:rsidRPr="00B03925">
              <w:rPr>
                <w:rFonts w:ascii="Times New Roman" w:hAnsi="Times New Roman"/>
                <w:i/>
                <w:sz w:val="26"/>
                <w:szCs w:val="26"/>
                <w:u w:val="single"/>
                <w:lang w:val="uk-UA"/>
              </w:rPr>
              <w:t>читель:</w:t>
            </w:r>
            <w:r w:rsidR="00AB71BB">
              <w:rPr>
                <w:rFonts w:ascii="Times New Roman" w:hAnsi="Times New Roman"/>
                <w:sz w:val="26"/>
                <w:szCs w:val="26"/>
                <w:lang w:val="uk-UA"/>
              </w:rPr>
              <w:t xml:space="preserve"> – </w:t>
            </w:r>
            <w:r w:rsidR="000D68C5" w:rsidRPr="00AB71BB">
              <w:rPr>
                <w:rFonts w:ascii="Times New Roman" w:hAnsi="Times New Roman"/>
                <w:i/>
                <w:sz w:val="26"/>
                <w:szCs w:val="26"/>
                <w:lang w:val="uk-UA"/>
              </w:rPr>
              <w:t>«</w:t>
            </w:r>
            <w:r w:rsidR="00981009">
              <w:rPr>
                <w:rFonts w:ascii="Times New Roman" w:hAnsi="Times New Roman"/>
                <w:i/>
                <w:sz w:val="26"/>
                <w:szCs w:val="26"/>
                <w:lang w:val="uk-UA"/>
              </w:rPr>
              <w:t>Добрий день</w:t>
            </w:r>
            <w:r w:rsidR="000D68C5" w:rsidRPr="00AB71BB">
              <w:rPr>
                <w:rFonts w:ascii="Times New Roman" w:hAnsi="Times New Roman"/>
                <w:i/>
                <w:sz w:val="26"/>
                <w:szCs w:val="26"/>
                <w:lang w:val="uk-UA"/>
              </w:rPr>
              <w:t xml:space="preserve">, юні </w:t>
            </w:r>
            <w:r w:rsidR="00AB71BB">
              <w:rPr>
                <w:rFonts w:ascii="Times New Roman" w:hAnsi="Times New Roman"/>
                <w:i/>
                <w:sz w:val="26"/>
                <w:szCs w:val="26"/>
                <w:lang w:val="uk-UA"/>
              </w:rPr>
              <w:t>ф</w:t>
            </w:r>
            <w:r w:rsidR="000D68C5" w:rsidRPr="00AB71BB">
              <w:rPr>
                <w:rFonts w:ascii="Times New Roman" w:hAnsi="Times New Roman"/>
                <w:i/>
                <w:sz w:val="26"/>
                <w:szCs w:val="26"/>
                <w:lang w:val="uk-UA"/>
              </w:rPr>
              <w:t>утболісти!»</w:t>
            </w:r>
          </w:p>
          <w:p w:rsidR="000D68C5" w:rsidRDefault="000D68C5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Повідомлення завдань уроку.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jc w:val="both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1 хв</w:t>
            </w:r>
          </w:p>
        </w:tc>
        <w:tc>
          <w:tcPr>
            <w:tcW w:w="31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У шеренгу.</w:t>
            </w:r>
          </w:p>
          <w:p w:rsidR="000D68C5" w:rsidRDefault="00AB71BB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Звернути увагу учнів</w:t>
            </w:r>
            <w:r w:rsidR="00B03925">
              <w:rPr>
                <w:rFonts w:ascii="Times New Roman" w:hAnsi="Times New Roman"/>
                <w:sz w:val="26"/>
                <w:szCs w:val="26"/>
                <w:lang w:val="uk-UA"/>
              </w:rPr>
              <w:t xml:space="preserve"> на важливість під час двосторонньої гри у футбол у будь яких ігрових ситуаціях уміти влучно передати м’яч </w:t>
            </w:r>
          </w:p>
        </w:tc>
      </w:tr>
      <w:tr w:rsidR="000D68C5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jc w:val="both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 xml:space="preserve">3. </w:t>
            </w:r>
          </w:p>
        </w:tc>
        <w:tc>
          <w:tcPr>
            <w:tcW w:w="51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Перевірка домашнього завдання.</w:t>
            </w:r>
          </w:p>
          <w:p w:rsidR="000D68C5" w:rsidRPr="00981009" w:rsidRDefault="00A1787C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 w:rsidRPr="00981009">
              <w:rPr>
                <w:rFonts w:ascii="Times New Roman" w:hAnsi="Times New Roman"/>
                <w:sz w:val="26"/>
                <w:szCs w:val="26"/>
                <w:u w:val="single"/>
                <w:lang w:val="uk-UA"/>
              </w:rPr>
              <w:t>Вчитель:</w:t>
            </w:r>
          </w:p>
          <w:p w:rsidR="00981009" w:rsidRPr="00981009" w:rsidRDefault="00981009" w:rsidP="00981009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  <w:r w:rsidRPr="00981009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Футбол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</w:rPr>
              <w:t>підкорив</w:t>
            </w:r>
            <w:proofErr w:type="spellEnd"/>
            <w:r w:rsidR="008534B6">
              <w:rPr>
                <w:rFonts w:ascii="Times New Roman" w:hAnsi="Times New Roman" w:cs="Times New Roman"/>
                <w:i/>
                <w:sz w:val="26"/>
                <w:szCs w:val="26"/>
                <w:lang w:val="uk-UA"/>
              </w:rPr>
              <w:t xml:space="preserve">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</w:rPr>
              <w:t>серця</w:t>
            </w:r>
            <w:proofErr w:type="spellEnd"/>
            <w:r w:rsidR="008534B6">
              <w:rPr>
                <w:rFonts w:ascii="Times New Roman" w:hAnsi="Times New Roman" w:cs="Times New Roman"/>
                <w:i/>
                <w:sz w:val="26"/>
                <w:szCs w:val="26"/>
                <w:lang w:val="uk-UA"/>
              </w:rPr>
              <w:t xml:space="preserve">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</w:rPr>
              <w:t>багатьох</w:t>
            </w:r>
            <w:proofErr w:type="spellEnd"/>
            <w:r w:rsidRPr="00981009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людей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</w:rPr>
              <w:t>своєю</w:t>
            </w:r>
            <w:proofErr w:type="spellEnd"/>
            <w:r w:rsidR="008534B6">
              <w:rPr>
                <w:rFonts w:ascii="Times New Roman" w:hAnsi="Times New Roman" w:cs="Times New Roman"/>
                <w:i/>
                <w:sz w:val="26"/>
                <w:szCs w:val="26"/>
                <w:lang w:val="uk-UA"/>
              </w:rPr>
              <w:t xml:space="preserve">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</w:rPr>
              <w:t>доступністю</w:t>
            </w:r>
            <w:proofErr w:type="spellEnd"/>
            <w:r w:rsidRPr="00981009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і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</w:rPr>
              <w:t>простотою</w:t>
            </w:r>
            <w:proofErr w:type="spellEnd"/>
            <w:r w:rsidRPr="00981009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, тому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</w:rPr>
              <w:t>що</w:t>
            </w:r>
            <w:proofErr w:type="spellEnd"/>
            <w:r w:rsidRPr="00981009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в футбол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</w:rPr>
              <w:t>може</w:t>
            </w:r>
            <w:proofErr w:type="spellEnd"/>
            <w:r w:rsidR="008534B6">
              <w:rPr>
                <w:rFonts w:ascii="Times New Roman" w:hAnsi="Times New Roman" w:cs="Times New Roman"/>
                <w:i/>
                <w:sz w:val="26"/>
                <w:szCs w:val="26"/>
                <w:lang w:val="uk-UA"/>
              </w:rPr>
              <w:t xml:space="preserve">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</w:rPr>
              <w:t>грати</w:t>
            </w:r>
            <w:proofErr w:type="spellEnd"/>
            <w:r w:rsidR="008534B6">
              <w:rPr>
                <w:rFonts w:ascii="Times New Roman" w:hAnsi="Times New Roman" w:cs="Times New Roman"/>
                <w:i/>
                <w:sz w:val="26"/>
                <w:szCs w:val="26"/>
                <w:lang w:val="uk-UA"/>
              </w:rPr>
              <w:t xml:space="preserve">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</w:rPr>
              <w:t>кожний</w:t>
            </w:r>
            <w:proofErr w:type="spellEnd"/>
            <w:r w:rsidRPr="00981009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.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</w:rPr>
              <w:t>Кожний</w:t>
            </w:r>
            <w:proofErr w:type="spellEnd"/>
            <w:r w:rsidRPr="00981009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25-й житель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</w:rPr>
              <w:t>Землі</w:t>
            </w:r>
            <w:proofErr w:type="spellEnd"/>
            <w:r w:rsidRPr="00981009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активно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</w:rPr>
              <w:t>грає</w:t>
            </w:r>
            <w:proofErr w:type="spellEnd"/>
            <w:r w:rsidRPr="00981009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в фут</w:t>
            </w:r>
            <w:r w:rsidRPr="00981009">
              <w:rPr>
                <w:rFonts w:ascii="Times New Roman" w:hAnsi="Times New Roman" w:cs="Times New Roman"/>
                <w:i/>
                <w:sz w:val="26"/>
                <w:szCs w:val="26"/>
              </w:rPr>
              <w:softHyphen/>
              <w:t xml:space="preserve">бол. </w:t>
            </w:r>
          </w:p>
          <w:p w:rsidR="00981009" w:rsidRDefault="00981009" w:rsidP="00981009">
            <w:pPr>
              <w:spacing w:line="330" w:lineRule="atLeast"/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</w:pPr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 xml:space="preserve">Футбол —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це</w:t>
            </w:r>
            <w:proofErr w:type="spellEnd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 xml:space="preserve"> буря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емоцій</w:t>
            </w:r>
            <w:proofErr w:type="spellEnd"/>
            <w:r w:rsidR="001601A7">
              <w:rPr>
                <w:rFonts w:ascii="Times New Roman" w:hAnsi="Times New Roman" w:cs="Times New Roman"/>
                <w:i/>
                <w:sz w:val="26"/>
                <w:szCs w:val="26"/>
                <w:lang w:val="uk-UA" w:eastAsia="ru-RU"/>
              </w:rPr>
              <w:t xml:space="preserve">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від</w:t>
            </w:r>
            <w:proofErr w:type="spellEnd"/>
            <w:r w:rsidR="001601A7">
              <w:rPr>
                <w:rFonts w:ascii="Times New Roman" w:hAnsi="Times New Roman" w:cs="Times New Roman"/>
                <w:i/>
                <w:sz w:val="26"/>
                <w:szCs w:val="26"/>
                <w:lang w:val="uk-UA" w:eastAsia="ru-RU"/>
              </w:rPr>
              <w:t xml:space="preserve">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захоплення</w:t>
            </w:r>
            <w:proofErr w:type="spellEnd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 xml:space="preserve"> до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повного</w:t>
            </w:r>
            <w:proofErr w:type="spellEnd"/>
            <w:r w:rsidR="001601A7">
              <w:rPr>
                <w:rFonts w:ascii="Times New Roman" w:hAnsi="Times New Roman" w:cs="Times New Roman"/>
                <w:i/>
                <w:sz w:val="26"/>
                <w:szCs w:val="26"/>
                <w:lang w:val="uk-UA" w:eastAsia="ru-RU"/>
              </w:rPr>
              <w:t xml:space="preserve">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роз</w:t>
            </w:r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softHyphen/>
              <w:t>чарування</w:t>
            </w:r>
            <w:proofErr w:type="spellEnd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 xml:space="preserve">.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Інтерес</w:t>
            </w:r>
            <w:proofErr w:type="spellEnd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 xml:space="preserve"> </w:t>
            </w:r>
            <w:proofErr w:type="gram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до футболу</w:t>
            </w:r>
            <w:proofErr w:type="gramEnd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настільки</w:t>
            </w:r>
            <w:proofErr w:type="spellEnd"/>
            <w:r w:rsidR="001601A7">
              <w:rPr>
                <w:rFonts w:ascii="Times New Roman" w:hAnsi="Times New Roman" w:cs="Times New Roman"/>
                <w:i/>
                <w:sz w:val="26"/>
                <w:szCs w:val="26"/>
                <w:lang w:val="uk-UA" w:eastAsia="ru-RU"/>
              </w:rPr>
              <w:t xml:space="preserve">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високий</w:t>
            </w:r>
            <w:proofErr w:type="spellEnd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 xml:space="preserve">,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що</w:t>
            </w:r>
            <w:proofErr w:type="spellEnd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 xml:space="preserve"> лю</w:t>
            </w:r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softHyphen/>
              <w:t xml:space="preserve">ди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придумують</w:t>
            </w:r>
            <w:proofErr w:type="spellEnd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 xml:space="preserve"> все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нові</w:t>
            </w:r>
            <w:proofErr w:type="spellEnd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 xml:space="preserve"> й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нові</w:t>
            </w:r>
            <w:proofErr w:type="spellEnd"/>
            <w:r w:rsidR="001601A7">
              <w:rPr>
                <w:rFonts w:ascii="Times New Roman" w:hAnsi="Times New Roman" w:cs="Times New Roman"/>
                <w:i/>
                <w:sz w:val="26"/>
                <w:szCs w:val="26"/>
                <w:lang w:val="uk-UA" w:eastAsia="ru-RU"/>
              </w:rPr>
              <w:t xml:space="preserve">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види</w:t>
            </w:r>
            <w:proofErr w:type="spellEnd"/>
            <w:r w:rsidR="001601A7">
              <w:rPr>
                <w:rFonts w:ascii="Times New Roman" w:hAnsi="Times New Roman" w:cs="Times New Roman"/>
                <w:i/>
                <w:sz w:val="26"/>
                <w:szCs w:val="26"/>
                <w:lang w:val="uk-UA" w:eastAsia="ru-RU"/>
              </w:rPr>
              <w:t xml:space="preserve">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ціє</w:t>
            </w:r>
            <w:proofErr w:type="spellEnd"/>
            <w:r w:rsidR="001601A7">
              <w:rPr>
                <w:rFonts w:ascii="Times New Roman" w:hAnsi="Times New Roman" w:cs="Times New Roman"/>
                <w:i/>
                <w:sz w:val="26"/>
                <w:szCs w:val="26"/>
                <w:lang w:val="uk-UA" w:eastAsia="ru-RU"/>
              </w:rPr>
              <w:t xml:space="preserve">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їгри</w:t>
            </w:r>
            <w:proofErr w:type="spellEnd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 xml:space="preserve">. У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деяких</w:t>
            </w:r>
            <w:proofErr w:type="spellEnd"/>
            <w:r w:rsidR="001601A7">
              <w:rPr>
                <w:rFonts w:ascii="Times New Roman" w:hAnsi="Times New Roman" w:cs="Times New Roman"/>
                <w:i/>
                <w:sz w:val="26"/>
                <w:szCs w:val="26"/>
                <w:lang w:val="uk-UA" w:eastAsia="ru-RU"/>
              </w:rPr>
              <w:t xml:space="preserve">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країнах</w:t>
            </w:r>
            <w:proofErr w:type="spellEnd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 xml:space="preserve"> створили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навіть</w:t>
            </w:r>
            <w:proofErr w:type="spellEnd"/>
            <w:r w:rsidR="001601A7">
              <w:rPr>
                <w:rFonts w:ascii="Times New Roman" w:hAnsi="Times New Roman" w:cs="Times New Roman"/>
                <w:i/>
                <w:sz w:val="26"/>
                <w:szCs w:val="26"/>
                <w:lang w:val="uk-UA" w:eastAsia="ru-RU"/>
              </w:rPr>
              <w:t xml:space="preserve">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свій</w:t>
            </w:r>
            <w:proofErr w:type="spellEnd"/>
            <w:r w:rsidR="001601A7">
              <w:rPr>
                <w:rFonts w:ascii="Times New Roman" w:hAnsi="Times New Roman" w:cs="Times New Roman"/>
                <w:i/>
                <w:sz w:val="26"/>
                <w:szCs w:val="26"/>
                <w:lang w:val="uk-UA" w:eastAsia="ru-RU"/>
              </w:rPr>
              <w:t xml:space="preserve">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особливий</w:t>
            </w:r>
            <w:proofErr w:type="spellEnd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 xml:space="preserve"> футбол —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амери</w:t>
            </w:r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softHyphen/>
              <w:t>канський</w:t>
            </w:r>
            <w:proofErr w:type="spellEnd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 xml:space="preserve">,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австралійський</w:t>
            </w:r>
            <w:proofErr w:type="spellEnd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 xml:space="preserve">. Проводиться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навіть</w:t>
            </w:r>
            <w:proofErr w:type="spellEnd"/>
            <w:r w:rsidR="0072093C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чемпіонат</w:t>
            </w:r>
            <w:proofErr w:type="spellEnd"/>
            <w:r w:rsidR="0072093C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світу</w:t>
            </w:r>
            <w:proofErr w:type="spellEnd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 xml:space="preserve"> з футболу для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роботів</w:t>
            </w:r>
            <w:proofErr w:type="spellEnd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 xml:space="preserve">. Є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багато</w:t>
            </w:r>
            <w:proofErr w:type="spellEnd"/>
            <w:r w:rsidR="0072093C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 xml:space="preserve"> </w:t>
            </w:r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знамени</w:t>
            </w:r>
            <w:r w:rsidR="006D3510">
              <w:rPr>
                <w:rFonts w:ascii="Times New Roman" w:hAnsi="Times New Roman" w:cs="Times New Roman"/>
                <w:i/>
                <w:sz w:val="26"/>
                <w:szCs w:val="26"/>
                <w:lang w:val="uk-UA" w:eastAsia="ru-RU"/>
              </w:rPr>
              <w:t>-</w:t>
            </w:r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тих</w:t>
            </w:r>
            <w:r w:rsidR="0072093C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футболь</w:t>
            </w:r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softHyphen/>
              <w:t>них</w:t>
            </w:r>
            <w:proofErr w:type="spellEnd"/>
            <w:r w:rsidR="0072093C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клубів</w:t>
            </w:r>
            <w:proofErr w:type="spellEnd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 xml:space="preserve">,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гра</w:t>
            </w:r>
            <w:proofErr w:type="spellEnd"/>
            <w:r w:rsidR="006D3510">
              <w:rPr>
                <w:rFonts w:ascii="Times New Roman" w:hAnsi="Times New Roman" w:cs="Times New Roman"/>
                <w:i/>
                <w:sz w:val="26"/>
                <w:szCs w:val="26"/>
                <w:lang w:val="uk-UA" w:eastAsia="ru-RU"/>
              </w:rPr>
              <w:t xml:space="preserve">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яких</w:t>
            </w:r>
            <w:proofErr w:type="spellEnd"/>
            <w:r w:rsidR="006D3510">
              <w:rPr>
                <w:rFonts w:ascii="Times New Roman" w:hAnsi="Times New Roman" w:cs="Times New Roman"/>
                <w:i/>
                <w:sz w:val="26"/>
                <w:szCs w:val="26"/>
                <w:lang w:val="uk-UA" w:eastAsia="ru-RU"/>
              </w:rPr>
              <w:t xml:space="preserve">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захоплює</w:t>
            </w:r>
            <w:proofErr w:type="spellEnd"/>
            <w:r w:rsidR="006D3510">
              <w:rPr>
                <w:rFonts w:ascii="Times New Roman" w:hAnsi="Times New Roman" w:cs="Times New Roman"/>
                <w:i/>
                <w:sz w:val="26"/>
                <w:szCs w:val="26"/>
                <w:lang w:val="uk-UA" w:eastAsia="ru-RU"/>
              </w:rPr>
              <w:t xml:space="preserve">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болільників</w:t>
            </w:r>
            <w:proofErr w:type="spellEnd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.</w:t>
            </w:r>
          </w:p>
          <w:p w:rsidR="006D3510" w:rsidRPr="00981009" w:rsidRDefault="006D3510" w:rsidP="00981009">
            <w:pPr>
              <w:spacing w:line="330" w:lineRule="atLeast"/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</w:pPr>
          </w:p>
          <w:p w:rsidR="00981009" w:rsidRPr="00981009" w:rsidRDefault="00981009" w:rsidP="00981009">
            <w:pPr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</w:pPr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 xml:space="preserve">—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Які</w:t>
            </w:r>
            <w:proofErr w:type="spellEnd"/>
            <w:r w:rsidR="0072093C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європейські</w:t>
            </w:r>
            <w:proofErr w:type="spellEnd"/>
            <w:r w:rsidR="0072093C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футбольні</w:t>
            </w:r>
            <w:proofErr w:type="spellEnd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 xml:space="preserve"> клуби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ви</w:t>
            </w:r>
            <w:proofErr w:type="spellEnd"/>
            <w:r w:rsidR="0072093C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знаєте</w:t>
            </w:r>
            <w:proofErr w:type="spellEnd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 xml:space="preserve">? А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хто</w:t>
            </w:r>
            <w:proofErr w:type="spellEnd"/>
            <w:r w:rsidR="0072093C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знає</w:t>
            </w:r>
            <w:proofErr w:type="spellEnd"/>
            <w:r w:rsidR="0072093C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футбольні</w:t>
            </w:r>
            <w:proofErr w:type="spellEnd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 xml:space="preserve"> клуби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України</w:t>
            </w:r>
            <w:proofErr w:type="spellEnd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?</w:t>
            </w:r>
          </w:p>
          <w:p w:rsidR="00981009" w:rsidRPr="00981009" w:rsidRDefault="00981009" w:rsidP="00981009">
            <w:pPr>
              <w:spacing w:line="330" w:lineRule="atLeast"/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</w:pPr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 xml:space="preserve">—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Яких</w:t>
            </w:r>
            <w:proofErr w:type="spellEnd"/>
            <w:r w:rsidR="0072093C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відомих</w:t>
            </w:r>
            <w:proofErr w:type="spellEnd"/>
            <w:r w:rsidR="0072093C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футболістів</w:t>
            </w:r>
            <w:proofErr w:type="spellEnd"/>
            <w:r w:rsidR="0072093C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ви</w:t>
            </w:r>
            <w:proofErr w:type="spellEnd"/>
            <w:r w:rsidR="0072093C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знаєте</w:t>
            </w:r>
            <w:proofErr w:type="spellEnd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?!</w:t>
            </w:r>
          </w:p>
          <w:p w:rsidR="00981009" w:rsidRPr="00981009" w:rsidRDefault="00981009" w:rsidP="00981009">
            <w:pPr>
              <w:spacing w:line="330" w:lineRule="atLeast"/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</w:pPr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 xml:space="preserve">А зараз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проведемо</w:t>
            </w:r>
            <w:proofErr w:type="spellEnd"/>
            <w:r w:rsidR="0072093C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розминку</w:t>
            </w:r>
            <w:proofErr w:type="spellEnd"/>
            <w:r w:rsidR="0072093C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справжніх</w:t>
            </w:r>
            <w:proofErr w:type="spellEnd"/>
            <w:r w:rsidR="0072093C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футболістів</w:t>
            </w:r>
            <w:proofErr w:type="spellEnd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 xml:space="preserve">.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Це</w:t>
            </w:r>
            <w:proofErr w:type="spellEnd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 xml:space="preserve"> значить,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що</w:t>
            </w:r>
            <w:proofErr w:type="spellEnd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 xml:space="preserve"> треба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особливу</w:t>
            </w:r>
            <w:proofErr w:type="spellEnd"/>
            <w:r w:rsidR="0072093C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увагу</w:t>
            </w:r>
            <w:proofErr w:type="spellEnd"/>
            <w:r w:rsidR="0072093C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приділити</w:t>
            </w:r>
            <w:proofErr w:type="spellEnd"/>
            <w:r w:rsidR="0072093C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підготовці</w:t>
            </w:r>
            <w:proofErr w:type="spellEnd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 xml:space="preserve"> тих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м'язів</w:t>
            </w:r>
            <w:proofErr w:type="spellEnd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 xml:space="preserve"> і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частин</w:t>
            </w:r>
            <w:proofErr w:type="spellEnd"/>
            <w:r w:rsidR="00DE0BA0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тіла</w:t>
            </w:r>
            <w:proofErr w:type="spellEnd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 xml:space="preserve">, на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які</w:t>
            </w:r>
            <w:proofErr w:type="spellEnd"/>
            <w:r w:rsidR="0072093C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припадає</w:t>
            </w:r>
            <w:proofErr w:type="spellEnd"/>
            <w:r w:rsidR="0072093C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основне</w:t>
            </w:r>
            <w:proofErr w:type="spellEnd"/>
            <w:r w:rsidR="0072093C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наван</w:t>
            </w:r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softHyphen/>
              <w:t>таження</w:t>
            </w:r>
            <w:proofErr w:type="spellEnd"/>
            <w:r w:rsidR="00DE0BA0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.</w:t>
            </w:r>
          </w:p>
          <w:p w:rsidR="00981009" w:rsidRPr="00981009" w:rsidRDefault="00981009" w:rsidP="00981009">
            <w:pPr>
              <w:spacing w:line="330" w:lineRule="atLeast"/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</w:pPr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 xml:space="preserve">—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Які</w:t>
            </w:r>
            <w:proofErr w:type="spellEnd"/>
            <w:r w:rsidR="0072093C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це</w:t>
            </w:r>
            <w:proofErr w:type="spellEnd"/>
            <w:r w:rsidR="0072093C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м'язи</w:t>
            </w:r>
            <w:proofErr w:type="spellEnd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 xml:space="preserve"> і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частини</w:t>
            </w:r>
            <w:proofErr w:type="spellEnd"/>
            <w:r w:rsidR="0072093C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тіла</w:t>
            </w:r>
            <w:proofErr w:type="spellEnd"/>
            <w:r w:rsidRPr="00981009">
              <w:rPr>
                <w:rFonts w:ascii="Times New Roman" w:hAnsi="Times New Roman" w:cs="Times New Roman"/>
                <w:i/>
                <w:sz w:val="26"/>
                <w:szCs w:val="26"/>
                <w:lang w:eastAsia="ru-RU"/>
              </w:rPr>
              <w:t>?</w:t>
            </w:r>
          </w:p>
          <w:p w:rsidR="000D68C5" w:rsidRDefault="000D68C5" w:rsidP="00A1787C">
            <w:pPr>
              <w:spacing w:after="0"/>
              <w:ind w:left="200"/>
              <w:rPr>
                <w:rFonts w:ascii="Times New Roman" w:hAnsi="Times New Roman"/>
                <w:sz w:val="26"/>
                <w:szCs w:val="26"/>
                <w:lang w:val="uk-UA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0D68C5" w:rsidP="00A1787C">
            <w:pPr>
              <w:snapToGrid w:val="0"/>
              <w:spacing w:after="0"/>
              <w:ind w:left="142" w:right="-152" w:hanging="2"/>
              <w:jc w:val="both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lastRenderedPageBreak/>
              <w:t>1-2 хв</w:t>
            </w:r>
          </w:p>
        </w:tc>
        <w:tc>
          <w:tcPr>
            <w:tcW w:w="31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Опитування</w:t>
            </w:r>
            <w:r w:rsidR="00801E1B">
              <w:rPr>
                <w:rFonts w:ascii="Times New Roman" w:hAnsi="Times New Roman"/>
                <w:sz w:val="26"/>
                <w:szCs w:val="26"/>
                <w:lang w:val="uk-UA"/>
              </w:rPr>
              <w:t xml:space="preserve"> учнів</w:t>
            </w:r>
            <w:r>
              <w:rPr>
                <w:rFonts w:ascii="Times New Roman" w:hAnsi="Times New Roman"/>
                <w:sz w:val="26"/>
                <w:szCs w:val="26"/>
                <w:lang w:val="uk-UA"/>
              </w:rPr>
              <w:t>.</w:t>
            </w:r>
          </w:p>
          <w:p w:rsidR="00801E1B" w:rsidRDefault="00801E1B" w:rsidP="000D68C5">
            <w:pPr>
              <w:snapToGrid w:val="0"/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Відмічати правильні відповіді у визначений вчителем спосіб</w:t>
            </w:r>
          </w:p>
        </w:tc>
      </w:tr>
      <w:tr w:rsidR="000D68C5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jc w:val="both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lastRenderedPageBreak/>
              <w:t>4.</w:t>
            </w:r>
          </w:p>
        </w:tc>
        <w:tc>
          <w:tcPr>
            <w:tcW w:w="51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A1787C" w:rsidRPr="00A1787C" w:rsidRDefault="00A1787C" w:rsidP="00A1787C">
            <w:pPr>
              <w:snapToGrid w:val="0"/>
              <w:spacing w:after="0"/>
              <w:jc w:val="both"/>
              <w:rPr>
                <w:rFonts w:ascii="Times New Roman" w:hAnsi="Times New Roman" w:cs="Times New Roman"/>
                <w:sz w:val="26"/>
                <w:szCs w:val="26"/>
                <w:lang w:val="uk-UA"/>
              </w:rPr>
            </w:pPr>
            <w:r w:rsidRPr="00A1787C">
              <w:rPr>
                <w:rFonts w:ascii="Times New Roman" w:hAnsi="Times New Roman" w:cs="Times New Roman"/>
                <w:sz w:val="26"/>
                <w:szCs w:val="26"/>
                <w:lang w:val="uk-UA"/>
              </w:rPr>
              <w:t>Замір ЧСС.</w:t>
            </w:r>
          </w:p>
          <w:p w:rsidR="00A1787C" w:rsidRPr="00A1787C" w:rsidRDefault="00A1787C" w:rsidP="00A1787C">
            <w:pPr>
              <w:spacing w:after="0"/>
              <w:jc w:val="both"/>
              <w:rPr>
                <w:rFonts w:ascii="Times New Roman" w:hAnsi="Times New Roman" w:cs="Times New Roman"/>
                <w:i/>
                <w:sz w:val="26"/>
                <w:szCs w:val="26"/>
                <w:lang w:val="uk-UA"/>
              </w:rPr>
            </w:pPr>
            <w:r w:rsidRPr="00A1787C">
              <w:rPr>
                <w:rFonts w:ascii="Times New Roman" w:hAnsi="Times New Roman" w:cs="Times New Roman"/>
                <w:i/>
                <w:sz w:val="26"/>
                <w:szCs w:val="26"/>
                <w:u w:val="single"/>
                <w:lang w:val="uk-UA"/>
              </w:rPr>
              <w:t>Учитель:</w:t>
            </w:r>
            <w:r w:rsidRPr="00A1787C">
              <w:rPr>
                <w:rFonts w:ascii="Times New Roman" w:hAnsi="Times New Roman" w:cs="Times New Roman"/>
                <w:i/>
                <w:sz w:val="26"/>
                <w:szCs w:val="26"/>
                <w:lang w:val="uk-UA"/>
              </w:rPr>
              <w:t xml:space="preserve"> –  До уроку всі готові?...</w:t>
            </w:r>
          </w:p>
          <w:p w:rsidR="00A1787C" w:rsidRDefault="00A1787C" w:rsidP="00A1787C">
            <w:pPr>
              <w:snapToGrid w:val="0"/>
              <w:spacing w:after="0"/>
              <w:ind w:left="142" w:hanging="2"/>
              <w:rPr>
                <w:rFonts w:ascii="Times New Roman" w:hAnsi="Times New Roman"/>
                <w:i/>
                <w:sz w:val="26"/>
                <w:szCs w:val="26"/>
                <w:u w:val="single"/>
                <w:lang w:val="uk-UA"/>
              </w:rPr>
            </w:pPr>
            <w:r w:rsidRPr="00A1787C">
              <w:rPr>
                <w:rFonts w:ascii="Times New Roman" w:hAnsi="Times New Roman" w:cs="Times New Roman"/>
                <w:i/>
                <w:sz w:val="26"/>
                <w:szCs w:val="26"/>
                <w:lang w:val="uk-UA"/>
              </w:rPr>
              <w:t xml:space="preserve">                 – А сьогодні всі здорові?...</w:t>
            </w:r>
          </w:p>
          <w:p w:rsidR="000D68C5" w:rsidRDefault="000D68C5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0D68C5" w:rsidP="00A1787C">
            <w:pPr>
              <w:tabs>
                <w:tab w:val="left" w:pos="639"/>
              </w:tabs>
              <w:snapToGrid w:val="0"/>
              <w:spacing w:after="0"/>
              <w:ind w:left="34" w:right="-121" w:hanging="2"/>
              <w:jc w:val="both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 xml:space="preserve">30 </w:t>
            </w:r>
            <w:proofErr w:type="spellStart"/>
            <w:r>
              <w:rPr>
                <w:rFonts w:ascii="Times New Roman" w:hAnsi="Times New Roman"/>
                <w:sz w:val="26"/>
                <w:szCs w:val="26"/>
                <w:lang w:val="uk-UA"/>
              </w:rPr>
              <w:t>с</w:t>
            </w:r>
            <w:r w:rsidR="00A1787C">
              <w:rPr>
                <w:rFonts w:ascii="Times New Roman" w:hAnsi="Times New Roman"/>
                <w:sz w:val="26"/>
                <w:szCs w:val="26"/>
                <w:lang w:val="uk-UA"/>
              </w:rPr>
              <w:t>ек</w:t>
            </w:r>
            <w:proofErr w:type="spellEnd"/>
          </w:p>
        </w:tc>
        <w:tc>
          <w:tcPr>
            <w:tcW w:w="31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1787C" w:rsidRDefault="00A1787C" w:rsidP="000D68C5">
            <w:pPr>
              <w:snapToGrid w:val="0"/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Замір ЧСС через кожні 5 хв. Звернути увагу на учнів з підвищеною ЧСС.</w:t>
            </w:r>
          </w:p>
          <w:p w:rsidR="000D68C5" w:rsidRDefault="000D68C5" w:rsidP="006D3510">
            <w:pPr>
              <w:snapToGrid w:val="0"/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 xml:space="preserve">Звільнений учень </w:t>
            </w:r>
            <w:r w:rsidR="00852A52">
              <w:rPr>
                <w:rFonts w:ascii="Times New Roman" w:hAnsi="Times New Roman"/>
                <w:sz w:val="26"/>
                <w:szCs w:val="26"/>
                <w:lang w:val="uk-UA"/>
              </w:rPr>
              <w:t>веде</w:t>
            </w:r>
            <w:r>
              <w:rPr>
                <w:rFonts w:ascii="Times New Roman" w:hAnsi="Times New Roman"/>
                <w:sz w:val="26"/>
                <w:szCs w:val="26"/>
                <w:lang w:val="uk-UA"/>
              </w:rPr>
              <w:t xml:space="preserve"> графік </w:t>
            </w:r>
            <w:proofErr w:type="spellStart"/>
            <w:r>
              <w:rPr>
                <w:rFonts w:ascii="Times New Roman" w:hAnsi="Times New Roman"/>
                <w:sz w:val="26"/>
                <w:szCs w:val="26"/>
                <w:lang w:val="uk-UA"/>
              </w:rPr>
              <w:t>пульсометрії</w:t>
            </w:r>
            <w:proofErr w:type="spellEnd"/>
          </w:p>
        </w:tc>
      </w:tr>
      <w:tr w:rsidR="000D68C5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jc w:val="both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5.</w:t>
            </w:r>
          </w:p>
        </w:tc>
        <w:tc>
          <w:tcPr>
            <w:tcW w:w="51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Організуючі вправи</w:t>
            </w:r>
            <w:r w:rsidR="006C427D">
              <w:rPr>
                <w:rFonts w:ascii="Times New Roman" w:hAnsi="Times New Roman"/>
                <w:sz w:val="26"/>
                <w:szCs w:val="26"/>
                <w:lang w:val="uk-UA"/>
              </w:rPr>
              <w:t>: повороти праворуч, ліворуч, кругом тощо</w:t>
            </w:r>
          </w:p>
          <w:p w:rsidR="006C427D" w:rsidRDefault="006C427D" w:rsidP="000D68C5">
            <w:pPr>
              <w:snapToGrid w:val="0"/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A1787C" w:rsidP="00A1787C">
            <w:pPr>
              <w:snapToGrid w:val="0"/>
              <w:spacing w:after="0"/>
              <w:ind w:left="34" w:right="-103" w:hanging="2"/>
              <w:jc w:val="both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 xml:space="preserve">30 </w:t>
            </w:r>
            <w:proofErr w:type="spellStart"/>
            <w:r>
              <w:rPr>
                <w:rFonts w:ascii="Times New Roman" w:hAnsi="Times New Roman"/>
                <w:sz w:val="26"/>
                <w:szCs w:val="26"/>
                <w:lang w:val="uk-UA"/>
              </w:rPr>
              <w:t>сек</w:t>
            </w:r>
            <w:proofErr w:type="spellEnd"/>
          </w:p>
        </w:tc>
        <w:tc>
          <w:tcPr>
            <w:tcW w:w="31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68C5" w:rsidRDefault="006C427D" w:rsidP="000D68C5">
            <w:pPr>
              <w:snapToGrid w:val="0"/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Звернути увагу на чітке й одночасне виконання організуючих вправ</w:t>
            </w:r>
          </w:p>
        </w:tc>
      </w:tr>
      <w:tr w:rsidR="000D68C5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jc w:val="both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6.</w:t>
            </w:r>
          </w:p>
        </w:tc>
        <w:tc>
          <w:tcPr>
            <w:tcW w:w="51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Вправи для формування правильної постави та профілактики плоскостопості.</w:t>
            </w:r>
          </w:p>
          <w:p w:rsidR="000D68C5" w:rsidRDefault="000D68C5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Ходьба:</w:t>
            </w:r>
          </w:p>
          <w:p w:rsidR="000D68C5" w:rsidRDefault="000D68C5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 xml:space="preserve"> - звичайна;</w:t>
            </w:r>
          </w:p>
          <w:p w:rsidR="000D68C5" w:rsidRDefault="000D68C5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 xml:space="preserve"> - на носках;</w:t>
            </w:r>
          </w:p>
          <w:p w:rsidR="000D68C5" w:rsidRDefault="000D68C5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 xml:space="preserve"> - на п'ятках;</w:t>
            </w:r>
          </w:p>
          <w:p w:rsidR="000D68C5" w:rsidRDefault="000D68C5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 xml:space="preserve"> - на зовнішній стороні ступні;</w:t>
            </w:r>
          </w:p>
          <w:p w:rsidR="000D68C5" w:rsidRDefault="000D68C5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 xml:space="preserve"> - на внутрішній стороні ступні;</w:t>
            </w:r>
          </w:p>
          <w:p w:rsidR="000D68C5" w:rsidRDefault="000D68C5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 xml:space="preserve"> - випадами з поворотом тулуба в однойменну сторону;</w:t>
            </w:r>
          </w:p>
          <w:p w:rsidR="000D68C5" w:rsidRDefault="000D68C5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 xml:space="preserve"> - в присіді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jc w:val="both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1 хв.</w:t>
            </w:r>
          </w:p>
          <w:p w:rsidR="000D68C5" w:rsidRDefault="000D68C5" w:rsidP="000D68C5">
            <w:pPr>
              <w:spacing w:after="0"/>
              <w:ind w:left="142" w:hanging="2"/>
              <w:jc w:val="both"/>
              <w:rPr>
                <w:rFonts w:ascii="Times New Roman" w:hAnsi="Times New Roman"/>
                <w:sz w:val="26"/>
                <w:szCs w:val="26"/>
                <w:lang w:val="uk-UA"/>
              </w:rPr>
            </w:pPr>
          </w:p>
          <w:p w:rsidR="000D68C5" w:rsidRDefault="000D68C5" w:rsidP="000D68C5">
            <w:pPr>
              <w:spacing w:after="0"/>
              <w:ind w:left="142" w:hanging="2"/>
              <w:jc w:val="both"/>
              <w:rPr>
                <w:rFonts w:ascii="Times New Roman" w:hAnsi="Times New Roman"/>
                <w:sz w:val="26"/>
                <w:szCs w:val="26"/>
                <w:lang w:val="uk-UA"/>
              </w:rPr>
            </w:pPr>
          </w:p>
          <w:p w:rsidR="000D68C5" w:rsidRDefault="000D68C5" w:rsidP="000D68C5">
            <w:pPr>
              <w:spacing w:after="0"/>
              <w:ind w:left="142" w:hanging="2"/>
              <w:jc w:val="both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10 м</w:t>
            </w:r>
          </w:p>
          <w:p w:rsidR="000D68C5" w:rsidRDefault="000D68C5" w:rsidP="000D68C5">
            <w:pPr>
              <w:spacing w:after="0"/>
              <w:ind w:left="142" w:hanging="2"/>
              <w:jc w:val="both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10 м</w:t>
            </w:r>
          </w:p>
          <w:p w:rsidR="000D68C5" w:rsidRDefault="000D68C5" w:rsidP="000D68C5">
            <w:pPr>
              <w:spacing w:after="0"/>
              <w:ind w:left="142" w:hanging="2"/>
              <w:jc w:val="both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10 м</w:t>
            </w:r>
          </w:p>
          <w:p w:rsidR="000D68C5" w:rsidRDefault="000D68C5" w:rsidP="000D68C5">
            <w:pPr>
              <w:spacing w:after="0"/>
              <w:ind w:left="142" w:hanging="2"/>
              <w:jc w:val="both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10 м</w:t>
            </w:r>
          </w:p>
          <w:p w:rsidR="000D68C5" w:rsidRDefault="000D68C5" w:rsidP="000D68C5">
            <w:pPr>
              <w:spacing w:after="0"/>
              <w:ind w:left="142" w:hanging="2"/>
              <w:jc w:val="both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10 м</w:t>
            </w:r>
          </w:p>
          <w:p w:rsidR="000D68C5" w:rsidRDefault="000D68C5" w:rsidP="000D68C5">
            <w:pPr>
              <w:spacing w:after="0"/>
              <w:ind w:left="142" w:hanging="2"/>
              <w:jc w:val="both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10 м</w:t>
            </w:r>
          </w:p>
          <w:p w:rsidR="000D68C5" w:rsidRDefault="000D68C5" w:rsidP="000D68C5">
            <w:pPr>
              <w:spacing w:after="0"/>
              <w:ind w:left="142" w:hanging="2"/>
              <w:jc w:val="both"/>
              <w:rPr>
                <w:rFonts w:ascii="Times New Roman" w:hAnsi="Times New Roman"/>
                <w:sz w:val="26"/>
                <w:szCs w:val="26"/>
                <w:lang w:val="uk-UA"/>
              </w:rPr>
            </w:pPr>
          </w:p>
          <w:p w:rsidR="000D68C5" w:rsidRDefault="000D68C5" w:rsidP="000D68C5">
            <w:pPr>
              <w:spacing w:after="0"/>
              <w:ind w:left="142" w:hanging="2"/>
              <w:jc w:val="both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10 м</w:t>
            </w:r>
          </w:p>
        </w:tc>
        <w:tc>
          <w:tcPr>
            <w:tcW w:w="31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</w:p>
          <w:p w:rsidR="000D68C5" w:rsidRDefault="000D68C5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</w:p>
          <w:p w:rsidR="000D68C5" w:rsidRDefault="000D68C5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В обхід залу. Темп середній.</w:t>
            </w:r>
          </w:p>
          <w:p w:rsidR="000D68C5" w:rsidRDefault="000D68C5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Руки вгору.</w:t>
            </w:r>
          </w:p>
          <w:p w:rsidR="000D68C5" w:rsidRDefault="000D68C5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Руки за голову</w:t>
            </w:r>
          </w:p>
          <w:p w:rsidR="000D68C5" w:rsidRDefault="000D68C5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Руки на пояс.</w:t>
            </w:r>
          </w:p>
          <w:p w:rsidR="000D68C5" w:rsidRDefault="000D68C5" w:rsidP="000D68C5">
            <w:pPr>
              <w:spacing w:after="0"/>
              <w:ind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Спину тримати рівно</w:t>
            </w:r>
          </w:p>
        </w:tc>
      </w:tr>
      <w:tr w:rsidR="000D68C5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jc w:val="both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 xml:space="preserve">   7.</w:t>
            </w:r>
          </w:p>
        </w:tc>
        <w:tc>
          <w:tcPr>
            <w:tcW w:w="51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Комплекс стрибків у присіді лівим, правим боком, спиною вперед.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jc w:val="both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30 сек.</w:t>
            </w:r>
          </w:p>
        </w:tc>
        <w:tc>
          <w:tcPr>
            <w:tcW w:w="31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Дистанція – 2 кроки</w:t>
            </w:r>
          </w:p>
        </w:tc>
      </w:tr>
      <w:tr w:rsidR="000D68C5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jc w:val="both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8.</w:t>
            </w:r>
          </w:p>
        </w:tc>
        <w:tc>
          <w:tcPr>
            <w:tcW w:w="51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Спортивна ходьба з переходом в біг.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jc w:val="both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10 м</w:t>
            </w:r>
          </w:p>
        </w:tc>
        <w:tc>
          <w:tcPr>
            <w:tcW w:w="31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Поступово прискорювати темп руху</w:t>
            </w:r>
          </w:p>
        </w:tc>
      </w:tr>
      <w:tr w:rsidR="000D68C5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jc w:val="both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9.</w:t>
            </w:r>
          </w:p>
        </w:tc>
        <w:tc>
          <w:tcPr>
            <w:tcW w:w="51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E0BA0" w:rsidRDefault="000D68C5" w:rsidP="006D3510">
            <w:pPr>
              <w:snapToGrid w:val="0"/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Біг та його різновиди: звичайний, приставними кроками, спиною вперед, «</w:t>
            </w:r>
            <w:proofErr w:type="spellStart"/>
            <w:r>
              <w:rPr>
                <w:rFonts w:ascii="Times New Roman" w:hAnsi="Times New Roman"/>
                <w:sz w:val="26"/>
                <w:szCs w:val="26"/>
                <w:lang w:val="uk-UA"/>
              </w:rPr>
              <w:t>протиходом</w:t>
            </w:r>
            <w:proofErr w:type="spellEnd"/>
            <w:r>
              <w:rPr>
                <w:rFonts w:ascii="Times New Roman" w:hAnsi="Times New Roman"/>
                <w:sz w:val="26"/>
                <w:szCs w:val="26"/>
                <w:lang w:val="uk-UA"/>
              </w:rPr>
              <w:t>», «змійкою», із зміною напряму.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jc w:val="both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2-3 хв.</w:t>
            </w:r>
          </w:p>
        </w:tc>
        <w:tc>
          <w:tcPr>
            <w:tcW w:w="31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Дистанція – 2-3 кроки</w:t>
            </w:r>
          </w:p>
          <w:p w:rsidR="000D68C5" w:rsidRDefault="000D68C5" w:rsidP="000D68C5">
            <w:pPr>
              <w:snapToGrid w:val="0"/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</w:p>
        </w:tc>
      </w:tr>
      <w:tr w:rsidR="000D68C5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E44BD6" w:rsidP="00E44BD6">
            <w:pPr>
              <w:snapToGrid w:val="0"/>
              <w:spacing w:after="0"/>
              <w:jc w:val="both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lastRenderedPageBreak/>
              <w:t xml:space="preserve"> 10</w:t>
            </w:r>
          </w:p>
          <w:p w:rsidR="00E44BD6" w:rsidRDefault="00E44BD6" w:rsidP="00E44BD6">
            <w:pPr>
              <w:snapToGrid w:val="0"/>
              <w:spacing w:after="0"/>
              <w:jc w:val="both"/>
              <w:rPr>
                <w:rFonts w:ascii="Times New Roman" w:hAnsi="Times New Roman"/>
                <w:sz w:val="26"/>
                <w:szCs w:val="26"/>
                <w:lang w:val="uk-UA"/>
              </w:rPr>
            </w:pPr>
          </w:p>
        </w:tc>
        <w:tc>
          <w:tcPr>
            <w:tcW w:w="51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Прискорення із зміною напряму за зоровим орієнтиром.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jc w:val="both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2х15 м</w:t>
            </w:r>
          </w:p>
        </w:tc>
        <w:tc>
          <w:tcPr>
            <w:tcW w:w="31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Менш підготовлені учні бігають довільним темпом</w:t>
            </w:r>
          </w:p>
        </w:tc>
      </w:tr>
      <w:tr w:rsidR="000D68C5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jc w:val="both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11.</w:t>
            </w:r>
          </w:p>
        </w:tc>
        <w:tc>
          <w:tcPr>
            <w:tcW w:w="51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Вправи на відновлення дихання.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jc w:val="both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 xml:space="preserve">30 </w:t>
            </w:r>
            <w:proofErr w:type="spellStart"/>
            <w:r>
              <w:rPr>
                <w:rFonts w:ascii="Times New Roman" w:hAnsi="Times New Roman"/>
                <w:sz w:val="26"/>
                <w:szCs w:val="26"/>
                <w:lang w:val="uk-UA"/>
              </w:rPr>
              <w:t>сек</w:t>
            </w:r>
            <w:proofErr w:type="spellEnd"/>
          </w:p>
        </w:tc>
        <w:tc>
          <w:tcPr>
            <w:tcW w:w="31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68C5" w:rsidRDefault="007950DA" w:rsidP="000D68C5">
            <w:pPr>
              <w:snapToGrid w:val="0"/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Темп виконання повільний</w:t>
            </w:r>
          </w:p>
        </w:tc>
      </w:tr>
      <w:tr w:rsidR="000D68C5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jc w:val="both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12.</w:t>
            </w:r>
          </w:p>
        </w:tc>
        <w:tc>
          <w:tcPr>
            <w:tcW w:w="51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Повільна ходьба. Перешикування за орієнтирами, першим номерам взяти м'ячі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jc w:val="both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30 сек.</w:t>
            </w:r>
          </w:p>
        </w:tc>
        <w:tc>
          <w:tcPr>
            <w:tcW w:w="31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У дві колони через середину залу.</w:t>
            </w:r>
          </w:p>
          <w:p w:rsidR="000D68C5" w:rsidRDefault="000D68C5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Дистанція 2-3 м</w:t>
            </w:r>
          </w:p>
        </w:tc>
      </w:tr>
      <w:tr w:rsidR="000D68C5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jc w:val="both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 xml:space="preserve">13. </w:t>
            </w:r>
          </w:p>
        </w:tc>
        <w:tc>
          <w:tcPr>
            <w:tcW w:w="51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Комплекс ЗРВ з м'ячами в парах.</w:t>
            </w:r>
          </w:p>
          <w:p w:rsidR="000D68C5" w:rsidRDefault="000D68C5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а) в. п. – спиною один до одного, м'яч вгору.</w:t>
            </w:r>
          </w:p>
          <w:p w:rsidR="000D68C5" w:rsidRDefault="000D68C5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 xml:space="preserve">    1 – випад лівою, прогнутись;</w:t>
            </w:r>
          </w:p>
          <w:p w:rsidR="000D68C5" w:rsidRDefault="000D68C5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 xml:space="preserve">    2 – </w:t>
            </w:r>
            <w:proofErr w:type="spellStart"/>
            <w:r>
              <w:rPr>
                <w:rFonts w:ascii="Times New Roman" w:hAnsi="Times New Roman"/>
                <w:sz w:val="26"/>
                <w:szCs w:val="26"/>
                <w:lang w:val="uk-UA"/>
              </w:rPr>
              <w:t>в.п</w:t>
            </w:r>
            <w:proofErr w:type="spellEnd"/>
            <w:r>
              <w:rPr>
                <w:rFonts w:ascii="Times New Roman" w:hAnsi="Times New Roman"/>
                <w:sz w:val="26"/>
                <w:szCs w:val="26"/>
                <w:lang w:val="uk-UA"/>
              </w:rPr>
              <w:t>.</w:t>
            </w:r>
          </w:p>
          <w:p w:rsidR="000D68C5" w:rsidRDefault="000D68C5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 xml:space="preserve">    3-4 – те саме з правої ноги.</w:t>
            </w:r>
          </w:p>
          <w:p w:rsidR="000D68C5" w:rsidRDefault="000D68C5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б) в. п. – те ж, м'яч внизу.</w:t>
            </w:r>
          </w:p>
          <w:p w:rsidR="000D68C5" w:rsidRDefault="000D68C5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 xml:space="preserve">    Бокова передача м'яча.</w:t>
            </w:r>
          </w:p>
          <w:p w:rsidR="000D68C5" w:rsidRDefault="000D68C5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в) в. п. – те саме.</w:t>
            </w:r>
          </w:p>
          <w:p w:rsidR="000D68C5" w:rsidRDefault="000D68C5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 xml:space="preserve">    Бокова передача м’яча «вісімкою».</w:t>
            </w:r>
          </w:p>
          <w:p w:rsidR="000D68C5" w:rsidRDefault="000D68C5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г) в. п. – те саме.</w:t>
            </w:r>
          </w:p>
          <w:p w:rsidR="000D68C5" w:rsidRDefault="000D68C5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Передачі м’яча знизу вгору та зверху вниз.</w:t>
            </w:r>
          </w:p>
          <w:p w:rsidR="000D68C5" w:rsidRDefault="000D68C5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 xml:space="preserve">д) в. п. – стоячи спиною один до одного, м'яч затиснутий на рівні </w:t>
            </w:r>
            <w:bookmarkStart w:id="0" w:name="_GoBack"/>
            <w:proofErr w:type="spellStart"/>
            <w:r>
              <w:rPr>
                <w:rFonts w:ascii="Times New Roman" w:hAnsi="Times New Roman"/>
                <w:sz w:val="26"/>
                <w:szCs w:val="26"/>
                <w:lang w:val="uk-UA"/>
              </w:rPr>
              <w:t>поперека</w:t>
            </w:r>
            <w:bookmarkEnd w:id="0"/>
            <w:proofErr w:type="spellEnd"/>
            <w:r>
              <w:rPr>
                <w:rFonts w:ascii="Times New Roman" w:hAnsi="Times New Roman"/>
                <w:sz w:val="26"/>
                <w:szCs w:val="26"/>
                <w:lang w:val="uk-UA"/>
              </w:rPr>
              <w:t>.</w:t>
            </w:r>
          </w:p>
          <w:p w:rsidR="000D68C5" w:rsidRDefault="000D68C5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Присідання з м'ячем.</w:t>
            </w:r>
          </w:p>
          <w:p w:rsidR="000D68C5" w:rsidRDefault="000D68C5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е) в. п. – стоячи один напроти одного, тримаючись за м’яч на рівні грудей.</w:t>
            </w:r>
          </w:p>
          <w:p w:rsidR="000D68C5" w:rsidRDefault="000D68C5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 xml:space="preserve">     1-4 – 4 стрибки на місці;</w:t>
            </w:r>
          </w:p>
          <w:p w:rsidR="000D68C5" w:rsidRDefault="000D68C5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 xml:space="preserve">     5-8 – 4 стрибки в праву сторону;</w:t>
            </w:r>
          </w:p>
          <w:p w:rsidR="000D68C5" w:rsidRDefault="000D68C5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 xml:space="preserve">     9-12 – 4 стрибки в ліву сторону.</w:t>
            </w:r>
          </w:p>
          <w:p w:rsidR="000D68C5" w:rsidRDefault="000D68C5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 xml:space="preserve">є) ходьба на місці 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jc w:val="both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3-4 хв.</w:t>
            </w:r>
          </w:p>
          <w:p w:rsidR="000D68C5" w:rsidRDefault="000D68C5" w:rsidP="007950DA">
            <w:pPr>
              <w:spacing w:after="0"/>
              <w:ind w:left="34" w:right="-4"/>
              <w:jc w:val="both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4-6 р</w:t>
            </w:r>
          </w:p>
          <w:p w:rsidR="000D68C5" w:rsidRDefault="000D68C5" w:rsidP="000D68C5">
            <w:pPr>
              <w:spacing w:after="0"/>
              <w:ind w:left="142" w:hanging="2"/>
              <w:jc w:val="both"/>
              <w:rPr>
                <w:rFonts w:ascii="Times New Roman" w:hAnsi="Times New Roman"/>
                <w:sz w:val="26"/>
                <w:szCs w:val="26"/>
                <w:lang w:val="uk-UA"/>
              </w:rPr>
            </w:pPr>
          </w:p>
          <w:p w:rsidR="000D68C5" w:rsidRDefault="000D68C5" w:rsidP="000D68C5">
            <w:pPr>
              <w:spacing w:after="0"/>
              <w:ind w:left="142" w:hanging="2"/>
              <w:jc w:val="both"/>
              <w:rPr>
                <w:rFonts w:ascii="Times New Roman" w:hAnsi="Times New Roman"/>
                <w:sz w:val="26"/>
                <w:szCs w:val="26"/>
                <w:lang w:val="uk-UA"/>
              </w:rPr>
            </w:pPr>
          </w:p>
          <w:p w:rsidR="000D68C5" w:rsidRDefault="000D68C5" w:rsidP="000D68C5">
            <w:pPr>
              <w:spacing w:after="0"/>
              <w:ind w:left="142" w:hanging="2"/>
              <w:jc w:val="both"/>
              <w:rPr>
                <w:rFonts w:ascii="Times New Roman" w:hAnsi="Times New Roman"/>
                <w:sz w:val="26"/>
                <w:szCs w:val="26"/>
                <w:lang w:val="uk-UA"/>
              </w:rPr>
            </w:pPr>
          </w:p>
          <w:p w:rsidR="000D68C5" w:rsidRDefault="000D68C5" w:rsidP="007950DA">
            <w:pPr>
              <w:spacing w:after="0"/>
              <w:ind w:left="34"/>
              <w:jc w:val="both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 xml:space="preserve">6-8 </w:t>
            </w:r>
            <w:r w:rsidR="007950DA">
              <w:rPr>
                <w:rFonts w:ascii="Times New Roman" w:hAnsi="Times New Roman"/>
                <w:sz w:val="26"/>
                <w:szCs w:val="26"/>
                <w:lang w:val="uk-UA"/>
              </w:rPr>
              <w:t>р</w:t>
            </w:r>
          </w:p>
          <w:p w:rsidR="000D68C5" w:rsidRDefault="000D68C5" w:rsidP="000D68C5">
            <w:pPr>
              <w:spacing w:after="0"/>
              <w:ind w:left="142" w:hanging="2"/>
              <w:jc w:val="both"/>
              <w:rPr>
                <w:rFonts w:ascii="Times New Roman" w:hAnsi="Times New Roman"/>
                <w:sz w:val="26"/>
                <w:szCs w:val="26"/>
                <w:lang w:val="uk-UA"/>
              </w:rPr>
            </w:pPr>
          </w:p>
          <w:p w:rsidR="000D68C5" w:rsidRDefault="000D68C5" w:rsidP="007950DA">
            <w:pPr>
              <w:spacing w:after="0"/>
              <w:ind w:left="34"/>
              <w:jc w:val="both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6-8 р</w:t>
            </w:r>
          </w:p>
          <w:p w:rsidR="000D68C5" w:rsidRDefault="000D68C5" w:rsidP="000D68C5">
            <w:pPr>
              <w:spacing w:after="0"/>
              <w:ind w:left="142" w:hanging="2"/>
              <w:jc w:val="both"/>
              <w:rPr>
                <w:rFonts w:ascii="Times New Roman" w:hAnsi="Times New Roman"/>
                <w:sz w:val="26"/>
                <w:szCs w:val="26"/>
                <w:lang w:val="uk-UA"/>
              </w:rPr>
            </w:pPr>
          </w:p>
          <w:p w:rsidR="000D68C5" w:rsidRDefault="000D68C5" w:rsidP="007950DA">
            <w:pPr>
              <w:spacing w:after="0"/>
              <w:ind w:left="142" w:hanging="108"/>
              <w:jc w:val="both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6-</w:t>
            </w:r>
            <w:r w:rsidR="007950DA">
              <w:rPr>
                <w:rFonts w:ascii="Times New Roman" w:hAnsi="Times New Roman"/>
                <w:sz w:val="26"/>
                <w:szCs w:val="26"/>
                <w:lang w:val="uk-UA"/>
              </w:rPr>
              <w:t xml:space="preserve">8 </w:t>
            </w:r>
            <w:r>
              <w:rPr>
                <w:rFonts w:ascii="Times New Roman" w:hAnsi="Times New Roman"/>
                <w:sz w:val="26"/>
                <w:szCs w:val="26"/>
                <w:lang w:val="uk-UA"/>
              </w:rPr>
              <w:t>р</w:t>
            </w:r>
          </w:p>
          <w:p w:rsidR="000D68C5" w:rsidRDefault="000D68C5" w:rsidP="000D68C5">
            <w:pPr>
              <w:spacing w:after="0"/>
              <w:ind w:left="142" w:hanging="2"/>
              <w:jc w:val="both"/>
              <w:rPr>
                <w:rFonts w:ascii="Times New Roman" w:hAnsi="Times New Roman"/>
                <w:sz w:val="26"/>
                <w:szCs w:val="26"/>
                <w:lang w:val="uk-UA"/>
              </w:rPr>
            </w:pPr>
          </w:p>
          <w:p w:rsidR="000D68C5" w:rsidRDefault="000D68C5" w:rsidP="007950DA">
            <w:pPr>
              <w:spacing w:after="0"/>
              <w:ind w:left="142" w:hanging="108"/>
              <w:jc w:val="both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 xml:space="preserve">6-8 </w:t>
            </w:r>
            <w:r w:rsidR="007950DA">
              <w:rPr>
                <w:rFonts w:ascii="Times New Roman" w:hAnsi="Times New Roman"/>
                <w:sz w:val="26"/>
                <w:szCs w:val="26"/>
                <w:lang w:val="uk-UA"/>
              </w:rPr>
              <w:t>р</w:t>
            </w:r>
          </w:p>
          <w:p w:rsidR="000D68C5" w:rsidRDefault="000D68C5" w:rsidP="000D68C5">
            <w:pPr>
              <w:spacing w:after="0"/>
              <w:ind w:left="142" w:hanging="2"/>
              <w:jc w:val="both"/>
              <w:rPr>
                <w:rFonts w:ascii="Times New Roman" w:hAnsi="Times New Roman"/>
                <w:sz w:val="26"/>
                <w:szCs w:val="26"/>
                <w:lang w:val="uk-UA"/>
              </w:rPr>
            </w:pPr>
          </w:p>
          <w:p w:rsidR="000D68C5" w:rsidRDefault="000D68C5" w:rsidP="000D68C5">
            <w:pPr>
              <w:spacing w:after="0"/>
              <w:ind w:left="142" w:hanging="2"/>
              <w:jc w:val="both"/>
              <w:rPr>
                <w:rFonts w:ascii="Times New Roman" w:hAnsi="Times New Roman"/>
                <w:sz w:val="26"/>
                <w:szCs w:val="26"/>
                <w:lang w:val="uk-UA"/>
              </w:rPr>
            </w:pPr>
          </w:p>
          <w:p w:rsidR="000D68C5" w:rsidRDefault="000D68C5" w:rsidP="000D68C5">
            <w:pPr>
              <w:spacing w:after="0"/>
              <w:ind w:left="142" w:hanging="2"/>
              <w:jc w:val="both"/>
              <w:rPr>
                <w:rFonts w:ascii="Times New Roman" w:hAnsi="Times New Roman"/>
                <w:sz w:val="26"/>
                <w:szCs w:val="26"/>
                <w:lang w:val="uk-UA"/>
              </w:rPr>
            </w:pPr>
          </w:p>
          <w:p w:rsidR="000D68C5" w:rsidRDefault="000D68C5" w:rsidP="000D68C5">
            <w:pPr>
              <w:spacing w:after="0"/>
              <w:ind w:left="142" w:hanging="2"/>
              <w:jc w:val="both"/>
              <w:rPr>
                <w:rFonts w:ascii="Times New Roman" w:hAnsi="Times New Roman"/>
                <w:sz w:val="26"/>
                <w:szCs w:val="26"/>
                <w:lang w:val="uk-UA"/>
              </w:rPr>
            </w:pPr>
          </w:p>
          <w:p w:rsidR="000D68C5" w:rsidRDefault="000D68C5" w:rsidP="000D68C5">
            <w:pPr>
              <w:spacing w:after="0"/>
              <w:ind w:hanging="2"/>
              <w:jc w:val="both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36 стрибків</w:t>
            </w:r>
          </w:p>
          <w:p w:rsidR="000D68C5" w:rsidRDefault="000D68C5" w:rsidP="000D68C5">
            <w:pPr>
              <w:spacing w:after="0"/>
              <w:ind w:left="142" w:hanging="2"/>
              <w:jc w:val="both"/>
              <w:rPr>
                <w:rFonts w:ascii="Times New Roman" w:hAnsi="Times New Roman"/>
                <w:sz w:val="26"/>
                <w:szCs w:val="26"/>
                <w:lang w:val="uk-UA"/>
              </w:rPr>
            </w:pPr>
          </w:p>
          <w:p w:rsidR="000D68C5" w:rsidRDefault="007950DA" w:rsidP="007A1228">
            <w:pPr>
              <w:spacing w:after="0"/>
              <w:ind w:left="142" w:hanging="2"/>
              <w:jc w:val="center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 xml:space="preserve">20 </w:t>
            </w:r>
            <w:proofErr w:type="spellStart"/>
            <w:r>
              <w:rPr>
                <w:rFonts w:ascii="Times New Roman" w:hAnsi="Times New Roman"/>
                <w:sz w:val="26"/>
                <w:szCs w:val="26"/>
                <w:lang w:val="uk-UA"/>
              </w:rPr>
              <w:t>сек</w:t>
            </w:r>
            <w:proofErr w:type="spellEnd"/>
          </w:p>
        </w:tc>
        <w:tc>
          <w:tcPr>
            <w:tcW w:w="31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Стежити за чіткістю виконання</w:t>
            </w:r>
          </w:p>
          <w:p w:rsidR="000D68C5" w:rsidRDefault="000D68C5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</w:p>
          <w:p w:rsidR="000D68C5" w:rsidRDefault="000D68C5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</w:p>
          <w:p w:rsidR="000D68C5" w:rsidRDefault="000D68C5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</w:p>
          <w:p w:rsidR="000D68C5" w:rsidRDefault="000D68C5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Ступні з місця не зрушувати</w:t>
            </w:r>
          </w:p>
          <w:p w:rsidR="000D68C5" w:rsidRDefault="000D68C5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</w:p>
          <w:p w:rsidR="00E44BD6" w:rsidRDefault="00527F90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 w:rsidRPr="004E0E6F">
              <w:rPr>
                <w:noProof/>
                <w:lang w:eastAsia="ru-RU"/>
              </w:rPr>
              <w:drawing>
                <wp:inline distT="0" distB="0" distL="0" distR="0">
                  <wp:extent cx="2303145" cy="1604645"/>
                  <wp:effectExtent l="0" t="0" r="0" b="0"/>
                  <wp:docPr id="2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03145" cy="16046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D68C5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E44BD6" w:rsidP="000D68C5">
            <w:pPr>
              <w:snapToGrid w:val="0"/>
              <w:spacing w:after="0"/>
              <w:ind w:left="142" w:hanging="2"/>
              <w:jc w:val="both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14</w:t>
            </w:r>
          </w:p>
        </w:tc>
        <w:tc>
          <w:tcPr>
            <w:tcW w:w="51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Вимірювання ЧСС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0D68C5" w:rsidP="007A1228">
            <w:pPr>
              <w:snapToGrid w:val="0"/>
              <w:spacing w:after="0"/>
              <w:ind w:left="142" w:hanging="2"/>
              <w:jc w:val="center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 xml:space="preserve">30 </w:t>
            </w:r>
            <w:proofErr w:type="spellStart"/>
            <w:r>
              <w:rPr>
                <w:rFonts w:ascii="Times New Roman" w:hAnsi="Times New Roman"/>
                <w:sz w:val="26"/>
                <w:szCs w:val="26"/>
                <w:lang w:val="uk-UA"/>
              </w:rPr>
              <w:t>сек</w:t>
            </w:r>
            <w:proofErr w:type="spellEnd"/>
          </w:p>
        </w:tc>
        <w:tc>
          <w:tcPr>
            <w:tcW w:w="31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 xml:space="preserve">Задати режим роботи для медичних груп – 120-130 та 140-150 </w:t>
            </w:r>
            <w:proofErr w:type="spellStart"/>
            <w:r>
              <w:rPr>
                <w:rFonts w:ascii="Times New Roman" w:hAnsi="Times New Roman"/>
                <w:sz w:val="26"/>
                <w:szCs w:val="26"/>
                <w:lang w:val="uk-UA"/>
              </w:rPr>
              <w:t>уд</w:t>
            </w:r>
            <w:proofErr w:type="spellEnd"/>
            <w:r>
              <w:rPr>
                <w:rFonts w:ascii="Times New Roman" w:hAnsi="Times New Roman"/>
                <w:sz w:val="26"/>
                <w:szCs w:val="26"/>
                <w:lang w:val="uk-UA"/>
              </w:rPr>
              <w:t>/хв</w:t>
            </w:r>
          </w:p>
        </w:tc>
      </w:tr>
      <w:tr w:rsidR="000D68C5" w:rsidTr="00901813">
        <w:tc>
          <w:tcPr>
            <w:tcW w:w="9862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/>
          </w:tcPr>
          <w:p w:rsidR="000D68C5" w:rsidRPr="007950DA" w:rsidRDefault="007950DA" w:rsidP="00CD4D2F">
            <w:pPr>
              <w:snapToGrid w:val="0"/>
              <w:spacing w:after="0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b/>
                <w:i/>
                <w:sz w:val="26"/>
                <w:szCs w:val="26"/>
                <w:lang w:val="uk-UA"/>
              </w:rPr>
              <w:t>ІІ. Основна частина (</w:t>
            </w:r>
            <w:r w:rsidR="000D68C5" w:rsidRPr="007950DA">
              <w:rPr>
                <w:rFonts w:ascii="Times New Roman" w:hAnsi="Times New Roman"/>
                <w:b/>
                <w:i/>
                <w:sz w:val="26"/>
                <w:szCs w:val="26"/>
                <w:lang w:val="uk-UA"/>
              </w:rPr>
              <w:t>30-31 хв</w:t>
            </w:r>
            <w:r>
              <w:rPr>
                <w:rFonts w:ascii="Times New Roman" w:hAnsi="Times New Roman"/>
                <w:b/>
                <w:i/>
                <w:sz w:val="26"/>
                <w:szCs w:val="26"/>
                <w:lang w:val="uk-UA"/>
              </w:rPr>
              <w:t>)</w:t>
            </w:r>
          </w:p>
        </w:tc>
      </w:tr>
      <w:tr w:rsidR="000D68C5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jc w:val="both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1.</w:t>
            </w:r>
          </w:p>
        </w:tc>
        <w:tc>
          <w:tcPr>
            <w:tcW w:w="51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0D68C5" w:rsidP="00CD4D2F">
            <w:pPr>
              <w:snapToGrid w:val="0"/>
              <w:spacing w:after="0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Передачі м'яча внутрішньою стороною ступні крізь умовні ворота:</w:t>
            </w:r>
          </w:p>
          <w:p w:rsidR="000D68C5" w:rsidRDefault="000D68C5" w:rsidP="000D68C5">
            <w:pPr>
              <w:pStyle w:val="11"/>
              <w:numPr>
                <w:ilvl w:val="0"/>
                <w:numId w:val="1"/>
              </w:numPr>
              <w:spacing w:after="0" w:line="240" w:lineRule="auto"/>
              <w:ind w:left="142" w:hanging="2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із зупинкою м'яча підошвою;</w:t>
            </w:r>
          </w:p>
          <w:p w:rsidR="000D68C5" w:rsidRDefault="000D68C5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</w:p>
          <w:p w:rsidR="000D68C5" w:rsidRDefault="000D68C5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</w:p>
          <w:p w:rsidR="000D68C5" w:rsidRDefault="000D68C5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</w:p>
          <w:p w:rsidR="000D68C5" w:rsidRDefault="000D68C5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</w:p>
          <w:p w:rsidR="000D68C5" w:rsidRDefault="000D68C5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</w:p>
          <w:p w:rsidR="00CD4D2F" w:rsidRDefault="00CD4D2F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</w:p>
          <w:p w:rsidR="00CD4D2F" w:rsidRDefault="00CD4D2F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</w:p>
          <w:p w:rsidR="000D68C5" w:rsidRDefault="000D68C5" w:rsidP="000D68C5">
            <w:pPr>
              <w:pStyle w:val="11"/>
              <w:numPr>
                <w:ilvl w:val="0"/>
                <w:numId w:val="1"/>
              </w:numPr>
              <w:spacing w:after="0" w:line="240" w:lineRule="auto"/>
              <w:ind w:left="142" w:hanging="2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в один дотик;</w:t>
            </w:r>
          </w:p>
          <w:p w:rsidR="000D68C5" w:rsidRDefault="000D68C5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</w:p>
          <w:p w:rsidR="000D68C5" w:rsidRDefault="000D68C5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</w:p>
          <w:p w:rsidR="000D68C5" w:rsidRDefault="000D68C5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</w:p>
          <w:p w:rsidR="000D68C5" w:rsidRDefault="000D68C5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</w:p>
          <w:p w:rsidR="000D68C5" w:rsidRDefault="000D68C5" w:rsidP="00CD4D2F">
            <w:pPr>
              <w:spacing w:after="0"/>
              <w:rPr>
                <w:rFonts w:ascii="Times New Roman" w:hAnsi="Times New Roman"/>
                <w:sz w:val="26"/>
                <w:szCs w:val="26"/>
                <w:lang w:val="uk-UA"/>
              </w:rPr>
            </w:pPr>
          </w:p>
          <w:p w:rsidR="000D68C5" w:rsidRDefault="000D68C5" w:rsidP="000D68C5">
            <w:pPr>
              <w:pStyle w:val="11"/>
              <w:numPr>
                <w:ilvl w:val="0"/>
                <w:numId w:val="1"/>
              </w:numPr>
              <w:spacing w:after="0" w:line="240" w:lineRule="auto"/>
              <w:ind w:left="142" w:hanging="2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в ускладнених умовах: виконати передачу, зробити стрибки туди-назад через гімнастичну лаву і знову виконати передачу;</w:t>
            </w:r>
          </w:p>
          <w:p w:rsidR="00CD4D2F" w:rsidRPr="00CD4D2F" w:rsidRDefault="00CD4D2F" w:rsidP="00CD4D2F">
            <w:pPr>
              <w:pStyle w:val="11"/>
              <w:spacing w:after="0" w:line="240" w:lineRule="auto"/>
              <w:ind w:left="0"/>
              <w:rPr>
                <w:rFonts w:ascii="Times New Roman" w:hAnsi="Times New Roman"/>
                <w:sz w:val="26"/>
                <w:szCs w:val="26"/>
                <w:lang w:val="ru-RU"/>
              </w:rPr>
            </w:pPr>
          </w:p>
          <w:p w:rsidR="000D68C5" w:rsidRDefault="000D68C5" w:rsidP="000D68C5">
            <w:pPr>
              <w:numPr>
                <w:ilvl w:val="0"/>
                <w:numId w:val="1"/>
              </w:numPr>
              <w:spacing w:before="280" w:after="0" w:line="240" w:lineRule="auto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 xml:space="preserve">передачі одночасно двома м'ячами 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7950DA" w:rsidP="007A1228">
            <w:pPr>
              <w:snapToGrid w:val="0"/>
              <w:spacing w:after="0"/>
              <w:ind w:left="142" w:hanging="2"/>
              <w:jc w:val="center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lastRenderedPageBreak/>
              <w:t>5-6 хв</w:t>
            </w:r>
          </w:p>
        </w:tc>
        <w:tc>
          <w:tcPr>
            <w:tcW w:w="31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68C5" w:rsidRDefault="000D68C5" w:rsidP="000D68C5">
            <w:pPr>
              <w:widowControl w:val="0"/>
              <w:autoSpaceDE w:val="0"/>
              <w:snapToGrid w:val="0"/>
              <w:spacing w:after="0" w:line="240" w:lineRule="auto"/>
              <w:ind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</w:p>
          <w:p w:rsidR="000D68C5" w:rsidRDefault="000D68C5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</w:p>
          <w:p w:rsidR="000D68C5" w:rsidRDefault="000D68C5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Відстань до 5 м. При ударі стопа розвертається назовні, п'ята під час зупинки повинна бути нижча за носок.</w:t>
            </w:r>
          </w:p>
          <w:p w:rsidR="000D68C5" w:rsidRDefault="000D68C5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lastRenderedPageBreak/>
              <w:t>Стежити за правильною постановкою ступні.</w:t>
            </w:r>
          </w:p>
          <w:p w:rsidR="000D68C5" w:rsidRDefault="000D68C5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Для більш підготовлених учнів.</w:t>
            </w:r>
          </w:p>
          <w:p w:rsidR="000D68C5" w:rsidRDefault="000D68C5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</w:p>
          <w:p w:rsidR="000D68C5" w:rsidRDefault="000D68C5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</w:p>
          <w:p w:rsidR="00CD4D2F" w:rsidRDefault="00CD4D2F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</w:p>
          <w:p w:rsidR="00CD4D2F" w:rsidRDefault="00CD4D2F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</w:p>
          <w:p w:rsidR="000D68C5" w:rsidRDefault="000D68C5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Прийняти фішки. Для найбільш підготовлених учнів. Інші виконують завдання полегшених рівнів</w:t>
            </w:r>
          </w:p>
        </w:tc>
      </w:tr>
      <w:tr w:rsidR="000D68C5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jc w:val="both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lastRenderedPageBreak/>
              <w:t>2.</w:t>
            </w:r>
          </w:p>
        </w:tc>
        <w:tc>
          <w:tcPr>
            <w:tcW w:w="51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Гра «М'яч – ведучому».</w:t>
            </w:r>
          </w:p>
          <w:p w:rsidR="000D68C5" w:rsidRDefault="000D68C5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Виконується в чотирьох колонах: дівчата на одній половині, хлопці на іншій.</w:t>
            </w:r>
          </w:p>
          <w:p w:rsidR="000D68C5" w:rsidRDefault="000D68C5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За 4-5 м від колони – ведучий. Зробивши передачу ведучому, побігти в кінець своєї колони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0D68C5" w:rsidP="007A1228">
            <w:pPr>
              <w:snapToGrid w:val="0"/>
              <w:spacing w:after="0"/>
              <w:ind w:left="142" w:hanging="2"/>
              <w:jc w:val="center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3-4 хв</w:t>
            </w:r>
          </w:p>
        </w:tc>
        <w:tc>
          <w:tcPr>
            <w:tcW w:w="31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D4D2F" w:rsidRDefault="00CD4D2F" w:rsidP="00CD4D2F">
            <w:pPr>
              <w:spacing w:after="0"/>
              <w:rPr>
                <w:rFonts w:ascii="Times New Roman" w:hAnsi="Times New Roman"/>
                <w:sz w:val="26"/>
                <w:szCs w:val="26"/>
                <w:lang w:val="uk-UA"/>
              </w:rPr>
            </w:pPr>
          </w:p>
          <w:p w:rsidR="000D68C5" w:rsidRDefault="000D68C5" w:rsidP="00CD4D2F">
            <w:pPr>
              <w:spacing w:after="0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Змагальний метод</w:t>
            </w:r>
          </w:p>
          <w:p w:rsidR="00E44BD6" w:rsidRDefault="00E44BD6" w:rsidP="00CD4D2F">
            <w:pPr>
              <w:spacing w:after="0"/>
              <w:rPr>
                <w:rFonts w:ascii="Times New Roman" w:hAnsi="Times New Roman"/>
                <w:sz w:val="26"/>
                <w:szCs w:val="26"/>
                <w:lang w:val="uk-UA"/>
              </w:rPr>
            </w:pPr>
          </w:p>
          <w:p w:rsidR="00E44BD6" w:rsidRDefault="00527F90" w:rsidP="00CD4D2F">
            <w:pPr>
              <w:spacing w:after="0"/>
              <w:rPr>
                <w:rFonts w:ascii="Times New Roman" w:hAnsi="Times New Roman"/>
                <w:sz w:val="26"/>
                <w:szCs w:val="26"/>
                <w:lang w:val="uk-UA"/>
              </w:rPr>
            </w:pPr>
            <w:r w:rsidRPr="004E0E6F">
              <w:rPr>
                <w:noProof/>
                <w:lang w:eastAsia="ru-RU"/>
              </w:rPr>
              <w:drawing>
                <wp:inline distT="0" distB="0" distL="0" distR="0">
                  <wp:extent cx="2001520" cy="1380490"/>
                  <wp:effectExtent l="0" t="0" r="0" b="0"/>
                  <wp:docPr id="3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1520" cy="1380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D68C5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jc w:val="both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3.</w:t>
            </w:r>
          </w:p>
        </w:tc>
        <w:tc>
          <w:tcPr>
            <w:tcW w:w="51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Вимірювання ЧСС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0D68C5" w:rsidP="007A1228">
            <w:pPr>
              <w:snapToGrid w:val="0"/>
              <w:spacing w:after="0"/>
              <w:ind w:left="142" w:hanging="2"/>
              <w:jc w:val="center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 xml:space="preserve">30 </w:t>
            </w:r>
            <w:proofErr w:type="spellStart"/>
            <w:r>
              <w:rPr>
                <w:rFonts w:ascii="Times New Roman" w:hAnsi="Times New Roman"/>
                <w:sz w:val="26"/>
                <w:szCs w:val="26"/>
                <w:lang w:val="uk-UA"/>
              </w:rPr>
              <w:t>сек</w:t>
            </w:r>
            <w:proofErr w:type="spellEnd"/>
          </w:p>
        </w:tc>
        <w:tc>
          <w:tcPr>
            <w:tcW w:w="31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950DA" w:rsidRDefault="000D68C5" w:rsidP="000D68C5">
            <w:pPr>
              <w:snapToGrid w:val="0"/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Зробити висновки.</w:t>
            </w:r>
          </w:p>
          <w:p w:rsidR="000D68C5" w:rsidRDefault="000D68C5" w:rsidP="000D68C5">
            <w:pPr>
              <w:snapToGrid w:val="0"/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 xml:space="preserve"> ЧСС – до 150 ударів.</w:t>
            </w:r>
          </w:p>
        </w:tc>
      </w:tr>
      <w:tr w:rsidR="000D68C5" w:rsidRPr="006D3510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jc w:val="both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4.</w:t>
            </w:r>
          </w:p>
        </w:tc>
        <w:tc>
          <w:tcPr>
            <w:tcW w:w="51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Різновиди ведення м'яча:</w:t>
            </w:r>
          </w:p>
          <w:p w:rsidR="000D68C5" w:rsidRDefault="000D68C5" w:rsidP="000D68C5">
            <w:pPr>
              <w:pStyle w:val="11"/>
              <w:numPr>
                <w:ilvl w:val="0"/>
                <w:numId w:val="3"/>
              </w:numPr>
              <w:spacing w:after="0" w:line="240" w:lineRule="auto"/>
              <w:ind w:left="142" w:hanging="2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довільне ведення з зупинкою м’яча, наступивши на нього за сигналом в ходьбі, під час бігу. Після зупинки виконати передачу партнеру;</w:t>
            </w:r>
          </w:p>
          <w:p w:rsidR="00CD4D2F" w:rsidRDefault="00CD4D2F" w:rsidP="00CD4D2F">
            <w:pPr>
              <w:pStyle w:val="11"/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  <w:p w:rsidR="00CD4D2F" w:rsidRDefault="00CD4D2F" w:rsidP="00CD4D2F">
            <w:pPr>
              <w:pStyle w:val="11"/>
              <w:spacing w:after="0" w:line="240" w:lineRule="auto"/>
              <w:ind w:left="0"/>
              <w:rPr>
                <w:rFonts w:ascii="Times New Roman" w:hAnsi="Times New Roman"/>
                <w:sz w:val="26"/>
                <w:szCs w:val="26"/>
              </w:rPr>
            </w:pPr>
          </w:p>
          <w:p w:rsidR="00CD4D2F" w:rsidRDefault="00CD4D2F" w:rsidP="00CD4D2F">
            <w:pPr>
              <w:pStyle w:val="11"/>
              <w:spacing w:after="0" w:line="240" w:lineRule="auto"/>
              <w:ind w:left="0"/>
              <w:rPr>
                <w:rFonts w:ascii="Times New Roman" w:hAnsi="Times New Roman"/>
                <w:sz w:val="26"/>
                <w:szCs w:val="26"/>
              </w:rPr>
            </w:pPr>
          </w:p>
          <w:p w:rsidR="000D68C5" w:rsidRDefault="000D68C5" w:rsidP="000D68C5">
            <w:pPr>
              <w:numPr>
                <w:ilvl w:val="0"/>
                <w:numId w:val="3"/>
              </w:numPr>
              <w:spacing w:before="280" w:after="0" w:line="240" w:lineRule="auto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фігурне ведення «вісімкою».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0D68C5" w:rsidP="007A1228">
            <w:pPr>
              <w:snapToGrid w:val="0"/>
              <w:spacing w:after="0"/>
              <w:ind w:left="142" w:hanging="2"/>
              <w:jc w:val="center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3-4 хв</w:t>
            </w:r>
          </w:p>
        </w:tc>
        <w:tc>
          <w:tcPr>
            <w:tcW w:w="31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68C5" w:rsidRDefault="00527F90" w:rsidP="000D68C5">
            <w:pPr>
              <w:widowControl w:val="0"/>
              <w:autoSpaceDE w:val="0"/>
              <w:snapToGrid w:val="0"/>
              <w:spacing w:after="0" w:line="240" w:lineRule="auto"/>
              <w:ind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 w:rsidRPr="004E0E6F">
              <w:rPr>
                <w:noProof/>
                <w:lang w:eastAsia="ru-RU"/>
              </w:rPr>
              <w:drawing>
                <wp:inline distT="0" distB="0" distL="0" distR="0">
                  <wp:extent cx="1984375" cy="1405890"/>
                  <wp:effectExtent l="0" t="0" r="0" b="0"/>
                  <wp:docPr id="4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4375" cy="1405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D68C5" w:rsidRDefault="000D68C5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</w:p>
          <w:p w:rsidR="000D68C5" w:rsidRDefault="000D68C5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 xml:space="preserve">Менш підготовлені учні працюють з </w:t>
            </w:r>
            <w:proofErr w:type="spellStart"/>
            <w:r>
              <w:rPr>
                <w:rFonts w:ascii="Times New Roman" w:hAnsi="Times New Roman"/>
                <w:sz w:val="26"/>
                <w:szCs w:val="26"/>
                <w:lang w:val="uk-UA"/>
              </w:rPr>
              <w:t>напівздутими</w:t>
            </w:r>
            <w:proofErr w:type="spellEnd"/>
            <w:r>
              <w:rPr>
                <w:rFonts w:ascii="Times New Roman" w:hAnsi="Times New Roman"/>
                <w:sz w:val="26"/>
                <w:szCs w:val="26"/>
                <w:lang w:val="uk-UA"/>
              </w:rPr>
              <w:t xml:space="preserve"> м'ячами</w:t>
            </w:r>
          </w:p>
          <w:p w:rsidR="000D68C5" w:rsidRDefault="000D68C5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</w:p>
        </w:tc>
      </w:tr>
      <w:tr w:rsidR="000D68C5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jc w:val="both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5.</w:t>
            </w:r>
          </w:p>
        </w:tc>
        <w:tc>
          <w:tcPr>
            <w:tcW w:w="51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Удари по нерухомому м'ячу внутрішньою частиною ступні на точність:</w:t>
            </w:r>
          </w:p>
          <w:p w:rsidR="000D68C5" w:rsidRDefault="000D68C5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а) по воротах (з орієнтуванням на оцінювання, 5 спроб – залікові) (хлопці);</w:t>
            </w:r>
          </w:p>
          <w:p w:rsidR="000D68C5" w:rsidRDefault="000D68C5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б) гра «Збий кеглі» (дівчата)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jc w:val="both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6 хв</w:t>
            </w:r>
          </w:p>
        </w:tc>
        <w:tc>
          <w:tcPr>
            <w:tcW w:w="31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0183B" w:rsidRDefault="00527F90" w:rsidP="00B0183B">
            <w:pPr>
              <w:spacing w:after="0"/>
              <w:rPr>
                <w:rFonts w:ascii="Times New Roman" w:hAnsi="Times New Roman"/>
                <w:sz w:val="26"/>
                <w:szCs w:val="26"/>
                <w:lang w:val="uk-UA"/>
              </w:rPr>
            </w:pPr>
            <w:r w:rsidRPr="004E0E6F">
              <w:rPr>
                <w:noProof/>
                <w:lang w:eastAsia="ru-RU"/>
              </w:rPr>
              <w:drawing>
                <wp:inline distT="0" distB="0" distL="0" distR="0">
                  <wp:extent cx="1966595" cy="1466215"/>
                  <wp:effectExtent l="0" t="0" r="0" b="0"/>
                  <wp:docPr id="5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6595" cy="14662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44BD6" w:rsidRDefault="00E44BD6" w:rsidP="000D68C5">
            <w:pPr>
              <w:spacing w:after="0"/>
              <w:ind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</w:p>
          <w:p w:rsidR="000D68C5" w:rsidRDefault="000D68C5" w:rsidP="000D68C5">
            <w:pPr>
              <w:spacing w:after="0"/>
              <w:ind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 xml:space="preserve">На двоє воріт. На воротах – дзвіночки. 4-3-2-1 влучання. Результати заносяться до протоколу </w:t>
            </w:r>
          </w:p>
          <w:p w:rsidR="000D68C5" w:rsidRDefault="000D68C5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</w:p>
        </w:tc>
      </w:tr>
      <w:tr w:rsidR="000D68C5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jc w:val="both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lastRenderedPageBreak/>
              <w:t>6.</w:t>
            </w:r>
          </w:p>
        </w:tc>
        <w:tc>
          <w:tcPr>
            <w:tcW w:w="51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Футбольна естафета «Євро-2012. Від міста до міста»:</w:t>
            </w:r>
          </w:p>
          <w:p w:rsidR="000D68C5" w:rsidRPr="00B0183B" w:rsidRDefault="000D68C5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• ведення футбольного м’яча з наступним обведенням «своєї» фішки з назвою одного з міст «Євро-2012»</w:t>
            </w:r>
            <w:r w:rsidR="00B0183B">
              <w:rPr>
                <w:rFonts w:ascii="Times New Roman" w:hAnsi="Times New Roman"/>
                <w:sz w:val="26"/>
                <w:szCs w:val="26"/>
              </w:rPr>
              <w:t xml:space="preserve">, в </w:t>
            </w:r>
            <w:proofErr w:type="spellStart"/>
            <w:r w:rsidR="00B0183B">
              <w:rPr>
                <w:rFonts w:ascii="Times New Roman" w:hAnsi="Times New Roman"/>
                <w:sz w:val="26"/>
                <w:szCs w:val="26"/>
              </w:rPr>
              <w:t>якому</w:t>
            </w:r>
            <w:proofErr w:type="spellEnd"/>
            <w:r w:rsidR="00DE0BA0">
              <w:rPr>
                <w:rFonts w:ascii="Times New Roman" w:hAnsi="Times New Roman"/>
                <w:sz w:val="26"/>
                <w:szCs w:val="26"/>
              </w:rPr>
              <w:t xml:space="preserve"> </w:t>
            </w:r>
            <w:proofErr w:type="spellStart"/>
            <w:r w:rsidR="00B0183B">
              <w:rPr>
                <w:rFonts w:ascii="Times New Roman" w:hAnsi="Times New Roman"/>
                <w:sz w:val="26"/>
                <w:szCs w:val="26"/>
              </w:rPr>
              <w:t>було</w:t>
            </w:r>
            <w:proofErr w:type="spellEnd"/>
            <w:r w:rsidR="00DE0BA0">
              <w:rPr>
                <w:rFonts w:ascii="Times New Roman" w:hAnsi="Times New Roman"/>
                <w:sz w:val="26"/>
                <w:szCs w:val="26"/>
              </w:rPr>
              <w:t xml:space="preserve"> проведено </w:t>
            </w:r>
            <w:r w:rsidR="00B0183B">
              <w:rPr>
                <w:rFonts w:ascii="Times New Roman" w:hAnsi="Times New Roman"/>
                <w:sz w:val="26"/>
                <w:szCs w:val="26"/>
              </w:rPr>
              <w:t xml:space="preserve"> свято футболу</w:t>
            </w:r>
          </w:p>
          <w:p w:rsidR="000D68C5" w:rsidRDefault="000D68C5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jc w:val="both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4 хв</w:t>
            </w:r>
          </w:p>
        </w:tc>
        <w:tc>
          <w:tcPr>
            <w:tcW w:w="31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68C5" w:rsidRDefault="000D68C5" w:rsidP="00446F6E">
            <w:pPr>
              <w:snapToGrid w:val="0"/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Менш підгото</w:t>
            </w:r>
            <w:r w:rsidR="00446F6E">
              <w:rPr>
                <w:rFonts w:ascii="Times New Roman" w:hAnsi="Times New Roman"/>
                <w:sz w:val="26"/>
                <w:szCs w:val="26"/>
                <w:lang w:val="uk-UA"/>
              </w:rPr>
              <w:t>влені учні біжать коротші етапи</w:t>
            </w:r>
          </w:p>
          <w:p w:rsidR="00446F6E" w:rsidRDefault="00527F90" w:rsidP="000D68C5">
            <w:pPr>
              <w:snapToGrid w:val="0"/>
              <w:spacing w:after="0"/>
              <w:ind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 w:rsidRPr="00446F6E">
              <w:rPr>
                <w:rFonts w:ascii="Times New Roman" w:hAnsi="Times New Roman"/>
                <w:noProof/>
                <w:sz w:val="26"/>
                <w:szCs w:val="26"/>
                <w:lang w:eastAsia="ru-RU"/>
              </w:rPr>
              <w:drawing>
                <wp:inline distT="0" distB="0" distL="0" distR="0">
                  <wp:extent cx="2018665" cy="1362710"/>
                  <wp:effectExtent l="0" t="0" r="0" b="0"/>
                  <wp:docPr id="6" name="Рисунок 6" descr="5eATrkEb3P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5eATrkEb3P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8665" cy="13627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D68C5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jc w:val="both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7.</w:t>
            </w:r>
          </w:p>
        </w:tc>
        <w:tc>
          <w:tcPr>
            <w:tcW w:w="51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Навчальна гра, застосовуючи технічні прийоми, вивчені на уроці:</w:t>
            </w:r>
          </w:p>
          <w:p w:rsidR="000D68C5" w:rsidRDefault="000D68C5" w:rsidP="000D68C5">
            <w:pPr>
              <w:pStyle w:val="11"/>
              <w:numPr>
                <w:ilvl w:val="0"/>
                <w:numId w:val="2"/>
              </w:numPr>
              <w:spacing w:after="0" w:line="240" w:lineRule="auto"/>
              <w:ind w:left="142" w:hanging="2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вітання команд;</w:t>
            </w:r>
          </w:p>
          <w:p w:rsidR="000D68C5" w:rsidRDefault="000D68C5" w:rsidP="000D68C5">
            <w:pPr>
              <w:spacing w:before="280"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</w:p>
          <w:p w:rsidR="000D68C5" w:rsidRPr="00B0183B" w:rsidRDefault="000D68C5" w:rsidP="00B0183B">
            <w:pPr>
              <w:numPr>
                <w:ilvl w:val="0"/>
                <w:numId w:val="2"/>
              </w:numPr>
              <w:spacing w:before="280" w:after="0" w:line="240" w:lineRule="auto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навчальні ігри;</w:t>
            </w:r>
          </w:p>
          <w:p w:rsidR="00981009" w:rsidRDefault="00981009" w:rsidP="00446F6E">
            <w:pPr>
              <w:spacing w:before="280" w:after="0" w:line="240" w:lineRule="auto"/>
              <w:ind w:left="140"/>
              <w:rPr>
                <w:rFonts w:ascii="Times New Roman" w:hAnsi="Times New Roman"/>
                <w:sz w:val="26"/>
                <w:szCs w:val="26"/>
                <w:lang w:val="uk-UA"/>
              </w:rPr>
            </w:pPr>
          </w:p>
          <w:p w:rsidR="00446F6E" w:rsidRDefault="00446F6E" w:rsidP="00446F6E">
            <w:pPr>
              <w:spacing w:before="280" w:after="0" w:line="240" w:lineRule="auto"/>
              <w:rPr>
                <w:rFonts w:ascii="Times New Roman" w:hAnsi="Times New Roman"/>
                <w:sz w:val="26"/>
                <w:szCs w:val="26"/>
                <w:lang w:val="uk-UA"/>
              </w:rPr>
            </w:pPr>
          </w:p>
          <w:p w:rsidR="00CD4D2F" w:rsidRDefault="00CD4D2F" w:rsidP="00446F6E">
            <w:pPr>
              <w:spacing w:before="280" w:after="0" w:line="240" w:lineRule="auto"/>
              <w:rPr>
                <w:rFonts w:ascii="Times New Roman" w:hAnsi="Times New Roman"/>
                <w:sz w:val="26"/>
                <w:szCs w:val="26"/>
                <w:lang w:val="uk-UA"/>
              </w:rPr>
            </w:pPr>
          </w:p>
          <w:p w:rsidR="00CD4D2F" w:rsidRDefault="00CD4D2F" w:rsidP="00446F6E">
            <w:pPr>
              <w:spacing w:before="280" w:after="0" w:line="240" w:lineRule="auto"/>
              <w:rPr>
                <w:rFonts w:ascii="Times New Roman" w:hAnsi="Times New Roman"/>
                <w:sz w:val="26"/>
                <w:szCs w:val="26"/>
                <w:lang w:val="uk-UA"/>
              </w:rPr>
            </w:pPr>
          </w:p>
          <w:p w:rsidR="00CD4D2F" w:rsidRPr="00CD4D2F" w:rsidRDefault="000D68C5" w:rsidP="00CD4D2F">
            <w:pPr>
              <w:numPr>
                <w:ilvl w:val="0"/>
                <w:numId w:val="2"/>
              </w:numPr>
              <w:spacing w:before="280" w:after="0" w:line="240" w:lineRule="auto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футбольна вікторина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0D68C5" w:rsidP="007A1228">
            <w:pPr>
              <w:snapToGrid w:val="0"/>
              <w:spacing w:after="0"/>
              <w:ind w:left="142" w:hanging="2"/>
              <w:jc w:val="center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6-8 хв.</w:t>
            </w:r>
          </w:p>
        </w:tc>
        <w:tc>
          <w:tcPr>
            <w:tcW w:w="31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Увага – правилам технічної безпеки</w:t>
            </w:r>
            <w:r w:rsidR="007A1228">
              <w:rPr>
                <w:rFonts w:ascii="Times New Roman" w:hAnsi="Times New Roman"/>
                <w:sz w:val="26"/>
                <w:szCs w:val="26"/>
                <w:lang w:val="uk-UA"/>
              </w:rPr>
              <w:t>.</w:t>
            </w:r>
          </w:p>
          <w:p w:rsidR="000D68C5" w:rsidRDefault="007A1228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Виконується</w:t>
            </w:r>
            <w:r w:rsidR="000D68C5">
              <w:rPr>
                <w:rFonts w:ascii="Times New Roman" w:hAnsi="Times New Roman"/>
                <w:sz w:val="26"/>
                <w:szCs w:val="26"/>
                <w:lang w:val="uk-UA"/>
              </w:rPr>
              <w:t xml:space="preserve"> «Гімн Ліги чемпіонів».</w:t>
            </w:r>
          </w:p>
          <w:p w:rsidR="00981009" w:rsidRDefault="00981009" w:rsidP="00446F6E">
            <w:pPr>
              <w:spacing w:after="0"/>
              <w:rPr>
                <w:rFonts w:ascii="Times New Roman" w:hAnsi="Times New Roman"/>
                <w:sz w:val="26"/>
                <w:szCs w:val="26"/>
                <w:lang w:val="uk-UA"/>
              </w:rPr>
            </w:pPr>
          </w:p>
          <w:p w:rsidR="00981009" w:rsidRDefault="00527F90" w:rsidP="000D68C5">
            <w:pPr>
              <w:spacing w:after="0"/>
              <w:ind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 w:rsidRPr="004E0E6F">
              <w:rPr>
                <w:noProof/>
                <w:lang w:eastAsia="ru-RU"/>
              </w:rPr>
              <w:drawing>
                <wp:inline distT="0" distB="0" distL="0" distR="0">
                  <wp:extent cx="2286000" cy="1544320"/>
                  <wp:effectExtent l="0" t="0" r="0" b="0"/>
                  <wp:docPr id="7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6000" cy="1544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81009" w:rsidRDefault="00981009" w:rsidP="00CD4D2F">
            <w:pPr>
              <w:spacing w:after="0"/>
              <w:rPr>
                <w:rFonts w:ascii="Times New Roman" w:hAnsi="Times New Roman"/>
                <w:sz w:val="26"/>
                <w:szCs w:val="26"/>
                <w:lang w:val="uk-UA"/>
              </w:rPr>
            </w:pPr>
          </w:p>
          <w:p w:rsidR="000D68C5" w:rsidRDefault="000D68C5" w:rsidP="00981009">
            <w:pPr>
              <w:spacing w:after="0"/>
              <w:ind w:left="-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Для команд, які вільні від гри</w:t>
            </w:r>
          </w:p>
          <w:p w:rsidR="000D68C5" w:rsidRDefault="000D68C5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</w:p>
          <w:p w:rsidR="000D68C5" w:rsidRDefault="000D68C5" w:rsidP="000D68C5">
            <w:pPr>
              <w:spacing w:after="0"/>
              <w:ind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</w:p>
        </w:tc>
      </w:tr>
      <w:tr w:rsidR="000D68C5">
        <w:tc>
          <w:tcPr>
            <w:tcW w:w="9862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68C5" w:rsidRPr="007950DA" w:rsidRDefault="007950DA" w:rsidP="007950DA">
            <w:pPr>
              <w:spacing w:after="0"/>
              <w:ind w:left="142" w:hanging="2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b/>
                <w:i/>
                <w:sz w:val="26"/>
                <w:szCs w:val="26"/>
                <w:lang w:val="uk-UA"/>
              </w:rPr>
              <w:t>ІІІ. Заключна частина(</w:t>
            </w:r>
            <w:r w:rsidR="000D68C5" w:rsidRPr="007950DA">
              <w:rPr>
                <w:rFonts w:ascii="Times New Roman" w:hAnsi="Times New Roman"/>
                <w:b/>
                <w:i/>
                <w:sz w:val="26"/>
                <w:szCs w:val="26"/>
                <w:lang w:val="uk-UA"/>
              </w:rPr>
              <w:t>3-4 хв</w:t>
            </w:r>
            <w:r>
              <w:rPr>
                <w:rFonts w:ascii="Times New Roman" w:hAnsi="Times New Roman"/>
                <w:b/>
                <w:i/>
                <w:sz w:val="26"/>
                <w:szCs w:val="26"/>
                <w:lang w:val="uk-UA"/>
              </w:rPr>
              <w:t>)</w:t>
            </w:r>
          </w:p>
        </w:tc>
      </w:tr>
      <w:tr w:rsidR="000D68C5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jc w:val="both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1.</w:t>
            </w:r>
          </w:p>
        </w:tc>
        <w:tc>
          <w:tcPr>
            <w:tcW w:w="51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Шикування в дві шеренги, обличчям один до одного.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0D68C5" w:rsidP="007A1228">
            <w:pPr>
              <w:snapToGrid w:val="0"/>
              <w:spacing w:after="0"/>
              <w:ind w:left="142" w:hanging="2"/>
              <w:jc w:val="center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 xml:space="preserve">30 </w:t>
            </w:r>
            <w:proofErr w:type="spellStart"/>
            <w:r>
              <w:rPr>
                <w:rFonts w:ascii="Times New Roman" w:hAnsi="Times New Roman"/>
                <w:sz w:val="26"/>
                <w:szCs w:val="26"/>
                <w:lang w:val="uk-UA"/>
              </w:rPr>
              <w:t>сек</w:t>
            </w:r>
            <w:proofErr w:type="spellEnd"/>
          </w:p>
        </w:tc>
        <w:tc>
          <w:tcPr>
            <w:tcW w:w="31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Як при виконанні вправ з м'ячами.</w:t>
            </w:r>
          </w:p>
        </w:tc>
      </w:tr>
      <w:tr w:rsidR="000D68C5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jc w:val="both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2.</w:t>
            </w:r>
          </w:p>
        </w:tc>
        <w:tc>
          <w:tcPr>
            <w:tcW w:w="51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Вправи на утримання рівноваги (балансу):</w:t>
            </w:r>
          </w:p>
          <w:p w:rsidR="000D68C5" w:rsidRDefault="000D68C5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а) в парах. Стоячи один напроти одного на одній нозі, взятись за руки. За сигналом намагатись вивести з рівноваги партнера;</w:t>
            </w:r>
          </w:p>
          <w:p w:rsidR="000D68C5" w:rsidRDefault="000D68C5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б) те ж завдання, але учні зчіплюються ступнями махових ніг;</w:t>
            </w:r>
          </w:p>
          <w:p w:rsidR="000D68C5" w:rsidRDefault="000D68C5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в) самостійно. Зробивши стрибок, заплющити очі, порахувавши до п'яти, утримувати рівновагу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0D68C5" w:rsidP="007A1228">
            <w:pPr>
              <w:snapToGrid w:val="0"/>
              <w:spacing w:after="0"/>
              <w:ind w:left="142" w:hanging="2"/>
              <w:jc w:val="center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1 хв</w:t>
            </w:r>
            <w:r w:rsidR="007A1228">
              <w:rPr>
                <w:rFonts w:ascii="Times New Roman" w:hAnsi="Times New Roman"/>
                <w:sz w:val="26"/>
                <w:szCs w:val="26"/>
                <w:lang w:val="uk-UA"/>
              </w:rPr>
              <w:t xml:space="preserve"> 30 </w:t>
            </w:r>
            <w:proofErr w:type="spellStart"/>
            <w:r w:rsidR="007A1228">
              <w:rPr>
                <w:rFonts w:ascii="Times New Roman" w:hAnsi="Times New Roman"/>
                <w:sz w:val="26"/>
                <w:szCs w:val="26"/>
                <w:lang w:val="uk-UA"/>
              </w:rPr>
              <w:t>сек</w:t>
            </w:r>
            <w:proofErr w:type="spellEnd"/>
          </w:p>
        </w:tc>
        <w:tc>
          <w:tcPr>
            <w:tcW w:w="31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68C5" w:rsidRDefault="007A1228" w:rsidP="00DE0BA0">
            <w:pPr>
              <w:snapToGrid w:val="0"/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А</w:t>
            </w:r>
            <w:r w:rsidR="000D68C5">
              <w:rPr>
                <w:rFonts w:ascii="Times New Roman" w:hAnsi="Times New Roman"/>
                <w:sz w:val="26"/>
                <w:szCs w:val="26"/>
                <w:lang w:val="uk-UA"/>
              </w:rPr>
              <w:t xml:space="preserve">кцентувати увагу на важливості цього компоненту під час гри. Адже більшість фінтів засновано на тому, щоб хоч на мить вивести суперника з рівноваги, отримати перевагу та залишити його позаду </w:t>
            </w:r>
          </w:p>
        </w:tc>
      </w:tr>
      <w:tr w:rsidR="000D68C5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jc w:val="both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lastRenderedPageBreak/>
              <w:t>3.</w:t>
            </w:r>
          </w:p>
        </w:tc>
        <w:tc>
          <w:tcPr>
            <w:tcW w:w="51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Шикування в одну шеренгу на швидкість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jc w:val="both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 xml:space="preserve">20 </w:t>
            </w:r>
            <w:proofErr w:type="spellStart"/>
            <w:r>
              <w:rPr>
                <w:rFonts w:ascii="Times New Roman" w:hAnsi="Times New Roman"/>
                <w:sz w:val="26"/>
                <w:szCs w:val="26"/>
                <w:lang w:val="uk-UA"/>
              </w:rPr>
              <w:t>сек</w:t>
            </w:r>
            <w:proofErr w:type="spellEnd"/>
          </w:p>
        </w:tc>
        <w:tc>
          <w:tcPr>
            <w:tcW w:w="31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</w:p>
        </w:tc>
      </w:tr>
      <w:tr w:rsidR="000D68C5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jc w:val="both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4.</w:t>
            </w:r>
          </w:p>
        </w:tc>
        <w:tc>
          <w:tcPr>
            <w:tcW w:w="51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Підбиття підсумків уроку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jc w:val="both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 xml:space="preserve">30 </w:t>
            </w:r>
            <w:proofErr w:type="spellStart"/>
            <w:r>
              <w:rPr>
                <w:rFonts w:ascii="Times New Roman" w:hAnsi="Times New Roman"/>
                <w:sz w:val="26"/>
                <w:szCs w:val="26"/>
                <w:lang w:val="uk-UA"/>
              </w:rPr>
              <w:t>сек</w:t>
            </w:r>
            <w:proofErr w:type="spellEnd"/>
          </w:p>
        </w:tc>
        <w:tc>
          <w:tcPr>
            <w:tcW w:w="31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Відзначити кращих</w:t>
            </w:r>
          </w:p>
          <w:p w:rsidR="000D68C5" w:rsidRDefault="000D68C5" w:rsidP="000D68C5">
            <w:pPr>
              <w:snapToGrid w:val="0"/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</w:p>
          <w:p w:rsidR="000D68C5" w:rsidRDefault="000D68C5" w:rsidP="000D68C5">
            <w:pPr>
              <w:snapToGrid w:val="0"/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</w:p>
        </w:tc>
      </w:tr>
      <w:tr w:rsidR="000D68C5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jc w:val="both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 xml:space="preserve">5. </w:t>
            </w:r>
          </w:p>
        </w:tc>
        <w:tc>
          <w:tcPr>
            <w:tcW w:w="51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 xml:space="preserve">Вимірювання ЧСС 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jc w:val="both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30 сек.</w:t>
            </w:r>
          </w:p>
        </w:tc>
        <w:tc>
          <w:tcPr>
            <w:tcW w:w="31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Визначити ступінь відновлення</w:t>
            </w:r>
          </w:p>
        </w:tc>
      </w:tr>
      <w:tr w:rsidR="000D68C5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jc w:val="both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6.</w:t>
            </w:r>
          </w:p>
        </w:tc>
        <w:tc>
          <w:tcPr>
            <w:tcW w:w="51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Домашнє завдання: жонглювання м'ячем та вправи, вивчені на уроках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jc w:val="both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30 сек.</w:t>
            </w:r>
          </w:p>
        </w:tc>
        <w:tc>
          <w:tcPr>
            <w:tcW w:w="31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68C5" w:rsidRDefault="007A1228" w:rsidP="000D68C5">
            <w:pPr>
              <w:snapToGrid w:val="0"/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Перевірити ступінь розуміння учнями домашнього завдання</w:t>
            </w:r>
          </w:p>
        </w:tc>
      </w:tr>
      <w:tr w:rsidR="000D68C5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jc w:val="both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7.</w:t>
            </w:r>
          </w:p>
        </w:tc>
        <w:tc>
          <w:tcPr>
            <w:tcW w:w="51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7A1228" w:rsidP="000D68C5">
            <w:pPr>
              <w:snapToGrid w:val="0"/>
              <w:spacing w:after="0"/>
              <w:ind w:left="142" w:hanging="2"/>
              <w:rPr>
                <w:rFonts w:ascii="Times New Roman" w:hAnsi="Times New Roman"/>
                <w:i/>
                <w:sz w:val="26"/>
                <w:szCs w:val="26"/>
                <w:lang w:val="uk-UA"/>
              </w:rPr>
            </w:pPr>
            <w:r w:rsidRPr="007A1228">
              <w:rPr>
                <w:rFonts w:ascii="Times New Roman" w:hAnsi="Times New Roman" w:cs="Times New Roman"/>
                <w:i/>
                <w:sz w:val="26"/>
                <w:szCs w:val="26"/>
                <w:u w:val="single"/>
                <w:lang w:val="uk-UA"/>
              </w:rPr>
              <w:t>Вчитель:</w:t>
            </w:r>
            <w:r w:rsidRPr="007A1228">
              <w:rPr>
                <w:rFonts w:ascii="Times New Roman" w:hAnsi="Times New Roman" w:cs="Times New Roman"/>
                <w:i/>
                <w:sz w:val="26"/>
                <w:szCs w:val="26"/>
                <w:lang w:val="uk-UA"/>
              </w:rPr>
              <w:t xml:space="preserve"> –</w:t>
            </w:r>
            <w:r w:rsidR="000D68C5">
              <w:rPr>
                <w:rFonts w:ascii="Times New Roman" w:hAnsi="Times New Roman"/>
                <w:i/>
                <w:sz w:val="26"/>
                <w:szCs w:val="26"/>
                <w:lang w:val="uk-UA"/>
              </w:rPr>
              <w:t xml:space="preserve"> - Попрацювали дуже плідно?...</w:t>
            </w:r>
          </w:p>
          <w:p w:rsidR="000D68C5" w:rsidRDefault="000D68C5" w:rsidP="000D68C5">
            <w:pPr>
              <w:spacing w:after="0"/>
              <w:ind w:left="142" w:hanging="2"/>
              <w:rPr>
                <w:rFonts w:ascii="Times New Roman" w:hAnsi="Times New Roman"/>
                <w:i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i/>
                <w:sz w:val="26"/>
                <w:szCs w:val="26"/>
                <w:lang w:val="uk-UA"/>
              </w:rPr>
              <w:t xml:space="preserve"> - В футбол пограли на ура?...</w:t>
            </w:r>
          </w:p>
          <w:p w:rsidR="000D68C5" w:rsidRDefault="000D68C5" w:rsidP="000D68C5">
            <w:pPr>
              <w:spacing w:after="0"/>
              <w:ind w:left="142" w:hanging="2"/>
              <w:rPr>
                <w:rFonts w:ascii="Times New Roman" w:hAnsi="Times New Roman"/>
                <w:i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i/>
                <w:sz w:val="26"/>
                <w:szCs w:val="26"/>
                <w:lang w:val="uk-UA"/>
              </w:rPr>
              <w:t xml:space="preserve"> - Оцінку ставлю всім «відмінно»?</w:t>
            </w:r>
          </w:p>
          <w:p w:rsidR="000D68C5" w:rsidRDefault="000D68C5" w:rsidP="000D68C5">
            <w:pPr>
              <w:spacing w:after="0"/>
              <w:ind w:left="142" w:hanging="2"/>
              <w:rPr>
                <w:rFonts w:ascii="Times New Roman" w:hAnsi="Times New Roman"/>
                <w:i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i/>
                <w:sz w:val="26"/>
                <w:szCs w:val="26"/>
                <w:lang w:val="uk-UA"/>
              </w:rPr>
              <w:t xml:space="preserve"> - В футбол щоб грали ви щодня!</w:t>
            </w:r>
          </w:p>
          <w:p w:rsidR="000D68C5" w:rsidRDefault="000D68C5" w:rsidP="000D68C5">
            <w:pPr>
              <w:spacing w:after="0"/>
              <w:ind w:left="142" w:hanging="2"/>
              <w:rPr>
                <w:rFonts w:ascii="Times New Roman" w:hAnsi="Times New Roman"/>
                <w:i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i/>
                <w:sz w:val="26"/>
                <w:szCs w:val="26"/>
                <w:lang w:val="uk-UA"/>
              </w:rPr>
              <w:t xml:space="preserve"> - До побачення?...</w:t>
            </w:r>
          </w:p>
          <w:p w:rsidR="000D68C5" w:rsidRDefault="000D68C5" w:rsidP="000D68C5">
            <w:pPr>
              <w:spacing w:after="0"/>
              <w:ind w:left="142" w:hanging="2"/>
              <w:rPr>
                <w:rFonts w:ascii="Times New Roman" w:hAnsi="Times New Roman"/>
                <w:i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i/>
                <w:sz w:val="26"/>
                <w:szCs w:val="26"/>
                <w:lang w:val="uk-UA"/>
              </w:rPr>
              <w:t>Не забувайте, любі друзі, рухів значення.</w:t>
            </w:r>
          </w:p>
          <w:p w:rsidR="000D68C5" w:rsidRDefault="000D68C5" w:rsidP="000D68C5">
            <w:pPr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Прощання і організований вихід із залу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jc w:val="both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30 сек.</w:t>
            </w:r>
          </w:p>
        </w:tc>
        <w:tc>
          <w:tcPr>
            <w:tcW w:w="31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68C5" w:rsidRDefault="000D68C5" w:rsidP="000D68C5">
            <w:pPr>
              <w:snapToGrid w:val="0"/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</w:p>
          <w:p w:rsidR="007A1228" w:rsidRDefault="007A1228" w:rsidP="000D68C5">
            <w:pPr>
              <w:snapToGrid w:val="0"/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</w:p>
          <w:p w:rsidR="007A1228" w:rsidRDefault="007A1228" w:rsidP="000D68C5">
            <w:pPr>
              <w:snapToGrid w:val="0"/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</w:p>
          <w:p w:rsidR="007A1228" w:rsidRDefault="007A1228" w:rsidP="000D68C5">
            <w:pPr>
              <w:snapToGrid w:val="0"/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</w:p>
          <w:p w:rsidR="007A1228" w:rsidRDefault="007A1228" w:rsidP="000D68C5">
            <w:pPr>
              <w:snapToGrid w:val="0"/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</w:p>
          <w:p w:rsidR="007A1228" w:rsidRDefault="007A1228" w:rsidP="000D68C5">
            <w:pPr>
              <w:snapToGrid w:val="0"/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</w:p>
          <w:p w:rsidR="007A1228" w:rsidRDefault="007A1228" w:rsidP="000D68C5">
            <w:pPr>
              <w:snapToGrid w:val="0"/>
              <w:spacing w:after="0"/>
              <w:ind w:left="142" w:hanging="2"/>
              <w:rPr>
                <w:rFonts w:ascii="Times New Roman" w:hAnsi="Times New Roman"/>
                <w:sz w:val="26"/>
                <w:szCs w:val="26"/>
                <w:lang w:val="uk-UA"/>
              </w:rPr>
            </w:pPr>
            <w:r>
              <w:rPr>
                <w:rFonts w:ascii="Times New Roman" w:hAnsi="Times New Roman"/>
                <w:sz w:val="26"/>
                <w:szCs w:val="26"/>
                <w:lang w:val="uk-UA"/>
              </w:rPr>
              <w:t>В колону по одному</w:t>
            </w:r>
          </w:p>
        </w:tc>
      </w:tr>
    </w:tbl>
    <w:p w:rsidR="007E3FA8" w:rsidRDefault="007E3FA8" w:rsidP="000D68C5">
      <w:pPr>
        <w:ind w:left="142" w:hanging="2"/>
      </w:pPr>
    </w:p>
    <w:p w:rsidR="00177D47" w:rsidRDefault="00177D47" w:rsidP="000D68C5">
      <w:pPr>
        <w:ind w:left="142" w:hanging="2"/>
      </w:pPr>
    </w:p>
    <w:p w:rsidR="00177D47" w:rsidRDefault="00177D47" w:rsidP="000D68C5">
      <w:pPr>
        <w:ind w:left="142" w:hanging="2"/>
      </w:pPr>
    </w:p>
    <w:p w:rsidR="00177D47" w:rsidRDefault="00177D47" w:rsidP="000D68C5">
      <w:pPr>
        <w:ind w:left="142" w:hanging="2"/>
      </w:pPr>
    </w:p>
    <w:p w:rsidR="00177D47" w:rsidRDefault="00177D47" w:rsidP="000D68C5">
      <w:pPr>
        <w:ind w:left="142" w:hanging="2"/>
      </w:pPr>
    </w:p>
    <w:p w:rsidR="00177D47" w:rsidRDefault="00177D47" w:rsidP="000D68C5">
      <w:pPr>
        <w:ind w:left="142" w:hanging="2"/>
      </w:pPr>
    </w:p>
    <w:p w:rsidR="00177D47" w:rsidRDefault="00177D47" w:rsidP="000D68C5">
      <w:pPr>
        <w:ind w:left="142" w:hanging="2"/>
      </w:pPr>
    </w:p>
    <w:p w:rsidR="00177D47" w:rsidRDefault="00177D47" w:rsidP="000D68C5">
      <w:pPr>
        <w:ind w:left="142" w:hanging="2"/>
      </w:pPr>
    </w:p>
    <w:p w:rsidR="00177D47" w:rsidRDefault="00177D47" w:rsidP="000D68C5">
      <w:pPr>
        <w:ind w:left="142" w:hanging="2"/>
      </w:pPr>
    </w:p>
    <w:p w:rsidR="00177D47" w:rsidRDefault="00177D47" w:rsidP="000D68C5">
      <w:pPr>
        <w:ind w:left="142" w:hanging="2"/>
      </w:pPr>
    </w:p>
    <w:p w:rsidR="00177D47" w:rsidRDefault="00177D47" w:rsidP="000D68C5">
      <w:pPr>
        <w:ind w:left="142" w:hanging="2"/>
        <w:rPr>
          <w:lang w:val="uk-UA"/>
        </w:rPr>
      </w:pPr>
    </w:p>
    <w:p w:rsidR="00D601C0" w:rsidRDefault="00D601C0" w:rsidP="000D68C5">
      <w:pPr>
        <w:ind w:left="142" w:hanging="2"/>
        <w:rPr>
          <w:lang w:val="uk-UA"/>
        </w:rPr>
      </w:pPr>
    </w:p>
    <w:p w:rsidR="00D601C0" w:rsidRDefault="00D601C0" w:rsidP="000D68C5">
      <w:pPr>
        <w:ind w:left="142" w:hanging="2"/>
        <w:rPr>
          <w:lang w:val="uk-UA"/>
        </w:rPr>
      </w:pPr>
    </w:p>
    <w:p w:rsidR="00D601C0" w:rsidRDefault="00D601C0" w:rsidP="000D68C5">
      <w:pPr>
        <w:ind w:left="142" w:hanging="2"/>
        <w:rPr>
          <w:lang w:val="uk-UA"/>
        </w:rPr>
      </w:pPr>
    </w:p>
    <w:p w:rsidR="00D601C0" w:rsidRDefault="00D601C0" w:rsidP="000D68C5">
      <w:pPr>
        <w:ind w:left="142" w:hanging="2"/>
        <w:rPr>
          <w:lang w:val="uk-UA"/>
        </w:rPr>
      </w:pPr>
    </w:p>
    <w:p w:rsidR="00D601C0" w:rsidRPr="00177D47" w:rsidRDefault="00D601C0" w:rsidP="000D68C5">
      <w:pPr>
        <w:ind w:left="142" w:hanging="2"/>
        <w:rPr>
          <w:lang w:val="uk-UA"/>
        </w:rPr>
      </w:pPr>
    </w:p>
    <w:p w:rsidR="00177D47" w:rsidRDefault="00177D47" w:rsidP="000D68C5">
      <w:pPr>
        <w:ind w:left="142" w:hanging="2"/>
      </w:pPr>
    </w:p>
    <w:p w:rsidR="00177D47" w:rsidRDefault="00177D47" w:rsidP="00177D47">
      <w:pPr>
        <w:ind w:left="142" w:hanging="2"/>
        <w:jc w:val="center"/>
        <w:rPr>
          <w:lang w:val="uk-UA"/>
        </w:rPr>
      </w:pPr>
    </w:p>
    <w:sectPr w:rsidR="00177D47" w:rsidSect="00AF2E5F">
      <w:pgSz w:w="11905" w:h="16837"/>
      <w:pgMar w:top="567" w:right="850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singleLevel"/>
    <w:tmpl w:val="00000001"/>
    <w:name w:val="WW8Num1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</w:abstractNum>
  <w:abstractNum w:abstractNumId="1" w15:restartNumberingAfterBreak="0">
    <w:nsid w:val="00000002"/>
    <w:multiLevelType w:val="single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</w:abstractNum>
  <w:abstractNum w:abstractNumId="2" w15:restartNumberingAfterBreak="0">
    <w:nsid w:val="00000003"/>
    <w:multiLevelType w:val="single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</w:abstractNum>
  <w:abstractNum w:abstractNumId="3" w15:restartNumberingAfterBreak="0">
    <w:nsid w:val="00000004"/>
    <w:multiLevelType w:val="multilevel"/>
    <w:tmpl w:val="00000004"/>
    <w:lvl w:ilvl="0">
      <w:start w:val="1"/>
      <w:numFmt w:val="none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4" w15:restartNumberingAfterBreak="0">
    <w:nsid w:val="29E14CFB"/>
    <w:multiLevelType w:val="hybridMultilevel"/>
    <w:tmpl w:val="1292BA2E"/>
    <w:lvl w:ilvl="0" w:tplc="600879E6">
      <w:start w:val="4"/>
      <w:numFmt w:val="bullet"/>
      <w:lvlText w:val="-"/>
      <w:lvlJc w:val="left"/>
      <w:pPr>
        <w:tabs>
          <w:tab w:val="num" w:pos="560"/>
        </w:tabs>
        <w:ind w:left="56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A250930"/>
    <w:multiLevelType w:val="hybridMultilevel"/>
    <w:tmpl w:val="003093D2"/>
    <w:lvl w:ilvl="0" w:tplc="3EBADECE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6" w15:restartNumberingAfterBreak="0">
    <w:nsid w:val="31001094"/>
    <w:multiLevelType w:val="hybridMultilevel"/>
    <w:tmpl w:val="6792B7B0"/>
    <w:lvl w:ilvl="0" w:tplc="0419000D">
      <w:start w:val="1"/>
      <w:numFmt w:val="bullet"/>
      <w:lvlText w:val=""/>
      <w:lvlJc w:val="left"/>
      <w:pPr>
        <w:tabs>
          <w:tab w:val="num" w:pos="860"/>
        </w:tabs>
        <w:ind w:left="8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80"/>
        </w:tabs>
        <w:ind w:left="15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300"/>
        </w:tabs>
        <w:ind w:left="23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20"/>
        </w:tabs>
        <w:ind w:left="30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740"/>
        </w:tabs>
        <w:ind w:left="37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460"/>
        </w:tabs>
        <w:ind w:left="44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80"/>
        </w:tabs>
        <w:ind w:left="51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900"/>
        </w:tabs>
        <w:ind w:left="59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20"/>
        </w:tabs>
        <w:ind w:left="6620" w:hanging="360"/>
      </w:pPr>
      <w:rPr>
        <w:rFonts w:ascii="Wingdings" w:hAnsi="Wingdings" w:hint="default"/>
      </w:rPr>
    </w:lvl>
  </w:abstractNum>
  <w:abstractNum w:abstractNumId="7" w15:restartNumberingAfterBreak="0">
    <w:nsid w:val="38E97912"/>
    <w:multiLevelType w:val="hybridMultilevel"/>
    <w:tmpl w:val="F7309A06"/>
    <w:lvl w:ilvl="0" w:tplc="600879E6">
      <w:start w:val="4"/>
      <w:numFmt w:val="bullet"/>
      <w:lvlText w:val="-"/>
      <w:lvlJc w:val="left"/>
      <w:pPr>
        <w:tabs>
          <w:tab w:val="num" w:pos="560"/>
        </w:tabs>
        <w:ind w:left="56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280"/>
        </w:tabs>
        <w:ind w:left="12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000"/>
        </w:tabs>
        <w:ind w:left="20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720"/>
        </w:tabs>
        <w:ind w:left="27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440"/>
        </w:tabs>
        <w:ind w:left="34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160"/>
        </w:tabs>
        <w:ind w:left="41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880"/>
        </w:tabs>
        <w:ind w:left="48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600"/>
        </w:tabs>
        <w:ind w:left="56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320"/>
        </w:tabs>
        <w:ind w:left="6320" w:hanging="360"/>
      </w:pPr>
      <w:rPr>
        <w:rFonts w:ascii="Wingdings" w:hAnsi="Wingdings" w:hint="default"/>
      </w:rPr>
    </w:lvl>
  </w:abstractNum>
  <w:abstractNum w:abstractNumId="8" w15:restartNumberingAfterBreak="0">
    <w:nsid w:val="40622059"/>
    <w:multiLevelType w:val="hybridMultilevel"/>
    <w:tmpl w:val="66ECF096"/>
    <w:lvl w:ilvl="0" w:tplc="FFFFFFFF">
      <w:start w:val="1"/>
      <w:numFmt w:val="decimal"/>
      <w:lvlText w:val="%1."/>
      <w:lvlJc w:val="left"/>
      <w:pPr>
        <w:tabs>
          <w:tab w:val="num" w:pos="885"/>
        </w:tabs>
        <w:ind w:left="885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8"/>
  </w:num>
  <w:num w:numId="6">
    <w:abstractNumId w:val="5"/>
  </w:num>
  <w:num w:numId="7">
    <w:abstractNumId w:val="6"/>
  </w:num>
  <w:num w:numId="8">
    <w:abstractNumId w:val="7"/>
  </w:num>
  <w:num w:numId="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defaultTableStyle w:val="a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compat>
    <w:compatSetting w:name="compatibilityMode" w:uri="http://schemas.microsoft.com/office/word" w:val="12"/>
  </w:compat>
  <w:rsids>
    <w:rsidRoot w:val="00030FA7"/>
    <w:rsid w:val="00004369"/>
    <w:rsid w:val="00030FA7"/>
    <w:rsid w:val="00037C48"/>
    <w:rsid w:val="0005100C"/>
    <w:rsid w:val="000D68C5"/>
    <w:rsid w:val="00136273"/>
    <w:rsid w:val="001601A7"/>
    <w:rsid w:val="00177D47"/>
    <w:rsid w:val="001817EF"/>
    <w:rsid w:val="00243389"/>
    <w:rsid w:val="002F2BC7"/>
    <w:rsid w:val="0032104C"/>
    <w:rsid w:val="004140AF"/>
    <w:rsid w:val="00446F6E"/>
    <w:rsid w:val="004C12DF"/>
    <w:rsid w:val="004E201C"/>
    <w:rsid w:val="00527F90"/>
    <w:rsid w:val="005B599B"/>
    <w:rsid w:val="005C4A13"/>
    <w:rsid w:val="00643FE3"/>
    <w:rsid w:val="00652E82"/>
    <w:rsid w:val="006C427D"/>
    <w:rsid w:val="006D3510"/>
    <w:rsid w:val="0072093C"/>
    <w:rsid w:val="00732C59"/>
    <w:rsid w:val="007950DA"/>
    <w:rsid w:val="007A1228"/>
    <w:rsid w:val="007E3FA8"/>
    <w:rsid w:val="007F26A3"/>
    <w:rsid w:val="00801E1B"/>
    <w:rsid w:val="00852A52"/>
    <w:rsid w:val="008534B6"/>
    <w:rsid w:val="008C2231"/>
    <w:rsid w:val="00901813"/>
    <w:rsid w:val="009107C2"/>
    <w:rsid w:val="009453E4"/>
    <w:rsid w:val="00981009"/>
    <w:rsid w:val="00A1787C"/>
    <w:rsid w:val="00A31AD4"/>
    <w:rsid w:val="00AA236F"/>
    <w:rsid w:val="00AB71BB"/>
    <w:rsid w:val="00AF2E5F"/>
    <w:rsid w:val="00B0183B"/>
    <w:rsid w:val="00B03925"/>
    <w:rsid w:val="00B068A6"/>
    <w:rsid w:val="00B10CC1"/>
    <w:rsid w:val="00B81C78"/>
    <w:rsid w:val="00C512A0"/>
    <w:rsid w:val="00CD4D2F"/>
    <w:rsid w:val="00D21A98"/>
    <w:rsid w:val="00D601C0"/>
    <w:rsid w:val="00DE0BA0"/>
    <w:rsid w:val="00E1232E"/>
    <w:rsid w:val="00E44BD6"/>
    <w:rsid w:val="00F001CB"/>
    <w:rsid w:val="00F10F8D"/>
    <w:rsid w:val="00F17D0A"/>
    <w:rsid w:val="00FB38E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oNotEmbedSmartTags/>
  <w:decimalSymbol w:val=","/>
  <w:listSeparator w:val=";"/>
  <w15:docId w15:val="{58BA6D3A-740F-47D7-9E24-08E5257057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5100C"/>
    <w:pPr>
      <w:suppressAutoHyphens/>
      <w:spacing w:after="200" w:line="276" w:lineRule="auto"/>
    </w:pPr>
    <w:rPr>
      <w:rFonts w:ascii="Calibri" w:hAnsi="Calibri" w:cs="Calibri"/>
      <w:sz w:val="22"/>
      <w:szCs w:val="22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WW8Num1z0">
    <w:name w:val="WW8Num1z0"/>
    <w:rsid w:val="0005100C"/>
    <w:rPr>
      <w:rFonts w:ascii="Symbol" w:hAnsi="Symbol"/>
    </w:rPr>
  </w:style>
  <w:style w:type="character" w:customStyle="1" w:styleId="WW8Num2z0">
    <w:name w:val="WW8Num2z0"/>
    <w:rsid w:val="0005100C"/>
    <w:rPr>
      <w:rFonts w:ascii="Symbol" w:hAnsi="Symbol"/>
    </w:rPr>
  </w:style>
  <w:style w:type="character" w:customStyle="1" w:styleId="WW8Num3z0">
    <w:name w:val="WW8Num3z0"/>
    <w:rsid w:val="0005100C"/>
    <w:rPr>
      <w:rFonts w:ascii="Symbol" w:hAnsi="Symbol"/>
    </w:rPr>
  </w:style>
  <w:style w:type="character" w:customStyle="1" w:styleId="Absatz-Standardschriftart">
    <w:name w:val="Absatz-Standardschriftart"/>
    <w:rsid w:val="0005100C"/>
  </w:style>
  <w:style w:type="character" w:customStyle="1" w:styleId="a3">
    <w:name w:val="Шрифт абзацу за промовчанням"/>
    <w:rsid w:val="0005100C"/>
  </w:style>
  <w:style w:type="paragraph" w:customStyle="1" w:styleId="a4">
    <w:name w:val="Заголовок"/>
    <w:basedOn w:val="a"/>
    <w:next w:val="a5"/>
    <w:rsid w:val="0005100C"/>
    <w:pPr>
      <w:keepNext/>
      <w:spacing w:before="240" w:after="120"/>
    </w:pPr>
    <w:rPr>
      <w:rFonts w:ascii="Arial" w:eastAsia="MS Mincho" w:hAnsi="Arial" w:cs="Tahoma"/>
      <w:sz w:val="28"/>
      <w:szCs w:val="28"/>
    </w:rPr>
  </w:style>
  <w:style w:type="paragraph" w:styleId="a5">
    <w:name w:val="Body Text"/>
    <w:basedOn w:val="a"/>
    <w:rsid w:val="0005100C"/>
    <w:pPr>
      <w:spacing w:after="120"/>
    </w:pPr>
  </w:style>
  <w:style w:type="paragraph" w:styleId="a6">
    <w:name w:val="List"/>
    <w:basedOn w:val="a5"/>
    <w:rsid w:val="0005100C"/>
    <w:rPr>
      <w:rFonts w:cs="Tahoma"/>
    </w:rPr>
  </w:style>
  <w:style w:type="paragraph" w:customStyle="1" w:styleId="1">
    <w:name w:val="Название1"/>
    <w:basedOn w:val="a"/>
    <w:rsid w:val="0005100C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10">
    <w:name w:val="Указатель1"/>
    <w:basedOn w:val="a"/>
    <w:rsid w:val="0005100C"/>
    <w:pPr>
      <w:suppressLineNumbers/>
    </w:pPr>
    <w:rPr>
      <w:rFonts w:cs="Tahoma"/>
    </w:rPr>
  </w:style>
  <w:style w:type="paragraph" w:customStyle="1" w:styleId="11">
    <w:name w:val="Абзац списка1"/>
    <w:basedOn w:val="a"/>
    <w:rsid w:val="0005100C"/>
    <w:pPr>
      <w:ind w:left="720"/>
    </w:pPr>
    <w:rPr>
      <w:lang w:val="uk-UA"/>
    </w:rPr>
  </w:style>
  <w:style w:type="paragraph" w:customStyle="1" w:styleId="a7">
    <w:name w:val="Содержимое таблицы"/>
    <w:basedOn w:val="a"/>
    <w:rsid w:val="0005100C"/>
    <w:pPr>
      <w:suppressLineNumbers/>
    </w:pPr>
  </w:style>
  <w:style w:type="paragraph" w:customStyle="1" w:styleId="a8">
    <w:name w:val="Заголовок таблицы"/>
    <w:basedOn w:val="a7"/>
    <w:rsid w:val="0005100C"/>
    <w:pPr>
      <w:jc w:val="center"/>
    </w:pPr>
    <w:rPr>
      <w:b/>
      <w:bCs/>
    </w:rPr>
  </w:style>
  <w:style w:type="table" w:styleId="a9">
    <w:name w:val="Table Grid"/>
    <w:basedOn w:val="a1"/>
    <w:rsid w:val="00A31AD4"/>
    <w:pPr>
      <w:suppressAutoHyphens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Subtitle"/>
    <w:basedOn w:val="a"/>
    <w:next w:val="a"/>
    <w:link w:val="ab"/>
    <w:qFormat/>
    <w:rsid w:val="00B0183B"/>
    <w:pPr>
      <w:spacing w:after="60"/>
      <w:jc w:val="center"/>
      <w:outlineLvl w:val="1"/>
    </w:pPr>
    <w:rPr>
      <w:rFonts w:ascii="Calibri Light" w:hAnsi="Calibri Light" w:cs="Times New Roman"/>
      <w:sz w:val="24"/>
      <w:szCs w:val="24"/>
    </w:rPr>
  </w:style>
  <w:style w:type="character" w:customStyle="1" w:styleId="ab">
    <w:name w:val="Подзаголовок Знак"/>
    <w:link w:val="aa"/>
    <w:rsid w:val="00B0183B"/>
    <w:rPr>
      <w:rFonts w:ascii="Calibri Light" w:eastAsia="Times New Roman" w:hAnsi="Calibri Light" w:cs="Times New Roman"/>
      <w:sz w:val="24"/>
      <w:szCs w:val="24"/>
      <w:lang w:eastAsia="ar-SA"/>
    </w:rPr>
  </w:style>
  <w:style w:type="paragraph" w:styleId="ac">
    <w:name w:val="Title"/>
    <w:basedOn w:val="a"/>
    <w:next w:val="a"/>
    <w:link w:val="ad"/>
    <w:qFormat/>
    <w:rsid w:val="00B0183B"/>
    <w:pPr>
      <w:spacing w:before="240" w:after="60"/>
      <w:jc w:val="center"/>
      <w:outlineLvl w:val="0"/>
    </w:pPr>
    <w:rPr>
      <w:rFonts w:ascii="Calibri Light" w:hAnsi="Calibri Light" w:cs="Times New Roman"/>
      <w:b/>
      <w:bCs/>
      <w:kern w:val="28"/>
      <w:sz w:val="32"/>
      <w:szCs w:val="32"/>
    </w:rPr>
  </w:style>
  <w:style w:type="character" w:customStyle="1" w:styleId="ad">
    <w:name w:val="Название Знак"/>
    <w:link w:val="ac"/>
    <w:rsid w:val="00B0183B"/>
    <w:rPr>
      <w:rFonts w:ascii="Calibri Light" w:eastAsia="Times New Roman" w:hAnsi="Calibri Light" w:cs="Times New Roman"/>
      <w:b/>
      <w:bCs/>
      <w:kern w:val="28"/>
      <w:sz w:val="32"/>
      <w:szCs w:val="32"/>
      <w:lang w:eastAsia="ar-SA"/>
    </w:rPr>
  </w:style>
  <w:style w:type="paragraph" w:styleId="ae">
    <w:name w:val="Balloon Text"/>
    <w:basedOn w:val="a"/>
    <w:link w:val="af"/>
    <w:rsid w:val="0000436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rsid w:val="00004369"/>
    <w:rPr>
      <w:rFonts w:ascii="Tahoma" w:hAnsi="Tahoma" w:cs="Tahoma"/>
      <w:sz w:val="16"/>
      <w:szCs w:val="16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9B60CCD-F805-4E09-BDD9-71246E424F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185</TotalTime>
  <Pages>8</Pages>
  <Words>1265</Words>
  <Characters>7216</Characters>
  <Application>Microsoft Office Word</Application>
  <DocSecurity>0</DocSecurity>
  <Lines>60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Организация</Company>
  <LinksUpToDate>false</LinksUpToDate>
  <CharactersWithSpaces>8465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яяя</dc:creator>
  <cp:keywords/>
  <cp:lastModifiedBy>Пользователь</cp:lastModifiedBy>
  <cp:revision>17</cp:revision>
  <cp:lastPrinted>2018-01-22T09:12:00Z</cp:lastPrinted>
  <dcterms:created xsi:type="dcterms:W3CDTF">2017-02-02T10:58:00Z</dcterms:created>
  <dcterms:modified xsi:type="dcterms:W3CDTF">2018-01-26T05:11:00Z</dcterms:modified>
</cp:coreProperties>
</file>