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A17" w:rsidRDefault="00416A17" w:rsidP="003005D5">
      <w:pPr>
        <w:spacing w:line="192" w:lineRule="auto"/>
        <w:ind w:left="4956"/>
        <w:jc w:val="right"/>
        <w:rPr>
          <w:lang w:val="uk-UA" w:eastAsia="uk-UA"/>
        </w:rPr>
      </w:pPr>
    </w:p>
    <w:p w:rsidR="00416A17" w:rsidRDefault="00416A17" w:rsidP="003005D5">
      <w:pPr>
        <w:spacing w:line="192" w:lineRule="auto"/>
        <w:ind w:left="4956"/>
        <w:jc w:val="right"/>
        <w:rPr>
          <w:lang w:val="uk-UA" w:eastAsia="uk-UA"/>
        </w:rPr>
      </w:pPr>
    </w:p>
    <w:tbl>
      <w:tblPr>
        <w:tblW w:w="0" w:type="auto"/>
        <w:tblLook w:val="00A0"/>
      </w:tblPr>
      <w:tblGrid>
        <w:gridCol w:w="4785"/>
        <w:gridCol w:w="4786"/>
      </w:tblGrid>
      <w:tr w:rsidR="00416A17" w:rsidTr="00F11A10">
        <w:tc>
          <w:tcPr>
            <w:tcW w:w="4785" w:type="dxa"/>
          </w:tcPr>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uk-UA"/>
              </w:rPr>
            </w:pPr>
          </w:p>
        </w:tc>
        <w:tc>
          <w:tcPr>
            <w:tcW w:w="4786" w:type="dxa"/>
          </w:tcPr>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F11A10">
              <w:rPr>
                <w:sz w:val="22"/>
                <w:szCs w:val="22"/>
                <w:lang w:val="uk-UA"/>
              </w:rPr>
              <w:t>Додаток 1 до рішення ХХХХ</w:t>
            </w:r>
            <w:r w:rsidRPr="00F11A10">
              <w:rPr>
                <w:sz w:val="22"/>
                <w:szCs w:val="22"/>
                <w:lang w:val="en-US"/>
              </w:rPr>
              <w:t>V</w:t>
            </w:r>
            <w:r w:rsidRPr="00F11A10">
              <w:rPr>
                <w:sz w:val="22"/>
                <w:szCs w:val="22"/>
                <w:lang w:val="uk-UA"/>
              </w:rPr>
              <w:t>І сесії</w:t>
            </w: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F11A10">
              <w:rPr>
                <w:sz w:val="22"/>
                <w:szCs w:val="22"/>
                <w:lang w:val="uk-UA"/>
              </w:rPr>
              <w:t>Новороздільської міської ради</w:t>
            </w: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F11A10">
              <w:rPr>
                <w:sz w:val="22"/>
                <w:szCs w:val="22"/>
                <w:lang w:val="en-US"/>
              </w:rPr>
              <w:t>V</w:t>
            </w:r>
            <w:r w:rsidRPr="00F11A10">
              <w:rPr>
                <w:sz w:val="22"/>
                <w:szCs w:val="22"/>
                <w:lang w:val="uk-UA"/>
              </w:rPr>
              <w:t>ІІ демократичного скликання</w:t>
            </w: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F11A10">
              <w:rPr>
                <w:sz w:val="22"/>
                <w:szCs w:val="22"/>
                <w:lang w:val="uk-UA"/>
              </w:rPr>
              <w:t xml:space="preserve">№ </w:t>
            </w:r>
            <w:r w:rsidRPr="00F11A10">
              <w:rPr>
                <w:sz w:val="22"/>
                <w:szCs w:val="22"/>
              </w:rPr>
              <w:t>1049</w:t>
            </w:r>
            <w:r w:rsidRPr="00F11A10">
              <w:rPr>
                <w:sz w:val="22"/>
                <w:szCs w:val="22"/>
                <w:lang w:val="uk-UA"/>
              </w:rPr>
              <w:t xml:space="preserve"> від </w:t>
            </w:r>
            <w:r w:rsidRPr="00F11A10">
              <w:rPr>
                <w:sz w:val="22"/>
                <w:szCs w:val="22"/>
                <w:lang w:val="en-US"/>
              </w:rPr>
              <w:t>27</w:t>
            </w:r>
            <w:r w:rsidRPr="00F11A10">
              <w:rPr>
                <w:sz w:val="22"/>
                <w:szCs w:val="22"/>
                <w:lang w:val="uk-UA"/>
              </w:rPr>
              <w:t>.06.201</w:t>
            </w:r>
            <w:r w:rsidRPr="00F11A10">
              <w:rPr>
                <w:sz w:val="22"/>
                <w:szCs w:val="22"/>
                <w:lang w:val="en-US"/>
              </w:rPr>
              <w:t>9</w:t>
            </w:r>
            <w:r w:rsidRPr="00F11A10">
              <w:rPr>
                <w:sz w:val="22"/>
                <w:szCs w:val="22"/>
                <w:lang w:val="uk-UA"/>
              </w:rPr>
              <w:t xml:space="preserve"> року</w:t>
            </w: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tc>
      </w:tr>
    </w:tbl>
    <w:p w:rsidR="00416A17" w:rsidRDefault="00416A17" w:rsidP="0010477D">
      <w:pPr>
        <w:pStyle w:val="Iniiaieeoaeno"/>
        <w:jc w:val="center"/>
        <w:rPr>
          <w:b/>
          <w:noProof/>
          <w:color w:val="000000"/>
          <w:sz w:val="24"/>
          <w:szCs w:val="24"/>
          <w:lang w:val="ru-RU"/>
        </w:rPr>
      </w:pPr>
      <w:r w:rsidRPr="004F1C2E">
        <w:rPr>
          <w:b/>
          <w:noProof/>
          <w:color w:val="000000"/>
          <w:sz w:val="24"/>
          <w:szCs w:val="24"/>
          <w:lang w:val="ru-RU"/>
        </w:rPr>
        <w:t xml:space="preserve">СТАВКИ ПОДАТКУ НА НЕРУХОМЕ МАЙНО, </w:t>
      </w:r>
    </w:p>
    <w:p w:rsidR="00416A17" w:rsidRPr="004F1C2E" w:rsidRDefault="00416A17" w:rsidP="0010477D">
      <w:pPr>
        <w:pStyle w:val="Iniiaieeoaeno"/>
        <w:jc w:val="center"/>
        <w:rPr>
          <w:b/>
          <w:noProof/>
          <w:sz w:val="24"/>
          <w:szCs w:val="24"/>
          <w:vertAlign w:val="superscript"/>
        </w:rPr>
      </w:pPr>
      <w:r w:rsidRPr="004F1C2E">
        <w:rPr>
          <w:b/>
          <w:noProof/>
          <w:color w:val="000000"/>
          <w:sz w:val="24"/>
          <w:szCs w:val="24"/>
          <w:lang w:val="ru-RU"/>
        </w:rPr>
        <w:t>ВІДМІННЕ ВІД ЗЕМЕЛЬНОЇ ДІЛЯНКИ</w:t>
      </w:r>
      <w:r w:rsidRPr="004F1C2E">
        <w:rPr>
          <w:b/>
          <w:noProof/>
          <w:sz w:val="24"/>
          <w:szCs w:val="24"/>
          <w:vertAlign w:val="superscript"/>
        </w:rPr>
        <w:t>1</w:t>
      </w:r>
    </w:p>
    <w:p w:rsidR="00416A17" w:rsidRPr="004F1C2E" w:rsidRDefault="00416A17" w:rsidP="0010477D">
      <w:pPr>
        <w:pStyle w:val="Iniiaieeoaeno"/>
        <w:jc w:val="center"/>
        <w:rPr>
          <w:noProof/>
          <w:color w:val="000000"/>
          <w:sz w:val="24"/>
          <w:szCs w:val="24"/>
          <w:lang w:val="ru-RU"/>
        </w:rPr>
      </w:pPr>
    </w:p>
    <w:p w:rsidR="00416A17" w:rsidRPr="004F1C2E" w:rsidRDefault="00416A17" w:rsidP="0010477D">
      <w:pPr>
        <w:jc w:val="both"/>
        <w:rPr>
          <w:noProof/>
          <w:lang w:val="uk-UA"/>
        </w:rPr>
      </w:pPr>
      <w:r w:rsidRPr="004F1C2E">
        <w:rPr>
          <w:noProof/>
          <w:lang w:val="uk-UA"/>
        </w:rPr>
        <w:t>Ставки встановлюються на 20</w:t>
      </w:r>
      <w:r w:rsidRPr="0010477D">
        <w:rPr>
          <w:noProof/>
        </w:rPr>
        <w:t>20</w:t>
      </w:r>
      <w:r w:rsidRPr="004F1C2E">
        <w:rPr>
          <w:noProof/>
          <w:lang w:val="uk-UA"/>
        </w:rPr>
        <w:t xml:space="preserve"> рік та вводяться в дію з 01 січня 20</w:t>
      </w:r>
      <w:r w:rsidRPr="0010477D">
        <w:rPr>
          <w:noProof/>
        </w:rPr>
        <w:t>20</w:t>
      </w:r>
      <w:r w:rsidRPr="004F1C2E">
        <w:rPr>
          <w:noProof/>
          <w:lang w:val="uk-UA"/>
        </w:rPr>
        <w:t xml:space="preserve"> року.</w:t>
      </w:r>
    </w:p>
    <w:p w:rsidR="00416A17" w:rsidRPr="004F1C2E" w:rsidRDefault="00416A17" w:rsidP="0010477D">
      <w:pPr>
        <w:jc w:val="both"/>
        <w:rPr>
          <w:noProof/>
          <w:lang w:val="uk-UA"/>
        </w:rPr>
      </w:pPr>
    </w:p>
    <w:p w:rsidR="00416A17" w:rsidRPr="004F1C2E" w:rsidRDefault="00416A17" w:rsidP="0010477D">
      <w:pPr>
        <w:pStyle w:val="Iniiaieeoaeno"/>
        <w:rPr>
          <w:noProof/>
          <w:color w:val="000000"/>
          <w:sz w:val="24"/>
          <w:szCs w:val="24"/>
          <w:lang w:val="ru-RU"/>
        </w:rPr>
      </w:pPr>
      <w:r w:rsidRPr="004F1C2E">
        <w:rPr>
          <w:noProof/>
          <w:color w:val="000000"/>
          <w:sz w:val="24"/>
          <w:szCs w:val="24"/>
          <w:lang w:val="ru-RU"/>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842"/>
        <w:gridCol w:w="1560"/>
        <w:gridCol w:w="4536"/>
      </w:tblGrid>
      <w:tr w:rsidR="00416A17" w:rsidRPr="009044A5" w:rsidTr="0010477D">
        <w:tc>
          <w:tcPr>
            <w:tcW w:w="1843" w:type="dxa"/>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Код області</w:t>
            </w:r>
          </w:p>
        </w:tc>
        <w:tc>
          <w:tcPr>
            <w:tcW w:w="1842" w:type="dxa"/>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Код району</w:t>
            </w:r>
          </w:p>
        </w:tc>
        <w:tc>
          <w:tcPr>
            <w:tcW w:w="1560" w:type="dxa"/>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Код згідно з КОАТУУ</w:t>
            </w:r>
          </w:p>
        </w:tc>
        <w:tc>
          <w:tcPr>
            <w:tcW w:w="4536" w:type="dxa"/>
            <w:vAlign w:val="center"/>
          </w:tcPr>
          <w:p w:rsidR="00416A17" w:rsidRPr="009044A5" w:rsidRDefault="00416A17" w:rsidP="003F3AE8">
            <w:pPr>
              <w:pStyle w:val="a0"/>
              <w:ind w:firstLine="709"/>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Найменування адміністративно-територіальної</w:t>
            </w:r>
            <w:r>
              <w:rPr>
                <w:rFonts w:ascii="Times New Roman" w:hAnsi="Times New Roman"/>
                <w:noProof/>
                <w:color w:val="000000"/>
                <w:sz w:val="24"/>
                <w:szCs w:val="24"/>
                <w:lang w:val="ru-RU"/>
              </w:rPr>
              <w:t xml:space="preserve">  </w:t>
            </w:r>
            <w:r w:rsidRPr="009044A5">
              <w:rPr>
                <w:rFonts w:ascii="Times New Roman" w:hAnsi="Times New Roman"/>
                <w:noProof/>
                <w:color w:val="000000"/>
                <w:sz w:val="24"/>
                <w:szCs w:val="24"/>
                <w:lang w:val="ru-RU"/>
              </w:rPr>
              <w:t>одиниці або населеного пункту, або</w:t>
            </w:r>
            <w:r>
              <w:rPr>
                <w:rFonts w:ascii="Times New Roman" w:hAnsi="Times New Roman"/>
                <w:noProof/>
                <w:color w:val="000000"/>
                <w:sz w:val="24"/>
                <w:szCs w:val="24"/>
                <w:lang w:val="ru-RU"/>
              </w:rPr>
              <w:t xml:space="preserve"> </w:t>
            </w:r>
            <w:r w:rsidRPr="009044A5">
              <w:rPr>
                <w:rFonts w:ascii="Times New Roman" w:hAnsi="Times New Roman"/>
                <w:noProof/>
                <w:color w:val="000000"/>
                <w:sz w:val="24"/>
                <w:szCs w:val="24"/>
                <w:lang w:val="ru-RU"/>
              </w:rPr>
              <w:t>території об’єднаної територіальної громади</w:t>
            </w:r>
          </w:p>
        </w:tc>
      </w:tr>
      <w:tr w:rsidR="00416A17" w:rsidRPr="004F1C2E" w:rsidTr="0010477D">
        <w:tc>
          <w:tcPr>
            <w:tcW w:w="1843" w:type="dxa"/>
            <w:vAlign w:val="center"/>
          </w:tcPr>
          <w:p w:rsidR="00416A17" w:rsidRPr="004F1C2E" w:rsidRDefault="00416A17" w:rsidP="003F3AE8">
            <w:pPr>
              <w:pStyle w:val="a0"/>
              <w:spacing w:before="0"/>
              <w:ind w:firstLine="0"/>
              <w:jc w:val="center"/>
              <w:rPr>
                <w:rFonts w:ascii="Times New Roman" w:hAnsi="Times New Roman"/>
                <w:noProof/>
                <w:color w:val="000000"/>
                <w:sz w:val="24"/>
                <w:szCs w:val="24"/>
                <w:lang w:val="en-US"/>
              </w:rPr>
            </w:pPr>
            <w:r w:rsidRPr="00F11A10">
              <w:rPr>
                <w:rFonts w:ascii="Times New Roman" w:hAnsi="Times New Roman"/>
                <w:noProof/>
                <w:color w:val="000000"/>
                <w:sz w:val="24"/>
                <w:szCs w:val="24"/>
              </w:rPr>
              <w:t>13</w:t>
            </w:r>
          </w:p>
        </w:tc>
        <w:tc>
          <w:tcPr>
            <w:tcW w:w="1842" w:type="dxa"/>
            <w:vAlign w:val="center"/>
          </w:tcPr>
          <w:p w:rsidR="00416A17" w:rsidRPr="004F1C2E" w:rsidRDefault="00416A17" w:rsidP="003F3AE8">
            <w:pPr>
              <w:pStyle w:val="a0"/>
              <w:spacing w:before="0"/>
              <w:ind w:firstLine="0"/>
              <w:jc w:val="center"/>
              <w:rPr>
                <w:rFonts w:ascii="Times New Roman" w:hAnsi="Times New Roman"/>
                <w:noProof/>
                <w:color w:val="000000"/>
                <w:sz w:val="24"/>
                <w:szCs w:val="24"/>
                <w:lang w:val="en-US"/>
              </w:rPr>
            </w:pPr>
            <w:r w:rsidRPr="00F11A10">
              <w:rPr>
                <w:rFonts w:ascii="Times New Roman" w:hAnsi="Times New Roman"/>
                <w:noProof/>
                <w:color w:val="000000"/>
                <w:sz w:val="24"/>
                <w:szCs w:val="24"/>
              </w:rPr>
              <w:t>-</w:t>
            </w:r>
          </w:p>
        </w:tc>
        <w:tc>
          <w:tcPr>
            <w:tcW w:w="1560" w:type="dxa"/>
            <w:vAlign w:val="center"/>
          </w:tcPr>
          <w:p w:rsidR="00416A17" w:rsidRPr="004F1C2E" w:rsidRDefault="00416A17" w:rsidP="003F3AE8">
            <w:pPr>
              <w:pStyle w:val="a0"/>
              <w:spacing w:before="0"/>
              <w:ind w:firstLine="0"/>
              <w:jc w:val="center"/>
              <w:rPr>
                <w:rFonts w:ascii="Times New Roman" w:hAnsi="Times New Roman"/>
                <w:noProof/>
                <w:color w:val="000000"/>
                <w:sz w:val="24"/>
                <w:szCs w:val="24"/>
                <w:lang w:val="en-US"/>
              </w:rPr>
            </w:pPr>
            <w:r w:rsidRPr="00F11A10">
              <w:rPr>
                <w:rFonts w:ascii="Times New Roman" w:hAnsi="Times New Roman"/>
                <w:noProof/>
                <w:color w:val="000000"/>
                <w:sz w:val="24"/>
                <w:szCs w:val="24"/>
              </w:rPr>
              <w:t>4610800000</w:t>
            </w:r>
          </w:p>
        </w:tc>
        <w:tc>
          <w:tcPr>
            <w:tcW w:w="4536" w:type="dxa"/>
            <w:vAlign w:val="center"/>
          </w:tcPr>
          <w:p w:rsidR="00416A17" w:rsidRPr="004F1C2E" w:rsidRDefault="00416A17" w:rsidP="003F3AE8">
            <w:pPr>
              <w:pStyle w:val="a0"/>
              <w:ind w:firstLine="709"/>
              <w:jc w:val="center"/>
              <w:rPr>
                <w:rFonts w:ascii="Times New Roman" w:hAnsi="Times New Roman"/>
                <w:noProof/>
                <w:color w:val="000000"/>
                <w:sz w:val="24"/>
                <w:szCs w:val="24"/>
                <w:lang w:val="ru-RU"/>
              </w:rPr>
            </w:pPr>
            <w:r w:rsidRPr="00F11A10">
              <w:rPr>
                <w:rFonts w:ascii="Times New Roman" w:hAnsi="Times New Roman"/>
                <w:noProof/>
                <w:color w:val="000000"/>
                <w:sz w:val="24"/>
                <w:szCs w:val="24"/>
              </w:rPr>
              <w:t>місто Новий Розділ</w:t>
            </w:r>
          </w:p>
        </w:tc>
      </w:tr>
    </w:tbl>
    <w:p w:rsidR="00416A17" w:rsidRDefault="00416A17" w:rsidP="003005D5">
      <w:pPr>
        <w:spacing w:line="192" w:lineRule="auto"/>
        <w:ind w:left="4956"/>
        <w:jc w:val="right"/>
        <w:rPr>
          <w:lang w:val="en-US" w:eastAsia="uk-UA"/>
        </w:rPr>
      </w:pPr>
    </w:p>
    <w:p w:rsidR="00416A17" w:rsidRDefault="00416A17" w:rsidP="003005D5">
      <w:pPr>
        <w:spacing w:line="192" w:lineRule="auto"/>
        <w:ind w:left="4956"/>
        <w:jc w:val="right"/>
        <w:rPr>
          <w:lang w:val="en-US" w:eastAsia="uk-UA"/>
        </w:rPr>
      </w:pP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083"/>
        <w:gridCol w:w="3716"/>
        <w:gridCol w:w="807"/>
        <w:gridCol w:w="836"/>
        <w:gridCol w:w="905"/>
        <w:gridCol w:w="881"/>
        <w:gridCol w:w="836"/>
        <w:gridCol w:w="773"/>
      </w:tblGrid>
      <w:tr w:rsidR="00416A17" w:rsidRPr="009044A5" w:rsidTr="003F3AE8">
        <w:trPr>
          <w:trHeight w:val="20"/>
          <w:tblHeader/>
        </w:trPr>
        <w:tc>
          <w:tcPr>
            <w:tcW w:w="2439" w:type="pct"/>
            <w:gridSpan w:val="2"/>
            <w:vAlign w:val="center"/>
          </w:tcPr>
          <w:p w:rsidR="00416A17" w:rsidRPr="009044A5" w:rsidRDefault="00416A17" w:rsidP="003F3AE8">
            <w:pPr>
              <w:pStyle w:val="a0"/>
              <w:spacing w:before="0"/>
              <w:ind w:firstLine="709"/>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Класифікація будівель та споруд</w:t>
            </w:r>
            <w:r w:rsidRPr="009044A5">
              <w:rPr>
                <w:rFonts w:ascii="Times New Roman" w:hAnsi="Times New Roman"/>
                <w:noProof/>
                <w:color w:val="000000"/>
                <w:sz w:val="24"/>
                <w:szCs w:val="24"/>
                <w:vertAlign w:val="superscript"/>
                <w:lang w:val="en-US"/>
              </w:rPr>
              <w:t>2</w:t>
            </w:r>
          </w:p>
        </w:tc>
        <w:tc>
          <w:tcPr>
            <w:tcW w:w="2561" w:type="pct"/>
            <w:gridSpan w:val="6"/>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Ставки податку</w:t>
            </w:r>
            <w:r w:rsidRPr="009044A5">
              <w:rPr>
                <w:rFonts w:ascii="Times New Roman" w:hAnsi="Times New Roman"/>
                <w:noProof/>
                <w:color w:val="000000"/>
                <w:sz w:val="24"/>
                <w:szCs w:val="24"/>
                <w:vertAlign w:val="superscript"/>
                <w:lang w:val="ru-RU"/>
              </w:rPr>
              <w:t>3</w:t>
            </w:r>
            <w:r w:rsidRPr="009044A5">
              <w:rPr>
                <w:rFonts w:ascii="Times New Roman" w:hAnsi="Times New Roman"/>
                <w:noProof/>
                <w:color w:val="000000"/>
                <w:sz w:val="24"/>
                <w:szCs w:val="24"/>
                <w:lang w:val="ru-RU"/>
              </w:rPr>
              <w:t xml:space="preserve"> за </w:t>
            </w:r>
            <w:smartTag w:uri="urn:schemas-microsoft-com:office:smarttags" w:element="metricconverter">
              <w:smartTagPr>
                <w:attr w:name="ProductID" w:val="1 кв. метр"/>
              </w:smartTagPr>
              <w:r w:rsidRPr="009044A5">
                <w:rPr>
                  <w:rFonts w:ascii="Times New Roman" w:hAnsi="Times New Roman"/>
                  <w:noProof/>
                  <w:color w:val="000000"/>
                  <w:sz w:val="24"/>
                  <w:szCs w:val="24"/>
                  <w:lang w:val="ru-RU"/>
                </w:rPr>
                <w:t>1 кв. метр</w:t>
              </w:r>
            </w:smartTag>
            <w:r w:rsidRPr="009044A5">
              <w:rPr>
                <w:rFonts w:ascii="Times New Roman" w:hAnsi="Times New Roman"/>
                <w:noProof/>
                <w:color w:val="000000"/>
                <w:sz w:val="24"/>
                <w:szCs w:val="24"/>
                <w:lang w:val="ru-RU"/>
              </w:rPr>
              <w:br/>
              <w:t>(відсотків розміру мінімальної заробітної плати)</w:t>
            </w:r>
          </w:p>
        </w:tc>
      </w:tr>
      <w:tr w:rsidR="00416A17" w:rsidRPr="009044A5" w:rsidTr="003F3AE8">
        <w:trPr>
          <w:trHeight w:val="20"/>
          <w:tblHeader/>
        </w:trPr>
        <w:tc>
          <w:tcPr>
            <w:tcW w:w="550" w:type="pct"/>
            <w:vMerge w:val="restart"/>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код</w:t>
            </w:r>
            <w:r w:rsidRPr="009044A5">
              <w:rPr>
                <w:rFonts w:ascii="Times New Roman" w:hAnsi="Times New Roman"/>
                <w:noProof/>
                <w:color w:val="000000"/>
                <w:sz w:val="24"/>
                <w:szCs w:val="24"/>
                <w:vertAlign w:val="superscript"/>
                <w:lang w:val="en-US"/>
              </w:rPr>
              <w:t>2</w:t>
            </w:r>
          </w:p>
        </w:tc>
        <w:tc>
          <w:tcPr>
            <w:tcW w:w="1889" w:type="pct"/>
            <w:vMerge w:val="restart"/>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найменування</w:t>
            </w:r>
            <w:r w:rsidRPr="009044A5">
              <w:rPr>
                <w:rFonts w:ascii="Times New Roman" w:hAnsi="Times New Roman"/>
                <w:noProof/>
                <w:color w:val="000000"/>
                <w:sz w:val="24"/>
                <w:szCs w:val="24"/>
                <w:vertAlign w:val="superscript"/>
                <w:lang w:val="en-US"/>
              </w:rPr>
              <w:t>2</w:t>
            </w:r>
          </w:p>
        </w:tc>
        <w:tc>
          <w:tcPr>
            <w:tcW w:w="1295" w:type="pct"/>
            <w:gridSpan w:val="3"/>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для юридичних осіб</w:t>
            </w:r>
          </w:p>
        </w:tc>
        <w:tc>
          <w:tcPr>
            <w:tcW w:w="1266" w:type="pct"/>
            <w:gridSpan w:val="3"/>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для фізичних осіб</w:t>
            </w:r>
          </w:p>
        </w:tc>
      </w:tr>
      <w:tr w:rsidR="00416A17" w:rsidRPr="009044A5" w:rsidTr="003F3AE8">
        <w:trPr>
          <w:trHeight w:val="20"/>
          <w:tblHeader/>
        </w:trPr>
        <w:tc>
          <w:tcPr>
            <w:tcW w:w="550" w:type="pct"/>
            <w:vMerge/>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p>
        </w:tc>
        <w:tc>
          <w:tcPr>
            <w:tcW w:w="1889" w:type="pct"/>
            <w:vMerge/>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p>
        </w:tc>
        <w:tc>
          <w:tcPr>
            <w:tcW w:w="410"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 зона</w:t>
            </w:r>
            <w:r w:rsidRPr="009044A5">
              <w:rPr>
                <w:rFonts w:ascii="Times New Roman" w:hAnsi="Times New Roman"/>
                <w:noProof/>
                <w:color w:val="000000"/>
                <w:sz w:val="24"/>
                <w:szCs w:val="24"/>
                <w:vertAlign w:val="superscript"/>
                <w:lang w:val="en-US"/>
              </w:rPr>
              <w:t>4</w:t>
            </w:r>
          </w:p>
        </w:tc>
        <w:tc>
          <w:tcPr>
            <w:tcW w:w="425" w:type="pct"/>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2 зона</w:t>
            </w:r>
            <w:r w:rsidRPr="009044A5">
              <w:rPr>
                <w:rFonts w:ascii="Times New Roman" w:hAnsi="Times New Roman"/>
                <w:noProof/>
                <w:color w:val="000000"/>
                <w:sz w:val="24"/>
                <w:szCs w:val="24"/>
                <w:vertAlign w:val="superscript"/>
                <w:lang w:val="en-US"/>
              </w:rPr>
              <w:t>4</w:t>
            </w:r>
          </w:p>
        </w:tc>
        <w:tc>
          <w:tcPr>
            <w:tcW w:w="460" w:type="pct"/>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3 зона</w:t>
            </w:r>
            <w:r w:rsidRPr="009044A5">
              <w:rPr>
                <w:rFonts w:ascii="Times New Roman" w:hAnsi="Times New Roman"/>
                <w:noProof/>
                <w:color w:val="000000"/>
                <w:sz w:val="24"/>
                <w:szCs w:val="24"/>
                <w:vertAlign w:val="superscript"/>
                <w:lang w:val="en-US"/>
              </w:rPr>
              <w:t>4</w:t>
            </w:r>
          </w:p>
        </w:tc>
        <w:tc>
          <w:tcPr>
            <w:tcW w:w="448" w:type="pct"/>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 зона</w:t>
            </w:r>
            <w:r w:rsidRPr="009044A5">
              <w:rPr>
                <w:rFonts w:ascii="Times New Roman" w:hAnsi="Times New Roman"/>
                <w:noProof/>
                <w:color w:val="000000"/>
                <w:sz w:val="24"/>
                <w:szCs w:val="24"/>
                <w:vertAlign w:val="superscript"/>
                <w:lang w:val="en-US"/>
              </w:rPr>
              <w:t>4</w:t>
            </w:r>
          </w:p>
        </w:tc>
        <w:tc>
          <w:tcPr>
            <w:tcW w:w="425" w:type="pct"/>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2 зона</w:t>
            </w:r>
            <w:r w:rsidRPr="009044A5">
              <w:rPr>
                <w:rFonts w:ascii="Times New Roman" w:hAnsi="Times New Roman"/>
                <w:noProof/>
                <w:color w:val="000000"/>
                <w:sz w:val="24"/>
                <w:szCs w:val="24"/>
                <w:vertAlign w:val="superscript"/>
                <w:lang w:val="en-US"/>
              </w:rPr>
              <w:t>4</w:t>
            </w:r>
          </w:p>
        </w:tc>
        <w:tc>
          <w:tcPr>
            <w:tcW w:w="394" w:type="pct"/>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3 зона</w:t>
            </w:r>
            <w:r w:rsidRPr="009044A5">
              <w:rPr>
                <w:rFonts w:ascii="Times New Roman" w:hAnsi="Times New Roman"/>
                <w:noProof/>
                <w:color w:val="000000"/>
                <w:sz w:val="24"/>
                <w:szCs w:val="24"/>
                <w:vertAlign w:val="superscript"/>
                <w:lang w:val="en-US"/>
              </w:rPr>
              <w:t>4</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w:t>
            </w:r>
          </w:p>
        </w:tc>
        <w:tc>
          <w:tcPr>
            <w:tcW w:w="4450" w:type="pct"/>
            <w:gridSpan w:val="7"/>
            <w:vAlign w:val="center"/>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9044A5">
              <w:rPr>
                <w:rFonts w:ascii="Times New Roman" w:hAnsi="Times New Roman"/>
                <w:noProof/>
                <w:color w:val="000000"/>
                <w:sz w:val="24"/>
                <w:szCs w:val="24"/>
                <w:lang w:val="en-US"/>
              </w:rPr>
              <w:t>Будівлі житлові</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111</w:t>
            </w:r>
          </w:p>
        </w:tc>
        <w:tc>
          <w:tcPr>
            <w:tcW w:w="4450" w:type="pct"/>
            <w:gridSpan w:val="7"/>
            <w:vAlign w:val="center"/>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9044A5">
              <w:rPr>
                <w:rFonts w:ascii="Times New Roman" w:hAnsi="Times New Roman"/>
                <w:noProof/>
                <w:color w:val="000000"/>
                <w:sz w:val="24"/>
                <w:szCs w:val="24"/>
                <w:lang w:val="en-US"/>
              </w:rPr>
              <w:t>Будинки одноквартирні</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1110</w:t>
            </w:r>
          </w:p>
        </w:tc>
        <w:tc>
          <w:tcPr>
            <w:tcW w:w="4450" w:type="pct"/>
            <w:gridSpan w:val="7"/>
            <w:vAlign w:val="center"/>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9044A5">
              <w:rPr>
                <w:rFonts w:ascii="Times New Roman" w:hAnsi="Times New Roman"/>
                <w:noProof/>
                <w:color w:val="000000"/>
                <w:sz w:val="24"/>
                <w:szCs w:val="24"/>
                <w:lang w:val="en-US"/>
              </w:rPr>
              <w:t>Будинки одноквартирні</w:t>
            </w:r>
            <w:r w:rsidRPr="009044A5">
              <w:rPr>
                <w:rFonts w:ascii="Times New Roman" w:hAnsi="Times New Roman"/>
                <w:noProof/>
                <w:color w:val="000000"/>
                <w:sz w:val="24"/>
                <w:szCs w:val="24"/>
                <w:vertAlign w:val="superscript"/>
                <w:lang w:val="en-US"/>
              </w:rPr>
              <w:t>5</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1110.1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Будинки одноквартирні масової забудови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1,000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1110.2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Котеджі та будинки одноквартирні підвищеної комфортності </w:t>
            </w:r>
          </w:p>
        </w:tc>
        <w:tc>
          <w:tcPr>
            <w:tcW w:w="410" w:type="pct"/>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1,000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Default="00416A17" w:rsidP="003F3AE8">
            <w:r w:rsidRPr="00117308">
              <w:rPr>
                <w:noProof/>
                <w:color w:val="000000"/>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1110.3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Будинки садибного типу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1,000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Default="00416A17" w:rsidP="003F3AE8">
            <w:r w:rsidRPr="00117308">
              <w:rPr>
                <w:noProof/>
                <w:color w:val="000000"/>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1110.4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Будинки дачні та садові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1,000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Default="00416A17" w:rsidP="003F3AE8">
            <w:r w:rsidRPr="00117308">
              <w:rPr>
                <w:noProof/>
                <w:color w:val="000000"/>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112</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Будинки з двома та більше квартирами</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1121</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Будинки з двома квартирами</w:t>
            </w:r>
            <w:r w:rsidRPr="009044A5">
              <w:rPr>
                <w:rFonts w:ascii="Times New Roman" w:hAnsi="Times New Roman"/>
                <w:noProof/>
                <w:color w:val="000000"/>
                <w:sz w:val="24"/>
                <w:szCs w:val="24"/>
                <w:vertAlign w:val="superscript"/>
                <w:lang w:val="en-US"/>
              </w:rPr>
              <w:t>5</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1121.1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Будинки двоквартирні масової забудови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1,000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Default="00416A17" w:rsidP="003F3AE8">
            <w:r w:rsidRPr="00995A51">
              <w:rPr>
                <w:noProof/>
                <w:color w:val="000000"/>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1121.2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Котеджі та будинки двоквартирні підвищеної комфортності </w:t>
            </w:r>
          </w:p>
        </w:tc>
        <w:tc>
          <w:tcPr>
            <w:tcW w:w="410" w:type="pct"/>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1,000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Default="00416A17" w:rsidP="003F3AE8">
            <w:r w:rsidRPr="00995A51">
              <w:rPr>
                <w:noProof/>
                <w:color w:val="000000"/>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1122</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Будинки з трьома та більше квартирами</w:t>
            </w:r>
            <w:r w:rsidRPr="009044A5">
              <w:rPr>
                <w:rFonts w:ascii="Times New Roman" w:hAnsi="Times New Roman"/>
                <w:noProof/>
                <w:color w:val="000000"/>
                <w:sz w:val="24"/>
                <w:szCs w:val="24"/>
                <w:vertAlign w:val="superscript"/>
                <w:lang w:val="ru-RU"/>
              </w:rPr>
              <w:t>5</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1122.1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Будинки багатоквартирні масової забудови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1,000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Default="00416A17" w:rsidP="003F3AE8">
            <w:r w:rsidRPr="00A47A39">
              <w:rPr>
                <w:noProof/>
                <w:color w:val="000000"/>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1122.2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Будинки багатоквартирні підвищеної комфортності, індивідуальні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1,000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Default="00416A17" w:rsidP="003F3AE8">
            <w:r w:rsidRPr="00A47A39">
              <w:rPr>
                <w:noProof/>
                <w:color w:val="000000"/>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1122.3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Будинки житлові готельного типу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1,000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Default="00416A17" w:rsidP="003F3AE8">
            <w:r w:rsidRPr="00A47A39">
              <w:rPr>
                <w:noProof/>
                <w:color w:val="000000"/>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113</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Гуртожитки</w:t>
            </w:r>
            <w:r w:rsidRPr="009044A5">
              <w:rPr>
                <w:rFonts w:ascii="Times New Roman" w:hAnsi="Times New Roman"/>
                <w:noProof/>
                <w:color w:val="000000"/>
                <w:sz w:val="24"/>
                <w:szCs w:val="24"/>
                <w:vertAlign w:val="superscript"/>
                <w:lang w:val="en-US"/>
              </w:rPr>
              <w:t>5</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1130.1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Гуртожитки для робітників та службовців</w:t>
            </w:r>
          </w:p>
        </w:tc>
        <w:tc>
          <w:tcPr>
            <w:tcW w:w="410" w:type="pct"/>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1130.2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Гуртожитки для студентів вищих навчальних закладів</w:t>
            </w:r>
            <w:r w:rsidRPr="009044A5">
              <w:rPr>
                <w:rFonts w:ascii="Times New Roman" w:hAnsi="Times New Roman"/>
                <w:noProof/>
                <w:color w:val="000000"/>
                <w:sz w:val="24"/>
                <w:szCs w:val="24"/>
                <w:vertAlign w:val="superscript"/>
                <w:lang w:val="ru-RU"/>
              </w:rPr>
              <w:t>5</w:t>
            </w:r>
          </w:p>
        </w:tc>
        <w:tc>
          <w:tcPr>
            <w:tcW w:w="410" w:type="pct"/>
          </w:tcPr>
          <w:p w:rsidR="00416A17" w:rsidRPr="00100644" w:rsidRDefault="00416A17" w:rsidP="003F3AE8">
            <w:pPr>
              <w:rPr>
                <w:rFonts w:ascii="Calibri" w:hAnsi="Calibri"/>
                <w:color w:val="000000"/>
                <w:lang w:val="uk-UA"/>
              </w:rPr>
            </w:pPr>
            <w:r>
              <w:rPr>
                <w:rFonts w:ascii="Calibri" w:hAnsi="Calibri"/>
                <w:color w:val="000000"/>
                <w:lang w:val="uk-UA"/>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100644" w:rsidRDefault="00416A17" w:rsidP="003F3AE8">
            <w:pPr>
              <w:jc w:val="center"/>
              <w:rPr>
                <w:rFonts w:ascii="Calibri" w:hAnsi="Calibri"/>
                <w:color w:val="000000"/>
                <w:lang w:val="uk-UA"/>
              </w:rPr>
            </w:pPr>
            <w:r>
              <w:rPr>
                <w:rFonts w:ascii="Calibri" w:hAnsi="Calibri"/>
                <w:color w:val="000000"/>
                <w:lang w:val="uk-UA"/>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1130.3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Гуртожитки для учнів навчальних закладів</w:t>
            </w:r>
            <w:r w:rsidRPr="009044A5">
              <w:rPr>
                <w:rFonts w:ascii="Times New Roman" w:hAnsi="Times New Roman"/>
                <w:noProof/>
                <w:color w:val="000000"/>
                <w:sz w:val="24"/>
                <w:szCs w:val="24"/>
                <w:vertAlign w:val="superscript"/>
                <w:lang w:val="ru-RU"/>
              </w:rPr>
              <w:t>5</w:t>
            </w:r>
          </w:p>
        </w:tc>
        <w:tc>
          <w:tcPr>
            <w:tcW w:w="410" w:type="pct"/>
          </w:tcPr>
          <w:p w:rsidR="00416A17" w:rsidRPr="00100644" w:rsidRDefault="00416A17" w:rsidP="003F3AE8">
            <w:pPr>
              <w:rPr>
                <w:rFonts w:ascii="Calibri" w:hAnsi="Calibri"/>
                <w:color w:val="000000"/>
                <w:lang w:val="uk-UA"/>
              </w:rPr>
            </w:pPr>
            <w:r>
              <w:rPr>
                <w:rFonts w:ascii="Calibri" w:hAnsi="Calibri"/>
                <w:color w:val="000000"/>
                <w:lang w:val="uk-UA"/>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100644" w:rsidRDefault="00416A17" w:rsidP="003F3AE8">
            <w:pPr>
              <w:jc w:val="center"/>
              <w:rPr>
                <w:rFonts w:ascii="Calibri" w:hAnsi="Calibri"/>
                <w:color w:val="000000"/>
                <w:lang w:val="uk-UA"/>
              </w:rPr>
            </w:pPr>
            <w:r>
              <w:rPr>
                <w:rFonts w:ascii="Calibri" w:hAnsi="Calibri"/>
                <w:color w:val="000000"/>
                <w:lang w:val="uk-UA"/>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1130.4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Будинки-інтернати для людей похилого віку та інвалідів</w:t>
            </w:r>
            <w:r w:rsidRPr="009044A5">
              <w:rPr>
                <w:rFonts w:ascii="Times New Roman" w:hAnsi="Times New Roman"/>
                <w:noProof/>
                <w:color w:val="000000"/>
                <w:sz w:val="24"/>
                <w:szCs w:val="24"/>
                <w:vertAlign w:val="superscript"/>
                <w:lang w:val="ru-RU"/>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1130.5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Будинки дитини та сирітські будинки</w:t>
            </w:r>
            <w:r w:rsidRPr="009044A5">
              <w:rPr>
                <w:rFonts w:ascii="Times New Roman" w:hAnsi="Times New Roman"/>
                <w:noProof/>
                <w:color w:val="000000"/>
                <w:sz w:val="24"/>
                <w:szCs w:val="24"/>
                <w:vertAlign w:val="superscript"/>
                <w:lang w:val="ru-RU"/>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1130.6</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Будинки для біженців, притулки для бездомних</w:t>
            </w:r>
            <w:r w:rsidRPr="009044A5">
              <w:rPr>
                <w:rFonts w:ascii="Times New Roman" w:hAnsi="Times New Roman"/>
                <w:noProof/>
                <w:color w:val="000000"/>
                <w:sz w:val="24"/>
                <w:szCs w:val="24"/>
                <w:vertAlign w:val="superscript"/>
                <w:lang w:val="ru-RU"/>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1130.9</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Будинки для колективного проживання інші </w:t>
            </w:r>
          </w:p>
        </w:tc>
        <w:tc>
          <w:tcPr>
            <w:tcW w:w="410" w:type="pct"/>
          </w:tcPr>
          <w:p w:rsidR="00416A17" w:rsidRPr="009044A5" w:rsidRDefault="00416A17" w:rsidP="003F3AE8">
            <w:pPr>
              <w:rPr>
                <w:color w:val="000000"/>
              </w:rPr>
            </w:pPr>
            <w:r w:rsidRPr="009044A5">
              <w:rPr>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9044A5" w:rsidRDefault="00416A17" w:rsidP="003F3AE8">
            <w:pPr>
              <w:jc w:val="center"/>
              <w:rPr>
                <w:color w:val="000000"/>
              </w:rPr>
            </w:pPr>
            <w:r w:rsidRPr="009044A5">
              <w:rPr>
                <w:noProof/>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highlight w:val="yellow"/>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нежитлові</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121</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Готелі, ресторани та подібні будівлі</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1211</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готельні</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1211.1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Готелі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1211.2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Мотелі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1211.3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Кемпінги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1211.4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Пансіонати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1211.5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Ресторани та бари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1212</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Інші будівлі для тимчасового проживання</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1212.1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Туристичні бази та гірські притулки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1212.2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Дитячі та сімейні табори відпочинку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1212.3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Центри та будинки відпочинку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1212.9</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Інші будівлі для тимчасового проживання, не класифіковані раніше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122</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офісні</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1220</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офісні</w:t>
            </w:r>
            <w:r w:rsidRPr="009044A5">
              <w:rPr>
                <w:rFonts w:ascii="Times New Roman" w:hAnsi="Times New Roman"/>
                <w:noProof/>
                <w:color w:val="000000"/>
                <w:sz w:val="24"/>
                <w:szCs w:val="24"/>
                <w:vertAlign w:val="superscript"/>
                <w:lang w:val="en-US"/>
              </w:rPr>
              <w:t>5</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1220.1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органів державного та місцевого управління</w:t>
            </w:r>
            <w:r w:rsidRPr="009044A5">
              <w:rPr>
                <w:rFonts w:ascii="Times New Roman" w:hAnsi="Times New Roman"/>
                <w:noProof/>
                <w:color w:val="000000"/>
                <w:sz w:val="24"/>
                <w:szCs w:val="24"/>
                <w:vertAlign w:val="superscript"/>
                <w:lang w:val="ru-RU"/>
              </w:rPr>
              <w:t>5</w:t>
            </w:r>
          </w:p>
        </w:tc>
        <w:tc>
          <w:tcPr>
            <w:tcW w:w="410" w:type="pct"/>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1220.2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Будівлі фінансового обслуговування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1220.3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органів правосуддя</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1220.4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закордонних представництв</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1220.5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Адміністративно-побутові будівлі промислових підприємств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1220.9</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Будівлі для конторських та адміністративних цілей інші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123</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торговельні</w:t>
            </w:r>
          </w:p>
        </w:tc>
      </w:tr>
      <w:tr w:rsidR="00416A17" w:rsidRPr="009044A5" w:rsidTr="003F3AE8">
        <w:trPr>
          <w:trHeight w:val="20"/>
        </w:trPr>
        <w:tc>
          <w:tcPr>
            <w:tcW w:w="550"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9044A5">
              <w:rPr>
                <w:rFonts w:ascii="Times New Roman" w:hAnsi="Times New Roman"/>
                <w:noProof/>
                <w:color w:val="000000"/>
                <w:sz w:val="24"/>
                <w:szCs w:val="24"/>
                <w:lang w:val="en-US"/>
              </w:rPr>
              <w:t>1230</w:t>
            </w:r>
            <w:r w:rsidRPr="00F11A10">
              <w:rPr>
                <w:rFonts w:ascii="Times New Roman" w:hAnsi="Times New Roman"/>
                <w:noProof/>
                <w:color w:val="000000"/>
                <w:sz w:val="24"/>
                <w:szCs w:val="24"/>
              </w:rPr>
              <w:t>-</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торговельні</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1230.1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Торгові центри, універмаги, магазини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1230.2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Криті ринки, павільйони та зали для ярмарків</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1230.3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Станції технічного обслуговування автомобілів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1230.4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Їдальні, кафе, закусочні тощо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1230.5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Бази та склади підприємств торгівлі і громадського харчування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1230.6</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Будівлі підприємств побутового обслуговування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1230.9</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Будівлі торговельні інші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w:t>
            </w:r>
          </w:p>
        </w:tc>
        <w:tc>
          <w:tcPr>
            <w:tcW w:w="4450" w:type="pct"/>
            <w:gridSpan w:val="7"/>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транспорту та засобів зв’язку</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1241</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Вокзали, аеровокзали, будівлі засобів зв’язку та пов’язані з ними будівлі</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1241.1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Автовокзали та інші будівлі автомобільного транспорту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1241.2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Вокзали та інші будівлі залізничного транспорту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1241.3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Будівлі міського електротранспорту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1241.4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Аеровокзали та інші будівлі повітряного транспорту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1241.5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Морські та річкові вокзали, маяки та пов’язані з ними будівлі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1241.6</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Будівлі станцій підвісних та канатних доріг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1241.7</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Будівлі центрів радіо- та телевізійного мовлення, телефонних станцій, телекомунікаційних центрів тощо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1241.8</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Ангари для літаків, локомотивні, вагонні, трамвайні та тролейбусні депо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1241.9</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Будівлі транспорту та засобів зв’язку інші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1242</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Гаражі</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1242.1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Гаражі наземні </w:t>
            </w:r>
          </w:p>
        </w:tc>
        <w:tc>
          <w:tcPr>
            <w:tcW w:w="410" w:type="pct"/>
          </w:tcPr>
          <w:p w:rsidR="00416A17" w:rsidRDefault="00416A17" w:rsidP="003F3AE8">
            <w:r w:rsidRPr="00CD4AE3">
              <w:rPr>
                <w:noProof/>
                <w:color w:val="000000"/>
              </w:rPr>
              <w:t>0,</w:t>
            </w:r>
            <w:r>
              <w:rPr>
                <w:noProof/>
                <w:color w:val="000000"/>
                <w:lang w:val="uk-UA"/>
              </w:rPr>
              <w:t>6</w:t>
            </w:r>
            <w:r w:rsidRPr="00CD4AE3">
              <w:rPr>
                <w:noProof/>
                <w:color w:val="000000"/>
              </w:rPr>
              <w:t>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Default="00416A17" w:rsidP="003F3AE8">
            <w:pPr>
              <w:jc w:val="center"/>
            </w:pPr>
            <w:r w:rsidRPr="00763CA5">
              <w:rPr>
                <w:noProof/>
                <w:color w:val="000000"/>
              </w:rPr>
              <w:t>0,</w:t>
            </w:r>
            <w:r>
              <w:rPr>
                <w:noProof/>
                <w:color w:val="000000"/>
                <w:lang w:val="uk-UA"/>
              </w:rPr>
              <w:t>1</w:t>
            </w:r>
            <w:r w:rsidRPr="00763CA5">
              <w:rPr>
                <w:noProof/>
                <w:color w:val="000000"/>
              </w:rPr>
              <w:t>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1242.2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Гаражі підземні </w:t>
            </w:r>
          </w:p>
        </w:tc>
        <w:tc>
          <w:tcPr>
            <w:tcW w:w="410" w:type="pct"/>
          </w:tcPr>
          <w:p w:rsidR="00416A17" w:rsidRDefault="00416A17" w:rsidP="003F3AE8">
            <w:r w:rsidRPr="00CD4AE3">
              <w:rPr>
                <w:noProof/>
                <w:color w:val="000000"/>
              </w:rPr>
              <w:t>0</w:t>
            </w:r>
            <w:r>
              <w:rPr>
                <w:noProof/>
                <w:color w:val="000000"/>
              </w:rPr>
              <w:t>,</w:t>
            </w:r>
            <w:r>
              <w:rPr>
                <w:noProof/>
                <w:color w:val="000000"/>
                <w:lang w:val="uk-UA"/>
              </w:rPr>
              <w:t>6</w:t>
            </w:r>
            <w:r w:rsidRPr="00CD4AE3">
              <w:rPr>
                <w:noProof/>
                <w:color w:val="000000"/>
              </w:rPr>
              <w:t>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Default="00416A17" w:rsidP="003F3AE8">
            <w:pPr>
              <w:jc w:val="center"/>
            </w:pPr>
            <w:r w:rsidRPr="00763CA5">
              <w:rPr>
                <w:noProof/>
                <w:color w:val="000000"/>
              </w:rPr>
              <w:t>0,</w:t>
            </w:r>
            <w:r>
              <w:rPr>
                <w:noProof/>
                <w:color w:val="000000"/>
                <w:lang w:val="uk-UA"/>
              </w:rPr>
              <w:t>1</w:t>
            </w:r>
            <w:r w:rsidRPr="00763CA5">
              <w:rPr>
                <w:noProof/>
                <w:color w:val="000000"/>
              </w:rPr>
              <w:t>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1242.3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Стоянки автомобільні криті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1242.4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Навіси для велосипедів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промислові та склади</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1251</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промислові</w:t>
            </w:r>
            <w:r w:rsidRPr="009044A5">
              <w:rPr>
                <w:rFonts w:ascii="Times New Roman" w:hAnsi="Times New Roman"/>
                <w:noProof/>
                <w:color w:val="000000"/>
                <w:sz w:val="24"/>
                <w:szCs w:val="24"/>
                <w:vertAlign w:val="superscript"/>
                <w:lang w:val="en-US"/>
              </w:rPr>
              <w:t>5</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1251.1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підприємств машинобудування та металообробної промисловості</w:t>
            </w:r>
            <w:r w:rsidRPr="009044A5">
              <w:rPr>
                <w:rFonts w:ascii="Times New Roman" w:hAnsi="Times New Roman"/>
                <w:noProof/>
                <w:color w:val="000000"/>
                <w:sz w:val="24"/>
                <w:szCs w:val="24"/>
                <w:vertAlign w:val="superscript"/>
                <w:lang w:val="ru-RU"/>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1251.2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підприємств чорної металургії</w:t>
            </w:r>
            <w:r w:rsidRPr="009044A5">
              <w:rPr>
                <w:rFonts w:ascii="Times New Roman" w:hAnsi="Times New Roman"/>
                <w:noProof/>
                <w:color w:val="000000"/>
                <w:sz w:val="24"/>
                <w:szCs w:val="24"/>
                <w:vertAlign w:val="superscript"/>
                <w:lang w:val="en-US"/>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1251.3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підприємств хімічної та нафтохімічної промисловості</w:t>
            </w:r>
            <w:r w:rsidRPr="009044A5">
              <w:rPr>
                <w:rFonts w:ascii="Times New Roman" w:hAnsi="Times New Roman"/>
                <w:noProof/>
                <w:color w:val="000000"/>
                <w:sz w:val="24"/>
                <w:szCs w:val="24"/>
                <w:vertAlign w:val="superscript"/>
                <w:lang w:val="en-US"/>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1251.4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підприємств легкої промисловості</w:t>
            </w:r>
            <w:r w:rsidRPr="009044A5">
              <w:rPr>
                <w:rFonts w:ascii="Times New Roman" w:hAnsi="Times New Roman"/>
                <w:noProof/>
                <w:color w:val="000000"/>
                <w:sz w:val="24"/>
                <w:szCs w:val="24"/>
                <w:vertAlign w:val="superscript"/>
                <w:lang w:val="en-US"/>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1251.5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підприємств харчової промисловості</w:t>
            </w:r>
            <w:r w:rsidRPr="009044A5">
              <w:rPr>
                <w:rFonts w:ascii="Times New Roman" w:hAnsi="Times New Roman"/>
                <w:noProof/>
                <w:color w:val="000000"/>
                <w:sz w:val="24"/>
                <w:szCs w:val="24"/>
                <w:vertAlign w:val="superscript"/>
                <w:lang w:val="en-US"/>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1251.6</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підприємств медичної та мікробіологічної промисловості</w:t>
            </w:r>
            <w:r w:rsidRPr="009044A5">
              <w:rPr>
                <w:rFonts w:ascii="Times New Roman" w:hAnsi="Times New Roman"/>
                <w:noProof/>
                <w:color w:val="000000"/>
                <w:sz w:val="24"/>
                <w:szCs w:val="24"/>
                <w:vertAlign w:val="superscript"/>
                <w:lang w:val="en-US"/>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1251.7</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підприємств лісової, деревообробної та целюлозно-паперової промисловості</w:t>
            </w:r>
            <w:r w:rsidRPr="009044A5">
              <w:rPr>
                <w:rFonts w:ascii="Times New Roman" w:hAnsi="Times New Roman"/>
                <w:noProof/>
                <w:color w:val="000000"/>
                <w:sz w:val="24"/>
                <w:szCs w:val="24"/>
                <w:vertAlign w:val="superscript"/>
                <w:lang w:val="en-US"/>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1251.8</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підприємств будівельної індустрії, будівельних матеріалів та виробів, скляної та фарфоро-фаянсової промисловості</w:t>
            </w:r>
            <w:r w:rsidRPr="009044A5">
              <w:rPr>
                <w:rFonts w:ascii="Times New Roman" w:hAnsi="Times New Roman"/>
                <w:noProof/>
                <w:color w:val="000000"/>
                <w:sz w:val="24"/>
                <w:szCs w:val="24"/>
                <w:vertAlign w:val="superscript"/>
                <w:lang w:val="en-US"/>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1251.9</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інших промислових виробництв, включаючи поліграфічне</w:t>
            </w:r>
            <w:r w:rsidRPr="009044A5">
              <w:rPr>
                <w:rFonts w:ascii="Times New Roman" w:hAnsi="Times New Roman"/>
                <w:noProof/>
                <w:color w:val="000000"/>
                <w:sz w:val="24"/>
                <w:szCs w:val="24"/>
                <w:vertAlign w:val="superscript"/>
                <w:lang w:val="ru-RU"/>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1252</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Резервуари, силоси та склади</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1252.1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Резервуари для нафти, нафтопродуктів та газу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1252.2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Резервуари та ємності інші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1252.3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Силоси для зерна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1252.4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Силоси для цементу та інших сипучих матеріалів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1252.5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Склади спеціальні товарні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1252.6</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Холодильники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1252.7</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Складські майданчики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1252.8</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Склади універсальні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1252.9</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Склади та сховища інші</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w:t>
            </w:r>
          </w:p>
        </w:tc>
        <w:tc>
          <w:tcPr>
            <w:tcW w:w="4450" w:type="pct"/>
            <w:gridSpan w:val="7"/>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для публічних виступів, закладів освітнього, медичного та оздоровчого призначення</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1261</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для публічних виступів</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1261.1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Театри, кінотеатри та концертні зали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1261.2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Зали засідань та багатоцільові зали для публічних виступів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1261.3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Цирки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1261.4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Казино, ігорні будинки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1261.5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Музичні та танцювальні зали, дискотеки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1261.9</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Будівлі для публічних виступів інші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1262</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Музеї та бібліотеки</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1262.1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Музеї та художні галереї</w:t>
            </w:r>
            <w:r w:rsidRPr="009044A5">
              <w:rPr>
                <w:rFonts w:ascii="Times New Roman" w:hAnsi="Times New Roman"/>
                <w:noProof/>
                <w:color w:val="000000"/>
                <w:sz w:val="24"/>
                <w:szCs w:val="24"/>
                <w:vertAlign w:val="superscript"/>
                <w:lang w:val="en-US"/>
              </w:rPr>
              <w:t>5</w:t>
            </w:r>
          </w:p>
        </w:tc>
        <w:tc>
          <w:tcPr>
            <w:tcW w:w="410" w:type="pct"/>
          </w:tcPr>
          <w:p w:rsidR="00416A17" w:rsidRPr="004557F8" w:rsidRDefault="00416A17" w:rsidP="003F3AE8">
            <w:pPr>
              <w:rPr>
                <w:color w:val="000000"/>
                <w:lang w:val="uk-UA"/>
              </w:rPr>
            </w:pPr>
            <w:r>
              <w:rPr>
                <w:color w:val="000000"/>
                <w:lang w:val="uk-UA"/>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1262.2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Бібліотеки, книгосховища</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1262.3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Технічні центри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1262.4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Планетарії</w:t>
            </w:r>
            <w:r w:rsidRPr="009044A5">
              <w:rPr>
                <w:rFonts w:ascii="Times New Roman" w:hAnsi="Times New Roman"/>
                <w:noProof/>
                <w:color w:val="000000"/>
                <w:sz w:val="24"/>
                <w:szCs w:val="24"/>
                <w:vertAlign w:val="superscript"/>
                <w:lang w:val="en-US"/>
              </w:rPr>
              <w:t>5</w:t>
            </w:r>
          </w:p>
        </w:tc>
        <w:tc>
          <w:tcPr>
            <w:tcW w:w="410" w:type="pct"/>
          </w:tcPr>
          <w:p w:rsidR="00416A17" w:rsidRPr="009044A5" w:rsidRDefault="00416A17" w:rsidP="003F3AE8">
            <w:pP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9044A5" w:rsidRDefault="00416A17" w:rsidP="003F3AE8">
            <w:pPr>
              <w:jc w:val="center"/>
              <w:rPr>
                <w:rFonts w:ascii="Calibri" w:hAnsi="Calibri"/>
                <w:color w:val="000000"/>
              </w:rPr>
            </w:pPr>
            <w:r w:rsidRPr="009044A5">
              <w:rPr>
                <w:rFonts w:ascii="Calibri" w:hAnsi="Calibri"/>
                <w:color w:val="000000"/>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1262.5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архівів</w:t>
            </w:r>
            <w:r w:rsidRPr="009044A5">
              <w:rPr>
                <w:rFonts w:ascii="Times New Roman" w:hAnsi="Times New Roman"/>
                <w:noProof/>
                <w:color w:val="000000"/>
                <w:sz w:val="24"/>
                <w:szCs w:val="24"/>
                <w:vertAlign w:val="superscript"/>
                <w:lang w:val="en-US"/>
              </w:rPr>
              <w:t>5</w:t>
            </w:r>
          </w:p>
        </w:tc>
        <w:tc>
          <w:tcPr>
            <w:tcW w:w="410" w:type="pct"/>
          </w:tcPr>
          <w:p w:rsidR="00416A17" w:rsidRPr="004557F8" w:rsidRDefault="00416A17" w:rsidP="003F3AE8">
            <w:pPr>
              <w:rPr>
                <w:color w:val="000000"/>
                <w:lang w:val="uk-UA"/>
              </w:rPr>
            </w:pPr>
            <w:r>
              <w:rPr>
                <w:color w:val="000000"/>
                <w:lang w:val="uk-UA"/>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4557F8" w:rsidRDefault="00416A17" w:rsidP="003F3AE8">
            <w:pPr>
              <w:jc w:val="center"/>
              <w:rPr>
                <w:color w:val="000000"/>
                <w:lang w:val="uk-UA"/>
              </w:rPr>
            </w:pPr>
            <w:r>
              <w:rPr>
                <w:color w:val="000000"/>
                <w:lang w:val="uk-UA"/>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1262.6</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зоологічних та ботанічних садів</w:t>
            </w:r>
            <w:r w:rsidRPr="009044A5">
              <w:rPr>
                <w:rFonts w:ascii="Times New Roman" w:hAnsi="Times New Roman"/>
                <w:noProof/>
                <w:color w:val="000000"/>
                <w:sz w:val="24"/>
                <w:szCs w:val="24"/>
                <w:vertAlign w:val="superscript"/>
                <w:lang w:val="ru-RU"/>
              </w:rPr>
              <w:t>5</w:t>
            </w:r>
          </w:p>
        </w:tc>
        <w:tc>
          <w:tcPr>
            <w:tcW w:w="410" w:type="pct"/>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1263</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навчальних та дослідних закладів</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1263.1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Будівлі науково-дослідних та проектно-вишукувальних установ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1263.2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Будівлі вищих навчальних закладів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1263.3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шкіл та інших середніх навчальних закладів</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1263.4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професійно-технічних навчальних закладів</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1263.5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дошкільних та позашкільних навчальних закладів</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1263.6</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спеціальних навчальних закладів для дітей з особливими потребами</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1263.7</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Будівлі закладів з фахової перепідготовки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1263.8</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метеорологічних станцій, обсерваторій</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1263.9</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освітніх та науково-дослідних закладів інші</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1264</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лікарень та оздоровчих закладів</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1264.1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Лікарні багатопрофільні територіального обслуговування, навчальних закладів</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1264.2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Лікарні профільні, диспансери</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1264.3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Материнські та дитячі реабілітаційні центри, пологові будинки</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1264.4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Поліклініки, пункти медичного обслуговування та консультації</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highlight w:val="yellow"/>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1264.5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Шпиталі виправних закладів, в’язниць та Збройних Сил</w:t>
            </w:r>
            <w:r w:rsidRPr="009044A5">
              <w:rPr>
                <w:rFonts w:ascii="Times New Roman" w:hAnsi="Times New Roman"/>
                <w:noProof/>
                <w:color w:val="000000"/>
                <w:sz w:val="24"/>
                <w:szCs w:val="24"/>
                <w:vertAlign w:val="superscript"/>
                <w:lang w:val="ru-RU"/>
              </w:rPr>
              <w:t>5</w:t>
            </w:r>
          </w:p>
        </w:tc>
        <w:tc>
          <w:tcPr>
            <w:tcW w:w="410" w:type="pct"/>
          </w:tcPr>
          <w:p w:rsidR="00416A17" w:rsidRPr="009044A5" w:rsidRDefault="00416A17" w:rsidP="003F3AE8">
            <w:pPr>
              <w:pStyle w:val="a0"/>
              <w:spacing w:before="0"/>
              <w:ind w:firstLine="0"/>
              <w:rPr>
                <w:rFonts w:ascii="Times New Roman" w:hAnsi="Times New Roman"/>
                <w:noProof/>
                <w:color w:val="000000"/>
                <w:sz w:val="24"/>
                <w:szCs w:val="24"/>
                <w:lang w:val="ru-RU"/>
              </w:rPr>
            </w:pPr>
            <w:r>
              <w:rPr>
                <w:rFonts w:ascii="Times New Roman" w:hAnsi="Times New Roman"/>
                <w:noProof/>
                <w:color w:val="000000"/>
                <w:sz w:val="24"/>
                <w:szCs w:val="24"/>
                <w:lang w:val="ru-RU"/>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9044A5" w:rsidRDefault="00416A17" w:rsidP="003F3AE8">
            <w:pPr>
              <w:pStyle w:val="a0"/>
              <w:spacing w:before="0"/>
              <w:ind w:firstLine="0"/>
              <w:rPr>
                <w:rFonts w:ascii="Times New Roman" w:hAnsi="Times New Roman"/>
                <w:noProof/>
                <w:color w:val="000000"/>
                <w:sz w:val="24"/>
                <w:szCs w:val="24"/>
                <w:lang w:val="ru-RU"/>
              </w:rPr>
            </w:pPr>
            <w:r>
              <w:rPr>
                <w:rFonts w:ascii="Times New Roman" w:hAnsi="Times New Roman"/>
                <w:noProof/>
                <w:color w:val="000000"/>
                <w:sz w:val="24"/>
                <w:szCs w:val="24"/>
                <w:lang w:val="ru-RU"/>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1264.6</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Санаторії, профілакторії та центри функціональної реабілітації</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1264.9</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Заклади лікувально-профілактичні та оздоровчі інші</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1265</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Зали спортивні</w:t>
            </w:r>
            <w:r w:rsidRPr="009044A5">
              <w:rPr>
                <w:rFonts w:ascii="Times New Roman" w:hAnsi="Times New Roman"/>
                <w:noProof/>
                <w:color w:val="000000"/>
                <w:sz w:val="24"/>
                <w:szCs w:val="24"/>
                <w:vertAlign w:val="superscript"/>
                <w:lang w:val="en-US"/>
              </w:rPr>
              <w:t>5</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1265.1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Зали гімнастичні, баскетбольні, волейбольні, тенісні тощо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1265.2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Басейни криті для плавання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1265.3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Хокейні та льодові стадіони криті </w:t>
            </w:r>
          </w:p>
        </w:tc>
        <w:tc>
          <w:tcPr>
            <w:tcW w:w="410" w:type="pct"/>
          </w:tcPr>
          <w:p w:rsidR="00416A17" w:rsidRPr="00C11C94" w:rsidRDefault="00416A17" w:rsidP="003F3AE8">
            <w:pPr>
              <w:rPr>
                <w:lang w:val="uk-UA"/>
              </w:rPr>
            </w:pPr>
            <w:r>
              <w:rPr>
                <w:noProof/>
                <w:color w:val="000000"/>
                <w:lang w:val="uk-UA"/>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C11C94" w:rsidRDefault="00416A17" w:rsidP="003F3AE8">
            <w:pPr>
              <w:rPr>
                <w:lang w:val="uk-UA"/>
              </w:rPr>
            </w:pPr>
            <w:r>
              <w:rPr>
                <w:noProof/>
                <w:color w:val="000000"/>
                <w:lang w:val="uk-UA"/>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1265.4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Манежі легкоатлетичні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1265.5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Тири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1265.9</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Зали спортивні інші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нежитлові інші</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1271</w:t>
            </w:r>
          </w:p>
        </w:tc>
        <w:tc>
          <w:tcPr>
            <w:tcW w:w="4450" w:type="pct"/>
            <w:gridSpan w:val="7"/>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сільськогосподарського призначення, лісівництва та рибного господарства</w:t>
            </w:r>
            <w:r w:rsidRPr="009044A5">
              <w:rPr>
                <w:rFonts w:ascii="Times New Roman" w:hAnsi="Times New Roman"/>
                <w:noProof/>
                <w:color w:val="000000"/>
                <w:sz w:val="24"/>
                <w:szCs w:val="24"/>
                <w:vertAlign w:val="superscript"/>
                <w:lang w:val="ru-RU"/>
              </w:rPr>
              <w:t>5</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1271.1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для тваринництва</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1271.2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для птахівництва</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1271.3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для зберігання зерна</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1271.4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силосні та сінажні</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1271.5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для садівництва, виноградарства та виноробства</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1271.6</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тепличного господарства</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1271.7</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рибного господарства</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1271.8</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підприємств лісівництва та звірівництва</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1271.9</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сільськогосподарського призначення інші</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1272</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для культової та релігійної діяльності</w:t>
            </w:r>
            <w:r w:rsidRPr="009044A5">
              <w:rPr>
                <w:rFonts w:ascii="Times New Roman" w:hAnsi="Times New Roman"/>
                <w:noProof/>
                <w:color w:val="000000"/>
                <w:sz w:val="24"/>
                <w:szCs w:val="24"/>
                <w:vertAlign w:val="superscript"/>
                <w:lang w:val="ru-RU"/>
              </w:rPr>
              <w:t>5</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1272.1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Церкви, собори, костьоли, мечеті, синагоги тощо</w:t>
            </w:r>
            <w:r w:rsidRPr="009044A5">
              <w:rPr>
                <w:rFonts w:ascii="Times New Roman" w:hAnsi="Times New Roman"/>
                <w:noProof/>
                <w:color w:val="000000"/>
                <w:sz w:val="24"/>
                <w:szCs w:val="24"/>
                <w:vertAlign w:val="superscript"/>
                <w:lang w:val="ru-RU"/>
              </w:rPr>
              <w:t>5</w:t>
            </w:r>
          </w:p>
        </w:tc>
        <w:tc>
          <w:tcPr>
            <w:tcW w:w="410" w:type="pct"/>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448"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1272.2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Похоронні бюро та ритуальні зали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1272.3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Цвинтарі та крематорії</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1273</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Пам’ятки історичні та такі, що охороняються державою</w:t>
            </w:r>
            <w:r w:rsidRPr="009044A5">
              <w:rPr>
                <w:rFonts w:ascii="Times New Roman" w:hAnsi="Times New Roman"/>
                <w:noProof/>
                <w:color w:val="000000"/>
                <w:sz w:val="24"/>
                <w:szCs w:val="24"/>
                <w:vertAlign w:val="superscript"/>
                <w:lang w:val="ru-RU"/>
              </w:rPr>
              <w:t>5</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1273.1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Пам’ятки історії та архітектури</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1273.2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Археологічні розкопки, руїни та історичні місця, що охороняються державою</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1273.3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Меморіали, художньо-декоративні будівлі, статуї</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1274</w:t>
            </w:r>
          </w:p>
        </w:tc>
        <w:tc>
          <w:tcPr>
            <w:tcW w:w="4450" w:type="pct"/>
            <w:gridSpan w:val="7"/>
            <w:vAlign w:val="center"/>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інші, не класифіковані раніше</w:t>
            </w:r>
            <w:r w:rsidRPr="009044A5">
              <w:rPr>
                <w:rFonts w:ascii="Times New Roman" w:hAnsi="Times New Roman"/>
                <w:noProof/>
                <w:color w:val="000000"/>
                <w:sz w:val="24"/>
                <w:szCs w:val="24"/>
                <w:vertAlign w:val="superscript"/>
                <w:lang w:val="ru-RU"/>
              </w:rPr>
              <w:t>5</w:t>
            </w: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1274.1</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Казарми Збройних Сил</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1274.2</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Будівлі поліцейських та пожежних служб</w:t>
            </w:r>
            <w:r w:rsidRPr="009044A5">
              <w:rPr>
                <w:rFonts w:ascii="Times New Roman" w:hAnsi="Times New Roman"/>
                <w:noProof/>
                <w:color w:val="000000"/>
                <w:sz w:val="24"/>
                <w:szCs w:val="24"/>
                <w:vertAlign w:val="superscript"/>
                <w:lang w:val="ru-RU"/>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1274.3</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Будівлі виправних закладів, в’язниць та слідчих ізоляторів</w:t>
            </w:r>
            <w:r w:rsidRPr="009044A5">
              <w:rPr>
                <w:rFonts w:ascii="Times New Roman" w:hAnsi="Times New Roman"/>
                <w:noProof/>
                <w:color w:val="000000"/>
                <w:sz w:val="24"/>
                <w:szCs w:val="24"/>
                <w:vertAlign w:val="superscript"/>
                <w:lang w:val="en-US"/>
              </w:rPr>
              <w:t>5</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1274.4</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 xml:space="preserve">Будівлі лазень та пралень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r>
      <w:tr w:rsidR="00416A17" w:rsidRPr="009044A5" w:rsidTr="003F3AE8">
        <w:trPr>
          <w:trHeight w:val="20"/>
        </w:trPr>
        <w:tc>
          <w:tcPr>
            <w:tcW w:w="55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r w:rsidRPr="009044A5">
              <w:rPr>
                <w:rFonts w:ascii="Times New Roman" w:hAnsi="Times New Roman"/>
                <w:noProof/>
                <w:color w:val="000000"/>
                <w:sz w:val="24"/>
                <w:szCs w:val="24"/>
                <w:lang w:val="en-US"/>
              </w:rPr>
              <w:t>1274.5</w:t>
            </w:r>
          </w:p>
        </w:tc>
        <w:tc>
          <w:tcPr>
            <w:tcW w:w="1889" w:type="pct"/>
            <w:vAlign w:val="center"/>
          </w:tcPr>
          <w:p w:rsidR="00416A17" w:rsidRPr="009044A5" w:rsidRDefault="00416A17" w:rsidP="003F3AE8">
            <w:pPr>
              <w:pStyle w:val="a0"/>
              <w:spacing w:before="0"/>
              <w:ind w:firstLine="0"/>
              <w:rPr>
                <w:rFonts w:ascii="Times New Roman" w:hAnsi="Times New Roman"/>
                <w:noProof/>
                <w:color w:val="000000"/>
                <w:sz w:val="24"/>
                <w:szCs w:val="24"/>
                <w:lang w:val="ru-RU"/>
              </w:rPr>
            </w:pPr>
            <w:r w:rsidRPr="009044A5">
              <w:rPr>
                <w:rFonts w:ascii="Times New Roman" w:hAnsi="Times New Roman"/>
                <w:noProof/>
                <w:color w:val="000000"/>
                <w:sz w:val="24"/>
                <w:szCs w:val="24"/>
                <w:lang w:val="ru-RU"/>
              </w:rPr>
              <w:t xml:space="preserve">Будівлі з облаштування населених пунктів </w:t>
            </w:r>
          </w:p>
        </w:tc>
        <w:tc>
          <w:tcPr>
            <w:tcW w:w="410" w:type="pct"/>
          </w:tcPr>
          <w:p w:rsidR="00416A17" w:rsidRPr="00F11A10" w:rsidRDefault="00416A17" w:rsidP="003F3AE8">
            <w:pPr>
              <w:pStyle w:val="a0"/>
              <w:spacing w:before="0"/>
              <w:ind w:firstLine="0"/>
              <w:rPr>
                <w:rFonts w:ascii="Times New Roman" w:hAnsi="Times New Roman"/>
                <w:noProof/>
                <w:color w:val="000000"/>
                <w:sz w:val="24"/>
                <w:szCs w:val="24"/>
              </w:rPr>
            </w:pPr>
            <w:r w:rsidRPr="00F11A10">
              <w:rPr>
                <w:rFonts w:ascii="Times New Roman" w:hAnsi="Times New Roman"/>
                <w:noProof/>
                <w:color w:val="000000"/>
                <w:sz w:val="24"/>
                <w:szCs w:val="24"/>
              </w:rPr>
              <w:t>0,600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60" w:type="pct"/>
          </w:tcPr>
          <w:p w:rsidR="00416A17" w:rsidRPr="009044A5" w:rsidRDefault="00416A17" w:rsidP="003F3AE8">
            <w:pPr>
              <w:pStyle w:val="a0"/>
              <w:spacing w:before="0"/>
              <w:ind w:firstLine="0"/>
              <w:jc w:val="center"/>
              <w:rPr>
                <w:rFonts w:ascii="Times New Roman" w:hAnsi="Times New Roman"/>
                <w:noProof/>
                <w:color w:val="000000"/>
                <w:sz w:val="24"/>
                <w:szCs w:val="24"/>
                <w:lang w:val="en-US"/>
              </w:rPr>
            </w:pPr>
          </w:p>
        </w:tc>
        <w:tc>
          <w:tcPr>
            <w:tcW w:w="448" w:type="pct"/>
          </w:tcPr>
          <w:p w:rsidR="00416A17" w:rsidRPr="00F11A10" w:rsidRDefault="00416A17" w:rsidP="003F3AE8">
            <w:pPr>
              <w:pStyle w:val="a0"/>
              <w:spacing w:before="0"/>
              <w:ind w:firstLine="0"/>
              <w:jc w:val="center"/>
              <w:rPr>
                <w:rFonts w:ascii="Times New Roman" w:hAnsi="Times New Roman"/>
                <w:noProof/>
                <w:color w:val="000000"/>
                <w:sz w:val="24"/>
                <w:szCs w:val="24"/>
              </w:rPr>
            </w:pPr>
            <w:r w:rsidRPr="00F11A10">
              <w:rPr>
                <w:rFonts w:ascii="Times New Roman" w:hAnsi="Times New Roman"/>
                <w:noProof/>
                <w:color w:val="000000"/>
                <w:sz w:val="24"/>
                <w:szCs w:val="24"/>
              </w:rPr>
              <w:t>0,200</w:t>
            </w:r>
          </w:p>
        </w:tc>
        <w:tc>
          <w:tcPr>
            <w:tcW w:w="425"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c>
          <w:tcPr>
            <w:tcW w:w="394" w:type="pct"/>
          </w:tcPr>
          <w:p w:rsidR="00416A17" w:rsidRPr="009044A5" w:rsidRDefault="00416A17" w:rsidP="003F3AE8">
            <w:pPr>
              <w:pStyle w:val="a0"/>
              <w:spacing w:before="0"/>
              <w:ind w:firstLine="0"/>
              <w:jc w:val="center"/>
              <w:rPr>
                <w:rFonts w:ascii="Times New Roman" w:hAnsi="Times New Roman"/>
                <w:noProof/>
                <w:color w:val="000000"/>
                <w:sz w:val="24"/>
                <w:szCs w:val="24"/>
                <w:lang w:val="ru-RU"/>
              </w:rPr>
            </w:pPr>
          </w:p>
        </w:tc>
      </w:tr>
    </w:tbl>
    <w:p w:rsidR="00416A17" w:rsidRDefault="00416A17" w:rsidP="0010477D">
      <w:pPr>
        <w:pStyle w:val="a0"/>
        <w:spacing w:before="0"/>
        <w:ind w:firstLine="709"/>
        <w:jc w:val="both"/>
        <w:rPr>
          <w:rFonts w:ascii="Times New Roman" w:hAnsi="Times New Roman"/>
          <w:noProof/>
          <w:color w:val="000000"/>
          <w:sz w:val="20"/>
          <w:vertAlign w:val="superscript"/>
          <w:lang w:val="ru-RU"/>
        </w:rPr>
      </w:pPr>
    </w:p>
    <w:p w:rsidR="00416A17" w:rsidRDefault="00416A17" w:rsidP="0010477D">
      <w:pPr>
        <w:pStyle w:val="a0"/>
        <w:spacing w:before="0"/>
        <w:ind w:firstLine="709"/>
        <w:jc w:val="both"/>
        <w:rPr>
          <w:rFonts w:ascii="Times New Roman" w:hAnsi="Times New Roman"/>
          <w:noProof/>
          <w:color w:val="000000"/>
          <w:sz w:val="20"/>
          <w:vertAlign w:val="superscript"/>
          <w:lang w:val="ru-RU"/>
        </w:rPr>
      </w:pPr>
    </w:p>
    <w:p w:rsidR="00416A17" w:rsidRPr="0010477D" w:rsidRDefault="00416A17" w:rsidP="0010477D">
      <w:pPr>
        <w:pStyle w:val="a0"/>
        <w:spacing w:before="0"/>
        <w:ind w:firstLine="709"/>
        <w:jc w:val="both"/>
        <w:rPr>
          <w:rFonts w:ascii="Times New Roman" w:hAnsi="Times New Roman"/>
          <w:noProof/>
          <w:color w:val="000000"/>
          <w:sz w:val="20"/>
        </w:rPr>
      </w:pPr>
      <w:bookmarkStart w:id="0" w:name="_GoBack"/>
      <w:bookmarkEnd w:id="0"/>
      <w:r w:rsidRPr="0010477D">
        <w:rPr>
          <w:rFonts w:ascii="Times New Roman" w:hAnsi="Times New Roman"/>
          <w:noProof/>
          <w:color w:val="000000"/>
          <w:sz w:val="20"/>
          <w:vertAlign w:val="superscript"/>
          <w:lang w:val="ru-RU"/>
        </w:rPr>
        <w:t>1</w:t>
      </w:r>
      <w:r w:rsidRPr="0010477D">
        <w:rPr>
          <w:rFonts w:ascii="Times New Roman" w:hAnsi="Times New Roman"/>
          <w:noProof/>
          <w:color w:val="000000"/>
          <w:sz w:val="20"/>
          <w:lang w:val="ru-RU"/>
        </w:rPr>
        <w:t> </w:t>
      </w:r>
      <w:r w:rsidRPr="0010477D">
        <w:rPr>
          <w:rFonts w:ascii="Times New Roman" w:hAnsi="Times New Roman"/>
          <w:noProof/>
          <w:color w:val="000000"/>
          <w:sz w:val="20"/>
        </w:rPr>
        <w:t>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416A17" w:rsidRPr="0010477D" w:rsidRDefault="00416A17" w:rsidP="0010477D">
      <w:pPr>
        <w:pStyle w:val="a0"/>
        <w:spacing w:before="0"/>
        <w:ind w:firstLine="709"/>
        <w:jc w:val="both"/>
        <w:rPr>
          <w:rFonts w:ascii="Times New Roman" w:hAnsi="Times New Roman"/>
          <w:noProof/>
          <w:color w:val="000000"/>
          <w:sz w:val="20"/>
        </w:rPr>
      </w:pPr>
      <w:r w:rsidRPr="0010477D">
        <w:rPr>
          <w:rFonts w:ascii="Times New Roman" w:hAnsi="Times New Roman"/>
          <w:noProof/>
          <w:color w:val="000000"/>
          <w:sz w:val="20"/>
          <w:vertAlign w:val="superscript"/>
        </w:rPr>
        <w:t>2</w:t>
      </w:r>
      <w:r w:rsidRPr="0010477D">
        <w:rPr>
          <w:rFonts w:ascii="Times New Roman" w:hAnsi="Times New Roman"/>
          <w:noProof/>
          <w:color w:val="000000"/>
          <w:sz w:val="20"/>
        </w:rPr>
        <w:t> Класифікація будівель та споруд, код та найменування зазначаються відповідно до Державного класифікатора будівель та споруд ДК 018-2000, затвердженого </w:t>
      </w:r>
      <w:hyperlink r:id="rId7" w:tgtFrame="_top" w:history="1">
        <w:r w:rsidRPr="0010477D">
          <w:rPr>
            <w:rFonts w:ascii="Times New Roman" w:hAnsi="Times New Roman"/>
            <w:noProof/>
            <w:color w:val="000000"/>
            <w:sz w:val="20"/>
          </w:rPr>
          <w:t>наказом Держстандарту від 17 серпня 2000 р. N 507</w:t>
        </w:r>
      </w:hyperlink>
      <w:r w:rsidRPr="0010477D">
        <w:rPr>
          <w:rFonts w:ascii="Times New Roman" w:hAnsi="Times New Roman"/>
          <w:noProof/>
          <w:color w:val="000000"/>
          <w:sz w:val="20"/>
        </w:rPr>
        <w:t>.</w:t>
      </w:r>
    </w:p>
    <w:p w:rsidR="00416A17" w:rsidRPr="0010477D" w:rsidRDefault="00416A17" w:rsidP="0010477D">
      <w:pPr>
        <w:pStyle w:val="a0"/>
        <w:spacing w:before="0"/>
        <w:ind w:firstLine="709"/>
        <w:jc w:val="both"/>
        <w:rPr>
          <w:rFonts w:ascii="Times New Roman" w:hAnsi="Times New Roman"/>
          <w:noProof/>
          <w:color w:val="000000"/>
          <w:sz w:val="20"/>
        </w:rPr>
      </w:pPr>
      <w:r w:rsidRPr="0010477D">
        <w:rPr>
          <w:rFonts w:ascii="Times New Roman" w:hAnsi="Times New Roman"/>
          <w:noProof/>
          <w:color w:val="000000"/>
          <w:sz w:val="20"/>
          <w:vertAlign w:val="superscript"/>
        </w:rPr>
        <w:t>3</w:t>
      </w:r>
      <w:r w:rsidRPr="0010477D">
        <w:rPr>
          <w:rFonts w:ascii="Times New Roman" w:hAnsi="Times New Roman"/>
          <w:noProof/>
          <w:color w:val="000000"/>
          <w:sz w:val="20"/>
        </w:rPr>
        <w:t> Ставки податку встановлюються з урахуванням норм </w:t>
      </w:r>
      <w:hyperlink r:id="rId8" w:tgtFrame="_top" w:history="1">
        <w:r w:rsidRPr="0010477D">
          <w:rPr>
            <w:rFonts w:ascii="Times New Roman" w:hAnsi="Times New Roman"/>
            <w:noProof/>
            <w:color w:val="000000"/>
            <w:sz w:val="20"/>
          </w:rPr>
          <w:t>підпункту 12.3.7 пункту 12.3 статті 12</w:t>
        </w:r>
      </w:hyperlink>
      <w:r w:rsidRPr="0010477D">
        <w:rPr>
          <w:rFonts w:ascii="Times New Roman" w:hAnsi="Times New Roman"/>
          <w:noProof/>
          <w:color w:val="000000"/>
          <w:sz w:val="20"/>
        </w:rPr>
        <w:t>, </w:t>
      </w:r>
      <w:hyperlink r:id="rId9" w:tgtFrame="_top" w:history="1">
        <w:r w:rsidRPr="0010477D">
          <w:rPr>
            <w:rFonts w:ascii="Times New Roman" w:hAnsi="Times New Roman"/>
            <w:noProof/>
            <w:color w:val="000000"/>
            <w:sz w:val="20"/>
          </w:rPr>
          <w:t>пункту 30.2 статті 30</w:t>
        </w:r>
      </w:hyperlink>
      <w:r w:rsidRPr="0010477D">
        <w:rPr>
          <w:rFonts w:ascii="Times New Roman" w:hAnsi="Times New Roman"/>
          <w:noProof/>
          <w:color w:val="000000"/>
          <w:sz w:val="20"/>
        </w:rPr>
        <w:t>, </w:t>
      </w:r>
      <w:hyperlink r:id="rId10" w:tgtFrame="_top" w:history="1">
        <w:r w:rsidRPr="0010477D">
          <w:rPr>
            <w:rFonts w:ascii="Times New Roman" w:hAnsi="Times New Roman"/>
            <w:noProof/>
            <w:color w:val="000000"/>
            <w:sz w:val="20"/>
          </w:rPr>
          <w:t>пункту 266.2 статті 266 Податкового кодексу України</w:t>
        </w:r>
      </w:hyperlink>
      <w:r w:rsidRPr="0010477D">
        <w:rPr>
          <w:rFonts w:ascii="Times New Roman" w:hAnsi="Times New Roman"/>
          <w:noProof/>
          <w:color w:val="000000"/>
          <w:sz w:val="20"/>
        </w:rPr>
        <w:t> і зазначаються десятковим дробом з трьома (у разі потреби чотирма) десятковими знаками після коми.</w:t>
      </w:r>
    </w:p>
    <w:p w:rsidR="00416A17" w:rsidRPr="0010477D" w:rsidRDefault="00416A17" w:rsidP="0010477D">
      <w:pPr>
        <w:pStyle w:val="a0"/>
        <w:spacing w:before="0"/>
        <w:ind w:firstLine="709"/>
        <w:jc w:val="both"/>
        <w:rPr>
          <w:rFonts w:ascii="Times New Roman" w:hAnsi="Times New Roman"/>
          <w:noProof/>
          <w:color w:val="000000"/>
          <w:sz w:val="20"/>
        </w:rPr>
      </w:pPr>
      <w:r w:rsidRPr="0010477D">
        <w:rPr>
          <w:rFonts w:ascii="Times New Roman" w:hAnsi="Times New Roman"/>
          <w:noProof/>
          <w:color w:val="000000"/>
          <w:sz w:val="20"/>
          <w:vertAlign w:val="superscript"/>
        </w:rPr>
        <w:t>4</w:t>
      </w:r>
      <w:r w:rsidRPr="0010477D">
        <w:rPr>
          <w:rFonts w:ascii="Times New Roman" w:hAnsi="Times New Roman"/>
          <w:noProof/>
          <w:color w:val="000000"/>
          <w:sz w:val="20"/>
        </w:rPr>
        <w:t> У разі визначення у рішенні про оподаткування податком на нерухоме майно, відмінне від земельної ділянки, зон адміністративно-територіальної одиниці, щодо якої приймається рішення, ставки встановлюються залежно від зони. Без урахування зони ставки зазначаються у графі "1 зона".</w:t>
      </w:r>
    </w:p>
    <w:p w:rsidR="00416A17" w:rsidRPr="0010477D" w:rsidRDefault="00416A17" w:rsidP="0010477D">
      <w:pPr>
        <w:pStyle w:val="a0"/>
        <w:spacing w:before="0"/>
        <w:ind w:firstLine="709"/>
        <w:jc w:val="both"/>
        <w:rPr>
          <w:rFonts w:ascii="Times New Roman" w:hAnsi="Times New Roman"/>
          <w:noProof/>
          <w:color w:val="000000"/>
          <w:sz w:val="20"/>
        </w:rPr>
      </w:pPr>
      <w:r w:rsidRPr="0010477D">
        <w:rPr>
          <w:rFonts w:ascii="Times New Roman" w:hAnsi="Times New Roman"/>
          <w:noProof/>
          <w:color w:val="000000"/>
          <w:sz w:val="20"/>
          <w:vertAlign w:val="superscript"/>
        </w:rPr>
        <w:t>5</w:t>
      </w:r>
      <w:r w:rsidRPr="0010477D">
        <w:rPr>
          <w:rFonts w:ascii="Times New Roman" w:hAnsi="Times New Roman"/>
          <w:noProof/>
          <w:color w:val="000000"/>
          <w:sz w:val="20"/>
        </w:rPr>
        <w:t> Об'єкти нерухомості, що класифікуються за цим підкласом, звільняються / можуть звільнятися повністю або частково від оподаткування податком на нерухоме майно, відмінне від земельної ділянки, відповідно до норм </w:t>
      </w:r>
      <w:hyperlink r:id="rId11" w:tgtFrame="_top" w:history="1">
        <w:r w:rsidRPr="0010477D">
          <w:rPr>
            <w:rFonts w:ascii="Times New Roman" w:hAnsi="Times New Roman"/>
            <w:noProof/>
            <w:color w:val="000000"/>
            <w:sz w:val="20"/>
          </w:rPr>
          <w:t>підпункту 266.2.2 пункту 266.2</w:t>
        </w:r>
      </w:hyperlink>
      <w:r w:rsidRPr="0010477D">
        <w:rPr>
          <w:rFonts w:ascii="Times New Roman" w:hAnsi="Times New Roman"/>
          <w:noProof/>
          <w:color w:val="000000"/>
          <w:sz w:val="20"/>
        </w:rPr>
        <w:t> та </w:t>
      </w:r>
      <w:hyperlink r:id="rId12" w:tgtFrame="_top" w:history="1">
        <w:r w:rsidRPr="0010477D">
          <w:rPr>
            <w:rFonts w:ascii="Times New Roman" w:hAnsi="Times New Roman"/>
            <w:noProof/>
            <w:color w:val="000000"/>
            <w:sz w:val="20"/>
          </w:rPr>
          <w:t>пункту 266.4 статті 266 Податкового кодексу України</w:t>
        </w:r>
      </w:hyperlink>
      <w:r w:rsidRPr="0010477D">
        <w:rPr>
          <w:rFonts w:ascii="Times New Roman" w:hAnsi="Times New Roman"/>
          <w:noProof/>
          <w:color w:val="000000"/>
          <w:sz w:val="20"/>
        </w:rPr>
        <w:t>.</w:t>
      </w:r>
    </w:p>
    <w:p w:rsidR="00416A17" w:rsidRPr="00175802" w:rsidRDefault="00416A17" w:rsidP="0010477D">
      <w:pPr>
        <w:rPr>
          <w:lang w:val="uk-UA"/>
        </w:rPr>
      </w:pPr>
    </w:p>
    <w:p w:rsidR="00416A17" w:rsidRPr="004E182D" w:rsidRDefault="00416A17" w:rsidP="003005D5">
      <w:pPr>
        <w:spacing w:line="192" w:lineRule="auto"/>
        <w:ind w:left="4956"/>
        <w:jc w:val="right"/>
        <w:rPr>
          <w:lang w:val="uk-UA" w:eastAsia="uk-UA"/>
        </w:rPr>
      </w:pPr>
    </w:p>
    <w:p w:rsidR="00416A17" w:rsidRPr="004E182D" w:rsidRDefault="00416A17" w:rsidP="003005D5">
      <w:pPr>
        <w:spacing w:line="192" w:lineRule="auto"/>
        <w:ind w:left="4956"/>
        <w:jc w:val="right"/>
        <w:rPr>
          <w:lang w:val="uk-UA" w:eastAsia="uk-UA"/>
        </w:rPr>
      </w:pPr>
    </w:p>
    <w:p w:rsidR="00416A17" w:rsidRDefault="00416A17" w:rsidP="00104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416A17" w:rsidRDefault="00416A17" w:rsidP="003005D5">
      <w:pPr>
        <w:spacing w:line="192" w:lineRule="auto"/>
        <w:ind w:left="4956"/>
        <w:jc w:val="right"/>
        <w:rPr>
          <w:lang w:val="en-US" w:eastAsia="uk-UA"/>
        </w:rPr>
      </w:pPr>
    </w:p>
    <w:p w:rsidR="00416A17" w:rsidRDefault="00416A17" w:rsidP="003005D5">
      <w:pPr>
        <w:spacing w:line="192" w:lineRule="auto"/>
        <w:ind w:left="4956"/>
        <w:jc w:val="right"/>
        <w:rPr>
          <w:lang w:val="en-US" w:eastAsia="uk-UA"/>
        </w:rPr>
      </w:pPr>
    </w:p>
    <w:p w:rsidR="00416A17" w:rsidRDefault="00416A17" w:rsidP="003005D5">
      <w:pPr>
        <w:spacing w:line="192" w:lineRule="auto"/>
        <w:ind w:left="4956"/>
        <w:jc w:val="right"/>
        <w:rPr>
          <w:lang w:val="en-US" w:eastAsia="uk-UA"/>
        </w:rPr>
      </w:pPr>
    </w:p>
    <w:p w:rsidR="00416A17" w:rsidRDefault="00416A17" w:rsidP="003005D5">
      <w:pPr>
        <w:spacing w:line="192" w:lineRule="auto"/>
        <w:ind w:left="4956"/>
        <w:jc w:val="right"/>
        <w:rPr>
          <w:lang w:val="en-US" w:eastAsia="uk-UA"/>
        </w:rPr>
      </w:pPr>
    </w:p>
    <w:p w:rsidR="00416A17" w:rsidRDefault="00416A17" w:rsidP="003005D5">
      <w:pPr>
        <w:spacing w:line="192" w:lineRule="auto"/>
        <w:ind w:left="4956"/>
        <w:jc w:val="right"/>
        <w:rPr>
          <w:lang w:val="en-US" w:eastAsia="uk-UA"/>
        </w:rPr>
      </w:pPr>
    </w:p>
    <w:p w:rsidR="00416A17" w:rsidRDefault="00416A17" w:rsidP="003005D5">
      <w:pPr>
        <w:spacing w:line="192" w:lineRule="auto"/>
        <w:ind w:left="4956"/>
        <w:jc w:val="right"/>
        <w:rPr>
          <w:lang w:val="en-US" w:eastAsia="uk-UA"/>
        </w:rPr>
      </w:pPr>
    </w:p>
    <w:p w:rsidR="00416A17" w:rsidRDefault="00416A17" w:rsidP="003005D5">
      <w:pPr>
        <w:spacing w:line="192" w:lineRule="auto"/>
        <w:ind w:left="4956"/>
        <w:jc w:val="right"/>
        <w:rPr>
          <w:lang w:val="en-US" w:eastAsia="uk-UA"/>
        </w:rPr>
      </w:pPr>
    </w:p>
    <w:p w:rsidR="00416A17" w:rsidRDefault="00416A17" w:rsidP="003005D5">
      <w:pPr>
        <w:spacing w:line="192" w:lineRule="auto"/>
        <w:ind w:left="4956"/>
        <w:jc w:val="right"/>
        <w:rPr>
          <w:lang w:val="en-US" w:eastAsia="uk-UA"/>
        </w:rPr>
      </w:pPr>
    </w:p>
    <w:p w:rsidR="00416A17" w:rsidRDefault="00416A17" w:rsidP="003005D5">
      <w:pPr>
        <w:spacing w:line="192" w:lineRule="auto"/>
        <w:ind w:left="4956"/>
        <w:jc w:val="right"/>
        <w:rPr>
          <w:lang w:val="en-US" w:eastAsia="uk-UA"/>
        </w:rPr>
      </w:pPr>
    </w:p>
    <w:tbl>
      <w:tblPr>
        <w:tblW w:w="0" w:type="auto"/>
        <w:tblLook w:val="00A0"/>
      </w:tblPr>
      <w:tblGrid>
        <w:gridCol w:w="4785"/>
        <w:gridCol w:w="4786"/>
      </w:tblGrid>
      <w:tr w:rsidR="00416A17" w:rsidTr="00F11A10">
        <w:tc>
          <w:tcPr>
            <w:tcW w:w="4785" w:type="dxa"/>
          </w:tcPr>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uk-UA"/>
              </w:rPr>
            </w:pPr>
          </w:p>
        </w:tc>
        <w:tc>
          <w:tcPr>
            <w:tcW w:w="4786" w:type="dxa"/>
          </w:tcPr>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F11A10">
              <w:rPr>
                <w:sz w:val="22"/>
                <w:szCs w:val="22"/>
                <w:lang w:val="uk-UA"/>
              </w:rPr>
              <w:t xml:space="preserve">Додаток </w:t>
            </w:r>
            <w:r w:rsidRPr="004E182D">
              <w:rPr>
                <w:sz w:val="22"/>
                <w:szCs w:val="22"/>
                <w:lang w:val="uk-UA"/>
              </w:rPr>
              <w:t>2</w:t>
            </w:r>
            <w:r w:rsidRPr="00F11A10">
              <w:rPr>
                <w:sz w:val="22"/>
                <w:szCs w:val="22"/>
                <w:lang w:val="uk-UA"/>
              </w:rPr>
              <w:t xml:space="preserve"> до рішення ХХХХ</w:t>
            </w:r>
            <w:r w:rsidRPr="00F11A10">
              <w:rPr>
                <w:sz w:val="22"/>
                <w:szCs w:val="22"/>
                <w:lang w:val="en-US"/>
              </w:rPr>
              <w:t>V</w:t>
            </w:r>
            <w:r w:rsidRPr="00F11A10">
              <w:rPr>
                <w:sz w:val="22"/>
                <w:szCs w:val="22"/>
                <w:lang w:val="uk-UA"/>
              </w:rPr>
              <w:t>І сесії</w:t>
            </w: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F11A10">
              <w:rPr>
                <w:sz w:val="22"/>
                <w:szCs w:val="22"/>
                <w:lang w:val="uk-UA"/>
              </w:rPr>
              <w:t>Новороздільської міської ради</w:t>
            </w: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F11A10">
              <w:rPr>
                <w:sz w:val="22"/>
                <w:szCs w:val="22"/>
                <w:lang w:val="en-US"/>
              </w:rPr>
              <w:t>V</w:t>
            </w:r>
            <w:r w:rsidRPr="00F11A10">
              <w:rPr>
                <w:sz w:val="22"/>
                <w:szCs w:val="22"/>
                <w:lang w:val="uk-UA"/>
              </w:rPr>
              <w:t>ІІ демократичного скликання</w:t>
            </w: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F11A10">
              <w:rPr>
                <w:sz w:val="22"/>
                <w:szCs w:val="22"/>
                <w:lang w:val="uk-UA"/>
              </w:rPr>
              <w:t xml:space="preserve">№ </w:t>
            </w:r>
            <w:r w:rsidRPr="00F11A10">
              <w:rPr>
                <w:sz w:val="22"/>
                <w:szCs w:val="22"/>
              </w:rPr>
              <w:t>1049</w:t>
            </w:r>
            <w:r w:rsidRPr="00F11A10">
              <w:rPr>
                <w:sz w:val="22"/>
                <w:szCs w:val="22"/>
                <w:lang w:val="uk-UA"/>
              </w:rPr>
              <w:t xml:space="preserve"> від </w:t>
            </w:r>
            <w:r w:rsidRPr="00F11A10">
              <w:rPr>
                <w:sz w:val="22"/>
                <w:szCs w:val="22"/>
                <w:lang w:val="en-US"/>
              </w:rPr>
              <w:t>27</w:t>
            </w:r>
            <w:r w:rsidRPr="00F11A10">
              <w:rPr>
                <w:sz w:val="22"/>
                <w:szCs w:val="22"/>
                <w:lang w:val="uk-UA"/>
              </w:rPr>
              <w:t>.06.201</w:t>
            </w:r>
            <w:r w:rsidRPr="00F11A10">
              <w:rPr>
                <w:sz w:val="22"/>
                <w:szCs w:val="22"/>
                <w:lang w:val="en-US"/>
              </w:rPr>
              <w:t>9</w:t>
            </w:r>
            <w:r w:rsidRPr="00F11A10">
              <w:rPr>
                <w:sz w:val="22"/>
                <w:szCs w:val="22"/>
                <w:lang w:val="uk-UA"/>
              </w:rPr>
              <w:t xml:space="preserve"> року</w:t>
            </w: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tc>
      </w:tr>
    </w:tbl>
    <w:p w:rsidR="00416A17" w:rsidRDefault="00416A17" w:rsidP="000E5EB7">
      <w:pPr>
        <w:pStyle w:val="rvps2"/>
        <w:shd w:val="clear" w:color="auto" w:fill="FFFFFF"/>
        <w:spacing w:before="0" w:beforeAutospacing="0" w:after="0" w:afterAutospacing="0" w:line="240" w:lineRule="atLeast"/>
        <w:ind w:firstLine="448"/>
        <w:jc w:val="center"/>
        <w:textAlignment w:val="baseline"/>
        <w:rPr>
          <w:b/>
          <w:lang w:val="uk-UA"/>
        </w:rPr>
      </w:pPr>
      <w:r w:rsidRPr="00620042">
        <w:rPr>
          <w:b/>
          <w:lang w:val="uk-UA"/>
        </w:rPr>
        <w:t xml:space="preserve">РОЗМІР СТАВОК ЄДИНОГО ПОДАТКУ  </w:t>
      </w:r>
    </w:p>
    <w:p w:rsidR="00416A17" w:rsidRPr="00620042" w:rsidRDefault="00416A17" w:rsidP="000E5EB7">
      <w:pPr>
        <w:pStyle w:val="rvps2"/>
        <w:shd w:val="clear" w:color="auto" w:fill="FFFFFF"/>
        <w:spacing w:before="0" w:beforeAutospacing="0" w:after="0" w:afterAutospacing="0" w:line="240" w:lineRule="atLeast"/>
        <w:ind w:firstLine="448"/>
        <w:jc w:val="center"/>
        <w:textAlignment w:val="baseline"/>
        <w:rPr>
          <w:b/>
          <w:lang w:val="uk-UA"/>
        </w:rPr>
      </w:pPr>
      <w:r w:rsidRPr="00620042">
        <w:rPr>
          <w:b/>
          <w:lang w:val="uk-UA"/>
        </w:rPr>
        <w:t>ДЛЯ ФІЗИЧНИХ ОСІБ ПІДПРИЄМЦІВ ПЕРШОЇ  ТА ДРУГОЇ ГРУПИ  ПЛАТНИКІВ ЄДИНОГО ПОДАТКУ НА 20</w:t>
      </w:r>
      <w:r w:rsidRPr="00385382">
        <w:rPr>
          <w:b/>
        </w:rPr>
        <w:t>20</w:t>
      </w:r>
      <w:r w:rsidRPr="00620042">
        <w:rPr>
          <w:b/>
          <w:lang w:val="uk-UA"/>
        </w:rPr>
        <w:t xml:space="preserve"> РІК</w:t>
      </w:r>
    </w:p>
    <w:p w:rsidR="00416A17" w:rsidRDefault="00416A17" w:rsidP="000E5EB7">
      <w:pPr>
        <w:pStyle w:val="rvps2"/>
        <w:shd w:val="clear" w:color="auto" w:fill="FFFFFF"/>
        <w:spacing w:before="0" w:beforeAutospacing="0" w:after="0" w:afterAutospacing="0" w:line="240" w:lineRule="atLeast"/>
        <w:ind w:firstLine="448"/>
        <w:jc w:val="center"/>
        <w:textAlignment w:val="baseline"/>
        <w:rPr>
          <w:b/>
          <w:lang w:val="uk-UA"/>
        </w:rPr>
      </w:pPr>
    </w:p>
    <w:p w:rsidR="00416A17" w:rsidRPr="00620042" w:rsidRDefault="00416A17" w:rsidP="000E5EB7">
      <w:pPr>
        <w:pStyle w:val="rvps2"/>
        <w:shd w:val="clear" w:color="auto" w:fill="FFFFFF"/>
        <w:spacing w:before="0" w:beforeAutospacing="0" w:after="0" w:afterAutospacing="0" w:line="240" w:lineRule="atLeast"/>
        <w:ind w:firstLine="448"/>
        <w:jc w:val="center"/>
        <w:textAlignment w:val="baseline"/>
        <w:rPr>
          <w:b/>
          <w:lang w:val="uk-UA"/>
        </w:rPr>
      </w:pPr>
    </w:p>
    <w:p w:rsidR="00416A17" w:rsidRDefault="00416A17" w:rsidP="000E5EB7">
      <w:pPr>
        <w:pStyle w:val="rvps2"/>
        <w:shd w:val="clear" w:color="auto" w:fill="FFFFFF"/>
        <w:spacing w:before="0" w:beforeAutospacing="0" w:after="0" w:afterAutospacing="0" w:line="240" w:lineRule="atLeast"/>
        <w:jc w:val="both"/>
        <w:textAlignment w:val="baseline"/>
        <w:rPr>
          <w:b/>
          <w:color w:val="000000"/>
          <w:lang w:val="uk-UA"/>
        </w:rPr>
      </w:pPr>
      <w:r w:rsidRPr="00620042">
        <w:rPr>
          <w:b/>
          <w:color w:val="000000"/>
          <w:lang w:val="uk-UA"/>
        </w:rPr>
        <w:t>1.</w:t>
      </w:r>
      <w:r>
        <w:rPr>
          <w:b/>
          <w:color w:val="000000"/>
          <w:lang w:val="uk-UA"/>
        </w:rPr>
        <w:t xml:space="preserve"> </w:t>
      </w:r>
      <w:r w:rsidRPr="00620042">
        <w:rPr>
          <w:b/>
          <w:color w:val="000000"/>
          <w:lang w:val="uk-UA"/>
        </w:rPr>
        <w:t>Платники для яких встановлено ставки єдиного податку:</w:t>
      </w:r>
    </w:p>
    <w:p w:rsidR="00416A17" w:rsidRPr="00620042" w:rsidRDefault="00416A17" w:rsidP="000E5EB7">
      <w:pPr>
        <w:pStyle w:val="rvps2"/>
        <w:shd w:val="clear" w:color="auto" w:fill="FFFFFF"/>
        <w:spacing w:before="0" w:beforeAutospacing="0" w:after="0" w:afterAutospacing="0" w:line="240" w:lineRule="atLeast"/>
        <w:jc w:val="both"/>
        <w:textAlignment w:val="baseline"/>
        <w:rPr>
          <w:b/>
          <w:color w:val="000000"/>
          <w:lang w:val="uk-UA"/>
        </w:rPr>
      </w:pPr>
    </w:p>
    <w:p w:rsidR="00416A17" w:rsidRPr="004F1C2E" w:rsidRDefault="00416A17" w:rsidP="000E5EB7">
      <w:pPr>
        <w:pStyle w:val="rvps2"/>
        <w:shd w:val="clear" w:color="auto" w:fill="FFFFFF"/>
        <w:spacing w:before="0" w:beforeAutospacing="0" w:after="0" w:afterAutospacing="0" w:line="240" w:lineRule="atLeast"/>
        <w:jc w:val="both"/>
        <w:textAlignment w:val="baseline"/>
        <w:rPr>
          <w:color w:val="000000"/>
          <w:lang w:val="uk-UA"/>
        </w:rPr>
      </w:pPr>
      <w:r w:rsidRPr="00620042">
        <w:rPr>
          <w:color w:val="000000"/>
          <w:lang w:val="uk-UA"/>
        </w:rPr>
        <w:t>1.1</w:t>
      </w:r>
      <w:r>
        <w:rPr>
          <w:color w:val="000000"/>
          <w:lang w:val="uk-UA"/>
        </w:rPr>
        <w:t>.</w:t>
      </w:r>
      <w:r w:rsidRPr="00620042">
        <w:rPr>
          <w:color w:val="000000"/>
          <w:lang w:val="uk-UA"/>
        </w:rPr>
        <w:t xml:space="preserve"> </w:t>
      </w:r>
      <w:r w:rsidRPr="004F1C2E">
        <w:rPr>
          <w:color w:val="000000"/>
          <w:lang w:val="uk-UA"/>
        </w:rPr>
        <w:t xml:space="preserve">перша група - </w:t>
      </w:r>
      <w:r w:rsidRPr="004F1C2E">
        <w:rPr>
          <w:color w:val="000000"/>
          <w:shd w:val="clear" w:color="auto" w:fill="FFFFFF"/>
          <w:lang w:val="uk-UA"/>
        </w:rPr>
        <w:t>фізичні особи -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побутових послуг населенню і обсяг доходу яких протягом календарного року не перевищує 300 000 гривень</w:t>
      </w:r>
      <w:r w:rsidRPr="004F1C2E">
        <w:rPr>
          <w:color w:val="000000"/>
          <w:lang w:val="uk-UA"/>
        </w:rPr>
        <w:t>;</w:t>
      </w:r>
    </w:p>
    <w:p w:rsidR="00416A17" w:rsidRPr="004F1C2E" w:rsidRDefault="00416A17" w:rsidP="000E5EB7">
      <w:pPr>
        <w:pStyle w:val="rvps2"/>
        <w:shd w:val="clear" w:color="auto" w:fill="FFFFFF"/>
        <w:spacing w:before="0" w:beforeAutospacing="0" w:after="0" w:afterAutospacing="0" w:line="240" w:lineRule="atLeast"/>
        <w:jc w:val="both"/>
        <w:textAlignment w:val="baseline"/>
        <w:rPr>
          <w:color w:val="000000"/>
          <w:lang w:val="uk-UA"/>
        </w:rPr>
      </w:pPr>
    </w:p>
    <w:p w:rsidR="00416A17" w:rsidRPr="00620042" w:rsidRDefault="00416A17" w:rsidP="000E5EB7">
      <w:pPr>
        <w:pStyle w:val="rvps2"/>
        <w:shd w:val="clear" w:color="auto" w:fill="FFFFFF"/>
        <w:spacing w:before="0" w:beforeAutospacing="0" w:after="0" w:afterAutospacing="0" w:line="240" w:lineRule="atLeast"/>
        <w:jc w:val="both"/>
        <w:textAlignment w:val="baseline"/>
        <w:rPr>
          <w:color w:val="000000"/>
          <w:lang w:val="uk-UA"/>
        </w:rPr>
      </w:pPr>
      <w:bookmarkStart w:id="1" w:name="n11965"/>
      <w:bookmarkStart w:id="2" w:name="n6952"/>
      <w:bookmarkEnd w:id="1"/>
      <w:bookmarkEnd w:id="2"/>
      <w:r w:rsidRPr="004F1C2E">
        <w:rPr>
          <w:color w:val="000000"/>
          <w:lang w:val="uk-UA"/>
        </w:rPr>
        <w:t>1.2. друга група</w:t>
      </w:r>
      <w:r w:rsidRPr="00620042">
        <w:rPr>
          <w:color w:val="000000"/>
          <w:lang w:val="uk-UA"/>
        </w:rPr>
        <w:t xml:space="preserve"> - фізичні особи - підприємці, які здійснюють господарську діяльність з надання послуг, у 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w:t>
      </w:r>
    </w:p>
    <w:p w:rsidR="00416A17" w:rsidRPr="00620042" w:rsidRDefault="00416A17" w:rsidP="000E5EB7">
      <w:pPr>
        <w:shd w:val="clear" w:color="auto" w:fill="FFFFFF"/>
        <w:spacing w:line="240" w:lineRule="atLeast"/>
        <w:jc w:val="both"/>
        <w:textAlignment w:val="baseline"/>
        <w:rPr>
          <w:color w:val="000000"/>
          <w:lang w:val="uk-UA"/>
        </w:rPr>
      </w:pPr>
      <w:bookmarkStart w:id="3" w:name="n6953"/>
      <w:bookmarkEnd w:id="3"/>
      <w:r w:rsidRPr="00620042">
        <w:rPr>
          <w:color w:val="000000"/>
          <w:lang w:val="uk-UA"/>
        </w:rPr>
        <w:t>- не використовують працю найманих осіб або кількість осіб, які перебувають з ними у трудових відносинах, одночасно не перевищує 10 осіб;</w:t>
      </w:r>
    </w:p>
    <w:p w:rsidR="00416A17" w:rsidRPr="004F1C2E" w:rsidRDefault="00416A17" w:rsidP="000E5EB7">
      <w:pPr>
        <w:shd w:val="clear" w:color="auto" w:fill="FFFFFF"/>
        <w:spacing w:line="240" w:lineRule="atLeast"/>
        <w:jc w:val="both"/>
        <w:textAlignment w:val="baseline"/>
        <w:rPr>
          <w:color w:val="000000"/>
          <w:lang w:val="uk-UA"/>
        </w:rPr>
      </w:pPr>
      <w:bookmarkStart w:id="4" w:name="n6954"/>
      <w:bookmarkEnd w:id="4"/>
      <w:r w:rsidRPr="00620042">
        <w:rPr>
          <w:color w:val="000000"/>
          <w:lang w:val="uk-UA"/>
        </w:rPr>
        <w:t xml:space="preserve">- обсяг доходу не перевищує </w:t>
      </w:r>
      <w:r w:rsidRPr="004F1C2E">
        <w:rPr>
          <w:color w:val="000000"/>
          <w:lang w:val="uk-UA"/>
        </w:rPr>
        <w:t>1 500 000 гривень.</w:t>
      </w:r>
    </w:p>
    <w:p w:rsidR="00416A17" w:rsidRDefault="00416A17" w:rsidP="000E5EB7">
      <w:pPr>
        <w:pStyle w:val="rvps2"/>
        <w:shd w:val="clear" w:color="auto" w:fill="FFFFFF"/>
        <w:spacing w:before="0" w:beforeAutospacing="0" w:after="0" w:afterAutospacing="0" w:line="240" w:lineRule="atLeast"/>
        <w:jc w:val="both"/>
        <w:textAlignment w:val="baseline"/>
        <w:rPr>
          <w:color w:val="000000"/>
          <w:lang w:val="uk-UA"/>
        </w:rPr>
      </w:pPr>
    </w:p>
    <w:p w:rsidR="00416A17" w:rsidRPr="00620042" w:rsidRDefault="00416A17" w:rsidP="000E5EB7">
      <w:pPr>
        <w:pStyle w:val="rvps2"/>
        <w:shd w:val="clear" w:color="auto" w:fill="FFFFFF"/>
        <w:spacing w:before="0" w:beforeAutospacing="0" w:after="0" w:afterAutospacing="0" w:line="240" w:lineRule="atLeast"/>
        <w:jc w:val="both"/>
        <w:textAlignment w:val="baseline"/>
        <w:rPr>
          <w:color w:val="000000"/>
          <w:lang w:val="uk-UA"/>
        </w:rPr>
      </w:pPr>
    </w:p>
    <w:p w:rsidR="00416A17" w:rsidRPr="00620042" w:rsidRDefault="00416A17" w:rsidP="000E5EB7">
      <w:pPr>
        <w:pStyle w:val="rvps2"/>
        <w:shd w:val="clear" w:color="auto" w:fill="FFFFFF"/>
        <w:spacing w:before="0" w:beforeAutospacing="0" w:after="0" w:afterAutospacing="0" w:line="240" w:lineRule="atLeast"/>
        <w:jc w:val="both"/>
        <w:textAlignment w:val="baseline"/>
        <w:rPr>
          <w:b/>
          <w:shd w:val="clear" w:color="auto" w:fill="FFFFFF"/>
          <w:lang w:val="uk-UA"/>
        </w:rPr>
      </w:pPr>
      <w:r w:rsidRPr="00620042">
        <w:rPr>
          <w:b/>
          <w:lang w:val="uk-UA"/>
        </w:rPr>
        <w:t>2.</w:t>
      </w:r>
      <w:r>
        <w:rPr>
          <w:b/>
          <w:lang w:val="uk-UA"/>
        </w:rPr>
        <w:t xml:space="preserve"> </w:t>
      </w:r>
      <w:r w:rsidRPr="00620042">
        <w:rPr>
          <w:b/>
          <w:lang w:val="uk-UA"/>
        </w:rPr>
        <w:t>Фіксовані с</w:t>
      </w:r>
      <w:r w:rsidRPr="00620042">
        <w:rPr>
          <w:b/>
          <w:shd w:val="clear" w:color="auto" w:fill="FFFFFF"/>
          <w:lang w:val="uk-UA"/>
        </w:rPr>
        <w:t>тавки єдиного податку для платників першої - другої груп :</w:t>
      </w:r>
    </w:p>
    <w:p w:rsidR="00416A17" w:rsidRPr="00620042" w:rsidRDefault="00416A17" w:rsidP="000E5EB7">
      <w:pPr>
        <w:pStyle w:val="rvps2"/>
        <w:shd w:val="clear" w:color="auto" w:fill="FFFFFF"/>
        <w:spacing w:before="0" w:beforeAutospacing="0" w:after="0" w:afterAutospacing="0" w:line="240" w:lineRule="atLeast"/>
        <w:jc w:val="both"/>
        <w:textAlignment w:val="baseline"/>
        <w:rPr>
          <w:b/>
          <w:shd w:val="clear" w:color="auto" w:fill="FFFFFF"/>
          <w:lang w:val="uk-UA"/>
        </w:rPr>
      </w:pPr>
    </w:p>
    <w:p w:rsidR="00416A17" w:rsidRPr="004F1C2E" w:rsidRDefault="00416A17" w:rsidP="000E5EB7">
      <w:pPr>
        <w:pStyle w:val="rvps2"/>
        <w:shd w:val="clear" w:color="auto" w:fill="FFFFFF"/>
        <w:spacing w:before="0" w:beforeAutospacing="0" w:after="0" w:afterAutospacing="0" w:line="240" w:lineRule="atLeast"/>
        <w:jc w:val="both"/>
        <w:textAlignment w:val="baseline"/>
        <w:rPr>
          <w:lang w:val="uk-UA"/>
        </w:rPr>
      </w:pPr>
      <w:r w:rsidRPr="00620042">
        <w:rPr>
          <w:lang w:val="uk-UA"/>
        </w:rPr>
        <w:t xml:space="preserve">2.1 для першої групи платників єдиного податку - </w:t>
      </w:r>
      <w:r w:rsidRPr="004F1C2E">
        <w:rPr>
          <w:lang w:val="uk-UA"/>
        </w:rPr>
        <w:t xml:space="preserve">8 відсотків розміру прожиткового мінімуму, </w:t>
      </w:r>
      <w:r w:rsidRPr="004F1C2E">
        <w:rPr>
          <w:shd w:val="clear" w:color="auto" w:fill="FFFFFF"/>
          <w:lang w:val="uk-UA"/>
        </w:rPr>
        <w:t>для працездатних осіб, встановленого законом на 1 січня податкового (звітного) року</w:t>
      </w:r>
      <w:r w:rsidRPr="004F1C2E">
        <w:rPr>
          <w:lang w:val="uk-UA"/>
        </w:rPr>
        <w:t>;</w:t>
      </w:r>
    </w:p>
    <w:p w:rsidR="00416A17" w:rsidRPr="004F1C2E" w:rsidRDefault="00416A17" w:rsidP="000E5EB7">
      <w:pPr>
        <w:pStyle w:val="rvps2"/>
        <w:shd w:val="clear" w:color="auto" w:fill="FFFFFF"/>
        <w:spacing w:before="0" w:beforeAutospacing="0" w:after="0" w:afterAutospacing="0" w:line="240" w:lineRule="atLeast"/>
        <w:jc w:val="both"/>
        <w:textAlignment w:val="baseline"/>
        <w:rPr>
          <w:lang w:val="uk-UA"/>
        </w:rPr>
      </w:pPr>
    </w:p>
    <w:p w:rsidR="00416A17" w:rsidRPr="00620042" w:rsidRDefault="00416A17" w:rsidP="000E5EB7">
      <w:pPr>
        <w:spacing w:line="240" w:lineRule="atLeast"/>
        <w:jc w:val="both"/>
        <w:rPr>
          <w:lang w:val="uk-UA"/>
        </w:rPr>
      </w:pPr>
      <w:r w:rsidRPr="004F1C2E">
        <w:rPr>
          <w:lang w:val="uk-UA"/>
        </w:rPr>
        <w:t>2.2. для другої групи  платників єдиного податку - 17 відсотків</w:t>
      </w:r>
      <w:r w:rsidRPr="00620042">
        <w:rPr>
          <w:lang w:val="uk-UA"/>
        </w:rPr>
        <w:t xml:space="preserve"> розміру мінімальної  заробітної плати, встановленої законом на 1 січня податкового (звітного) року.</w:t>
      </w:r>
    </w:p>
    <w:p w:rsidR="00416A17" w:rsidRDefault="00416A17" w:rsidP="000E5EB7">
      <w:pPr>
        <w:autoSpaceDE w:val="0"/>
        <w:autoSpaceDN w:val="0"/>
        <w:adjustRightInd w:val="0"/>
        <w:jc w:val="both"/>
        <w:rPr>
          <w:rFonts w:ascii="Times New Roman CYR" w:hAnsi="Times New Roman CYR" w:cs="Times New Roman CYR"/>
          <w:b/>
          <w:bCs/>
          <w:lang w:val="uk-UA"/>
        </w:rPr>
      </w:pPr>
    </w:p>
    <w:p w:rsidR="00416A17" w:rsidRPr="00FF0EA1" w:rsidRDefault="00416A17" w:rsidP="000E5EB7">
      <w:pPr>
        <w:tabs>
          <w:tab w:val="left" w:pos="360"/>
        </w:tabs>
        <w:autoSpaceDE w:val="0"/>
        <w:autoSpaceDN w:val="0"/>
        <w:adjustRightInd w:val="0"/>
        <w:jc w:val="both"/>
        <w:rPr>
          <w:rFonts w:ascii="Times New Roman CYR" w:hAnsi="Times New Roman CYR" w:cs="Times New Roman CYR"/>
          <w:lang w:val="uk-UA"/>
        </w:rPr>
      </w:pPr>
      <w:r w:rsidRPr="00FF0EA1">
        <w:rPr>
          <w:rFonts w:ascii="Times New Roman CYR" w:hAnsi="Times New Roman CYR" w:cs="Times New Roman CYR"/>
          <w:bCs/>
          <w:lang w:val="uk-UA"/>
        </w:rPr>
        <w:t>2.</w:t>
      </w:r>
      <w:r w:rsidRPr="00385382">
        <w:rPr>
          <w:rFonts w:ascii="Times New Roman CYR" w:hAnsi="Times New Roman CYR" w:cs="Times New Roman CYR"/>
          <w:bCs/>
          <w:lang w:val="uk-UA"/>
        </w:rPr>
        <w:t>3</w:t>
      </w:r>
      <w:r w:rsidRPr="00FF0EA1">
        <w:rPr>
          <w:rFonts w:ascii="Times New Roman CYR" w:hAnsi="Times New Roman CYR" w:cs="Times New Roman CYR"/>
          <w:bCs/>
          <w:lang w:val="uk-UA"/>
        </w:rPr>
        <w:t>.</w:t>
      </w:r>
      <w:r w:rsidRPr="00FF0EA1">
        <w:rPr>
          <w:rFonts w:ascii="Times New Roman CYR" w:hAnsi="Times New Roman CYR" w:cs="Times New Roman CYR"/>
          <w:b/>
          <w:bCs/>
          <w:lang w:val="uk-UA"/>
        </w:rPr>
        <w:t xml:space="preserve"> </w:t>
      </w:r>
      <w:r w:rsidRPr="00FF0EA1">
        <w:rPr>
          <w:rFonts w:ascii="Times New Roman CYR" w:hAnsi="Times New Roman CYR" w:cs="Times New Roman CYR"/>
          <w:lang w:val="uk-UA"/>
        </w:rPr>
        <w:t xml:space="preserve">У разі здійснення платниками єдиного податку першої та другої груп господарської діяльності на територіях більш як однієї </w:t>
      </w:r>
      <w:r w:rsidRPr="00385382">
        <w:rPr>
          <w:rFonts w:ascii="Times New Roman CYR" w:hAnsi="Times New Roman CYR" w:cs="Times New Roman CYR"/>
          <w:iCs/>
          <w:lang w:val="uk-UA"/>
        </w:rPr>
        <w:t>сільської, селищної або міської ради</w:t>
      </w:r>
      <w:r w:rsidRPr="00FF0EA1">
        <w:rPr>
          <w:color w:val="000000"/>
          <w:shd w:val="clear" w:color="auto" w:fill="FFFFFF"/>
          <w:lang w:val="uk-UA"/>
        </w:rPr>
        <w:t xml:space="preserve"> </w:t>
      </w:r>
      <w:r w:rsidRPr="00FF0EA1">
        <w:rPr>
          <w:rFonts w:ascii="Times New Roman CYR" w:hAnsi="Times New Roman CYR" w:cs="Times New Roman CYR"/>
          <w:lang w:val="uk-UA"/>
        </w:rPr>
        <w:t>або ради об’єднаних територіальних громад, що створені згідно із законом та перспективним планом формування територій громад, застосовується максимальний розмір ставки єдиного податку, встановлений  ст.</w:t>
      </w:r>
      <w:r w:rsidRPr="00385382">
        <w:rPr>
          <w:rFonts w:ascii="Times New Roman CYR" w:hAnsi="Times New Roman CYR" w:cs="Times New Roman CYR"/>
          <w:lang w:val="uk-UA"/>
        </w:rPr>
        <w:t xml:space="preserve"> </w:t>
      </w:r>
      <w:r w:rsidRPr="00FF0EA1">
        <w:rPr>
          <w:rFonts w:ascii="Times New Roman CYR" w:hAnsi="Times New Roman CYR" w:cs="Times New Roman CYR"/>
          <w:lang w:val="uk-UA"/>
        </w:rPr>
        <w:t xml:space="preserve">293 Податкового кодексу України. </w:t>
      </w:r>
    </w:p>
    <w:p w:rsidR="00416A17" w:rsidRDefault="00416A17" w:rsidP="000E5EB7">
      <w:pPr>
        <w:autoSpaceDE w:val="0"/>
        <w:autoSpaceDN w:val="0"/>
        <w:adjustRightInd w:val="0"/>
        <w:jc w:val="both"/>
        <w:rPr>
          <w:rFonts w:ascii="Times New Roman CYR" w:hAnsi="Times New Roman CYR" w:cs="Times New Roman CYR"/>
          <w:b/>
          <w:bCs/>
          <w:lang w:val="uk-UA"/>
        </w:rPr>
      </w:pPr>
    </w:p>
    <w:p w:rsidR="00416A17" w:rsidRPr="00620042" w:rsidRDefault="00416A17" w:rsidP="000E5EB7">
      <w:pPr>
        <w:autoSpaceDE w:val="0"/>
        <w:autoSpaceDN w:val="0"/>
        <w:adjustRightInd w:val="0"/>
        <w:jc w:val="both"/>
        <w:rPr>
          <w:rFonts w:ascii="Times New Roman CYR" w:hAnsi="Times New Roman CYR" w:cs="Times New Roman CYR"/>
          <w:b/>
          <w:bCs/>
          <w:lang w:val="uk-UA"/>
        </w:rPr>
      </w:pPr>
    </w:p>
    <w:p w:rsidR="00416A17" w:rsidRPr="00620042" w:rsidRDefault="00416A17" w:rsidP="000E5EB7">
      <w:pPr>
        <w:autoSpaceDE w:val="0"/>
        <w:autoSpaceDN w:val="0"/>
        <w:adjustRightInd w:val="0"/>
        <w:jc w:val="both"/>
        <w:rPr>
          <w:rFonts w:ascii="Times New Roman CYR" w:hAnsi="Times New Roman CYR" w:cs="Times New Roman CYR"/>
          <w:b/>
          <w:bCs/>
          <w:lang w:val="uk-UA"/>
        </w:rPr>
      </w:pPr>
    </w:p>
    <w:p w:rsidR="00416A17" w:rsidRDefault="00416A17" w:rsidP="000E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tbl>
      <w:tblPr>
        <w:tblW w:w="0" w:type="auto"/>
        <w:tblLook w:val="00A0"/>
      </w:tblPr>
      <w:tblGrid>
        <w:gridCol w:w="4785"/>
        <w:gridCol w:w="4786"/>
      </w:tblGrid>
      <w:tr w:rsidR="00416A17" w:rsidTr="00F11A10">
        <w:tc>
          <w:tcPr>
            <w:tcW w:w="4785" w:type="dxa"/>
          </w:tcPr>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uk-UA"/>
              </w:rPr>
            </w:pPr>
          </w:p>
        </w:tc>
        <w:tc>
          <w:tcPr>
            <w:tcW w:w="4786" w:type="dxa"/>
          </w:tcPr>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F11A10">
              <w:rPr>
                <w:sz w:val="22"/>
                <w:szCs w:val="22"/>
                <w:lang w:val="uk-UA"/>
              </w:rPr>
              <w:t xml:space="preserve">Додаток </w:t>
            </w:r>
            <w:r w:rsidRPr="004E182D">
              <w:rPr>
                <w:sz w:val="22"/>
                <w:szCs w:val="22"/>
                <w:lang w:val="uk-UA"/>
              </w:rPr>
              <w:t>3</w:t>
            </w:r>
            <w:r w:rsidRPr="00F11A10">
              <w:rPr>
                <w:sz w:val="22"/>
                <w:szCs w:val="22"/>
                <w:lang w:val="uk-UA"/>
              </w:rPr>
              <w:t xml:space="preserve"> до рішення ХХХХ</w:t>
            </w:r>
            <w:r w:rsidRPr="00F11A10">
              <w:rPr>
                <w:sz w:val="22"/>
                <w:szCs w:val="22"/>
                <w:lang w:val="en-US"/>
              </w:rPr>
              <w:t>V</w:t>
            </w:r>
            <w:r w:rsidRPr="00F11A10">
              <w:rPr>
                <w:sz w:val="22"/>
                <w:szCs w:val="22"/>
                <w:lang w:val="uk-UA"/>
              </w:rPr>
              <w:t>І сесії</w:t>
            </w: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F11A10">
              <w:rPr>
                <w:sz w:val="22"/>
                <w:szCs w:val="22"/>
                <w:lang w:val="uk-UA"/>
              </w:rPr>
              <w:t>Новороздільської міської ради</w:t>
            </w: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F11A10">
              <w:rPr>
                <w:sz w:val="22"/>
                <w:szCs w:val="22"/>
                <w:lang w:val="en-US"/>
              </w:rPr>
              <w:t>V</w:t>
            </w:r>
            <w:r w:rsidRPr="00F11A10">
              <w:rPr>
                <w:sz w:val="22"/>
                <w:szCs w:val="22"/>
                <w:lang w:val="uk-UA"/>
              </w:rPr>
              <w:t>ІІ демократичного скликання</w:t>
            </w: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F11A10">
              <w:rPr>
                <w:sz w:val="22"/>
                <w:szCs w:val="22"/>
                <w:lang w:val="uk-UA"/>
              </w:rPr>
              <w:t xml:space="preserve">№ </w:t>
            </w:r>
            <w:r w:rsidRPr="00F11A10">
              <w:rPr>
                <w:sz w:val="22"/>
                <w:szCs w:val="22"/>
              </w:rPr>
              <w:t>1049</w:t>
            </w:r>
            <w:r w:rsidRPr="00F11A10">
              <w:rPr>
                <w:sz w:val="22"/>
                <w:szCs w:val="22"/>
                <w:lang w:val="uk-UA"/>
              </w:rPr>
              <w:t xml:space="preserve"> від </w:t>
            </w:r>
            <w:r w:rsidRPr="00F11A10">
              <w:rPr>
                <w:sz w:val="22"/>
                <w:szCs w:val="22"/>
                <w:lang w:val="en-US"/>
              </w:rPr>
              <w:t>27</w:t>
            </w:r>
            <w:r w:rsidRPr="00F11A10">
              <w:rPr>
                <w:sz w:val="22"/>
                <w:szCs w:val="22"/>
                <w:lang w:val="uk-UA"/>
              </w:rPr>
              <w:t>.06.201</w:t>
            </w:r>
            <w:r w:rsidRPr="00F11A10">
              <w:rPr>
                <w:sz w:val="22"/>
                <w:szCs w:val="22"/>
                <w:lang w:val="en-US"/>
              </w:rPr>
              <w:t>9</w:t>
            </w:r>
            <w:r w:rsidRPr="00F11A10">
              <w:rPr>
                <w:sz w:val="22"/>
                <w:szCs w:val="22"/>
                <w:lang w:val="uk-UA"/>
              </w:rPr>
              <w:t xml:space="preserve"> року</w:t>
            </w: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416A17" w:rsidRPr="00F11A10" w:rsidRDefault="00416A17" w:rsidP="00F1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tc>
      </w:tr>
    </w:tbl>
    <w:p w:rsidR="00416A17" w:rsidRPr="004F1C2E" w:rsidRDefault="00416A17" w:rsidP="000E5EB7">
      <w:pPr>
        <w:pStyle w:val="Heading3"/>
        <w:shd w:val="clear" w:color="auto" w:fill="FFFFFF"/>
        <w:spacing w:before="0"/>
        <w:jc w:val="center"/>
        <w:rPr>
          <w:rFonts w:ascii="Times New Roman" w:hAnsi="Times New Roman"/>
          <w:bCs w:val="0"/>
          <w:color w:val="auto"/>
          <w:lang w:val="uk-UA"/>
        </w:rPr>
      </w:pPr>
      <w:r w:rsidRPr="004F1C2E">
        <w:rPr>
          <w:rFonts w:ascii="Times New Roman" w:hAnsi="Times New Roman"/>
          <w:bCs w:val="0"/>
          <w:color w:val="auto"/>
          <w:lang w:val="uk-UA"/>
        </w:rPr>
        <w:t xml:space="preserve">ПЕРЕЛІК ПІЛЬГ </w:t>
      </w:r>
    </w:p>
    <w:p w:rsidR="00416A17" w:rsidRDefault="00416A17" w:rsidP="000E5EB7">
      <w:pPr>
        <w:pStyle w:val="Heading3"/>
        <w:shd w:val="clear" w:color="auto" w:fill="FFFFFF"/>
        <w:spacing w:before="0"/>
        <w:jc w:val="center"/>
        <w:rPr>
          <w:rStyle w:val="apple-converted-space"/>
          <w:rFonts w:ascii="Times New Roman" w:hAnsi="Times New Roman"/>
          <w:bCs w:val="0"/>
          <w:color w:val="auto"/>
          <w:lang w:val="uk-UA"/>
        </w:rPr>
      </w:pPr>
      <w:r w:rsidRPr="004F1C2E">
        <w:rPr>
          <w:rFonts w:ascii="Times New Roman" w:hAnsi="Times New Roman"/>
          <w:bCs w:val="0"/>
          <w:color w:val="auto"/>
          <w:lang w:val="uk-UA"/>
        </w:rPr>
        <w:t>для фізичних та юридичних осіб, наданих відповідно до</w:t>
      </w:r>
      <w:r w:rsidRPr="004F1C2E">
        <w:rPr>
          <w:rStyle w:val="apple-converted-space"/>
          <w:rFonts w:ascii="Times New Roman" w:hAnsi="Times New Roman"/>
          <w:bCs w:val="0"/>
          <w:color w:val="auto"/>
        </w:rPr>
        <w:t> </w:t>
      </w:r>
    </w:p>
    <w:p w:rsidR="00416A17" w:rsidRDefault="00416A17" w:rsidP="000E5EB7">
      <w:pPr>
        <w:pStyle w:val="Heading3"/>
        <w:shd w:val="clear" w:color="auto" w:fill="FFFFFF"/>
        <w:spacing w:before="0"/>
        <w:jc w:val="center"/>
        <w:rPr>
          <w:rFonts w:ascii="Times New Roman" w:hAnsi="Times New Roman"/>
          <w:bCs w:val="0"/>
          <w:color w:val="auto"/>
          <w:lang w:val="uk-UA"/>
        </w:rPr>
      </w:pPr>
      <w:hyperlink r:id="rId13" w:tgtFrame="_top" w:history="1">
        <w:r w:rsidRPr="004F1C2E">
          <w:rPr>
            <w:rStyle w:val="Hyperlink"/>
            <w:rFonts w:ascii="Times New Roman" w:hAnsi="Times New Roman"/>
            <w:bCs w:val="0"/>
            <w:color w:val="auto"/>
            <w:u w:val="none"/>
            <w:lang w:val="uk-UA"/>
          </w:rPr>
          <w:t>підпункту 266.4.2 пункту 266.4 статті 266 Податкового кодексу України</w:t>
        </w:r>
      </w:hyperlink>
      <w:r w:rsidRPr="004F1C2E">
        <w:rPr>
          <w:rFonts w:ascii="Times New Roman" w:hAnsi="Times New Roman"/>
          <w:bCs w:val="0"/>
          <w:color w:val="auto"/>
          <w:lang w:val="uk-UA"/>
        </w:rPr>
        <w:t xml:space="preserve">, </w:t>
      </w:r>
    </w:p>
    <w:p w:rsidR="00416A17" w:rsidRPr="004F1C2E" w:rsidRDefault="00416A17" w:rsidP="000E5EB7">
      <w:pPr>
        <w:pStyle w:val="Heading3"/>
        <w:shd w:val="clear" w:color="auto" w:fill="FFFFFF"/>
        <w:spacing w:before="0"/>
        <w:jc w:val="center"/>
        <w:rPr>
          <w:rFonts w:ascii="Times New Roman" w:hAnsi="Times New Roman"/>
          <w:bCs w:val="0"/>
          <w:color w:val="auto"/>
          <w:lang w:val="uk-UA"/>
        </w:rPr>
      </w:pPr>
      <w:r w:rsidRPr="004F1C2E">
        <w:rPr>
          <w:rFonts w:ascii="Times New Roman" w:hAnsi="Times New Roman"/>
          <w:bCs w:val="0"/>
          <w:color w:val="auto"/>
          <w:lang w:val="uk-UA"/>
        </w:rPr>
        <w:t>із сплати податку на нерухоме майно, відмінне від земельної ділянки</w:t>
      </w:r>
      <w:r w:rsidRPr="004F1C2E">
        <w:rPr>
          <w:rFonts w:ascii="Times New Roman" w:hAnsi="Times New Roman"/>
          <w:bCs w:val="0"/>
          <w:color w:val="auto"/>
          <w:vertAlign w:val="superscript"/>
          <w:lang w:val="uk-UA"/>
        </w:rPr>
        <w:t>1</w:t>
      </w:r>
    </w:p>
    <w:p w:rsidR="00416A17" w:rsidRDefault="00416A17" w:rsidP="000E5EB7">
      <w:pPr>
        <w:pStyle w:val="tjbmf"/>
        <w:shd w:val="clear" w:color="auto" w:fill="FFFFFF"/>
        <w:spacing w:before="0" w:beforeAutospacing="0" w:after="0" w:afterAutospacing="0" w:line="360" w:lineRule="atLeast"/>
        <w:jc w:val="both"/>
        <w:rPr>
          <w:color w:val="2A2928"/>
          <w:sz w:val="28"/>
          <w:szCs w:val="28"/>
        </w:rPr>
      </w:pPr>
      <w:r>
        <w:rPr>
          <w:color w:val="2A2928"/>
          <w:sz w:val="28"/>
          <w:szCs w:val="28"/>
        </w:rPr>
        <w:tab/>
      </w:r>
    </w:p>
    <w:p w:rsidR="00416A17" w:rsidRPr="004F1C2E" w:rsidRDefault="00416A17" w:rsidP="000E5EB7">
      <w:pPr>
        <w:pStyle w:val="tjbmf"/>
        <w:shd w:val="clear" w:color="auto" w:fill="FFFFFF"/>
        <w:spacing w:before="0" w:beforeAutospacing="0" w:after="0" w:afterAutospacing="0"/>
        <w:ind w:firstLine="709"/>
        <w:jc w:val="both"/>
        <w:rPr>
          <w:color w:val="2A2928"/>
        </w:rPr>
      </w:pPr>
      <w:r w:rsidRPr="004F1C2E">
        <w:rPr>
          <w:color w:val="2A2928"/>
        </w:rPr>
        <w:t>Пільги встановлюються на 20</w:t>
      </w:r>
      <w:r w:rsidRPr="00385382">
        <w:rPr>
          <w:color w:val="2A2928"/>
          <w:lang w:val="ru-RU"/>
        </w:rPr>
        <w:t>20</w:t>
      </w:r>
      <w:r w:rsidRPr="004F1C2E">
        <w:rPr>
          <w:color w:val="2A2928"/>
        </w:rPr>
        <w:t xml:space="preserve"> рік та вводяться в дію з 01 січня 20</w:t>
      </w:r>
      <w:r w:rsidRPr="00385382">
        <w:rPr>
          <w:color w:val="2A2928"/>
          <w:lang w:val="ru-RU"/>
        </w:rPr>
        <w:t>20</w:t>
      </w:r>
      <w:r w:rsidRPr="004F1C2E">
        <w:rPr>
          <w:color w:val="2A2928"/>
        </w:rPr>
        <w:t xml:space="preserve"> року.</w:t>
      </w:r>
    </w:p>
    <w:p w:rsidR="00416A17" w:rsidRDefault="00416A17" w:rsidP="000E5EB7">
      <w:pPr>
        <w:pStyle w:val="tjbmf"/>
        <w:shd w:val="clear" w:color="auto" w:fill="FFFFFF"/>
        <w:spacing w:before="0" w:beforeAutospacing="0" w:after="0" w:afterAutospacing="0"/>
        <w:ind w:firstLine="709"/>
        <w:jc w:val="both"/>
        <w:rPr>
          <w:color w:val="2A2928"/>
        </w:rPr>
      </w:pPr>
    </w:p>
    <w:p w:rsidR="00416A17" w:rsidRPr="004F1C2E" w:rsidRDefault="00416A17" w:rsidP="000E5EB7">
      <w:pPr>
        <w:pStyle w:val="tjbmf"/>
        <w:shd w:val="clear" w:color="auto" w:fill="FFFFFF"/>
        <w:spacing w:before="0" w:beforeAutospacing="0" w:after="0" w:afterAutospacing="0"/>
        <w:ind w:firstLine="709"/>
        <w:jc w:val="both"/>
        <w:rPr>
          <w:color w:val="2A2928"/>
        </w:rPr>
      </w:pPr>
      <w:r w:rsidRPr="004F1C2E">
        <w:rPr>
          <w:color w:val="2A2928"/>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4885" w:type="pct"/>
        <w:tblBorders>
          <w:top w:val="single" w:sz="6" w:space="0" w:color="989898"/>
          <w:left w:val="single" w:sz="6" w:space="0" w:color="989898"/>
          <w:bottom w:val="single" w:sz="6" w:space="0" w:color="989898"/>
          <w:right w:val="single" w:sz="6" w:space="0" w:color="989898"/>
        </w:tblBorders>
        <w:tblCellMar>
          <w:top w:w="15" w:type="dxa"/>
          <w:left w:w="15" w:type="dxa"/>
          <w:bottom w:w="15" w:type="dxa"/>
          <w:right w:w="15" w:type="dxa"/>
        </w:tblCellMar>
        <w:tblLook w:val="0000"/>
      </w:tblPr>
      <w:tblGrid>
        <w:gridCol w:w="1786"/>
        <w:gridCol w:w="1314"/>
        <w:gridCol w:w="1786"/>
        <w:gridCol w:w="1299"/>
        <w:gridCol w:w="3068"/>
      </w:tblGrid>
      <w:tr w:rsidR="00416A17" w:rsidRPr="004F1C2E" w:rsidTr="003F3AE8">
        <w:tc>
          <w:tcPr>
            <w:tcW w:w="96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jc w:val="center"/>
            </w:pPr>
            <w:r w:rsidRPr="004F1C2E">
              <w:t>Код області</w:t>
            </w:r>
          </w:p>
        </w:tc>
        <w:tc>
          <w:tcPr>
            <w:tcW w:w="71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jc w:val="center"/>
            </w:pPr>
            <w:r w:rsidRPr="004F1C2E">
              <w:t>Код району</w:t>
            </w:r>
          </w:p>
        </w:tc>
        <w:tc>
          <w:tcPr>
            <w:tcW w:w="96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jc w:val="center"/>
            </w:pPr>
            <w:r w:rsidRPr="004F1C2E">
              <w:t>Код згідно з КОАТУУ</w:t>
            </w:r>
          </w:p>
        </w:tc>
        <w:tc>
          <w:tcPr>
            <w:tcW w:w="236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jc w:val="center"/>
            </w:pPr>
            <w:r w:rsidRPr="004F1C2E">
              <w:t>Найменування адміністративно-територіальної одиниці або населеного пункту, або території об'єднаної територіальної громади</w:t>
            </w:r>
          </w:p>
        </w:tc>
      </w:tr>
      <w:tr w:rsidR="00416A17" w:rsidRPr="004F1C2E" w:rsidTr="003F3AE8">
        <w:tc>
          <w:tcPr>
            <w:tcW w:w="96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line="360" w:lineRule="atLeast"/>
              <w:jc w:val="center"/>
            </w:pPr>
            <w:r w:rsidRPr="004F1C2E">
              <w:t>13</w:t>
            </w:r>
          </w:p>
        </w:tc>
        <w:tc>
          <w:tcPr>
            <w:tcW w:w="71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line="360" w:lineRule="atLeast"/>
              <w:jc w:val="center"/>
            </w:pPr>
          </w:p>
        </w:tc>
        <w:tc>
          <w:tcPr>
            <w:tcW w:w="96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line="360" w:lineRule="atLeast"/>
              <w:jc w:val="center"/>
            </w:pPr>
            <w:r w:rsidRPr="004F1C2E">
              <w:t>4610800000</w:t>
            </w:r>
          </w:p>
        </w:tc>
        <w:tc>
          <w:tcPr>
            <w:tcW w:w="236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line="360" w:lineRule="atLeast"/>
              <w:jc w:val="center"/>
            </w:pPr>
            <w:r w:rsidRPr="004F1C2E">
              <w:t>м. Новий Розділ</w:t>
            </w:r>
          </w:p>
        </w:tc>
      </w:tr>
      <w:tr w:rsidR="00416A17" w:rsidRPr="004F1C2E" w:rsidTr="003F3AE8">
        <w:tc>
          <w:tcPr>
            <w:tcW w:w="965" w:type="pct"/>
            <w:tcBorders>
              <w:top w:val="single" w:sz="4" w:space="0" w:color="auto"/>
              <w:left w:val="nil"/>
              <w:bottom w:val="single" w:sz="4" w:space="0" w:color="auto"/>
              <w:right w:val="nil"/>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line="360" w:lineRule="atLeast"/>
              <w:jc w:val="center"/>
            </w:pPr>
          </w:p>
          <w:p w:rsidR="00416A17" w:rsidRPr="004F1C2E" w:rsidRDefault="00416A17" w:rsidP="003F3AE8">
            <w:pPr>
              <w:pStyle w:val="tc"/>
              <w:spacing w:before="0" w:beforeAutospacing="0" w:after="0" w:afterAutospacing="0" w:line="360" w:lineRule="atLeast"/>
              <w:jc w:val="center"/>
            </w:pPr>
          </w:p>
        </w:tc>
        <w:tc>
          <w:tcPr>
            <w:tcW w:w="710" w:type="pct"/>
            <w:tcBorders>
              <w:top w:val="single" w:sz="4" w:space="0" w:color="auto"/>
              <w:left w:val="nil"/>
              <w:bottom w:val="single" w:sz="4" w:space="0" w:color="auto"/>
              <w:right w:val="nil"/>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line="360" w:lineRule="atLeast"/>
              <w:jc w:val="center"/>
            </w:pPr>
          </w:p>
        </w:tc>
        <w:tc>
          <w:tcPr>
            <w:tcW w:w="965" w:type="pct"/>
            <w:tcBorders>
              <w:top w:val="single" w:sz="4" w:space="0" w:color="auto"/>
              <w:left w:val="nil"/>
              <w:bottom w:val="single" w:sz="4" w:space="0" w:color="auto"/>
              <w:right w:val="nil"/>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line="360" w:lineRule="atLeast"/>
              <w:jc w:val="center"/>
            </w:pPr>
          </w:p>
        </w:tc>
        <w:tc>
          <w:tcPr>
            <w:tcW w:w="2360" w:type="pct"/>
            <w:gridSpan w:val="2"/>
            <w:tcBorders>
              <w:top w:val="single" w:sz="4" w:space="0" w:color="auto"/>
              <w:left w:val="nil"/>
              <w:bottom w:val="single" w:sz="4" w:space="0" w:color="auto"/>
              <w:right w:val="nil"/>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line="360" w:lineRule="atLeast"/>
              <w:jc w:val="center"/>
            </w:pPr>
          </w:p>
        </w:tc>
      </w:tr>
      <w:tr w:rsidR="00416A17" w:rsidRPr="004F1C2E" w:rsidTr="003F3AE8">
        <w:tc>
          <w:tcPr>
            <w:tcW w:w="3342" w:type="pct"/>
            <w:gridSpan w:val="4"/>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jc w:val="center"/>
            </w:pPr>
            <w:r w:rsidRPr="004F1C2E">
              <w:t>Група платників, категорія/класифікація будівель та споруд</w:t>
            </w:r>
          </w:p>
        </w:tc>
        <w:tc>
          <w:tcPr>
            <w:tcW w:w="1658"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jc w:val="center"/>
            </w:pPr>
            <w:r w:rsidRPr="004F1C2E">
              <w:t>Розмір пільги (відсотків суми податкового зобов'язання за рік)</w:t>
            </w:r>
          </w:p>
        </w:tc>
      </w:tr>
      <w:tr w:rsidR="00416A17" w:rsidRPr="004F1C2E" w:rsidTr="003F3AE8">
        <w:tc>
          <w:tcPr>
            <w:tcW w:w="3342" w:type="pct"/>
            <w:gridSpan w:val="4"/>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ind w:left="147" w:right="157"/>
              <w:jc w:val="both"/>
            </w:pPr>
            <w:r w:rsidRPr="004F1C2E">
              <w:t>11 Будівлі житлові (для фізичних осіб)²:</w:t>
            </w:r>
          </w:p>
          <w:p w:rsidR="00416A17" w:rsidRPr="004F1C2E" w:rsidRDefault="00416A17" w:rsidP="003F3AE8">
            <w:pPr>
              <w:pStyle w:val="tc"/>
              <w:spacing w:before="0" w:beforeAutospacing="0" w:after="0" w:afterAutospacing="0"/>
              <w:ind w:left="147" w:right="157"/>
              <w:jc w:val="both"/>
            </w:pPr>
            <w:r w:rsidRPr="004F1C2E">
              <w:t>а) інвалідам першої і другої групи;</w:t>
            </w:r>
          </w:p>
          <w:p w:rsidR="00416A17" w:rsidRDefault="00416A17" w:rsidP="003F3AE8">
            <w:pPr>
              <w:pStyle w:val="tc"/>
              <w:spacing w:before="0" w:beforeAutospacing="0" w:after="0" w:afterAutospacing="0"/>
              <w:ind w:left="147" w:right="157"/>
              <w:jc w:val="both"/>
            </w:pPr>
            <w:r w:rsidRPr="004F1C2E">
              <w:t xml:space="preserve">б) фізичним особам, які </w:t>
            </w:r>
            <w:r>
              <w:t>мають статус багатодітної сім</w:t>
            </w:r>
            <w:r w:rsidRPr="00385382">
              <w:rPr>
                <w:lang w:val="ru-RU"/>
              </w:rPr>
              <w:t>’</w:t>
            </w:r>
            <w:r>
              <w:t>ї</w:t>
            </w:r>
            <w:r w:rsidRPr="004F1C2E">
              <w:t>;</w:t>
            </w:r>
          </w:p>
          <w:p w:rsidR="00416A17" w:rsidRPr="004F1C2E" w:rsidRDefault="00416A17" w:rsidP="003F3AE8">
            <w:pPr>
              <w:pStyle w:val="tc"/>
              <w:spacing w:before="0" w:beforeAutospacing="0" w:after="0" w:afterAutospacing="0"/>
              <w:ind w:left="147" w:right="157"/>
              <w:jc w:val="both"/>
            </w:pPr>
            <w:r>
              <w:t>в) фізичним особам, які виховують дитину-інваліда;</w:t>
            </w:r>
          </w:p>
          <w:p w:rsidR="00416A17" w:rsidRPr="004F1C2E" w:rsidRDefault="00416A17" w:rsidP="003F3AE8">
            <w:pPr>
              <w:pStyle w:val="tc"/>
              <w:spacing w:before="0" w:beforeAutospacing="0" w:after="0" w:afterAutospacing="0"/>
              <w:ind w:left="147" w:right="157"/>
              <w:jc w:val="both"/>
            </w:pPr>
            <w:r>
              <w:t>г</w:t>
            </w:r>
            <w:r w:rsidRPr="004F1C2E">
              <w:t>) пенсіонерам (за віком);</w:t>
            </w:r>
          </w:p>
          <w:p w:rsidR="00416A17" w:rsidRPr="004F1C2E" w:rsidRDefault="00416A17" w:rsidP="003F3AE8">
            <w:pPr>
              <w:pStyle w:val="tc"/>
              <w:spacing w:before="0" w:beforeAutospacing="0" w:after="0" w:afterAutospacing="0"/>
              <w:ind w:left="147" w:right="157"/>
              <w:jc w:val="both"/>
            </w:pPr>
            <w:r>
              <w:t>д</w:t>
            </w:r>
            <w:r w:rsidRPr="004F1C2E">
              <w:t>) ветеранам війни та особам, на яких поширюється дія Закону України «Про статус ветеранів, гарантії їх соціального захисту»;</w:t>
            </w:r>
          </w:p>
          <w:p w:rsidR="00416A17" w:rsidRDefault="00416A17" w:rsidP="003F3AE8">
            <w:pPr>
              <w:pStyle w:val="tc"/>
              <w:spacing w:before="0" w:beforeAutospacing="0" w:after="0" w:afterAutospacing="0"/>
              <w:ind w:left="147" w:right="157"/>
              <w:jc w:val="both"/>
              <w:rPr>
                <w:bCs/>
              </w:rPr>
            </w:pPr>
            <w:r>
              <w:t>е</w:t>
            </w:r>
            <w:r w:rsidRPr="004F1C2E">
              <w:t xml:space="preserve">) </w:t>
            </w:r>
            <w:r w:rsidRPr="004F1C2E">
              <w:rPr>
                <w:bCs/>
              </w:rPr>
              <w:t>учасникам антитерористичної операції на площу квартири/житлового будинку, що належить йому та членам сімей загиблих учасників антитерористич</w:t>
            </w:r>
            <w:r>
              <w:rPr>
                <w:bCs/>
              </w:rPr>
              <w:t>ної операції на праві власності;</w:t>
            </w:r>
          </w:p>
          <w:p w:rsidR="00416A17" w:rsidRPr="004F1C2E" w:rsidRDefault="00416A17" w:rsidP="003F3AE8">
            <w:pPr>
              <w:pStyle w:val="tc"/>
              <w:spacing w:before="0" w:beforeAutospacing="0" w:after="0" w:afterAutospacing="0"/>
              <w:ind w:left="147" w:right="157"/>
              <w:jc w:val="both"/>
            </w:pPr>
            <w:r>
              <w:rPr>
                <w:bCs/>
              </w:rPr>
              <w:t xml:space="preserve">є) </w:t>
            </w:r>
            <w:r w:rsidRPr="001F4218">
              <w:rPr>
                <w:bCs/>
              </w:rPr>
              <w:t>особам, які належать до постраждалих внаслідок аварії на Чорнобильській АЕС, віднесених до 1,</w:t>
            </w:r>
            <w:r>
              <w:rPr>
                <w:bCs/>
              </w:rPr>
              <w:t xml:space="preserve"> </w:t>
            </w:r>
            <w:r w:rsidRPr="001F4218">
              <w:rPr>
                <w:bCs/>
              </w:rPr>
              <w:t>2 категорій згідно з пунктами 1 та 2 частини першої статті 14 Закону України "Про статус і соціальний захист громадян, які постраждали внаслідок Чорнобильської катастрофи</w:t>
            </w:r>
            <w:r>
              <w:rPr>
                <w:bCs/>
              </w:rPr>
              <w:t>.</w:t>
            </w:r>
          </w:p>
        </w:tc>
        <w:tc>
          <w:tcPr>
            <w:tcW w:w="1658"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jc w:val="center"/>
            </w:pPr>
          </w:p>
          <w:p w:rsidR="00416A17" w:rsidRPr="004F1C2E" w:rsidRDefault="00416A17" w:rsidP="003F3AE8">
            <w:pPr>
              <w:pStyle w:val="tc"/>
              <w:spacing w:before="0" w:beforeAutospacing="0" w:after="0" w:afterAutospacing="0"/>
              <w:jc w:val="center"/>
            </w:pPr>
            <w:r w:rsidRPr="004F1C2E">
              <w:t>100</w:t>
            </w:r>
          </w:p>
          <w:p w:rsidR="00416A17" w:rsidRPr="004F1C2E" w:rsidRDefault="00416A17" w:rsidP="003F3AE8">
            <w:pPr>
              <w:pStyle w:val="tc"/>
              <w:spacing w:before="0" w:beforeAutospacing="0" w:after="0" w:afterAutospacing="0"/>
              <w:jc w:val="center"/>
            </w:pPr>
            <w:r w:rsidRPr="004F1C2E">
              <w:t>100</w:t>
            </w:r>
          </w:p>
          <w:p w:rsidR="00416A17" w:rsidRDefault="00416A17" w:rsidP="003F3AE8">
            <w:pPr>
              <w:pStyle w:val="tc"/>
              <w:spacing w:before="0" w:beforeAutospacing="0" w:after="0" w:afterAutospacing="0"/>
              <w:jc w:val="center"/>
            </w:pPr>
            <w:r>
              <w:t>100</w:t>
            </w:r>
          </w:p>
          <w:p w:rsidR="00416A17" w:rsidRPr="004F1C2E" w:rsidRDefault="00416A17" w:rsidP="003F3AE8">
            <w:pPr>
              <w:pStyle w:val="tc"/>
              <w:spacing w:before="0" w:beforeAutospacing="0" w:after="0" w:afterAutospacing="0"/>
              <w:jc w:val="center"/>
            </w:pPr>
            <w:r w:rsidRPr="004F1C2E">
              <w:t>50</w:t>
            </w:r>
          </w:p>
          <w:p w:rsidR="00416A17" w:rsidRPr="004F1C2E" w:rsidRDefault="00416A17" w:rsidP="003F3AE8">
            <w:pPr>
              <w:pStyle w:val="tc"/>
              <w:spacing w:before="0" w:beforeAutospacing="0" w:after="0" w:afterAutospacing="0"/>
              <w:jc w:val="center"/>
            </w:pPr>
            <w:r w:rsidRPr="004F1C2E">
              <w:t>100</w:t>
            </w:r>
          </w:p>
          <w:p w:rsidR="00416A17" w:rsidRPr="004F1C2E" w:rsidRDefault="00416A17" w:rsidP="003F3AE8">
            <w:pPr>
              <w:pStyle w:val="tc"/>
              <w:spacing w:before="0" w:beforeAutospacing="0" w:after="0" w:afterAutospacing="0"/>
              <w:jc w:val="center"/>
            </w:pPr>
          </w:p>
          <w:p w:rsidR="00416A17" w:rsidRDefault="00416A17" w:rsidP="003F3AE8">
            <w:pPr>
              <w:pStyle w:val="tc"/>
              <w:spacing w:before="0" w:beforeAutospacing="0" w:after="0" w:afterAutospacing="0" w:line="360" w:lineRule="atLeast"/>
              <w:jc w:val="center"/>
            </w:pPr>
          </w:p>
          <w:p w:rsidR="00416A17" w:rsidRDefault="00416A17" w:rsidP="003F3AE8">
            <w:pPr>
              <w:pStyle w:val="tc"/>
              <w:spacing w:before="0" w:beforeAutospacing="0" w:after="0" w:afterAutospacing="0" w:line="360" w:lineRule="atLeast"/>
              <w:jc w:val="center"/>
            </w:pPr>
            <w:r w:rsidRPr="004F1C2E">
              <w:t>100</w:t>
            </w:r>
          </w:p>
          <w:p w:rsidR="00416A17" w:rsidRDefault="00416A17" w:rsidP="003F3AE8">
            <w:pPr>
              <w:pStyle w:val="tc"/>
              <w:spacing w:before="0" w:beforeAutospacing="0" w:after="0" w:afterAutospacing="0" w:line="360" w:lineRule="atLeast"/>
              <w:jc w:val="center"/>
            </w:pPr>
          </w:p>
          <w:p w:rsidR="00416A17" w:rsidRDefault="00416A17" w:rsidP="003F3AE8">
            <w:pPr>
              <w:pStyle w:val="tc"/>
              <w:spacing w:before="0" w:beforeAutospacing="0" w:after="0" w:afterAutospacing="0" w:line="360" w:lineRule="atLeast"/>
              <w:jc w:val="center"/>
            </w:pPr>
          </w:p>
          <w:p w:rsidR="00416A17" w:rsidRDefault="00416A17" w:rsidP="003F3AE8">
            <w:pPr>
              <w:pStyle w:val="tc"/>
              <w:spacing w:before="0" w:beforeAutospacing="0" w:after="0" w:afterAutospacing="0" w:line="360" w:lineRule="atLeast"/>
              <w:jc w:val="center"/>
            </w:pPr>
            <w:r>
              <w:t>100</w:t>
            </w:r>
          </w:p>
          <w:p w:rsidR="00416A17" w:rsidRDefault="00416A17" w:rsidP="003F3AE8">
            <w:pPr>
              <w:pStyle w:val="tc"/>
              <w:spacing w:before="0" w:beforeAutospacing="0" w:after="0" w:afterAutospacing="0" w:line="360" w:lineRule="atLeast"/>
              <w:jc w:val="center"/>
            </w:pPr>
          </w:p>
          <w:p w:rsidR="00416A17" w:rsidRDefault="00416A17" w:rsidP="003F3AE8">
            <w:pPr>
              <w:pStyle w:val="tc"/>
              <w:spacing w:before="0" w:beforeAutospacing="0" w:after="0" w:afterAutospacing="0" w:line="360" w:lineRule="atLeast"/>
              <w:jc w:val="center"/>
            </w:pPr>
          </w:p>
          <w:p w:rsidR="00416A17" w:rsidRPr="004F1C2E" w:rsidRDefault="00416A17" w:rsidP="003F3AE8">
            <w:pPr>
              <w:pStyle w:val="tc"/>
              <w:spacing w:before="0" w:beforeAutospacing="0" w:after="0" w:afterAutospacing="0" w:line="360" w:lineRule="atLeast"/>
            </w:pPr>
          </w:p>
        </w:tc>
      </w:tr>
      <w:tr w:rsidR="00416A17" w:rsidRPr="004F1C2E" w:rsidTr="003F3AE8">
        <w:tc>
          <w:tcPr>
            <w:tcW w:w="3342" w:type="pct"/>
            <w:gridSpan w:val="4"/>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ind w:left="147" w:right="157"/>
              <w:jc w:val="both"/>
            </w:pPr>
            <w:r w:rsidRPr="004F1C2E">
              <w:t xml:space="preserve">1242 Гаражі² </w:t>
            </w:r>
          </w:p>
          <w:p w:rsidR="00416A17" w:rsidRDefault="00416A17" w:rsidP="003F3AE8">
            <w:pPr>
              <w:pStyle w:val="tc"/>
              <w:spacing w:before="0" w:beforeAutospacing="0" w:after="0" w:afterAutospacing="0"/>
              <w:ind w:left="147" w:right="157"/>
              <w:jc w:val="both"/>
              <w:rPr>
                <w:bCs/>
              </w:rPr>
            </w:pPr>
            <w:r w:rsidRPr="004F1C2E">
              <w:t xml:space="preserve">а) </w:t>
            </w:r>
            <w:r w:rsidRPr="004F1C2E">
              <w:rPr>
                <w:bCs/>
              </w:rPr>
              <w:t>учасникам антитерористичної операції, що належить йому та членам сімей загиблих учасників антитерористичної операції на праві власності;</w:t>
            </w:r>
          </w:p>
          <w:p w:rsidR="00416A17" w:rsidRPr="004F1C2E" w:rsidRDefault="00416A17" w:rsidP="003F3AE8">
            <w:pPr>
              <w:pStyle w:val="tc"/>
              <w:spacing w:before="0" w:beforeAutospacing="0" w:after="0" w:afterAutospacing="0"/>
              <w:ind w:left="147" w:right="157"/>
              <w:jc w:val="both"/>
            </w:pPr>
            <w:r>
              <w:rPr>
                <w:bCs/>
              </w:rPr>
              <w:t xml:space="preserve">б) </w:t>
            </w:r>
            <w:r w:rsidRPr="004F1C2E">
              <w:t>ветеранам війни та особам, на яких поширюється дія Закону України «Про статус ветеранів, гарантії їх соціального захисту»;</w:t>
            </w:r>
          </w:p>
          <w:p w:rsidR="00416A17" w:rsidRPr="004F1C2E" w:rsidRDefault="00416A17" w:rsidP="003F3AE8">
            <w:pPr>
              <w:pStyle w:val="tc"/>
              <w:spacing w:before="0" w:beforeAutospacing="0" w:after="0" w:afterAutospacing="0"/>
              <w:ind w:left="147" w:right="157"/>
              <w:jc w:val="both"/>
              <w:rPr>
                <w:bCs/>
              </w:rPr>
            </w:pPr>
            <w:r>
              <w:rPr>
                <w:bCs/>
              </w:rPr>
              <w:t xml:space="preserve">в) </w:t>
            </w:r>
            <w:r w:rsidRPr="001F4218">
              <w:rPr>
                <w:bCs/>
              </w:rPr>
              <w:t>особам, які належать до постраждалих внаслідок аварії на Чорнобильській АЕС, віднесених до 1,</w:t>
            </w:r>
            <w:r>
              <w:rPr>
                <w:bCs/>
              </w:rPr>
              <w:t xml:space="preserve"> </w:t>
            </w:r>
            <w:r w:rsidRPr="001F4218">
              <w:rPr>
                <w:bCs/>
              </w:rPr>
              <w:t>2 категорій згідно з пунктами 1 та 2 частини першої статті 14 Закону України "Про статус і соціальний захист громадян, які постраждали внаслідок Чорнобильської катастрофи</w:t>
            </w:r>
            <w:r>
              <w:rPr>
                <w:bCs/>
              </w:rPr>
              <w:t>;</w:t>
            </w:r>
          </w:p>
          <w:p w:rsidR="00416A17" w:rsidRPr="004F1C2E" w:rsidRDefault="00416A17" w:rsidP="003F3AE8">
            <w:pPr>
              <w:pStyle w:val="tc"/>
              <w:spacing w:before="0" w:beforeAutospacing="0" w:after="0" w:afterAutospacing="0"/>
              <w:ind w:left="147" w:right="157"/>
              <w:jc w:val="both"/>
            </w:pPr>
            <w:r w:rsidRPr="004F1C2E">
              <w:rPr>
                <w:bCs/>
              </w:rPr>
              <w:t xml:space="preserve">б) </w:t>
            </w:r>
            <w:r w:rsidRPr="004F1C2E">
              <w:t>пенсіонерам (за віком).</w:t>
            </w:r>
          </w:p>
        </w:tc>
        <w:tc>
          <w:tcPr>
            <w:tcW w:w="1658"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jc w:val="center"/>
            </w:pPr>
          </w:p>
          <w:p w:rsidR="00416A17" w:rsidRPr="004F1C2E" w:rsidRDefault="00416A17" w:rsidP="003F3AE8">
            <w:pPr>
              <w:pStyle w:val="tc"/>
              <w:spacing w:before="0" w:beforeAutospacing="0" w:after="0" w:afterAutospacing="0"/>
              <w:jc w:val="center"/>
            </w:pPr>
            <w:r w:rsidRPr="004F1C2E">
              <w:t>100</w:t>
            </w:r>
          </w:p>
          <w:p w:rsidR="00416A17" w:rsidRPr="004F1C2E" w:rsidRDefault="00416A17" w:rsidP="003F3AE8">
            <w:pPr>
              <w:pStyle w:val="tc"/>
              <w:spacing w:before="0" w:beforeAutospacing="0" w:after="0" w:afterAutospacing="0"/>
              <w:jc w:val="center"/>
            </w:pPr>
          </w:p>
          <w:p w:rsidR="00416A17" w:rsidRPr="004F1C2E" w:rsidRDefault="00416A17" w:rsidP="003F3AE8">
            <w:pPr>
              <w:pStyle w:val="tc"/>
              <w:spacing w:before="0" w:beforeAutospacing="0" w:after="0" w:afterAutospacing="0"/>
              <w:jc w:val="center"/>
            </w:pPr>
          </w:p>
          <w:p w:rsidR="00416A17" w:rsidRDefault="00416A17" w:rsidP="003F3AE8">
            <w:pPr>
              <w:pStyle w:val="tc"/>
              <w:spacing w:before="0" w:beforeAutospacing="0" w:after="0" w:afterAutospacing="0"/>
              <w:jc w:val="center"/>
            </w:pPr>
            <w:r>
              <w:t>100</w:t>
            </w:r>
          </w:p>
          <w:p w:rsidR="00416A17" w:rsidRDefault="00416A17" w:rsidP="003F3AE8">
            <w:pPr>
              <w:pStyle w:val="tc"/>
              <w:spacing w:before="0" w:beforeAutospacing="0" w:after="0" w:afterAutospacing="0"/>
              <w:jc w:val="center"/>
            </w:pPr>
          </w:p>
          <w:p w:rsidR="00416A17" w:rsidRDefault="00416A17" w:rsidP="003F3AE8">
            <w:pPr>
              <w:pStyle w:val="tc"/>
              <w:spacing w:before="0" w:beforeAutospacing="0" w:after="0" w:afterAutospacing="0"/>
              <w:jc w:val="center"/>
            </w:pPr>
          </w:p>
          <w:p w:rsidR="00416A17" w:rsidRDefault="00416A17" w:rsidP="003F3AE8">
            <w:pPr>
              <w:pStyle w:val="tc"/>
              <w:spacing w:before="0" w:beforeAutospacing="0" w:after="0" w:afterAutospacing="0"/>
              <w:jc w:val="center"/>
            </w:pPr>
            <w:r>
              <w:t>100</w:t>
            </w:r>
          </w:p>
          <w:p w:rsidR="00416A17" w:rsidRDefault="00416A17" w:rsidP="003F3AE8">
            <w:pPr>
              <w:pStyle w:val="tc"/>
              <w:spacing w:before="0" w:beforeAutospacing="0" w:after="0" w:afterAutospacing="0"/>
              <w:jc w:val="center"/>
            </w:pPr>
          </w:p>
          <w:p w:rsidR="00416A17" w:rsidRDefault="00416A17" w:rsidP="003F3AE8">
            <w:pPr>
              <w:pStyle w:val="tc"/>
              <w:spacing w:before="0" w:beforeAutospacing="0" w:after="0" w:afterAutospacing="0"/>
              <w:jc w:val="center"/>
            </w:pPr>
          </w:p>
          <w:p w:rsidR="00416A17" w:rsidRDefault="00416A17" w:rsidP="003F3AE8">
            <w:pPr>
              <w:pStyle w:val="tc"/>
              <w:spacing w:before="0" w:beforeAutospacing="0" w:after="0" w:afterAutospacing="0"/>
              <w:jc w:val="center"/>
            </w:pPr>
          </w:p>
          <w:p w:rsidR="00416A17" w:rsidRDefault="00416A17" w:rsidP="003F3AE8">
            <w:pPr>
              <w:pStyle w:val="tc"/>
              <w:spacing w:before="0" w:beforeAutospacing="0" w:after="0" w:afterAutospacing="0"/>
              <w:jc w:val="center"/>
            </w:pPr>
          </w:p>
          <w:p w:rsidR="00416A17" w:rsidRDefault="00416A17" w:rsidP="003F3AE8">
            <w:pPr>
              <w:pStyle w:val="tc"/>
              <w:spacing w:before="0" w:beforeAutospacing="0" w:after="0" w:afterAutospacing="0"/>
              <w:jc w:val="center"/>
            </w:pPr>
          </w:p>
          <w:p w:rsidR="00416A17" w:rsidRPr="004F1C2E" w:rsidRDefault="00416A17" w:rsidP="003F3AE8">
            <w:pPr>
              <w:pStyle w:val="tc"/>
              <w:spacing w:before="0" w:beforeAutospacing="0" w:after="0" w:afterAutospacing="0"/>
              <w:jc w:val="center"/>
            </w:pPr>
            <w:r w:rsidRPr="004F1C2E">
              <w:t>50</w:t>
            </w:r>
          </w:p>
        </w:tc>
      </w:tr>
      <w:tr w:rsidR="00416A17" w:rsidRPr="004F1C2E" w:rsidTr="003F3AE8">
        <w:tc>
          <w:tcPr>
            <w:tcW w:w="3342" w:type="pct"/>
            <w:gridSpan w:val="4"/>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ind w:left="147" w:right="157"/>
              <w:jc w:val="both"/>
            </w:pPr>
            <w:r w:rsidRPr="004F1C2E">
              <w:t>Господарські (присадибні) будівлі –</w:t>
            </w:r>
            <w:r>
              <w:t xml:space="preserve"> </w:t>
            </w:r>
            <w:r w:rsidRPr="004F1C2E">
              <w:t>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підстанції³.</w:t>
            </w:r>
          </w:p>
        </w:tc>
        <w:tc>
          <w:tcPr>
            <w:tcW w:w="1658"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Default="00416A17" w:rsidP="003F3AE8">
            <w:pPr>
              <w:pStyle w:val="tc"/>
              <w:spacing w:before="0" w:beforeAutospacing="0" w:after="0" w:afterAutospacing="0" w:line="360" w:lineRule="atLeast"/>
              <w:jc w:val="center"/>
            </w:pPr>
          </w:p>
          <w:p w:rsidR="00416A17" w:rsidRPr="004F1C2E" w:rsidRDefault="00416A17" w:rsidP="003F3AE8">
            <w:pPr>
              <w:pStyle w:val="tc"/>
              <w:spacing w:before="0" w:beforeAutospacing="0" w:after="0" w:afterAutospacing="0" w:line="360" w:lineRule="atLeast"/>
              <w:jc w:val="center"/>
            </w:pPr>
            <w:r w:rsidRPr="004F1C2E">
              <w:t>100</w:t>
            </w:r>
          </w:p>
        </w:tc>
      </w:tr>
      <w:tr w:rsidR="00416A17" w:rsidRPr="004F1C2E" w:rsidTr="003F3AE8">
        <w:tc>
          <w:tcPr>
            <w:tcW w:w="3342" w:type="pct"/>
            <w:gridSpan w:val="4"/>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ind w:left="147" w:right="157"/>
              <w:jc w:val="both"/>
            </w:pPr>
            <w:r w:rsidRPr="004F1C2E">
              <w:t>Об’єкти нежитлової нерухомості, що перебувають у власності комунальних підприємств, установ та організацій</w:t>
            </w:r>
            <w:r>
              <w:rPr>
                <w:color w:val="000000"/>
              </w:rPr>
              <w:t>.</w:t>
            </w:r>
          </w:p>
        </w:tc>
        <w:tc>
          <w:tcPr>
            <w:tcW w:w="1658"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16A17" w:rsidRPr="004F1C2E" w:rsidRDefault="00416A17" w:rsidP="003F3AE8">
            <w:pPr>
              <w:pStyle w:val="tc"/>
              <w:spacing w:before="0" w:beforeAutospacing="0" w:after="0" w:afterAutospacing="0" w:line="360" w:lineRule="atLeast"/>
              <w:jc w:val="center"/>
            </w:pPr>
            <w:r w:rsidRPr="004F1C2E">
              <w:t>100</w:t>
            </w:r>
          </w:p>
        </w:tc>
      </w:tr>
    </w:tbl>
    <w:p w:rsidR="00416A17" w:rsidRPr="004F1C2E" w:rsidRDefault="00416A17" w:rsidP="000E5EB7">
      <w:pPr>
        <w:pStyle w:val="rvps2"/>
        <w:shd w:val="clear" w:color="auto" w:fill="FFFFFF"/>
        <w:spacing w:before="0" w:beforeAutospacing="0" w:after="0" w:afterAutospacing="0"/>
        <w:ind w:firstLine="709"/>
        <w:jc w:val="both"/>
        <w:textAlignment w:val="baseline"/>
        <w:rPr>
          <w:lang w:val="uk-UA"/>
        </w:rPr>
      </w:pPr>
    </w:p>
    <w:p w:rsidR="00416A17" w:rsidRDefault="00416A17" w:rsidP="000E5EB7">
      <w:pPr>
        <w:pStyle w:val="rvps2"/>
        <w:shd w:val="clear" w:color="auto" w:fill="FFFFFF"/>
        <w:spacing w:before="0" w:beforeAutospacing="0" w:after="0" w:afterAutospacing="0"/>
        <w:ind w:firstLine="709"/>
        <w:jc w:val="both"/>
        <w:textAlignment w:val="baseline"/>
        <w:rPr>
          <w:lang w:val="uk-UA"/>
        </w:rPr>
      </w:pPr>
    </w:p>
    <w:p w:rsidR="00416A17" w:rsidRDefault="00416A17" w:rsidP="000E5EB7">
      <w:pPr>
        <w:pStyle w:val="rvps2"/>
        <w:shd w:val="clear" w:color="auto" w:fill="FFFFFF"/>
        <w:spacing w:before="0" w:beforeAutospacing="0" w:after="0" w:afterAutospacing="0"/>
        <w:ind w:firstLine="709"/>
        <w:jc w:val="both"/>
        <w:textAlignment w:val="baseline"/>
        <w:rPr>
          <w:lang w:val="uk-UA"/>
        </w:rPr>
      </w:pPr>
    </w:p>
    <w:p w:rsidR="00416A17" w:rsidRPr="004F1C2E" w:rsidRDefault="00416A17" w:rsidP="000E5EB7">
      <w:pPr>
        <w:pStyle w:val="rvps2"/>
        <w:shd w:val="clear" w:color="auto" w:fill="FFFFFF"/>
        <w:spacing w:before="0" w:beforeAutospacing="0" w:after="0" w:afterAutospacing="0"/>
        <w:ind w:firstLine="709"/>
        <w:jc w:val="both"/>
        <w:textAlignment w:val="baseline"/>
        <w:rPr>
          <w:lang w:val="uk-UA"/>
        </w:rPr>
      </w:pPr>
      <w:r w:rsidRPr="004F1C2E">
        <w:rPr>
          <w:lang w:val="uk-UA"/>
        </w:rPr>
        <w:t>Примітк</w:t>
      </w:r>
      <w:r>
        <w:rPr>
          <w:lang w:val="uk-UA"/>
        </w:rPr>
        <w:t>и</w:t>
      </w:r>
      <w:r w:rsidRPr="004F1C2E">
        <w:rPr>
          <w:lang w:val="uk-UA"/>
        </w:rPr>
        <w:t>:</w:t>
      </w:r>
    </w:p>
    <w:p w:rsidR="00416A17" w:rsidRPr="000011E5" w:rsidRDefault="00416A17" w:rsidP="000E5EB7">
      <w:pPr>
        <w:pStyle w:val="tjbmf"/>
        <w:shd w:val="clear" w:color="auto" w:fill="FFFFFF"/>
        <w:spacing w:before="0" w:beforeAutospacing="0" w:after="0" w:afterAutospacing="0"/>
        <w:jc w:val="both"/>
        <w:rPr>
          <w:color w:val="2A2928"/>
        </w:rPr>
      </w:pPr>
      <w:r>
        <w:rPr>
          <w:color w:val="2A2928"/>
          <w:sz w:val="28"/>
          <w:szCs w:val="28"/>
        </w:rPr>
        <w:tab/>
      </w:r>
      <w:r w:rsidRPr="000011E5">
        <w:rPr>
          <w:color w:val="2A2928"/>
          <w:vertAlign w:val="superscript"/>
        </w:rPr>
        <w:t>1</w:t>
      </w:r>
      <w:r w:rsidRPr="000011E5">
        <w:rPr>
          <w:rStyle w:val="apple-converted-space"/>
          <w:color w:val="2A2928"/>
        </w:rPr>
        <w:t> </w:t>
      </w:r>
      <w:r w:rsidRPr="000011E5">
        <w:rPr>
          <w:rStyle w:val="fs2"/>
          <w:color w:val="2A2928"/>
        </w:rPr>
        <w:t xml:space="preserve">Пільги визначаються з </w:t>
      </w:r>
      <w:r w:rsidRPr="000011E5">
        <w:rPr>
          <w:rStyle w:val="fs2"/>
        </w:rPr>
        <w:t>урахуванням норм</w:t>
      </w:r>
      <w:r w:rsidRPr="000011E5">
        <w:rPr>
          <w:rStyle w:val="apple-converted-space"/>
        </w:rPr>
        <w:t> </w:t>
      </w:r>
      <w:hyperlink r:id="rId14" w:tgtFrame="_top" w:history="1">
        <w:r w:rsidRPr="000011E5">
          <w:rPr>
            <w:rStyle w:val="fs2"/>
          </w:rPr>
          <w:t>підпункту 12.3.7 пункту 12.3 статті 12</w:t>
        </w:r>
      </w:hyperlink>
      <w:r w:rsidRPr="000011E5">
        <w:rPr>
          <w:rStyle w:val="fs2"/>
        </w:rPr>
        <w:t>,</w:t>
      </w:r>
      <w:r w:rsidRPr="000011E5">
        <w:rPr>
          <w:rStyle w:val="apple-converted-space"/>
        </w:rPr>
        <w:t> </w:t>
      </w:r>
      <w:hyperlink r:id="rId15" w:tgtFrame="_top" w:history="1">
        <w:r w:rsidRPr="000011E5">
          <w:rPr>
            <w:rStyle w:val="fs2"/>
          </w:rPr>
          <w:t>пункту 30.2 статті 30</w:t>
        </w:r>
      </w:hyperlink>
      <w:r w:rsidRPr="000011E5">
        <w:rPr>
          <w:rStyle w:val="fs2"/>
        </w:rPr>
        <w:t>,</w:t>
      </w:r>
      <w:r w:rsidRPr="000011E5">
        <w:rPr>
          <w:rStyle w:val="apple-converted-space"/>
        </w:rPr>
        <w:t> </w:t>
      </w:r>
      <w:hyperlink r:id="rId16" w:tgtFrame="_top" w:history="1">
        <w:r w:rsidRPr="000011E5">
          <w:rPr>
            <w:rStyle w:val="fs2"/>
          </w:rPr>
          <w:t>пункту 266.2 статті 266 Податкового кодексу України</w:t>
        </w:r>
      </w:hyperlink>
      <w:r w:rsidRPr="000011E5">
        <w:rPr>
          <w:rStyle w:val="fs2"/>
          <w:color w:val="2A2928"/>
        </w:rPr>
        <w:t xml:space="preserve">. </w:t>
      </w:r>
      <w:r w:rsidRPr="000011E5">
        <w:rPr>
          <w:rStyle w:val="fs2"/>
          <w:color w:val="2A2928"/>
        </w:rPr>
        <w:tab/>
        <w:t>У разі встановлення пільг, відмінних на територіях різних населених пунктів адміністративно-територіальної одиниці, за кожним населеним пунктом пільги затверджуються окремо.</w:t>
      </w:r>
    </w:p>
    <w:p w:rsidR="00416A17" w:rsidRPr="000011E5" w:rsidRDefault="00416A17" w:rsidP="000E5EB7">
      <w:pPr>
        <w:pStyle w:val="rvps2"/>
        <w:shd w:val="clear" w:color="auto" w:fill="FFFFFF"/>
        <w:spacing w:before="0" w:beforeAutospacing="0" w:after="0" w:afterAutospacing="0"/>
        <w:ind w:firstLine="709"/>
        <w:jc w:val="both"/>
        <w:textAlignment w:val="baseline"/>
        <w:rPr>
          <w:lang w:val="uk-UA"/>
        </w:rPr>
      </w:pPr>
      <w:r w:rsidRPr="000011E5">
        <w:rPr>
          <w:vertAlign w:val="superscript"/>
          <w:lang w:val="uk-UA"/>
        </w:rPr>
        <w:t xml:space="preserve">2  </w:t>
      </w:r>
      <w:r w:rsidRPr="000011E5">
        <w:rPr>
          <w:lang w:val="uk-UA"/>
        </w:rPr>
        <w:t>Пільга застосовується лише для одного об’єкта житлової</w:t>
      </w:r>
      <w:r>
        <w:rPr>
          <w:lang w:val="uk-UA"/>
        </w:rPr>
        <w:t>/нежитлової</w:t>
      </w:r>
      <w:r w:rsidRPr="000011E5">
        <w:rPr>
          <w:lang w:val="uk-UA"/>
        </w:rPr>
        <w:t xml:space="preserve"> нерухомості  </w:t>
      </w:r>
      <w:r>
        <w:rPr>
          <w:lang w:val="uk-UA"/>
        </w:rPr>
        <w:t xml:space="preserve">з </w:t>
      </w:r>
      <w:r w:rsidRPr="000011E5">
        <w:rPr>
          <w:lang w:val="uk-UA"/>
        </w:rPr>
        <w:t>рівнем доходу фізичної особи не більше 2 мінімальних заробітних плат встановленої законом на 1 січня звітного (податкового) року. При визначенні осіб, які належать до пільгових категорій, враховувати положення підпункту 2.1.пункту 2 Положення про податок на нерухоме майно, відмінне від земельної ділянки.</w:t>
      </w:r>
    </w:p>
    <w:p w:rsidR="00416A17" w:rsidRPr="000011E5" w:rsidRDefault="00416A17" w:rsidP="000E5EB7">
      <w:pPr>
        <w:tabs>
          <w:tab w:val="left" w:pos="966"/>
        </w:tabs>
        <w:ind w:firstLine="709"/>
        <w:jc w:val="both"/>
      </w:pPr>
      <w:r w:rsidRPr="004F1C2E">
        <w:rPr>
          <w:lang w:val="uk-UA"/>
        </w:rPr>
        <w:t xml:space="preserve">³ Пільгова ставка застосовується для оподаткування об’єктів нежитлової нерухомості – господарських (присадибних) будівель, що розміщені на територіях житлових, садових та дачних будинків, котеджів та знаходяться у власності фізичних осіб. У разі, якщо у власності фізичної особи є декілька будинків (котеджів), така пільгова ставка застосовується лише для об’єктів нежитлової нерухомості, які розміщені на одній території, що знаходяться у власності фізичної особи. </w:t>
      </w:r>
      <w:r w:rsidRPr="000011E5">
        <w:t>Пільга застосовується у межах 120 квадратних метрів та рівнем доходу фізичної особи не більше 2 мінімальних заробітних плат встановленої законом на 1 січня звітного (податкового) року.</w:t>
      </w:r>
    </w:p>
    <w:p w:rsidR="00416A17" w:rsidRDefault="00416A17" w:rsidP="000E5EB7"/>
    <w:p w:rsidR="00416A17" w:rsidRDefault="00416A17" w:rsidP="000E5EB7"/>
    <w:p w:rsidR="00416A17" w:rsidRDefault="00416A17" w:rsidP="000E5EB7"/>
    <w:p w:rsidR="00416A17" w:rsidRDefault="00416A17" w:rsidP="000E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416A17" w:rsidRDefault="00416A17" w:rsidP="003005D5">
      <w:pPr>
        <w:spacing w:line="192" w:lineRule="auto"/>
        <w:ind w:left="4956"/>
        <w:jc w:val="right"/>
        <w:rPr>
          <w:lang w:val="en-US" w:eastAsia="uk-UA"/>
        </w:rPr>
      </w:pPr>
    </w:p>
    <w:p w:rsidR="00416A17" w:rsidRPr="000E5EB7" w:rsidRDefault="00416A17" w:rsidP="003005D5">
      <w:pPr>
        <w:spacing w:line="192" w:lineRule="auto"/>
        <w:ind w:left="4956"/>
        <w:jc w:val="right"/>
        <w:rPr>
          <w:lang w:val="en-US" w:eastAsia="uk-UA"/>
        </w:rPr>
      </w:pPr>
    </w:p>
    <w:p w:rsidR="00416A17" w:rsidRPr="000E5EB7" w:rsidRDefault="00416A17" w:rsidP="003005D5">
      <w:pPr>
        <w:spacing w:line="192" w:lineRule="auto"/>
        <w:ind w:left="4956"/>
        <w:jc w:val="right"/>
        <w:rPr>
          <w:lang w:eastAsia="uk-UA"/>
        </w:rPr>
        <w:sectPr w:rsidR="00416A17" w:rsidRPr="000E5EB7">
          <w:pgSz w:w="11909" w:h="16834"/>
          <w:pgMar w:top="1152" w:right="864" w:bottom="923" w:left="1584" w:header="576" w:footer="576" w:gutter="0"/>
          <w:pgNumType w:start="1"/>
          <w:cols w:space="720"/>
        </w:sectPr>
      </w:pPr>
    </w:p>
    <w:p w:rsidR="00416A17" w:rsidRDefault="00416A17" w:rsidP="00D4711C">
      <w:pPr>
        <w:ind w:left="720"/>
        <w:contextualSpacing/>
        <w:jc w:val="center"/>
        <w:rPr>
          <w:b/>
          <w:lang w:val="uk-UA"/>
        </w:rPr>
      </w:pPr>
    </w:p>
    <w:p w:rsidR="00416A17" w:rsidRDefault="00416A17" w:rsidP="00D4711C">
      <w:pPr>
        <w:ind w:left="720"/>
        <w:contextualSpacing/>
        <w:jc w:val="center"/>
        <w:rPr>
          <w:b/>
          <w:lang w:val="uk-UA"/>
        </w:rPr>
      </w:pPr>
    </w:p>
    <w:p w:rsidR="00416A17" w:rsidRDefault="00416A17" w:rsidP="00D4711C">
      <w:pPr>
        <w:ind w:left="720"/>
        <w:contextualSpacing/>
        <w:jc w:val="center"/>
        <w:rPr>
          <w:b/>
          <w:lang w:val="uk-UA"/>
        </w:rPr>
      </w:pPr>
    </w:p>
    <w:p w:rsidR="00416A17" w:rsidRDefault="00416A17" w:rsidP="00D4711C">
      <w:pPr>
        <w:ind w:left="720"/>
        <w:contextualSpacing/>
        <w:jc w:val="center"/>
        <w:rPr>
          <w:b/>
          <w:lang w:val="uk-UA"/>
        </w:rPr>
      </w:pPr>
    </w:p>
    <w:p w:rsidR="00416A17" w:rsidRDefault="00416A17" w:rsidP="00D4711C">
      <w:pPr>
        <w:ind w:left="720"/>
        <w:contextualSpacing/>
        <w:jc w:val="center"/>
        <w:rPr>
          <w:b/>
          <w:lang w:val="uk-UA"/>
        </w:rPr>
      </w:pPr>
    </w:p>
    <w:p w:rsidR="00416A17" w:rsidRDefault="00416A17" w:rsidP="00D4711C">
      <w:pPr>
        <w:ind w:left="720"/>
        <w:contextualSpacing/>
        <w:jc w:val="center"/>
        <w:rPr>
          <w:b/>
          <w:lang w:val="uk-UA"/>
        </w:rPr>
      </w:pPr>
    </w:p>
    <w:p w:rsidR="00416A17" w:rsidRDefault="00416A17" w:rsidP="00D4711C">
      <w:pPr>
        <w:ind w:left="720"/>
        <w:contextualSpacing/>
        <w:jc w:val="center"/>
        <w:rPr>
          <w:b/>
          <w:lang w:val="uk-UA"/>
        </w:rPr>
      </w:pPr>
    </w:p>
    <w:p w:rsidR="00416A17" w:rsidRPr="001D477E" w:rsidRDefault="00416A17" w:rsidP="00D4711C">
      <w:pPr>
        <w:ind w:left="720"/>
        <w:contextualSpacing/>
        <w:jc w:val="center"/>
        <w:rPr>
          <w:b/>
          <w:lang w:val="uk-UA"/>
        </w:rPr>
      </w:pPr>
    </w:p>
    <w:p w:rsidR="00416A17" w:rsidRPr="005A3233" w:rsidRDefault="00416A17" w:rsidP="005A3233">
      <w:pPr>
        <w:pStyle w:val="PlainText"/>
        <w:ind w:left="720"/>
        <w:rPr>
          <w:b/>
          <w:bCs/>
          <w:i/>
          <w:sz w:val="28"/>
          <w:lang w:val="uk-UA" w:eastAsia="uk-UA"/>
        </w:rPr>
      </w:pPr>
    </w:p>
    <w:p w:rsidR="00416A17" w:rsidRDefault="00416A17" w:rsidP="00AB5594">
      <w:pPr>
        <w:pStyle w:val="Header"/>
        <w:spacing w:line="192" w:lineRule="auto"/>
        <w:ind w:left="2080"/>
        <w:rPr>
          <w:b/>
        </w:rPr>
        <w:sectPr w:rsidR="00416A17" w:rsidSect="00406F8E">
          <w:footnotePr>
            <w:numFmt w:val="chicago"/>
            <w:numRestart w:val="eachPage"/>
          </w:footnotePr>
          <w:pgSz w:w="16834" w:h="11909" w:orient="landscape"/>
          <w:pgMar w:top="1259" w:right="357" w:bottom="748" w:left="720" w:header="709" w:footer="709" w:gutter="0"/>
          <w:cols w:space="720"/>
        </w:sectPr>
      </w:pPr>
      <w:r>
        <w:rPr>
          <w:rFonts w:ascii="Times New Roman" w:hAnsi="Times New Roman"/>
          <w:b/>
          <w:sz w:val="24"/>
          <w:szCs w:val="24"/>
        </w:rPr>
        <w:t xml:space="preserve"> </w:t>
      </w:r>
    </w:p>
    <w:p w:rsidR="00416A17" w:rsidRPr="00A02A28" w:rsidRDefault="00416A17" w:rsidP="006D2FF5">
      <w:pPr>
        <w:suppressAutoHyphens/>
        <w:rPr>
          <w:lang w:val="uk-UA" w:eastAsia="zh-CN"/>
        </w:rPr>
      </w:pPr>
    </w:p>
    <w:sectPr w:rsidR="00416A17"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A17" w:rsidRDefault="00416A17">
      <w:r>
        <w:separator/>
      </w:r>
    </w:p>
  </w:endnote>
  <w:endnote w:type="continuationSeparator" w:id="0">
    <w:p w:rsidR="00416A17" w:rsidRDefault="00416A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A17" w:rsidRDefault="00416A17">
      <w:r>
        <w:separator/>
      </w:r>
    </w:p>
  </w:footnote>
  <w:footnote w:type="continuationSeparator" w:id="0">
    <w:p w:rsidR="00416A17" w:rsidRDefault="00416A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CC67F24"/>
    <w:lvl w:ilvl="0">
      <w:start w:val="1"/>
      <w:numFmt w:val="bullet"/>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6615787"/>
    <w:multiLevelType w:val="multilevel"/>
    <w:tmpl w:val="C832BBD8"/>
    <w:lvl w:ilvl="0">
      <w:start w:val="1"/>
      <w:numFmt w:val="decimal"/>
      <w:lvlText w:val="%1."/>
      <w:lvlJc w:val="left"/>
      <w:pPr>
        <w:tabs>
          <w:tab w:val="num" w:pos="1095"/>
        </w:tabs>
        <w:ind w:left="1095" w:hanging="375"/>
      </w:pPr>
      <w:rPr>
        <w:rFonts w:cs="Times New Roman" w:hint="default"/>
      </w:rPr>
    </w:lvl>
    <w:lvl w:ilvl="1">
      <w:start w:val="1"/>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6">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8">
    <w:nsid w:val="26A24B10"/>
    <w:multiLevelType w:val="multilevel"/>
    <w:tmpl w:val="2E14350E"/>
    <w:lvl w:ilvl="0">
      <w:start w:val="1"/>
      <w:numFmt w:val="decimal"/>
      <w:lvlText w:val="%1."/>
      <w:lvlJc w:val="left"/>
      <w:pPr>
        <w:tabs>
          <w:tab w:val="num" w:pos="1068"/>
        </w:tabs>
        <w:ind w:left="1068"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1428"/>
        </w:tabs>
        <w:ind w:left="1428" w:hanging="720"/>
      </w:pPr>
      <w:rPr>
        <w:rFonts w:cs="Times New Roman" w:hint="default"/>
      </w:rPr>
    </w:lvl>
    <w:lvl w:ilvl="3">
      <w:start w:val="1"/>
      <w:numFmt w:val="decimal"/>
      <w:isLgl/>
      <w:lvlText w:val="%1.%2.%3.%4."/>
      <w:lvlJc w:val="left"/>
      <w:pPr>
        <w:tabs>
          <w:tab w:val="num" w:pos="1788"/>
        </w:tabs>
        <w:ind w:left="1788" w:hanging="1080"/>
      </w:pPr>
      <w:rPr>
        <w:rFonts w:cs="Times New Roman" w:hint="default"/>
      </w:rPr>
    </w:lvl>
    <w:lvl w:ilvl="4">
      <w:start w:val="1"/>
      <w:numFmt w:val="decimal"/>
      <w:isLgl/>
      <w:lvlText w:val="%1.%2.%3.%4.%5."/>
      <w:lvlJc w:val="left"/>
      <w:pPr>
        <w:tabs>
          <w:tab w:val="num" w:pos="1788"/>
        </w:tabs>
        <w:ind w:left="1788" w:hanging="1080"/>
      </w:pPr>
      <w:rPr>
        <w:rFonts w:cs="Times New Roman" w:hint="default"/>
      </w:rPr>
    </w:lvl>
    <w:lvl w:ilvl="5">
      <w:start w:val="1"/>
      <w:numFmt w:val="decimal"/>
      <w:isLgl/>
      <w:lvlText w:val="%1.%2.%3.%4.%5.%6."/>
      <w:lvlJc w:val="left"/>
      <w:pPr>
        <w:tabs>
          <w:tab w:val="num" w:pos="2148"/>
        </w:tabs>
        <w:ind w:left="2148" w:hanging="1440"/>
      </w:pPr>
      <w:rPr>
        <w:rFonts w:cs="Times New Roman" w:hint="default"/>
      </w:rPr>
    </w:lvl>
    <w:lvl w:ilvl="6">
      <w:start w:val="1"/>
      <w:numFmt w:val="decimal"/>
      <w:isLgl/>
      <w:lvlText w:val="%1.%2.%3.%4.%5.%6.%7."/>
      <w:lvlJc w:val="left"/>
      <w:pPr>
        <w:tabs>
          <w:tab w:val="num" w:pos="2148"/>
        </w:tabs>
        <w:ind w:left="2148" w:hanging="1440"/>
      </w:pPr>
      <w:rPr>
        <w:rFonts w:cs="Times New Roman" w:hint="default"/>
      </w:rPr>
    </w:lvl>
    <w:lvl w:ilvl="7">
      <w:start w:val="1"/>
      <w:numFmt w:val="decimal"/>
      <w:isLgl/>
      <w:lvlText w:val="%1.%2.%3.%4.%5.%6.%7.%8."/>
      <w:lvlJc w:val="left"/>
      <w:pPr>
        <w:tabs>
          <w:tab w:val="num" w:pos="2508"/>
        </w:tabs>
        <w:ind w:left="2508" w:hanging="1800"/>
      </w:pPr>
      <w:rPr>
        <w:rFonts w:cs="Times New Roman" w:hint="default"/>
      </w:rPr>
    </w:lvl>
    <w:lvl w:ilvl="8">
      <w:start w:val="1"/>
      <w:numFmt w:val="decimal"/>
      <w:isLgl/>
      <w:lvlText w:val="%1.%2.%3.%4.%5.%6.%7.%8.%9."/>
      <w:lvlJc w:val="left"/>
      <w:pPr>
        <w:tabs>
          <w:tab w:val="num" w:pos="2508"/>
        </w:tabs>
        <w:ind w:left="2508" w:hanging="1800"/>
      </w:pPr>
      <w:rPr>
        <w:rFonts w:cs="Times New Roman" w:hint="default"/>
      </w:rPr>
    </w:lvl>
  </w:abstractNum>
  <w:abstractNum w:abstractNumId="9">
    <w:nsid w:val="28A91E29"/>
    <w:multiLevelType w:val="hybridMultilevel"/>
    <w:tmpl w:val="5CEAF85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789468E"/>
    <w:multiLevelType w:val="hybridMultilevel"/>
    <w:tmpl w:val="9AF895A0"/>
    <w:lvl w:ilvl="0" w:tplc="C23286F2">
      <w:start w:val="1"/>
      <w:numFmt w:val="decimal"/>
      <w:lvlText w:val="%1."/>
      <w:lvlJc w:val="left"/>
      <w:pPr>
        <w:tabs>
          <w:tab w:val="num" w:pos="1125"/>
        </w:tabs>
        <w:ind w:left="1125" w:hanging="40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3EF04FE7"/>
    <w:multiLevelType w:val="hybridMultilevel"/>
    <w:tmpl w:val="8362D3BC"/>
    <w:lvl w:ilvl="0" w:tplc="C8A4E830">
      <w:start w:val="5"/>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13">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5">
    <w:nsid w:val="5021441E"/>
    <w:multiLevelType w:val="hybridMultilevel"/>
    <w:tmpl w:val="7F1271CE"/>
    <w:lvl w:ilvl="0" w:tplc="7884C44E">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7023306"/>
    <w:multiLevelType w:val="hybridMultilevel"/>
    <w:tmpl w:val="94506D1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A314E75"/>
    <w:multiLevelType w:val="hybridMultilevel"/>
    <w:tmpl w:val="8E96944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20">
    <w:nsid w:val="7EE44CB2"/>
    <w:multiLevelType w:val="multilevel"/>
    <w:tmpl w:val="78D6236E"/>
    <w:lvl w:ilvl="0">
      <w:start w:val="1"/>
      <w:numFmt w:val="decimal"/>
      <w:lvlText w:val="%1."/>
      <w:lvlJc w:val="left"/>
      <w:pPr>
        <w:ind w:left="6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838" w:hanging="720"/>
      </w:pPr>
      <w:rPr>
        <w:rFonts w:cs="Times New Roman" w:hint="default"/>
      </w:rPr>
    </w:lvl>
    <w:lvl w:ilvl="3">
      <w:start w:val="1"/>
      <w:numFmt w:val="decimal"/>
      <w:isLgl/>
      <w:lvlText w:val="%1.%2.%3.%4."/>
      <w:lvlJc w:val="left"/>
      <w:pPr>
        <w:ind w:left="2247" w:hanging="720"/>
      </w:pPr>
      <w:rPr>
        <w:rFonts w:cs="Times New Roman" w:hint="default"/>
      </w:rPr>
    </w:lvl>
    <w:lvl w:ilvl="4">
      <w:start w:val="1"/>
      <w:numFmt w:val="decimal"/>
      <w:isLgl/>
      <w:lvlText w:val="%1.%2.%3.%4.%5."/>
      <w:lvlJc w:val="left"/>
      <w:pPr>
        <w:ind w:left="3016" w:hanging="1080"/>
      </w:pPr>
      <w:rPr>
        <w:rFonts w:cs="Times New Roman" w:hint="default"/>
      </w:rPr>
    </w:lvl>
    <w:lvl w:ilvl="5">
      <w:start w:val="1"/>
      <w:numFmt w:val="decimal"/>
      <w:isLgl/>
      <w:lvlText w:val="%1.%2.%3.%4.%5.%6."/>
      <w:lvlJc w:val="left"/>
      <w:pPr>
        <w:ind w:left="3425" w:hanging="1080"/>
      </w:pPr>
      <w:rPr>
        <w:rFonts w:cs="Times New Roman" w:hint="default"/>
      </w:rPr>
    </w:lvl>
    <w:lvl w:ilvl="6">
      <w:start w:val="1"/>
      <w:numFmt w:val="decimal"/>
      <w:isLgl/>
      <w:lvlText w:val="%1.%2.%3.%4.%5.%6.%7."/>
      <w:lvlJc w:val="left"/>
      <w:pPr>
        <w:ind w:left="4194" w:hanging="1440"/>
      </w:pPr>
      <w:rPr>
        <w:rFonts w:cs="Times New Roman" w:hint="default"/>
      </w:rPr>
    </w:lvl>
    <w:lvl w:ilvl="7">
      <w:start w:val="1"/>
      <w:numFmt w:val="decimal"/>
      <w:isLgl/>
      <w:lvlText w:val="%1.%2.%3.%4.%5.%6.%7.%8."/>
      <w:lvlJc w:val="left"/>
      <w:pPr>
        <w:ind w:left="4603" w:hanging="1440"/>
      </w:pPr>
      <w:rPr>
        <w:rFonts w:cs="Times New Roman" w:hint="default"/>
      </w:rPr>
    </w:lvl>
    <w:lvl w:ilvl="8">
      <w:start w:val="1"/>
      <w:numFmt w:val="decimal"/>
      <w:isLgl/>
      <w:lvlText w:val="%1.%2.%3.%4.%5.%6.%7.%8.%9."/>
      <w:lvlJc w:val="left"/>
      <w:pPr>
        <w:ind w:left="5372" w:hanging="1800"/>
      </w:pPr>
      <w:rPr>
        <w:rFonts w:cs="Times New Roman" w:hint="default"/>
      </w:rPr>
    </w:lvl>
  </w:abstractNum>
  <w:num w:numId="1">
    <w:abstractNumId w:val="6"/>
  </w:num>
  <w:num w:numId="2">
    <w:abstractNumId w:val="16"/>
  </w:num>
  <w:num w:numId="3">
    <w:abstractNumId w:val="12"/>
  </w:num>
  <w:num w:numId="4">
    <w:abstractNumId w:val="13"/>
  </w:num>
  <w:num w:numId="5">
    <w:abstractNumId w:val="7"/>
  </w:num>
  <w:num w:numId="6">
    <w:abstractNumId w:val="14"/>
  </w:num>
  <w:num w:numId="7">
    <w:abstractNumId w:val="19"/>
  </w:num>
  <w:num w:numId="8">
    <w:abstractNumId w:val="8"/>
  </w:num>
  <w:num w:numId="9">
    <w:abstractNumId w:val="11"/>
  </w:num>
  <w:num w:numId="10">
    <w:abstractNumId w:val="5"/>
  </w:num>
  <w:num w:numId="11">
    <w:abstractNumId w:val="15"/>
  </w:num>
  <w:num w:numId="12">
    <w:abstractNumId w:val="0"/>
  </w:num>
  <w:num w:numId="13">
    <w:abstractNumId w:val="17"/>
  </w:num>
  <w:num w:numId="14">
    <w:abstractNumId w:val="10"/>
  </w:num>
  <w:num w:numId="15">
    <w:abstractNumId w:val="20"/>
  </w:num>
  <w:num w:numId="16">
    <w:abstractNumId w:val="18"/>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11E5"/>
    <w:rsid w:val="00003F57"/>
    <w:rsid w:val="000062AA"/>
    <w:rsid w:val="00006F9C"/>
    <w:rsid w:val="00010DD1"/>
    <w:rsid w:val="00011560"/>
    <w:rsid w:val="00011B65"/>
    <w:rsid w:val="000150B3"/>
    <w:rsid w:val="00015A7F"/>
    <w:rsid w:val="000234B0"/>
    <w:rsid w:val="000269F8"/>
    <w:rsid w:val="00026C9F"/>
    <w:rsid w:val="000300EB"/>
    <w:rsid w:val="00031020"/>
    <w:rsid w:val="00031561"/>
    <w:rsid w:val="0003296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6FC8"/>
    <w:rsid w:val="00067781"/>
    <w:rsid w:val="00071339"/>
    <w:rsid w:val="0007195B"/>
    <w:rsid w:val="00071F57"/>
    <w:rsid w:val="00074D0E"/>
    <w:rsid w:val="00075950"/>
    <w:rsid w:val="00075A84"/>
    <w:rsid w:val="00076572"/>
    <w:rsid w:val="000806FD"/>
    <w:rsid w:val="000843E2"/>
    <w:rsid w:val="00085BB6"/>
    <w:rsid w:val="0009093F"/>
    <w:rsid w:val="00093F5F"/>
    <w:rsid w:val="00094A24"/>
    <w:rsid w:val="000A0006"/>
    <w:rsid w:val="000A0F2E"/>
    <w:rsid w:val="000A30B8"/>
    <w:rsid w:val="000A4D7E"/>
    <w:rsid w:val="000A5AE0"/>
    <w:rsid w:val="000B00BB"/>
    <w:rsid w:val="000B0507"/>
    <w:rsid w:val="000B1193"/>
    <w:rsid w:val="000B24B2"/>
    <w:rsid w:val="000B3191"/>
    <w:rsid w:val="000B46A7"/>
    <w:rsid w:val="000C0C7C"/>
    <w:rsid w:val="000C2DC3"/>
    <w:rsid w:val="000C5866"/>
    <w:rsid w:val="000C7B3A"/>
    <w:rsid w:val="000D06D1"/>
    <w:rsid w:val="000D711D"/>
    <w:rsid w:val="000D760C"/>
    <w:rsid w:val="000E2C3B"/>
    <w:rsid w:val="000E4864"/>
    <w:rsid w:val="000E5EB7"/>
    <w:rsid w:val="000F37ED"/>
    <w:rsid w:val="000F3B3E"/>
    <w:rsid w:val="000F40A6"/>
    <w:rsid w:val="000F40AA"/>
    <w:rsid w:val="00100644"/>
    <w:rsid w:val="00100712"/>
    <w:rsid w:val="00102DB2"/>
    <w:rsid w:val="0010300D"/>
    <w:rsid w:val="00103CEA"/>
    <w:rsid w:val="0010477D"/>
    <w:rsid w:val="001068C3"/>
    <w:rsid w:val="00106FF4"/>
    <w:rsid w:val="0011086F"/>
    <w:rsid w:val="00113781"/>
    <w:rsid w:val="001138D0"/>
    <w:rsid w:val="0011401C"/>
    <w:rsid w:val="00115A25"/>
    <w:rsid w:val="00115F20"/>
    <w:rsid w:val="00117308"/>
    <w:rsid w:val="00121C6D"/>
    <w:rsid w:val="00121C96"/>
    <w:rsid w:val="00125FDE"/>
    <w:rsid w:val="00130AD1"/>
    <w:rsid w:val="0013239C"/>
    <w:rsid w:val="001414FD"/>
    <w:rsid w:val="00144C6C"/>
    <w:rsid w:val="001479F7"/>
    <w:rsid w:val="0015067D"/>
    <w:rsid w:val="00150F2D"/>
    <w:rsid w:val="00156406"/>
    <w:rsid w:val="00157668"/>
    <w:rsid w:val="00161163"/>
    <w:rsid w:val="00162C03"/>
    <w:rsid w:val="00166A27"/>
    <w:rsid w:val="00171BE0"/>
    <w:rsid w:val="00173F7F"/>
    <w:rsid w:val="001742AC"/>
    <w:rsid w:val="00174852"/>
    <w:rsid w:val="0017580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477E"/>
    <w:rsid w:val="001D501D"/>
    <w:rsid w:val="001E31CA"/>
    <w:rsid w:val="001E449D"/>
    <w:rsid w:val="001E484D"/>
    <w:rsid w:val="001E7D05"/>
    <w:rsid w:val="001F11BE"/>
    <w:rsid w:val="001F3009"/>
    <w:rsid w:val="001F38FA"/>
    <w:rsid w:val="001F4218"/>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C1E"/>
    <w:rsid w:val="002F7DC4"/>
    <w:rsid w:val="003005D5"/>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382"/>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3AE8"/>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A17"/>
    <w:rsid w:val="00416EED"/>
    <w:rsid w:val="00417B57"/>
    <w:rsid w:val="00417C9A"/>
    <w:rsid w:val="0042041F"/>
    <w:rsid w:val="004342E1"/>
    <w:rsid w:val="004376FC"/>
    <w:rsid w:val="00442B27"/>
    <w:rsid w:val="00442E8C"/>
    <w:rsid w:val="00444A9A"/>
    <w:rsid w:val="00445FE1"/>
    <w:rsid w:val="004526B6"/>
    <w:rsid w:val="004557F8"/>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82D"/>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5A72"/>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36E3"/>
    <w:rsid w:val="005E4FD6"/>
    <w:rsid w:val="005E71A1"/>
    <w:rsid w:val="005F001B"/>
    <w:rsid w:val="005F1522"/>
    <w:rsid w:val="005F2151"/>
    <w:rsid w:val="005F400E"/>
    <w:rsid w:val="005F7610"/>
    <w:rsid w:val="0060325E"/>
    <w:rsid w:val="006044F0"/>
    <w:rsid w:val="00605339"/>
    <w:rsid w:val="00611F22"/>
    <w:rsid w:val="0061329E"/>
    <w:rsid w:val="0061459E"/>
    <w:rsid w:val="00617129"/>
    <w:rsid w:val="00620042"/>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C38"/>
    <w:rsid w:val="006D2FF5"/>
    <w:rsid w:val="006D3E52"/>
    <w:rsid w:val="006D3F63"/>
    <w:rsid w:val="006D4466"/>
    <w:rsid w:val="006D4F54"/>
    <w:rsid w:val="006D68BA"/>
    <w:rsid w:val="006E014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3CA5"/>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D252D"/>
    <w:rsid w:val="007E2905"/>
    <w:rsid w:val="007E2F38"/>
    <w:rsid w:val="007E7B0C"/>
    <w:rsid w:val="007E7B94"/>
    <w:rsid w:val="007F1BDA"/>
    <w:rsid w:val="007F3917"/>
    <w:rsid w:val="007F4A88"/>
    <w:rsid w:val="00800B3C"/>
    <w:rsid w:val="008016EE"/>
    <w:rsid w:val="00803E0F"/>
    <w:rsid w:val="008068AE"/>
    <w:rsid w:val="00807DA9"/>
    <w:rsid w:val="0081223C"/>
    <w:rsid w:val="00813C31"/>
    <w:rsid w:val="0081426D"/>
    <w:rsid w:val="00817420"/>
    <w:rsid w:val="008202FB"/>
    <w:rsid w:val="00820880"/>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5CEB"/>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48E7"/>
    <w:rsid w:val="008F5E58"/>
    <w:rsid w:val="009044A5"/>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8710D"/>
    <w:rsid w:val="009904B4"/>
    <w:rsid w:val="009916B4"/>
    <w:rsid w:val="00992137"/>
    <w:rsid w:val="009923CD"/>
    <w:rsid w:val="00993FD0"/>
    <w:rsid w:val="0099472E"/>
    <w:rsid w:val="00995024"/>
    <w:rsid w:val="00995A51"/>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47A3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221E"/>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0FA7"/>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192C"/>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040A0"/>
    <w:rsid w:val="00C1051B"/>
    <w:rsid w:val="00C11C94"/>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3EDB"/>
    <w:rsid w:val="00CC4115"/>
    <w:rsid w:val="00CD30D3"/>
    <w:rsid w:val="00CD4A04"/>
    <w:rsid w:val="00CD4AE3"/>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2AD7"/>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11A10"/>
    <w:rsid w:val="00F176D1"/>
    <w:rsid w:val="00F20D2B"/>
    <w:rsid w:val="00F237CE"/>
    <w:rsid w:val="00F24F5F"/>
    <w:rsid w:val="00F256D6"/>
    <w:rsid w:val="00F26CA3"/>
    <w:rsid w:val="00F31ACB"/>
    <w:rsid w:val="00F31D77"/>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655"/>
    <w:rsid w:val="00FF0EA1"/>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655"/>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8B7655"/>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802453421">
      <w:marLeft w:val="0"/>
      <w:marRight w:val="0"/>
      <w:marTop w:val="0"/>
      <w:marBottom w:val="0"/>
      <w:divBdr>
        <w:top w:val="none" w:sz="0" w:space="0" w:color="auto"/>
        <w:left w:val="none" w:sz="0" w:space="0" w:color="auto"/>
        <w:bottom w:val="none" w:sz="0" w:space="0" w:color="auto"/>
        <w:right w:val="none" w:sz="0" w:space="0" w:color="auto"/>
      </w:divBdr>
    </w:div>
    <w:div w:id="1802453422">
      <w:marLeft w:val="0"/>
      <w:marRight w:val="0"/>
      <w:marTop w:val="0"/>
      <w:marBottom w:val="0"/>
      <w:divBdr>
        <w:top w:val="none" w:sz="0" w:space="0" w:color="auto"/>
        <w:left w:val="none" w:sz="0" w:space="0" w:color="auto"/>
        <w:bottom w:val="none" w:sz="0" w:space="0" w:color="auto"/>
        <w:right w:val="none" w:sz="0" w:space="0" w:color="auto"/>
      </w:divBdr>
    </w:div>
    <w:div w:id="1802453423">
      <w:marLeft w:val="0"/>
      <w:marRight w:val="0"/>
      <w:marTop w:val="0"/>
      <w:marBottom w:val="0"/>
      <w:divBdr>
        <w:top w:val="none" w:sz="0" w:space="0" w:color="auto"/>
        <w:left w:val="none" w:sz="0" w:space="0" w:color="auto"/>
        <w:bottom w:val="none" w:sz="0" w:space="0" w:color="auto"/>
        <w:right w:val="none" w:sz="0" w:space="0" w:color="auto"/>
      </w:divBdr>
    </w:div>
    <w:div w:id="1802453424">
      <w:marLeft w:val="0"/>
      <w:marRight w:val="0"/>
      <w:marTop w:val="0"/>
      <w:marBottom w:val="0"/>
      <w:divBdr>
        <w:top w:val="none" w:sz="0" w:space="0" w:color="auto"/>
        <w:left w:val="none" w:sz="0" w:space="0" w:color="auto"/>
        <w:bottom w:val="none" w:sz="0" w:space="0" w:color="auto"/>
        <w:right w:val="none" w:sz="0" w:space="0" w:color="auto"/>
      </w:divBdr>
    </w:div>
    <w:div w:id="1802453425">
      <w:marLeft w:val="0"/>
      <w:marRight w:val="0"/>
      <w:marTop w:val="0"/>
      <w:marBottom w:val="0"/>
      <w:divBdr>
        <w:top w:val="none" w:sz="0" w:space="0" w:color="auto"/>
        <w:left w:val="none" w:sz="0" w:space="0" w:color="auto"/>
        <w:bottom w:val="none" w:sz="0" w:space="0" w:color="auto"/>
        <w:right w:val="none" w:sz="0" w:space="0" w:color="auto"/>
      </w:divBdr>
    </w:div>
    <w:div w:id="1802453426">
      <w:marLeft w:val="0"/>
      <w:marRight w:val="0"/>
      <w:marTop w:val="0"/>
      <w:marBottom w:val="0"/>
      <w:divBdr>
        <w:top w:val="none" w:sz="0" w:space="0" w:color="auto"/>
        <w:left w:val="none" w:sz="0" w:space="0" w:color="auto"/>
        <w:bottom w:val="none" w:sz="0" w:space="0" w:color="auto"/>
        <w:right w:val="none" w:sz="0" w:space="0" w:color="auto"/>
      </w:divBdr>
    </w:div>
    <w:div w:id="1802453427">
      <w:marLeft w:val="0"/>
      <w:marRight w:val="0"/>
      <w:marTop w:val="0"/>
      <w:marBottom w:val="0"/>
      <w:divBdr>
        <w:top w:val="none" w:sz="0" w:space="0" w:color="auto"/>
        <w:left w:val="none" w:sz="0" w:space="0" w:color="auto"/>
        <w:bottom w:val="none" w:sz="0" w:space="0" w:color="auto"/>
        <w:right w:val="none" w:sz="0" w:space="0" w:color="auto"/>
      </w:divBdr>
    </w:div>
    <w:div w:id="1802453428">
      <w:marLeft w:val="0"/>
      <w:marRight w:val="0"/>
      <w:marTop w:val="0"/>
      <w:marBottom w:val="0"/>
      <w:divBdr>
        <w:top w:val="none" w:sz="0" w:space="0" w:color="auto"/>
        <w:left w:val="none" w:sz="0" w:space="0" w:color="auto"/>
        <w:bottom w:val="none" w:sz="0" w:space="0" w:color="auto"/>
        <w:right w:val="none" w:sz="0" w:space="0" w:color="auto"/>
      </w:divBdr>
    </w:div>
    <w:div w:id="1802453429">
      <w:marLeft w:val="0"/>
      <w:marRight w:val="0"/>
      <w:marTop w:val="0"/>
      <w:marBottom w:val="0"/>
      <w:divBdr>
        <w:top w:val="none" w:sz="0" w:space="0" w:color="auto"/>
        <w:left w:val="none" w:sz="0" w:space="0" w:color="auto"/>
        <w:bottom w:val="none" w:sz="0" w:space="0" w:color="auto"/>
        <w:right w:val="none" w:sz="0" w:space="0" w:color="auto"/>
      </w:divBdr>
    </w:div>
    <w:div w:id="1802453430">
      <w:marLeft w:val="0"/>
      <w:marRight w:val="0"/>
      <w:marTop w:val="0"/>
      <w:marBottom w:val="0"/>
      <w:divBdr>
        <w:top w:val="none" w:sz="0" w:space="0" w:color="auto"/>
        <w:left w:val="none" w:sz="0" w:space="0" w:color="auto"/>
        <w:bottom w:val="none" w:sz="0" w:space="0" w:color="auto"/>
        <w:right w:val="none" w:sz="0" w:space="0" w:color="auto"/>
      </w:divBdr>
    </w:div>
    <w:div w:id="1802453431">
      <w:marLeft w:val="0"/>
      <w:marRight w:val="0"/>
      <w:marTop w:val="0"/>
      <w:marBottom w:val="0"/>
      <w:divBdr>
        <w:top w:val="none" w:sz="0" w:space="0" w:color="auto"/>
        <w:left w:val="none" w:sz="0" w:space="0" w:color="auto"/>
        <w:bottom w:val="none" w:sz="0" w:space="0" w:color="auto"/>
        <w:right w:val="none" w:sz="0" w:space="0" w:color="auto"/>
      </w:divBdr>
    </w:div>
    <w:div w:id="1802453432">
      <w:marLeft w:val="0"/>
      <w:marRight w:val="0"/>
      <w:marTop w:val="0"/>
      <w:marBottom w:val="0"/>
      <w:divBdr>
        <w:top w:val="none" w:sz="0" w:space="0" w:color="auto"/>
        <w:left w:val="none" w:sz="0" w:space="0" w:color="auto"/>
        <w:bottom w:val="none" w:sz="0" w:space="0" w:color="auto"/>
        <w:right w:val="none" w:sz="0" w:space="0" w:color="auto"/>
      </w:divBdr>
    </w:div>
    <w:div w:id="1802453433">
      <w:marLeft w:val="0"/>
      <w:marRight w:val="0"/>
      <w:marTop w:val="0"/>
      <w:marBottom w:val="0"/>
      <w:divBdr>
        <w:top w:val="none" w:sz="0" w:space="0" w:color="auto"/>
        <w:left w:val="none" w:sz="0" w:space="0" w:color="auto"/>
        <w:bottom w:val="none" w:sz="0" w:space="0" w:color="auto"/>
        <w:right w:val="none" w:sz="0" w:space="0" w:color="auto"/>
      </w:divBdr>
    </w:div>
    <w:div w:id="1802453434">
      <w:marLeft w:val="0"/>
      <w:marRight w:val="0"/>
      <w:marTop w:val="0"/>
      <w:marBottom w:val="0"/>
      <w:divBdr>
        <w:top w:val="none" w:sz="0" w:space="0" w:color="auto"/>
        <w:left w:val="none" w:sz="0" w:space="0" w:color="auto"/>
        <w:bottom w:val="none" w:sz="0" w:space="0" w:color="auto"/>
        <w:right w:val="none" w:sz="0" w:space="0" w:color="auto"/>
      </w:divBdr>
    </w:div>
    <w:div w:id="1802453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0_2755.html" TargetMode="External"/><Relationship Id="rId13" Type="http://schemas.openxmlformats.org/officeDocument/2006/relationships/hyperlink" Target="http://search.ligazakon.ua/l_doc2.nsf/link1/T10_2755.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arch.ligazakon.ua/l_doc2.nsf/link1/FIN7058.html" TargetMode="External"/><Relationship Id="rId12" Type="http://schemas.openxmlformats.org/officeDocument/2006/relationships/hyperlink" Target="http://search.ligazakon.ua/l_doc2.nsf/link1/T10_2755.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arch.ligazakon.ua/l_doc2.nsf/link1/T10_2755.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ligazakon.ua/l_doc2.nsf/link1/T10_2755.html" TargetMode="External"/><Relationship Id="rId5" Type="http://schemas.openxmlformats.org/officeDocument/2006/relationships/footnotes" Target="footnotes.xml"/><Relationship Id="rId15" Type="http://schemas.openxmlformats.org/officeDocument/2006/relationships/hyperlink" Target="http://search.ligazakon.ua/l_doc2.nsf/link1/T10_2755.html" TargetMode="External"/><Relationship Id="rId10" Type="http://schemas.openxmlformats.org/officeDocument/2006/relationships/hyperlink" Target="http://search.ligazakon.ua/l_doc2.nsf/link1/T10_2755.html" TargetMode="External"/><Relationship Id="rId4" Type="http://schemas.openxmlformats.org/officeDocument/2006/relationships/webSettings" Target="webSettings.xml"/><Relationship Id="rId9" Type="http://schemas.openxmlformats.org/officeDocument/2006/relationships/hyperlink" Target="http://search.ligazakon.ua/l_doc2.nsf/link1/T10_2755.html" TargetMode="External"/><Relationship Id="rId14" Type="http://schemas.openxmlformats.org/officeDocument/2006/relationships/hyperlink" Target="http://search.ligazakon.ua/l_doc2.nsf/link1/T10_275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11</Pages>
  <Words>11562</Words>
  <Characters>6591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ХХХХVІ сесії</dc:title>
  <dc:subject/>
  <dc:creator>RePack by Diakov</dc:creator>
  <cp:keywords/>
  <dc:description/>
  <cp:lastModifiedBy>Фокс</cp:lastModifiedBy>
  <cp:revision>2</cp:revision>
  <cp:lastPrinted>2019-06-27T13:57:00Z</cp:lastPrinted>
  <dcterms:created xsi:type="dcterms:W3CDTF">2019-07-02T06:34:00Z</dcterms:created>
  <dcterms:modified xsi:type="dcterms:W3CDTF">2019-07-02T06:34:00Z</dcterms:modified>
</cp:coreProperties>
</file>