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AB" w:rsidRDefault="00A607A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1 до рішення ХХХХ</w:t>
      </w:r>
      <w:r>
        <w:rPr>
          <w:lang w:val="en-US"/>
        </w:rPr>
        <w:t>V</w:t>
      </w:r>
      <w:r>
        <w:rPr>
          <w:lang w:val="uk-UA"/>
        </w:rPr>
        <w:t>І сесії</w:t>
      </w:r>
    </w:p>
    <w:p w:rsidR="00A607AB" w:rsidRDefault="00A607A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A607AB" w:rsidRDefault="00A607A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A607AB" w:rsidRDefault="00A607AB" w:rsidP="00D4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59235A">
        <w:rPr>
          <w:lang w:val="uk-UA"/>
        </w:rPr>
        <w:t>10</w:t>
      </w:r>
      <w:r>
        <w:rPr>
          <w:lang w:val="uk-UA"/>
        </w:rPr>
        <w:t xml:space="preserve">53 від </w:t>
      </w:r>
      <w:r w:rsidRPr="0059235A">
        <w:rPr>
          <w:lang w:val="uk-UA"/>
        </w:rPr>
        <w:t>27</w:t>
      </w:r>
      <w:r>
        <w:rPr>
          <w:lang w:val="uk-UA"/>
        </w:rPr>
        <w:t>.06.201</w:t>
      </w:r>
      <w:r w:rsidRPr="0059235A">
        <w:rPr>
          <w:lang w:val="uk-UA"/>
        </w:rPr>
        <w:t>9</w:t>
      </w:r>
      <w:r>
        <w:rPr>
          <w:lang w:val="uk-UA"/>
        </w:rPr>
        <w:t xml:space="preserve"> року</w:t>
      </w:r>
    </w:p>
    <w:p w:rsidR="00A607AB" w:rsidRDefault="00A607A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A607AB" w:rsidRPr="00093B26" w:rsidRDefault="00A607AB" w:rsidP="00093B26">
      <w:pPr>
        <w:autoSpaceDE w:val="0"/>
        <w:autoSpaceDN w:val="0"/>
        <w:adjustRightInd w:val="0"/>
        <w:jc w:val="center"/>
        <w:rPr>
          <w:b/>
          <w:lang w:val="uk-UA" w:eastAsia="uk-UA"/>
        </w:rPr>
      </w:pPr>
      <w:r w:rsidRPr="00093B26">
        <w:rPr>
          <w:b/>
          <w:lang w:val="uk-UA" w:eastAsia="uk-UA"/>
        </w:rPr>
        <w:t xml:space="preserve">Перелік завдань, заходів та показників міської (бюджетної) цільової </w:t>
      </w:r>
    </w:p>
    <w:p w:rsidR="00A607AB" w:rsidRPr="00093B26" w:rsidRDefault="00A607AB" w:rsidP="00093B26">
      <w:pPr>
        <w:autoSpaceDE w:val="0"/>
        <w:autoSpaceDN w:val="0"/>
        <w:adjustRightInd w:val="0"/>
        <w:jc w:val="center"/>
        <w:rPr>
          <w:b/>
          <w:lang w:val="uk-UA" w:eastAsia="uk-UA"/>
        </w:rPr>
      </w:pPr>
      <w:r w:rsidRPr="00093B26">
        <w:rPr>
          <w:b/>
          <w:lang w:val="uk-UA" w:eastAsia="zh-CN"/>
        </w:rPr>
        <w:t>п</w:t>
      </w:r>
      <w:r w:rsidRPr="00093B26">
        <w:rPr>
          <w:b/>
          <w:lang w:eastAsia="zh-CN"/>
        </w:rPr>
        <w:t>рограми благоустрою  м. Новий Розділ на 2019</w:t>
      </w:r>
      <w:r w:rsidRPr="00093B26">
        <w:rPr>
          <w:b/>
          <w:lang w:val="uk-UA" w:eastAsia="zh-CN"/>
        </w:rPr>
        <w:t xml:space="preserve"> </w:t>
      </w:r>
      <w:r w:rsidRPr="00093B26">
        <w:rPr>
          <w:b/>
          <w:lang w:eastAsia="zh-CN"/>
        </w:rPr>
        <w:t>р</w:t>
      </w:r>
      <w:r w:rsidRPr="00093B26">
        <w:rPr>
          <w:b/>
          <w:lang w:val="uk-UA" w:eastAsia="zh-CN"/>
        </w:rPr>
        <w:t>ік</w:t>
      </w:r>
      <w:r w:rsidRPr="00093B26">
        <w:rPr>
          <w:b/>
          <w:lang w:eastAsia="zh-CN"/>
        </w:rPr>
        <w:t xml:space="preserve"> та прогноз на 2020-2021 </w:t>
      </w:r>
      <w:r w:rsidRPr="00093B26">
        <w:rPr>
          <w:b/>
          <w:lang w:val="uk-UA" w:eastAsia="zh-CN"/>
        </w:rPr>
        <w:t>роки</w:t>
      </w:r>
    </w:p>
    <w:p w:rsidR="00A607AB" w:rsidRPr="00093B26" w:rsidRDefault="00A607AB" w:rsidP="00093B26">
      <w:pPr>
        <w:autoSpaceDE w:val="0"/>
        <w:autoSpaceDN w:val="0"/>
        <w:adjustRightInd w:val="0"/>
        <w:jc w:val="center"/>
        <w:rPr>
          <w:b/>
          <w:lang w:eastAsia="uk-UA"/>
        </w:rPr>
      </w:pPr>
    </w:p>
    <w:tbl>
      <w:tblPr>
        <w:tblW w:w="15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75"/>
        <w:gridCol w:w="2094"/>
        <w:gridCol w:w="1407"/>
        <w:gridCol w:w="1240"/>
        <w:gridCol w:w="2292"/>
        <w:gridCol w:w="2118"/>
        <w:gridCol w:w="1557"/>
        <w:gridCol w:w="2239"/>
      </w:tblGrid>
      <w:tr w:rsidR="00A607AB" w:rsidRPr="00093B26" w:rsidTr="00093B26">
        <w:trPr>
          <w:cantSplit/>
          <w:trHeight w:val="325"/>
          <w:jc w:val="center"/>
        </w:trPr>
        <w:tc>
          <w:tcPr>
            <w:tcW w:w="2075" w:type="dxa"/>
            <w:vMerge w:val="restart"/>
            <w:vAlign w:val="center"/>
          </w:tcPr>
          <w:p w:rsidR="00A607AB" w:rsidRPr="00093B26" w:rsidRDefault="00A607AB" w:rsidP="00B855A8">
            <w:pPr>
              <w:autoSpaceDE w:val="0"/>
              <w:autoSpaceDN w:val="0"/>
              <w:adjustRightInd w:val="0"/>
              <w:spacing w:line="216" w:lineRule="auto"/>
              <w:jc w:val="center"/>
              <w:rPr>
                <w:b/>
                <w:lang w:eastAsia="uk-UA"/>
              </w:rPr>
            </w:pPr>
            <w:r w:rsidRPr="00093B26">
              <w:rPr>
                <w:b/>
                <w:lang w:eastAsia="uk-UA"/>
              </w:rPr>
              <w:t xml:space="preserve">Назва завдання </w:t>
            </w:r>
          </w:p>
        </w:tc>
        <w:tc>
          <w:tcPr>
            <w:tcW w:w="2094" w:type="dxa"/>
            <w:vMerge w:val="restart"/>
            <w:vAlign w:val="center"/>
          </w:tcPr>
          <w:p w:rsidR="00A607AB" w:rsidRPr="00093B26" w:rsidRDefault="00A607AB" w:rsidP="00B855A8">
            <w:pPr>
              <w:autoSpaceDE w:val="0"/>
              <w:autoSpaceDN w:val="0"/>
              <w:adjustRightInd w:val="0"/>
              <w:spacing w:line="216" w:lineRule="auto"/>
              <w:jc w:val="center"/>
              <w:rPr>
                <w:b/>
                <w:lang w:eastAsia="uk-UA"/>
              </w:rPr>
            </w:pPr>
            <w:r w:rsidRPr="00093B26">
              <w:rPr>
                <w:b/>
                <w:lang w:eastAsia="uk-UA"/>
              </w:rPr>
              <w:t xml:space="preserve">Перелік заходів завдання </w:t>
            </w:r>
          </w:p>
        </w:tc>
        <w:tc>
          <w:tcPr>
            <w:tcW w:w="2647" w:type="dxa"/>
            <w:gridSpan w:val="2"/>
            <w:vMerge w:val="restart"/>
            <w:vAlign w:val="center"/>
          </w:tcPr>
          <w:p w:rsidR="00A607AB" w:rsidRPr="00093B26" w:rsidRDefault="00A607AB" w:rsidP="00B855A8">
            <w:pPr>
              <w:autoSpaceDE w:val="0"/>
              <w:autoSpaceDN w:val="0"/>
              <w:adjustRightInd w:val="0"/>
              <w:spacing w:line="192" w:lineRule="auto"/>
              <w:jc w:val="center"/>
              <w:rPr>
                <w:b/>
                <w:lang w:eastAsia="uk-UA"/>
              </w:rPr>
            </w:pPr>
            <w:r w:rsidRPr="00093B26">
              <w:rPr>
                <w:b/>
                <w:lang w:eastAsia="uk-UA"/>
              </w:rPr>
              <w:t xml:space="preserve">Показники виконання заходу, один. виміру </w:t>
            </w:r>
          </w:p>
        </w:tc>
        <w:tc>
          <w:tcPr>
            <w:tcW w:w="2292" w:type="dxa"/>
            <w:vMerge w:val="restart"/>
            <w:vAlign w:val="center"/>
          </w:tcPr>
          <w:p w:rsidR="00A607AB" w:rsidRPr="00093B26" w:rsidRDefault="00A607AB" w:rsidP="00B855A8">
            <w:pPr>
              <w:autoSpaceDE w:val="0"/>
              <w:autoSpaceDN w:val="0"/>
              <w:adjustRightInd w:val="0"/>
              <w:spacing w:line="192" w:lineRule="auto"/>
              <w:jc w:val="center"/>
              <w:rPr>
                <w:b/>
                <w:lang w:eastAsia="uk-UA"/>
              </w:rPr>
            </w:pPr>
            <w:r w:rsidRPr="00093B26">
              <w:rPr>
                <w:b/>
                <w:lang w:eastAsia="uk-UA"/>
              </w:rPr>
              <w:t>Виконавець заходу, показника</w:t>
            </w:r>
          </w:p>
        </w:tc>
        <w:tc>
          <w:tcPr>
            <w:tcW w:w="3675" w:type="dxa"/>
            <w:gridSpan w:val="2"/>
            <w:vAlign w:val="center"/>
          </w:tcPr>
          <w:p w:rsidR="00A607AB" w:rsidRPr="00093B26" w:rsidRDefault="00A607AB" w:rsidP="00B855A8">
            <w:pPr>
              <w:autoSpaceDE w:val="0"/>
              <w:autoSpaceDN w:val="0"/>
              <w:adjustRightInd w:val="0"/>
              <w:spacing w:line="216" w:lineRule="auto"/>
              <w:jc w:val="center"/>
              <w:rPr>
                <w:b/>
                <w:lang w:eastAsia="uk-UA"/>
              </w:rPr>
            </w:pPr>
            <w:r w:rsidRPr="00093B26">
              <w:rPr>
                <w:b/>
                <w:lang w:eastAsia="uk-UA"/>
              </w:rPr>
              <w:t xml:space="preserve">Фінансування </w:t>
            </w:r>
          </w:p>
        </w:tc>
        <w:tc>
          <w:tcPr>
            <w:tcW w:w="2239" w:type="dxa"/>
            <w:vMerge w:val="restart"/>
            <w:vAlign w:val="center"/>
          </w:tcPr>
          <w:p w:rsidR="00A607AB" w:rsidRPr="00093B26" w:rsidRDefault="00A607AB" w:rsidP="00B855A8">
            <w:pPr>
              <w:autoSpaceDE w:val="0"/>
              <w:autoSpaceDN w:val="0"/>
              <w:adjustRightInd w:val="0"/>
              <w:spacing w:line="216" w:lineRule="auto"/>
              <w:jc w:val="center"/>
              <w:rPr>
                <w:b/>
                <w:lang w:eastAsia="uk-UA"/>
              </w:rPr>
            </w:pPr>
            <w:r w:rsidRPr="00093B26">
              <w:rPr>
                <w:b/>
                <w:lang w:eastAsia="uk-UA"/>
              </w:rPr>
              <w:t>Очікуваний результат</w:t>
            </w:r>
          </w:p>
        </w:tc>
      </w:tr>
      <w:tr w:rsidR="00A607AB" w:rsidRPr="00093B26" w:rsidTr="00093B26">
        <w:trPr>
          <w:cantSplit/>
          <w:trHeight w:val="283"/>
          <w:jc w:val="center"/>
        </w:trPr>
        <w:tc>
          <w:tcPr>
            <w:tcW w:w="2075" w:type="dxa"/>
            <w:vMerge/>
            <w:vAlign w:val="center"/>
          </w:tcPr>
          <w:p w:rsidR="00A607AB" w:rsidRPr="00093B26" w:rsidRDefault="00A607AB" w:rsidP="00B855A8">
            <w:pPr>
              <w:rPr>
                <w:b/>
                <w:lang w:eastAsia="uk-UA"/>
              </w:rPr>
            </w:pPr>
          </w:p>
        </w:tc>
        <w:tc>
          <w:tcPr>
            <w:tcW w:w="2094" w:type="dxa"/>
            <w:vMerge/>
            <w:vAlign w:val="center"/>
          </w:tcPr>
          <w:p w:rsidR="00A607AB" w:rsidRPr="00093B26" w:rsidRDefault="00A607AB" w:rsidP="00B855A8">
            <w:pPr>
              <w:rPr>
                <w:b/>
                <w:lang w:eastAsia="uk-UA"/>
              </w:rPr>
            </w:pPr>
          </w:p>
        </w:tc>
        <w:tc>
          <w:tcPr>
            <w:tcW w:w="2647" w:type="dxa"/>
            <w:gridSpan w:val="2"/>
            <w:vMerge/>
            <w:vAlign w:val="center"/>
          </w:tcPr>
          <w:p w:rsidR="00A607AB" w:rsidRPr="00093B26" w:rsidRDefault="00A607AB" w:rsidP="00B855A8">
            <w:pPr>
              <w:rPr>
                <w:b/>
                <w:lang w:eastAsia="uk-UA"/>
              </w:rPr>
            </w:pPr>
          </w:p>
        </w:tc>
        <w:tc>
          <w:tcPr>
            <w:tcW w:w="2292" w:type="dxa"/>
            <w:vMerge/>
            <w:vAlign w:val="center"/>
          </w:tcPr>
          <w:p w:rsidR="00A607AB" w:rsidRPr="00093B26" w:rsidRDefault="00A607AB" w:rsidP="00B855A8">
            <w:pPr>
              <w:rPr>
                <w:b/>
                <w:lang w:eastAsia="uk-UA"/>
              </w:rPr>
            </w:pPr>
          </w:p>
        </w:tc>
        <w:tc>
          <w:tcPr>
            <w:tcW w:w="2118" w:type="dxa"/>
            <w:vAlign w:val="center"/>
          </w:tcPr>
          <w:p w:rsidR="00A607AB" w:rsidRPr="00093B26" w:rsidRDefault="00A607AB" w:rsidP="00B855A8">
            <w:pPr>
              <w:autoSpaceDE w:val="0"/>
              <w:autoSpaceDN w:val="0"/>
              <w:adjustRightInd w:val="0"/>
              <w:jc w:val="center"/>
              <w:rPr>
                <w:b/>
                <w:lang w:eastAsia="uk-UA"/>
              </w:rPr>
            </w:pPr>
            <w:r w:rsidRPr="00093B26">
              <w:rPr>
                <w:b/>
                <w:lang w:eastAsia="uk-UA"/>
              </w:rPr>
              <w:t xml:space="preserve">Джерела </w:t>
            </w:r>
          </w:p>
        </w:tc>
        <w:tc>
          <w:tcPr>
            <w:tcW w:w="1557" w:type="dxa"/>
            <w:vAlign w:val="center"/>
          </w:tcPr>
          <w:p w:rsidR="00A607AB" w:rsidRPr="00093B26" w:rsidRDefault="00A607AB" w:rsidP="00B855A8">
            <w:pPr>
              <w:autoSpaceDE w:val="0"/>
              <w:autoSpaceDN w:val="0"/>
              <w:adjustRightInd w:val="0"/>
              <w:ind w:left="-110" w:right="-108"/>
              <w:jc w:val="center"/>
              <w:rPr>
                <w:b/>
                <w:lang w:eastAsia="uk-UA"/>
              </w:rPr>
            </w:pPr>
            <w:r w:rsidRPr="00093B26">
              <w:rPr>
                <w:b/>
                <w:lang w:eastAsia="uk-UA"/>
              </w:rPr>
              <w:t>Обсяги, тис. грн.</w:t>
            </w:r>
          </w:p>
        </w:tc>
        <w:tc>
          <w:tcPr>
            <w:tcW w:w="2239" w:type="dxa"/>
            <w:vMerge/>
            <w:vAlign w:val="center"/>
          </w:tcPr>
          <w:p w:rsidR="00A607AB" w:rsidRPr="00093B26" w:rsidRDefault="00A607AB" w:rsidP="00B855A8">
            <w:pPr>
              <w:rPr>
                <w:b/>
                <w:lang w:eastAsia="uk-UA"/>
              </w:rPr>
            </w:pPr>
          </w:p>
        </w:tc>
      </w:tr>
      <w:tr w:rsidR="00A607AB" w:rsidRPr="00093B26" w:rsidTr="00093B26">
        <w:trPr>
          <w:cantSplit/>
          <w:trHeight w:val="435"/>
          <w:jc w:val="center"/>
        </w:trPr>
        <w:tc>
          <w:tcPr>
            <w:tcW w:w="2075" w:type="dxa"/>
            <w:vMerge w:val="restart"/>
          </w:tcPr>
          <w:p w:rsidR="00A607AB" w:rsidRPr="00093B26" w:rsidRDefault="00A607AB" w:rsidP="00B855A8">
            <w:pPr>
              <w:autoSpaceDE w:val="0"/>
              <w:autoSpaceDN w:val="0"/>
              <w:adjustRightInd w:val="0"/>
              <w:rPr>
                <w:i/>
                <w:lang w:eastAsia="uk-UA"/>
              </w:rPr>
            </w:pPr>
            <w:r w:rsidRPr="00093B26">
              <w:rPr>
                <w:i/>
                <w:lang w:eastAsia="uk-UA"/>
              </w:rPr>
              <w:t>Завдання 1.</w:t>
            </w:r>
          </w:p>
          <w:p w:rsidR="00A607AB" w:rsidRPr="00093B26" w:rsidRDefault="00A607AB" w:rsidP="00B855A8">
            <w:pPr>
              <w:autoSpaceDE w:val="0"/>
              <w:autoSpaceDN w:val="0"/>
              <w:adjustRightInd w:val="0"/>
              <w:rPr>
                <w:b/>
                <w:i/>
                <w:lang w:eastAsia="uk-UA"/>
              </w:rPr>
            </w:pPr>
            <w:r w:rsidRPr="00093B26">
              <w:rPr>
                <w:b/>
                <w:i/>
                <w:lang w:eastAsia="uk-UA"/>
              </w:rPr>
              <w:t>Благоустрій міста Новий Розділ</w:t>
            </w:r>
          </w:p>
        </w:tc>
        <w:tc>
          <w:tcPr>
            <w:tcW w:w="2094" w:type="dxa"/>
            <w:vMerge w:val="restart"/>
          </w:tcPr>
          <w:p w:rsidR="00A607AB" w:rsidRPr="00093B26" w:rsidRDefault="00A607AB" w:rsidP="00B855A8">
            <w:pPr>
              <w:autoSpaceDE w:val="0"/>
              <w:autoSpaceDN w:val="0"/>
              <w:adjustRightInd w:val="0"/>
              <w:rPr>
                <w:i/>
                <w:lang w:eastAsia="uk-UA"/>
              </w:rPr>
            </w:pPr>
            <w:r w:rsidRPr="00093B26">
              <w:rPr>
                <w:i/>
                <w:lang w:eastAsia="uk-UA"/>
              </w:rPr>
              <w:t>Захід 3.</w:t>
            </w:r>
          </w:p>
          <w:p w:rsidR="00A607AB" w:rsidRPr="00093B26" w:rsidRDefault="00A607AB" w:rsidP="00B855A8">
            <w:pPr>
              <w:autoSpaceDE w:val="0"/>
              <w:autoSpaceDN w:val="0"/>
              <w:adjustRightInd w:val="0"/>
              <w:rPr>
                <w:lang w:eastAsia="uk-UA"/>
              </w:rPr>
            </w:pPr>
            <w:r w:rsidRPr="00093B26">
              <w:rPr>
                <w:lang w:eastAsia="uk-UA"/>
              </w:rPr>
              <w:t>Капітальний ремонт прибудинкової території по вул. Степана Бандери 3А в місті Новий Розділ Львівської області</w:t>
            </w:r>
          </w:p>
        </w:tc>
        <w:tc>
          <w:tcPr>
            <w:tcW w:w="1407" w:type="dxa"/>
          </w:tcPr>
          <w:p w:rsidR="00A607AB" w:rsidRPr="00093B26" w:rsidRDefault="00A607AB" w:rsidP="00B855A8">
            <w:pPr>
              <w:autoSpaceDE w:val="0"/>
              <w:autoSpaceDN w:val="0"/>
              <w:adjustRightInd w:val="0"/>
              <w:rPr>
                <w:lang w:eastAsia="uk-UA"/>
              </w:rPr>
            </w:pPr>
            <w:r w:rsidRPr="00093B26">
              <w:rPr>
                <w:lang w:eastAsia="uk-UA"/>
              </w:rPr>
              <w:t>затрат, тис.грн.</w:t>
            </w:r>
          </w:p>
        </w:tc>
        <w:tc>
          <w:tcPr>
            <w:tcW w:w="1240" w:type="dxa"/>
            <w:vAlign w:val="center"/>
          </w:tcPr>
          <w:p w:rsidR="00A607AB" w:rsidRPr="00093B26" w:rsidRDefault="00A607AB" w:rsidP="00B855A8">
            <w:pPr>
              <w:autoSpaceDE w:val="0"/>
              <w:autoSpaceDN w:val="0"/>
              <w:adjustRightInd w:val="0"/>
              <w:jc w:val="center"/>
              <w:rPr>
                <w:lang w:eastAsia="uk-UA"/>
              </w:rPr>
            </w:pPr>
            <w:r w:rsidRPr="00093B26">
              <w:rPr>
                <w:bCs/>
                <w:iCs/>
              </w:rPr>
              <w:t xml:space="preserve">499,927   </w:t>
            </w:r>
          </w:p>
        </w:tc>
        <w:tc>
          <w:tcPr>
            <w:tcW w:w="2292" w:type="dxa"/>
            <w:vMerge w:val="restart"/>
            <w:vAlign w:val="center"/>
          </w:tcPr>
          <w:p w:rsidR="00A607AB" w:rsidRPr="00093B26" w:rsidRDefault="00A607AB" w:rsidP="00B855A8">
            <w:pPr>
              <w:autoSpaceDE w:val="0"/>
              <w:autoSpaceDN w:val="0"/>
              <w:adjustRightInd w:val="0"/>
              <w:jc w:val="center"/>
              <w:rPr>
                <w:lang w:eastAsia="uk-UA"/>
              </w:rPr>
            </w:pPr>
            <w:r w:rsidRPr="00093B26">
              <w:rPr>
                <w:lang w:eastAsia="uk-UA"/>
              </w:rPr>
              <w:t>Виконавчий комітет</w:t>
            </w:r>
          </w:p>
          <w:p w:rsidR="00A607AB" w:rsidRPr="00093B26" w:rsidRDefault="00A607AB" w:rsidP="00B855A8">
            <w:pPr>
              <w:autoSpaceDE w:val="0"/>
              <w:autoSpaceDN w:val="0"/>
              <w:adjustRightInd w:val="0"/>
              <w:jc w:val="center"/>
              <w:rPr>
                <w:lang w:eastAsia="uk-UA"/>
              </w:rPr>
            </w:pPr>
            <w:r w:rsidRPr="00093B26">
              <w:rPr>
                <w:lang w:eastAsia="uk-UA"/>
              </w:rPr>
              <w:t>Новороздільської</w:t>
            </w:r>
          </w:p>
          <w:p w:rsidR="00A607AB" w:rsidRPr="00093B26" w:rsidRDefault="00A607AB" w:rsidP="00B855A8">
            <w:pPr>
              <w:autoSpaceDE w:val="0"/>
              <w:autoSpaceDN w:val="0"/>
              <w:adjustRightInd w:val="0"/>
              <w:jc w:val="center"/>
              <w:rPr>
                <w:lang w:eastAsia="uk-UA"/>
              </w:rPr>
            </w:pPr>
            <w:r w:rsidRPr="00093B26">
              <w:rPr>
                <w:lang w:eastAsia="uk-UA"/>
              </w:rPr>
              <w:t>міської ради</w:t>
            </w:r>
          </w:p>
          <w:p w:rsidR="00A607AB" w:rsidRPr="00093B26" w:rsidRDefault="00A607AB" w:rsidP="00B855A8">
            <w:pPr>
              <w:autoSpaceDE w:val="0"/>
              <w:autoSpaceDN w:val="0"/>
              <w:adjustRightInd w:val="0"/>
              <w:jc w:val="center"/>
              <w:rPr>
                <w:lang w:eastAsia="uk-UA"/>
              </w:rPr>
            </w:pPr>
            <w:r w:rsidRPr="00093B26">
              <w:rPr>
                <w:lang w:eastAsia="uk-UA"/>
              </w:rPr>
              <w:t>ОСББ «ТриОЛ»</w:t>
            </w:r>
          </w:p>
          <w:p w:rsidR="00A607AB" w:rsidRPr="00093B26" w:rsidRDefault="00A607AB" w:rsidP="00B855A8">
            <w:pPr>
              <w:autoSpaceDE w:val="0"/>
              <w:autoSpaceDN w:val="0"/>
              <w:adjustRightInd w:val="0"/>
              <w:jc w:val="center"/>
              <w:rPr>
                <w:lang w:eastAsia="uk-UA"/>
              </w:rPr>
            </w:pPr>
          </w:p>
        </w:tc>
        <w:tc>
          <w:tcPr>
            <w:tcW w:w="2118" w:type="dxa"/>
            <w:vAlign w:val="center"/>
          </w:tcPr>
          <w:p w:rsidR="00A607AB" w:rsidRPr="00093B26" w:rsidRDefault="00A607AB" w:rsidP="00B855A8">
            <w:pPr>
              <w:autoSpaceDE w:val="0"/>
              <w:autoSpaceDN w:val="0"/>
              <w:adjustRightInd w:val="0"/>
              <w:jc w:val="center"/>
              <w:rPr>
                <w:lang w:eastAsia="uk-UA"/>
              </w:rPr>
            </w:pPr>
            <w:r w:rsidRPr="00093B26">
              <w:rPr>
                <w:lang w:eastAsia="uk-UA"/>
              </w:rPr>
              <w:t>Обласний бюджет</w:t>
            </w:r>
          </w:p>
        </w:tc>
        <w:tc>
          <w:tcPr>
            <w:tcW w:w="1557" w:type="dxa"/>
            <w:vAlign w:val="center"/>
          </w:tcPr>
          <w:p w:rsidR="00A607AB" w:rsidRPr="00093B26" w:rsidRDefault="00A607AB" w:rsidP="00B855A8">
            <w:pPr>
              <w:autoSpaceDE w:val="0"/>
              <w:autoSpaceDN w:val="0"/>
              <w:adjustRightInd w:val="0"/>
              <w:jc w:val="center"/>
              <w:rPr>
                <w:lang w:eastAsia="uk-UA"/>
              </w:rPr>
            </w:pPr>
            <w:r w:rsidRPr="00093B26">
              <w:rPr>
                <w:lang w:eastAsia="uk-UA"/>
              </w:rPr>
              <w:t>200,0</w:t>
            </w:r>
          </w:p>
        </w:tc>
        <w:tc>
          <w:tcPr>
            <w:tcW w:w="2239" w:type="dxa"/>
            <w:vMerge w:val="restart"/>
          </w:tcPr>
          <w:p w:rsidR="00A607AB" w:rsidRPr="00093B26" w:rsidRDefault="00A607AB" w:rsidP="00B855A8">
            <w:pPr>
              <w:autoSpaceDE w:val="0"/>
              <w:autoSpaceDN w:val="0"/>
              <w:adjustRightInd w:val="0"/>
              <w:rPr>
                <w:lang w:eastAsia="uk-UA"/>
              </w:rPr>
            </w:pPr>
            <w:r w:rsidRPr="00093B26">
              <w:rPr>
                <w:lang w:eastAsia="uk-UA"/>
              </w:rPr>
              <w:t xml:space="preserve">Створення комфортних та безпечних умов </w:t>
            </w:r>
          </w:p>
          <w:p w:rsidR="00A607AB" w:rsidRPr="00093B26" w:rsidRDefault="00A607AB" w:rsidP="00B855A8">
            <w:pPr>
              <w:autoSpaceDE w:val="0"/>
              <w:autoSpaceDN w:val="0"/>
              <w:adjustRightInd w:val="0"/>
              <w:rPr>
                <w:lang w:eastAsia="uk-UA"/>
              </w:rPr>
            </w:pPr>
            <w:r w:rsidRPr="00093B26">
              <w:rPr>
                <w:lang w:eastAsia="uk-UA"/>
              </w:rPr>
              <w:t>проживання мешканців міста</w:t>
            </w:r>
          </w:p>
        </w:tc>
      </w:tr>
      <w:tr w:rsidR="00A607AB" w:rsidRPr="00093B26" w:rsidTr="00093B26">
        <w:trPr>
          <w:cantSplit/>
          <w:trHeight w:hRule="exact" w:val="560"/>
          <w:jc w:val="center"/>
        </w:trPr>
        <w:tc>
          <w:tcPr>
            <w:tcW w:w="2075" w:type="dxa"/>
            <w:vMerge/>
            <w:vAlign w:val="center"/>
          </w:tcPr>
          <w:p w:rsidR="00A607AB" w:rsidRPr="00093B26" w:rsidRDefault="00A607AB" w:rsidP="00B855A8">
            <w:pPr>
              <w:rPr>
                <w:i/>
                <w:lang w:eastAsia="uk-UA"/>
              </w:rPr>
            </w:pPr>
          </w:p>
        </w:tc>
        <w:tc>
          <w:tcPr>
            <w:tcW w:w="2094" w:type="dxa"/>
            <w:vMerge/>
            <w:vAlign w:val="center"/>
          </w:tcPr>
          <w:p w:rsidR="00A607AB" w:rsidRPr="00093B26" w:rsidRDefault="00A607AB" w:rsidP="00B855A8">
            <w:pPr>
              <w:rPr>
                <w:lang w:eastAsia="uk-UA"/>
              </w:rPr>
            </w:pPr>
          </w:p>
        </w:tc>
        <w:tc>
          <w:tcPr>
            <w:tcW w:w="1407" w:type="dxa"/>
          </w:tcPr>
          <w:p w:rsidR="00A607AB" w:rsidRPr="00093B26" w:rsidRDefault="00A607AB" w:rsidP="00B855A8">
            <w:pPr>
              <w:autoSpaceDE w:val="0"/>
              <w:autoSpaceDN w:val="0"/>
              <w:adjustRightInd w:val="0"/>
              <w:rPr>
                <w:lang w:eastAsia="uk-UA"/>
              </w:rPr>
            </w:pPr>
            <w:r w:rsidRPr="00093B26">
              <w:rPr>
                <w:lang w:eastAsia="uk-UA"/>
              </w:rPr>
              <w:t>продукту, плаща м.кв</w:t>
            </w:r>
          </w:p>
        </w:tc>
        <w:tc>
          <w:tcPr>
            <w:tcW w:w="1240" w:type="dxa"/>
            <w:vAlign w:val="center"/>
          </w:tcPr>
          <w:p w:rsidR="00A607AB" w:rsidRPr="00093B26" w:rsidRDefault="00A607AB" w:rsidP="00B855A8">
            <w:pPr>
              <w:autoSpaceDE w:val="0"/>
              <w:autoSpaceDN w:val="0"/>
              <w:adjustRightInd w:val="0"/>
              <w:jc w:val="center"/>
              <w:rPr>
                <w:lang w:eastAsia="uk-UA"/>
              </w:rPr>
            </w:pPr>
            <w:r w:rsidRPr="00093B26">
              <w:rPr>
                <w:lang w:eastAsia="uk-UA"/>
              </w:rPr>
              <w:t>500,0</w:t>
            </w:r>
          </w:p>
        </w:tc>
        <w:tc>
          <w:tcPr>
            <w:tcW w:w="2292" w:type="dxa"/>
            <w:vMerge/>
            <w:vAlign w:val="center"/>
          </w:tcPr>
          <w:p w:rsidR="00A607AB" w:rsidRPr="00093B26" w:rsidRDefault="00A607AB" w:rsidP="00B855A8">
            <w:pPr>
              <w:rPr>
                <w:lang w:eastAsia="uk-UA"/>
              </w:rPr>
            </w:pPr>
          </w:p>
        </w:tc>
        <w:tc>
          <w:tcPr>
            <w:tcW w:w="2118" w:type="dxa"/>
            <w:vAlign w:val="center"/>
          </w:tcPr>
          <w:p w:rsidR="00A607AB" w:rsidRPr="00093B26" w:rsidRDefault="00A607AB" w:rsidP="00B855A8">
            <w:pPr>
              <w:autoSpaceDE w:val="0"/>
              <w:autoSpaceDN w:val="0"/>
              <w:adjustRightInd w:val="0"/>
              <w:jc w:val="center"/>
              <w:rPr>
                <w:lang w:eastAsia="uk-UA"/>
              </w:rPr>
            </w:pPr>
            <w:r w:rsidRPr="00093B26">
              <w:rPr>
                <w:lang w:eastAsia="uk-UA"/>
              </w:rPr>
              <w:t>Місцевий бюджет</w:t>
            </w:r>
          </w:p>
        </w:tc>
        <w:tc>
          <w:tcPr>
            <w:tcW w:w="1557" w:type="dxa"/>
            <w:vAlign w:val="center"/>
          </w:tcPr>
          <w:p w:rsidR="00A607AB" w:rsidRPr="00093B26" w:rsidRDefault="00A607AB" w:rsidP="00B855A8">
            <w:pPr>
              <w:autoSpaceDE w:val="0"/>
              <w:autoSpaceDN w:val="0"/>
              <w:adjustRightInd w:val="0"/>
              <w:jc w:val="center"/>
              <w:rPr>
                <w:lang w:eastAsia="uk-UA"/>
              </w:rPr>
            </w:pPr>
            <w:r w:rsidRPr="00093B26">
              <w:rPr>
                <w:lang w:eastAsia="uk-UA"/>
              </w:rPr>
              <w:t>214,427</w:t>
            </w:r>
          </w:p>
        </w:tc>
        <w:tc>
          <w:tcPr>
            <w:tcW w:w="2239" w:type="dxa"/>
            <w:vMerge/>
            <w:vAlign w:val="center"/>
          </w:tcPr>
          <w:p w:rsidR="00A607AB" w:rsidRPr="00093B26" w:rsidRDefault="00A607AB" w:rsidP="00B855A8">
            <w:pPr>
              <w:rPr>
                <w:lang w:eastAsia="uk-UA"/>
              </w:rPr>
            </w:pPr>
          </w:p>
        </w:tc>
      </w:tr>
      <w:tr w:rsidR="00A607AB" w:rsidRPr="00093B26" w:rsidTr="00093B26">
        <w:trPr>
          <w:cantSplit/>
          <w:trHeight w:hRule="exact" w:val="852"/>
          <w:jc w:val="center"/>
        </w:trPr>
        <w:tc>
          <w:tcPr>
            <w:tcW w:w="2075" w:type="dxa"/>
            <w:vMerge/>
            <w:vAlign w:val="center"/>
          </w:tcPr>
          <w:p w:rsidR="00A607AB" w:rsidRPr="00093B26" w:rsidRDefault="00A607AB" w:rsidP="00B855A8">
            <w:pPr>
              <w:rPr>
                <w:i/>
                <w:lang w:eastAsia="uk-UA"/>
              </w:rPr>
            </w:pPr>
          </w:p>
        </w:tc>
        <w:tc>
          <w:tcPr>
            <w:tcW w:w="2094" w:type="dxa"/>
            <w:vMerge/>
            <w:vAlign w:val="center"/>
          </w:tcPr>
          <w:p w:rsidR="00A607AB" w:rsidRPr="00093B26" w:rsidRDefault="00A607AB" w:rsidP="00B855A8">
            <w:pPr>
              <w:rPr>
                <w:lang w:eastAsia="uk-UA"/>
              </w:rPr>
            </w:pPr>
          </w:p>
        </w:tc>
        <w:tc>
          <w:tcPr>
            <w:tcW w:w="1407" w:type="dxa"/>
          </w:tcPr>
          <w:p w:rsidR="00A607AB" w:rsidRPr="00093B26" w:rsidRDefault="00A607AB" w:rsidP="00B855A8">
            <w:pPr>
              <w:autoSpaceDE w:val="0"/>
              <w:autoSpaceDN w:val="0"/>
              <w:adjustRightInd w:val="0"/>
              <w:rPr>
                <w:lang w:eastAsia="uk-UA"/>
              </w:rPr>
            </w:pPr>
            <w:r w:rsidRPr="00093B26">
              <w:rPr>
                <w:lang w:eastAsia="uk-UA"/>
              </w:rPr>
              <w:t>ефективності,</w:t>
            </w:r>
          </w:p>
          <w:p w:rsidR="00A607AB" w:rsidRPr="00093B26" w:rsidRDefault="00A607AB" w:rsidP="00093B26">
            <w:pPr>
              <w:autoSpaceDE w:val="0"/>
              <w:autoSpaceDN w:val="0"/>
              <w:adjustRightInd w:val="0"/>
              <w:rPr>
                <w:lang w:val="uk-UA" w:eastAsia="uk-UA"/>
              </w:rPr>
            </w:pPr>
            <w:r w:rsidRPr="00093B26">
              <w:rPr>
                <w:lang w:eastAsia="uk-UA"/>
              </w:rPr>
              <w:t>тис.грн/м</w:t>
            </w:r>
            <w:r w:rsidRPr="00093B26">
              <w:rPr>
                <w:vertAlign w:val="superscript"/>
                <w:lang w:val="uk-UA" w:eastAsia="uk-UA"/>
              </w:rPr>
              <w:t>2</w:t>
            </w:r>
          </w:p>
        </w:tc>
        <w:tc>
          <w:tcPr>
            <w:tcW w:w="1240" w:type="dxa"/>
            <w:vAlign w:val="center"/>
          </w:tcPr>
          <w:p w:rsidR="00A607AB" w:rsidRPr="00093B26" w:rsidRDefault="00A607AB" w:rsidP="00B855A8">
            <w:pPr>
              <w:autoSpaceDE w:val="0"/>
              <w:autoSpaceDN w:val="0"/>
              <w:adjustRightInd w:val="0"/>
              <w:jc w:val="center"/>
              <w:rPr>
                <w:lang w:eastAsia="uk-UA"/>
              </w:rPr>
            </w:pPr>
            <w:r w:rsidRPr="00093B26">
              <w:rPr>
                <w:lang w:eastAsia="uk-UA"/>
              </w:rPr>
              <w:t>1</w:t>
            </w:r>
          </w:p>
        </w:tc>
        <w:tc>
          <w:tcPr>
            <w:tcW w:w="2292" w:type="dxa"/>
            <w:vMerge/>
            <w:vAlign w:val="center"/>
          </w:tcPr>
          <w:p w:rsidR="00A607AB" w:rsidRPr="00093B26" w:rsidRDefault="00A607AB" w:rsidP="00B855A8">
            <w:pPr>
              <w:rPr>
                <w:lang w:eastAsia="uk-UA"/>
              </w:rPr>
            </w:pPr>
          </w:p>
        </w:tc>
        <w:tc>
          <w:tcPr>
            <w:tcW w:w="2118" w:type="dxa"/>
            <w:vMerge w:val="restart"/>
            <w:vAlign w:val="center"/>
          </w:tcPr>
          <w:p w:rsidR="00A607AB" w:rsidRPr="00093B26" w:rsidRDefault="00A607AB" w:rsidP="00B855A8">
            <w:pPr>
              <w:autoSpaceDE w:val="0"/>
              <w:autoSpaceDN w:val="0"/>
              <w:adjustRightInd w:val="0"/>
              <w:jc w:val="center"/>
              <w:rPr>
                <w:lang w:eastAsia="uk-UA"/>
              </w:rPr>
            </w:pPr>
            <w:r w:rsidRPr="00093B26">
              <w:rPr>
                <w:lang w:eastAsia="uk-UA"/>
              </w:rPr>
              <w:t>Інші джерела</w:t>
            </w:r>
          </w:p>
        </w:tc>
        <w:tc>
          <w:tcPr>
            <w:tcW w:w="1557" w:type="dxa"/>
            <w:vMerge w:val="restart"/>
            <w:vAlign w:val="center"/>
          </w:tcPr>
          <w:p w:rsidR="00A607AB" w:rsidRPr="00093B26" w:rsidRDefault="00A607AB" w:rsidP="00B855A8">
            <w:pPr>
              <w:autoSpaceDE w:val="0"/>
              <w:autoSpaceDN w:val="0"/>
              <w:adjustRightInd w:val="0"/>
              <w:jc w:val="center"/>
              <w:rPr>
                <w:lang w:eastAsia="uk-UA"/>
              </w:rPr>
            </w:pPr>
            <w:r w:rsidRPr="00093B26">
              <w:rPr>
                <w:lang w:eastAsia="uk-UA"/>
              </w:rPr>
              <w:t>85,5</w:t>
            </w:r>
          </w:p>
        </w:tc>
        <w:tc>
          <w:tcPr>
            <w:tcW w:w="2239" w:type="dxa"/>
            <w:vMerge/>
            <w:vAlign w:val="center"/>
          </w:tcPr>
          <w:p w:rsidR="00A607AB" w:rsidRPr="00093B26" w:rsidRDefault="00A607AB" w:rsidP="00B855A8">
            <w:pPr>
              <w:rPr>
                <w:lang w:eastAsia="uk-UA"/>
              </w:rPr>
            </w:pPr>
          </w:p>
        </w:tc>
      </w:tr>
      <w:tr w:rsidR="00A607AB" w:rsidRPr="00093B26" w:rsidTr="00093B26">
        <w:trPr>
          <w:cantSplit/>
          <w:trHeight w:val="546"/>
          <w:jc w:val="center"/>
        </w:trPr>
        <w:tc>
          <w:tcPr>
            <w:tcW w:w="2075" w:type="dxa"/>
            <w:vMerge/>
            <w:vAlign w:val="center"/>
          </w:tcPr>
          <w:p w:rsidR="00A607AB" w:rsidRPr="00093B26" w:rsidRDefault="00A607AB" w:rsidP="00B855A8">
            <w:pPr>
              <w:rPr>
                <w:i/>
                <w:lang w:eastAsia="uk-UA"/>
              </w:rPr>
            </w:pPr>
          </w:p>
        </w:tc>
        <w:tc>
          <w:tcPr>
            <w:tcW w:w="2094" w:type="dxa"/>
            <w:vMerge/>
            <w:vAlign w:val="center"/>
          </w:tcPr>
          <w:p w:rsidR="00A607AB" w:rsidRPr="00093B26" w:rsidRDefault="00A607AB" w:rsidP="00B855A8">
            <w:pPr>
              <w:rPr>
                <w:lang w:eastAsia="uk-UA"/>
              </w:rPr>
            </w:pPr>
          </w:p>
        </w:tc>
        <w:tc>
          <w:tcPr>
            <w:tcW w:w="1407" w:type="dxa"/>
          </w:tcPr>
          <w:p w:rsidR="00A607AB" w:rsidRPr="00093B26" w:rsidRDefault="00A607AB" w:rsidP="00B855A8">
            <w:pPr>
              <w:autoSpaceDE w:val="0"/>
              <w:autoSpaceDN w:val="0"/>
              <w:adjustRightInd w:val="0"/>
              <w:rPr>
                <w:lang w:eastAsia="uk-UA"/>
              </w:rPr>
            </w:pPr>
            <w:r w:rsidRPr="00093B26">
              <w:rPr>
                <w:lang w:eastAsia="uk-UA"/>
              </w:rPr>
              <w:t>якості, %</w:t>
            </w:r>
          </w:p>
          <w:p w:rsidR="00A607AB" w:rsidRPr="00093B26" w:rsidRDefault="00A607AB" w:rsidP="00B855A8">
            <w:pPr>
              <w:autoSpaceDE w:val="0"/>
              <w:autoSpaceDN w:val="0"/>
              <w:adjustRightInd w:val="0"/>
              <w:rPr>
                <w:lang w:eastAsia="uk-UA"/>
              </w:rPr>
            </w:pPr>
          </w:p>
        </w:tc>
        <w:tc>
          <w:tcPr>
            <w:tcW w:w="1240" w:type="dxa"/>
            <w:vAlign w:val="center"/>
          </w:tcPr>
          <w:p w:rsidR="00A607AB" w:rsidRPr="00093B26" w:rsidRDefault="00A607AB" w:rsidP="00B855A8">
            <w:pPr>
              <w:autoSpaceDE w:val="0"/>
              <w:autoSpaceDN w:val="0"/>
              <w:adjustRightInd w:val="0"/>
              <w:jc w:val="center"/>
              <w:rPr>
                <w:lang w:eastAsia="uk-UA"/>
              </w:rPr>
            </w:pPr>
            <w:r w:rsidRPr="00093B26">
              <w:rPr>
                <w:lang w:eastAsia="uk-UA"/>
              </w:rPr>
              <w:t>100</w:t>
            </w:r>
          </w:p>
        </w:tc>
        <w:tc>
          <w:tcPr>
            <w:tcW w:w="2292" w:type="dxa"/>
            <w:vMerge/>
            <w:vAlign w:val="center"/>
          </w:tcPr>
          <w:p w:rsidR="00A607AB" w:rsidRPr="00093B26" w:rsidRDefault="00A607AB" w:rsidP="00B855A8">
            <w:pPr>
              <w:rPr>
                <w:lang w:eastAsia="uk-UA"/>
              </w:rPr>
            </w:pPr>
          </w:p>
        </w:tc>
        <w:tc>
          <w:tcPr>
            <w:tcW w:w="2118" w:type="dxa"/>
            <w:vMerge/>
            <w:vAlign w:val="center"/>
          </w:tcPr>
          <w:p w:rsidR="00A607AB" w:rsidRPr="00093B26" w:rsidRDefault="00A607AB" w:rsidP="00B855A8">
            <w:pPr>
              <w:rPr>
                <w:lang w:eastAsia="uk-UA"/>
              </w:rPr>
            </w:pPr>
          </w:p>
        </w:tc>
        <w:tc>
          <w:tcPr>
            <w:tcW w:w="1557" w:type="dxa"/>
            <w:vMerge/>
            <w:vAlign w:val="center"/>
          </w:tcPr>
          <w:p w:rsidR="00A607AB" w:rsidRPr="00093B26" w:rsidRDefault="00A607AB" w:rsidP="00B855A8">
            <w:pPr>
              <w:rPr>
                <w:lang w:eastAsia="uk-UA"/>
              </w:rPr>
            </w:pPr>
          </w:p>
        </w:tc>
        <w:tc>
          <w:tcPr>
            <w:tcW w:w="2239" w:type="dxa"/>
            <w:vMerge/>
            <w:vAlign w:val="center"/>
          </w:tcPr>
          <w:p w:rsidR="00A607AB" w:rsidRPr="00093B26" w:rsidRDefault="00A607AB" w:rsidP="00B855A8">
            <w:pPr>
              <w:rPr>
                <w:lang w:eastAsia="uk-UA"/>
              </w:rPr>
            </w:pPr>
          </w:p>
        </w:tc>
      </w:tr>
      <w:tr w:rsidR="00A607AB" w:rsidRPr="00093B26" w:rsidTr="008B037D">
        <w:trPr>
          <w:cantSplit/>
          <w:trHeight w:val="546"/>
          <w:jc w:val="center"/>
        </w:trPr>
        <w:tc>
          <w:tcPr>
            <w:tcW w:w="2075" w:type="dxa"/>
            <w:vMerge/>
            <w:vAlign w:val="center"/>
          </w:tcPr>
          <w:p w:rsidR="00A607AB" w:rsidRPr="00093B26" w:rsidRDefault="00A607AB" w:rsidP="00B855A8">
            <w:pPr>
              <w:rPr>
                <w:i/>
                <w:lang w:eastAsia="uk-UA"/>
              </w:rPr>
            </w:pPr>
          </w:p>
        </w:tc>
        <w:tc>
          <w:tcPr>
            <w:tcW w:w="12947" w:type="dxa"/>
            <w:gridSpan w:val="7"/>
            <w:vAlign w:val="center"/>
          </w:tcPr>
          <w:p w:rsidR="00A607AB" w:rsidRPr="00093B26" w:rsidRDefault="00A607AB" w:rsidP="00093B26">
            <w:pPr>
              <w:autoSpaceDE w:val="0"/>
              <w:autoSpaceDN w:val="0"/>
              <w:adjustRightInd w:val="0"/>
              <w:rPr>
                <w:lang w:val="uk-UA" w:eastAsia="uk-UA"/>
              </w:rPr>
            </w:pPr>
            <w:r w:rsidRPr="00093B26">
              <w:rPr>
                <w:lang w:eastAsia="uk-UA"/>
              </w:rPr>
              <w:t>Отримувач коштів ОСББ «ТриОл»</w:t>
            </w:r>
          </w:p>
        </w:tc>
      </w:tr>
      <w:tr w:rsidR="00A607AB" w:rsidRPr="00093B26" w:rsidTr="008B037D">
        <w:trPr>
          <w:cantSplit/>
          <w:trHeight w:val="587"/>
          <w:jc w:val="center"/>
        </w:trPr>
        <w:tc>
          <w:tcPr>
            <w:tcW w:w="2075" w:type="dxa"/>
            <w:vMerge/>
            <w:vAlign w:val="center"/>
          </w:tcPr>
          <w:p w:rsidR="00A607AB" w:rsidRPr="00093B26" w:rsidRDefault="00A607AB" w:rsidP="00B855A8">
            <w:pPr>
              <w:rPr>
                <w:i/>
                <w:lang w:eastAsia="uk-UA"/>
              </w:rPr>
            </w:pPr>
          </w:p>
        </w:tc>
        <w:tc>
          <w:tcPr>
            <w:tcW w:w="2094" w:type="dxa"/>
            <w:vMerge w:val="restart"/>
            <w:vAlign w:val="center"/>
          </w:tcPr>
          <w:p w:rsidR="00A607AB" w:rsidRPr="00093B26" w:rsidRDefault="00A607AB" w:rsidP="00B855A8">
            <w:pPr>
              <w:autoSpaceDE w:val="0"/>
              <w:autoSpaceDN w:val="0"/>
              <w:adjustRightInd w:val="0"/>
              <w:rPr>
                <w:i/>
                <w:lang w:eastAsia="uk-UA"/>
              </w:rPr>
            </w:pPr>
            <w:r w:rsidRPr="00093B26">
              <w:rPr>
                <w:i/>
                <w:lang w:eastAsia="uk-UA"/>
              </w:rPr>
              <w:t>Захід 4.</w:t>
            </w:r>
          </w:p>
          <w:p w:rsidR="00A607AB" w:rsidRPr="00093B26" w:rsidRDefault="00A607AB" w:rsidP="00B855A8">
            <w:pPr>
              <w:rPr>
                <w:lang w:eastAsia="uk-UA"/>
              </w:rPr>
            </w:pPr>
            <w:r w:rsidRPr="00093B26">
              <w:rPr>
                <w:lang w:eastAsia="uk-UA"/>
              </w:rPr>
              <w:t>Виготовлення проектно-кошторисної документації з благоустрою території між житловими будинками по пр. Шевченка, 28-А – 28 з влаштуванням збірника стічних вод (недопущення підтоплення території) в м. Новий Розділ Львівської області</w:t>
            </w:r>
          </w:p>
        </w:tc>
        <w:tc>
          <w:tcPr>
            <w:tcW w:w="1407" w:type="dxa"/>
          </w:tcPr>
          <w:p w:rsidR="00A607AB" w:rsidRPr="00093B26" w:rsidRDefault="00A607AB" w:rsidP="00B855A8">
            <w:pPr>
              <w:autoSpaceDE w:val="0"/>
              <w:autoSpaceDN w:val="0"/>
              <w:adjustRightInd w:val="0"/>
              <w:rPr>
                <w:lang w:eastAsia="uk-UA"/>
              </w:rPr>
            </w:pPr>
            <w:r w:rsidRPr="00093B26">
              <w:rPr>
                <w:lang w:eastAsia="uk-UA"/>
              </w:rPr>
              <w:t>затрат, тис.грн.</w:t>
            </w:r>
          </w:p>
        </w:tc>
        <w:tc>
          <w:tcPr>
            <w:tcW w:w="1240" w:type="dxa"/>
            <w:vAlign w:val="center"/>
          </w:tcPr>
          <w:p w:rsidR="00A607AB" w:rsidRPr="00093B26" w:rsidRDefault="00A607AB" w:rsidP="00B855A8">
            <w:pPr>
              <w:autoSpaceDE w:val="0"/>
              <w:autoSpaceDN w:val="0"/>
              <w:adjustRightInd w:val="0"/>
              <w:jc w:val="center"/>
              <w:rPr>
                <w:lang w:eastAsia="uk-UA"/>
              </w:rPr>
            </w:pPr>
            <w:r w:rsidRPr="00093B26">
              <w:rPr>
                <w:bCs/>
                <w:iCs/>
              </w:rPr>
              <w:t xml:space="preserve">30,0   </w:t>
            </w:r>
          </w:p>
        </w:tc>
        <w:tc>
          <w:tcPr>
            <w:tcW w:w="2292" w:type="dxa"/>
            <w:vMerge w:val="restart"/>
            <w:vAlign w:val="center"/>
          </w:tcPr>
          <w:p w:rsidR="00A607AB" w:rsidRPr="00093B26" w:rsidRDefault="00A607AB" w:rsidP="00B855A8">
            <w:pPr>
              <w:autoSpaceDE w:val="0"/>
              <w:autoSpaceDN w:val="0"/>
              <w:adjustRightInd w:val="0"/>
              <w:jc w:val="center"/>
              <w:rPr>
                <w:lang w:eastAsia="uk-UA"/>
              </w:rPr>
            </w:pPr>
            <w:r w:rsidRPr="00093B26">
              <w:rPr>
                <w:lang w:eastAsia="uk-UA"/>
              </w:rPr>
              <w:t>Виконавчий комітет</w:t>
            </w:r>
          </w:p>
          <w:p w:rsidR="00A607AB" w:rsidRPr="00093B26" w:rsidRDefault="00A607AB" w:rsidP="00B855A8">
            <w:pPr>
              <w:autoSpaceDE w:val="0"/>
              <w:autoSpaceDN w:val="0"/>
              <w:adjustRightInd w:val="0"/>
              <w:jc w:val="center"/>
              <w:rPr>
                <w:lang w:eastAsia="uk-UA"/>
              </w:rPr>
            </w:pPr>
            <w:r w:rsidRPr="00093B26">
              <w:rPr>
                <w:lang w:eastAsia="uk-UA"/>
              </w:rPr>
              <w:t>Новороздільської</w:t>
            </w:r>
          </w:p>
          <w:p w:rsidR="00A607AB" w:rsidRPr="00093B26" w:rsidRDefault="00A607AB" w:rsidP="00B855A8">
            <w:pPr>
              <w:autoSpaceDE w:val="0"/>
              <w:autoSpaceDN w:val="0"/>
              <w:adjustRightInd w:val="0"/>
              <w:jc w:val="center"/>
              <w:rPr>
                <w:lang w:eastAsia="uk-UA"/>
              </w:rPr>
            </w:pPr>
            <w:r w:rsidRPr="00093B26">
              <w:rPr>
                <w:lang w:eastAsia="uk-UA"/>
              </w:rPr>
              <w:t>міської ради</w:t>
            </w:r>
          </w:p>
          <w:p w:rsidR="00A607AB" w:rsidRPr="00093B26" w:rsidRDefault="00A607AB" w:rsidP="00B855A8">
            <w:pPr>
              <w:autoSpaceDE w:val="0"/>
              <w:autoSpaceDN w:val="0"/>
              <w:adjustRightInd w:val="0"/>
              <w:jc w:val="center"/>
              <w:rPr>
                <w:lang w:eastAsia="uk-UA"/>
              </w:rPr>
            </w:pPr>
            <w:r w:rsidRPr="00093B26">
              <w:rPr>
                <w:lang w:eastAsia="uk-UA"/>
              </w:rPr>
              <w:t>ДП «Благоустрій!</w:t>
            </w:r>
          </w:p>
          <w:p w:rsidR="00A607AB" w:rsidRPr="00093B26" w:rsidRDefault="00A607AB" w:rsidP="00B855A8">
            <w:pPr>
              <w:rPr>
                <w:lang w:eastAsia="uk-UA"/>
              </w:rPr>
            </w:pPr>
          </w:p>
        </w:tc>
        <w:tc>
          <w:tcPr>
            <w:tcW w:w="2118" w:type="dxa"/>
            <w:vAlign w:val="center"/>
          </w:tcPr>
          <w:p w:rsidR="00A607AB" w:rsidRPr="00093B26" w:rsidRDefault="00A607AB" w:rsidP="00B855A8">
            <w:pPr>
              <w:autoSpaceDE w:val="0"/>
              <w:autoSpaceDN w:val="0"/>
              <w:adjustRightInd w:val="0"/>
              <w:jc w:val="center"/>
              <w:rPr>
                <w:lang w:eastAsia="uk-UA"/>
              </w:rPr>
            </w:pPr>
            <w:r w:rsidRPr="00093B26">
              <w:rPr>
                <w:lang w:eastAsia="uk-UA"/>
              </w:rPr>
              <w:t>Обласний бюджет</w:t>
            </w:r>
          </w:p>
        </w:tc>
        <w:tc>
          <w:tcPr>
            <w:tcW w:w="1557" w:type="dxa"/>
            <w:vAlign w:val="center"/>
          </w:tcPr>
          <w:p w:rsidR="00A607AB" w:rsidRPr="00093B26" w:rsidRDefault="00A607AB" w:rsidP="00B855A8">
            <w:pPr>
              <w:rPr>
                <w:strike/>
                <w:lang w:eastAsia="uk-UA"/>
              </w:rPr>
            </w:pPr>
          </w:p>
        </w:tc>
        <w:tc>
          <w:tcPr>
            <w:tcW w:w="2239" w:type="dxa"/>
            <w:vMerge w:val="restart"/>
            <w:vAlign w:val="center"/>
          </w:tcPr>
          <w:p w:rsidR="00A607AB" w:rsidRPr="00093B26" w:rsidRDefault="00A607AB" w:rsidP="00B855A8">
            <w:pPr>
              <w:autoSpaceDE w:val="0"/>
              <w:autoSpaceDN w:val="0"/>
              <w:adjustRightInd w:val="0"/>
              <w:rPr>
                <w:lang w:eastAsia="uk-UA"/>
              </w:rPr>
            </w:pPr>
            <w:r w:rsidRPr="00093B26">
              <w:rPr>
                <w:lang w:eastAsia="uk-UA"/>
              </w:rPr>
              <w:t xml:space="preserve">Створення комфортних та безпечних умов </w:t>
            </w:r>
          </w:p>
          <w:p w:rsidR="00A607AB" w:rsidRPr="00093B26" w:rsidRDefault="00A607AB" w:rsidP="00B855A8">
            <w:pPr>
              <w:rPr>
                <w:lang w:eastAsia="uk-UA"/>
              </w:rPr>
            </w:pPr>
            <w:r w:rsidRPr="00093B26">
              <w:rPr>
                <w:lang w:eastAsia="uk-UA"/>
              </w:rPr>
              <w:t>проживання мешканців міста</w:t>
            </w:r>
          </w:p>
        </w:tc>
      </w:tr>
      <w:tr w:rsidR="00A607AB" w:rsidRPr="00093B26" w:rsidTr="00093B26">
        <w:trPr>
          <w:cantSplit/>
          <w:trHeight w:val="566"/>
          <w:jc w:val="center"/>
        </w:trPr>
        <w:tc>
          <w:tcPr>
            <w:tcW w:w="2075" w:type="dxa"/>
            <w:vMerge/>
            <w:vAlign w:val="center"/>
          </w:tcPr>
          <w:p w:rsidR="00A607AB" w:rsidRPr="00093B26" w:rsidRDefault="00A607AB" w:rsidP="00B855A8">
            <w:pPr>
              <w:rPr>
                <w:i/>
                <w:lang w:eastAsia="uk-UA"/>
              </w:rPr>
            </w:pPr>
          </w:p>
        </w:tc>
        <w:tc>
          <w:tcPr>
            <w:tcW w:w="2094" w:type="dxa"/>
            <w:vMerge/>
            <w:vAlign w:val="center"/>
          </w:tcPr>
          <w:p w:rsidR="00A607AB" w:rsidRPr="00093B26" w:rsidRDefault="00A607AB" w:rsidP="00B855A8">
            <w:pPr>
              <w:autoSpaceDE w:val="0"/>
              <w:autoSpaceDN w:val="0"/>
              <w:adjustRightInd w:val="0"/>
              <w:rPr>
                <w:i/>
                <w:lang w:eastAsia="uk-UA"/>
              </w:rPr>
            </w:pPr>
          </w:p>
        </w:tc>
        <w:tc>
          <w:tcPr>
            <w:tcW w:w="1407" w:type="dxa"/>
          </w:tcPr>
          <w:p w:rsidR="00A607AB" w:rsidRPr="00093B26" w:rsidRDefault="00A607AB" w:rsidP="00B855A8">
            <w:pPr>
              <w:autoSpaceDE w:val="0"/>
              <w:autoSpaceDN w:val="0"/>
              <w:adjustRightInd w:val="0"/>
              <w:rPr>
                <w:lang w:eastAsia="uk-UA"/>
              </w:rPr>
            </w:pPr>
            <w:r w:rsidRPr="00093B26">
              <w:rPr>
                <w:lang w:eastAsia="uk-UA"/>
              </w:rPr>
              <w:t>продукту, плаща м.кв</w:t>
            </w:r>
          </w:p>
        </w:tc>
        <w:tc>
          <w:tcPr>
            <w:tcW w:w="1240" w:type="dxa"/>
            <w:vAlign w:val="center"/>
          </w:tcPr>
          <w:p w:rsidR="00A607AB" w:rsidRPr="00093B26" w:rsidRDefault="00A607AB" w:rsidP="00B855A8">
            <w:pPr>
              <w:autoSpaceDE w:val="0"/>
              <w:autoSpaceDN w:val="0"/>
              <w:adjustRightInd w:val="0"/>
              <w:jc w:val="center"/>
              <w:rPr>
                <w:lang w:eastAsia="uk-UA"/>
              </w:rPr>
            </w:pPr>
            <w:r w:rsidRPr="00093B26">
              <w:rPr>
                <w:lang w:eastAsia="uk-UA"/>
              </w:rPr>
              <w:t>1</w:t>
            </w:r>
          </w:p>
        </w:tc>
        <w:tc>
          <w:tcPr>
            <w:tcW w:w="2292" w:type="dxa"/>
            <w:vMerge/>
            <w:vAlign w:val="center"/>
          </w:tcPr>
          <w:p w:rsidR="00A607AB" w:rsidRPr="00093B26" w:rsidRDefault="00A607AB" w:rsidP="00B855A8">
            <w:pPr>
              <w:rPr>
                <w:lang w:eastAsia="uk-UA"/>
              </w:rPr>
            </w:pPr>
          </w:p>
        </w:tc>
        <w:tc>
          <w:tcPr>
            <w:tcW w:w="2118" w:type="dxa"/>
            <w:vAlign w:val="center"/>
          </w:tcPr>
          <w:p w:rsidR="00A607AB" w:rsidRPr="00093B26" w:rsidRDefault="00A607AB" w:rsidP="00B855A8">
            <w:pPr>
              <w:autoSpaceDE w:val="0"/>
              <w:autoSpaceDN w:val="0"/>
              <w:adjustRightInd w:val="0"/>
              <w:jc w:val="center"/>
              <w:rPr>
                <w:lang w:eastAsia="uk-UA"/>
              </w:rPr>
            </w:pPr>
            <w:r w:rsidRPr="00093B26">
              <w:rPr>
                <w:lang w:eastAsia="uk-UA"/>
              </w:rPr>
              <w:t>Місцевий бюджет</w:t>
            </w:r>
          </w:p>
        </w:tc>
        <w:tc>
          <w:tcPr>
            <w:tcW w:w="1557" w:type="dxa"/>
            <w:vAlign w:val="center"/>
          </w:tcPr>
          <w:p w:rsidR="00A607AB" w:rsidRPr="00093B26" w:rsidRDefault="00A607AB" w:rsidP="00B855A8">
            <w:pPr>
              <w:rPr>
                <w:color w:val="FF0000"/>
                <w:lang w:eastAsia="uk-UA"/>
              </w:rPr>
            </w:pPr>
            <w:r w:rsidRPr="00093B26">
              <w:rPr>
                <w:color w:val="000000"/>
                <w:lang w:eastAsia="uk-UA"/>
              </w:rPr>
              <w:t>30,0</w:t>
            </w:r>
          </w:p>
        </w:tc>
        <w:tc>
          <w:tcPr>
            <w:tcW w:w="2239" w:type="dxa"/>
            <w:vMerge/>
            <w:vAlign w:val="center"/>
          </w:tcPr>
          <w:p w:rsidR="00A607AB" w:rsidRPr="00093B26" w:rsidRDefault="00A607AB" w:rsidP="00B855A8">
            <w:pPr>
              <w:rPr>
                <w:lang w:eastAsia="uk-UA"/>
              </w:rPr>
            </w:pPr>
          </w:p>
        </w:tc>
      </w:tr>
      <w:tr w:rsidR="00A607AB" w:rsidRPr="00093B26" w:rsidTr="00093B26">
        <w:trPr>
          <w:cantSplit/>
          <w:trHeight w:val="1558"/>
          <w:jc w:val="center"/>
        </w:trPr>
        <w:tc>
          <w:tcPr>
            <w:tcW w:w="2075" w:type="dxa"/>
            <w:vMerge/>
            <w:vAlign w:val="center"/>
          </w:tcPr>
          <w:p w:rsidR="00A607AB" w:rsidRPr="00093B26" w:rsidRDefault="00A607AB" w:rsidP="00B855A8">
            <w:pPr>
              <w:rPr>
                <w:i/>
                <w:lang w:eastAsia="uk-UA"/>
              </w:rPr>
            </w:pPr>
          </w:p>
        </w:tc>
        <w:tc>
          <w:tcPr>
            <w:tcW w:w="2094" w:type="dxa"/>
            <w:vMerge/>
            <w:vAlign w:val="center"/>
          </w:tcPr>
          <w:p w:rsidR="00A607AB" w:rsidRPr="00093B26" w:rsidRDefault="00A607AB" w:rsidP="00B855A8">
            <w:pPr>
              <w:autoSpaceDE w:val="0"/>
              <w:autoSpaceDN w:val="0"/>
              <w:adjustRightInd w:val="0"/>
              <w:rPr>
                <w:i/>
                <w:lang w:eastAsia="uk-UA"/>
              </w:rPr>
            </w:pPr>
          </w:p>
        </w:tc>
        <w:tc>
          <w:tcPr>
            <w:tcW w:w="1407" w:type="dxa"/>
          </w:tcPr>
          <w:p w:rsidR="00A607AB" w:rsidRPr="00093B26" w:rsidRDefault="00A607AB" w:rsidP="00B855A8">
            <w:pPr>
              <w:autoSpaceDE w:val="0"/>
              <w:autoSpaceDN w:val="0"/>
              <w:adjustRightInd w:val="0"/>
              <w:rPr>
                <w:lang w:eastAsia="uk-UA"/>
              </w:rPr>
            </w:pPr>
            <w:r w:rsidRPr="00093B26">
              <w:rPr>
                <w:lang w:eastAsia="uk-UA"/>
              </w:rPr>
              <w:t>ефективності,</w:t>
            </w:r>
          </w:p>
          <w:p w:rsidR="00A607AB" w:rsidRPr="00093B26" w:rsidRDefault="00A607AB" w:rsidP="00093B26">
            <w:pPr>
              <w:autoSpaceDE w:val="0"/>
              <w:autoSpaceDN w:val="0"/>
              <w:adjustRightInd w:val="0"/>
              <w:rPr>
                <w:lang w:val="uk-UA" w:eastAsia="uk-UA"/>
              </w:rPr>
            </w:pPr>
            <w:r w:rsidRPr="00093B26">
              <w:rPr>
                <w:lang w:eastAsia="uk-UA"/>
              </w:rPr>
              <w:t>тис.грн/м</w:t>
            </w:r>
            <w:r w:rsidRPr="00093B26">
              <w:rPr>
                <w:vertAlign w:val="superscript"/>
                <w:lang w:val="uk-UA" w:eastAsia="uk-UA"/>
              </w:rPr>
              <w:t>2</w:t>
            </w:r>
          </w:p>
        </w:tc>
        <w:tc>
          <w:tcPr>
            <w:tcW w:w="1240" w:type="dxa"/>
            <w:vAlign w:val="center"/>
          </w:tcPr>
          <w:p w:rsidR="00A607AB" w:rsidRPr="00093B26" w:rsidRDefault="00A607AB" w:rsidP="00B855A8">
            <w:pPr>
              <w:autoSpaceDE w:val="0"/>
              <w:autoSpaceDN w:val="0"/>
              <w:adjustRightInd w:val="0"/>
              <w:jc w:val="center"/>
              <w:rPr>
                <w:lang w:eastAsia="uk-UA"/>
              </w:rPr>
            </w:pPr>
            <w:r w:rsidRPr="00093B26">
              <w:rPr>
                <w:lang w:eastAsia="uk-UA"/>
              </w:rPr>
              <w:t>30,0</w:t>
            </w:r>
          </w:p>
        </w:tc>
        <w:tc>
          <w:tcPr>
            <w:tcW w:w="2292" w:type="dxa"/>
            <w:vMerge/>
            <w:vAlign w:val="center"/>
          </w:tcPr>
          <w:p w:rsidR="00A607AB" w:rsidRPr="00093B26" w:rsidRDefault="00A607AB" w:rsidP="00B855A8">
            <w:pPr>
              <w:rPr>
                <w:lang w:eastAsia="uk-UA"/>
              </w:rPr>
            </w:pPr>
          </w:p>
        </w:tc>
        <w:tc>
          <w:tcPr>
            <w:tcW w:w="2118" w:type="dxa"/>
            <w:vAlign w:val="center"/>
          </w:tcPr>
          <w:p w:rsidR="00A607AB" w:rsidRPr="00093B26" w:rsidRDefault="00A607AB" w:rsidP="00B855A8">
            <w:pPr>
              <w:autoSpaceDE w:val="0"/>
              <w:autoSpaceDN w:val="0"/>
              <w:adjustRightInd w:val="0"/>
              <w:jc w:val="center"/>
              <w:rPr>
                <w:lang w:eastAsia="uk-UA"/>
              </w:rPr>
            </w:pPr>
            <w:r w:rsidRPr="00093B26">
              <w:rPr>
                <w:lang w:eastAsia="uk-UA"/>
              </w:rPr>
              <w:t>Інші джерела</w:t>
            </w:r>
          </w:p>
        </w:tc>
        <w:tc>
          <w:tcPr>
            <w:tcW w:w="1557" w:type="dxa"/>
            <w:vAlign w:val="center"/>
          </w:tcPr>
          <w:p w:rsidR="00A607AB" w:rsidRPr="00093B26" w:rsidRDefault="00A607AB" w:rsidP="00B855A8">
            <w:pPr>
              <w:rPr>
                <w:lang w:eastAsia="uk-UA"/>
              </w:rPr>
            </w:pPr>
          </w:p>
        </w:tc>
        <w:tc>
          <w:tcPr>
            <w:tcW w:w="2239" w:type="dxa"/>
            <w:vMerge/>
            <w:vAlign w:val="center"/>
          </w:tcPr>
          <w:p w:rsidR="00A607AB" w:rsidRPr="00093B26" w:rsidRDefault="00A607AB" w:rsidP="00B855A8">
            <w:pPr>
              <w:rPr>
                <w:lang w:eastAsia="uk-UA"/>
              </w:rPr>
            </w:pPr>
          </w:p>
        </w:tc>
      </w:tr>
      <w:tr w:rsidR="00A607AB" w:rsidRPr="00093B26" w:rsidTr="00093B26">
        <w:trPr>
          <w:cantSplit/>
          <w:trHeight w:val="1558"/>
          <w:jc w:val="center"/>
        </w:trPr>
        <w:tc>
          <w:tcPr>
            <w:tcW w:w="2075" w:type="dxa"/>
            <w:vMerge/>
            <w:vAlign w:val="center"/>
          </w:tcPr>
          <w:p w:rsidR="00A607AB" w:rsidRPr="00093B26" w:rsidRDefault="00A607AB" w:rsidP="00B855A8">
            <w:pPr>
              <w:rPr>
                <w:i/>
                <w:lang w:eastAsia="uk-UA"/>
              </w:rPr>
            </w:pPr>
          </w:p>
        </w:tc>
        <w:tc>
          <w:tcPr>
            <w:tcW w:w="2094" w:type="dxa"/>
            <w:vMerge/>
            <w:vAlign w:val="center"/>
          </w:tcPr>
          <w:p w:rsidR="00A607AB" w:rsidRPr="00093B26" w:rsidRDefault="00A607AB" w:rsidP="00B855A8">
            <w:pPr>
              <w:autoSpaceDE w:val="0"/>
              <w:autoSpaceDN w:val="0"/>
              <w:adjustRightInd w:val="0"/>
              <w:rPr>
                <w:i/>
                <w:lang w:eastAsia="uk-UA"/>
              </w:rPr>
            </w:pPr>
          </w:p>
        </w:tc>
        <w:tc>
          <w:tcPr>
            <w:tcW w:w="1407" w:type="dxa"/>
          </w:tcPr>
          <w:p w:rsidR="00A607AB" w:rsidRPr="00093B26" w:rsidRDefault="00A607AB" w:rsidP="00B855A8">
            <w:pPr>
              <w:autoSpaceDE w:val="0"/>
              <w:autoSpaceDN w:val="0"/>
              <w:adjustRightInd w:val="0"/>
              <w:rPr>
                <w:lang w:eastAsia="uk-UA"/>
              </w:rPr>
            </w:pPr>
            <w:r w:rsidRPr="00093B26">
              <w:rPr>
                <w:lang w:eastAsia="uk-UA"/>
              </w:rPr>
              <w:t>якості, %</w:t>
            </w:r>
          </w:p>
          <w:p w:rsidR="00A607AB" w:rsidRPr="00093B26" w:rsidRDefault="00A607AB" w:rsidP="00B855A8">
            <w:pPr>
              <w:autoSpaceDE w:val="0"/>
              <w:autoSpaceDN w:val="0"/>
              <w:adjustRightInd w:val="0"/>
              <w:rPr>
                <w:lang w:eastAsia="uk-UA"/>
              </w:rPr>
            </w:pPr>
          </w:p>
        </w:tc>
        <w:tc>
          <w:tcPr>
            <w:tcW w:w="1240" w:type="dxa"/>
            <w:vAlign w:val="center"/>
          </w:tcPr>
          <w:p w:rsidR="00A607AB" w:rsidRPr="00093B26" w:rsidRDefault="00A607AB" w:rsidP="00B855A8">
            <w:pPr>
              <w:autoSpaceDE w:val="0"/>
              <w:autoSpaceDN w:val="0"/>
              <w:adjustRightInd w:val="0"/>
              <w:jc w:val="center"/>
              <w:rPr>
                <w:lang w:eastAsia="uk-UA"/>
              </w:rPr>
            </w:pPr>
            <w:r w:rsidRPr="00093B26">
              <w:rPr>
                <w:lang w:eastAsia="uk-UA"/>
              </w:rPr>
              <w:t>100</w:t>
            </w:r>
          </w:p>
        </w:tc>
        <w:tc>
          <w:tcPr>
            <w:tcW w:w="2292" w:type="dxa"/>
            <w:vMerge/>
            <w:vAlign w:val="center"/>
          </w:tcPr>
          <w:p w:rsidR="00A607AB" w:rsidRPr="00093B26" w:rsidRDefault="00A607AB" w:rsidP="00B855A8">
            <w:pPr>
              <w:rPr>
                <w:lang w:eastAsia="uk-UA"/>
              </w:rPr>
            </w:pPr>
          </w:p>
        </w:tc>
        <w:tc>
          <w:tcPr>
            <w:tcW w:w="2118" w:type="dxa"/>
            <w:vAlign w:val="center"/>
          </w:tcPr>
          <w:p w:rsidR="00A607AB" w:rsidRPr="00093B26" w:rsidRDefault="00A607AB" w:rsidP="00B855A8">
            <w:pPr>
              <w:rPr>
                <w:lang w:eastAsia="uk-UA"/>
              </w:rPr>
            </w:pPr>
          </w:p>
        </w:tc>
        <w:tc>
          <w:tcPr>
            <w:tcW w:w="1557" w:type="dxa"/>
            <w:vAlign w:val="center"/>
          </w:tcPr>
          <w:p w:rsidR="00A607AB" w:rsidRPr="00093B26" w:rsidRDefault="00A607AB" w:rsidP="00B855A8">
            <w:pPr>
              <w:rPr>
                <w:lang w:eastAsia="uk-UA"/>
              </w:rPr>
            </w:pPr>
          </w:p>
        </w:tc>
        <w:tc>
          <w:tcPr>
            <w:tcW w:w="2239" w:type="dxa"/>
            <w:vMerge/>
            <w:vAlign w:val="center"/>
          </w:tcPr>
          <w:p w:rsidR="00A607AB" w:rsidRPr="00093B26" w:rsidRDefault="00A607AB" w:rsidP="00B855A8">
            <w:pPr>
              <w:rPr>
                <w:lang w:eastAsia="uk-UA"/>
              </w:rPr>
            </w:pPr>
          </w:p>
        </w:tc>
      </w:tr>
    </w:tbl>
    <w:p w:rsidR="00A607AB" w:rsidRPr="00FB6F28" w:rsidRDefault="00A607AB" w:rsidP="00093B26">
      <w:pPr>
        <w:autoSpaceDE w:val="0"/>
        <w:autoSpaceDN w:val="0"/>
        <w:adjustRightInd w:val="0"/>
        <w:ind w:left="708"/>
        <w:jc w:val="center"/>
        <w:rPr>
          <w:b/>
          <w:lang w:eastAsia="uk-UA"/>
        </w:rPr>
      </w:pPr>
    </w:p>
    <w:p w:rsidR="00A607AB" w:rsidRDefault="00A607A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A607AB" w:rsidRDefault="00A607A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A607AB" w:rsidRDefault="00A607AB" w:rsidP="00E51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A607AB" w:rsidRDefault="00A607AB"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rPr>
        <w:t>МІСЬКИЙ ГОЛОВА                                                                                      МЕЛЕШКО А.Р.</w:t>
      </w:r>
    </w:p>
    <w:p w:rsidR="00A607AB" w:rsidRPr="00D5763B" w:rsidRDefault="00A607AB" w:rsidP="00D57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A607AB" w:rsidRPr="00D5763B" w:rsidSect="00610C78">
          <w:pgSz w:w="16834" w:h="11909" w:orient="landscape"/>
          <w:pgMar w:top="1582" w:right="1151" w:bottom="862" w:left="924" w:header="578" w:footer="578" w:gutter="0"/>
          <w:pgNumType w:start="1"/>
          <w:cols w:space="720"/>
        </w:sectPr>
      </w:pPr>
    </w:p>
    <w:p w:rsidR="00A607AB" w:rsidRDefault="00A607A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2 до рішення ХХХХ</w:t>
      </w:r>
      <w:r>
        <w:rPr>
          <w:lang w:val="en-US"/>
        </w:rPr>
        <w:t>V</w:t>
      </w:r>
      <w:r>
        <w:rPr>
          <w:lang w:val="uk-UA"/>
        </w:rPr>
        <w:t>І сесії</w:t>
      </w:r>
    </w:p>
    <w:p w:rsidR="00A607AB" w:rsidRDefault="00A607A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A607AB" w:rsidRDefault="00A607A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A607AB" w:rsidRDefault="00A607AB" w:rsidP="00025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093B26">
        <w:rPr>
          <w:lang w:val="uk-UA"/>
        </w:rPr>
        <w:t>10</w:t>
      </w:r>
      <w:r>
        <w:rPr>
          <w:lang w:val="uk-UA"/>
        </w:rPr>
        <w:t xml:space="preserve">53 від </w:t>
      </w:r>
      <w:r w:rsidRPr="00093B26">
        <w:rPr>
          <w:lang w:val="uk-UA"/>
        </w:rPr>
        <w:t>27</w:t>
      </w:r>
      <w:r>
        <w:rPr>
          <w:lang w:val="uk-UA"/>
        </w:rPr>
        <w:t>.06.201</w:t>
      </w:r>
      <w:r w:rsidRPr="00093B26">
        <w:rPr>
          <w:lang w:val="uk-UA"/>
        </w:rPr>
        <w:t>9</w:t>
      </w:r>
      <w:r>
        <w:rPr>
          <w:lang w:val="uk-UA"/>
        </w:rPr>
        <w:t xml:space="preserve"> року</w:t>
      </w:r>
    </w:p>
    <w:p w:rsidR="00A607AB" w:rsidRDefault="00A607AB" w:rsidP="00D4711C">
      <w:pPr>
        <w:ind w:left="720"/>
        <w:contextualSpacing/>
        <w:jc w:val="center"/>
        <w:rPr>
          <w:b/>
          <w:lang w:val="uk-UA"/>
        </w:rPr>
      </w:pPr>
    </w:p>
    <w:p w:rsidR="00A607AB" w:rsidRDefault="00A607AB" w:rsidP="00D4711C">
      <w:pPr>
        <w:ind w:left="720"/>
        <w:contextualSpacing/>
        <w:jc w:val="center"/>
        <w:rPr>
          <w:b/>
          <w:lang w:val="uk-UA"/>
        </w:rPr>
      </w:pPr>
    </w:p>
    <w:p w:rsidR="00A607AB" w:rsidRPr="00093B26" w:rsidRDefault="00A607AB" w:rsidP="00093B26">
      <w:pPr>
        <w:autoSpaceDE w:val="0"/>
        <w:autoSpaceDN w:val="0"/>
        <w:adjustRightInd w:val="0"/>
        <w:jc w:val="center"/>
        <w:rPr>
          <w:b/>
          <w:lang w:val="uk-UA" w:eastAsia="uk-UA"/>
        </w:rPr>
      </w:pPr>
      <w:r>
        <w:rPr>
          <w:b/>
          <w:lang w:val="uk-UA" w:eastAsia="uk-UA"/>
        </w:rPr>
        <w:t xml:space="preserve">      </w:t>
      </w:r>
      <w:r w:rsidRPr="00093B26">
        <w:rPr>
          <w:b/>
          <w:lang w:val="uk-UA" w:eastAsia="uk-UA"/>
        </w:rPr>
        <w:t xml:space="preserve"> Перелік завдань, заходів та показників міської (бюджетної) цільової програми                       </w:t>
      </w:r>
    </w:p>
    <w:p w:rsidR="00A607AB" w:rsidRDefault="00A607AB" w:rsidP="00093B26">
      <w:pPr>
        <w:autoSpaceDE w:val="0"/>
        <w:autoSpaceDN w:val="0"/>
        <w:adjustRightInd w:val="0"/>
        <w:jc w:val="center"/>
        <w:rPr>
          <w:b/>
          <w:lang w:eastAsia="uk-UA"/>
        </w:rPr>
      </w:pPr>
      <w:r w:rsidRPr="0040707D">
        <w:rPr>
          <w:b/>
          <w:lang w:eastAsia="uk-UA"/>
        </w:rPr>
        <w:t xml:space="preserve">благоустрою м. Новий Розділ на 2019 та прогноз на 2020-2021 роки </w:t>
      </w:r>
    </w:p>
    <w:p w:rsidR="00A607AB" w:rsidRPr="0040707D" w:rsidRDefault="00A607AB" w:rsidP="00093B26">
      <w:pPr>
        <w:autoSpaceDE w:val="0"/>
        <w:autoSpaceDN w:val="0"/>
        <w:adjustRightInd w:val="0"/>
        <w:jc w:val="center"/>
        <w:rPr>
          <w:b/>
          <w:lang w:eastAsia="uk-UA"/>
        </w:rPr>
      </w:pPr>
    </w:p>
    <w:tbl>
      <w:tblPr>
        <w:tblW w:w="15309"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7"/>
        <w:gridCol w:w="1684"/>
        <w:gridCol w:w="2205"/>
        <w:gridCol w:w="12"/>
        <w:gridCol w:w="1843"/>
        <w:gridCol w:w="1344"/>
        <w:gridCol w:w="68"/>
        <w:gridCol w:w="1843"/>
        <w:gridCol w:w="72"/>
        <w:gridCol w:w="2197"/>
        <w:gridCol w:w="1701"/>
        <w:gridCol w:w="72"/>
        <w:gridCol w:w="1771"/>
      </w:tblGrid>
      <w:tr w:rsidR="00A607AB" w:rsidRPr="0040707D" w:rsidTr="00093B26">
        <w:trPr>
          <w:cantSplit/>
          <w:trHeight w:val="325"/>
        </w:trPr>
        <w:tc>
          <w:tcPr>
            <w:tcW w:w="497" w:type="dxa"/>
            <w:vMerge w:val="restart"/>
            <w:vAlign w:val="center"/>
          </w:tcPr>
          <w:p w:rsidR="00A607AB" w:rsidRPr="00093B26" w:rsidRDefault="00A607AB" w:rsidP="00B855A8">
            <w:pPr>
              <w:autoSpaceDE w:val="0"/>
              <w:autoSpaceDN w:val="0"/>
              <w:adjustRightInd w:val="0"/>
              <w:jc w:val="center"/>
              <w:rPr>
                <w:b/>
                <w:lang w:eastAsia="uk-UA"/>
              </w:rPr>
            </w:pPr>
            <w:r w:rsidRPr="00093B26">
              <w:rPr>
                <w:b/>
                <w:lang w:eastAsia="uk-UA"/>
              </w:rPr>
              <w:t>№ з/п</w:t>
            </w:r>
          </w:p>
        </w:tc>
        <w:tc>
          <w:tcPr>
            <w:tcW w:w="1684" w:type="dxa"/>
            <w:vMerge w:val="restart"/>
            <w:vAlign w:val="center"/>
          </w:tcPr>
          <w:p w:rsidR="00A607AB" w:rsidRPr="00093B26" w:rsidRDefault="00A607AB" w:rsidP="00B855A8">
            <w:pPr>
              <w:autoSpaceDE w:val="0"/>
              <w:autoSpaceDN w:val="0"/>
              <w:adjustRightInd w:val="0"/>
              <w:jc w:val="center"/>
              <w:rPr>
                <w:b/>
                <w:lang w:eastAsia="uk-UA"/>
              </w:rPr>
            </w:pPr>
            <w:r w:rsidRPr="00093B26">
              <w:rPr>
                <w:b/>
                <w:lang w:eastAsia="uk-UA"/>
              </w:rPr>
              <w:t>Назва завдання</w:t>
            </w:r>
          </w:p>
        </w:tc>
        <w:tc>
          <w:tcPr>
            <w:tcW w:w="2217" w:type="dxa"/>
            <w:gridSpan w:val="2"/>
            <w:vMerge w:val="restart"/>
            <w:vAlign w:val="center"/>
          </w:tcPr>
          <w:p w:rsidR="00A607AB" w:rsidRPr="00093B26" w:rsidRDefault="00A607AB" w:rsidP="00B855A8">
            <w:pPr>
              <w:autoSpaceDE w:val="0"/>
              <w:autoSpaceDN w:val="0"/>
              <w:adjustRightInd w:val="0"/>
              <w:jc w:val="center"/>
              <w:rPr>
                <w:b/>
                <w:lang w:eastAsia="uk-UA"/>
              </w:rPr>
            </w:pPr>
            <w:r w:rsidRPr="00093B26">
              <w:rPr>
                <w:b/>
                <w:lang w:eastAsia="uk-UA"/>
              </w:rPr>
              <w:t>Перелік заходів завдання</w:t>
            </w:r>
          </w:p>
        </w:tc>
        <w:tc>
          <w:tcPr>
            <w:tcW w:w="3187" w:type="dxa"/>
            <w:gridSpan w:val="2"/>
            <w:vMerge w:val="restart"/>
            <w:vAlign w:val="center"/>
          </w:tcPr>
          <w:p w:rsidR="00A607AB" w:rsidRPr="00093B26" w:rsidRDefault="00A607AB" w:rsidP="00B855A8">
            <w:pPr>
              <w:autoSpaceDE w:val="0"/>
              <w:autoSpaceDN w:val="0"/>
              <w:adjustRightInd w:val="0"/>
              <w:jc w:val="center"/>
              <w:rPr>
                <w:b/>
                <w:lang w:eastAsia="uk-UA"/>
              </w:rPr>
            </w:pPr>
            <w:r w:rsidRPr="00093B26">
              <w:rPr>
                <w:b/>
                <w:lang w:eastAsia="uk-UA"/>
              </w:rPr>
              <w:t>Показники виконання заходу, один. Виміру</w:t>
            </w:r>
          </w:p>
        </w:tc>
        <w:tc>
          <w:tcPr>
            <w:tcW w:w="1983" w:type="dxa"/>
            <w:gridSpan w:val="3"/>
            <w:vMerge w:val="restart"/>
            <w:vAlign w:val="center"/>
          </w:tcPr>
          <w:p w:rsidR="00A607AB" w:rsidRPr="00093B26" w:rsidRDefault="00A607AB" w:rsidP="00B855A8">
            <w:pPr>
              <w:autoSpaceDE w:val="0"/>
              <w:autoSpaceDN w:val="0"/>
              <w:adjustRightInd w:val="0"/>
              <w:jc w:val="center"/>
              <w:rPr>
                <w:b/>
                <w:lang w:eastAsia="uk-UA"/>
              </w:rPr>
            </w:pPr>
            <w:r w:rsidRPr="00093B26">
              <w:rPr>
                <w:b/>
                <w:lang w:eastAsia="uk-UA"/>
              </w:rPr>
              <w:t>Виконавець заходу, показника</w:t>
            </w:r>
          </w:p>
        </w:tc>
        <w:tc>
          <w:tcPr>
            <w:tcW w:w="3970" w:type="dxa"/>
            <w:gridSpan w:val="3"/>
            <w:vAlign w:val="center"/>
          </w:tcPr>
          <w:p w:rsidR="00A607AB" w:rsidRPr="00093B26" w:rsidRDefault="00A607AB" w:rsidP="00B855A8">
            <w:pPr>
              <w:autoSpaceDE w:val="0"/>
              <w:autoSpaceDN w:val="0"/>
              <w:adjustRightInd w:val="0"/>
              <w:jc w:val="center"/>
              <w:rPr>
                <w:b/>
                <w:lang w:eastAsia="uk-UA"/>
              </w:rPr>
            </w:pPr>
            <w:r w:rsidRPr="00093B26">
              <w:rPr>
                <w:b/>
                <w:lang w:eastAsia="uk-UA"/>
              </w:rPr>
              <w:t>Фінансування</w:t>
            </w:r>
          </w:p>
        </w:tc>
        <w:tc>
          <w:tcPr>
            <w:tcW w:w="1771" w:type="dxa"/>
            <w:vMerge w:val="restart"/>
            <w:vAlign w:val="center"/>
          </w:tcPr>
          <w:p w:rsidR="00A607AB" w:rsidRPr="00093B26" w:rsidRDefault="00A607AB" w:rsidP="00B855A8">
            <w:pPr>
              <w:autoSpaceDE w:val="0"/>
              <w:autoSpaceDN w:val="0"/>
              <w:adjustRightInd w:val="0"/>
              <w:jc w:val="center"/>
              <w:rPr>
                <w:b/>
                <w:lang w:eastAsia="uk-UA"/>
              </w:rPr>
            </w:pPr>
            <w:r w:rsidRPr="00093B26">
              <w:rPr>
                <w:b/>
                <w:lang w:eastAsia="uk-UA"/>
              </w:rPr>
              <w:t>Очікуваний результат</w:t>
            </w:r>
          </w:p>
        </w:tc>
      </w:tr>
      <w:tr w:rsidR="00A607AB" w:rsidRPr="0040707D" w:rsidTr="00093B26">
        <w:trPr>
          <w:cantSplit/>
          <w:trHeight w:val="1002"/>
        </w:trPr>
        <w:tc>
          <w:tcPr>
            <w:tcW w:w="497" w:type="dxa"/>
            <w:vMerge/>
            <w:vAlign w:val="center"/>
          </w:tcPr>
          <w:p w:rsidR="00A607AB" w:rsidRPr="00093B26" w:rsidRDefault="00A607AB" w:rsidP="00B855A8">
            <w:pPr>
              <w:autoSpaceDE w:val="0"/>
              <w:autoSpaceDN w:val="0"/>
              <w:adjustRightInd w:val="0"/>
              <w:jc w:val="center"/>
              <w:rPr>
                <w:b/>
                <w:lang w:eastAsia="uk-UA"/>
              </w:rPr>
            </w:pPr>
          </w:p>
        </w:tc>
        <w:tc>
          <w:tcPr>
            <w:tcW w:w="1684" w:type="dxa"/>
            <w:vMerge/>
            <w:vAlign w:val="center"/>
          </w:tcPr>
          <w:p w:rsidR="00A607AB" w:rsidRPr="00093B26" w:rsidRDefault="00A607AB" w:rsidP="00B855A8">
            <w:pPr>
              <w:autoSpaceDE w:val="0"/>
              <w:autoSpaceDN w:val="0"/>
              <w:adjustRightInd w:val="0"/>
              <w:jc w:val="center"/>
              <w:rPr>
                <w:b/>
                <w:lang w:eastAsia="uk-UA"/>
              </w:rPr>
            </w:pPr>
          </w:p>
        </w:tc>
        <w:tc>
          <w:tcPr>
            <w:tcW w:w="2217" w:type="dxa"/>
            <w:gridSpan w:val="2"/>
            <w:vMerge/>
            <w:vAlign w:val="center"/>
          </w:tcPr>
          <w:p w:rsidR="00A607AB" w:rsidRPr="00093B26" w:rsidRDefault="00A607AB" w:rsidP="00B855A8">
            <w:pPr>
              <w:autoSpaceDE w:val="0"/>
              <w:autoSpaceDN w:val="0"/>
              <w:adjustRightInd w:val="0"/>
              <w:jc w:val="center"/>
              <w:rPr>
                <w:b/>
                <w:lang w:eastAsia="uk-UA"/>
              </w:rPr>
            </w:pPr>
          </w:p>
        </w:tc>
        <w:tc>
          <w:tcPr>
            <w:tcW w:w="3187" w:type="dxa"/>
            <w:gridSpan w:val="2"/>
            <w:vMerge/>
            <w:vAlign w:val="center"/>
          </w:tcPr>
          <w:p w:rsidR="00A607AB" w:rsidRPr="00093B26" w:rsidRDefault="00A607AB" w:rsidP="00B855A8">
            <w:pPr>
              <w:autoSpaceDE w:val="0"/>
              <w:autoSpaceDN w:val="0"/>
              <w:adjustRightInd w:val="0"/>
              <w:jc w:val="center"/>
              <w:rPr>
                <w:b/>
                <w:lang w:eastAsia="uk-UA"/>
              </w:rPr>
            </w:pPr>
          </w:p>
        </w:tc>
        <w:tc>
          <w:tcPr>
            <w:tcW w:w="1983" w:type="dxa"/>
            <w:gridSpan w:val="3"/>
            <w:vMerge/>
            <w:vAlign w:val="center"/>
          </w:tcPr>
          <w:p w:rsidR="00A607AB" w:rsidRPr="00093B26" w:rsidRDefault="00A607AB" w:rsidP="00B855A8">
            <w:pPr>
              <w:autoSpaceDE w:val="0"/>
              <w:autoSpaceDN w:val="0"/>
              <w:adjustRightInd w:val="0"/>
              <w:jc w:val="center"/>
              <w:rPr>
                <w:b/>
                <w:lang w:eastAsia="uk-UA"/>
              </w:rPr>
            </w:pPr>
          </w:p>
        </w:tc>
        <w:tc>
          <w:tcPr>
            <w:tcW w:w="2197" w:type="dxa"/>
            <w:vAlign w:val="center"/>
          </w:tcPr>
          <w:p w:rsidR="00A607AB" w:rsidRPr="00093B26" w:rsidRDefault="00A607AB" w:rsidP="00B855A8">
            <w:pPr>
              <w:autoSpaceDE w:val="0"/>
              <w:autoSpaceDN w:val="0"/>
              <w:adjustRightInd w:val="0"/>
              <w:jc w:val="center"/>
              <w:rPr>
                <w:b/>
                <w:lang w:eastAsia="uk-UA"/>
              </w:rPr>
            </w:pPr>
            <w:r w:rsidRPr="00093B26">
              <w:rPr>
                <w:b/>
                <w:lang w:eastAsia="uk-UA"/>
              </w:rPr>
              <w:t>Джерела</w:t>
            </w:r>
          </w:p>
        </w:tc>
        <w:tc>
          <w:tcPr>
            <w:tcW w:w="1773" w:type="dxa"/>
            <w:gridSpan w:val="2"/>
            <w:vAlign w:val="center"/>
          </w:tcPr>
          <w:p w:rsidR="00A607AB" w:rsidRPr="00093B26" w:rsidRDefault="00A607AB" w:rsidP="00B855A8">
            <w:pPr>
              <w:autoSpaceDE w:val="0"/>
              <w:autoSpaceDN w:val="0"/>
              <w:adjustRightInd w:val="0"/>
              <w:jc w:val="center"/>
              <w:rPr>
                <w:b/>
                <w:lang w:eastAsia="uk-UA"/>
              </w:rPr>
            </w:pPr>
            <w:r w:rsidRPr="00093B26">
              <w:rPr>
                <w:b/>
                <w:lang w:eastAsia="uk-UA"/>
              </w:rPr>
              <w:t>Обсяги, тис. грн.</w:t>
            </w:r>
          </w:p>
        </w:tc>
        <w:tc>
          <w:tcPr>
            <w:tcW w:w="1771" w:type="dxa"/>
            <w:vMerge/>
            <w:vAlign w:val="center"/>
          </w:tcPr>
          <w:p w:rsidR="00A607AB" w:rsidRPr="00093B26" w:rsidRDefault="00A607AB" w:rsidP="00B855A8">
            <w:pPr>
              <w:autoSpaceDE w:val="0"/>
              <w:autoSpaceDN w:val="0"/>
              <w:adjustRightInd w:val="0"/>
              <w:jc w:val="center"/>
              <w:rPr>
                <w:b/>
                <w:lang w:eastAsia="uk-UA"/>
              </w:rPr>
            </w:pPr>
          </w:p>
        </w:tc>
      </w:tr>
      <w:tr w:rsidR="00A607AB" w:rsidRPr="0040707D" w:rsidTr="00B855A8">
        <w:trPr>
          <w:cantSplit/>
          <w:trHeight w:val="353"/>
        </w:trPr>
        <w:tc>
          <w:tcPr>
            <w:tcW w:w="15309" w:type="dxa"/>
            <w:gridSpan w:val="13"/>
          </w:tcPr>
          <w:p w:rsidR="00A607AB" w:rsidRPr="00093B26" w:rsidRDefault="00A607AB" w:rsidP="00B855A8">
            <w:pPr>
              <w:autoSpaceDE w:val="0"/>
              <w:autoSpaceDN w:val="0"/>
              <w:adjustRightInd w:val="0"/>
              <w:jc w:val="center"/>
              <w:rPr>
                <w:b/>
                <w:lang w:eastAsia="uk-UA"/>
              </w:rPr>
            </w:pPr>
            <w:r w:rsidRPr="00093B26">
              <w:rPr>
                <w:b/>
                <w:lang w:eastAsia="uk-UA"/>
              </w:rPr>
              <w:t>2019 рік</w:t>
            </w:r>
          </w:p>
        </w:tc>
      </w:tr>
      <w:tr w:rsidR="00A607AB" w:rsidRPr="0040707D" w:rsidTr="00093B26">
        <w:trPr>
          <w:cantSplit/>
          <w:trHeight w:val="205"/>
        </w:trPr>
        <w:tc>
          <w:tcPr>
            <w:tcW w:w="497" w:type="dxa"/>
            <w:vMerge w:val="restart"/>
          </w:tcPr>
          <w:p w:rsidR="00A607AB" w:rsidRPr="00093B26" w:rsidRDefault="00A607AB" w:rsidP="00B855A8">
            <w:pPr>
              <w:autoSpaceDE w:val="0"/>
              <w:autoSpaceDN w:val="0"/>
              <w:adjustRightInd w:val="0"/>
              <w:rPr>
                <w:b/>
                <w:lang w:eastAsia="uk-UA"/>
              </w:rPr>
            </w:pPr>
            <w:r w:rsidRPr="00093B26">
              <w:rPr>
                <w:b/>
                <w:lang w:eastAsia="uk-UA"/>
              </w:rPr>
              <w:t>5</w:t>
            </w:r>
          </w:p>
          <w:p w:rsidR="00A607AB" w:rsidRPr="00093B26" w:rsidRDefault="00A607AB" w:rsidP="00B855A8">
            <w:pPr>
              <w:suppressAutoHyphens/>
              <w:autoSpaceDE w:val="0"/>
              <w:autoSpaceDN w:val="0"/>
              <w:adjustRightInd w:val="0"/>
              <w:rPr>
                <w:b/>
                <w:lang w:eastAsia="uk-UA"/>
              </w:rPr>
            </w:pPr>
          </w:p>
        </w:tc>
        <w:tc>
          <w:tcPr>
            <w:tcW w:w="1684" w:type="dxa"/>
            <w:vMerge w:val="restart"/>
          </w:tcPr>
          <w:p w:rsidR="00A607AB" w:rsidRPr="00093B26" w:rsidRDefault="00A607AB" w:rsidP="00B855A8">
            <w:pPr>
              <w:autoSpaceDE w:val="0"/>
              <w:autoSpaceDN w:val="0"/>
              <w:adjustRightInd w:val="0"/>
              <w:rPr>
                <w:i/>
                <w:lang w:eastAsia="uk-UA"/>
              </w:rPr>
            </w:pPr>
            <w:r w:rsidRPr="00093B26">
              <w:rPr>
                <w:i/>
                <w:lang w:eastAsia="uk-UA"/>
              </w:rPr>
              <w:t>Завдання 5</w:t>
            </w:r>
          </w:p>
          <w:p w:rsidR="00A607AB" w:rsidRPr="00093B26" w:rsidRDefault="00A607AB" w:rsidP="00B855A8">
            <w:pPr>
              <w:autoSpaceDE w:val="0"/>
              <w:autoSpaceDN w:val="0"/>
              <w:adjustRightInd w:val="0"/>
              <w:rPr>
                <w:b/>
                <w:lang w:eastAsia="uk-UA"/>
              </w:rPr>
            </w:pPr>
            <w:r w:rsidRPr="00093B26">
              <w:rPr>
                <w:b/>
                <w:lang w:eastAsia="uk-UA"/>
              </w:rPr>
              <w:t>Ремонт та утримання вулиць та доріг комунальної власності</w:t>
            </w:r>
          </w:p>
          <w:p w:rsidR="00A607AB" w:rsidRPr="00093B26" w:rsidRDefault="00A607AB" w:rsidP="00B855A8">
            <w:pPr>
              <w:suppressAutoHyphens/>
              <w:autoSpaceDE w:val="0"/>
              <w:autoSpaceDN w:val="0"/>
              <w:adjustRightInd w:val="0"/>
              <w:rPr>
                <w:b/>
                <w:lang w:eastAsia="uk-UA"/>
              </w:rPr>
            </w:pPr>
          </w:p>
        </w:tc>
        <w:tc>
          <w:tcPr>
            <w:tcW w:w="2205" w:type="dxa"/>
            <w:vMerge w:val="restart"/>
          </w:tcPr>
          <w:p w:rsidR="00A607AB" w:rsidRPr="00093B26" w:rsidRDefault="00A607AB" w:rsidP="00B855A8">
            <w:pPr>
              <w:autoSpaceDE w:val="0"/>
              <w:autoSpaceDN w:val="0"/>
              <w:adjustRightInd w:val="0"/>
              <w:rPr>
                <w:i/>
                <w:lang w:eastAsia="uk-UA"/>
              </w:rPr>
            </w:pPr>
            <w:r w:rsidRPr="00093B26">
              <w:rPr>
                <w:i/>
                <w:lang w:eastAsia="uk-UA"/>
              </w:rPr>
              <w:t>Захід 11</w:t>
            </w:r>
          </w:p>
          <w:p w:rsidR="00A607AB" w:rsidRPr="00093B26" w:rsidRDefault="00A607AB" w:rsidP="00B855A8">
            <w:pPr>
              <w:suppressAutoHyphens/>
              <w:autoSpaceDE w:val="0"/>
              <w:autoSpaceDN w:val="0"/>
              <w:adjustRightInd w:val="0"/>
              <w:rPr>
                <w:lang w:eastAsia="uk-UA"/>
              </w:rPr>
            </w:pPr>
            <w:r w:rsidRPr="00093B26">
              <w:rPr>
                <w:lang w:eastAsia="uk-UA"/>
              </w:rPr>
              <w:t>Проведення експертної незалежної оцінки дорожнього полотна  вулиць (доріг) Малехівська, Довбуша, Ул. Кравченко, Зелена, Барвінського, Коновальця, Шевченка</w:t>
            </w:r>
          </w:p>
        </w:tc>
        <w:tc>
          <w:tcPr>
            <w:tcW w:w="1855" w:type="dxa"/>
            <w:gridSpan w:val="2"/>
          </w:tcPr>
          <w:p w:rsidR="00A607AB" w:rsidRPr="00093B26" w:rsidRDefault="00A607AB" w:rsidP="00B855A8">
            <w:pPr>
              <w:autoSpaceDE w:val="0"/>
              <w:autoSpaceDN w:val="0"/>
              <w:adjustRightInd w:val="0"/>
              <w:rPr>
                <w:lang w:val="uk-UA" w:eastAsia="uk-UA"/>
              </w:rPr>
            </w:pPr>
            <w:r w:rsidRPr="00093B26">
              <w:rPr>
                <w:lang w:eastAsia="uk-UA"/>
              </w:rPr>
              <w:t>Затрат, тис.грн</w:t>
            </w:r>
            <w:r w:rsidRPr="00093B26">
              <w:rPr>
                <w:lang w:val="uk-UA" w:eastAsia="uk-UA"/>
              </w:rPr>
              <w:t>.</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12.0</w:t>
            </w:r>
          </w:p>
        </w:tc>
        <w:tc>
          <w:tcPr>
            <w:tcW w:w="1843" w:type="dxa"/>
            <w:vMerge w:val="restart"/>
          </w:tcPr>
          <w:p w:rsidR="00A607AB" w:rsidRPr="00093B26" w:rsidRDefault="00A607AB" w:rsidP="00B855A8">
            <w:pPr>
              <w:autoSpaceDE w:val="0"/>
              <w:autoSpaceDN w:val="0"/>
              <w:adjustRightInd w:val="0"/>
              <w:rPr>
                <w:lang w:eastAsia="uk-UA"/>
              </w:rPr>
            </w:pPr>
            <w:r w:rsidRPr="00093B26">
              <w:rPr>
                <w:lang w:eastAsia="uk-UA"/>
              </w:rPr>
              <w:t>Виконавчий комітет</w:t>
            </w:r>
          </w:p>
          <w:p w:rsidR="00A607AB" w:rsidRPr="00093B26" w:rsidRDefault="00A607AB" w:rsidP="00B855A8">
            <w:pPr>
              <w:suppressAutoHyphens/>
              <w:autoSpaceDE w:val="0"/>
              <w:autoSpaceDN w:val="0"/>
              <w:adjustRightInd w:val="0"/>
              <w:rPr>
                <w:strike/>
                <w:lang w:eastAsia="uk-UA"/>
              </w:rPr>
            </w:pPr>
          </w:p>
        </w:tc>
        <w:tc>
          <w:tcPr>
            <w:tcW w:w="2269" w:type="dxa"/>
            <w:gridSpan w:val="2"/>
            <w:vMerge w:val="restart"/>
          </w:tcPr>
          <w:p w:rsidR="00A607AB" w:rsidRPr="00093B26" w:rsidRDefault="00A607AB" w:rsidP="00B855A8">
            <w:pPr>
              <w:autoSpaceDE w:val="0"/>
              <w:autoSpaceDN w:val="0"/>
              <w:adjustRightInd w:val="0"/>
              <w:rPr>
                <w:lang w:eastAsia="uk-UA"/>
              </w:rPr>
            </w:pPr>
            <w:r w:rsidRPr="00093B26">
              <w:rPr>
                <w:lang w:eastAsia="uk-UA"/>
              </w:rPr>
              <w:t>Місцевий бюджет</w:t>
            </w:r>
          </w:p>
          <w:p w:rsidR="00A607AB" w:rsidRPr="00093B26" w:rsidRDefault="00A607AB" w:rsidP="00B855A8">
            <w:pPr>
              <w:suppressAutoHyphens/>
              <w:autoSpaceDE w:val="0"/>
              <w:autoSpaceDN w:val="0"/>
              <w:adjustRightInd w:val="0"/>
              <w:rPr>
                <w:strike/>
                <w:lang w:eastAsia="uk-UA"/>
              </w:rPr>
            </w:pPr>
          </w:p>
        </w:tc>
        <w:tc>
          <w:tcPr>
            <w:tcW w:w="1701" w:type="dxa"/>
            <w:vMerge w:val="restart"/>
          </w:tcPr>
          <w:p w:rsidR="00A607AB" w:rsidRPr="00093B26" w:rsidRDefault="00A607AB" w:rsidP="00B855A8">
            <w:pPr>
              <w:rPr>
                <w:strike/>
                <w:lang w:eastAsia="uk-UA"/>
              </w:rPr>
            </w:pPr>
            <w:r w:rsidRPr="00093B26">
              <w:rPr>
                <w:lang w:eastAsia="uk-UA"/>
              </w:rPr>
              <w:t>11,0</w:t>
            </w:r>
          </w:p>
          <w:p w:rsidR="00A607AB" w:rsidRPr="00093B26" w:rsidRDefault="00A607AB" w:rsidP="00B855A8">
            <w:pPr>
              <w:rPr>
                <w:strike/>
                <w:lang w:eastAsia="uk-UA"/>
              </w:rPr>
            </w:pPr>
          </w:p>
          <w:p w:rsidR="00A607AB" w:rsidRPr="00093B26" w:rsidRDefault="00A607AB" w:rsidP="00B855A8">
            <w:pPr>
              <w:suppressAutoHyphens/>
              <w:autoSpaceDE w:val="0"/>
              <w:autoSpaceDN w:val="0"/>
              <w:adjustRightInd w:val="0"/>
              <w:rPr>
                <w:strike/>
                <w:lang w:eastAsia="uk-UA"/>
              </w:rPr>
            </w:pPr>
          </w:p>
        </w:tc>
        <w:tc>
          <w:tcPr>
            <w:tcW w:w="1843" w:type="dxa"/>
            <w:gridSpan w:val="2"/>
            <w:vMerge w:val="restart"/>
          </w:tcPr>
          <w:p w:rsidR="00A607AB" w:rsidRPr="00093B26" w:rsidRDefault="00A607AB" w:rsidP="00B855A8">
            <w:pPr>
              <w:autoSpaceDE w:val="0"/>
              <w:autoSpaceDN w:val="0"/>
              <w:adjustRightInd w:val="0"/>
            </w:pPr>
            <w:r w:rsidRPr="00093B26">
              <w:rPr>
                <w:lang w:eastAsia="uk-UA"/>
              </w:rPr>
              <w:t>Покращення стану вулиць та доріг, тротуарів  комунальної власності м. Новий Розділ та з</w:t>
            </w:r>
            <w:r w:rsidRPr="00093B26">
              <w:t>абезпечення умов безпечного та комфортного проживання населення міста</w:t>
            </w:r>
          </w:p>
          <w:p w:rsidR="00A607AB" w:rsidRPr="00093B26" w:rsidRDefault="00A607AB" w:rsidP="00B855A8">
            <w:pPr>
              <w:suppressAutoHyphens/>
              <w:autoSpaceDE w:val="0"/>
              <w:autoSpaceDN w:val="0"/>
              <w:adjustRightInd w:val="0"/>
              <w:rPr>
                <w:lang w:eastAsia="uk-UA"/>
              </w:rPr>
            </w:pPr>
          </w:p>
        </w:tc>
      </w:tr>
      <w:tr w:rsidR="00A607AB" w:rsidRPr="0040707D" w:rsidTr="00093B26">
        <w:trPr>
          <w:cantSplit/>
          <w:trHeight w:val="553"/>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i/>
                <w:lang w:eastAsia="uk-UA"/>
              </w:rPr>
            </w:pP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Продукту, вулиць</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7</w:t>
            </w:r>
          </w:p>
          <w:p w:rsidR="00A607AB" w:rsidRPr="00093B26" w:rsidRDefault="00A607AB" w:rsidP="00B855A8">
            <w:pPr>
              <w:autoSpaceDE w:val="0"/>
              <w:autoSpaceDN w:val="0"/>
              <w:adjustRightInd w:val="0"/>
              <w:rPr>
                <w:lang w:eastAsia="uk-UA"/>
              </w:rPr>
            </w:pP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652"/>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i/>
                <w:lang w:eastAsia="uk-UA"/>
              </w:rPr>
            </w:pP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Ефективність</w:t>
            </w:r>
          </w:p>
          <w:p w:rsidR="00A607AB" w:rsidRPr="00093B26" w:rsidRDefault="00A607AB" w:rsidP="00B855A8">
            <w:pPr>
              <w:autoSpaceDE w:val="0"/>
              <w:autoSpaceDN w:val="0"/>
              <w:adjustRightInd w:val="0"/>
              <w:rPr>
                <w:lang w:eastAsia="uk-UA"/>
              </w:rPr>
            </w:pPr>
            <w:r w:rsidRPr="00093B26">
              <w:rPr>
                <w:lang w:val="uk-UA" w:eastAsia="uk-UA"/>
              </w:rPr>
              <w:t>т</w:t>
            </w:r>
            <w:r w:rsidRPr="00093B26">
              <w:rPr>
                <w:lang w:eastAsia="uk-UA"/>
              </w:rPr>
              <w:t>ис.грн./вулиця</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1.57</w:t>
            </w:r>
          </w:p>
          <w:p w:rsidR="00A607AB" w:rsidRPr="00093B26" w:rsidRDefault="00A607AB" w:rsidP="00B855A8">
            <w:pPr>
              <w:suppressAutoHyphens/>
              <w:autoSpaceDE w:val="0"/>
              <w:autoSpaceDN w:val="0"/>
              <w:adjustRightInd w:val="0"/>
              <w:rPr>
                <w:lang w:eastAsia="uk-UA"/>
              </w:rPr>
            </w:pP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2127"/>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i/>
                <w:lang w:eastAsia="uk-UA"/>
              </w:rPr>
            </w:pPr>
          </w:p>
        </w:tc>
        <w:tc>
          <w:tcPr>
            <w:tcW w:w="1855" w:type="dxa"/>
            <w:gridSpan w:val="2"/>
          </w:tcPr>
          <w:p w:rsidR="00A607AB" w:rsidRPr="00093B26" w:rsidRDefault="00A607AB" w:rsidP="00B855A8">
            <w:pPr>
              <w:suppressAutoHyphens/>
              <w:autoSpaceDE w:val="0"/>
              <w:autoSpaceDN w:val="0"/>
              <w:adjustRightInd w:val="0"/>
              <w:rPr>
                <w:lang w:eastAsia="uk-UA"/>
              </w:rPr>
            </w:pPr>
            <w:r w:rsidRPr="00093B26">
              <w:rPr>
                <w:lang w:eastAsia="uk-UA"/>
              </w:rPr>
              <w:t>Якість</w:t>
            </w:r>
            <w:r w:rsidRPr="00093B26">
              <w:rPr>
                <w:lang w:val="uk-UA" w:eastAsia="uk-UA"/>
              </w:rPr>
              <w:t>,</w:t>
            </w:r>
            <w:r w:rsidRPr="00093B26">
              <w:rPr>
                <w:lang w:eastAsia="uk-UA"/>
              </w:rPr>
              <w:t xml:space="preserve"> %</w:t>
            </w:r>
          </w:p>
        </w:tc>
        <w:tc>
          <w:tcPr>
            <w:tcW w:w="1412" w:type="dxa"/>
            <w:gridSpan w:val="2"/>
          </w:tcPr>
          <w:p w:rsidR="00A607AB" w:rsidRPr="00093B26" w:rsidRDefault="00A607AB" w:rsidP="00B855A8">
            <w:pPr>
              <w:suppressAutoHyphens/>
              <w:autoSpaceDE w:val="0"/>
              <w:autoSpaceDN w:val="0"/>
              <w:adjustRightInd w:val="0"/>
              <w:rPr>
                <w:lang w:eastAsia="uk-UA"/>
              </w:rPr>
            </w:pPr>
            <w:r w:rsidRPr="00093B26">
              <w:rPr>
                <w:lang w:eastAsia="uk-UA"/>
              </w:rPr>
              <w:t>100</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418"/>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val="restart"/>
          </w:tcPr>
          <w:p w:rsidR="00A607AB" w:rsidRPr="00093B26" w:rsidRDefault="00A607AB" w:rsidP="00B855A8">
            <w:pPr>
              <w:autoSpaceDE w:val="0"/>
              <w:autoSpaceDN w:val="0"/>
              <w:adjustRightInd w:val="0"/>
              <w:rPr>
                <w:i/>
                <w:lang w:eastAsia="uk-UA"/>
              </w:rPr>
            </w:pPr>
            <w:r w:rsidRPr="00093B26">
              <w:rPr>
                <w:i/>
                <w:lang w:eastAsia="uk-UA"/>
              </w:rPr>
              <w:t>Захід 12</w:t>
            </w:r>
          </w:p>
          <w:p w:rsidR="00A607AB" w:rsidRPr="00093B26" w:rsidRDefault="00A607AB" w:rsidP="00B855A8">
            <w:pPr>
              <w:autoSpaceDE w:val="0"/>
              <w:autoSpaceDN w:val="0"/>
              <w:adjustRightInd w:val="0"/>
              <w:rPr>
                <w:lang w:eastAsia="uk-UA"/>
              </w:rPr>
            </w:pPr>
            <w:r w:rsidRPr="00093B26">
              <w:rPr>
                <w:lang w:eastAsia="uk-UA"/>
              </w:rPr>
              <w:t>Виготовлення технічних паспортів вулиць (доріг) Котляревського, Січових Стрільців,</w:t>
            </w: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Затрат, тис.грн</w:t>
            </w:r>
            <w:r>
              <w:rPr>
                <w:lang w:val="uk-UA" w:eastAsia="uk-UA"/>
              </w:rPr>
              <w:t>.</w:t>
            </w:r>
            <w:r w:rsidRPr="00093B26">
              <w:rPr>
                <w:lang w:eastAsia="uk-UA"/>
              </w:rPr>
              <w:t xml:space="preserve"> </w:t>
            </w:r>
          </w:p>
          <w:p w:rsidR="00A607AB" w:rsidRPr="00093B26" w:rsidRDefault="00A607AB" w:rsidP="00B855A8">
            <w:pPr>
              <w:suppressAutoHyphens/>
              <w:autoSpaceDE w:val="0"/>
              <w:autoSpaceDN w:val="0"/>
              <w:adjustRightInd w:val="0"/>
              <w:rPr>
                <w:lang w:eastAsia="uk-UA"/>
              </w:rPr>
            </w:pPr>
          </w:p>
        </w:tc>
        <w:tc>
          <w:tcPr>
            <w:tcW w:w="1412" w:type="dxa"/>
            <w:gridSpan w:val="2"/>
          </w:tcPr>
          <w:p w:rsidR="00A607AB" w:rsidRPr="00093B26" w:rsidRDefault="00A607AB" w:rsidP="00B855A8">
            <w:pPr>
              <w:suppressAutoHyphens/>
              <w:autoSpaceDE w:val="0"/>
              <w:autoSpaceDN w:val="0"/>
              <w:adjustRightInd w:val="0"/>
              <w:rPr>
                <w:lang w:eastAsia="uk-UA"/>
              </w:rPr>
            </w:pPr>
            <w:r w:rsidRPr="00093B26">
              <w:rPr>
                <w:lang w:eastAsia="uk-UA"/>
              </w:rPr>
              <w:t>4,0</w:t>
            </w:r>
          </w:p>
        </w:tc>
        <w:tc>
          <w:tcPr>
            <w:tcW w:w="1843" w:type="dxa"/>
            <w:vMerge w:val="restart"/>
          </w:tcPr>
          <w:p w:rsidR="00A607AB" w:rsidRPr="00093B26" w:rsidRDefault="00A607AB" w:rsidP="00B855A8">
            <w:pPr>
              <w:autoSpaceDE w:val="0"/>
              <w:autoSpaceDN w:val="0"/>
              <w:adjustRightInd w:val="0"/>
              <w:rPr>
                <w:lang w:eastAsia="uk-UA"/>
              </w:rPr>
            </w:pPr>
            <w:r w:rsidRPr="00093B26">
              <w:rPr>
                <w:lang w:eastAsia="uk-UA"/>
              </w:rPr>
              <w:t>Виконавчий комітет</w:t>
            </w:r>
          </w:p>
        </w:tc>
        <w:tc>
          <w:tcPr>
            <w:tcW w:w="2269" w:type="dxa"/>
            <w:gridSpan w:val="2"/>
            <w:vMerge w:val="restart"/>
          </w:tcPr>
          <w:p w:rsidR="00A607AB" w:rsidRPr="00093B26" w:rsidRDefault="00A607AB" w:rsidP="00B855A8">
            <w:pPr>
              <w:autoSpaceDE w:val="0"/>
              <w:autoSpaceDN w:val="0"/>
              <w:adjustRightInd w:val="0"/>
              <w:rPr>
                <w:lang w:eastAsia="uk-UA"/>
              </w:rPr>
            </w:pPr>
            <w:r w:rsidRPr="00093B26">
              <w:rPr>
                <w:lang w:eastAsia="uk-UA"/>
              </w:rPr>
              <w:t>Місцевий бюджет</w:t>
            </w:r>
          </w:p>
        </w:tc>
        <w:tc>
          <w:tcPr>
            <w:tcW w:w="1701" w:type="dxa"/>
            <w:vMerge w:val="restart"/>
          </w:tcPr>
          <w:p w:rsidR="00A607AB" w:rsidRPr="00093B26" w:rsidRDefault="00A607AB" w:rsidP="00B855A8">
            <w:pPr>
              <w:autoSpaceDE w:val="0"/>
              <w:autoSpaceDN w:val="0"/>
              <w:adjustRightInd w:val="0"/>
              <w:rPr>
                <w:lang w:eastAsia="uk-UA"/>
              </w:rPr>
            </w:pPr>
            <w:r w:rsidRPr="00093B26">
              <w:rPr>
                <w:lang w:eastAsia="uk-UA"/>
              </w:rPr>
              <w:t>4,0</w:t>
            </w:r>
          </w:p>
          <w:p w:rsidR="00A607AB" w:rsidRPr="00093B26" w:rsidRDefault="00A607AB" w:rsidP="00B855A8">
            <w:pPr>
              <w:autoSpaceDE w:val="0"/>
              <w:autoSpaceDN w:val="0"/>
              <w:adjustRightInd w:val="0"/>
              <w:rPr>
                <w:strike/>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269"/>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i/>
                <w:lang w:eastAsia="uk-UA"/>
              </w:rPr>
            </w:pPr>
          </w:p>
        </w:tc>
        <w:tc>
          <w:tcPr>
            <w:tcW w:w="1855" w:type="dxa"/>
            <w:gridSpan w:val="2"/>
          </w:tcPr>
          <w:p w:rsidR="00A607AB" w:rsidRPr="00093B26" w:rsidRDefault="00A607AB" w:rsidP="00B855A8">
            <w:pPr>
              <w:suppressAutoHyphens/>
              <w:autoSpaceDE w:val="0"/>
              <w:autoSpaceDN w:val="0"/>
              <w:adjustRightInd w:val="0"/>
              <w:rPr>
                <w:lang w:eastAsia="uk-UA"/>
              </w:rPr>
            </w:pPr>
            <w:r w:rsidRPr="00093B26">
              <w:rPr>
                <w:lang w:eastAsia="uk-UA"/>
              </w:rPr>
              <w:t>Продукту, вулиць</w:t>
            </w:r>
          </w:p>
        </w:tc>
        <w:tc>
          <w:tcPr>
            <w:tcW w:w="1412" w:type="dxa"/>
            <w:gridSpan w:val="2"/>
          </w:tcPr>
          <w:p w:rsidR="00A607AB" w:rsidRPr="00093B26" w:rsidRDefault="00A607AB" w:rsidP="00B855A8">
            <w:pPr>
              <w:suppressAutoHyphens/>
              <w:autoSpaceDE w:val="0"/>
              <w:autoSpaceDN w:val="0"/>
              <w:adjustRightInd w:val="0"/>
              <w:rPr>
                <w:lang w:eastAsia="uk-UA"/>
              </w:rPr>
            </w:pPr>
            <w:r w:rsidRPr="00093B26">
              <w:rPr>
                <w:lang w:eastAsia="uk-UA"/>
              </w:rPr>
              <w:t>2</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autoSpaceDE w:val="0"/>
              <w:autoSpaceDN w:val="0"/>
              <w:adjustRightInd w:val="0"/>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450"/>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i/>
                <w:lang w:eastAsia="uk-UA"/>
              </w:rPr>
            </w:pP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Ефективність</w:t>
            </w:r>
          </w:p>
          <w:p w:rsidR="00A607AB" w:rsidRPr="00093B26" w:rsidRDefault="00A607AB" w:rsidP="00B855A8">
            <w:pPr>
              <w:autoSpaceDE w:val="0"/>
              <w:autoSpaceDN w:val="0"/>
              <w:adjustRightInd w:val="0"/>
              <w:rPr>
                <w:lang w:eastAsia="uk-UA"/>
              </w:rPr>
            </w:pPr>
            <w:r w:rsidRPr="00093B26">
              <w:rPr>
                <w:lang w:val="uk-UA" w:eastAsia="uk-UA"/>
              </w:rPr>
              <w:t>т</w:t>
            </w:r>
            <w:r w:rsidRPr="00093B26">
              <w:rPr>
                <w:lang w:eastAsia="uk-UA"/>
              </w:rPr>
              <w:t>ис.грн./вулиця</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2,0</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autoSpaceDE w:val="0"/>
              <w:autoSpaceDN w:val="0"/>
              <w:adjustRightInd w:val="0"/>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652"/>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i/>
                <w:lang w:eastAsia="uk-UA"/>
              </w:rPr>
            </w:pPr>
          </w:p>
        </w:tc>
        <w:tc>
          <w:tcPr>
            <w:tcW w:w="1855" w:type="dxa"/>
            <w:gridSpan w:val="2"/>
          </w:tcPr>
          <w:p w:rsidR="00A607AB" w:rsidRPr="00093B26" w:rsidRDefault="00A607AB" w:rsidP="00B855A8">
            <w:pPr>
              <w:autoSpaceDE w:val="0"/>
              <w:autoSpaceDN w:val="0"/>
              <w:adjustRightInd w:val="0"/>
              <w:rPr>
                <w:lang w:eastAsia="uk-UA"/>
              </w:rPr>
            </w:pPr>
            <w:r w:rsidRPr="00093B26">
              <w:rPr>
                <w:lang w:val="uk-UA" w:eastAsia="uk-UA"/>
              </w:rPr>
              <w:t>Я</w:t>
            </w:r>
            <w:r w:rsidRPr="00093B26">
              <w:rPr>
                <w:lang w:eastAsia="uk-UA"/>
              </w:rPr>
              <w:t>кість</w:t>
            </w:r>
            <w:r>
              <w:rPr>
                <w:lang w:val="uk-UA" w:eastAsia="uk-UA"/>
              </w:rPr>
              <w:t>,</w:t>
            </w:r>
            <w:r w:rsidRPr="00093B26">
              <w:rPr>
                <w:lang w:eastAsia="uk-UA"/>
              </w:rPr>
              <w:t xml:space="preserve"> %</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100</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autoSpaceDE w:val="0"/>
              <w:autoSpaceDN w:val="0"/>
              <w:adjustRightInd w:val="0"/>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223"/>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val="restart"/>
          </w:tcPr>
          <w:p w:rsidR="00A607AB" w:rsidRPr="00093B26" w:rsidRDefault="00A607AB" w:rsidP="00B855A8">
            <w:pPr>
              <w:autoSpaceDE w:val="0"/>
              <w:autoSpaceDN w:val="0"/>
              <w:adjustRightInd w:val="0"/>
              <w:rPr>
                <w:i/>
                <w:lang w:eastAsia="uk-UA"/>
              </w:rPr>
            </w:pPr>
            <w:r w:rsidRPr="00093B26">
              <w:rPr>
                <w:i/>
                <w:lang w:eastAsia="uk-UA"/>
              </w:rPr>
              <w:t>Захід 13</w:t>
            </w:r>
          </w:p>
          <w:p w:rsidR="00A607AB" w:rsidRPr="00093B26" w:rsidRDefault="00A607AB" w:rsidP="00B855A8">
            <w:pPr>
              <w:autoSpaceDE w:val="0"/>
              <w:autoSpaceDN w:val="0"/>
              <w:adjustRightInd w:val="0"/>
              <w:rPr>
                <w:lang w:eastAsia="uk-UA"/>
              </w:rPr>
            </w:pPr>
            <w:r w:rsidRPr="00093B26">
              <w:rPr>
                <w:lang w:eastAsia="uk-UA"/>
              </w:rPr>
              <w:t>Проведення експертної незалежної оцінки дорожнього полотна  вулиць (доріг) Котляревського, Січових Стрільців</w:t>
            </w:r>
          </w:p>
          <w:p w:rsidR="00A607AB" w:rsidRPr="00093B26" w:rsidRDefault="00A607AB" w:rsidP="00B855A8">
            <w:pPr>
              <w:autoSpaceDE w:val="0"/>
              <w:autoSpaceDN w:val="0"/>
              <w:adjustRightInd w:val="0"/>
              <w:rPr>
                <w:i/>
                <w:lang w:eastAsia="uk-UA"/>
              </w:rPr>
            </w:pPr>
            <w:r w:rsidRPr="00093B26">
              <w:rPr>
                <w:lang w:eastAsia="uk-UA"/>
              </w:rPr>
              <w:t xml:space="preserve">  </w:t>
            </w: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 xml:space="preserve">Затрат, тис.грн </w:t>
            </w:r>
          </w:p>
          <w:p w:rsidR="00A607AB" w:rsidRPr="00093B26" w:rsidRDefault="00A607AB" w:rsidP="00B855A8">
            <w:pPr>
              <w:suppressAutoHyphens/>
              <w:autoSpaceDE w:val="0"/>
              <w:autoSpaceDN w:val="0"/>
              <w:adjustRightInd w:val="0"/>
              <w:rPr>
                <w:lang w:eastAsia="uk-UA"/>
              </w:rPr>
            </w:pPr>
          </w:p>
        </w:tc>
        <w:tc>
          <w:tcPr>
            <w:tcW w:w="1412" w:type="dxa"/>
            <w:gridSpan w:val="2"/>
          </w:tcPr>
          <w:p w:rsidR="00A607AB" w:rsidRPr="00093B26" w:rsidRDefault="00A607AB" w:rsidP="00B855A8">
            <w:pPr>
              <w:suppressAutoHyphens/>
              <w:autoSpaceDE w:val="0"/>
              <w:autoSpaceDN w:val="0"/>
              <w:adjustRightInd w:val="0"/>
              <w:rPr>
                <w:lang w:eastAsia="uk-UA"/>
              </w:rPr>
            </w:pPr>
            <w:r w:rsidRPr="00093B26">
              <w:rPr>
                <w:lang w:eastAsia="uk-UA"/>
              </w:rPr>
              <w:t>4,0</w:t>
            </w:r>
          </w:p>
        </w:tc>
        <w:tc>
          <w:tcPr>
            <w:tcW w:w="1843" w:type="dxa"/>
            <w:vMerge w:val="restart"/>
          </w:tcPr>
          <w:p w:rsidR="00A607AB" w:rsidRPr="00093B26" w:rsidRDefault="00A607AB" w:rsidP="00B855A8">
            <w:pPr>
              <w:autoSpaceDE w:val="0"/>
              <w:autoSpaceDN w:val="0"/>
              <w:adjustRightInd w:val="0"/>
              <w:rPr>
                <w:lang w:eastAsia="uk-UA"/>
              </w:rPr>
            </w:pPr>
            <w:r w:rsidRPr="00093B26">
              <w:rPr>
                <w:lang w:eastAsia="uk-UA"/>
              </w:rPr>
              <w:t>Виконавчий комітет</w:t>
            </w:r>
          </w:p>
        </w:tc>
        <w:tc>
          <w:tcPr>
            <w:tcW w:w="2269" w:type="dxa"/>
            <w:gridSpan w:val="2"/>
            <w:vMerge w:val="restart"/>
          </w:tcPr>
          <w:p w:rsidR="00A607AB" w:rsidRPr="00093B26" w:rsidRDefault="00A607AB" w:rsidP="00B855A8">
            <w:pPr>
              <w:autoSpaceDE w:val="0"/>
              <w:autoSpaceDN w:val="0"/>
              <w:adjustRightInd w:val="0"/>
              <w:rPr>
                <w:lang w:eastAsia="uk-UA"/>
              </w:rPr>
            </w:pPr>
            <w:r w:rsidRPr="00093B26">
              <w:rPr>
                <w:lang w:eastAsia="uk-UA"/>
              </w:rPr>
              <w:t>Місцевий бюджет</w:t>
            </w:r>
          </w:p>
        </w:tc>
        <w:tc>
          <w:tcPr>
            <w:tcW w:w="1701" w:type="dxa"/>
            <w:vMerge w:val="restart"/>
          </w:tcPr>
          <w:p w:rsidR="00A607AB" w:rsidRPr="00093B26" w:rsidRDefault="00A607AB" w:rsidP="00B855A8">
            <w:pPr>
              <w:autoSpaceDE w:val="0"/>
              <w:autoSpaceDN w:val="0"/>
              <w:adjustRightInd w:val="0"/>
              <w:rPr>
                <w:lang w:eastAsia="uk-UA"/>
              </w:rPr>
            </w:pPr>
            <w:r w:rsidRPr="00093B26">
              <w:rPr>
                <w:lang w:eastAsia="uk-UA"/>
              </w:rPr>
              <w:t>4,0</w:t>
            </w:r>
          </w:p>
          <w:p w:rsidR="00A607AB" w:rsidRPr="00093B26" w:rsidRDefault="00A607AB" w:rsidP="00B855A8">
            <w:pPr>
              <w:autoSpaceDE w:val="0"/>
              <w:autoSpaceDN w:val="0"/>
              <w:adjustRightInd w:val="0"/>
              <w:rPr>
                <w:strike/>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322"/>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lang w:eastAsia="uk-UA"/>
              </w:rPr>
            </w:pPr>
          </w:p>
        </w:tc>
        <w:tc>
          <w:tcPr>
            <w:tcW w:w="1855" w:type="dxa"/>
            <w:gridSpan w:val="2"/>
          </w:tcPr>
          <w:p w:rsidR="00A607AB" w:rsidRPr="00093B26" w:rsidRDefault="00A607AB" w:rsidP="00B855A8">
            <w:pPr>
              <w:suppressAutoHyphens/>
              <w:autoSpaceDE w:val="0"/>
              <w:autoSpaceDN w:val="0"/>
              <w:adjustRightInd w:val="0"/>
              <w:rPr>
                <w:lang w:eastAsia="uk-UA"/>
              </w:rPr>
            </w:pPr>
            <w:r w:rsidRPr="00093B26">
              <w:rPr>
                <w:lang w:eastAsia="uk-UA"/>
              </w:rPr>
              <w:t>Продукту, вулиць</w:t>
            </w:r>
          </w:p>
        </w:tc>
        <w:tc>
          <w:tcPr>
            <w:tcW w:w="1412" w:type="dxa"/>
            <w:gridSpan w:val="2"/>
          </w:tcPr>
          <w:p w:rsidR="00A607AB" w:rsidRPr="00093B26" w:rsidRDefault="00A607AB" w:rsidP="00B855A8">
            <w:pPr>
              <w:suppressAutoHyphens/>
              <w:autoSpaceDE w:val="0"/>
              <w:autoSpaceDN w:val="0"/>
              <w:adjustRightInd w:val="0"/>
              <w:rPr>
                <w:lang w:eastAsia="uk-UA"/>
              </w:rPr>
            </w:pPr>
            <w:r w:rsidRPr="00093B26">
              <w:rPr>
                <w:lang w:eastAsia="uk-UA"/>
              </w:rPr>
              <w:t>2</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autoSpaceDE w:val="0"/>
              <w:autoSpaceDN w:val="0"/>
              <w:adjustRightInd w:val="0"/>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254"/>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lang w:eastAsia="uk-UA"/>
              </w:rPr>
            </w:pP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Ефективність</w:t>
            </w:r>
          </w:p>
          <w:p w:rsidR="00A607AB" w:rsidRPr="00093B26" w:rsidRDefault="00A607AB" w:rsidP="00B855A8">
            <w:pPr>
              <w:autoSpaceDE w:val="0"/>
              <w:autoSpaceDN w:val="0"/>
              <w:adjustRightInd w:val="0"/>
              <w:rPr>
                <w:lang w:eastAsia="uk-UA"/>
              </w:rPr>
            </w:pPr>
            <w:r>
              <w:rPr>
                <w:lang w:val="uk-UA" w:eastAsia="uk-UA"/>
              </w:rPr>
              <w:t>т</w:t>
            </w:r>
            <w:r w:rsidRPr="00093B26">
              <w:rPr>
                <w:lang w:eastAsia="uk-UA"/>
              </w:rPr>
              <w:t>ис.грн./вулиця</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2,0</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autoSpaceDE w:val="0"/>
              <w:autoSpaceDN w:val="0"/>
              <w:adjustRightInd w:val="0"/>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r w:rsidR="00A607AB" w:rsidRPr="0040707D" w:rsidTr="00093B26">
        <w:trPr>
          <w:cantSplit/>
          <w:trHeight w:val="555"/>
        </w:trPr>
        <w:tc>
          <w:tcPr>
            <w:tcW w:w="497" w:type="dxa"/>
            <w:vMerge/>
          </w:tcPr>
          <w:p w:rsidR="00A607AB" w:rsidRPr="00093B26" w:rsidRDefault="00A607AB" w:rsidP="00B855A8">
            <w:pPr>
              <w:autoSpaceDE w:val="0"/>
              <w:autoSpaceDN w:val="0"/>
              <w:adjustRightInd w:val="0"/>
              <w:rPr>
                <w:b/>
                <w:lang w:eastAsia="uk-UA"/>
              </w:rPr>
            </w:pPr>
          </w:p>
        </w:tc>
        <w:tc>
          <w:tcPr>
            <w:tcW w:w="1684" w:type="dxa"/>
            <w:vMerge/>
          </w:tcPr>
          <w:p w:rsidR="00A607AB" w:rsidRPr="00093B26" w:rsidRDefault="00A607AB" w:rsidP="00B855A8">
            <w:pPr>
              <w:autoSpaceDE w:val="0"/>
              <w:autoSpaceDN w:val="0"/>
              <w:adjustRightInd w:val="0"/>
              <w:rPr>
                <w:i/>
                <w:lang w:eastAsia="uk-UA"/>
              </w:rPr>
            </w:pPr>
          </w:p>
        </w:tc>
        <w:tc>
          <w:tcPr>
            <w:tcW w:w="2205" w:type="dxa"/>
            <w:vMerge/>
          </w:tcPr>
          <w:p w:rsidR="00A607AB" w:rsidRPr="00093B26" w:rsidRDefault="00A607AB" w:rsidP="00B855A8">
            <w:pPr>
              <w:autoSpaceDE w:val="0"/>
              <w:autoSpaceDN w:val="0"/>
              <w:adjustRightInd w:val="0"/>
              <w:rPr>
                <w:lang w:eastAsia="uk-UA"/>
              </w:rPr>
            </w:pPr>
          </w:p>
        </w:tc>
        <w:tc>
          <w:tcPr>
            <w:tcW w:w="1855" w:type="dxa"/>
            <w:gridSpan w:val="2"/>
          </w:tcPr>
          <w:p w:rsidR="00A607AB" w:rsidRPr="00093B26" w:rsidRDefault="00A607AB" w:rsidP="00B855A8">
            <w:pPr>
              <w:autoSpaceDE w:val="0"/>
              <w:autoSpaceDN w:val="0"/>
              <w:adjustRightInd w:val="0"/>
              <w:rPr>
                <w:lang w:eastAsia="uk-UA"/>
              </w:rPr>
            </w:pPr>
            <w:r w:rsidRPr="00093B26">
              <w:rPr>
                <w:lang w:eastAsia="uk-UA"/>
              </w:rPr>
              <w:t>Якість</w:t>
            </w:r>
            <w:r>
              <w:rPr>
                <w:lang w:val="uk-UA" w:eastAsia="uk-UA"/>
              </w:rPr>
              <w:t>,</w:t>
            </w:r>
            <w:r w:rsidRPr="00093B26">
              <w:rPr>
                <w:lang w:eastAsia="uk-UA"/>
              </w:rPr>
              <w:t xml:space="preserve"> %</w:t>
            </w:r>
          </w:p>
        </w:tc>
        <w:tc>
          <w:tcPr>
            <w:tcW w:w="1412" w:type="dxa"/>
            <w:gridSpan w:val="2"/>
          </w:tcPr>
          <w:p w:rsidR="00A607AB" w:rsidRPr="00093B26" w:rsidRDefault="00A607AB" w:rsidP="00B855A8">
            <w:pPr>
              <w:autoSpaceDE w:val="0"/>
              <w:autoSpaceDN w:val="0"/>
              <w:adjustRightInd w:val="0"/>
              <w:rPr>
                <w:lang w:eastAsia="uk-UA"/>
              </w:rPr>
            </w:pPr>
            <w:r w:rsidRPr="00093B26">
              <w:rPr>
                <w:lang w:eastAsia="uk-UA"/>
              </w:rPr>
              <w:t>100</w:t>
            </w:r>
          </w:p>
        </w:tc>
        <w:tc>
          <w:tcPr>
            <w:tcW w:w="1843" w:type="dxa"/>
            <w:vMerge/>
          </w:tcPr>
          <w:p w:rsidR="00A607AB" w:rsidRPr="00093B26" w:rsidRDefault="00A607AB" w:rsidP="00B855A8">
            <w:pPr>
              <w:autoSpaceDE w:val="0"/>
              <w:autoSpaceDN w:val="0"/>
              <w:adjustRightInd w:val="0"/>
              <w:rPr>
                <w:lang w:eastAsia="uk-UA"/>
              </w:rPr>
            </w:pPr>
          </w:p>
        </w:tc>
        <w:tc>
          <w:tcPr>
            <w:tcW w:w="2269" w:type="dxa"/>
            <w:gridSpan w:val="2"/>
            <w:vMerge/>
          </w:tcPr>
          <w:p w:rsidR="00A607AB" w:rsidRPr="00093B26" w:rsidRDefault="00A607AB" w:rsidP="00B855A8">
            <w:pPr>
              <w:autoSpaceDE w:val="0"/>
              <w:autoSpaceDN w:val="0"/>
              <w:adjustRightInd w:val="0"/>
              <w:rPr>
                <w:lang w:eastAsia="uk-UA"/>
              </w:rPr>
            </w:pPr>
          </w:p>
        </w:tc>
        <w:tc>
          <w:tcPr>
            <w:tcW w:w="1701" w:type="dxa"/>
            <w:vMerge/>
          </w:tcPr>
          <w:p w:rsidR="00A607AB" w:rsidRPr="00093B26" w:rsidRDefault="00A607AB" w:rsidP="00B855A8">
            <w:pPr>
              <w:autoSpaceDE w:val="0"/>
              <w:autoSpaceDN w:val="0"/>
              <w:adjustRightInd w:val="0"/>
              <w:rPr>
                <w:lang w:eastAsia="uk-UA"/>
              </w:rPr>
            </w:pPr>
          </w:p>
        </w:tc>
        <w:tc>
          <w:tcPr>
            <w:tcW w:w="1843" w:type="dxa"/>
            <w:gridSpan w:val="2"/>
            <w:vMerge/>
          </w:tcPr>
          <w:p w:rsidR="00A607AB" w:rsidRPr="00093B26" w:rsidRDefault="00A607AB" w:rsidP="00B855A8">
            <w:pPr>
              <w:autoSpaceDE w:val="0"/>
              <w:autoSpaceDN w:val="0"/>
              <w:adjustRightInd w:val="0"/>
              <w:rPr>
                <w:lang w:eastAsia="uk-UA"/>
              </w:rPr>
            </w:pPr>
          </w:p>
        </w:tc>
      </w:tr>
    </w:tbl>
    <w:p w:rsidR="00A607AB" w:rsidRPr="00093B26" w:rsidRDefault="00A607AB" w:rsidP="00025931">
      <w:pPr>
        <w:spacing w:line="192" w:lineRule="auto"/>
        <w:ind w:left="708"/>
        <w:rPr>
          <w:b/>
          <w:lang w:val="uk-UA"/>
        </w:rPr>
      </w:pPr>
    </w:p>
    <w:p w:rsidR="00A607AB" w:rsidRPr="00025931" w:rsidRDefault="00A607AB" w:rsidP="00D4711C">
      <w:pPr>
        <w:ind w:left="720"/>
        <w:contextualSpacing/>
        <w:jc w:val="center"/>
        <w:rPr>
          <w:b/>
        </w:rPr>
      </w:pPr>
    </w:p>
    <w:p w:rsidR="00A607AB" w:rsidRDefault="00A607AB" w:rsidP="00D4711C">
      <w:pPr>
        <w:ind w:left="720"/>
        <w:contextualSpacing/>
        <w:jc w:val="center"/>
        <w:rPr>
          <w:b/>
          <w:lang w:val="uk-UA"/>
        </w:rPr>
      </w:pPr>
    </w:p>
    <w:p w:rsidR="00A607AB" w:rsidRDefault="00A607AB" w:rsidP="00D4711C">
      <w:pPr>
        <w:ind w:left="720"/>
        <w:contextualSpacing/>
        <w:jc w:val="center"/>
        <w:rPr>
          <w:b/>
          <w:lang w:val="uk-UA"/>
        </w:rPr>
      </w:pPr>
    </w:p>
    <w:p w:rsidR="00A607AB" w:rsidRDefault="00A607AB" w:rsidP="00D4711C">
      <w:pPr>
        <w:ind w:left="720"/>
        <w:contextualSpacing/>
        <w:jc w:val="center"/>
        <w:rPr>
          <w:b/>
          <w:lang w:val="uk-UA"/>
        </w:rPr>
      </w:pPr>
    </w:p>
    <w:p w:rsidR="00A607AB" w:rsidRDefault="00A607AB"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rPr>
        <w:t>МІСЬКИЙ ГОЛОВА                                                                                      МЕЛЕШКО А.Р.</w:t>
      </w:r>
    </w:p>
    <w:p w:rsidR="00A607AB" w:rsidRPr="00D5763B" w:rsidRDefault="00A607AB"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sectPr w:rsidR="00A607AB" w:rsidRPr="00D5763B" w:rsidSect="00610C78">
          <w:pgSz w:w="16834" w:h="11909" w:orient="landscape"/>
          <w:pgMar w:top="1582" w:right="1151" w:bottom="862" w:left="924" w:header="578" w:footer="578" w:gutter="0"/>
          <w:pgNumType w:start="1"/>
          <w:cols w:space="720"/>
        </w:sectPr>
      </w:pPr>
    </w:p>
    <w:p w:rsidR="00A607AB" w:rsidRDefault="00A607AB"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Додаток 3 до рішення ХХХХ</w:t>
      </w:r>
      <w:r>
        <w:rPr>
          <w:lang w:val="en-US"/>
        </w:rPr>
        <w:t>V</w:t>
      </w:r>
      <w:r>
        <w:rPr>
          <w:lang w:val="uk-UA"/>
        </w:rPr>
        <w:t>І сесії</w:t>
      </w:r>
    </w:p>
    <w:p w:rsidR="00A607AB" w:rsidRDefault="00A607AB"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Новороздільської міської ради</w:t>
      </w:r>
    </w:p>
    <w:p w:rsidR="00A607AB" w:rsidRDefault="00A607AB"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en-US"/>
        </w:rPr>
        <w:t>V</w:t>
      </w:r>
      <w:r>
        <w:rPr>
          <w:lang w:val="uk-UA"/>
        </w:rPr>
        <w:t>ІІ демократичного скликання</w:t>
      </w:r>
    </w:p>
    <w:p w:rsidR="00A607AB" w:rsidRDefault="00A607AB" w:rsidP="008F06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620"/>
        <w:rPr>
          <w:lang w:val="uk-UA"/>
        </w:rPr>
      </w:pPr>
      <w:r>
        <w:rPr>
          <w:lang w:val="uk-UA"/>
        </w:rPr>
        <w:t xml:space="preserve">№ </w:t>
      </w:r>
      <w:r w:rsidRPr="00093B26">
        <w:rPr>
          <w:lang w:val="uk-UA"/>
        </w:rPr>
        <w:t>10</w:t>
      </w:r>
      <w:r>
        <w:rPr>
          <w:lang w:val="uk-UA"/>
        </w:rPr>
        <w:t xml:space="preserve">53 від </w:t>
      </w:r>
      <w:r w:rsidRPr="00093B26">
        <w:rPr>
          <w:lang w:val="uk-UA"/>
        </w:rPr>
        <w:t>27</w:t>
      </w:r>
      <w:r>
        <w:rPr>
          <w:lang w:val="uk-UA"/>
        </w:rPr>
        <w:t>.06.201</w:t>
      </w:r>
      <w:r w:rsidRPr="00093B26">
        <w:rPr>
          <w:lang w:val="uk-UA"/>
        </w:rPr>
        <w:t>9</w:t>
      </w:r>
      <w:r>
        <w:rPr>
          <w:lang w:val="uk-UA"/>
        </w:rPr>
        <w:t xml:space="preserve"> року</w:t>
      </w:r>
    </w:p>
    <w:p w:rsidR="00A607AB" w:rsidRDefault="00A607AB" w:rsidP="008F0609">
      <w:pPr>
        <w:autoSpaceDE w:val="0"/>
        <w:autoSpaceDN w:val="0"/>
        <w:adjustRightInd w:val="0"/>
        <w:ind w:left="708"/>
        <w:jc w:val="center"/>
        <w:rPr>
          <w:b/>
          <w:lang w:val="uk-UA" w:eastAsia="uk-UA"/>
        </w:rPr>
      </w:pPr>
    </w:p>
    <w:p w:rsidR="00A607AB" w:rsidRDefault="00A607AB" w:rsidP="008F0609">
      <w:pPr>
        <w:autoSpaceDE w:val="0"/>
        <w:autoSpaceDN w:val="0"/>
        <w:adjustRightInd w:val="0"/>
        <w:ind w:left="708"/>
        <w:jc w:val="center"/>
        <w:rPr>
          <w:b/>
          <w:lang w:val="uk-UA" w:eastAsia="uk-UA"/>
        </w:rPr>
      </w:pPr>
      <w:bookmarkStart w:id="0" w:name="_GoBack"/>
      <w:bookmarkEnd w:id="0"/>
    </w:p>
    <w:p w:rsidR="00A607AB" w:rsidRPr="008F0609" w:rsidRDefault="00A607AB" w:rsidP="008F0609">
      <w:pPr>
        <w:autoSpaceDE w:val="0"/>
        <w:autoSpaceDN w:val="0"/>
        <w:adjustRightInd w:val="0"/>
        <w:ind w:left="708"/>
        <w:jc w:val="center"/>
        <w:rPr>
          <w:b/>
          <w:lang w:val="uk-UA" w:eastAsia="uk-UA"/>
        </w:rPr>
      </w:pPr>
      <w:r w:rsidRPr="008F0609">
        <w:rPr>
          <w:b/>
          <w:lang w:val="uk-UA" w:eastAsia="uk-UA"/>
        </w:rPr>
        <w:t xml:space="preserve">Ресурсне забезпечення міської (бюджетної) цільової </w:t>
      </w:r>
    </w:p>
    <w:p w:rsidR="00A607AB" w:rsidRDefault="00A607AB" w:rsidP="008F0609">
      <w:pPr>
        <w:autoSpaceDE w:val="0"/>
        <w:autoSpaceDN w:val="0"/>
        <w:adjustRightInd w:val="0"/>
        <w:ind w:left="708"/>
        <w:jc w:val="center"/>
        <w:rPr>
          <w:b/>
          <w:lang w:val="uk-UA" w:eastAsia="zh-CN"/>
        </w:rPr>
      </w:pPr>
      <w:r>
        <w:rPr>
          <w:b/>
          <w:lang w:val="uk-UA" w:eastAsia="zh-CN"/>
        </w:rPr>
        <w:t>п</w:t>
      </w:r>
      <w:r w:rsidRPr="008F0609">
        <w:rPr>
          <w:b/>
          <w:lang w:eastAsia="zh-CN"/>
        </w:rPr>
        <w:t>рограми благоустрою  м. Новий Розділ на 2019</w:t>
      </w:r>
      <w:r>
        <w:rPr>
          <w:b/>
          <w:lang w:val="uk-UA" w:eastAsia="zh-CN"/>
        </w:rPr>
        <w:t xml:space="preserve"> </w:t>
      </w:r>
      <w:r w:rsidRPr="008F0609">
        <w:rPr>
          <w:b/>
          <w:lang w:eastAsia="zh-CN"/>
        </w:rPr>
        <w:t>р</w:t>
      </w:r>
      <w:r>
        <w:rPr>
          <w:b/>
          <w:lang w:val="uk-UA" w:eastAsia="zh-CN"/>
        </w:rPr>
        <w:t>ік</w:t>
      </w:r>
      <w:r w:rsidRPr="008F0609">
        <w:rPr>
          <w:b/>
          <w:lang w:eastAsia="zh-CN"/>
        </w:rPr>
        <w:t xml:space="preserve"> та прогноз на 2020-2021 р</w:t>
      </w:r>
      <w:r>
        <w:rPr>
          <w:b/>
          <w:lang w:val="uk-UA" w:eastAsia="zh-CN"/>
        </w:rPr>
        <w:t>оки</w:t>
      </w:r>
    </w:p>
    <w:p w:rsidR="00A607AB" w:rsidRDefault="00A607AB" w:rsidP="008F0609">
      <w:pPr>
        <w:autoSpaceDE w:val="0"/>
        <w:autoSpaceDN w:val="0"/>
        <w:adjustRightInd w:val="0"/>
        <w:ind w:left="708"/>
        <w:jc w:val="center"/>
        <w:rPr>
          <w:b/>
          <w:lang w:val="uk-UA" w:eastAsia="zh-CN"/>
        </w:rPr>
      </w:pPr>
    </w:p>
    <w:p w:rsidR="00A607AB" w:rsidRPr="008F0609" w:rsidRDefault="00A607AB" w:rsidP="008F0609">
      <w:pPr>
        <w:autoSpaceDE w:val="0"/>
        <w:autoSpaceDN w:val="0"/>
        <w:adjustRightInd w:val="0"/>
        <w:ind w:left="708"/>
        <w:jc w:val="center"/>
        <w:rPr>
          <w:b/>
          <w:lang w:val="uk-UA" w:eastAsia="uk-UA"/>
        </w:rPr>
      </w:pPr>
    </w:p>
    <w:p w:rsidR="00A607AB" w:rsidRPr="00EF4A53" w:rsidRDefault="00A607AB" w:rsidP="008F0609">
      <w:pPr>
        <w:autoSpaceDE w:val="0"/>
        <w:autoSpaceDN w:val="0"/>
        <w:adjustRightInd w:val="0"/>
        <w:ind w:left="12744" w:firstLine="708"/>
        <w:rPr>
          <w:lang w:eastAsia="uk-UA"/>
        </w:rPr>
      </w:pPr>
      <w:r w:rsidRPr="00EF4A53">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A607AB" w:rsidRPr="00EF4A53" w:rsidTr="00B855A8">
        <w:trPr>
          <w:cantSplit/>
          <w:trHeight w:val="765"/>
        </w:trPr>
        <w:tc>
          <w:tcPr>
            <w:tcW w:w="5910" w:type="dxa"/>
            <w:vAlign w:val="center"/>
          </w:tcPr>
          <w:p w:rsidR="00A607AB" w:rsidRPr="00EF4A53" w:rsidRDefault="00A607AB" w:rsidP="00B855A8">
            <w:pPr>
              <w:autoSpaceDE w:val="0"/>
              <w:autoSpaceDN w:val="0"/>
              <w:adjustRightInd w:val="0"/>
              <w:jc w:val="center"/>
              <w:rPr>
                <w:b/>
                <w:lang w:eastAsia="uk-UA"/>
              </w:rPr>
            </w:pPr>
            <w:r>
              <w:rPr>
                <w:b/>
                <w:lang w:val="uk-UA" w:eastAsia="uk-UA"/>
              </w:rPr>
              <w:t>О</w:t>
            </w:r>
            <w:r w:rsidRPr="00EF4A53">
              <w:rPr>
                <w:b/>
                <w:lang w:eastAsia="uk-UA"/>
              </w:rPr>
              <w:t>бсяг коштів, які пропонується залучити на виконання програми</w:t>
            </w:r>
          </w:p>
        </w:tc>
        <w:tc>
          <w:tcPr>
            <w:tcW w:w="1837" w:type="dxa"/>
            <w:vAlign w:val="center"/>
          </w:tcPr>
          <w:p w:rsidR="00A607AB" w:rsidRPr="00EF4A53" w:rsidRDefault="00A607AB" w:rsidP="00B855A8">
            <w:pPr>
              <w:autoSpaceDE w:val="0"/>
              <w:autoSpaceDN w:val="0"/>
              <w:adjustRightInd w:val="0"/>
              <w:spacing w:line="192" w:lineRule="auto"/>
              <w:jc w:val="center"/>
              <w:rPr>
                <w:b/>
                <w:lang w:eastAsia="uk-UA"/>
              </w:rPr>
            </w:pPr>
            <w:r w:rsidRPr="00EF4A53">
              <w:rPr>
                <w:b/>
                <w:lang w:eastAsia="uk-UA"/>
              </w:rPr>
              <w:t>2019 рік</w:t>
            </w:r>
          </w:p>
        </w:tc>
        <w:tc>
          <w:tcPr>
            <w:tcW w:w="1865" w:type="dxa"/>
            <w:vAlign w:val="center"/>
          </w:tcPr>
          <w:p w:rsidR="00A607AB" w:rsidRPr="00EF4A53" w:rsidRDefault="00A607AB" w:rsidP="00B855A8">
            <w:pPr>
              <w:autoSpaceDE w:val="0"/>
              <w:autoSpaceDN w:val="0"/>
              <w:adjustRightInd w:val="0"/>
              <w:spacing w:line="192" w:lineRule="auto"/>
              <w:jc w:val="center"/>
              <w:rPr>
                <w:b/>
                <w:lang w:eastAsia="uk-UA"/>
              </w:rPr>
            </w:pPr>
            <w:r w:rsidRPr="00EF4A53">
              <w:rPr>
                <w:b/>
                <w:lang w:eastAsia="uk-UA"/>
              </w:rPr>
              <w:t>2020 рік</w:t>
            </w:r>
          </w:p>
        </w:tc>
        <w:tc>
          <w:tcPr>
            <w:tcW w:w="1865" w:type="dxa"/>
            <w:vAlign w:val="center"/>
          </w:tcPr>
          <w:p w:rsidR="00A607AB" w:rsidRPr="00EF4A53" w:rsidRDefault="00A607AB" w:rsidP="00B855A8">
            <w:pPr>
              <w:autoSpaceDE w:val="0"/>
              <w:autoSpaceDN w:val="0"/>
              <w:adjustRightInd w:val="0"/>
              <w:spacing w:line="192" w:lineRule="auto"/>
              <w:jc w:val="center"/>
              <w:rPr>
                <w:b/>
                <w:lang w:eastAsia="uk-UA"/>
              </w:rPr>
            </w:pPr>
            <w:r w:rsidRPr="00EF4A53">
              <w:rPr>
                <w:b/>
                <w:lang w:eastAsia="uk-UA"/>
              </w:rPr>
              <w:t>2021 рік</w:t>
            </w:r>
          </w:p>
        </w:tc>
        <w:tc>
          <w:tcPr>
            <w:tcW w:w="2726" w:type="dxa"/>
            <w:vAlign w:val="center"/>
          </w:tcPr>
          <w:p w:rsidR="00A607AB" w:rsidRPr="00EF4A53" w:rsidRDefault="00A607AB" w:rsidP="00B855A8">
            <w:pPr>
              <w:autoSpaceDE w:val="0"/>
              <w:autoSpaceDN w:val="0"/>
              <w:adjustRightInd w:val="0"/>
              <w:spacing w:line="192" w:lineRule="auto"/>
              <w:jc w:val="center"/>
              <w:rPr>
                <w:b/>
                <w:lang w:eastAsia="uk-UA"/>
              </w:rPr>
            </w:pPr>
            <w:r w:rsidRPr="00EF4A53">
              <w:rPr>
                <w:b/>
                <w:lang w:eastAsia="uk-UA"/>
              </w:rPr>
              <w:t>Усього витрат на виконання програми</w:t>
            </w:r>
          </w:p>
        </w:tc>
      </w:tr>
      <w:tr w:rsidR="00A607AB" w:rsidRPr="00EF4A53" w:rsidTr="00B855A8">
        <w:trPr>
          <w:trHeight w:val="318"/>
        </w:trPr>
        <w:tc>
          <w:tcPr>
            <w:tcW w:w="5910" w:type="dxa"/>
          </w:tcPr>
          <w:p w:rsidR="00A607AB" w:rsidRPr="00EF4A53" w:rsidRDefault="00A607AB" w:rsidP="00B855A8">
            <w:pPr>
              <w:autoSpaceDE w:val="0"/>
              <w:autoSpaceDN w:val="0"/>
              <w:adjustRightInd w:val="0"/>
              <w:rPr>
                <w:lang w:eastAsia="uk-UA"/>
              </w:rPr>
            </w:pPr>
            <w:r w:rsidRPr="00EF4A53">
              <w:rPr>
                <w:lang w:eastAsia="uk-UA"/>
              </w:rPr>
              <w:t>Усього,</w:t>
            </w:r>
          </w:p>
        </w:tc>
        <w:tc>
          <w:tcPr>
            <w:tcW w:w="1837" w:type="dxa"/>
          </w:tcPr>
          <w:p w:rsidR="00A607AB" w:rsidRPr="00EF4A53" w:rsidRDefault="00A607AB" w:rsidP="00B855A8">
            <w:pPr>
              <w:autoSpaceDE w:val="0"/>
              <w:autoSpaceDN w:val="0"/>
              <w:adjustRightInd w:val="0"/>
              <w:jc w:val="center"/>
              <w:rPr>
                <w:lang w:eastAsia="uk-UA"/>
              </w:rPr>
            </w:pPr>
            <w:r w:rsidRPr="00EF4A53">
              <w:rPr>
                <w:lang w:eastAsia="uk-UA"/>
              </w:rPr>
              <w:t>75</w:t>
            </w:r>
            <w:r>
              <w:rPr>
                <w:lang w:eastAsia="uk-UA"/>
              </w:rPr>
              <w:t>4</w:t>
            </w:r>
            <w:r w:rsidRPr="00EF4A53">
              <w:rPr>
                <w:lang w:eastAsia="uk-UA"/>
              </w:rPr>
              <w:t xml:space="preserve">7,927   </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10093,5</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7270,2</w:t>
            </w:r>
          </w:p>
        </w:tc>
        <w:tc>
          <w:tcPr>
            <w:tcW w:w="2726" w:type="dxa"/>
          </w:tcPr>
          <w:p w:rsidR="00A607AB" w:rsidRPr="00EF4A53" w:rsidRDefault="00A607AB" w:rsidP="00B855A8">
            <w:pPr>
              <w:autoSpaceDE w:val="0"/>
              <w:autoSpaceDN w:val="0"/>
              <w:adjustRightInd w:val="0"/>
              <w:jc w:val="center"/>
              <w:rPr>
                <w:lang w:eastAsia="uk-UA"/>
              </w:rPr>
            </w:pPr>
            <w:r>
              <w:rPr>
                <w:lang w:eastAsia="uk-UA"/>
              </w:rPr>
              <w:t>24911,627</w:t>
            </w:r>
          </w:p>
        </w:tc>
      </w:tr>
      <w:tr w:rsidR="00A607AB" w:rsidRPr="00EF4A53" w:rsidTr="00B855A8">
        <w:trPr>
          <w:trHeight w:val="318"/>
        </w:trPr>
        <w:tc>
          <w:tcPr>
            <w:tcW w:w="5910" w:type="dxa"/>
          </w:tcPr>
          <w:p w:rsidR="00A607AB" w:rsidRPr="00EF4A53" w:rsidRDefault="00A607AB" w:rsidP="00B855A8">
            <w:pPr>
              <w:autoSpaceDE w:val="0"/>
              <w:autoSpaceDN w:val="0"/>
              <w:adjustRightInd w:val="0"/>
              <w:rPr>
                <w:lang w:eastAsia="uk-UA"/>
              </w:rPr>
            </w:pPr>
            <w:r w:rsidRPr="00EF4A53">
              <w:rPr>
                <w:lang w:eastAsia="uk-UA"/>
              </w:rPr>
              <w:t>у тому числі</w:t>
            </w:r>
          </w:p>
        </w:tc>
        <w:tc>
          <w:tcPr>
            <w:tcW w:w="1837" w:type="dxa"/>
          </w:tcPr>
          <w:p w:rsidR="00A607AB" w:rsidRPr="00EF4A53" w:rsidRDefault="00A607AB" w:rsidP="00B855A8">
            <w:pPr>
              <w:autoSpaceDE w:val="0"/>
              <w:autoSpaceDN w:val="0"/>
              <w:adjustRightInd w:val="0"/>
              <w:jc w:val="center"/>
              <w:rPr>
                <w:lang w:eastAsia="uk-UA"/>
              </w:rPr>
            </w:pPr>
          </w:p>
        </w:tc>
        <w:tc>
          <w:tcPr>
            <w:tcW w:w="1865" w:type="dxa"/>
          </w:tcPr>
          <w:p w:rsidR="00A607AB" w:rsidRPr="00EF4A53" w:rsidRDefault="00A607AB" w:rsidP="00B855A8">
            <w:pPr>
              <w:autoSpaceDE w:val="0"/>
              <w:autoSpaceDN w:val="0"/>
              <w:adjustRightInd w:val="0"/>
              <w:jc w:val="center"/>
              <w:rPr>
                <w:lang w:eastAsia="uk-UA"/>
              </w:rPr>
            </w:pPr>
          </w:p>
        </w:tc>
        <w:tc>
          <w:tcPr>
            <w:tcW w:w="1865" w:type="dxa"/>
          </w:tcPr>
          <w:p w:rsidR="00A607AB" w:rsidRPr="00EF4A53" w:rsidRDefault="00A607AB" w:rsidP="00B855A8">
            <w:pPr>
              <w:autoSpaceDE w:val="0"/>
              <w:autoSpaceDN w:val="0"/>
              <w:adjustRightInd w:val="0"/>
              <w:jc w:val="center"/>
              <w:rPr>
                <w:lang w:eastAsia="uk-UA"/>
              </w:rPr>
            </w:pPr>
          </w:p>
        </w:tc>
        <w:tc>
          <w:tcPr>
            <w:tcW w:w="2726" w:type="dxa"/>
          </w:tcPr>
          <w:p w:rsidR="00A607AB" w:rsidRPr="00EF4A53" w:rsidRDefault="00A607AB" w:rsidP="00B855A8">
            <w:pPr>
              <w:autoSpaceDE w:val="0"/>
              <w:autoSpaceDN w:val="0"/>
              <w:adjustRightInd w:val="0"/>
              <w:jc w:val="center"/>
              <w:rPr>
                <w:lang w:eastAsia="uk-UA"/>
              </w:rPr>
            </w:pPr>
          </w:p>
        </w:tc>
      </w:tr>
      <w:tr w:rsidR="00A607AB" w:rsidRPr="00EF4A53" w:rsidTr="00B855A8">
        <w:trPr>
          <w:trHeight w:val="425"/>
        </w:trPr>
        <w:tc>
          <w:tcPr>
            <w:tcW w:w="5910" w:type="dxa"/>
          </w:tcPr>
          <w:p w:rsidR="00A607AB" w:rsidRPr="00EF4A53" w:rsidRDefault="00A607AB" w:rsidP="00B855A8">
            <w:pPr>
              <w:autoSpaceDE w:val="0"/>
              <w:autoSpaceDN w:val="0"/>
              <w:adjustRightInd w:val="0"/>
              <w:rPr>
                <w:lang w:eastAsia="uk-UA"/>
              </w:rPr>
            </w:pPr>
            <w:r w:rsidRPr="00EF4A53">
              <w:rPr>
                <w:lang w:eastAsia="uk-UA"/>
              </w:rPr>
              <w:t>Державний, обласний бюджет</w:t>
            </w:r>
          </w:p>
        </w:tc>
        <w:tc>
          <w:tcPr>
            <w:tcW w:w="1837" w:type="dxa"/>
          </w:tcPr>
          <w:p w:rsidR="00A607AB" w:rsidRPr="00EF4A53" w:rsidRDefault="00A607AB" w:rsidP="00B855A8">
            <w:pPr>
              <w:autoSpaceDE w:val="0"/>
              <w:autoSpaceDN w:val="0"/>
              <w:adjustRightInd w:val="0"/>
              <w:jc w:val="center"/>
              <w:rPr>
                <w:lang w:eastAsia="uk-UA"/>
              </w:rPr>
            </w:pPr>
            <w:r w:rsidRPr="00EF4A53">
              <w:rPr>
                <w:lang w:eastAsia="uk-UA"/>
              </w:rPr>
              <w:t>200,0</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0,0</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0,0</w:t>
            </w:r>
          </w:p>
        </w:tc>
        <w:tc>
          <w:tcPr>
            <w:tcW w:w="2726" w:type="dxa"/>
          </w:tcPr>
          <w:p w:rsidR="00A607AB" w:rsidRPr="00EF4A53" w:rsidRDefault="00A607AB" w:rsidP="00B855A8">
            <w:pPr>
              <w:autoSpaceDE w:val="0"/>
              <w:autoSpaceDN w:val="0"/>
              <w:adjustRightInd w:val="0"/>
              <w:jc w:val="center"/>
              <w:rPr>
                <w:lang w:eastAsia="uk-UA"/>
              </w:rPr>
            </w:pPr>
            <w:r w:rsidRPr="00EF4A53">
              <w:rPr>
                <w:lang w:eastAsia="uk-UA"/>
              </w:rPr>
              <w:t>200,0</w:t>
            </w:r>
          </w:p>
        </w:tc>
      </w:tr>
      <w:tr w:rsidR="00A607AB" w:rsidRPr="00EF4A53" w:rsidTr="00B855A8">
        <w:trPr>
          <w:trHeight w:val="508"/>
        </w:trPr>
        <w:tc>
          <w:tcPr>
            <w:tcW w:w="5910" w:type="dxa"/>
          </w:tcPr>
          <w:p w:rsidR="00A607AB" w:rsidRPr="00EF4A53" w:rsidRDefault="00A607AB" w:rsidP="00B855A8">
            <w:pPr>
              <w:autoSpaceDE w:val="0"/>
              <w:autoSpaceDN w:val="0"/>
              <w:adjustRightInd w:val="0"/>
              <w:spacing w:line="192" w:lineRule="auto"/>
              <w:rPr>
                <w:lang w:eastAsia="uk-UA"/>
              </w:rPr>
            </w:pPr>
            <w:r w:rsidRPr="00EF4A53">
              <w:rPr>
                <w:lang w:eastAsia="uk-UA"/>
              </w:rPr>
              <w:t xml:space="preserve">міський  (міст обласного підпорядкування)  бюджет </w:t>
            </w:r>
          </w:p>
        </w:tc>
        <w:tc>
          <w:tcPr>
            <w:tcW w:w="1837" w:type="dxa"/>
          </w:tcPr>
          <w:p w:rsidR="00A607AB" w:rsidRPr="00EF4A53" w:rsidRDefault="00A607AB" w:rsidP="00B855A8">
            <w:pPr>
              <w:autoSpaceDE w:val="0"/>
              <w:autoSpaceDN w:val="0"/>
              <w:adjustRightInd w:val="0"/>
              <w:jc w:val="center"/>
              <w:rPr>
                <w:lang w:eastAsia="uk-UA"/>
              </w:rPr>
            </w:pPr>
            <w:r w:rsidRPr="00EF4A53">
              <w:rPr>
                <w:lang w:eastAsia="uk-UA"/>
              </w:rPr>
              <w:t>57</w:t>
            </w:r>
            <w:r>
              <w:rPr>
                <w:lang w:eastAsia="uk-UA"/>
              </w:rPr>
              <w:t>4</w:t>
            </w:r>
            <w:r w:rsidRPr="00EF4A53">
              <w:rPr>
                <w:lang w:eastAsia="uk-UA"/>
              </w:rPr>
              <w:t>7,427</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10093,5</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7270,2</w:t>
            </w:r>
          </w:p>
        </w:tc>
        <w:tc>
          <w:tcPr>
            <w:tcW w:w="2726" w:type="dxa"/>
          </w:tcPr>
          <w:p w:rsidR="00A607AB" w:rsidRPr="00EF4A53" w:rsidRDefault="00A607AB" w:rsidP="00B855A8">
            <w:pPr>
              <w:autoSpaceDE w:val="0"/>
              <w:autoSpaceDN w:val="0"/>
              <w:adjustRightInd w:val="0"/>
              <w:jc w:val="center"/>
              <w:rPr>
                <w:lang w:eastAsia="uk-UA"/>
              </w:rPr>
            </w:pPr>
            <w:r w:rsidRPr="00EF4A53">
              <w:rPr>
                <w:lang w:eastAsia="uk-UA"/>
              </w:rPr>
              <w:t>23</w:t>
            </w:r>
            <w:r>
              <w:rPr>
                <w:lang w:eastAsia="uk-UA"/>
              </w:rPr>
              <w:t>111</w:t>
            </w:r>
            <w:r w:rsidRPr="00EF4A53">
              <w:rPr>
                <w:lang w:eastAsia="uk-UA"/>
              </w:rPr>
              <w:t>,127</w:t>
            </w:r>
          </w:p>
        </w:tc>
      </w:tr>
      <w:tr w:rsidR="00A607AB" w:rsidRPr="00EF4A53" w:rsidTr="00B855A8">
        <w:trPr>
          <w:trHeight w:val="334"/>
        </w:trPr>
        <w:tc>
          <w:tcPr>
            <w:tcW w:w="5910" w:type="dxa"/>
          </w:tcPr>
          <w:p w:rsidR="00A607AB" w:rsidRPr="00EF4A53" w:rsidRDefault="00A607AB" w:rsidP="00B855A8">
            <w:pPr>
              <w:autoSpaceDE w:val="0"/>
              <w:autoSpaceDN w:val="0"/>
              <w:adjustRightInd w:val="0"/>
              <w:rPr>
                <w:lang w:eastAsia="uk-UA"/>
              </w:rPr>
            </w:pPr>
            <w:r w:rsidRPr="00EF4A53">
              <w:rPr>
                <w:lang w:eastAsia="uk-UA"/>
              </w:rPr>
              <w:t>кошти небюджетних джерел</w:t>
            </w:r>
          </w:p>
        </w:tc>
        <w:tc>
          <w:tcPr>
            <w:tcW w:w="1837" w:type="dxa"/>
          </w:tcPr>
          <w:p w:rsidR="00A607AB" w:rsidRPr="00EF4A53" w:rsidRDefault="00A607AB" w:rsidP="00B855A8">
            <w:pPr>
              <w:autoSpaceDE w:val="0"/>
              <w:autoSpaceDN w:val="0"/>
              <w:adjustRightInd w:val="0"/>
              <w:jc w:val="center"/>
              <w:rPr>
                <w:lang w:eastAsia="uk-UA"/>
              </w:rPr>
            </w:pPr>
            <w:r w:rsidRPr="00EF4A53">
              <w:rPr>
                <w:lang w:eastAsia="uk-UA"/>
              </w:rPr>
              <w:t>1600,5</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0,0</w:t>
            </w:r>
          </w:p>
        </w:tc>
        <w:tc>
          <w:tcPr>
            <w:tcW w:w="1865" w:type="dxa"/>
          </w:tcPr>
          <w:p w:rsidR="00A607AB" w:rsidRPr="00EF4A53" w:rsidRDefault="00A607AB" w:rsidP="00B855A8">
            <w:pPr>
              <w:autoSpaceDE w:val="0"/>
              <w:autoSpaceDN w:val="0"/>
              <w:adjustRightInd w:val="0"/>
              <w:jc w:val="center"/>
              <w:rPr>
                <w:lang w:eastAsia="uk-UA"/>
              </w:rPr>
            </w:pPr>
            <w:r w:rsidRPr="00EF4A53">
              <w:rPr>
                <w:lang w:eastAsia="uk-UA"/>
              </w:rPr>
              <w:t>0,0</w:t>
            </w:r>
          </w:p>
        </w:tc>
        <w:tc>
          <w:tcPr>
            <w:tcW w:w="2726" w:type="dxa"/>
          </w:tcPr>
          <w:p w:rsidR="00A607AB" w:rsidRPr="00EF4A53" w:rsidRDefault="00A607AB" w:rsidP="00B855A8">
            <w:pPr>
              <w:autoSpaceDE w:val="0"/>
              <w:autoSpaceDN w:val="0"/>
              <w:adjustRightInd w:val="0"/>
              <w:jc w:val="center"/>
              <w:rPr>
                <w:lang w:eastAsia="uk-UA"/>
              </w:rPr>
            </w:pPr>
            <w:r w:rsidRPr="00EF4A53">
              <w:rPr>
                <w:lang w:eastAsia="uk-UA"/>
              </w:rPr>
              <w:t>1600,5</w:t>
            </w:r>
          </w:p>
        </w:tc>
      </w:tr>
    </w:tbl>
    <w:p w:rsidR="00A607AB" w:rsidRDefault="00A607AB" w:rsidP="008F0609">
      <w:pPr>
        <w:spacing w:line="192" w:lineRule="auto"/>
        <w:ind w:left="1416"/>
        <w:rPr>
          <w:b/>
          <w:lang w:val="uk-UA"/>
        </w:rPr>
      </w:pPr>
    </w:p>
    <w:p w:rsidR="00A607AB" w:rsidRDefault="00A607AB" w:rsidP="008F0609">
      <w:pPr>
        <w:spacing w:line="192" w:lineRule="auto"/>
        <w:ind w:left="1416"/>
        <w:rPr>
          <w:b/>
          <w:lang w:val="uk-UA"/>
        </w:rPr>
      </w:pPr>
    </w:p>
    <w:p w:rsidR="00A607AB" w:rsidRDefault="00A607AB" w:rsidP="008F0609">
      <w:pPr>
        <w:spacing w:line="192" w:lineRule="auto"/>
        <w:ind w:left="1416"/>
        <w:rPr>
          <w:b/>
          <w:lang w:val="uk-UA"/>
        </w:rPr>
      </w:pPr>
    </w:p>
    <w:p w:rsidR="00A607AB" w:rsidRDefault="00A607AB" w:rsidP="008F0609">
      <w:pPr>
        <w:spacing w:line="192" w:lineRule="auto"/>
        <w:ind w:left="1416"/>
        <w:rPr>
          <w:b/>
          <w:lang w:val="uk-UA"/>
        </w:rPr>
      </w:pPr>
    </w:p>
    <w:p w:rsidR="00A607AB" w:rsidRPr="00FB6F28" w:rsidRDefault="00A607AB" w:rsidP="008F0609">
      <w:pPr>
        <w:spacing w:line="192" w:lineRule="auto"/>
        <w:ind w:left="1416"/>
        <w:rPr>
          <w:b/>
        </w:rPr>
      </w:pPr>
      <w:r w:rsidRPr="00FB6F28">
        <w:rPr>
          <w:b/>
        </w:rPr>
        <w:t xml:space="preserve">Керівник установи - </w:t>
      </w:r>
      <w:r w:rsidRPr="00FB6F28">
        <w:rPr>
          <w:b/>
        </w:rPr>
        <w:br/>
        <w:t>головного</w:t>
      </w:r>
      <w:r w:rsidRPr="00FB6F28">
        <w:rPr>
          <w:b/>
          <w:noProof/>
        </w:rPr>
        <w:t xml:space="preserve"> розпорядник</w:t>
      </w:r>
      <w:r w:rsidRPr="00FB6F28">
        <w:rPr>
          <w:b/>
        </w:rPr>
        <w:t>а</w:t>
      </w:r>
      <w:r w:rsidRPr="00FB6F28">
        <w:rPr>
          <w:b/>
          <w:noProof/>
        </w:rPr>
        <w:t xml:space="preserve"> коштів</w:t>
      </w:r>
      <w:r w:rsidRPr="00FB6F28">
        <w:rPr>
          <w:b/>
        </w:rPr>
        <w:t xml:space="preserve"> </w:t>
      </w:r>
      <w:r w:rsidRPr="00FB6F28">
        <w:rPr>
          <w:b/>
        </w:rPr>
        <w:tab/>
        <w:t xml:space="preserve">_____________________ </w:t>
      </w:r>
      <w:r w:rsidRPr="00FB6F28">
        <w:rPr>
          <w:b/>
        </w:rPr>
        <w:tab/>
      </w:r>
      <w:r w:rsidRPr="00FB6F28">
        <w:rPr>
          <w:b/>
        </w:rPr>
        <w:tab/>
      </w:r>
      <w:r w:rsidRPr="00FB6F28">
        <w:rPr>
          <w:b/>
        </w:rPr>
        <w:tab/>
        <w:t>МЕЛЕШКО А. Р.</w:t>
      </w:r>
      <w:r w:rsidRPr="00FB6F28">
        <w:rPr>
          <w:b/>
        </w:rPr>
        <w:tab/>
      </w:r>
    </w:p>
    <w:p w:rsidR="00A607AB" w:rsidRPr="00FB6F28" w:rsidRDefault="00A607AB" w:rsidP="008F0609">
      <w:pPr>
        <w:ind w:left="1416"/>
        <w:rPr>
          <w:b/>
        </w:rPr>
      </w:pPr>
      <w:r w:rsidRPr="00FB6F28">
        <w:rPr>
          <w:b/>
        </w:rPr>
        <w:tab/>
      </w:r>
      <w:r w:rsidRPr="00FB6F28">
        <w:rPr>
          <w:b/>
        </w:rPr>
        <w:tab/>
      </w:r>
      <w:r w:rsidRPr="00FB6F28">
        <w:rPr>
          <w:b/>
        </w:rPr>
        <w:tab/>
      </w:r>
      <w:r w:rsidRPr="00FB6F28">
        <w:rPr>
          <w:b/>
        </w:rPr>
        <w:tab/>
      </w:r>
      <w:r w:rsidRPr="00FB6F28">
        <w:rPr>
          <w:b/>
        </w:rPr>
        <w:tab/>
      </w:r>
      <w:r w:rsidRPr="00FB6F28">
        <w:rPr>
          <w:b/>
        </w:rPr>
        <w:tab/>
      </w:r>
    </w:p>
    <w:p w:rsidR="00A607AB" w:rsidRPr="00FB6F28" w:rsidRDefault="00A607AB" w:rsidP="008F0609">
      <w:pPr>
        <w:ind w:left="1416"/>
        <w:rPr>
          <w:b/>
        </w:rPr>
      </w:pPr>
      <w:r w:rsidRPr="00FB6F28">
        <w:rPr>
          <w:b/>
        </w:rPr>
        <w:t xml:space="preserve">Відповідальний </w:t>
      </w:r>
      <w:r w:rsidRPr="00FB6F28">
        <w:rPr>
          <w:b/>
        </w:rPr>
        <w:br/>
        <w:t>виконавець Програми</w:t>
      </w:r>
      <w:r w:rsidRPr="00FB6F28">
        <w:rPr>
          <w:b/>
        </w:rPr>
        <w:tab/>
      </w:r>
      <w:r w:rsidRPr="00FB6F28">
        <w:rPr>
          <w:b/>
        </w:rPr>
        <w:tab/>
      </w:r>
      <w:r w:rsidRPr="00FB6F28">
        <w:rPr>
          <w:b/>
        </w:rPr>
        <w:tab/>
        <w:t>_____________________</w:t>
      </w:r>
      <w:r w:rsidRPr="00FB6F28">
        <w:rPr>
          <w:b/>
        </w:rPr>
        <w:tab/>
      </w:r>
      <w:r w:rsidRPr="00FB6F28">
        <w:rPr>
          <w:b/>
        </w:rPr>
        <w:tab/>
      </w:r>
      <w:r w:rsidRPr="00FB6F28">
        <w:rPr>
          <w:b/>
        </w:rPr>
        <w:tab/>
        <w:t>МЕЛЕШКО А. Р.</w:t>
      </w:r>
      <w:r w:rsidRPr="00FB6F28">
        <w:rPr>
          <w:b/>
        </w:rPr>
        <w:tab/>
      </w:r>
    </w:p>
    <w:p w:rsidR="00A607AB" w:rsidRPr="008F0609" w:rsidRDefault="00A607AB" w:rsidP="00D4711C">
      <w:pPr>
        <w:ind w:left="720"/>
        <w:contextualSpacing/>
        <w:jc w:val="center"/>
        <w:rPr>
          <w:b/>
        </w:rPr>
      </w:pPr>
    </w:p>
    <w:p w:rsidR="00A607AB" w:rsidRPr="001D477E" w:rsidRDefault="00A607AB" w:rsidP="00D4711C">
      <w:pPr>
        <w:ind w:left="720"/>
        <w:contextualSpacing/>
        <w:jc w:val="center"/>
        <w:rPr>
          <w:b/>
          <w:lang w:val="uk-UA"/>
        </w:rPr>
      </w:pPr>
    </w:p>
    <w:p w:rsidR="00A607AB" w:rsidRPr="005A3233" w:rsidRDefault="00A607AB" w:rsidP="005A3233">
      <w:pPr>
        <w:pStyle w:val="PlainText"/>
        <w:ind w:left="720"/>
        <w:rPr>
          <w:b/>
          <w:bCs/>
          <w:i/>
          <w:sz w:val="28"/>
          <w:lang w:val="uk-UA" w:eastAsia="uk-UA"/>
        </w:rPr>
      </w:pPr>
    </w:p>
    <w:p w:rsidR="00A607AB" w:rsidRDefault="00A607AB" w:rsidP="00AB5594">
      <w:pPr>
        <w:pStyle w:val="Header"/>
        <w:spacing w:line="192" w:lineRule="auto"/>
        <w:ind w:left="2080"/>
        <w:rPr>
          <w:b/>
        </w:rPr>
        <w:sectPr w:rsidR="00A607AB" w:rsidSect="00406F8E">
          <w:footnotePr>
            <w:numFmt w:val="chicago"/>
            <w:numRestart w:val="eachPage"/>
          </w:footnotePr>
          <w:pgSz w:w="16834" w:h="11909" w:orient="landscape"/>
          <w:pgMar w:top="1259" w:right="357" w:bottom="748" w:left="720" w:header="709" w:footer="709" w:gutter="0"/>
          <w:cols w:space="720"/>
        </w:sectPr>
      </w:pPr>
      <w:r>
        <w:rPr>
          <w:rFonts w:ascii="Times New Roman" w:hAnsi="Times New Roman"/>
          <w:b/>
          <w:sz w:val="24"/>
          <w:szCs w:val="24"/>
        </w:rPr>
        <w:t xml:space="preserve"> </w:t>
      </w:r>
    </w:p>
    <w:p w:rsidR="00A607AB" w:rsidRPr="00A02A28" w:rsidRDefault="00A607AB" w:rsidP="006D2FF5">
      <w:pPr>
        <w:suppressAutoHyphens/>
        <w:rPr>
          <w:lang w:val="uk-UA" w:eastAsia="zh-CN"/>
        </w:rPr>
      </w:pPr>
    </w:p>
    <w:sectPr w:rsidR="00A607AB" w:rsidRPr="00A02A28"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07AB" w:rsidRDefault="00A607AB">
      <w:r>
        <w:separator/>
      </w:r>
    </w:p>
  </w:endnote>
  <w:endnote w:type="continuationSeparator" w:id="0">
    <w:p w:rsidR="00A607AB" w:rsidRDefault="00A607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07AB" w:rsidRDefault="00A607AB">
      <w:r>
        <w:separator/>
      </w:r>
    </w:p>
  </w:footnote>
  <w:footnote w:type="continuationSeparator" w:id="0">
    <w:p w:rsidR="00A607AB" w:rsidRDefault="00A607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5">
    <w:nsid w:val="1FAA64F9"/>
    <w:multiLevelType w:val="hybridMultilevel"/>
    <w:tmpl w:val="24FC1A3E"/>
    <w:lvl w:ilvl="0" w:tplc="8154E686">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6">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8">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9">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num w:numId="1">
    <w:abstractNumId w:val="4"/>
  </w:num>
  <w:num w:numId="2">
    <w:abstractNumId w:val="10"/>
  </w:num>
  <w:num w:numId="3">
    <w:abstractNumId w:val="7"/>
  </w:num>
  <w:num w:numId="4">
    <w:abstractNumId w:val="8"/>
  </w:num>
  <w:num w:numId="5">
    <w:abstractNumId w:val="6"/>
  </w:num>
  <w:num w:numId="6">
    <w:abstractNumId w:val="9"/>
  </w:num>
  <w:num w:numId="7">
    <w:abstractNumId w:val="1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5931"/>
    <w:rsid w:val="000269F8"/>
    <w:rsid w:val="00026C9F"/>
    <w:rsid w:val="000300EB"/>
    <w:rsid w:val="00031020"/>
    <w:rsid w:val="00031561"/>
    <w:rsid w:val="00032964"/>
    <w:rsid w:val="00040198"/>
    <w:rsid w:val="0004185A"/>
    <w:rsid w:val="00041B08"/>
    <w:rsid w:val="0004314F"/>
    <w:rsid w:val="00043A9A"/>
    <w:rsid w:val="00043D3C"/>
    <w:rsid w:val="00043F03"/>
    <w:rsid w:val="00044481"/>
    <w:rsid w:val="0004529C"/>
    <w:rsid w:val="00046A16"/>
    <w:rsid w:val="00052657"/>
    <w:rsid w:val="000545BD"/>
    <w:rsid w:val="00057384"/>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B26"/>
    <w:rsid w:val="00093F5F"/>
    <w:rsid w:val="00094A24"/>
    <w:rsid w:val="000A0006"/>
    <w:rsid w:val="000A0F2E"/>
    <w:rsid w:val="000A30B8"/>
    <w:rsid w:val="000A4D7E"/>
    <w:rsid w:val="000A5AE0"/>
    <w:rsid w:val="000B00BB"/>
    <w:rsid w:val="000B0507"/>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477D"/>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57668"/>
    <w:rsid w:val="00161163"/>
    <w:rsid w:val="00162C03"/>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77E"/>
    <w:rsid w:val="001D501D"/>
    <w:rsid w:val="001E0239"/>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2529"/>
    <w:rsid w:val="002F7DC4"/>
    <w:rsid w:val="003005D5"/>
    <w:rsid w:val="003036E1"/>
    <w:rsid w:val="0030665D"/>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3AE8"/>
    <w:rsid w:val="003F52C2"/>
    <w:rsid w:val="003F646E"/>
    <w:rsid w:val="00401D55"/>
    <w:rsid w:val="00404A7D"/>
    <w:rsid w:val="0040591A"/>
    <w:rsid w:val="004059B6"/>
    <w:rsid w:val="00405E04"/>
    <w:rsid w:val="00406F8E"/>
    <w:rsid w:val="0040707D"/>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72D0"/>
    <w:rsid w:val="005817C8"/>
    <w:rsid w:val="005829E1"/>
    <w:rsid w:val="00583563"/>
    <w:rsid w:val="00583911"/>
    <w:rsid w:val="00584046"/>
    <w:rsid w:val="00584EAB"/>
    <w:rsid w:val="0058698A"/>
    <w:rsid w:val="00590B45"/>
    <w:rsid w:val="00592068"/>
    <w:rsid w:val="0059235A"/>
    <w:rsid w:val="005938FD"/>
    <w:rsid w:val="005950FB"/>
    <w:rsid w:val="005A06B1"/>
    <w:rsid w:val="005A17DD"/>
    <w:rsid w:val="005A3233"/>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36E3"/>
    <w:rsid w:val="005E4FD6"/>
    <w:rsid w:val="005E71A1"/>
    <w:rsid w:val="005F001B"/>
    <w:rsid w:val="005F1522"/>
    <w:rsid w:val="005F2151"/>
    <w:rsid w:val="005F400E"/>
    <w:rsid w:val="005F7610"/>
    <w:rsid w:val="0060325E"/>
    <w:rsid w:val="006044F0"/>
    <w:rsid w:val="00605339"/>
    <w:rsid w:val="00610C78"/>
    <w:rsid w:val="00611F22"/>
    <w:rsid w:val="0061329E"/>
    <w:rsid w:val="0061459E"/>
    <w:rsid w:val="00617129"/>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3324"/>
    <w:rsid w:val="006C430C"/>
    <w:rsid w:val="006C48D6"/>
    <w:rsid w:val="006C4CE7"/>
    <w:rsid w:val="006C4E13"/>
    <w:rsid w:val="006C6070"/>
    <w:rsid w:val="006C6577"/>
    <w:rsid w:val="006C7C38"/>
    <w:rsid w:val="006D2FF5"/>
    <w:rsid w:val="006D3E52"/>
    <w:rsid w:val="006D3F63"/>
    <w:rsid w:val="006D4466"/>
    <w:rsid w:val="006D4F54"/>
    <w:rsid w:val="006D68BA"/>
    <w:rsid w:val="006E014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2F38"/>
    <w:rsid w:val="007E7B0C"/>
    <w:rsid w:val="007E7B94"/>
    <w:rsid w:val="007F1BDA"/>
    <w:rsid w:val="007F3917"/>
    <w:rsid w:val="007F4A88"/>
    <w:rsid w:val="00800B3C"/>
    <w:rsid w:val="008016EE"/>
    <w:rsid w:val="00803E0F"/>
    <w:rsid w:val="008068AE"/>
    <w:rsid w:val="00807DA9"/>
    <w:rsid w:val="0081223C"/>
    <w:rsid w:val="0081426D"/>
    <w:rsid w:val="00817420"/>
    <w:rsid w:val="008202FB"/>
    <w:rsid w:val="00820880"/>
    <w:rsid w:val="008228A1"/>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5CEB"/>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037D"/>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0609"/>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2E92"/>
    <w:rsid w:val="00977DAA"/>
    <w:rsid w:val="00981E45"/>
    <w:rsid w:val="0098272B"/>
    <w:rsid w:val="00982BE2"/>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5B4"/>
    <w:rsid w:val="009F5641"/>
    <w:rsid w:val="009F6FC1"/>
    <w:rsid w:val="009F7DD1"/>
    <w:rsid w:val="00A016D8"/>
    <w:rsid w:val="00A01CCF"/>
    <w:rsid w:val="00A0271E"/>
    <w:rsid w:val="00A02A28"/>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07AB"/>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B5594"/>
    <w:rsid w:val="00AC2486"/>
    <w:rsid w:val="00AC557F"/>
    <w:rsid w:val="00AC5A56"/>
    <w:rsid w:val="00AC6A25"/>
    <w:rsid w:val="00AD0850"/>
    <w:rsid w:val="00AD1137"/>
    <w:rsid w:val="00AD2C9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5A8"/>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2463"/>
    <w:rsid w:val="00BB53B5"/>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C018B"/>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5E92"/>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47B97"/>
    <w:rsid w:val="00D50D35"/>
    <w:rsid w:val="00D528E0"/>
    <w:rsid w:val="00D551BA"/>
    <w:rsid w:val="00D5763B"/>
    <w:rsid w:val="00D57F1C"/>
    <w:rsid w:val="00D631AF"/>
    <w:rsid w:val="00D649CF"/>
    <w:rsid w:val="00D65B57"/>
    <w:rsid w:val="00D6745D"/>
    <w:rsid w:val="00D67C47"/>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CD2"/>
    <w:rsid w:val="00DA6F75"/>
    <w:rsid w:val="00DB1587"/>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1785"/>
    <w:rsid w:val="00E526AA"/>
    <w:rsid w:val="00E54401"/>
    <w:rsid w:val="00E546B6"/>
    <w:rsid w:val="00E54E0D"/>
    <w:rsid w:val="00E55612"/>
    <w:rsid w:val="00E57994"/>
    <w:rsid w:val="00E6193B"/>
    <w:rsid w:val="00E62726"/>
    <w:rsid w:val="00E62AD7"/>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EF4A53"/>
    <w:rsid w:val="00F01553"/>
    <w:rsid w:val="00F01815"/>
    <w:rsid w:val="00F034E4"/>
    <w:rsid w:val="00F036F5"/>
    <w:rsid w:val="00F04B91"/>
    <w:rsid w:val="00F04C53"/>
    <w:rsid w:val="00F06FEA"/>
    <w:rsid w:val="00F10FEA"/>
    <w:rsid w:val="00F20D2B"/>
    <w:rsid w:val="00F237CE"/>
    <w:rsid w:val="00F24F5F"/>
    <w:rsid w:val="00F256D6"/>
    <w:rsid w:val="00F26CA3"/>
    <w:rsid w:val="00F31ACB"/>
    <w:rsid w:val="00F31D77"/>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6F28"/>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2039"/>
    <w:rsid w:val="00FE3F8D"/>
    <w:rsid w:val="00FE706D"/>
    <w:rsid w:val="00FE7655"/>
    <w:rsid w:val="00FF3551"/>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673"/>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D14673"/>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43">
    <w:name w:val="Знак Знак4"/>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37">
    <w:name w:val="Знак Знак3"/>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2b">
    <w:name w:val="Знак Знак2"/>
    <w:basedOn w:val="Normal"/>
    <w:uiPriority w:val="99"/>
    <w:rsid w:val="005E2391"/>
    <w:rPr>
      <w:rFonts w:ascii="Verdana" w:hAnsi="Verdana" w:cs="Verdana"/>
      <w:sz w:val="20"/>
      <w:szCs w:val="20"/>
      <w:lang w:val="en-US" w:eastAsia="en-US"/>
    </w:rPr>
  </w:style>
  <w:style w:type="paragraph" w:customStyle="1" w:styleId="1fe">
    <w:name w:val="Знак Знак1"/>
    <w:basedOn w:val="Normal"/>
    <w:uiPriority w:val="99"/>
    <w:rsid w:val="00E51785"/>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51865850">
      <w:marLeft w:val="0"/>
      <w:marRight w:val="0"/>
      <w:marTop w:val="0"/>
      <w:marBottom w:val="0"/>
      <w:divBdr>
        <w:top w:val="none" w:sz="0" w:space="0" w:color="auto"/>
        <w:left w:val="none" w:sz="0" w:space="0" w:color="auto"/>
        <w:bottom w:val="none" w:sz="0" w:space="0" w:color="auto"/>
        <w:right w:val="none" w:sz="0" w:space="0" w:color="auto"/>
      </w:divBdr>
    </w:div>
    <w:div w:id="1651865851">
      <w:marLeft w:val="0"/>
      <w:marRight w:val="0"/>
      <w:marTop w:val="0"/>
      <w:marBottom w:val="0"/>
      <w:divBdr>
        <w:top w:val="none" w:sz="0" w:space="0" w:color="auto"/>
        <w:left w:val="none" w:sz="0" w:space="0" w:color="auto"/>
        <w:bottom w:val="none" w:sz="0" w:space="0" w:color="auto"/>
        <w:right w:val="none" w:sz="0" w:space="0" w:color="auto"/>
      </w:divBdr>
    </w:div>
    <w:div w:id="1651865852">
      <w:marLeft w:val="0"/>
      <w:marRight w:val="0"/>
      <w:marTop w:val="0"/>
      <w:marBottom w:val="0"/>
      <w:divBdr>
        <w:top w:val="none" w:sz="0" w:space="0" w:color="auto"/>
        <w:left w:val="none" w:sz="0" w:space="0" w:color="auto"/>
        <w:bottom w:val="none" w:sz="0" w:space="0" w:color="auto"/>
        <w:right w:val="none" w:sz="0" w:space="0" w:color="auto"/>
      </w:divBdr>
    </w:div>
    <w:div w:id="1651865853">
      <w:marLeft w:val="0"/>
      <w:marRight w:val="0"/>
      <w:marTop w:val="0"/>
      <w:marBottom w:val="0"/>
      <w:divBdr>
        <w:top w:val="none" w:sz="0" w:space="0" w:color="auto"/>
        <w:left w:val="none" w:sz="0" w:space="0" w:color="auto"/>
        <w:bottom w:val="none" w:sz="0" w:space="0" w:color="auto"/>
        <w:right w:val="none" w:sz="0" w:space="0" w:color="auto"/>
      </w:divBdr>
    </w:div>
    <w:div w:id="1651865854">
      <w:marLeft w:val="0"/>
      <w:marRight w:val="0"/>
      <w:marTop w:val="0"/>
      <w:marBottom w:val="0"/>
      <w:divBdr>
        <w:top w:val="none" w:sz="0" w:space="0" w:color="auto"/>
        <w:left w:val="none" w:sz="0" w:space="0" w:color="auto"/>
        <w:bottom w:val="none" w:sz="0" w:space="0" w:color="auto"/>
        <w:right w:val="none" w:sz="0" w:space="0" w:color="auto"/>
      </w:divBdr>
    </w:div>
    <w:div w:id="1651865855">
      <w:marLeft w:val="0"/>
      <w:marRight w:val="0"/>
      <w:marTop w:val="0"/>
      <w:marBottom w:val="0"/>
      <w:divBdr>
        <w:top w:val="none" w:sz="0" w:space="0" w:color="auto"/>
        <w:left w:val="none" w:sz="0" w:space="0" w:color="auto"/>
        <w:bottom w:val="none" w:sz="0" w:space="0" w:color="auto"/>
        <w:right w:val="none" w:sz="0" w:space="0" w:color="auto"/>
      </w:divBdr>
    </w:div>
    <w:div w:id="1651865856">
      <w:marLeft w:val="0"/>
      <w:marRight w:val="0"/>
      <w:marTop w:val="0"/>
      <w:marBottom w:val="0"/>
      <w:divBdr>
        <w:top w:val="none" w:sz="0" w:space="0" w:color="auto"/>
        <w:left w:val="none" w:sz="0" w:space="0" w:color="auto"/>
        <w:bottom w:val="none" w:sz="0" w:space="0" w:color="auto"/>
        <w:right w:val="none" w:sz="0" w:space="0" w:color="auto"/>
      </w:divBdr>
    </w:div>
    <w:div w:id="1651865857">
      <w:marLeft w:val="0"/>
      <w:marRight w:val="0"/>
      <w:marTop w:val="0"/>
      <w:marBottom w:val="0"/>
      <w:divBdr>
        <w:top w:val="none" w:sz="0" w:space="0" w:color="auto"/>
        <w:left w:val="none" w:sz="0" w:space="0" w:color="auto"/>
        <w:bottom w:val="none" w:sz="0" w:space="0" w:color="auto"/>
        <w:right w:val="none" w:sz="0" w:space="0" w:color="auto"/>
      </w:divBdr>
    </w:div>
    <w:div w:id="1651865858">
      <w:marLeft w:val="0"/>
      <w:marRight w:val="0"/>
      <w:marTop w:val="0"/>
      <w:marBottom w:val="0"/>
      <w:divBdr>
        <w:top w:val="none" w:sz="0" w:space="0" w:color="auto"/>
        <w:left w:val="none" w:sz="0" w:space="0" w:color="auto"/>
        <w:bottom w:val="none" w:sz="0" w:space="0" w:color="auto"/>
        <w:right w:val="none" w:sz="0" w:space="0" w:color="auto"/>
      </w:divBdr>
    </w:div>
    <w:div w:id="1651865859">
      <w:marLeft w:val="0"/>
      <w:marRight w:val="0"/>
      <w:marTop w:val="0"/>
      <w:marBottom w:val="0"/>
      <w:divBdr>
        <w:top w:val="none" w:sz="0" w:space="0" w:color="auto"/>
        <w:left w:val="none" w:sz="0" w:space="0" w:color="auto"/>
        <w:bottom w:val="none" w:sz="0" w:space="0" w:color="auto"/>
        <w:right w:val="none" w:sz="0" w:space="0" w:color="auto"/>
      </w:divBdr>
    </w:div>
    <w:div w:id="1651865860">
      <w:marLeft w:val="0"/>
      <w:marRight w:val="0"/>
      <w:marTop w:val="0"/>
      <w:marBottom w:val="0"/>
      <w:divBdr>
        <w:top w:val="none" w:sz="0" w:space="0" w:color="auto"/>
        <w:left w:val="none" w:sz="0" w:space="0" w:color="auto"/>
        <w:bottom w:val="none" w:sz="0" w:space="0" w:color="auto"/>
        <w:right w:val="none" w:sz="0" w:space="0" w:color="auto"/>
      </w:divBdr>
    </w:div>
    <w:div w:id="1651865861">
      <w:marLeft w:val="0"/>
      <w:marRight w:val="0"/>
      <w:marTop w:val="0"/>
      <w:marBottom w:val="0"/>
      <w:divBdr>
        <w:top w:val="none" w:sz="0" w:space="0" w:color="auto"/>
        <w:left w:val="none" w:sz="0" w:space="0" w:color="auto"/>
        <w:bottom w:val="none" w:sz="0" w:space="0" w:color="auto"/>
        <w:right w:val="none" w:sz="0" w:space="0" w:color="auto"/>
      </w:divBdr>
    </w:div>
    <w:div w:id="1651865862">
      <w:marLeft w:val="0"/>
      <w:marRight w:val="0"/>
      <w:marTop w:val="0"/>
      <w:marBottom w:val="0"/>
      <w:divBdr>
        <w:top w:val="none" w:sz="0" w:space="0" w:color="auto"/>
        <w:left w:val="none" w:sz="0" w:space="0" w:color="auto"/>
        <w:bottom w:val="none" w:sz="0" w:space="0" w:color="auto"/>
        <w:right w:val="none" w:sz="0" w:space="0" w:color="auto"/>
      </w:divBdr>
    </w:div>
    <w:div w:id="1651865863">
      <w:marLeft w:val="0"/>
      <w:marRight w:val="0"/>
      <w:marTop w:val="0"/>
      <w:marBottom w:val="0"/>
      <w:divBdr>
        <w:top w:val="none" w:sz="0" w:space="0" w:color="auto"/>
        <w:left w:val="none" w:sz="0" w:space="0" w:color="auto"/>
        <w:bottom w:val="none" w:sz="0" w:space="0" w:color="auto"/>
        <w:right w:val="none" w:sz="0" w:space="0" w:color="auto"/>
      </w:divBdr>
    </w:div>
    <w:div w:id="1651865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6</Pages>
  <Words>2626</Words>
  <Characters>1498</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 до рішення ХХХХVІ сесії</dc:title>
  <dc:subject/>
  <dc:creator>RePack by Diakov</dc:creator>
  <cp:keywords/>
  <dc:description/>
  <cp:lastModifiedBy>Фокс</cp:lastModifiedBy>
  <cp:revision>2</cp:revision>
  <cp:lastPrinted>2019-07-01T11:02:00Z</cp:lastPrinted>
  <dcterms:created xsi:type="dcterms:W3CDTF">2019-07-02T06:39:00Z</dcterms:created>
  <dcterms:modified xsi:type="dcterms:W3CDTF">2019-07-02T06:39:00Z</dcterms:modified>
</cp:coreProperties>
</file>