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264" w:rsidRDefault="00111264"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1 до рішення ХХХХ</w:t>
      </w:r>
      <w:r>
        <w:rPr>
          <w:lang w:val="en-US"/>
        </w:rPr>
        <w:t>V</w:t>
      </w:r>
      <w:r>
        <w:rPr>
          <w:lang w:val="uk-UA"/>
        </w:rPr>
        <w:t>І сесії</w:t>
      </w:r>
    </w:p>
    <w:p w:rsidR="00111264" w:rsidRDefault="00111264"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111264" w:rsidRDefault="00111264"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111264" w:rsidRDefault="00111264"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10477D">
        <w:t>10</w:t>
      </w:r>
      <w:r>
        <w:rPr>
          <w:lang w:val="uk-UA"/>
        </w:rPr>
        <w:t xml:space="preserve">54 від </w:t>
      </w:r>
      <w:r w:rsidRPr="00E51785">
        <w:t>27</w:t>
      </w:r>
      <w:r>
        <w:rPr>
          <w:lang w:val="uk-UA"/>
        </w:rPr>
        <w:t>.06.201</w:t>
      </w:r>
      <w:r w:rsidRPr="00E51785">
        <w:t>9</w:t>
      </w:r>
      <w:r>
        <w:rPr>
          <w:lang w:val="uk-UA"/>
        </w:rPr>
        <w:t xml:space="preserve"> року</w:t>
      </w:r>
    </w:p>
    <w:p w:rsidR="00111264" w:rsidRDefault="00111264" w:rsidP="00BA5AD1">
      <w:pPr>
        <w:autoSpaceDE w:val="0"/>
        <w:autoSpaceDN w:val="0"/>
        <w:adjustRightInd w:val="0"/>
        <w:jc w:val="center"/>
        <w:rPr>
          <w:b/>
          <w:lang w:val="uk-UA" w:eastAsia="uk-UA"/>
        </w:rPr>
      </w:pPr>
      <w:r>
        <w:rPr>
          <w:b/>
          <w:lang w:eastAsia="uk-UA"/>
        </w:rPr>
        <w:t xml:space="preserve">                                                  </w:t>
      </w:r>
    </w:p>
    <w:p w:rsidR="00111264" w:rsidRDefault="00111264" w:rsidP="00BA5AD1">
      <w:pPr>
        <w:autoSpaceDE w:val="0"/>
        <w:autoSpaceDN w:val="0"/>
        <w:adjustRightInd w:val="0"/>
        <w:jc w:val="center"/>
        <w:rPr>
          <w:b/>
          <w:lang w:val="uk-UA" w:eastAsia="uk-UA"/>
        </w:rPr>
      </w:pPr>
      <w:r>
        <w:rPr>
          <w:b/>
          <w:lang w:eastAsia="uk-UA"/>
        </w:rPr>
        <w:t xml:space="preserve">  </w:t>
      </w:r>
      <w:r w:rsidRPr="0040707D">
        <w:rPr>
          <w:b/>
          <w:lang w:eastAsia="uk-UA"/>
        </w:rPr>
        <w:t>Перелік завдань, заходів та показників міської (бюджетної) цільової програми</w:t>
      </w:r>
      <w:r>
        <w:rPr>
          <w:b/>
          <w:lang w:eastAsia="uk-UA"/>
        </w:rPr>
        <w:t xml:space="preserve">                       </w:t>
      </w:r>
    </w:p>
    <w:p w:rsidR="00111264" w:rsidRDefault="00111264" w:rsidP="00BA5AD1">
      <w:pPr>
        <w:autoSpaceDE w:val="0"/>
        <w:autoSpaceDN w:val="0"/>
        <w:adjustRightInd w:val="0"/>
        <w:jc w:val="center"/>
        <w:rPr>
          <w:b/>
          <w:lang w:eastAsia="uk-UA"/>
        </w:rPr>
      </w:pPr>
      <w:r w:rsidRPr="0040707D">
        <w:rPr>
          <w:b/>
          <w:lang w:eastAsia="uk-UA"/>
        </w:rPr>
        <w:t>благоустрою м. Новий Розділ на 2019</w:t>
      </w:r>
      <w:r>
        <w:rPr>
          <w:b/>
          <w:lang w:val="uk-UA" w:eastAsia="uk-UA"/>
        </w:rPr>
        <w:t xml:space="preserve"> рік</w:t>
      </w:r>
      <w:r w:rsidRPr="0040707D">
        <w:rPr>
          <w:b/>
          <w:lang w:eastAsia="uk-UA"/>
        </w:rPr>
        <w:t xml:space="preserve"> та прогноз на 2020-2021 роки </w:t>
      </w:r>
    </w:p>
    <w:p w:rsidR="00111264" w:rsidRPr="0040707D" w:rsidRDefault="00111264" w:rsidP="00BA5AD1">
      <w:pPr>
        <w:autoSpaceDE w:val="0"/>
        <w:autoSpaceDN w:val="0"/>
        <w:adjustRightInd w:val="0"/>
        <w:jc w:val="center"/>
        <w:rPr>
          <w:b/>
          <w:lang w:eastAsia="uk-UA"/>
        </w:rPr>
      </w:pPr>
    </w:p>
    <w:tbl>
      <w:tblPr>
        <w:tblW w:w="15309"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7"/>
        <w:gridCol w:w="1684"/>
        <w:gridCol w:w="1982"/>
        <w:gridCol w:w="223"/>
        <w:gridCol w:w="1422"/>
        <w:gridCol w:w="1777"/>
        <w:gridCol w:w="68"/>
        <w:gridCol w:w="1843"/>
        <w:gridCol w:w="72"/>
        <w:gridCol w:w="2197"/>
        <w:gridCol w:w="1701"/>
        <w:gridCol w:w="72"/>
        <w:gridCol w:w="1771"/>
      </w:tblGrid>
      <w:tr w:rsidR="00111264" w:rsidRPr="0040707D" w:rsidTr="00B855A8">
        <w:trPr>
          <w:cantSplit/>
          <w:trHeight w:val="325"/>
        </w:trPr>
        <w:tc>
          <w:tcPr>
            <w:tcW w:w="497" w:type="dxa"/>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 з/п</w:t>
            </w:r>
          </w:p>
        </w:tc>
        <w:tc>
          <w:tcPr>
            <w:tcW w:w="1684" w:type="dxa"/>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Назва завдання</w:t>
            </w:r>
          </w:p>
        </w:tc>
        <w:tc>
          <w:tcPr>
            <w:tcW w:w="1982" w:type="dxa"/>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Перелік заходів завдання</w:t>
            </w:r>
          </w:p>
        </w:tc>
        <w:tc>
          <w:tcPr>
            <w:tcW w:w="3422" w:type="dxa"/>
            <w:gridSpan w:val="3"/>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Показники виконання заходу, один. Виміру</w:t>
            </w:r>
          </w:p>
        </w:tc>
        <w:tc>
          <w:tcPr>
            <w:tcW w:w="1983" w:type="dxa"/>
            <w:gridSpan w:val="3"/>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Виконавець заходу, показника</w:t>
            </w:r>
          </w:p>
        </w:tc>
        <w:tc>
          <w:tcPr>
            <w:tcW w:w="3970" w:type="dxa"/>
            <w:gridSpan w:val="3"/>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Фінансування</w:t>
            </w:r>
          </w:p>
        </w:tc>
        <w:tc>
          <w:tcPr>
            <w:tcW w:w="1771" w:type="dxa"/>
            <w:vMerge w:val="restart"/>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Очікуваний результат</w:t>
            </w:r>
          </w:p>
        </w:tc>
      </w:tr>
      <w:tr w:rsidR="00111264" w:rsidRPr="0040707D" w:rsidTr="00B855A8">
        <w:trPr>
          <w:cantSplit/>
          <w:trHeight w:val="1002"/>
        </w:trPr>
        <w:tc>
          <w:tcPr>
            <w:tcW w:w="497" w:type="dxa"/>
            <w:vMerge/>
            <w:vAlign w:val="center"/>
          </w:tcPr>
          <w:p w:rsidR="00111264" w:rsidRPr="0040707D" w:rsidRDefault="00111264" w:rsidP="00B855A8">
            <w:pPr>
              <w:autoSpaceDE w:val="0"/>
              <w:autoSpaceDN w:val="0"/>
              <w:adjustRightInd w:val="0"/>
              <w:jc w:val="center"/>
              <w:rPr>
                <w:b/>
                <w:szCs w:val="20"/>
                <w:lang w:eastAsia="uk-UA"/>
              </w:rPr>
            </w:pPr>
          </w:p>
        </w:tc>
        <w:tc>
          <w:tcPr>
            <w:tcW w:w="1684" w:type="dxa"/>
            <w:vMerge/>
            <w:vAlign w:val="center"/>
          </w:tcPr>
          <w:p w:rsidR="00111264" w:rsidRPr="0040707D" w:rsidRDefault="00111264" w:rsidP="00B855A8">
            <w:pPr>
              <w:autoSpaceDE w:val="0"/>
              <w:autoSpaceDN w:val="0"/>
              <w:adjustRightInd w:val="0"/>
              <w:jc w:val="center"/>
              <w:rPr>
                <w:b/>
                <w:szCs w:val="20"/>
                <w:lang w:eastAsia="uk-UA"/>
              </w:rPr>
            </w:pPr>
          </w:p>
        </w:tc>
        <w:tc>
          <w:tcPr>
            <w:tcW w:w="1982" w:type="dxa"/>
            <w:vMerge/>
            <w:vAlign w:val="center"/>
          </w:tcPr>
          <w:p w:rsidR="00111264" w:rsidRPr="0040707D" w:rsidRDefault="00111264" w:rsidP="00B855A8">
            <w:pPr>
              <w:autoSpaceDE w:val="0"/>
              <w:autoSpaceDN w:val="0"/>
              <w:adjustRightInd w:val="0"/>
              <w:jc w:val="center"/>
              <w:rPr>
                <w:b/>
                <w:szCs w:val="20"/>
                <w:lang w:eastAsia="uk-UA"/>
              </w:rPr>
            </w:pPr>
          </w:p>
        </w:tc>
        <w:tc>
          <w:tcPr>
            <w:tcW w:w="3422" w:type="dxa"/>
            <w:gridSpan w:val="3"/>
            <w:vMerge/>
            <w:vAlign w:val="center"/>
          </w:tcPr>
          <w:p w:rsidR="00111264" w:rsidRPr="0040707D" w:rsidRDefault="00111264" w:rsidP="00B855A8">
            <w:pPr>
              <w:autoSpaceDE w:val="0"/>
              <w:autoSpaceDN w:val="0"/>
              <w:adjustRightInd w:val="0"/>
              <w:jc w:val="center"/>
              <w:rPr>
                <w:b/>
                <w:szCs w:val="20"/>
                <w:lang w:eastAsia="uk-UA"/>
              </w:rPr>
            </w:pPr>
          </w:p>
        </w:tc>
        <w:tc>
          <w:tcPr>
            <w:tcW w:w="1983" w:type="dxa"/>
            <w:gridSpan w:val="3"/>
            <w:vMerge/>
            <w:vAlign w:val="center"/>
          </w:tcPr>
          <w:p w:rsidR="00111264" w:rsidRPr="0040707D" w:rsidRDefault="00111264" w:rsidP="00B855A8">
            <w:pPr>
              <w:autoSpaceDE w:val="0"/>
              <w:autoSpaceDN w:val="0"/>
              <w:adjustRightInd w:val="0"/>
              <w:jc w:val="center"/>
              <w:rPr>
                <w:b/>
                <w:szCs w:val="20"/>
                <w:lang w:eastAsia="uk-UA"/>
              </w:rPr>
            </w:pPr>
          </w:p>
        </w:tc>
        <w:tc>
          <w:tcPr>
            <w:tcW w:w="2197" w:type="dxa"/>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Джерела</w:t>
            </w:r>
          </w:p>
        </w:tc>
        <w:tc>
          <w:tcPr>
            <w:tcW w:w="1773" w:type="dxa"/>
            <w:gridSpan w:val="2"/>
            <w:vAlign w:val="center"/>
          </w:tcPr>
          <w:p w:rsidR="00111264" w:rsidRPr="0040707D" w:rsidRDefault="00111264" w:rsidP="00B855A8">
            <w:pPr>
              <w:autoSpaceDE w:val="0"/>
              <w:autoSpaceDN w:val="0"/>
              <w:adjustRightInd w:val="0"/>
              <w:jc w:val="center"/>
              <w:rPr>
                <w:b/>
                <w:szCs w:val="20"/>
                <w:lang w:eastAsia="uk-UA"/>
              </w:rPr>
            </w:pPr>
            <w:r w:rsidRPr="0040707D">
              <w:rPr>
                <w:b/>
                <w:szCs w:val="20"/>
                <w:lang w:eastAsia="uk-UA"/>
              </w:rPr>
              <w:t>Обсяги, тис. грн.</w:t>
            </w:r>
          </w:p>
        </w:tc>
        <w:tc>
          <w:tcPr>
            <w:tcW w:w="1771" w:type="dxa"/>
            <w:vMerge/>
            <w:vAlign w:val="center"/>
          </w:tcPr>
          <w:p w:rsidR="00111264" w:rsidRPr="0040707D" w:rsidRDefault="00111264" w:rsidP="00B855A8">
            <w:pPr>
              <w:autoSpaceDE w:val="0"/>
              <w:autoSpaceDN w:val="0"/>
              <w:adjustRightInd w:val="0"/>
              <w:jc w:val="center"/>
              <w:rPr>
                <w:b/>
                <w:szCs w:val="20"/>
                <w:lang w:eastAsia="uk-UA"/>
              </w:rPr>
            </w:pPr>
          </w:p>
        </w:tc>
      </w:tr>
      <w:tr w:rsidR="00111264" w:rsidRPr="0040707D" w:rsidTr="00B855A8">
        <w:trPr>
          <w:cantSplit/>
          <w:trHeight w:val="353"/>
        </w:trPr>
        <w:tc>
          <w:tcPr>
            <w:tcW w:w="15309" w:type="dxa"/>
            <w:gridSpan w:val="13"/>
          </w:tcPr>
          <w:p w:rsidR="00111264" w:rsidRPr="0040707D" w:rsidRDefault="00111264" w:rsidP="00B855A8">
            <w:pPr>
              <w:autoSpaceDE w:val="0"/>
              <w:autoSpaceDN w:val="0"/>
              <w:adjustRightInd w:val="0"/>
              <w:jc w:val="center"/>
              <w:rPr>
                <w:b/>
                <w:lang w:eastAsia="uk-UA"/>
              </w:rPr>
            </w:pPr>
            <w:r w:rsidRPr="0040707D">
              <w:rPr>
                <w:b/>
                <w:lang w:eastAsia="uk-UA"/>
              </w:rPr>
              <w:t>2019 рік</w:t>
            </w:r>
          </w:p>
        </w:tc>
      </w:tr>
      <w:tr w:rsidR="00111264" w:rsidRPr="0040707D" w:rsidTr="00B855A8">
        <w:trPr>
          <w:cantSplit/>
          <w:trHeight w:val="205"/>
        </w:trPr>
        <w:tc>
          <w:tcPr>
            <w:tcW w:w="497" w:type="dxa"/>
            <w:vMerge w:val="restart"/>
          </w:tcPr>
          <w:p w:rsidR="00111264" w:rsidRPr="0040707D" w:rsidRDefault="00111264" w:rsidP="00B855A8">
            <w:pPr>
              <w:autoSpaceDE w:val="0"/>
              <w:autoSpaceDN w:val="0"/>
              <w:adjustRightInd w:val="0"/>
              <w:rPr>
                <w:b/>
                <w:lang w:eastAsia="uk-UA"/>
              </w:rPr>
            </w:pPr>
            <w:r w:rsidRPr="0040707D">
              <w:rPr>
                <w:b/>
                <w:lang w:eastAsia="uk-UA"/>
              </w:rPr>
              <w:t>5</w:t>
            </w:r>
          </w:p>
          <w:p w:rsidR="00111264" w:rsidRPr="0040707D" w:rsidRDefault="00111264" w:rsidP="00B855A8">
            <w:pPr>
              <w:suppressAutoHyphens/>
              <w:autoSpaceDE w:val="0"/>
              <w:autoSpaceDN w:val="0"/>
              <w:adjustRightInd w:val="0"/>
              <w:rPr>
                <w:b/>
                <w:lang w:eastAsia="uk-UA"/>
              </w:rPr>
            </w:pPr>
          </w:p>
        </w:tc>
        <w:tc>
          <w:tcPr>
            <w:tcW w:w="1684" w:type="dxa"/>
            <w:vMerge w:val="restart"/>
          </w:tcPr>
          <w:p w:rsidR="00111264" w:rsidRPr="0040707D" w:rsidRDefault="00111264" w:rsidP="00B855A8">
            <w:pPr>
              <w:autoSpaceDE w:val="0"/>
              <w:autoSpaceDN w:val="0"/>
              <w:adjustRightInd w:val="0"/>
              <w:rPr>
                <w:i/>
                <w:lang w:eastAsia="uk-UA"/>
              </w:rPr>
            </w:pPr>
            <w:r w:rsidRPr="0040707D">
              <w:rPr>
                <w:i/>
                <w:lang w:eastAsia="uk-UA"/>
              </w:rPr>
              <w:t>Завдання 5</w:t>
            </w:r>
          </w:p>
          <w:p w:rsidR="00111264" w:rsidRPr="0040707D" w:rsidRDefault="00111264" w:rsidP="00B855A8">
            <w:pPr>
              <w:autoSpaceDE w:val="0"/>
              <w:autoSpaceDN w:val="0"/>
              <w:adjustRightInd w:val="0"/>
              <w:rPr>
                <w:b/>
                <w:lang w:eastAsia="uk-UA"/>
              </w:rPr>
            </w:pPr>
            <w:r w:rsidRPr="0040707D">
              <w:rPr>
                <w:b/>
                <w:lang w:eastAsia="uk-UA"/>
              </w:rPr>
              <w:t>Ремонт та утримання вулиць та доріг комунальної власності</w:t>
            </w:r>
          </w:p>
          <w:p w:rsidR="00111264" w:rsidRPr="0040707D" w:rsidRDefault="00111264" w:rsidP="00B855A8">
            <w:pPr>
              <w:suppressAutoHyphens/>
              <w:autoSpaceDE w:val="0"/>
              <w:autoSpaceDN w:val="0"/>
              <w:adjustRightInd w:val="0"/>
              <w:rPr>
                <w:b/>
                <w:lang w:eastAsia="uk-UA"/>
              </w:rPr>
            </w:pPr>
          </w:p>
        </w:tc>
        <w:tc>
          <w:tcPr>
            <w:tcW w:w="2205" w:type="dxa"/>
            <w:gridSpan w:val="2"/>
            <w:vMerge w:val="restart"/>
          </w:tcPr>
          <w:p w:rsidR="00111264" w:rsidRPr="0040707D" w:rsidRDefault="00111264" w:rsidP="00B855A8">
            <w:pPr>
              <w:autoSpaceDE w:val="0"/>
              <w:autoSpaceDN w:val="0"/>
              <w:adjustRightInd w:val="0"/>
              <w:rPr>
                <w:i/>
                <w:lang w:eastAsia="uk-UA"/>
              </w:rPr>
            </w:pPr>
            <w:r w:rsidRPr="0040707D">
              <w:rPr>
                <w:i/>
                <w:lang w:eastAsia="uk-UA"/>
              </w:rPr>
              <w:t>Захід 1</w:t>
            </w:r>
            <w:r>
              <w:rPr>
                <w:i/>
                <w:lang w:eastAsia="uk-UA"/>
              </w:rPr>
              <w:t>4</w:t>
            </w:r>
          </w:p>
          <w:p w:rsidR="00111264" w:rsidRPr="0040707D" w:rsidRDefault="00111264" w:rsidP="00B855A8">
            <w:pPr>
              <w:suppressAutoHyphens/>
              <w:autoSpaceDE w:val="0"/>
              <w:autoSpaceDN w:val="0"/>
              <w:adjustRightInd w:val="0"/>
              <w:rPr>
                <w:lang w:eastAsia="uk-UA"/>
              </w:rPr>
            </w:pPr>
            <w:r>
              <w:rPr>
                <w:lang w:eastAsia="uk-UA"/>
              </w:rPr>
              <w:t>Капітальний ремонт відрізка дороги від пр. Шевченка, 15 до вул. Шакевича, 13 м. Новий Розділ</w:t>
            </w:r>
          </w:p>
        </w:tc>
        <w:tc>
          <w:tcPr>
            <w:tcW w:w="1422" w:type="dxa"/>
          </w:tcPr>
          <w:p w:rsidR="00111264" w:rsidRPr="0040707D" w:rsidRDefault="00111264" w:rsidP="00B855A8">
            <w:pPr>
              <w:autoSpaceDE w:val="0"/>
              <w:autoSpaceDN w:val="0"/>
              <w:adjustRightInd w:val="0"/>
              <w:rPr>
                <w:sz w:val="18"/>
                <w:szCs w:val="18"/>
                <w:lang w:eastAsia="uk-UA"/>
              </w:rPr>
            </w:pPr>
            <w:r w:rsidRPr="0040707D">
              <w:rPr>
                <w:sz w:val="18"/>
                <w:szCs w:val="18"/>
                <w:lang w:eastAsia="uk-UA"/>
              </w:rPr>
              <w:t>Затрат, тис.грн</w:t>
            </w:r>
          </w:p>
        </w:tc>
        <w:tc>
          <w:tcPr>
            <w:tcW w:w="1845" w:type="dxa"/>
            <w:gridSpan w:val="2"/>
          </w:tcPr>
          <w:p w:rsidR="00111264" w:rsidRPr="0040707D" w:rsidRDefault="00111264" w:rsidP="00B855A8">
            <w:pPr>
              <w:autoSpaceDE w:val="0"/>
              <w:autoSpaceDN w:val="0"/>
              <w:adjustRightInd w:val="0"/>
              <w:rPr>
                <w:sz w:val="20"/>
                <w:szCs w:val="20"/>
                <w:lang w:eastAsia="uk-UA"/>
              </w:rPr>
            </w:pPr>
            <w:r>
              <w:rPr>
                <w:sz w:val="20"/>
                <w:szCs w:val="20"/>
                <w:lang w:eastAsia="uk-UA"/>
              </w:rPr>
              <w:t>600,.0</w:t>
            </w:r>
          </w:p>
        </w:tc>
        <w:tc>
          <w:tcPr>
            <w:tcW w:w="1843" w:type="dxa"/>
            <w:vMerge w:val="restart"/>
          </w:tcPr>
          <w:p w:rsidR="00111264" w:rsidRPr="0040707D" w:rsidRDefault="00111264" w:rsidP="00B855A8">
            <w:pPr>
              <w:autoSpaceDE w:val="0"/>
              <w:autoSpaceDN w:val="0"/>
              <w:adjustRightInd w:val="0"/>
              <w:rPr>
                <w:lang w:eastAsia="uk-UA"/>
              </w:rPr>
            </w:pPr>
            <w:r w:rsidRPr="0040707D">
              <w:rPr>
                <w:lang w:eastAsia="uk-UA"/>
              </w:rPr>
              <w:t>Виконавчий комітет</w:t>
            </w:r>
          </w:p>
          <w:p w:rsidR="00111264" w:rsidRPr="0040707D" w:rsidRDefault="00111264" w:rsidP="00B855A8">
            <w:pPr>
              <w:suppressAutoHyphens/>
              <w:autoSpaceDE w:val="0"/>
              <w:autoSpaceDN w:val="0"/>
              <w:adjustRightInd w:val="0"/>
              <w:rPr>
                <w:strike/>
                <w:lang w:eastAsia="uk-UA"/>
              </w:rPr>
            </w:pPr>
          </w:p>
        </w:tc>
        <w:tc>
          <w:tcPr>
            <w:tcW w:w="2269" w:type="dxa"/>
            <w:gridSpan w:val="2"/>
            <w:vMerge w:val="restart"/>
          </w:tcPr>
          <w:p w:rsidR="00111264" w:rsidRPr="0040707D" w:rsidRDefault="00111264" w:rsidP="00B855A8">
            <w:pPr>
              <w:autoSpaceDE w:val="0"/>
              <w:autoSpaceDN w:val="0"/>
              <w:adjustRightInd w:val="0"/>
              <w:rPr>
                <w:lang w:eastAsia="uk-UA"/>
              </w:rPr>
            </w:pPr>
            <w:r w:rsidRPr="0040707D">
              <w:rPr>
                <w:lang w:eastAsia="uk-UA"/>
              </w:rPr>
              <w:t>Місцевий бюджет</w:t>
            </w:r>
          </w:p>
          <w:p w:rsidR="00111264" w:rsidRPr="0040707D" w:rsidRDefault="00111264" w:rsidP="00B855A8">
            <w:pPr>
              <w:suppressAutoHyphens/>
              <w:autoSpaceDE w:val="0"/>
              <w:autoSpaceDN w:val="0"/>
              <w:adjustRightInd w:val="0"/>
              <w:rPr>
                <w:strike/>
                <w:lang w:eastAsia="uk-UA"/>
              </w:rPr>
            </w:pPr>
          </w:p>
        </w:tc>
        <w:tc>
          <w:tcPr>
            <w:tcW w:w="1701" w:type="dxa"/>
            <w:vMerge w:val="restart"/>
          </w:tcPr>
          <w:p w:rsidR="00111264" w:rsidRPr="0040707D" w:rsidRDefault="00111264" w:rsidP="00B855A8">
            <w:pPr>
              <w:rPr>
                <w:strike/>
                <w:lang w:eastAsia="uk-UA"/>
              </w:rPr>
            </w:pPr>
            <w:r>
              <w:rPr>
                <w:lang w:eastAsia="uk-UA"/>
              </w:rPr>
              <w:t>600</w:t>
            </w:r>
            <w:r w:rsidRPr="0040707D">
              <w:rPr>
                <w:lang w:eastAsia="uk-UA"/>
              </w:rPr>
              <w:t>,0</w:t>
            </w:r>
          </w:p>
          <w:p w:rsidR="00111264" w:rsidRPr="0040707D" w:rsidRDefault="00111264" w:rsidP="00B855A8">
            <w:pPr>
              <w:rPr>
                <w:strike/>
                <w:lang w:eastAsia="uk-UA"/>
              </w:rPr>
            </w:pPr>
          </w:p>
          <w:p w:rsidR="00111264" w:rsidRPr="0040707D" w:rsidRDefault="00111264" w:rsidP="00B855A8">
            <w:pPr>
              <w:suppressAutoHyphens/>
              <w:autoSpaceDE w:val="0"/>
              <w:autoSpaceDN w:val="0"/>
              <w:adjustRightInd w:val="0"/>
              <w:rPr>
                <w:strike/>
                <w:lang w:eastAsia="uk-UA"/>
              </w:rPr>
            </w:pPr>
          </w:p>
        </w:tc>
        <w:tc>
          <w:tcPr>
            <w:tcW w:w="1843" w:type="dxa"/>
            <w:gridSpan w:val="2"/>
            <w:vMerge w:val="restart"/>
          </w:tcPr>
          <w:p w:rsidR="00111264" w:rsidRPr="0040707D" w:rsidRDefault="00111264" w:rsidP="00B855A8">
            <w:pPr>
              <w:autoSpaceDE w:val="0"/>
              <w:autoSpaceDN w:val="0"/>
              <w:adjustRightInd w:val="0"/>
            </w:pPr>
            <w:r w:rsidRPr="0040707D">
              <w:rPr>
                <w:lang w:eastAsia="uk-UA"/>
              </w:rPr>
              <w:t>Покращення стану вулиць та доріг, тротуарів  комунальної власності м. Новий Розділ та з</w:t>
            </w:r>
            <w:r w:rsidRPr="0040707D">
              <w:t>абезпечення умов безпечного та комфортного проживання населення міста</w:t>
            </w:r>
          </w:p>
          <w:p w:rsidR="00111264" w:rsidRPr="0040707D" w:rsidRDefault="00111264" w:rsidP="00B855A8">
            <w:pPr>
              <w:suppressAutoHyphens/>
              <w:autoSpaceDE w:val="0"/>
              <w:autoSpaceDN w:val="0"/>
              <w:adjustRightInd w:val="0"/>
              <w:rPr>
                <w:lang w:eastAsia="uk-UA"/>
              </w:rPr>
            </w:pPr>
          </w:p>
        </w:tc>
      </w:tr>
      <w:tr w:rsidR="00111264" w:rsidRPr="0040707D" w:rsidTr="00B855A8">
        <w:trPr>
          <w:cantSplit/>
          <w:trHeight w:val="553"/>
        </w:trPr>
        <w:tc>
          <w:tcPr>
            <w:tcW w:w="497" w:type="dxa"/>
            <w:vMerge/>
          </w:tcPr>
          <w:p w:rsidR="00111264" w:rsidRPr="0040707D" w:rsidRDefault="00111264" w:rsidP="00B855A8">
            <w:pPr>
              <w:autoSpaceDE w:val="0"/>
              <w:autoSpaceDN w:val="0"/>
              <w:adjustRightInd w:val="0"/>
              <w:rPr>
                <w:b/>
                <w:lang w:eastAsia="uk-UA"/>
              </w:rPr>
            </w:pPr>
          </w:p>
        </w:tc>
        <w:tc>
          <w:tcPr>
            <w:tcW w:w="1684" w:type="dxa"/>
            <w:vMerge/>
          </w:tcPr>
          <w:p w:rsidR="00111264" w:rsidRPr="0040707D" w:rsidRDefault="00111264" w:rsidP="00B855A8">
            <w:pPr>
              <w:autoSpaceDE w:val="0"/>
              <w:autoSpaceDN w:val="0"/>
              <w:adjustRightInd w:val="0"/>
              <w:rPr>
                <w:i/>
                <w:lang w:eastAsia="uk-UA"/>
              </w:rPr>
            </w:pPr>
          </w:p>
        </w:tc>
        <w:tc>
          <w:tcPr>
            <w:tcW w:w="2205" w:type="dxa"/>
            <w:gridSpan w:val="2"/>
            <w:vMerge/>
          </w:tcPr>
          <w:p w:rsidR="00111264" w:rsidRPr="0040707D" w:rsidRDefault="00111264" w:rsidP="00B855A8">
            <w:pPr>
              <w:autoSpaceDE w:val="0"/>
              <w:autoSpaceDN w:val="0"/>
              <w:adjustRightInd w:val="0"/>
              <w:rPr>
                <w:i/>
                <w:lang w:eastAsia="uk-UA"/>
              </w:rPr>
            </w:pPr>
          </w:p>
        </w:tc>
        <w:tc>
          <w:tcPr>
            <w:tcW w:w="1422" w:type="dxa"/>
          </w:tcPr>
          <w:p w:rsidR="00111264" w:rsidRPr="0040707D" w:rsidRDefault="00111264" w:rsidP="00B855A8">
            <w:pPr>
              <w:autoSpaceDE w:val="0"/>
              <w:autoSpaceDN w:val="0"/>
              <w:adjustRightInd w:val="0"/>
              <w:rPr>
                <w:sz w:val="18"/>
                <w:szCs w:val="18"/>
                <w:lang w:eastAsia="uk-UA"/>
              </w:rPr>
            </w:pPr>
            <w:r w:rsidRPr="0040707D">
              <w:rPr>
                <w:sz w:val="18"/>
                <w:szCs w:val="18"/>
                <w:lang w:eastAsia="uk-UA"/>
              </w:rPr>
              <w:t xml:space="preserve">Продукту, </w:t>
            </w:r>
            <w:r>
              <w:rPr>
                <w:sz w:val="18"/>
                <w:szCs w:val="18"/>
                <w:lang w:eastAsia="uk-UA"/>
              </w:rPr>
              <w:t>м.кв</w:t>
            </w:r>
          </w:p>
        </w:tc>
        <w:tc>
          <w:tcPr>
            <w:tcW w:w="1845" w:type="dxa"/>
            <w:gridSpan w:val="2"/>
          </w:tcPr>
          <w:p w:rsidR="00111264" w:rsidRPr="0040707D" w:rsidRDefault="00111264" w:rsidP="00B855A8">
            <w:pPr>
              <w:autoSpaceDE w:val="0"/>
              <w:autoSpaceDN w:val="0"/>
              <w:adjustRightInd w:val="0"/>
              <w:rPr>
                <w:sz w:val="20"/>
                <w:szCs w:val="20"/>
                <w:lang w:eastAsia="uk-UA"/>
              </w:rPr>
            </w:pPr>
            <w:r>
              <w:rPr>
                <w:sz w:val="20"/>
                <w:szCs w:val="20"/>
                <w:lang w:eastAsia="uk-UA"/>
              </w:rPr>
              <w:t>840,0</w:t>
            </w:r>
          </w:p>
        </w:tc>
        <w:tc>
          <w:tcPr>
            <w:tcW w:w="1843" w:type="dxa"/>
            <w:vMerge/>
          </w:tcPr>
          <w:p w:rsidR="00111264" w:rsidRPr="0040707D" w:rsidRDefault="00111264" w:rsidP="00B855A8">
            <w:pPr>
              <w:autoSpaceDE w:val="0"/>
              <w:autoSpaceDN w:val="0"/>
              <w:adjustRightInd w:val="0"/>
              <w:rPr>
                <w:lang w:eastAsia="uk-UA"/>
              </w:rPr>
            </w:pPr>
          </w:p>
        </w:tc>
        <w:tc>
          <w:tcPr>
            <w:tcW w:w="2269" w:type="dxa"/>
            <w:gridSpan w:val="2"/>
            <w:vMerge/>
          </w:tcPr>
          <w:p w:rsidR="00111264" w:rsidRPr="0040707D" w:rsidRDefault="00111264" w:rsidP="00B855A8">
            <w:pPr>
              <w:autoSpaceDE w:val="0"/>
              <w:autoSpaceDN w:val="0"/>
              <w:adjustRightInd w:val="0"/>
              <w:rPr>
                <w:lang w:eastAsia="uk-UA"/>
              </w:rPr>
            </w:pPr>
          </w:p>
        </w:tc>
        <w:tc>
          <w:tcPr>
            <w:tcW w:w="1701" w:type="dxa"/>
            <w:vMerge/>
          </w:tcPr>
          <w:p w:rsidR="00111264" w:rsidRPr="0040707D" w:rsidRDefault="00111264" w:rsidP="00B855A8">
            <w:pPr>
              <w:rPr>
                <w:lang w:eastAsia="uk-UA"/>
              </w:rPr>
            </w:pPr>
          </w:p>
        </w:tc>
        <w:tc>
          <w:tcPr>
            <w:tcW w:w="1843" w:type="dxa"/>
            <w:gridSpan w:val="2"/>
            <w:vMerge/>
          </w:tcPr>
          <w:p w:rsidR="00111264" w:rsidRPr="0040707D" w:rsidRDefault="00111264" w:rsidP="00B855A8">
            <w:pPr>
              <w:autoSpaceDE w:val="0"/>
              <w:autoSpaceDN w:val="0"/>
              <w:adjustRightInd w:val="0"/>
              <w:rPr>
                <w:lang w:eastAsia="uk-UA"/>
              </w:rPr>
            </w:pPr>
          </w:p>
        </w:tc>
      </w:tr>
      <w:tr w:rsidR="00111264" w:rsidRPr="0040707D" w:rsidTr="00B855A8">
        <w:trPr>
          <w:cantSplit/>
          <w:trHeight w:val="652"/>
        </w:trPr>
        <w:tc>
          <w:tcPr>
            <w:tcW w:w="497" w:type="dxa"/>
            <w:vMerge/>
          </w:tcPr>
          <w:p w:rsidR="00111264" w:rsidRPr="0040707D" w:rsidRDefault="00111264" w:rsidP="00B855A8">
            <w:pPr>
              <w:autoSpaceDE w:val="0"/>
              <w:autoSpaceDN w:val="0"/>
              <w:adjustRightInd w:val="0"/>
              <w:rPr>
                <w:b/>
                <w:lang w:eastAsia="uk-UA"/>
              </w:rPr>
            </w:pPr>
          </w:p>
        </w:tc>
        <w:tc>
          <w:tcPr>
            <w:tcW w:w="1684" w:type="dxa"/>
            <w:vMerge/>
          </w:tcPr>
          <w:p w:rsidR="00111264" w:rsidRPr="0040707D" w:rsidRDefault="00111264" w:rsidP="00B855A8">
            <w:pPr>
              <w:autoSpaceDE w:val="0"/>
              <w:autoSpaceDN w:val="0"/>
              <w:adjustRightInd w:val="0"/>
              <w:rPr>
                <w:i/>
                <w:lang w:eastAsia="uk-UA"/>
              </w:rPr>
            </w:pPr>
          </w:p>
        </w:tc>
        <w:tc>
          <w:tcPr>
            <w:tcW w:w="2205" w:type="dxa"/>
            <w:gridSpan w:val="2"/>
            <w:vMerge/>
          </w:tcPr>
          <w:p w:rsidR="00111264" w:rsidRPr="0040707D" w:rsidRDefault="00111264" w:rsidP="00B855A8">
            <w:pPr>
              <w:autoSpaceDE w:val="0"/>
              <w:autoSpaceDN w:val="0"/>
              <w:adjustRightInd w:val="0"/>
              <w:rPr>
                <w:i/>
                <w:lang w:eastAsia="uk-UA"/>
              </w:rPr>
            </w:pPr>
          </w:p>
        </w:tc>
        <w:tc>
          <w:tcPr>
            <w:tcW w:w="1422" w:type="dxa"/>
          </w:tcPr>
          <w:p w:rsidR="00111264" w:rsidRPr="0040707D" w:rsidRDefault="00111264" w:rsidP="00B855A8">
            <w:pPr>
              <w:autoSpaceDE w:val="0"/>
              <w:autoSpaceDN w:val="0"/>
              <w:adjustRightInd w:val="0"/>
              <w:rPr>
                <w:sz w:val="20"/>
                <w:szCs w:val="20"/>
                <w:lang w:eastAsia="uk-UA"/>
              </w:rPr>
            </w:pPr>
            <w:r w:rsidRPr="0040707D">
              <w:rPr>
                <w:sz w:val="18"/>
                <w:szCs w:val="18"/>
                <w:lang w:eastAsia="uk-UA"/>
              </w:rPr>
              <w:t>Е</w:t>
            </w:r>
            <w:r w:rsidRPr="0040707D">
              <w:rPr>
                <w:sz w:val="20"/>
                <w:szCs w:val="20"/>
                <w:lang w:eastAsia="uk-UA"/>
              </w:rPr>
              <w:t>фективність</w:t>
            </w:r>
          </w:p>
          <w:p w:rsidR="00111264" w:rsidRPr="0040707D" w:rsidRDefault="00111264" w:rsidP="00B855A8">
            <w:pPr>
              <w:autoSpaceDE w:val="0"/>
              <w:autoSpaceDN w:val="0"/>
              <w:adjustRightInd w:val="0"/>
              <w:rPr>
                <w:sz w:val="18"/>
                <w:szCs w:val="18"/>
                <w:lang w:eastAsia="uk-UA"/>
              </w:rPr>
            </w:pPr>
            <w:r w:rsidRPr="0040707D">
              <w:rPr>
                <w:sz w:val="20"/>
                <w:szCs w:val="20"/>
                <w:lang w:eastAsia="uk-UA"/>
              </w:rPr>
              <w:t>грн./</w:t>
            </w:r>
            <w:r>
              <w:rPr>
                <w:sz w:val="20"/>
                <w:szCs w:val="20"/>
                <w:lang w:eastAsia="uk-UA"/>
              </w:rPr>
              <w:t>м.кв</w:t>
            </w:r>
          </w:p>
        </w:tc>
        <w:tc>
          <w:tcPr>
            <w:tcW w:w="1845" w:type="dxa"/>
            <w:gridSpan w:val="2"/>
          </w:tcPr>
          <w:p w:rsidR="00111264" w:rsidRPr="0040707D" w:rsidRDefault="00111264" w:rsidP="00B855A8">
            <w:pPr>
              <w:autoSpaceDE w:val="0"/>
              <w:autoSpaceDN w:val="0"/>
              <w:adjustRightInd w:val="0"/>
              <w:rPr>
                <w:sz w:val="20"/>
                <w:szCs w:val="20"/>
                <w:lang w:eastAsia="uk-UA"/>
              </w:rPr>
            </w:pPr>
            <w:r>
              <w:rPr>
                <w:sz w:val="20"/>
                <w:szCs w:val="20"/>
                <w:lang w:eastAsia="uk-UA"/>
              </w:rPr>
              <w:t>714,0</w:t>
            </w:r>
          </w:p>
        </w:tc>
        <w:tc>
          <w:tcPr>
            <w:tcW w:w="1843" w:type="dxa"/>
            <w:vMerge/>
          </w:tcPr>
          <w:p w:rsidR="00111264" w:rsidRPr="0040707D" w:rsidRDefault="00111264" w:rsidP="00B855A8">
            <w:pPr>
              <w:autoSpaceDE w:val="0"/>
              <w:autoSpaceDN w:val="0"/>
              <w:adjustRightInd w:val="0"/>
              <w:rPr>
                <w:lang w:eastAsia="uk-UA"/>
              </w:rPr>
            </w:pPr>
          </w:p>
        </w:tc>
        <w:tc>
          <w:tcPr>
            <w:tcW w:w="2269" w:type="dxa"/>
            <w:gridSpan w:val="2"/>
            <w:vMerge/>
          </w:tcPr>
          <w:p w:rsidR="00111264" w:rsidRPr="0040707D" w:rsidRDefault="00111264" w:rsidP="00B855A8">
            <w:pPr>
              <w:autoSpaceDE w:val="0"/>
              <w:autoSpaceDN w:val="0"/>
              <w:adjustRightInd w:val="0"/>
              <w:rPr>
                <w:lang w:eastAsia="uk-UA"/>
              </w:rPr>
            </w:pPr>
          </w:p>
        </w:tc>
        <w:tc>
          <w:tcPr>
            <w:tcW w:w="1701" w:type="dxa"/>
            <w:vMerge/>
          </w:tcPr>
          <w:p w:rsidR="00111264" w:rsidRPr="0040707D" w:rsidRDefault="00111264" w:rsidP="00B855A8">
            <w:pPr>
              <w:rPr>
                <w:lang w:eastAsia="uk-UA"/>
              </w:rPr>
            </w:pPr>
          </w:p>
        </w:tc>
        <w:tc>
          <w:tcPr>
            <w:tcW w:w="1843" w:type="dxa"/>
            <w:gridSpan w:val="2"/>
            <w:vMerge/>
          </w:tcPr>
          <w:p w:rsidR="00111264" w:rsidRPr="0040707D" w:rsidRDefault="00111264" w:rsidP="00B855A8">
            <w:pPr>
              <w:autoSpaceDE w:val="0"/>
              <w:autoSpaceDN w:val="0"/>
              <w:adjustRightInd w:val="0"/>
              <w:rPr>
                <w:lang w:eastAsia="uk-UA"/>
              </w:rPr>
            </w:pPr>
          </w:p>
        </w:tc>
      </w:tr>
      <w:tr w:rsidR="00111264" w:rsidRPr="0040707D" w:rsidTr="00B855A8">
        <w:trPr>
          <w:cantSplit/>
          <w:trHeight w:val="2127"/>
        </w:trPr>
        <w:tc>
          <w:tcPr>
            <w:tcW w:w="497" w:type="dxa"/>
            <w:vMerge/>
          </w:tcPr>
          <w:p w:rsidR="00111264" w:rsidRPr="0040707D" w:rsidRDefault="00111264" w:rsidP="00B855A8">
            <w:pPr>
              <w:autoSpaceDE w:val="0"/>
              <w:autoSpaceDN w:val="0"/>
              <w:adjustRightInd w:val="0"/>
              <w:rPr>
                <w:b/>
                <w:lang w:eastAsia="uk-UA"/>
              </w:rPr>
            </w:pPr>
          </w:p>
        </w:tc>
        <w:tc>
          <w:tcPr>
            <w:tcW w:w="1684" w:type="dxa"/>
            <w:vMerge/>
          </w:tcPr>
          <w:p w:rsidR="00111264" w:rsidRPr="0040707D" w:rsidRDefault="00111264" w:rsidP="00B855A8">
            <w:pPr>
              <w:autoSpaceDE w:val="0"/>
              <w:autoSpaceDN w:val="0"/>
              <w:adjustRightInd w:val="0"/>
              <w:rPr>
                <w:i/>
                <w:lang w:eastAsia="uk-UA"/>
              </w:rPr>
            </w:pPr>
          </w:p>
        </w:tc>
        <w:tc>
          <w:tcPr>
            <w:tcW w:w="2205" w:type="dxa"/>
            <w:gridSpan w:val="2"/>
            <w:vMerge/>
          </w:tcPr>
          <w:p w:rsidR="00111264" w:rsidRPr="0040707D" w:rsidRDefault="00111264" w:rsidP="00B855A8">
            <w:pPr>
              <w:autoSpaceDE w:val="0"/>
              <w:autoSpaceDN w:val="0"/>
              <w:adjustRightInd w:val="0"/>
              <w:rPr>
                <w:i/>
                <w:lang w:eastAsia="uk-UA"/>
              </w:rPr>
            </w:pPr>
          </w:p>
        </w:tc>
        <w:tc>
          <w:tcPr>
            <w:tcW w:w="1422" w:type="dxa"/>
          </w:tcPr>
          <w:p w:rsidR="00111264" w:rsidRPr="0040707D" w:rsidRDefault="00111264" w:rsidP="00B855A8">
            <w:pPr>
              <w:suppressAutoHyphens/>
              <w:autoSpaceDE w:val="0"/>
              <w:autoSpaceDN w:val="0"/>
              <w:adjustRightInd w:val="0"/>
              <w:rPr>
                <w:sz w:val="18"/>
                <w:szCs w:val="18"/>
                <w:lang w:eastAsia="uk-UA"/>
              </w:rPr>
            </w:pPr>
            <w:r w:rsidRPr="0040707D">
              <w:rPr>
                <w:sz w:val="18"/>
                <w:szCs w:val="18"/>
                <w:lang w:eastAsia="uk-UA"/>
              </w:rPr>
              <w:t>Якість</w:t>
            </w:r>
            <w:r>
              <w:rPr>
                <w:sz w:val="18"/>
                <w:szCs w:val="18"/>
                <w:lang w:val="uk-UA" w:eastAsia="uk-UA"/>
              </w:rPr>
              <w:t>,</w:t>
            </w:r>
            <w:r w:rsidRPr="0040707D">
              <w:rPr>
                <w:sz w:val="18"/>
                <w:szCs w:val="18"/>
                <w:lang w:eastAsia="uk-UA"/>
              </w:rPr>
              <w:t xml:space="preserve"> %</w:t>
            </w:r>
          </w:p>
        </w:tc>
        <w:tc>
          <w:tcPr>
            <w:tcW w:w="1845" w:type="dxa"/>
            <w:gridSpan w:val="2"/>
          </w:tcPr>
          <w:p w:rsidR="00111264" w:rsidRPr="0040707D" w:rsidRDefault="00111264" w:rsidP="00B855A8">
            <w:pPr>
              <w:suppressAutoHyphens/>
              <w:autoSpaceDE w:val="0"/>
              <w:autoSpaceDN w:val="0"/>
              <w:adjustRightInd w:val="0"/>
              <w:rPr>
                <w:sz w:val="20"/>
                <w:szCs w:val="20"/>
                <w:lang w:eastAsia="uk-UA"/>
              </w:rPr>
            </w:pPr>
            <w:r>
              <w:rPr>
                <w:sz w:val="20"/>
                <w:szCs w:val="20"/>
                <w:lang w:eastAsia="uk-UA"/>
              </w:rPr>
              <w:t>100</w:t>
            </w:r>
          </w:p>
        </w:tc>
        <w:tc>
          <w:tcPr>
            <w:tcW w:w="1843" w:type="dxa"/>
            <w:vMerge/>
          </w:tcPr>
          <w:p w:rsidR="00111264" w:rsidRPr="0040707D" w:rsidRDefault="00111264" w:rsidP="00B855A8">
            <w:pPr>
              <w:autoSpaceDE w:val="0"/>
              <w:autoSpaceDN w:val="0"/>
              <w:adjustRightInd w:val="0"/>
              <w:rPr>
                <w:lang w:eastAsia="uk-UA"/>
              </w:rPr>
            </w:pPr>
          </w:p>
        </w:tc>
        <w:tc>
          <w:tcPr>
            <w:tcW w:w="2269" w:type="dxa"/>
            <w:gridSpan w:val="2"/>
            <w:vMerge/>
          </w:tcPr>
          <w:p w:rsidR="00111264" w:rsidRPr="0040707D" w:rsidRDefault="00111264" w:rsidP="00B855A8">
            <w:pPr>
              <w:autoSpaceDE w:val="0"/>
              <w:autoSpaceDN w:val="0"/>
              <w:adjustRightInd w:val="0"/>
              <w:rPr>
                <w:lang w:eastAsia="uk-UA"/>
              </w:rPr>
            </w:pPr>
          </w:p>
        </w:tc>
        <w:tc>
          <w:tcPr>
            <w:tcW w:w="1701" w:type="dxa"/>
            <w:vMerge/>
          </w:tcPr>
          <w:p w:rsidR="00111264" w:rsidRPr="0040707D" w:rsidRDefault="00111264" w:rsidP="00B855A8">
            <w:pPr>
              <w:rPr>
                <w:lang w:eastAsia="uk-UA"/>
              </w:rPr>
            </w:pPr>
          </w:p>
        </w:tc>
        <w:tc>
          <w:tcPr>
            <w:tcW w:w="1843" w:type="dxa"/>
            <w:gridSpan w:val="2"/>
            <w:vMerge/>
          </w:tcPr>
          <w:p w:rsidR="00111264" w:rsidRPr="0040707D" w:rsidRDefault="00111264" w:rsidP="00B855A8">
            <w:pPr>
              <w:autoSpaceDE w:val="0"/>
              <w:autoSpaceDN w:val="0"/>
              <w:adjustRightInd w:val="0"/>
              <w:rPr>
                <w:lang w:eastAsia="uk-UA"/>
              </w:rPr>
            </w:pPr>
          </w:p>
        </w:tc>
      </w:tr>
    </w:tbl>
    <w:p w:rsidR="00111264" w:rsidRPr="00FB6F28" w:rsidRDefault="00111264" w:rsidP="00093B26">
      <w:pPr>
        <w:autoSpaceDE w:val="0"/>
        <w:autoSpaceDN w:val="0"/>
        <w:adjustRightInd w:val="0"/>
        <w:ind w:left="708"/>
        <w:jc w:val="center"/>
        <w:rPr>
          <w:b/>
          <w:lang w:eastAsia="uk-UA"/>
        </w:rPr>
      </w:pPr>
    </w:p>
    <w:p w:rsidR="00111264" w:rsidRDefault="00111264"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11264" w:rsidRDefault="00111264"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11264" w:rsidRDefault="00111264"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111264" w:rsidRPr="00D5763B" w:rsidRDefault="00111264"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111264" w:rsidRPr="00D5763B" w:rsidSect="00610C78">
          <w:pgSz w:w="16834" w:h="11909" w:orient="landscape"/>
          <w:pgMar w:top="1582" w:right="1151" w:bottom="862" w:left="924" w:header="578" w:footer="578" w:gutter="0"/>
          <w:pgNumType w:start="1"/>
          <w:cols w:space="720"/>
        </w:sectPr>
      </w:pPr>
    </w:p>
    <w:p w:rsidR="00111264" w:rsidRDefault="00111264"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2 до рішення ХХХХ</w:t>
      </w:r>
      <w:r>
        <w:rPr>
          <w:lang w:val="en-US"/>
        </w:rPr>
        <w:t>V</w:t>
      </w:r>
      <w:r>
        <w:rPr>
          <w:lang w:val="uk-UA"/>
        </w:rPr>
        <w:t>І сесії</w:t>
      </w:r>
    </w:p>
    <w:p w:rsidR="00111264" w:rsidRDefault="00111264"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111264" w:rsidRDefault="00111264"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111264" w:rsidRDefault="00111264"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093B26">
        <w:rPr>
          <w:lang w:val="uk-UA"/>
        </w:rPr>
        <w:t>10</w:t>
      </w:r>
      <w:r>
        <w:rPr>
          <w:lang w:val="uk-UA"/>
        </w:rPr>
        <w:t xml:space="preserve">54 від </w:t>
      </w:r>
      <w:r w:rsidRPr="00093B26">
        <w:rPr>
          <w:lang w:val="uk-UA"/>
        </w:rPr>
        <w:t>27</w:t>
      </w:r>
      <w:r>
        <w:rPr>
          <w:lang w:val="uk-UA"/>
        </w:rPr>
        <w:t>.06.201</w:t>
      </w:r>
      <w:r w:rsidRPr="00093B26">
        <w:rPr>
          <w:lang w:val="uk-UA"/>
        </w:rPr>
        <w:t>9</w:t>
      </w:r>
      <w:r>
        <w:rPr>
          <w:lang w:val="uk-UA"/>
        </w:rPr>
        <w:t xml:space="preserve"> року</w:t>
      </w:r>
    </w:p>
    <w:p w:rsidR="00111264" w:rsidRDefault="00111264" w:rsidP="00D4711C">
      <w:pPr>
        <w:ind w:left="720"/>
        <w:contextualSpacing/>
        <w:jc w:val="center"/>
        <w:rPr>
          <w:b/>
          <w:lang w:val="uk-UA"/>
        </w:rPr>
      </w:pPr>
    </w:p>
    <w:p w:rsidR="00111264" w:rsidRDefault="00111264" w:rsidP="00D4711C">
      <w:pPr>
        <w:ind w:left="720"/>
        <w:contextualSpacing/>
        <w:jc w:val="center"/>
        <w:rPr>
          <w:b/>
          <w:lang w:val="uk-UA"/>
        </w:rPr>
      </w:pPr>
    </w:p>
    <w:p w:rsidR="00111264" w:rsidRPr="00BA5AD1" w:rsidRDefault="00111264" w:rsidP="00BA5AD1">
      <w:pPr>
        <w:autoSpaceDE w:val="0"/>
        <w:autoSpaceDN w:val="0"/>
        <w:adjustRightInd w:val="0"/>
        <w:ind w:left="708"/>
        <w:jc w:val="center"/>
        <w:rPr>
          <w:b/>
          <w:lang w:val="uk-UA" w:eastAsia="uk-UA"/>
        </w:rPr>
      </w:pPr>
      <w:r w:rsidRPr="00BA5AD1">
        <w:rPr>
          <w:b/>
          <w:lang w:val="uk-UA" w:eastAsia="uk-UA"/>
        </w:rPr>
        <w:t xml:space="preserve">Ресурсне забезпечення міської (бюджетної) цільової </w:t>
      </w:r>
    </w:p>
    <w:p w:rsidR="00111264" w:rsidRDefault="00111264" w:rsidP="00BA5AD1">
      <w:pPr>
        <w:autoSpaceDE w:val="0"/>
        <w:autoSpaceDN w:val="0"/>
        <w:adjustRightInd w:val="0"/>
        <w:ind w:left="708"/>
        <w:jc w:val="center"/>
        <w:rPr>
          <w:lang w:val="uk-UA" w:eastAsia="zh-CN"/>
        </w:rPr>
      </w:pPr>
      <w:r>
        <w:rPr>
          <w:lang w:val="uk-UA" w:eastAsia="zh-CN"/>
        </w:rPr>
        <w:t>п</w:t>
      </w:r>
      <w:r w:rsidRPr="00BA5AD1">
        <w:rPr>
          <w:lang w:eastAsia="zh-CN"/>
        </w:rPr>
        <w:t>рограми благоустрою  м. Новий Розділ на 2019</w:t>
      </w:r>
      <w:r w:rsidRPr="00BA5AD1">
        <w:rPr>
          <w:lang w:val="uk-UA" w:eastAsia="zh-CN"/>
        </w:rPr>
        <w:t xml:space="preserve"> </w:t>
      </w:r>
      <w:r w:rsidRPr="00BA5AD1">
        <w:rPr>
          <w:lang w:eastAsia="zh-CN"/>
        </w:rPr>
        <w:t>р</w:t>
      </w:r>
      <w:r>
        <w:rPr>
          <w:lang w:val="uk-UA" w:eastAsia="zh-CN"/>
        </w:rPr>
        <w:t>ік</w:t>
      </w:r>
      <w:r w:rsidRPr="00BA5AD1">
        <w:rPr>
          <w:lang w:eastAsia="zh-CN"/>
        </w:rPr>
        <w:t xml:space="preserve"> та прогноз на 2020-2021 р</w:t>
      </w:r>
      <w:r>
        <w:rPr>
          <w:lang w:val="uk-UA" w:eastAsia="zh-CN"/>
        </w:rPr>
        <w:t>оки</w:t>
      </w:r>
    </w:p>
    <w:p w:rsidR="00111264" w:rsidRDefault="00111264" w:rsidP="00BA5AD1">
      <w:pPr>
        <w:autoSpaceDE w:val="0"/>
        <w:autoSpaceDN w:val="0"/>
        <w:adjustRightInd w:val="0"/>
        <w:ind w:left="708"/>
        <w:jc w:val="center"/>
        <w:rPr>
          <w:lang w:val="uk-UA" w:eastAsia="zh-CN"/>
        </w:rPr>
      </w:pPr>
    </w:p>
    <w:p w:rsidR="00111264" w:rsidRPr="00BA5AD1" w:rsidRDefault="00111264" w:rsidP="00BA5AD1">
      <w:pPr>
        <w:autoSpaceDE w:val="0"/>
        <w:autoSpaceDN w:val="0"/>
        <w:adjustRightInd w:val="0"/>
        <w:ind w:left="708"/>
        <w:jc w:val="center"/>
        <w:rPr>
          <w:b/>
          <w:lang w:eastAsia="uk-UA"/>
        </w:rPr>
      </w:pPr>
      <w:r w:rsidRPr="00BA5AD1">
        <w:rPr>
          <w:lang w:eastAsia="zh-CN"/>
        </w:rPr>
        <w:t xml:space="preserve"> </w:t>
      </w:r>
      <w:r w:rsidRPr="00BA5AD1">
        <w:rPr>
          <w:b/>
          <w:lang w:eastAsia="uk-UA"/>
        </w:rPr>
        <w:t xml:space="preserve"> </w:t>
      </w:r>
    </w:p>
    <w:p w:rsidR="00111264" w:rsidRPr="00EF4A53" w:rsidRDefault="00111264" w:rsidP="00BA5AD1">
      <w:pPr>
        <w:autoSpaceDE w:val="0"/>
        <w:autoSpaceDN w:val="0"/>
        <w:adjustRightInd w:val="0"/>
        <w:ind w:left="12744" w:firstLine="708"/>
        <w:rPr>
          <w:lang w:eastAsia="uk-UA"/>
        </w:rPr>
      </w:pPr>
      <w:r w:rsidRPr="00EF4A53">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111264" w:rsidRPr="00EF4A53" w:rsidTr="00B855A8">
        <w:trPr>
          <w:cantSplit/>
          <w:trHeight w:val="765"/>
        </w:trPr>
        <w:tc>
          <w:tcPr>
            <w:tcW w:w="5910" w:type="dxa"/>
            <w:vAlign w:val="center"/>
          </w:tcPr>
          <w:p w:rsidR="00111264" w:rsidRPr="00EF4A53" w:rsidRDefault="00111264" w:rsidP="00B855A8">
            <w:pPr>
              <w:autoSpaceDE w:val="0"/>
              <w:autoSpaceDN w:val="0"/>
              <w:adjustRightInd w:val="0"/>
              <w:jc w:val="center"/>
              <w:rPr>
                <w:b/>
                <w:lang w:eastAsia="uk-UA"/>
              </w:rPr>
            </w:pPr>
            <w:r>
              <w:rPr>
                <w:b/>
                <w:lang w:val="uk-UA" w:eastAsia="uk-UA"/>
              </w:rPr>
              <w:t>О</w:t>
            </w:r>
            <w:r w:rsidRPr="00EF4A53">
              <w:rPr>
                <w:b/>
                <w:lang w:eastAsia="uk-UA"/>
              </w:rPr>
              <w:t>бсяг коштів, які пропонується залучити на виконання програми</w:t>
            </w:r>
          </w:p>
        </w:tc>
        <w:tc>
          <w:tcPr>
            <w:tcW w:w="1837" w:type="dxa"/>
            <w:vAlign w:val="center"/>
          </w:tcPr>
          <w:p w:rsidR="00111264" w:rsidRPr="00EF4A53" w:rsidRDefault="00111264" w:rsidP="00B855A8">
            <w:pPr>
              <w:autoSpaceDE w:val="0"/>
              <w:autoSpaceDN w:val="0"/>
              <w:adjustRightInd w:val="0"/>
              <w:spacing w:line="192" w:lineRule="auto"/>
              <w:jc w:val="center"/>
              <w:rPr>
                <w:b/>
                <w:lang w:eastAsia="uk-UA"/>
              </w:rPr>
            </w:pPr>
            <w:r w:rsidRPr="00EF4A53">
              <w:rPr>
                <w:b/>
                <w:lang w:eastAsia="uk-UA"/>
              </w:rPr>
              <w:t>2019 рік</w:t>
            </w:r>
          </w:p>
        </w:tc>
        <w:tc>
          <w:tcPr>
            <w:tcW w:w="1865" w:type="dxa"/>
            <w:vAlign w:val="center"/>
          </w:tcPr>
          <w:p w:rsidR="00111264" w:rsidRPr="00EF4A53" w:rsidRDefault="00111264" w:rsidP="00B855A8">
            <w:pPr>
              <w:autoSpaceDE w:val="0"/>
              <w:autoSpaceDN w:val="0"/>
              <w:adjustRightInd w:val="0"/>
              <w:spacing w:line="192" w:lineRule="auto"/>
              <w:jc w:val="center"/>
              <w:rPr>
                <w:b/>
                <w:lang w:eastAsia="uk-UA"/>
              </w:rPr>
            </w:pPr>
            <w:r w:rsidRPr="00EF4A53">
              <w:rPr>
                <w:b/>
                <w:lang w:eastAsia="uk-UA"/>
              </w:rPr>
              <w:t>2020 рік</w:t>
            </w:r>
          </w:p>
        </w:tc>
        <w:tc>
          <w:tcPr>
            <w:tcW w:w="1865" w:type="dxa"/>
            <w:vAlign w:val="center"/>
          </w:tcPr>
          <w:p w:rsidR="00111264" w:rsidRPr="00EF4A53" w:rsidRDefault="00111264" w:rsidP="00B855A8">
            <w:pPr>
              <w:autoSpaceDE w:val="0"/>
              <w:autoSpaceDN w:val="0"/>
              <w:adjustRightInd w:val="0"/>
              <w:spacing w:line="192" w:lineRule="auto"/>
              <w:jc w:val="center"/>
              <w:rPr>
                <w:b/>
                <w:lang w:eastAsia="uk-UA"/>
              </w:rPr>
            </w:pPr>
            <w:r w:rsidRPr="00EF4A53">
              <w:rPr>
                <w:b/>
                <w:lang w:eastAsia="uk-UA"/>
              </w:rPr>
              <w:t>2021 рік</w:t>
            </w:r>
          </w:p>
        </w:tc>
        <w:tc>
          <w:tcPr>
            <w:tcW w:w="2726" w:type="dxa"/>
            <w:vAlign w:val="center"/>
          </w:tcPr>
          <w:p w:rsidR="00111264" w:rsidRPr="00EF4A53" w:rsidRDefault="00111264" w:rsidP="00B855A8">
            <w:pPr>
              <w:autoSpaceDE w:val="0"/>
              <w:autoSpaceDN w:val="0"/>
              <w:adjustRightInd w:val="0"/>
              <w:spacing w:line="192" w:lineRule="auto"/>
              <w:jc w:val="center"/>
              <w:rPr>
                <w:b/>
                <w:lang w:eastAsia="uk-UA"/>
              </w:rPr>
            </w:pPr>
            <w:r w:rsidRPr="00EF4A53">
              <w:rPr>
                <w:b/>
                <w:lang w:eastAsia="uk-UA"/>
              </w:rPr>
              <w:t>Усього витрат на виконання програми</w:t>
            </w:r>
          </w:p>
        </w:tc>
      </w:tr>
      <w:tr w:rsidR="00111264" w:rsidRPr="00EF4A53" w:rsidTr="00B855A8">
        <w:trPr>
          <w:trHeight w:val="318"/>
        </w:trPr>
        <w:tc>
          <w:tcPr>
            <w:tcW w:w="5910" w:type="dxa"/>
          </w:tcPr>
          <w:p w:rsidR="00111264" w:rsidRPr="00EF4A53" w:rsidRDefault="00111264" w:rsidP="00B855A8">
            <w:pPr>
              <w:autoSpaceDE w:val="0"/>
              <w:autoSpaceDN w:val="0"/>
              <w:adjustRightInd w:val="0"/>
              <w:rPr>
                <w:lang w:eastAsia="uk-UA"/>
              </w:rPr>
            </w:pPr>
            <w:r w:rsidRPr="00EF4A53">
              <w:rPr>
                <w:lang w:eastAsia="uk-UA"/>
              </w:rPr>
              <w:t>Усього,</w:t>
            </w:r>
          </w:p>
        </w:tc>
        <w:tc>
          <w:tcPr>
            <w:tcW w:w="1837" w:type="dxa"/>
          </w:tcPr>
          <w:p w:rsidR="00111264" w:rsidRPr="00EF4A53" w:rsidRDefault="00111264" w:rsidP="00B855A8">
            <w:pPr>
              <w:autoSpaceDE w:val="0"/>
              <w:autoSpaceDN w:val="0"/>
              <w:adjustRightInd w:val="0"/>
              <w:jc w:val="center"/>
              <w:rPr>
                <w:lang w:eastAsia="uk-UA"/>
              </w:rPr>
            </w:pPr>
            <w:r>
              <w:rPr>
                <w:lang w:eastAsia="uk-UA"/>
              </w:rPr>
              <w:t>8147</w:t>
            </w:r>
            <w:r w:rsidRPr="00EF4A53">
              <w:rPr>
                <w:lang w:eastAsia="uk-UA"/>
              </w:rPr>
              <w:t xml:space="preserve">,927   </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10093,5</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7270,2</w:t>
            </w:r>
          </w:p>
        </w:tc>
        <w:tc>
          <w:tcPr>
            <w:tcW w:w="2726" w:type="dxa"/>
          </w:tcPr>
          <w:p w:rsidR="00111264" w:rsidRPr="00EF4A53" w:rsidRDefault="00111264" w:rsidP="00B855A8">
            <w:pPr>
              <w:autoSpaceDE w:val="0"/>
              <w:autoSpaceDN w:val="0"/>
              <w:adjustRightInd w:val="0"/>
              <w:jc w:val="center"/>
              <w:rPr>
                <w:lang w:eastAsia="uk-UA"/>
              </w:rPr>
            </w:pPr>
            <w:r w:rsidRPr="00EF4A53">
              <w:rPr>
                <w:lang w:eastAsia="uk-UA"/>
              </w:rPr>
              <w:t>2</w:t>
            </w:r>
            <w:r>
              <w:rPr>
                <w:lang w:eastAsia="uk-UA"/>
              </w:rPr>
              <w:t>5511</w:t>
            </w:r>
            <w:r w:rsidRPr="00EF4A53">
              <w:rPr>
                <w:lang w:eastAsia="uk-UA"/>
              </w:rPr>
              <w:t>1,627</w:t>
            </w:r>
          </w:p>
        </w:tc>
      </w:tr>
      <w:tr w:rsidR="00111264" w:rsidRPr="00EF4A53" w:rsidTr="00B855A8">
        <w:trPr>
          <w:trHeight w:val="318"/>
        </w:trPr>
        <w:tc>
          <w:tcPr>
            <w:tcW w:w="5910" w:type="dxa"/>
          </w:tcPr>
          <w:p w:rsidR="00111264" w:rsidRPr="00EF4A53" w:rsidRDefault="00111264" w:rsidP="00B855A8">
            <w:pPr>
              <w:autoSpaceDE w:val="0"/>
              <w:autoSpaceDN w:val="0"/>
              <w:adjustRightInd w:val="0"/>
              <w:rPr>
                <w:lang w:eastAsia="uk-UA"/>
              </w:rPr>
            </w:pPr>
            <w:r w:rsidRPr="00EF4A53">
              <w:rPr>
                <w:lang w:eastAsia="uk-UA"/>
              </w:rPr>
              <w:t>у тому числі</w:t>
            </w:r>
          </w:p>
        </w:tc>
        <w:tc>
          <w:tcPr>
            <w:tcW w:w="1837" w:type="dxa"/>
          </w:tcPr>
          <w:p w:rsidR="00111264" w:rsidRPr="00EF4A53" w:rsidRDefault="00111264" w:rsidP="00B855A8">
            <w:pPr>
              <w:autoSpaceDE w:val="0"/>
              <w:autoSpaceDN w:val="0"/>
              <w:adjustRightInd w:val="0"/>
              <w:jc w:val="center"/>
              <w:rPr>
                <w:lang w:eastAsia="uk-UA"/>
              </w:rPr>
            </w:pPr>
          </w:p>
        </w:tc>
        <w:tc>
          <w:tcPr>
            <w:tcW w:w="1865" w:type="dxa"/>
          </w:tcPr>
          <w:p w:rsidR="00111264" w:rsidRPr="00EF4A53" w:rsidRDefault="00111264" w:rsidP="00B855A8">
            <w:pPr>
              <w:autoSpaceDE w:val="0"/>
              <w:autoSpaceDN w:val="0"/>
              <w:adjustRightInd w:val="0"/>
              <w:jc w:val="center"/>
              <w:rPr>
                <w:lang w:eastAsia="uk-UA"/>
              </w:rPr>
            </w:pPr>
          </w:p>
        </w:tc>
        <w:tc>
          <w:tcPr>
            <w:tcW w:w="1865" w:type="dxa"/>
          </w:tcPr>
          <w:p w:rsidR="00111264" w:rsidRPr="00EF4A53" w:rsidRDefault="00111264" w:rsidP="00B855A8">
            <w:pPr>
              <w:autoSpaceDE w:val="0"/>
              <w:autoSpaceDN w:val="0"/>
              <w:adjustRightInd w:val="0"/>
              <w:jc w:val="center"/>
              <w:rPr>
                <w:lang w:eastAsia="uk-UA"/>
              </w:rPr>
            </w:pPr>
          </w:p>
        </w:tc>
        <w:tc>
          <w:tcPr>
            <w:tcW w:w="2726" w:type="dxa"/>
          </w:tcPr>
          <w:p w:rsidR="00111264" w:rsidRPr="00EF4A53" w:rsidRDefault="00111264" w:rsidP="00B855A8">
            <w:pPr>
              <w:autoSpaceDE w:val="0"/>
              <w:autoSpaceDN w:val="0"/>
              <w:adjustRightInd w:val="0"/>
              <w:jc w:val="center"/>
              <w:rPr>
                <w:lang w:eastAsia="uk-UA"/>
              </w:rPr>
            </w:pPr>
          </w:p>
        </w:tc>
      </w:tr>
      <w:tr w:rsidR="00111264" w:rsidRPr="00EF4A53" w:rsidTr="00B855A8">
        <w:trPr>
          <w:trHeight w:val="425"/>
        </w:trPr>
        <w:tc>
          <w:tcPr>
            <w:tcW w:w="5910" w:type="dxa"/>
          </w:tcPr>
          <w:p w:rsidR="00111264" w:rsidRPr="00EF4A53" w:rsidRDefault="00111264" w:rsidP="00B855A8">
            <w:pPr>
              <w:autoSpaceDE w:val="0"/>
              <w:autoSpaceDN w:val="0"/>
              <w:adjustRightInd w:val="0"/>
              <w:rPr>
                <w:lang w:eastAsia="uk-UA"/>
              </w:rPr>
            </w:pPr>
            <w:r w:rsidRPr="00EF4A53">
              <w:rPr>
                <w:lang w:eastAsia="uk-UA"/>
              </w:rPr>
              <w:t>Державний, обласний бюджет</w:t>
            </w:r>
          </w:p>
        </w:tc>
        <w:tc>
          <w:tcPr>
            <w:tcW w:w="1837" w:type="dxa"/>
          </w:tcPr>
          <w:p w:rsidR="00111264" w:rsidRPr="00EF4A53" w:rsidRDefault="00111264" w:rsidP="00B855A8">
            <w:pPr>
              <w:autoSpaceDE w:val="0"/>
              <w:autoSpaceDN w:val="0"/>
              <w:adjustRightInd w:val="0"/>
              <w:jc w:val="center"/>
              <w:rPr>
                <w:lang w:eastAsia="uk-UA"/>
              </w:rPr>
            </w:pPr>
            <w:r w:rsidRPr="00EF4A53">
              <w:rPr>
                <w:lang w:eastAsia="uk-UA"/>
              </w:rPr>
              <w:t>200,0</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0,0</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0,0</w:t>
            </w:r>
          </w:p>
        </w:tc>
        <w:tc>
          <w:tcPr>
            <w:tcW w:w="2726" w:type="dxa"/>
          </w:tcPr>
          <w:p w:rsidR="00111264" w:rsidRPr="00EF4A53" w:rsidRDefault="00111264" w:rsidP="00B855A8">
            <w:pPr>
              <w:autoSpaceDE w:val="0"/>
              <w:autoSpaceDN w:val="0"/>
              <w:adjustRightInd w:val="0"/>
              <w:jc w:val="center"/>
              <w:rPr>
                <w:lang w:eastAsia="uk-UA"/>
              </w:rPr>
            </w:pPr>
            <w:r w:rsidRPr="00EF4A53">
              <w:rPr>
                <w:lang w:eastAsia="uk-UA"/>
              </w:rPr>
              <w:t>200,0</w:t>
            </w:r>
          </w:p>
        </w:tc>
      </w:tr>
      <w:tr w:rsidR="00111264" w:rsidRPr="00EF4A53" w:rsidTr="00B855A8">
        <w:trPr>
          <w:trHeight w:val="508"/>
        </w:trPr>
        <w:tc>
          <w:tcPr>
            <w:tcW w:w="5910" w:type="dxa"/>
          </w:tcPr>
          <w:p w:rsidR="00111264" w:rsidRPr="00EF4A53" w:rsidRDefault="00111264" w:rsidP="00B855A8">
            <w:pPr>
              <w:autoSpaceDE w:val="0"/>
              <w:autoSpaceDN w:val="0"/>
              <w:adjustRightInd w:val="0"/>
              <w:spacing w:line="192" w:lineRule="auto"/>
              <w:rPr>
                <w:lang w:eastAsia="uk-UA"/>
              </w:rPr>
            </w:pPr>
            <w:r w:rsidRPr="00EF4A53">
              <w:rPr>
                <w:lang w:eastAsia="uk-UA"/>
              </w:rPr>
              <w:t xml:space="preserve">міський  (міст обласного підпорядкування)  бюджет </w:t>
            </w:r>
          </w:p>
        </w:tc>
        <w:tc>
          <w:tcPr>
            <w:tcW w:w="1837" w:type="dxa"/>
          </w:tcPr>
          <w:p w:rsidR="00111264" w:rsidRPr="00EF4A53" w:rsidRDefault="00111264" w:rsidP="00B855A8">
            <w:pPr>
              <w:autoSpaceDE w:val="0"/>
              <w:autoSpaceDN w:val="0"/>
              <w:adjustRightInd w:val="0"/>
              <w:jc w:val="center"/>
              <w:rPr>
                <w:lang w:eastAsia="uk-UA"/>
              </w:rPr>
            </w:pPr>
            <w:r>
              <w:rPr>
                <w:lang w:eastAsia="uk-UA"/>
              </w:rPr>
              <w:t>6347</w:t>
            </w:r>
            <w:r w:rsidRPr="00EF4A53">
              <w:rPr>
                <w:lang w:eastAsia="uk-UA"/>
              </w:rPr>
              <w:t>,427</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10093,5</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7270,2</w:t>
            </w:r>
          </w:p>
        </w:tc>
        <w:tc>
          <w:tcPr>
            <w:tcW w:w="2726" w:type="dxa"/>
          </w:tcPr>
          <w:p w:rsidR="00111264" w:rsidRPr="00EF4A53" w:rsidRDefault="00111264" w:rsidP="00B855A8">
            <w:pPr>
              <w:autoSpaceDE w:val="0"/>
              <w:autoSpaceDN w:val="0"/>
              <w:adjustRightInd w:val="0"/>
              <w:jc w:val="center"/>
              <w:rPr>
                <w:lang w:eastAsia="uk-UA"/>
              </w:rPr>
            </w:pPr>
            <w:r w:rsidRPr="00EF4A53">
              <w:rPr>
                <w:lang w:eastAsia="uk-UA"/>
              </w:rPr>
              <w:t>23</w:t>
            </w:r>
            <w:r>
              <w:rPr>
                <w:lang w:eastAsia="uk-UA"/>
              </w:rPr>
              <w:t>71</w:t>
            </w:r>
            <w:r w:rsidRPr="00EF4A53">
              <w:rPr>
                <w:lang w:eastAsia="uk-UA"/>
              </w:rPr>
              <w:t>1,127</w:t>
            </w:r>
          </w:p>
        </w:tc>
      </w:tr>
      <w:tr w:rsidR="00111264" w:rsidRPr="00EF4A53" w:rsidTr="00B855A8">
        <w:trPr>
          <w:trHeight w:val="334"/>
        </w:trPr>
        <w:tc>
          <w:tcPr>
            <w:tcW w:w="5910" w:type="dxa"/>
          </w:tcPr>
          <w:p w:rsidR="00111264" w:rsidRPr="00EF4A53" w:rsidRDefault="00111264" w:rsidP="00B855A8">
            <w:pPr>
              <w:autoSpaceDE w:val="0"/>
              <w:autoSpaceDN w:val="0"/>
              <w:adjustRightInd w:val="0"/>
              <w:rPr>
                <w:lang w:eastAsia="uk-UA"/>
              </w:rPr>
            </w:pPr>
            <w:r w:rsidRPr="00EF4A53">
              <w:rPr>
                <w:lang w:eastAsia="uk-UA"/>
              </w:rPr>
              <w:t>кошти небюджетних джерел</w:t>
            </w:r>
          </w:p>
        </w:tc>
        <w:tc>
          <w:tcPr>
            <w:tcW w:w="1837" w:type="dxa"/>
          </w:tcPr>
          <w:p w:rsidR="00111264" w:rsidRPr="00EF4A53" w:rsidRDefault="00111264" w:rsidP="00B855A8">
            <w:pPr>
              <w:autoSpaceDE w:val="0"/>
              <w:autoSpaceDN w:val="0"/>
              <w:adjustRightInd w:val="0"/>
              <w:jc w:val="center"/>
              <w:rPr>
                <w:lang w:eastAsia="uk-UA"/>
              </w:rPr>
            </w:pPr>
            <w:r w:rsidRPr="00EF4A53">
              <w:rPr>
                <w:lang w:eastAsia="uk-UA"/>
              </w:rPr>
              <w:t>1600,5</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0,0</w:t>
            </w:r>
          </w:p>
        </w:tc>
        <w:tc>
          <w:tcPr>
            <w:tcW w:w="1865" w:type="dxa"/>
          </w:tcPr>
          <w:p w:rsidR="00111264" w:rsidRPr="00EF4A53" w:rsidRDefault="00111264" w:rsidP="00B855A8">
            <w:pPr>
              <w:autoSpaceDE w:val="0"/>
              <w:autoSpaceDN w:val="0"/>
              <w:adjustRightInd w:val="0"/>
              <w:jc w:val="center"/>
              <w:rPr>
                <w:lang w:eastAsia="uk-UA"/>
              </w:rPr>
            </w:pPr>
            <w:r w:rsidRPr="00EF4A53">
              <w:rPr>
                <w:lang w:eastAsia="uk-UA"/>
              </w:rPr>
              <w:t>0,0</w:t>
            </w:r>
          </w:p>
        </w:tc>
        <w:tc>
          <w:tcPr>
            <w:tcW w:w="2726" w:type="dxa"/>
          </w:tcPr>
          <w:p w:rsidR="00111264" w:rsidRPr="00EF4A53" w:rsidRDefault="00111264" w:rsidP="00B855A8">
            <w:pPr>
              <w:autoSpaceDE w:val="0"/>
              <w:autoSpaceDN w:val="0"/>
              <w:adjustRightInd w:val="0"/>
              <w:jc w:val="center"/>
              <w:rPr>
                <w:lang w:eastAsia="uk-UA"/>
              </w:rPr>
            </w:pPr>
            <w:r w:rsidRPr="00EF4A53">
              <w:rPr>
                <w:lang w:eastAsia="uk-UA"/>
              </w:rPr>
              <w:t>1600,5</w:t>
            </w:r>
          </w:p>
        </w:tc>
      </w:tr>
    </w:tbl>
    <w:p w:rsidR="00111264" w:rsidRDefault="00111264" w:rsidP="00BA5AD1">
      <w:pPr>
        <w:spacing w:line="192" w:lineRule="auto"/>
        <w:ind w:left="708"/>
        <w:rPr>
          <w:b/>
          <w:lang w:val="uk-UA"/>
        </w:rPr>
      </w:pPr>
    </w:p>
    <w:p w:rsidR="00111264" w:rsidRPr="00BA5AD1" w:rsidRDefault="00111264" w:rsidP="00BA5AD1">
      <w:pPr>
        <w:spacing w:line="192" w:lineRule="auto"/>
        <w:ind w:left="708"/>
        <w:rPr>
          <w:b/>
          <w:lang w:val="uk-UA"/>
        </w:rPr>
      </w:pPr>
    </w:p>
    <w:p w:rsidR="00111264" w:rsidRPr="00EF4A53" w:rsidRDefault="00111264" w:rsidP="00BA5AD1">
      <w:pPr>
        <w:spacing w:line="192" w:lineRule="auto"/>
        <w:ind w:left="708"/>
        <w:rPr>
          <w:b/>
        </w:rPr>
      </w:pPr>
    </w:p>
    <w:p w:rsidR="00111264" w:rsidRPr="00FB6F28" w:rsidRDefault="00111264" w:rsidP="00BA5AD1">
      <w:pPr>
        <w:spacing w:line="192" w:lineRule="auto"/>
        <w:ind w:left="1416"/>
        <w:rPr>
          <w:b/>
        </w:rPr>
      </w:pPr>
      <w:r w:rsidRPr="00FB6F28">
        <w:rPr>
          <w:b/>
        </w:rPr>
        <w:t xml:space="preserve">Керівник установи - </w:t>
      </w:r>
      <w:r w:rsidRPr="00FB6F28">
        <w:rPr>
          <w:b/>
        </w:rPr>
        <w:br/>
        <w:t>головного</w:t>
      </w:r>
      <w:r w:rsidRPr="00FB6F28">
        <w:rPr>
          <w:b/>
          <w:noProof/>
        </w:rPr>
        <w:t xml:space="preserve"> розпорядник</w:t>
      </w:r>
      <w:r w:rsidRPr="00FB6F28">
        <w:rPr>
          <w:b/>
        </w:rPr>
        <w:t>а</w:t>
      </w:r>
      <w:r w:rsidRPr="00FB6F28">
        <w:rPr>
          <w:b/>
          <w:noProof/>
        </w:rPr>
        <w:t xml:space="preserve"> коштів</w:t>
      </w:r>
      <w:r w:rsidRPr="00FB6F28">
        <w:rPr>
          <w:b/>
        </w:rPr>
        <w:t xml:space="preserve"> </w:t>
      </w:r>
      <w:r w:rsidRPr="00FB6F28">
        <w:rPr>
          <w:b/>
        </w:rPr>
        <w:tab/>
        <w:t xml:space="preserve">_____________________ </w:t>
      </w:r>
      <w:r w:rsidRPr="00FB6F28">
        <w:rPr>
          <w:b/>
        </w:rPr>
        <w:tab/>
      </w:r>
      <w:r w:rsidRPr="00FB6F28">
        <w:rPr>
          <w:b/>
        </w:rPr>
        <w:tab/>
      </w:r>
      <w:r w:rsidRPr="00FB6F28">
        <w:rPr>
          <w:b/>
        </w:rPr>
        <w:tab/>
        <w:t>МЕЛЕШКО А. Р.</w:t>
      </w:r>
      <w:r w:rsidRPr="00FB6F28">
        <w:rPr>
          <w:b/>
        </w:rPr>
        <w:tab/>
      </w:r>
    </w:p>
    <w:p w:rsidR="00111264" w:rsidRPr="00FB6F28" w:rsidRDefault="00111264" w:rsidP="00BA5AD1">
      <w:pPr>
        <w:ind w:left="1416"/>
        <w:rPr>
          <w:b/>
        </w:rPr>
      </w:pPr>
      <w:r w:rsidRPr="00FB6F28">
        <w:rPr>
          <w:b/>
        </w:rPr>
        <w:tab/>
      </w:r>
      <w:r w:rsidRPr="00FB6F28">
        <w:rPr>
          <w:b/>
        </w:rPr>
        <w:tab/>
      </w:r>
      <w:r w:rsidRPr="00FB6F28">
        <w:rPr>
          <w:b/>
        </w:rPr>
        <w:tab/>
      </w:r>
      <w:r w:rsidRPr="00FB6F28">
        <w:rPr>
          <w:b/>
        </w:rPr>
        <w:tab/>
      </w:r>
      <w:r w:rsidRPr="00FB6F28">
        <w:rPr>
          <w:b/>
        </w:rPr>
        <w:tab/>
      </w:r>
      <w:r w:rsidRPr="00FB6F28">
        <w:rPr>
          <w:b/>
        </w:rPr>
        <w:tab/>
      </w:r>
    </w:p>
    <w:p w:rsidR="00111264" w:rsidRDefault="00111264" w:rsidP="00BA5AD1">
      <w:r>
        <w:rPr>
          <w:b/>
        </w:rPr>
        <w:t xml:space="preserve">                        </w:t>
      </w:r>
      <w:r w:rsidRPr="00FB6F28">
        <w:rPr>
          <w:b/>
        </w:rPr>
        <w:t xml:space="preserve">Відповідальний </w:t>
      </w:r>
      <w:r w:rsidRPr="00FB6F28">
        <w:rPr>
          <w:b/>
        </w:rPr>
        <w:br/>
      </w:r>
      <w:r>
        <w:rPr>
          <w:b/>
        </w:rPr>
        <w:t xml:space="preserve">                        </w:t>
      </w:r>
      <w:r w:rsidRPr="00FB6F28">
        <w:rPr>
          <w:b/>
        </w:rPr>
        <w:t>виконавець Програми</w:t>
      </w:r>
      <w:r w:rsidRPr="00FB6F28">
        <w:rPr>
          <w:b/>
        </w:rPr>
        <w:tab/>
      </w:r>
      <w:r w:rsidRPr="00FB6F28">
        <w:rPr>
          <w:b/>
        </w:rPr>
        <w:tab/>
      </w:r>
      <w:r w:rsidRPr="00FB6F28">
        <w:rPr>
          <w:b/>
        </w:rPr>
        <w:tab/>
        <w:t>_____________________</w:t>
      </w:r>
      <w:r w:rsidRPr="00FB6F28">
        <w:rPr>
          <w:b/>
        </w:rPr>
        <w:tab/>
      </w:r>
      <w:r w:rsidRPr="00FB6F28">
        <w:rPr>
          <w:b/>
        </w:rPr>
        <w:tab/>
      </w:r>
      <w:r w:rsidRPr="00FB6F28">
        <w:rPr>
          <w:b/>
        </w:rPr>
        <w:tab/>
        <w:t>МЕЛЕШКО А. Р.</w:t>
      </w:r>
      <w:r w:rsidRPr="00FB6F28">
        <w:rPr>
          <w:b/>
        </w:rPr>
        <w:tab/>
      </w:r>
    </w:p>
    <w:p w:rsidR="00111264" w:rsidRPr="00BA5AD1" w:rsidRDefault="00111264" w:rsidP="00D4711C">
      <w:pPr>
        <w:ind w:left="720"/>
        <w:contextualSpacing/>
        <w:jc w:val="center"/>
        <w:rPr>
          <w:b/>
        </w:rPr>
      </w:pPr>
    </w:p>
    <w:p w:rsidR="00111264" w:rsidRDefault="00111264" w:rsidP="00D4711C">
      <w:pPr>
        <w:ind w:left="720"/>
        <w:contextualSpacing/>
        <w:jc w:val="center"/>
        <w:rPr>
          <w:b/>
          <w:lang w:val="uk-UA"/>
        </w:rPr>
      </w:pPr>
    </w:p>
    <w:p w:rsidR="00111264" w:rsidRPr="00D5763B" w:rsidRDefault="00111264"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111264" w:rsidRPr="00D5763B" w:rsidSect="00610C78">
          <w:pgSz w:w="16834" w:h="11909" w:orient="landscape"/>
          <w:pgMar w:top="1582" w:right="1151" w:bottom="862" w:left="924" w:header="578" w:footer="578" w:gutter="0"/>
          <w:pgNumType w:start="1"/>
          <w:cols w:space="720"/>
        </w:sectPr>
      </w:pPr>
    </w:p>
    <w:p w:rsidR="00111264" w:rsidRDefault="00111264" w:rsidP="00AB5594">
      <w:pPr>
        <w:pStyle w:val="Header"/>
        <w:spacing w:line="192" w:lineRule="auto"/>
        <w:ind w:left="2080"/>
        <w:rPr>
          <w:b/>
        </w:rPr>
        <w:sectPr w:rsidR="00111264" w:rsidSect="00406F8E">
          <w:footnotePr>
            <w:numFmt w:val="chicago"/>
            <w:numRestart w:val="eachPage"/>
          </w:footnotePr>
          <w:pgSz w:w="16834" w:h="11909" w:orient="landscape"/>
          <w:pgMar w:top="1259" w:right="357" w:bottom="748" w:left="720" w:header="709" w:footer="709" w:gutter="0"/>
          <w:cols w:space="720"/>
        </w:sectPr>
      </w:pPr>
      <w:bookmarkStart w:id="0" w:name="_GoBack"/>
      <w:bookmarkEnd w:id="0"/>
      <w:r>
        <w:rPr>
          <w:rFonts w:ascii="Times New Roman" w:hAnsi="Times New Roman"/>
          <w:b/>
          <w:sz w:val="24"/>
          <w:szCs w:val="24"/>
        </w:rPr>
        <w:t xml:space="preserve"> </w:t>
      </w:r>
    </w:p>
    <w:p w:rsidR="00111264" w:rsidRPr="00A02A28" w:rsidRDefault="00111264" w:rsidP="006D2FF5">
      <w:pPr>
        <w:suppressAutoHyphens/>
        <w:rPr>
          <w:lang w:val="uk-UA" w:eastAsia="zh-CN"/>
        </w:rPr>
      </w:pPr>
    </w:p>
    <w:sectPr w:rsidR="00111264"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264" w:rsidRDefault="00111264">
      <w:r>
        <w:separator/>
      </w:r>
    </w:p>
  </w:endnote>
  <w:endnote w:type="continuationSeparator" w:id="0">
    <w:p w:rsidR="00111264" w:rsidRDefault="00111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264" w:rsidRDefault="00111264">
      <w:r>
        <w:separator/>
      </w:r>
    </w:p>
  </w:footnote>
  <w:footnote w:type="continuationSeparator" w:id="0">
    <w:p w:rsidR="00111264" w:rsidRDefault="00111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8">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abstractNumId w:val="4"/>
  </w:num>
  <w:num w:numId="2">
    <w:abstractNumId w:val="10"/>
  </w:num>
  <w:num w:numId="3">
    <w:abstractNumId w:val="7"/>
  </w:num>
  <w:num w:numId="4">
    <w:abstractNumId w:val="8"/>
  </w:num>
  <w:num w:numId="5">
    <w:abstractNumId w:val="6"/>
  </w:num>
  <w:num w:numId="6">
    <w:abstractNumId w:val="9"/>
  </w:num>
  <w:num w:numId="7">
    <w:abstractNumId w:val="1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477D"/>
    <w:rsid w:val="001068C3"/>
    <w:rsid w:val="00106FF4"/>
    <w:rsid w:val="0011086F"/>
    <w:rsid w:val="00111264"/>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9C7"/>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6F85"/>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4D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07D"/>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5CF8"/>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206D"/>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5AD1"/>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EF4A53"/>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34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6F28"/>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 w:val="00FF77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969"/>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6C0969"/>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25586326">
      <w:marLeft w:val="0"/>
      <w:marRight w:val="0"/>
      <w:marTop w:val="0"/>
      <w:marBottom w:val="0"/>
      <w:divBdr>
        <w:top w:val="none" w:sz="0" w:space="0" w:color="auto"/>
        <w:left w:val="none" w:sz="0" w:space="0" w:color="auto"/>
        <w:bottom w:val="none" w:sz="0" w:space="0" w:color="auto"/>
        <w:right w:val="none" w:sz="0" w:space="0" w:color="auto"/>
      </w:divBdr>
    </w:div>
    <w:div w:id="825586327">
      <w:marLeft w:val="0"/>
      <w:marRight w:val="0"/>
      <w:marTop w:val="0"/>
      <w:marBottom w:val="0"/>
      <w:divBdr>
        <w:top w:val="none" w:sz="0" w:space="0" w:color="auto"/>
        <w:left w:val="none" w:sz="0" w:space="0" w:color="auto"/>
        <w:bottom w:val="none" w:sz="0" w:space="0" w:color="auto"/>
        <w:right w:val="none" w:sz="0" w:space="0" w:color="auto"/>
      </w:divBdr>
    </w:div>
    <w:div w:id="825586328">
      <w:marLeft w:val="0"/>
      <w:marRight w:val="0"/>
      <w:marTop w:val="0"/>
      <w:marBottom w:val="0"/>
      <w:divBdr>
        <w:top w:val="none" w:sz="0" w:space="0" w:color="auto"/>
        <w:left w:val="none" w:sz="0" w:space="0" w:color="auto"/>
        <w:bottom w:val="none" w:sz="0" w:space="0" w:color="auto"/>
        <w:right w:val="none" w:sz="0" w:space="0" w:color="auto"/>
      </w:divBdr>
    </w:div>
    <w:div w:id="825586329">
      <w:marLeft w:val="0"/>
      <w:marRight w:val="0"/>
      <w:marTop w:val="0"/>
      <w:marBottom w:val="0"/>
      <w:divBdr>
        <w:top w:val="none" w:sz="0" w:space="0" w:color="auto"/>
        <w:left w:val="none" w:sz="0" w:space="0" w:color="auto"/>
        <w:bottom w:val="none" w:sz="0" w:space="0" w:color="auto"/>
        <w:right w:val="none" w:sz="0" w:space="0" w:color="auto"/>
      </w:divBdr>
    </w:div>
    <w:div w:id="825586330">
      <w:marLeft w:val="0"/>
      <w:marRight w:val="0"/>
      <w:marTop w:val="0"/>
      <w:marBottom w:val="0"/>
      <w:divBdr>
        <w:top w:val="none" w:sz="0" w:space="0" w:color="auto"/>
        <w:left w:val="none" w:sz="0" w:space="0" w:color="auto"/>
        <w:bottom w:val="none" w:sz="0" w:space="0" w:color="auto"/>
        <w:right w:val="none" w:sz="0" w:space="0" w:color="auto"/>
      </w:divBdr>
    </w:div>
    <w:div w:id="825586331">
      <w:marLeft w:val="0"/>
      <w:marRight w:val="0"/>
      <w:marTop w:val="0"/>
      <w:marBottom w:val="0"/>
      <w:divBdr>
        <w:top w:val="none" w:sz="0" w:space="0" w:color="auto"/>
        <w:left w:val="none" w:sz="0" w:space="0" w:color="auto"/>
        <w:bottom w:val="none" w:sz="0" w:space="0" w:color="auto"/>
        <w:right w:val="none" w:sz="0" w:space="0" w:color="auto"/>
      </w:divBdr>
    </w:div>
    <w:div w:id="825586332">
      <w:marLeft w:val="0"/>
      <w:marRight w:val="0"/>
      <w:marTop w:val="0"/>
      <w:marBottom w:val="0"/>
      <w:divBdr>
        <w:top w:val="none" w:sz="0" w:space="0" w:color="auto"/>
        <w:left w:val="none" w:sz="0" w:space="0" w:color="auto"/>
        <w:bottom w:val="none" w:sz="0" w:space="0" w:color="auto"/>
        <w:right w:val="none" w:sz="0" w:space="0" w:color="auto"/>
      </w:divBdr>
    </w:div>
    <w:div w:id="825586333">
      <w:marLeft w:val="0"/>
      <w:marRight w:val="0"/>
      <w:marTop w:val="0"/>
      <w:marBottom w:val="0"/>
      <w:divBdr>
        <w:top w:val="none" w:sz="0" w:space="0" w:color="auto"/>
        <w:left w:val="none" w:sz="0" w:space="0" w:color="auto"/>
        <w:bottom w:val="none" w:sz="0" w:space="0" w:color="auto"/>
        <w:right w:val="none" w:sz="0" w:space="0" w:color="auto"/>
      </w:divBdr>
    </w:div>
    <w:div w:id="825586334">
      <w:marLeft w:val="0"/>
      <w:marRight w:val="0"/>
      <w:marTop w:val="0"/>
      <w:marBottom w:val="0"/>
      <w:divBdr>
        <w:top w:val="none" w:sz="0" w:space="0" w:color="auto"/>
        <w:left w:val="none" w:sz="0" w:space="0" w:color="auto"/>
        <w:bottom w:val="none" w:sz="0" w:space="0" w:color="auto"/>
        <w:right w:val="none" w:sz="0" w:space="0" w:color="auto"/>
      </w:divBdr>
    </w:div>
    <w:div w:id="825586335">
      <w:marLeft w:val="0"/>
      <w:marRight w:val="0"/>
      <w:marTop w:val="0"/>
      <w:marBottom w:val="0"/>
      <w:divBdr>
        <w:top w:val="none" w:sz="0" w:space="0" w:color="auto"/>
        <w:left w:val="none" w:sz="0" w:space="0" w:color="auto"/>
        <w:bottom w:val="none" w:sz="0" w:space="0" w:color="auto"/>
        <w:right w:val="none" w:sz="0" w:space="0" w:color="auto"/>
      </w:divBdr>
    </w:div>
    <w:div w:id="825586336">
      <w:marLeft w:val="0"/>
      <w:marRight w:val="0"/>
      <w:marTop w:val="0"/>
      <w:marBottom w:val="0"/>
      <w:divBdr>
        <w:top w:val="none" w:sz="0" w:space="0" w:color="auto"/>
        <w:left w:val="none" w:sz="0" w:space="0" w:color="auto"/>
        <w:bottom w:val="none" w:sz="0" w:space="0" w:color="auto"/>
        <w:right w:val="none" w:sz="0" w:space="0" w:color="auto"/>
      </w:divBdr>
    </w:div>
    <w:div w:id="825586337">
      <w:marLeft w:val="0"/>
      <w:marRight w:val="0"/>
      <w:marTop w:val="0"/>
      <w:marBottom w:val="0"/>
      <w:divBdr>
        <w:top w:val="none" w:sz="0" w:space="0" w:color="auto"/>
        <w:left w:val="none" w:sz="0" w:space="0" w:color="auto"/>
        <w:bottom w:val="none" w:sz="0" w:space="0" w:color="auto"/>
        <w:right w:val="none" w:sz="0" w:space="0" w:color="auto"/>
      </w:divBdr>
    </w:div>
    <w:div w:id="825586338">
      <w:marLeft w:val="0"/>
      <w:marRight w:val="0"/>
      <w:marTop w:val="0"/>
      <w:marBottom w:val="0"/>
      <w:divBdr>
        <w:top w:val="none" w:sz="0" w:space="0" w:color="auto"/>
        <w:left w:val="none" w:sz="0" w:space="0" w:color="auto"/>
        <w:bottom w:val="none" w:sz="0" w:space="0" w:color="auto"/>
        <w:right w:val="none" w:sz="0" w:space="0" w:color="auto"/>
      </w:divBdr>
    </w:div>
    <w:div w:id="825586339">
      <w:marLeft w:val="0"/>
      <w:marRight w:val="0"/>
      <w:marTop w:val="0"/>
      <w:marBottom w:val="0"/>
      <w:divBdr>
        <w:top w:val="none" w:sz="0" w:space="0" w:color="auto"/>
        <w:left w:val="none" w:sz="0" w:space="0" w:color="auto"/>
        <w:bottom w:val="none" w:sz="0" w:space="0" w:color="auto"/>
        <w:right w:val="none" w:sz="0" w:space="0" w:color="auto"/>
      </w:divBdr>
    </w:div>
    <w:div w:id="825586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1285</Words>
  <Characters>733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ХХХХVІ сесії</dc:title>
  <dc:subject/>
  <dc:creator>RePack by Diakov</dc:creator>
  <cp:keywords/>
  <dc:description/>
  <cp:lastModifiedBy>Фокс</cp:lastModifiedBy>
  <cp:revision>2</cp:revision>
  <cp:lastPrinted>2019-07-01T11:38:00Z</cp:lastPrinted>
  <dcterms:created xsi:type="dcterms:W3CDTF">2019-07-02T06:40:00Z</dcterms:created>
  <dcterms:modified xsi:type="dcterms:W3CDTF">2019-07-02T06:40:00Z</dcterms:modified>
</cp:coreProperties>
</file>