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CC9" w:rsidRDefault="00955CC9" w:rsidP="00D4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Додаток до рішення ХХХХ</w:t>
      </w:r>
      <w:r>
        <w:rPr>
          <w:lang w:val="en-US"/>
        </w:rPr>
        <w:t>V</w:t>
      </w:r>
      <w:r>
        <w:rPr>
          <w:lang w:val="uk-UA"/>
        </w:rPr>
        <w:t>І сесії</w:t>
      </w:r>
    </w:p>
    <w:p w:rsidR="00955CC9" w:rsidRDefault="00955CC9" w:rsidP="00D4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Новороздільської міської ради</w:t>
      </w:r>
    </w:p>
    <w:p w:rsidR="00955CC9" w:rsidRDefault="00955CC9" w:rsidP="00D4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en-US"/>
        </w:rPr>
        <w:t>V</w:t>
      </w:r>
      <w:r>
        <w:rPr>
          <w:lang w:val="uk-UA"/>
        </w:rPr>
        <w:t>ІІ демократичного скликання</w:t>
      </w:r>
    </w:p>
    <w:p w:rsidR="00955CC9" w:rsidRDefault="00955CC9" w:rsidP="00D4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 xml:space="preserve">№ </w:t>
      </w:r>
      <w:r w:rsidRPr="0010477D">
        <w:t>10</w:t>
      </w:r>
      <w:r>
        <w:rPr>
          <w:lang w:val="uk-UA"/>
        </w:rPr>
        <w:t xml:space="preserve">57 від </w:t>
      </w:r>
      <w:r w:rsidRPr="00E51785">
        <w:t>27</w:t>
      </w:r>
      <w:r>
        <w:rPr>
          <w:lang w:val="uk-UA"/>
        </w:rPr>
        <w:t>.06.201</w:t>
      </w:r>
      <w:r w:rsidRPr="00E51785">
        <w:t>9</w:t>
      </w:r>
      <w:r>
        <w:rPr>
          <w:lang w:val="uk-UA"/>
        </w:rPr>
        <w:t xml:space="preserve"> року</w:t>
      </w:r>
    </w:p>
    <w:p w:rsidR="00955CC9" w:rsidRDefault="00955CC9" w:rsidP="00BA5AD1">
      <w:pPr>
        <w:autoSpaceDE w:val="0"/>
        <w:autoSpaceDN w:val="0"/>
        <w:adjustRightInd w:val="0"/>
        <w:jc w:val="center"/>
        <w:rPr>
          <w:b/>
          <w:lang w:val="uk-UA" w:eastAsia="uk-UA"/>
        </w:rPr>
      </w:pPr>
      <w:r>
        <w:rPr>
          <w:b/>
          <w:lang w:eastAsia="uk-UA"/>
        </w:rPr>
        <w:t xml:space="preserve">                                                  </w:t>
      </w:r>
    </w:p>
    <w:p w:rsidR="00955CC9" w:rsidRDefault="00955CC9" w:rsidP="00BA5AD1">
      <w:pPr>
        <w:autoSpaceDE w:val="0"/>
        <w:autoSpaceDN w:val="0"/>
        <w:adjustRightInd w:val="0"/>
        <w:jc w:val="center"/>
        <w:rPr>
          <w:b/>
          <w:lang w:val="uk-UA" w:eastAsia="uk-UA"/>
        </w:rPr>
      </w:pPr>
      <w:r>
        <w:rPr>
          <w:b/>
          <w:lang w:eastAsia="uk-UA"/>
        </w:rPr>
        <w:t xml:space="preserve">  </w:t>
      </w:r>
      <w:r w:rsidRPr="0040707D">
        <w:rPr>
          <w:b/>
          <w:lang w:eastAsia="uk-UA"/>
        </w:rPr>
        <w:t>Перелік завдань, заходів та показників міської (бюджетної) цільової програми</w:t>
      </w:r>
      <w:r>
        <w:rPr>
          <w:b/>
          <w:lang w:eastAsia="uk-UA"/>
        </w:rPr>
        <w:t xml:space="preserve">                       </w:t>
      </w:r>
    </w:p>
    <w:tbl>
      <w:tblPr>
        <w:tblW w:w="15326" w:type="dxa"/>
        <w:tblInd w:w="233" w:type="dxa"/>
        <w:tblLayout w:type="fixed"/>
        <w:tblLook w:val="0000"/>
      </w:tblPr>
      <w:tblGrid>
        <w:gridCol w:w="1735"/>
        <w:gridCol w:w="2195"/>
        <w:gridCol w:w="2732"/>
        <w:gridCol w:w="2529"/>
        <w:gridCol w:w="1568"/>
        <w:gridCol w:w="1254"/>
        <w:gridCol w:w="1350"/>
        <w:gridCol w:w="1963"/>
      </w:tblGrid>
      <w:tr w:rsidR="00955CC9" w:rsidRPr="00493342" w:rsidTr="00E83F69">
        <w:trPr>
          <w:cantSplit/>
        </w:trPr>
        <w:tc>
          <w:tcPr>
            <w:tcW w:w="1735" w:type="dxa"/>
            <w:vMerge w:val="restart"/>
            <w:tcBorders>
              <w:top w:val="single" w:sz="4" w:space="0" w:color="000000"/>
              <w:left w:val="single" w:sz="4" w:space="0" w:color="000000"/>
              <w:bottom w:val="single" w:sz="4" w:space="0" w:color="000000"/>
            </w:tcBorders>
          </w:tcPr>
          <w:p w:rsidR="00955CC9" w:rsidRPr="00A93432" w:rsidRDefault="00955CC9" w:rsidP="00B855A8">
            <w:pPr>
              <w:autoSpaceDE w:val="0"/>
              <w:snapToGrid w:val="0"/>
              <w:rPr>
                <w:b/>
                <w:lang w:val="uk-UA"/>
              </w:rPr>
            </w:pPr>
            <w:r>
              <w:rPr>
                <w:b/>
              </w:rPr>
              <w:t xml:space="preserve">Завдання </w:t>
            </w:r>
            <w:r>
              <w:rPr>
                <w:b/>
                <w:lang w:val="uk-UA"/>
              </w:rPr>
              <w:t>3</w:t>
            </w:r>
          </w:p>
          <w:p w:rsidR="00955CC9" w:rsidRPr="0031544E" w:rsidRDefault="00955CC9" w:rsidP="00B855A8">
            <w:pPr>
              <w:autoSpaceDE w:val="0"/>
            </w:pPr>
            <w:r w:rsidRPr="0031544E">
              <w:t>Залучення широких верств населення міста до регулярних занять різними видами спорту та проведення міських спортивно-масових заходів</w:t>
            </w:r>
          </w:p>
        </w:tc>
        <w:tc>
          <w:tcPr>
            <w:tcW w:w="2195" w:type="dxa"/>
            <w:vMerge w:val="restart"/>
            <w:tcBorders>
              <w:top w:val="single" w:sz="4" w:space="0" w:color="000000"/>
              <w:left w:val="single" w:sz="4" w:space="0" w:color="000000"/>
              <w:bottom w:val="single" w:sz="4" w:space="0" w:color="000000"/>
            </w:tcBorders>
          </w:tcPr>
          <w:p w:rsidR="00955CC9" w:rsidRPr="000B7B7A" w:rsidRDefault="00955CC9" w:rsidP="00B855A8">
            <w:pPr>
              <w:autoSpaceDE w:val="0"/>
              <w:snapToGrid w:val="0"/>
              <w:rPr>
                <w:b/>
                <w:lang w:val="uk-UA"/>
              </w:rPr>
            </w:pPr>
            <w:r>
              <w:rPr>
                <w:b/>
              </w:rPr>
              <w:t xml:space="preserve">Захід </w:t>
            </w:r>
            <w:r>
              <w:rPr>
                <w:b/>
                <w:lang w:val="uk-UA"/>
              </w:rPr>
              <w:t>1</w:t>
            </w:r>
          </w:p>
          <w:p w:rsidR="00955CC9" w:rsidRPr="0031544E" w:rsidRDefault="00955CC9" w:rsidP="00B855A8">
            <w:pPr>
              <w:autoSpaceDE w:val="0"/>
            </w:pPr>
            <w:r w:rsidRPr="0031544E">
              <w:t xml:space="preserve">Спортивно-масові заходи згідно переліку </w:t>
            </w:r>
          </w:p>
        </w:tc>
        <w:tc>
          <w:tcPr>
            <w:tcW w:w="2732" w:type="dxa"/>
            <w:tcBorders>
              <w:top w:val="single" w:sz="4" w:space="0" w:color="000000"/>
              <w:left w:val="single" w:sz="4" w:space="0" w:color="000000"/>
              <w:bottom w:val="single" w:sz="4" w:space="0" w:color="000000"/>
            </w:tcBorders>
          </w:tcPr>
          <w:p w:rsidR="00955CC9" w:rsidRDefault="00955CC9" w:rsidP="00B855A8">
            <w:pPr>
              <w:autoSpaceDE w:val="0"/>
              <w:snapToGrid w:val="0"/>
              <w:rPr>
                <w:sz w:val="20"/>
              </w:rPr>
            </w:pPr>
            <w:r>
              <w:rPr>
                <w:sz w:val="20"/>
              </w:rPr>
              <w:t>Затрат</w:t>
            </w:r>
            <w:r>
              <w:rPr>
                <w:sz w:val="20"/>
                <w:lang w:val="uk-UA"/>
              </w:rPr>
              <w:t>:</w:t>
            </w:r>
            <w:r>
              <w:rPr>
                <w:sz w:val="20"/>
              </w:rPr>
              <w:t xml:space="preserve"> </w:t>
            </w:r>
          </w:p>
          <w:p w:rsidR="00955CC9" w:rsidRPr="00EF01BF" w:rsidRDefault="00955CC9" w:rsidP="00B855A8">
            <w:pPr>
              <w:autoSpaceDE w:val="0"/>
              <w:rPr>
                <w:sz w:val="20"/>
                <w:lang w:val="uk-UA"/>
              </w:rPr>
            </w:pPr>
            <w:r>
              <w:rPr>
                <w:sz w:val="20"/>
              </w:rPr>
              <w:t xml:space="preserve">к-ть </w:t>
            </w:r>
            <w:r>
              <w:rPr>
                <w:sz w:val="20"/>
                <w:lang w:val="uk-UA"/>
              </w:rPr>
              <w:t>міських спортивно-масових</w:t>
            </w:r>
            <w:r>
              <w:rPr>
                <w:sz w:val="20"/>
              </w:rPr>
              <w:t xml:space="preserve">  заходів всіх видів спорту -</w:t>
            </w:r>
            <w:r>
              <w:rPr>
                <w:sz w:val="20"/>
                <w:lang w:val="uk-UA"/>
              </w:rPr>
              <w:t xml:space="preserve"> 14</w:t>
            </w:r>
          </w:p>
        </w:tc>
        <w:tc>
          <w:tcPr>
            <w:tcW w:w="2529" w:type="dxa"/>
            <w:tcBorders>
              <w:top w:val="single" w:sz="4" w:space="0" w:color="000000"/>
              <w:left w:val="single" w:sz="4" w:space="0" w:color="000000"/>
              <w:bottom w:val="single" w:sz="4" w:space="0" w:color="000000"/>
            </w:tcBorders>
          </w:tcPr>
          <w:p w:rsidR="00955CC9" w:rsidRDefault="00955CC9" w:rsidP="00B855A8">
            <w:pPr>
              <w:autoSpaceDE w:val="0"/>
              <w:snapToGrid w:val="0"/>
              <w:rPr>
                <w:sz w:val="18"/>
                <w:szCs w:val="18"/>
              </w:rPr>
            </w:pPr>
            <w:r>
              <w:rPr>
                <w:sz w:val="18"/>
                <w:szCs w:val="18"/>
              </w:rPr>
              <w:t>Затрат</w:t>
            </w:r>
            <w:r>
              <w:rPr>
                <w:sz w:val="18"/>
                <w:szCs w:val="18"/>
                <w:lang w:val="uk-UA"/>
              </w:rPr>
              <w:t>:</w:t>
            </w:r>
            <w:r>
              <w:rPr>
                <w:sz w:val="18"/>
                <w:szCs w:val="18"/>
              </w:rPr>
              <w:t xml:space="preserve"> – із них:</w:t>
            </w:r>
          </w:p>
          <w:p w:rsidR="00955CC9" w:rsidRPr="001D5FF6" w:rsidRDefault="00955CC9" w:rsidP="00B855A8">
            <w:pPr>
              <w:autoSpaceDE w:val="0"/>
              <w:rPr>
                <w:sz w:val="18"/>
                <w:szCs w:val="18"/>
                <w:lang w:val="uk-UA"/>
              </w:rPr>
            </w:pPr>
            <w:r>
              <w:rPr>
                <w:sz w:val="18"/>
                <w:szCs w:val="18"/>
              </w:rPr>
              <w:t>к-ть заходів з олімпійських видів спорту -</w:t>
            </w:r>
            <w:r>
              <w:rPr>
                <w:sz w:val="18"/>
                <w:szCs w:val="18"/>
                <w:lang w:val="uk-UA"/>
              </w:rPr>
              <w:t xml:space="preserve"> 13</w:t>
            </w:r>
          </w:p>
        </w:tc>
        <w:tc>
          <w:tcPr>
            <w:tcW w:w="1568" w:type="dxa"/>
            <w:vMerge w:val="restart"/>
            <w:tcBorders>
              <w:top w:val="single" w:sz="4" w:space="0" w:color="000000"/>
              <w:left w:val="single" w:sz="4" w:space="0" w:color="000000"/>
            </w:tcBorders>
          </w:tcPr>
          <w:p w:rsidR="00955CC9" w:rsidRPr="005D4112" w:rsidRDefault="00955CC9" w:rsidP="00B855A8">
            <w:pPr>
              <w:autoSpaceDE w:val="0"/>
              <w:snapToGrid w:val="0"/>
              <w:rPr>
                <w:lang w:val="uk-UA"/>
              </w:rPr>
            </w:pPr>
            <w:r>
              <w:rPr>
                <w:lang w:val="uk-UA"/>
              </w:rPr>
              <w:t>В</w:t>
            </w:r>
            <w:r>
              <w:t xml:space="preserve">ідділ з питань </w:t>
            </w:r>
            <w:r>
              <w:rPr>
                <w:lang w:val="uk-UA"/>
              </w:rPr>
              <w:t>фізичної культури</w:t>
            </w:r>
            <w:r>
              <w:t xml:space="preserve"> та спорту</w:t>
            </w:r>
            <w:r>
              <w:rPr>
                <w:lang w:val="uk-UA"/>
              </w:rPr>
              <w:t>,</w:t>
            </w:r>
          </w:p>
          <w:p w:rsidR="00955CC9" w:rsidRDefault="00955CC9" w:rsidP="00B855A8">
            <w:pPr>
              <w:autoSpaceDE w:val="0"/>
            </w:pPr>
            <w:r>
              <w:t>виконком</w:t>
            </w:r>
          </w:p>
        </w:tc>
        <w:tc>
          <w:tcPr>
            <w:tcW w:w="1254" w:type="dxa"/>
            <w:tcBorders>
              <w:top w:val="single" w:sz="4" w:space="0" w:color="000000"/>
              <w:left w:val="single" w:sz="4" w:space="0" w:color="000000"/>
              <w:bottom w:val="single" w:sz="4" w:space="0" w:color="000000"/>
            </w:tcBorders>
          </w:tcPr>
          <w:p w:rsidR="00955CC9" w:rsidRDefault="00955CC9" w:rsidP="00B855A8">
            <w:pPr>
              <w:autoSpaceDE w:val="0"/>
              <w:snapToGrid w:val="0"/>
            </w:pPr>
            <w:r>
              <w:rPr>
                <w:lang w:val="uk-UA"/>
              </w:rPr>
              <w:t>М</w:t>
            </w:r>
            <w:r>
              <w:t>іський бюджет</w:t>
            </w:r>
          </w:p>
        </w:tc>
        <w:tc>
          <w:tcPr>
            <w:tcW w:w="1350" w:type="dxa"/>
            <w:tcBorders>
              <w:top w:val="single" w:sz="4" w:space="0" w:color="000000"/>
              <w:left w:val="single" w:sz="4" w:space="0" w:color="000000"/>
              <w:bottom w:val="single" w:sz="4" w:space="0" w:color="000000"/>
            </w:tcBorders>
          </w:tcPr>
          <w:p w:rsidR="00955CC9" w:rsidRPr="00E77DAA" w:rsidRDefault="00955CC9" w:rsidP="00B855A8">
            <w:pPr>
              <w:autoSpaceDE w:val="0"/>
              <w:snapToGrid w:val="0"/>
              <w:rPr>
                <w:lang w:val="en-US"/>
              </w:rPr>
            </w:pPr>
            <w:r>
              <w:rPr>
                <w:lang w:val="en-US"/>
              </w:rPr>
              <w:t>18000</w:t>
            </w:r>
          </w:p>
        </w:tc>
        <w:tc>
          <w:tcPr>
            <w:tcW w:w="1963" w:type="dxa"/>
            <w:vMerge w:val="restart"/>
            <w:tcBorders>
              <w:top w:val="single" w:sz="4" w:space="0" w:color="000000"/>
              <w:left w:val="single" w:sz="4" w:space="0" w:color="000000"/>
              <w:bottom w:val="single" w:sz="4" w:space="0" w:color="000000"/>
              <w:right w:val="single" w:sz="4" w:space="0" w:color="000000"/>
            </w:tcBorders>
          </w:tcPr>
          <w:p w:rsidR="00955CC9" w:rsidRPr="004E7EC4" w:rsidRDefault="00955CC9" w:rsidP="00B855A8">
            <w:pPr>
              <w:autoSpaceDE w:val="0"/>
              <w:snapToGrid w:val="0"/>
              <w:rPr>
                <w:sz w:val="20"/>
                <w:szCs w:val="20"/>
                <w:lang w:val="uk-UA" w:eastAsia="ar-SA"/>
              </w:rPr>
            </w:pPr>
            <w:r w:rsidRPr="004E7EC4">
              <w:rPr>
                <w:sz w:val="20"/>
                <w:szCs w:val="20"/>
                <w:lang w:val="uk-UA" w:eastAsia="ar-SA"/>
              </w:rPr>
              <w:t>Підвищення рівня охоплення громадян фізкультурно-оздоровчою та спортивно-масовою роботою,</w:t>
            </w:r>
          </w:p>
          <w:p w:rsidR="00955CC9" w:rsidRPr="004E7EC4" w:rsidRDefault="00955CC9" w:rsidP="00B855A8">
            <w:pPr>
              <w:suppressAutoHyphens/>
              <w:autoSpaceDE w:val="0"/>
              <w:rPr>
                <w:sz w:val="20"/>
                <w:szCs w:val="20"/>
                <w:lang w:val="uk-UA" w:eastAsia="ar-SA"/>
              </w:rPr>
            </w:pPr>
            <w:r w:rsidRPr="004E7EC4">
              <w:rPr>
                <w:sz w:val="20"/>
                <w:szCs w:val="20"/>
                <w:lang w:val="uk-UA" w:eastAsia="ar-SA"/>
              </w:rPr>
              <w:t>підвищення майстерності учасників змагань</w:t>
            </w:r>
          </w:p>
          <w:p w:rsidR="00955CC9" w:rsidRPr="004E7EC4" w:rsidRDefault="00955CC9" w:rsidP="00B855A8">
            <w:pPr>
              <w:autoSpaceDE w:val="0"/>
              <w:snapToGrid w:val="0"/>
              <w:rPr>
                <w:sz w:val="20"/>
                <w:szCs w:val="20"/>
                <w:lang w:val="uk-UA" w:eastAsia="ar-SA"/>
              </w:rPr>
            </w:pPr>
            <w:r w:rsidRPr="004E7EC4">
              <w:rPr>
                <w:sz w:val="20"/>
                <w:szCs w:val="20"/>
                <w:lang w:val="uk-UA" w:eastAsia="ar-SA"/>
              </w:rPr>
              <w:t>отримання спортивного досвіду,</w:t>
            </w:r>
          </w:p>
          <w:p w:rsidR="00955CC9" w:rsidRPr="00493342" w:rsidRDefault="00955CC9" w:rsidP="00B855A8">
            <w:pPr>
              <w:autoSpaceDE w:val="0"/>
              <w:snapToGrid w:val="0"/>
              <w:rPr>
                <w:sz w:val="20"/>
                <w:szCs w:val="20"/>
                <w:lang w:val="uk-UA"/>
              </w:rPr>
            </w:pPr>
            <w:r w:rsidRPr="004E7EC4">
              <w:rPr>
                <w:sz w:val="20"/>
                <w:szCs w:val="20"/>
                <w:lang w:val="uk-UA"/>
              </w:rPr>
              <w:t>нагородження переможців та призерів змагань</w:t>
            </w:r>
            <w:r w:rsidRPr="004E7EC4">
              <w:rPr>
                <w:sz w:val="20"/>
                <w:szCs w:val="20"/>
              </w:rPr>
              <w:t xml:space="preserve"> (</w:t>
            </w:r>
            <w:r w:rsidRPr="004E7EC4">
              <w:rPr>
                <w:sz w:val="20"/>
                <w:szCs w:val="20"/>
                <w:lang w:val="uk-UA"/>
              </w:rPr>
              <w:t>медалями, статуетками, кубками</w:t>
            </w:r>
            <w:r>
              <w:rPr>
                <w:lang w:val="uk-UA"/>
              </w:rPr>
              <w:t xml:space="preserve">) </w:t>
            </w:r>
          </w:p>
        </w:tc>
      </w:tr>
      <w:tr w:rsidR="00955CC9" w:rsidTr="00E83F69">
        <w:trPr>
          <w:cantSplit/>
        </w:trPr>
        <w:tc>
          <w:tcPr>
            <w:tcW w:w="1735" w:type="dxa"/>
            <w:vMerge/>
            <w:tcBorders>
              <w:top w:val="single" w:sz="4" w:space="0" w:color="000000"/>
              <w:left w:val="single" w:sz="4" w:space="0" w:color="000000"/>
              <w:bottom w:val="single" w:sz="4" w:space="0" w:color="000000"/>
            </w:tcBorders>
          </w:tcPr>
          <w:p w:rsidR="00955CC9" w:rsidRPr="00E8781D" w:rsidRDefault="00955CC9" w:rsidP="00B855A8">
            <w:pPr>
              <w:autoSpaceDE w:val="0"/>
              <w:snapToGrid w:val="0"/>
              <w:rPr>
                <w:b/>
                <w:lang w:val="uk-UA"/>
              </w:rPr>
            </w:pPr>
          </w:p>
        </w:tc>
        <w:tc>
          <w:tcPr>
            <w:tcW w:w="2195" w:type="dxa"/>
            <w:vMerge/>
            <w:tcBorders>
              <w:top w:val="single" w:sz="4" w:space="0" w:color="000000"/>
              <w:left w:val="single" w:sz="4" w:space="0" w:color="000000"/>
              <w:bottom w:val="single" w:sz="4" w:space="0" w:color="000000"/>
            </w:tcBorders>
          </w:tcPr>
          <w:p w:rsidR="00955CC9" w:rsidRPr="00E8781D" w:rsidRDefault="00955CC9" w:rsidP="00B855A8">
            <w:pPr>
              <w:autoSpaceDE w:val="0"/>
              <w:snapToGrid w:val="0"/>
              <w:rPr>
                <w:b/>
                <w:lang w:val="uk-UA"/>
              </w:rPr>
            </w:pPr>
          </w:p>
        </w:tc>
        <w:tc>
          <w:tcPr>
            <w:tcW w:w="2732" w:type="dxa"/>
            <w:tcBorders>
              <w:top w:val="single" w:sz="4" w:space="0" w:color="000000"/>
              <w:left w:val="single" w:sz="4" w:space="0" w:color="000000"/>
              <w:bottom w:val="single" w:sz="4" w:space="0" w:color="000000"/>
            </w:tcBorders>
          </w:tcPr>
          <w:p w:rsidR="00955CC9" w:rsidRPr="00493F7B" w:rsidRDefault="00955CC9" w:rsidP="00B855A8">
            <w:pPr>
              <w:autoSpaceDE w:val="0"/>
              <w:snapToGrid w:val="0"/>
              <w:rPr>
                <w:sz w:val="20"/>
                <w:lang w:val="uk-UA"/>
              </w:rPr>
            </w:pPr>
            <w:r>
              <w:rPr>
                <w:sz w:val="20"/>
              </w:rPr>
              <w:t>Продукту</w:t>
            </w:r>
            <w:r>
              <w:rPr>
                <w:sz w:val="20"/>
                <w:lang w:val="uk-UA"/>
              </w:rPr>
              <w:t>:</w:t>
            </w:r>
          </w:p>
          <w:p w:rsidR="00955CC9" w:rsidRDefault="00955CC9" w:rsidP="00B855A8">
            <w:pPr>
              <w:autoSpaceDE w:val="0"/>
              <w:rPr>
                <w:sz w:val="20"/>
                <w:lang w:val="uk-UA"/>
              </w:rPr>
            </w:pPr>
            <w:r>
              <w:rPr>
                <w:sz w:val="20"/>
                <w:lang w:val="uk-UA"/>
              </w:rPr>
              <w:t>придбання спортивних нагород – медалі: 260шт.х 50грн.= 1300грн.</w:t>
            </w:r>
          </w:p>
          <w:p w:rsidR="00955CC9" w:rsidRDefault="00955CC9" w:rsidP="00B855A8">
            <w:pPr>
              <w:autoSpaceDE w:val="0"/>
              <w:rPr>
                <w:sz w:val="20"/>
                <w:lang w:val="uk-UA"/>
              </w:rPr>
            </w:pPr>
            <w:r>
              <w:rPr>
                <w:sz w:val="20"/>
                <w:lang w:val="uk-UA"/>
              </w:rPr>
              <w:t>статуетки: 30шт.х 100грн.= 3000грн.</w:t>
            </w:r>
          </w:p>
          <w:p w:rsidR="00955CC9" w:rsidRPr="00497611" w:rsidRDefault="00955CC9" w:rsidP="00B855A8">
            <w:pPr>
              <w:autoSpaceDE w:val="0"/>
              <w:rPr>
                <w:sz w:val="20"/>
                <w:lang w:val="uk-UA"/>
              </w:rPr>
            </w:pPr>
            <w:r>
              <w:rPr>
                <w:sz w:val="20"/>
                <w:lang w:val="uk-UA"/>
              </w:rPr>
              <w:t>кубки: 10шт. х 200грн. = 2000грн.</w:t>
            </w:r>
          </w:p>
        </w:tc>
        <w:tc>
          <w:tcPr>
            <w:tcW w:w="2529" w:type="dxa"/>
            <w:tcBorders>
              <w:top w:val="single" w:sz="4" w:space="0" w:color="000000"/>
              <w:left w:val="single" w:sz="4" w:space="0" w:color="000000"/>
              <w:bottom w:val="single" w:sz="4" w:space="0" w:color="000000"/>
            </w:tcBorders>
          </w:tcPr>
          <w:p w:rsidR="00955CC9" w:rsidRPr="00493F7B" w:rsidRDefault="00955CC9" w:rsidP="00B855A8">
            <w:pPr>
              <w:autoSpaceDE w:val="0"/>
              <w:snapToGrid w:val="0"/>
              <w:rPr>
                <w:sz w:val="20"/>
                <w:lang w:val="uk-UA"/>
              </w:rPr>
            </w:pPr>
            <w:r>
              <w:rPr>
                <w:sz w:val="20"/>
              </w:rPr>
              <w:t>Продукту</w:t>
            </w:r>
            <w:r>
              <w:rPr>
                <w:sz w:val="20"/>
                <w:lang w:val="uk-UA"/>
              </w:rPr>
              <w:t>:</w:t>
            </w:r>
          </w:p>
          <w:p w:rsidR="00955CC9" w:rsidRDefault="00955CC9" w:rsidP="00B855A8">
            <w:pPr>
              <w:autoSpaceDE w:val="0"/>
              <w:rPr>
                <w:sz w:val="20"/>
                <w:lang w:val="uk-UA"/>
              </w:rPr>
            </w:pPr>
            <w:r>
              <w:rPr>
                <w:sz w:val="20"/>
                <w:lang w:val="uk-UA"/>
              </w:rPr>
              <w:t>придбання спортивних нагород – медалі: 160шт.х 50грн.= 8000грн.</w:t>
            </w:r>
          </w:p>
          <w:p w:rsidR="00955CC9" w:rsidRDefault="00955CC9" w:rsidP="00B855A8">
            <w:pPr>
              <w:autoSpaceDE w:val="0"/>
              <w:rPr>
                <w:sz w:val="20"/>
                <w:lang w:val="uk-UA"/>
              </w:rPr>
            </w:pPr>
            <w:r>
              <w:rPr>
                <w:sz w:val="20"/>
                <w:lang w:val="uk-UA"/>
              </w:rPr>
              <w:t>статуетки: 30шт.х 100грн.= 3000грн.</w:t>
            </w:r>
          </w:p>
          <w:p w:rsidR="00955CC9" w:rsidRPr="00B754DB" w:rsidRDefault="00955CC9" w:rsidP="00B855A8">
            <w:pPr>
              <w:autoSpaceDE w:val="0"/>
              <w:rPr>
                <w:sz w:val="20"/>
                <w:lang w:val="uk-UA"/>
              </w:rPr>
            </w:pPr>
            <w:r>
              <w:rPr>
                <w:sz w:val="20"/>
                <w:lang w:val="uk-UA"/>
              </w:rPr>
              <w:t>кубки: 10шт. х 200грн. = 2000грн.</w:t>
            </w:r>
          </w:p>
          <w:p w:rsidR="00955CC9" w:rsidRDefault="00955CC9" w:rsidP="00B855A8">
            <w:pPr>
              <w:autoSpaceDE w:val="0"/>
              <w:rPr>
                <w:b/>
                <w:sz w:val="20"/>
              </w:rPr>
            </w:pPr>
          </w:p>
        </w:tc>
        <w:tc>
          <w:tcPr>
            <w:tcW w:w="1568" w:type="dxa"/>
            <w:vMerge/>
            <w:tcBorders>
              <w:left w:val="single" w:sz="4" w:space="0" w:color="000000"/>
            </w:tcBorders>
          </w:tcPr>
          <w:p w:rsidR="00955CC9" w:rsidRDefault="00955CC9" w:rsidP="00B855A8">
            <w:pPr>
              <w:autoSpaceDE w:val="0"/>
              <w:snapToGrid w:val="0"/>
            </w:pPr>
          </w:p>
        </w:tc>
        <w:tc>
          <w:tcPr>
            <w:tcW w:w="1254" w:type="dxa"/>
            <w:tcBorders>
              <w:top w:val="single" w:sz="4" w:space="0" w:color="000000"/>
              <w:left w:val="single" w:sz="4" w:space="0" w:color="000000"/>
              <w:bottom w:val="single" w:sz="4" w:space="0" w:color="000000"/>
            </w:tcBorders>
          </w:tcPr>
          <w:p w:rsidR="00955CC9" w:rsidRDefault="00955CC9" w:rsidP="00B855A8">
            <w:pPr>
              <w:autoSpaceDE w:val="0"/>
              <w:snapToGrid w:val="0"/>
            </w:pPr>
          </w:p>
        </w:tc>
        <w:tc>
          <w:tcPr>
            <w:tcW w:w="1350" w:type="dxa"/>
            <w:tcBorders>
              <w:top w:val="single" w:sz="4" w:space="0" w:color="000000"/>
              <w:left w:val="single" w:sz="4" w:space="0" w:color="000000"/>
              <w:bottom w:val="single" w:sz="4" w:space="0" w:color="000000"/>
            </w:tcBorders>
          </w:tcPr>
          <w:p w:rsidR="00955CC9" w:rsidRDefault="00955CC9" w:rsidP="00B855A8">
            <w:pPr>
              <w:autoSpaceDE w:val="0"/>
              <w:snapToGrid w:val="0"/>
            </w:pPr>
          </w:p>
        </w:tc>
        <w:tc>
          <w:tcPr>
            <w:tcW w:w="1963" w:type="dxa"/>
            <w:vMerge/>
            <w:tcBorders>
              <w:top w:val="single" w:sz="4" w:space="0" w:color="000000"/>
              <w:left w:val="single" w:sz="4" w:space="0" w:color="000000"/>
              <w:bottom w:val="single" w:sz="4" w:space="0" w:color="000000"/>
              <w:right w:val="single" w:sz="4" w:space="0" w:color="000000"/>
            </w:tcBorders>
          </w:tcPr>
          <w:p w:rsidR="00955CC9" w:rsidRDefault="00955CC9" w:rsidP="00B855A8">
            <w:pPr>
              <w:autoSpaceDE w:val="0"/>
              <w:snapToGrid w:val="0"/>
            </w:pPr>
          </w:p>
        </w:tc>
      </w:tr>
      <w:tr w:rsidR="00955CC9" w:rsidTr="00E83F69">
        <w:trPr>
          <w:cantSplit/>
        </w:trPr>
        <w:tc>
          <w:tcPr>
            <w:tcW w:w="1735" w:type="dxa"/>
            <w:vMerge/>
            <w:tcBorders>
              <w:top w:val="single" w:sz="4" w:space="0" w:color="000000"/>
              <w:left w:val="single" w:sz="4" w:space="0" w:color="000000"/>
              <w:bottom w:val="single" w:sz="4" w:space="0" w:color="000000"/>
            </w:tcBorders>
          </w:tcPr>
          <w:p w:rsidR="00955CC9" w:rsidRDefault="00955CC9" w:rsidP="00B855A8">
            <w:pPr>
              <w:autoSpaceDE w:val="0"/>
              <w:snapToGrid w:val="0"/>
              <w:rPr>
                <w:b/>
              </w:rPr>
            </w:pPr>
          </w:p>
        </w:tc>
        <w:tc>
          <w:tcPr>
            <w:tcW w:w="2195" w:type="dxa"/>
            <w:vMerge/>
            <w:tcBorders>
              <w:top w:val="single" w:sz="4" w:space="0" w:color="000000"/>
              <w:left w:val="single" w:sz="4" w:space="0" w:color="000000"/>
              <w:bottom w:val="single" w:sz="4" w:space="0" w:color="000000"/>
            </w:tcBorders>
          </w:tcPr>
          <w:p w:rsidR="00955CC9" w:rsidRDefault="00955CC9" w:rsidP="00B855A8">
            <w:pPr>
              <w:autoSpaceDE w:val="0"/>
              <w:snapToGrid w:val="0"/>
              <w:rPr>
                <w:b/>
              </w:rPr>
            </w:pPr>
          </w:p>
        </w:tc>
        <w:tc>
          <w:tcPr>
            <w:tcW w:w="2732" w:type="dxa"/>
            <w:tcBorders>
              <w:top w:val="single" w:sz="4" w:space="0" w:color="000000"/>
              <w:left w:val="single" w:sz="4" w:space="0" w:color="000000"/>
              <w:bottom w:val="single" w:sz="4" w:space="0" w:color="000000"/>
            </w:tcBorders>
          </w:tcPr>
          <w:p w:rsidR="00955CC9" w:rsidRPr="00493F7B" w:rsidRDefault="00955CC9" w:rsidP="00B855A8">
            <w:pPr>
              <w:autoSpaceDE w:val="0"/>
              <w:snapToGrid w:val="0"/>
              <w:rPr>
                <w:sz w:val="20"/>
                <w:lang w:val="uk-UA"/>
              </w:rPr>
            </w:pPr>
            <w:r>
              <w:rPr>
                <w:sz w:val="20"/>
              </w:rPr>
              <w:t>Ефективності:</w:t>
            </w:r>
          </w:p>
          <w:p w:rsidR="00955CC9" w:rsidRPr="00CE3FC6" w:rsidRDefault="00955CC9" w:rsidP="00B855A8">
            <w:pPr>
              <w:autoSpaceDE w:val="0"/>
              <w:snapToGrid w:val="0"/>
              <w:rPr>
                <w:sz w:val="20"/>
                <w:lang w:val="uk-UA"/>
              </w:rPr>
            </w:pPr>
            <w:r>
              <w:rPr>
                <w:sz w:val="20"/>
                <w:lang w:val="uk-UA"/>
              </w:rPr>
              <w:t>спортивні нагороди – 18000грн.</w:t>
            </w:r>
          </w:p>
        </w:tc>
        <w:tc>
          <w:tcPr>
            <w:tcW w:w="2529" w:type="dxa"/>
            <w:tcBorders>
              <w:top w:val="single" w:sz="4" w:space="0" w:color="000000"/>
              <w:left w:val="single" w:sz="4" w:space="0" w:color="000000"/>
              <w:bottom w:val="single" w:sz="4" w:space="0" w:color="000000"/>
            </w:tcBorders>
          </w:tcPr>
          <w:p w:rsidR="00955CC9" w:rsidRPr="00493F7B" w:rsidRDefault="00955CC9" w:rsidP="00B855A8">
            <w:pPr>
              <w:autoSpaceDE w:val="0"/>
              <w:snapToGrid w:val="0"/>
              <w:rPr>
                <w:sz w:val="20"/>
                <w:lang w:val="uk-UA"/>
              </w:rPr>
            </w:pPr>
            <w:r>
              <w:rPr>
                <w:sz w:val="20"/>
              </w:rPr>
              <w:t>Ефективності</w:t>
            </w:r>
            <w:r>
              <w:rPr>
                <w:sz w:val="20"/>
                <w:lang w:val="uk-UA"/>
              </w:rPr>
              <w:t>:</w:t>
            </w:r>
          </w:p>
          <w:p w:rsidR="00955CC9" w:rsidRPr="006679BC" w:rsidRDefault="00955CC9" w:rsidP="00B855A8">
            <w:pPr>
              <w:autoSpaceDE w:val="0"/>
              <w:rPr>
                <w:sz w:val="20"/>
                <w:lang w:val="uk-UA"/>
              </w:rPr>
            </w:pPr>
            <w:r>
              <w:rPr>
                <w:sz w:val="20"/>
                <w:lang w:val="uk-UA"/>
              </w:rPr>
              <w:t>спортивні нагороди – 13000грн</w:t>
            </w:r>
          </w:p>
          <w:p w:rsidR="00955CC9" w:rsidRDefault="00955CC9" w:rsidP="00B855A8">
            <w:pPr>
              <w:autoSpaceDE w:val="0"/>
              <w:rPr>
                <w:sz w:val="20"/>
              </w:rPr>
            </w:pPr>
          </w:p>
        </w:tc>
        <w:tc>
          <w:tcPr>
            <w:tcW w:w="1568" w:type="dxa"/>
            <w:vMerge/>
            <w:tcBorders>
              <w:left w:val="single" w:sz="4" w:space="0" w:color="000000"/>
            </w:tcBorders>
          </w:tcPr>
          <w:p w:rsidR="00955CC9" w:rsidRDefault="00955CC9" w:rsidP="00B855A8">
            <w:pPr>
              <w:autoSpaceDE w:val="0"/>
              <w:snapToGrid w:val="0"/>
            </w:pPr>
          </w:p>
        </w:tc>
        <w:tc>
          <w:tcPr>
            <w:tcW w:w="1254" w:type="dxa"/>
            <w:tcBorders>
              <w:top w:val="single" w:sz="4" w:space="0" w:color="000000"/>
              <w:left w:val="single" w:sz="4" w:space="0" w:color="000000"/>
              <w:bottom w:val="single" w:sz="4" w:space="0" w:color="000000"/>
            </w:tcBorders>
          </w:tcPr>
          <w:p w:rsidR="00955CC9" w:rsidRDefault="00955CC9" w:rsidP="00B855A8">
            <w:pPr>
              <w:autoSpaceDE w:val="0"/>
              <w:snapToGrid w:val="0"/>
            </w:pPr>
          </w:p>
        </w:tc>
        <w:tc>
          <w:tcPr>
            <w:tcW w:w="1350" w:type="dxa"/>
            <w:tcBorders>
              <w:top w:val="single" w:sz="4" w:space="0" w:color="000000"/>
              <w:left w:val="single" w:sz="4" w:space="0" w:color="000000"/>
              <w:bottom w:val="single" w:sz="4" w:space="0" w:color="000000"/>
            </w:tcBorders>
          </w:tcPr>
          <w:p w:rsidR="00955CC9" w:rsidRDefault="00955CC9" w:rsidP="00B855A8">
            <w:pPr>
              <w:autoSpaceDE w:val="0"/>
              <w:snapToGrid w:val="0"/>
            </w:pPr>
          </w:p>
        </w:tc>
        <w:tc>
          <w:tcPr>
            <w:tcW w:w="1963" w:type="dxa"/>
            <w:vMerge/>
            <w:tcBorders>
              <w:top w:val="single" w:sz="4" w:space="0" w:color="000000"/>
              <w:left w:val="single" w:sz="4" w:space="0" w:color="000000"/>
              <w:bottom w:val="single" w:sz="4" w:space="0" w:color="000000"/>
              <w:right w:val="single" w:sz="4" w:space="0" w:color="000000"/>
            </w:tcBorders>
          </w:tcPr>
          <w:p w:rsidR="00955CC9" w:rsidRDefault="00955CC9" w:rsidP="00B855A8">
            <w:pPr>
              <w:autoSpaceDE w:val="0"/>
              <w:snapToGrid w:val="0"/>
            </w:pPr>
          </w:p>
        </w:tc>
      </w:tr>
      <w:tr w:rsidR="00955CC9" w:rsidTr="0031544E">
        <w:trPr>
          <w:cantSplit/>
          <w:trHeight w:val="1896"/>
        </w:trPr>
        <w:tc>
          <w:tcPr>
            <w:tcW w:w="1735" w:type="dxa"/>
            <w:vMerge/>
            <w:tcBorders>
              <w:top w:val="single" w:sz="4" w:space="0" w:color="000000"/>
              <w:left w:val="single" w:sz="4" w:space="0" w:color="000000"/>
              <w:bottom w:val="single" w:sz="4" w:space="0" w:color="000000"/>
            </w:tcBorders>
          </w:tcPr>
          <w:p w:rsidR="00955CC9" w:rsidRDefault="00955CC9" w:rsidP="00B855A8">
            <w:pPr>
              <w:autoSpaceDE w:val="0"/>
              <w:snapToGrid w:val="0"/>
              <w:rPr>
                <w:b/>
              </w:rPr>
            </w:pPr>
          </w:p>
        </w:tc>
        <w:tc>
          <w:tcPr>
            <w:tcW w:w="2195" w:type="dxa"/>
            <w:vMerge/>
            <w:tcBorders>
              <w:top w:val="single" w:sz="4" w:space="0" w:color="000000"/>
              <w:left w:val="single" w:sz="4" w:space="0" w:color="000000"/>
              <w:bottom w:val="single" w:sz="4" w:space="0" w:color="000000"/>
            </w:tcBorders>
          </w:tcPr>
          <w:p w:rsidR="00955CC9" w:rsidRDefault="00955CC9" w:rsidP="00B855A8">
            <w:pPr>
              <w:autoSpaceDE w:val="0"/>
              <w:snapToGrid w:val="0"/>
              <w:rPr>
                <w:b/>
              </w:rPr>
            </w:pPr>
          </w:p>
        </w:tc>
        <w:tc>
          <w:tcPr>
            <w:tcW w:w="2732" w:type="dxa"/>
            <w:tcBorders>
              <w:top w:val="single" w:sz="4" w:space="0" w:color="000000"/>
              <w:left w:val="single" w:sz="4" w:space="0" w:color="000000"/>
              <w:bottom w:val="single" w:sz="4" w:space="0" w:color="000000"/>
            </w:tcBorders>
          </w:tcPr>
          <w:p w:rsidR="00955CC9" w:rsidRPr="00493F7B" w:rsidRDefault="00955CC9" w:rsidP="00B855A8">
            <w:pPr>
              <w:autoSpaceDE w:val="0"/>
              <w:snapToGrid w:val="0"/>
              <w:rPr>
                <w:sz w:val="20"/>
                <w:lang w:val="uk-UA"/>
              </w:rPr>
            </w:pPr>
            <w:r>
              <w:rPr>
                <w:sz w:val="20"/>
              </w:rPr>
              <w:t>Якост</w:t>
            </w:r>
            <w:r>
              <w:rPr>
                <w:sz w:val="20"/>
                <w:lang w:val="uk-UA"/>
              </w:rPr>
              <w:t>і:</w:t>
            </w:r>
          </w:p>
          <w:p w:rsidR="00955CC9" w:rsidRDefault="00955CC9" w:rsidP="00B855A8">
            <w:pPr>
              <w:autoSpaceDE w:val="0"/>
              <w:rPr>
                <w:sz w:val="20"/>
              </w:rPr>
            </w:pPr>
            <w:r>
              <w:rPr>
                <w:sz w:val="20"/>
              </w:rPr>
              <w:t>збільшення к-ті</w:t>
            </w:r>
            <w:r>
              <w:rPr>
                <w:sz w:val="20"/>
                <w:lang w:val="uk-UA"/>
              </w:rPr>
              <w:t xml:space="preserve"> </w:t>
            </w:r>
            <w:r>
              <w:rPr>
                <w:sz w:val="20"/>
              </w:rPr>
              <w:t>спортсменів</w:t>
            </w:r>
            <w:r>
              <w:rPr>
                <w:sz w:val="20"/>
                <w:lang w:val="uk-UA"/>
              </w:rPr>
              <w:t xml:space="preserve">, </w:t>
            </w:r>
            <w:r>
              <w:rPr>
                <w:sz w:val="20"/>
              </w:rPr>
              <w:t xml:space="preserve">які брали участь у змаганнях </w:t>
            </w:r>
          </w:p>
          <w:p w:rsidR="00955CC9" w:rsidRDefault="00955CC9" w:rsidP="00B855A8">
            <w:pPr>
              <w:autoSpaceDE w:val="0"/>
              <w:rPr>
                <w:sz w:val="20"/>
              </w:rPr>
            </w:pPr>
            <w:r>
              <w:rPr>
                <w:sz w:val="20"/>
              </w:rPr>
              <w:t xml:space="preserve">порівняно з минулим </w:t>
            </w:r>
          </w:p>
          <w:p w:rsidR="00955CC9" w:rsidRPr="00CE3FC6" w:rsidRDefault="00955CC9" w:rsidP="00B855A8">
            <w:pPr>
              <w:autoSpaceDE w:val="0"/>
              <w:rPr>
                <w:sz w:val="20"/>
                <w:lang w:val="uk-UA"/>
              </w:rPr>
            </w:pPr>
            <w:r>
              <w:rPr>
                <w:sz w:val="20"/>
              </w:rPr>
              <w:t xml:space="preserve">роком  - </w:t>
            </w:r>
            <w:r>
              <w:rPr>
                <w:sz w:val="20"/>
                <w:lang w:val="uk-UA"/>
              </w:rPr>
              <w:t>74.76</w:t>
            </w:r>
            <w:r>
              <w:rPr>
                <w:sz w:val="20"/>
              </w:rPr>
              <w:t xml:space="preserve"> %</w:t>
            </w:r>
          </w:p>
        </w:tc>
        <w:tc>
          <w:tcPr>
            <w:tcW w:w="2529" w:type="dxa"/>
            <w:tcBorders>
              <w:top w:val="single" w:sz="4" w:space="0" w:color="000000"/>
              <w:left w:val="single" w:sz="4" w:space="0" w:color="000000"/>
              <w:bottom w:val="single" w:sz="4" w:space="0" w:color="000000"/>
            </w:tcBorders>
          </w:tcPr>
          <w:p w:rsidR="00955CC9" w:rsidRPr="00493F7B" w:rsidRDefault="00955CC9" w:rsidP="00B855A8">
            <w:pPr>
              <w:autoSpaceDE w:val="0"/>
              <w:snapToGrid w:val="0"/>
              <w:rPr>
                <w:sz w:val="20"/>
                <w:lang w:val="uk-UA"/>
              </w:rPr>
            </w:pPr>
            <w:r>
              <w:rPr>
                <w:sz w:val="20"/>
              </w:rPr>
              <w:t>Якості</w:t>
            </w:r>
            <w:r>
              <w:rPr>
                <w:sz w:val="20"/>
                <w:lang w:val="uk-UA"/>
              </w:rPr>
              <w:t>:</w:t>
            </w:r>
          </w:p>
          <w:p w:rsidR="00955CC9" w:rsidRDefault="00955CC9" w:rsidP="00B855A8">
            <w:pPr>
              <w:autoSpaceDE w:val="0"/>
              <w:rPr>
                <w:sz w:val="20"/>
              </w:rPr>
            </w:pPr>
            <w:r>
              <w:rPr>
                <w:sz w:val="20"/>
              </w:rPr>
              <w:t>збільшення к-ті спортсменів,</w:t>
            </w:r>
          </w:p>
          <w:p w:rsidR="00955CC9" w:rsidRDefault="00955CC9" w:rsidP="00B855A8">
            <w:pPr>
              <w:autoSpaceDE w:val="0"/>
              <w:rPr>
                <w:sz w:val="20"/>
              </w:rPr>
            </w:pPr>
            <w:r>
              <w:rPr>
                <w:sz w:val="20"/>
              </w:rPr>
              <w:t xml:space="preserve">які брали участь у </w:t>
            </w:r>
          </w:p>
          <w:p w:rsidR="00955CC9" w:rsidRDefault="00955CC9" w:rsidP="00B855A8">
            <w:pPr>
              <w:autoSpaceDE w:val="0"/>
              <w:rPr>
                <w:sz w:val="20"/>
              </w:rPr>
            </w:pPr>
            <w:r>
              <w:rPr>
                <w:sz w:val="20"/>
              </w:rPr>
              <w:t xml:space="preserve">змаганнях </w:t>
            </w:r>
          </w:p>
          <w:p w:rsidR="00955CC9" w:rsidRDefault="00955CC9" w:rsidP="00B855A8">
            <w:pPr>
              <w:autoSpaceDE w:val="0"/>
              <w:rPr>
                <w:sz w:val="20"/>
              </w:rPr>
            </w:pPr>
            <w:r>
              <w:rPr>
                <w:sz w:val="20"/>
              </w:rPr>
              <w:t xml:space="preserve">порівняно з минулим </w:t>
            </w:r>
          </w:p>
          <w:p w:rsidR="00955CC9" w:rsidRPr="0031544E" w:rsidRDefault="00955CC9" w:rsidP="0031544E">
            <w:pPr>
              <w:autoSpaceDE w:val="0"/>
              <w:rPr>
                <w:sz w:val="20"/>
                <w:lang w:val="uk-UA"/>
              </w:rPr>
            </w:pPr>
            <w:r>
              <w:rPr>
                <w:sz w:val="20"/>
              </w:rPr>
              <w:t xml:space="preserve">роком  - </w:t>
            </w:r>
            <w:r>
              <w:rPr>
                <w:sz w:val="20"/>
                <w:lang w:val="uk-UA"/>
              </w:rPr>
              <w:t>77.61</w:t>
            </w:r>
            <w:r>
              <w:rPr>
                <w:sz w:val="20"/>
              </w:rPr>
              <w:t xml:space="preserve"> %</w:t>
            </w:r>
          </w:p>
        </w:tc>
        <w:tc>
          <w:tcPr>
            <w:tcW w:w="1568" w:type="dxa"/>
            <w:vMerge/>
            <w:tcBorders>
              <w:left w:val="single" w:sz="4" w:space="0" w:color="000000"/>
              <w:bottom w:val="single" w:sz="4" w:space="0" w:color="000000"/>
            </w:tcBorders>
          </w:tcPr>
          <w:p w:rsidR="00955CC9" w:rsidRDefault="00955CC9" w:rsidP="00B855A8">
            <w:pPr>
              <w:autoSpaceDE w:val="0"/>
              <w:snapToGrid w:val="0"/>
            </w:pPr>
          </w:p>
        </w:tc>
        <w:tc>
          <w:tcPr>
            <w:tcW w:w="1254" w:type="dxa"/>
            <w:tcBorders>
              <w:top w:val="single" w:sz="4" w:space="0" w:color="000000"/>
              <w:left w:val="single" w:sz="4" w:space="0" w:color="000000"/>
              <w:bottom w:val="single" w:sz="4" w:space="0" w:color="000000"/>
            </w:tcBorders>
          </w:tcPr>
          <w:p w:rsidR="00955CC9" w:rsidRDefault="00955CC9" w:rsidP="00B855A8">
            <w:pPr>
              <w:autoSpaceDE w:val="0"/>
              <w:snapToGrid w:val="0"/>
            </w:pPr>
          </w:p>
        </w:tc>
        <w:tc>
          <w:tcPr>
            <w:tcW w:w="1350" w:type="dxa"/>
            <w:tcBorders>
              <w:top w:val="single" w:sz="4" w:space="0" w:color="000000"/>
              <w:left w:val="single" w:sz="4" w:space="0" w:color="000000"/>
              <w:bottom w:val="single" w:sz="4" w:space="0" w:color="000000"/>
            </w:tcBorders>
          </w:tcPr>
          <w:p w:rsidR="00955CC9" w:rsidRDefault="00955CC9" w:rsidP="00B855A8">
            <w:pPr>
              <w:autoSpaceDE w:val="0"/>
              <w:snapToGrid w:val="0"/>
            </w:pPr>
          </w:p>
        </w:tc>
        <w:tc>
          <w:tcPr>
            <w:tcW w:w="1963" w:type="dxa"/>
            <w:vMerge/>
            <w:tcBorders>
              <w:top w:val="single" w:sz="4" w:space="0" w:color="000000"/>
              <w:left w:val="single" w:sz="4" w:space="0" w:color="000000"/>
              <w:bottom w:val="single" w:sz="4" w:space="0" w:color="000000"/>
              <w:right w:val="single" w:sz="4" w:space="0" w:color="000000"/>
            </w:tcBorders>
          </w:tcPr>
          <w:p w:rsidR="00955CC9" w:rsidRDefault="00955CC9" w:rsidP="00B855A8">
            <w:pPr>
              <w:autoSpaceDE w:val="0"/>
              <w:snapToGrid w:val="0"/>
            </w:pPr>
          </w:p>
        </w:tc>
      </w:tr>
    </w:tbl>
    <w:p w:rsidR="00955CC9" w:rsidRDefault="00955CC9" w:rsidP="00D57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p>
    <w:p w:rsidR="00955CC9" w:rsidRDefault="00955CC9" w:rsidP="00D57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p>
    <w:p w:rsidR="00955CC9" w:rsidRDefault="00955CC9" w:rsidP="00D57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p>
    <w:p w:rsidR="00955CC9" w:rsidRDefault="00955CC9" w:rsidP="00D57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bookmarkStart w:id="0" w:name="_GoBack"/>
      <w:bookmarkEnd w:id="0"/>
      <w:r>
        <w:rPr>
          <w:b/>
        </w:rPr>
        <w:t>МІСЬКИЙ ГОЛОВА                                                                                      МЕЛЕШКО А.Р.</w:t>
      </w:r>
    </w:p>
    <w:p w:rsidR="00955CC9" w:rsidRPr="00D5763B" w:rsidRDefault="00955CC9" w:rsidP="00D57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sectPr w:rsidR="00955CC9" w:rsidRPr="00D5763B" w:rsidSect="00610C78">
          <w:pgSz w:w="16834" w:h="11909" w:orient="landscape"/>
          <w:pgMar w:top="1582" w:right="1151" w:bottom="862" w:left="924" w:header="578" w:footer="578" w:gutter="0"/>
          <w:pgNumType w:start="1"/>
          <w:cols w:space="720"/>
        </w:sectPr>
      </w:pPr>
    </w:p>
    <w:p w:rsidR="00955CC9" w:rsidRPr="00A02A28" w:rsidRDefault="00955CC9" w:rsidP="006D2FF5">
      <w:pPr>
        <w:suppressAutoHyphens/>
        <w:rPr>
          <w:lang w:val="uk-UA" w:eastAsia="zh-CN"/>
        </w:rPr>
      </w:pPr>
    </w:p>
    <w:sectPr w:rsidR="00955CC9" w:rsidRPr="00A02A28" w:rsidSect="006D2FF5">
      <w:footnotePr>
        <w:numFmt w:val="chicago"/>
        <w:numRestart w:val="eachPage"/>
      </w:footnotePr>
      <w:pgSz w:w="11909" w:h="16834"/>
      <w:pgMar w:top="306" w:right="567" w:bottom="312" w:left="567"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CC9" w:rsidRDefault="00955CC9">
      <w:r>
        <w:separator/>
      </w:r>
    </w:p>
  </w:endnote>
  <w:endnote w:type="continuationSeparator" w:id="0">
    <w:p w:rsidR="00955CC9" w:rsidRDefault="00955C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CC9" w:rsidRDefault="00955CC9">
      <w:r>
        <w:separator/>
      </w:r>
    </w:p>
  </w:footnote>
  <w:footnote w:type="continuationSeparator" w:id="0">
    <w:p w:rsidR="00955CC9" w:rsidRDefault="00955C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
    <w:nsid w:val="1FAA64F9"/>
    <w:multiLevelType w:val="hybridMultilevel"/>
    <w:tmpl w:val="24FC1A3E"/>
    <w:lvl w:ilvl="0" w:tplc="8154E686">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6">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7">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8">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0FD19D2"/>
    <w:multiLevelType w:val="hybridMultilevel"/>
    <w:tmpl w:val="4372F066"/>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12">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num w:numId="1">
    <w:abstractNumId w:val="4"/>
  </w:num>
  <w:num w:numId="2">
    <w:abstractNumId w:val="10"/>
  </w:num>
  <w:num w:numId="3">
    <w:abstractNumId w:val="7"/>
  </w:num>
  <w:num w:numId="4">
    <w:abstractNumId w:val="8"/>
  </w:num>
  <w:num w:numId="5">
    <w:abstractNumId w:val="6"/>
  </w:num>
  <w:num w:numId="6">
    <w:abstractNumId w:val="9"/>
  </w:num>
  <w:num w:numId="7">
    <w:abstractNumId w:val="11"/>
  </w:num>
  <w:num w:numId="8">
    <w:abstractNumId w:val="5"/>
  </w:num>
  <w:num w:numId="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5931"/>
    <w:rsid w:val="000269F8"/>
    <w:rsid w:val="00026C9F"/>
    <w:rsid w:val="000300EB"/>
    <w:rsid w:val="00031020"/>
    <w:rsid w:val="00031561"/>
    <w:rsid w:val="00032964"/>
    <w:rsid w:val="00040198"/>
    <w:rsid w:val="0004185A"/>
    <w:rsid w:val="00041B08"/>
    <w:rsid w:val="0004314F"/>
    <w:rsid w:val="00043A9A"/>
    <w:rsid w:val="00043D3C"/>
    <w:rsid w:val="00043F03"/>
    <w:rsid w:val="00044481"/>
    <w:rsid w:val="0004529C"/>
    <w:rsid w:val="00046A16"/>
    <w:rsid w:val="00052657"/>
    <w:rsid w:val="000545BD"/>
    <w:rsid w:val="00057384"/>
    <w:rsid w:val="00060EEE"/>
    <w:rsid w:val="000619D3"/>
    <w:rsid w:val="000634A2"/>
    <w:rsid w:val="00066FC8"/>
    <w:rsid w:val="00067781"/>
    <w:rsid w:val="00071339"/>
    <w:rsid w:val="0007195B"/>
    <w:rsid w:val="00071F57"/>
    <w:rsid w:val="00074D0E"/>
    <w:rsid w:val="00075950"/>
    <w:rsid w:val="00075A84"/>
    <w:rsid w:val="00076572"/>
    <w:rsid w:val="000806FD"/>
    <w:rsid w:val="00085BB6"/>
    <w:rsid w:val="0009093F"/>
    <w:rsid w:val="00093B26"/>
    <w:rsid w:val="00093F5F"/>
    <w:rsid w:val="00094A24"/>
    <w:rsid w:val="000A0006"/>
    <w:rsid w:val="000A0F2E"/>
    <w:rsid w:val="000A30B8"/>
    <w:rsid w:val="000A4D7E"/>
    <w:rsid w:val="000A5AE0"/>
    <w:rsid w:val="000B00BB"/>
    <w:rsid w:val="000B0507"/>
    <w:rsid w:val="000B1193"/>
    <w:rsid w:val="000B24B2"/>
    <w:rsid w:val="000B3191"/>
    <w:rsid w:val="000B46A7"/>
    <w:rsid w:val="000B7B7A"/>
    <w:rsid w:val="000C0C7C"/>
    <w:rsid w:val="000C2DC3"/>
    <w:rsid w:val="000C5866"/>
    <w:rsid w:val="000C7B3A"/>
    <w:rsid w:val="000D06D1"/>
    <w:rsid w:val="000D711D"/>
    <w:rsid w:val="000D760C"/>
    <w:rsid w:val="000E2C3B"/>
    <w:rsid w:val="000E4864"/>
    <w:rsid w:val="000F37ED"/>
    <w:rsid w:val="000F3B3E"/>
    <w:rsid w:val="000F40A6"/>
    <w:rsid w:val="000F40AA"/>
    <w:rsid w:val="00100712"/>
    <w:rsid w:val="00102DB2"/>
    <w:rsid w:val="0010300D"/>
    <w:rsid w:val="00103CEA"/>
    <w:rsid w:val="0010477D"/>
    <w:rsid w:val="001068C3"/>
    <w:rsid w:val="00106FF4"/>
    <w:rsid w:val="0011086F"/>
    <w:rsid w:val="00113781"/>
    <w:rsid w:val="001138D0"/>
    <w:rsid w:val="0011401C"/>
    <w:rsid w:val="00115A25"/>
    <w:rsid w:val="00115F20"/>
    <w:rsid w:val="00121C6D"/>
    <w:rsid w:val="00121C96"/>
    <w:rsid w:val="00125FDE"/>
    <w:rsid w:val="00130AD1"/>
    <w:rsid w:val="0013239C"/>
    <w:rsid w:val="001414FD"/>
    <w:rsid w:val="00144C6C"/>
    <w:rsid w:val="001479F7"/>
    <w:rsid w:val="0015067D"/>
    <w:rsid w:val="00150F2D"/>
    <w:rsid w:val="00156406"/>
    <w:rsid w:val="00157668"/>
    <w:rsid w:val="00161163"/>
    <w:rsid w:val="00162C03"/>
    <w:rsid w:val="00166A27"/>
    <w:rsid w:val="00171BE0"/>
    <w:rsid w:val="00173F7F"/>
    <w:rsid w:val="001742AC"/>
    <w:rsid w:val="00174852"/>
    <w:rsid w:val="001774E0"/>
    <w:rsid w:val="0018223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DC1"/>
    <w:rsid w:val="001B6560"/>
    <w:rsid w:val="001B6DBD"/>
    <w:rsid w:val="001C27FA"/>
    <w:rsid w:val="001C2AE6"/>
    <w:rsid w:val="001C332F"/>
    <w:rsid w:val="001C35AA"/>
    <w:rsid w:val="001C47FB"/>
    <w:rsid w:val="001C51E7"/>
    <w:rsid w:val="001C7E2C"/>
    <w:rsid w:val="001D477E"/>
    <w:rsid w:val="001D501D"/>
    <w:rsid w:val="001D5FF6"/>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68C"/>
    <w:rsid w:val="00284E38"/>
    <w:rsid w:val="00286873"/>
    <w:rsid w:val="00290096"/>
    <w:rsid w:val="00292E9E"/>
    <w:rsid w:val="002A25E8"/>
    <w:rsid w:val="002A3797"/>
    <w:rsid w:val="002A4D97"/>
    <w:rsid w:val="002A54C7"/>
    <w:rsid w:val="002A5ECE"/>
    <w:rsid w:val="002B231C"/>
    <w:rsid w:val="002B2428"/>
    <w:rsid w:val="002B7594"/>
    <w:rsid w:val="002C3027"/>
    <w:rsid w:val="002C50E5"/>
    <w:rsid w:val="002C5885"/>
    <w:rsid w:val="002D2E89"/>
    <w:rsid w:val="002D6D79"/>
    <w:rsid w:val="002E30CE"/>
    <w:rsid w:val="002E6D40"/>
    <w:rsid w:val="002F1737"/>
    <w:rsid w:val="002F2529"/>
    <w:rsid w:val="002F7DC4"/>
    <w:rsid w:val="003005D5"/>
    <w:rsid w:val="003036E1"/>
    <w:rsid w:val="003066E2"/>
    <w:rsid w:val="003135CB"/>
    <w:rsid w:val="00313718"/>
    <w:rsid w:val="0031544E"/>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710D5"/>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3AE8"/>
    <w:rsid w:val="003F52C2"/>
    <w:rsid w:val="003F646E"/>
    <w:rsid w:val="00401D55"/>
    <w:rsid w:val="00404A7D"/>
    <w:rsid w:val="0040591A"/>
    <w:rsid w:val="004059B6"/>
    <w:rsid w:val="00405E04"/>
    <w:rsid w:val="00406F8E"/>
    <w:rsid w:val="0040707D"/>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E8C"/>
    <w:rsid w:val="00444A9A"/>
    <w:rsid w:val="00445FE1"/>
    <w:rsid w:val="004516F6"/>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3342"/>
    <w:rsid w:val="00493F7B"/>
    <w:rsid w:val="00494B37"/>
    <w:rsid w:val="004957F8"/>
    <w:rsid w:val="00496ABD"/>
    <w:rsid w:val="004970AC"/>
    <w:rsid w:val="00497611"/>
    <w:rsid w:val="004A629F"/>
    <w:rsid w:val="004A64B4"/>
    <w:rsid w:val="004A6A29"/>
    <w:rsid w:val="004B2C1E"/>
    <w:rsid w:val="004B3EE8"/>
    <w:rsid w:val="004B4A3D"/>
    <w:rsid w:val="004C063C"/>
    <w:rsid w:val="004C35A0"/>
    <w:rsid w:val="004C3BC6"/>
    <w:rsid w:val="004D0D68"/>
    <w:rsid w:val="004D2F4A"/>
    <w:rsid w:val="004D5DE1"/>
    <w:rsid w:val="004D6FF8"/>
    <w:rsid w:val="004E1AF8"/>
    <w:rsid w:val="004E2B37"/>
    <w:rsid w:val="004E4FBE"/>
    <w:rsid w:val="004E7184"/>
    <w:rsid w:val="004E752A"/>
    <w:rsid w:val="004E7EC4"/>
    <w:rsid w:val="004F1C2E"/>
    <w:rsid w:val="004F5AAF"/>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7646"/>
    <w:rsid w:val="00570282"/>
    <w:rsid w:val="005731E1"/>
    <w:rsid w:val="005737B3"/>
    <w:rsid w:val="00575E14"/>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B2408"/>
    <w:rsid w:val="005B43A8"/>
    <w:rsid w:val="005B597B"/>
    <w:rsid w:val="005B5E19"/>
    <w:rsid w:val="005C0DF2"/>
    <w:rsid w:val="005C1FB3"/>
    <w:rsid w:val="005C4501"/>
    <w:rsid w:val="005C483D"/>
    <w:rsid w:val="005C6C5A"/>
    <w:rsid w:val="005D04F2"/>
    <w:rsid w:val="005D1773"/>
    <w:rsid w:val="005D395A"/>
    <w:rsid w:val="005D4112"/>
    <w:rsid w:val="005E232C"/>
    <w:rsid w:val="005E2391"/>
    <w:rsid w:val="005E36E3"/>
    <w:rsid w:val="005E4FD6"/>
    <w:rsid w:val="005E71A1"/>
    <w:rsid w:val="005F001B"/>
    <w:rsid w:val="005F1522"/>
    <w:rsid w:val="005F2151"/>
    <w:rsid w:val="005F400E"/>
    <w:rsid w:val="005F7610"/>
    <w:rsid w:val="0060325E"/>
    <w:rsid w:val="006044F0"/>
    <w:rsid w:val="00605339"/>
    <w:rsid w:val="00610C78"/>
    <w:rsid w:val="00611F22"/>
    <w:rsid w:val="0061329E"/>
    <w:rsid w:val="0061459E"/>
    <w:rsid w:val="00617129"/>
    <w:rsid w:val="00621DA0"/>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B04"/>
    <w:rsid w:val="00661C15"/>
    <w:rsid w:val="00662FDF"/>
    <w:rsid w:val="0066496C"/>
    <w:rsid w:val="00664BFC"/>
    <w:rsid w:val="00665989"/>
    <w:rsid w:val="00666427"/>
    <w:rsid w:val="0066795A"/>
    <w:rsid w:val="006679BC"/>
    <w:rsid w:val="0067043C"/>
    <w:rsid w:val="00670528"/>
    <w:rsid w:val="00670A5B"/>
    <w:rsid w:val="00671063"/>
    <w:rsid w:val="0067228A"/>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4C81"/>
    <w:rsid w:val="006A7727"/>
    <w:rsid w:val="006B0C43"/>
    <w:rsid w:val="006B0F52"/>
    <w:rsid w:val="006B16C8"/>
    <w:rsid w:val="006B3CCF"/>
    <w:rsid w:val="006B6036"/>
    <w:rsid w:val="006B7C63"/>
    <w:rsid w:val="006C1C03"/>
    <w:rsid w:val="006C3324"/>
    <w:rsid w:val="006C430C"/>
    <w:rsid w:val="006C48D6"/>
    <w:rsid w:val="006C4CE7"/>
    <w:rsid w:val="006C4E13"/>
    <w:rsid w:val="006C6070"/>
    <w:rsid w:val="006C6577"/>
    <w:rsid w:val="006C7C38"/>
    <w:rsid w:val="006D2FF5"/>
    <w:rsid w:val="006D3E52"/>
    <w:rsid w:val="006D3F63"/>
    <w:rsid w:val="006D4466"/>
    <w:rsid w:val="006D4F54"/>
    <w:rsid w:val="006D68BA"/>
    <w:rsid w:val="006E0144"/>
    <w:rsid w:val="006E206D"/>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6B94"/>
    <w:rsid w:val="007C14FF"/>
    <w:rsid w:val="007C46B4"/>
    <w:rsid w:val="007D252D"/>
    <w:rsid w:val="007E2905"/>
    <w:rsid w:val="007E2F38"/>
    <w:rsid w:val="007E7B0C"/>
    <w:rsid w:val="007E7B94"/>
    <w:rsid w:val="007F1BDA"/>
    <w:rsid w:val="007F3917"/>
    <w:rsid w:val="007F4A88"/>
    <w:rsid w:val="00800B3C"/>
    <w:rsid w:val="008016EE"/>
    <w:rsid w:val="00803E0F"/>
    <w:rsid w:val="008068AE"/>
    <w:rsid w:val="00807DA9"/>
    <w:rsid w:val="0081223C"/>
    <w:rsid w:val="0081426D"/>
    <w:rsid w:val="00817420"/>
    <w:rsid w:val="008202FB"/>
    <w:rsid w:val="00820880"/>
    <w:rsid w:val="008228A1"/>
    <w:rsid w:val="00823697"/>
    <w:rsid w:val="00825818"/>
    <w:rsid w:val="00826C1B"/>
    <w:rsid w:val="00827C5F"/>
    <w:rsid w:val="00831ACF"/>
    <w:rsid w:val="00834820"/>
    <w:rsid w:val="008355D9"/>
    <w:rsid w:val="00835F41"/>
    <w:rsid w:val="008414B1"/>
    <w:rsid w:val="008416BD"/>
    <w:rsid w:val="0084182E"/>
    <w:rsid w:val="00844435"/>
    <w:rsid w:val="00845EF1"/>
    <w:rsid w:val="008467C3"/>
    <w:rsid w:val="0084719C"/>
    <w:rsid w:val="00854312"/>
    <w:rsid w:val="00855925"/>
    <w:rsid w:val="00855CEB"/>
    <w:rsid w:val="008565A9"/>
    <w:rsid w:val="0085789B"/>
    <w:rsid w:val="00860B88"/>
    <w:rsid w:val="00861B65"/>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97C44"/>
    <w:rsid w:val="008A20C8"/>
    <w:rsid w:val="008A22A5"/>
    <w:rsid w:val="008A4D55"/>
    <w:rsid w:val="008A5FB3"/>
    <w:rsid w:val="008A64FB"/>
    <w:rsid w:val="008B485A"/>
    <w:rsid w:val="008B7376"/>
    <w:rsid w:val="008B7445"/>
    <w:rsid w:val="008C2A30"/>
    <w:rsid w:val="008C63CA"/>
    <w:rsid w:val="008C745F"/>
    <w:rsid w:val="008C7C38"/>
    <w:rsid w:val="008D01C9"/>
    <w:rsid w:val="008D14C1"/>
    <w:rsid w:val="008D7932"/>
    <w:rsid w:val="008D7BBA"/>
    <w:rsid w:val="008E0783"/>
    <w:rsid w:val="008E1B6F"/>
    <w:rsid w:val="008E3561"/>
    <w:rsid w:val="008E6DD5"/>
    <w:rsid w:val="008F0609"/>
    <w:rsid w:val="008F1D7D"/>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5CC9"/>
    <w:rsid w:val="009579A5"/>
    <w:rsid w:val="00957CC0"/>
    <w:rsid w:val="00961E84"/>
    <w:rsid w:val="009648F2"/>
    <w:rsid w:val="00966A5D"/>
    <w:rsid w:val="009707C0"/>
    <w:rsid w:val="0097217F"/>
    <w:rsid w:val="0097262B"/>
    <w:rsid w:val="00972E92"/>
    <w:rsid w:val="00977DAA"/>
    <w:rsid w:val="00981E45"/>
    <w:rsid w:val="0098272B"/>
    <w:rsid w:val="00982BE2"/>
    <w:rsid w:val="00985A03"/>
    <w:rsid w:val="00985A41"/>
    <w:rsid w:val="009904B4"/>
    <w:rsid w:val="009916B4"/>
    <w:rsid w:val="00991A8B"/>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4D71"/>
    <w:rsid w:val="009B6803"/>
    <w:rsid w:val="009C0162"/>
    <w:rsid w:val="009C1C77"/>
    <w:rsid w:val="009C2D49"/>
    <w:rsid w:val="009C47EB"/>
    <w:rsid w:val="009C5754"/>
    <w:rsid w:val="009C57C4"/>
    <w:rsid w:val="009D2840"/>
    <w:rsid w:val="009D2F83"/>
    <w:rsid w:val="009D5090"/>
    <w:rsid w:val="009D5117"/>
    <w:rsid w:val="009D6231"/>
    <w:rsid w:val="009F045D"/>
    <w:rsid w:val="009F05F2"/>
    <w:rsid w:val="009F38B1"/>
    <w:rsid w:val="009F55B4"/>
    <w:rsid w:val="009F5641"/>
    <w:rsid w:val="009F6FC1"/>
    <w:rsid w:val="009F7DD1"/>
    <w:rsid w:val="00A016D8"/>
    <w:rsid w:val="00A01CCF"/>
    <w:rsid w:val="00A0271E"/>
    <w:rsid w:val="00A02A28"/>
    <w:rsid w:val="00A04336"/>
    <w:rsid w:val="00A05EA7"/>
    <w:rsid w:val="00A06F2C"/>
    <w:rsid w:val="00A110FF"/>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837B1"/>
    <w:rsid w:val="00A85F57"/>
    <w:rsid w:val="00A90031"/>
    <w:rsid w:val="00A91C45"/>
    <w:rsid w:val="00A93432"/>
    <w:rsid w:val="00A95965"/>
    <w:rsid w:val="00A95B53"/>
    <w:rsid w:val="00A96825"/>
    <w:rsid w:val="00A96A65"/>
    <w:rsid w:val="00AA1864"/>
    <w:rsid w:val="00AA3408"/>
    <w:rsid w:val="00AA6323"/>
    <w:rsid w:val="00AA6855"/>
    <w:rsid w:val="00AA6B95"/>
    <w:rsid w:val="00AB0335"/>
    <w:rsid w:val="00AB10DB"/>
    <w:rsid w:val="00AB5594"/>
    <w:rsid w:val="00AC2486"/>
    <w:rsid w:val="00AC557F"/>
    <w:rsid w:val="00AC5A56"/>
    <w:rsid w:val="00AC6A25"/>
    <w:rsid w:val="00AD0850"/>
    <w:rsid w:val="00AD1137"/>
    <w:rsid w:val="00AD2C99"/>
    <w:rsid w:val="00AE0FC9"/>
    <w:rsid w:val="00AE6006"/>
    <w:rsid w:val="00AF13C1"/>
    <w:rsid w:val="00AF7213"/>
    <w:rsid w:val="00AF77AA"/>
    <w:rsid w:val="00B00D89"/>
    <w:rsid w:val="00B02BA1"/>
    <w:rsid w:val="00B02C01"/>
    <w:rsid w:val="00B038A4"/>
    <w:rsid w:val="00B03967"/>
    <w:rsid w:val="00B05F00"/>
    <w:rsid w:val="00B06804"/>
    <w:rsid w:val="00B12C79"/>
    <w:rsid w:val="00B14F44"/>
    <w:rsid w:val="00B30DA1"/>
    <w:rsid w:val="00B42584"/>
    <w:rsid w:val="00B45501"/>
    <w:rsid w:val="00B50AFB"/>
    <w:rsid w:val="00B53114"/>
    <w:rsid w:val="00B53D10"/>
    <w:rsid w:val="00B54134"/>
    <w:rsid w:val="00B601FF"/>
    <w:rsid w:val="00B62622"/>
    <w:rsid w:val="00B677B7"/>
    <w:rsid w:val="00B754DB"/>
    <w:rsid w:val="00B77D48"/>
    <w:rsid w:val="00B80742"/>
    <w:rsid w:val="00B80DED"/>
    <w:rsid w:val="00B81C86"/>
    <w:rsid w:val="00B82426"/>
    <w:rsid w:val="00B844D5"/>
    <w:rsid w:val="00B855A8"/>
    <w:rsid w:val="00B859E3"/>
    <w:rsid w:val="00B85D57"/>
    <w:rsid w:val="00B860A8"/>
    <w:rsid w:val="00B87EC9"/>
    <w:rsid w:val="00B91478"/>
    <w:rsid w:val="00B95938"/>
    <w:rsid w:val="00B961A8"/>
    <w:rsid w:val="00B96422"/>
    <w:rsid w:val="00BA42FB"/>
    <w:rsid w:val="00BA4F06"/>
    <w:rsid w:val="00BA5AD1"/>
    <w:rsid w:val="00BA610D"/>
    <w:rsid w:val="00BA6CE7"/>
    <w:rsid w:val="00BB0D8A"/>
    <w:rsid w:val="00BB15CD"/>
    <w:rsid w:val="00BB22E4"/>
    <w:rsid w:val="00BB53B5"/>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53BC"/>
    <w:rsid w:val="00C0046C"/>
    <w:rsid w:val="00C023B0"/>
    <w:rsid w:val="00C03508"/>
    <w:rsid w:val="00C035DD"/>
    <w:rsid w:val="00C040A0"/>
    <w:rsid w:val="00C1051B"/>
    <w:rsid w:val="00C157AF"/>
    <w:rsid w:val="00C17197"/>
    <w:rsid w:val="00C17E02"/>
    <w:rsid w:val="00C20AB6"/>
    <w:rsid w:val="00C22C69"/>
    <w:rsid w:val="00C22E17"/>
    <w:rsid w:val="00C25717"/>
    <w:rsid w:val="00C2682F"/>
    <w:rsid w:val="00C318C1"/>
    <w:rsid w:val="00C323E5"/>
    <w:rsid w:val="00C32D89"/>
    <w:rsid w:val="00C3460C"/>
    <w:rsid w:val="00C361A1"/>
    <w:rsid w:val="00C37F7C"/>
    <w:rsid w:val="00C424ED"/>
    <w:rsid w:val="00C43542"/>
    <w:rsid w:val="00C45452"/>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C018B"/>
    <w:rsid w:val="00CC2AC6"/>
    <w:rsid w:val="00CC4115"/>
    <w:rsid w:val="00CD30D3"/>
    <w:rsid w:val="00CD4A04"/>
    <w:rsid w:val="00CD4CBF"/>
    <w:rsid w:val="00CD5543"/>
    <w:rsid w:val="00CD60FC"/>
    <w:rsid w:val="00CD6A44"/>
    <w:rsid w:val="00CE2915"/>
    <w:rsid w:val="00CE3CF4"/>
    <w:rsid w:val="00CE3FC6"/>
    <w:rsid w:val="00CE4965"/>
    <w:rsid w:val="00CE6E31"/>
    <w:rsid w:val="00CF1A01"/>
    <w:rsid w:val="00CF1A23"/>
    <w:rsid w:val="00CF1C58"/>
    <w:rsid w:val="00CF67D8"/>
    <w:rsid w:val="00CF6C5E"/>
    <w:rsid w:val="00D04A0C"/>
    <w:rsid w:val="00D055FF"/>
    <w:rsid w:val="00D057EF"/>
    <w:rsid w:val="00D07FC9"/>
    <w:rsid w:val="00D1163D"/>
    <w:rsid w:val="00D1196A"/>
    <w:rsid w:val="00D140A4"/>
    <w:rsid w:val="00D157DA"/>
    <w:rsid w:val="00D15E92"/>
    <w:rsid w:val="00D16047"/>
    <w:rsid w:val="00D1756A"/>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47B97"/>
    <w:rsid w:val="00D50D35"/>
    <w:rsid w:val="00D528E0"/>
    <w:rsid w:val="00D551BA"/>
    <w:rsid w:val="00D5763B"/>
    <w:rsid w:val="00D57F1C"/>
    <w:rsid w:val="00D631AF"/>
    <w:rsid w:val="00D649CF"/>
    <w:rsid w:val="00D65B57"/>
    <w:rsid w:val="00D6745D"/>
    <w:rsid w:val="00D73E5C"/>
    <w:rsid w:val="00D77300"/>
    <w:rsid w:val="00D8258F"/>
    <w:rsid w:val="00D82996"/>
    <w:rsid w:val="00D83493"/>
    <w:rsid w:val="00D834AE"/>
    <w:rsid w:val="00D872A2"/>
    <w:rsid w:val="00D932B2"/>
    <w:rsid w:val="00D93A0C"/>
    <w:rsid w:val="00D93D94"/>
    <w:rsid w:val="00D95DBB"/>
    <w:rsid w:val="00DA11C2"/>
    <w:rsid w:val="00DA19BD"/>
    <w:rsid w:val="00DA1FDA"/>
    <w:rsid w:val="00DA6F75"/>
    <w:rsid w:val="00DB1587"/>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2C92"/>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3E7D"/>
    <w:rsid w:val="00E25BDB"/>
    <w:rsid w:val="00E27803"/>
    <w:rsid w:val="00E31F96"/>
    <w:rsid w:val="00E323C0"/>
    <w:rsid w:val="00E37610"/>
    <w:rsid w:val="00E3783B"/>
    <w:rsid w:val="00E44BC2"/>
    <w:rsid w:val="00E461B4"/>
    <w:rsid w:val="00E50792"/>
    <w:rsid w:val="00E51785"/>
    <w:rsid w:val="00E526AA"/>
    <w:rsid w:val="00E54401"/>
    <w:rsid w:val="00E546B6"/>
    <w:rsid w:val="00E54E0D"/>
    <w:rsid w:val="00E55612"/>
    <w:rsid w:val="00E57994"/>
    <w:rsid w:val="00E6193B"/>
    <w:rsid w:val="00E62726"/>
    <w:rsid w:val="00E62AD7"/>
    <w:rsid w:val="00E63457"/>
    <w:rsid w:val="00E6563F"/>
    <w:rsid w:val="00E75F24"/>
    <w:rsid w:val="00E77DAA"/>
    <w:rsid w:val="00E805FE"/>
    <w:rsid w:val="00E807BC"/>
    <w:rsid w:val="00E826B1"/>
    <w:rsid w:val="00E83F69"/>
    <w:rsid w:val="00E84C3C"/>
    <w:rsid w:val="00E8781D"/>
    <w:rsid w:val="00E91F47"/>
    <w:rsid w:val="00E92656"/>
    <w:rsid w:val="00E958D7"/>
    <w:rsid w:val="00E95D50"/>
    <w:rsid w:val="00EA0688"/>
    <w:rsid w:val="00EA0F60"/>
    <w:rsid w:val="00EA5BD3"/>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1BF"/>
    <w:rsid w:val="00EF0692"/>
    <w:rsid w:val="00EF3166"/>
    <w:rsid w:val="00F01553"/>
    <w:rsid w:val="00F01815"/>
    <w:rsid w:val="00F034E4"/>
    <w:rsid w:val="00F036F5"/>
    <w:rsid w:val="00F04B91"/>
    <w:rsid w:val="00F04C53"/>
    <w:rsid w:val="00F06FEA"/>
    <w:rsid w:val="00F10FEA"/>
    <w:rsid w:val="00F20D2B"/>
    <w:rsid w:val="00F237CE"/>
    <w:rsid w:val="00F24F5F"/>
    <w:rsid w:val="00F256D6"/>
    <w:rsid w:val="00F26CA3"/>
    <w:rsid w:val="00F31ACB"/>
    <w:rsid w:val="00F31D77"/>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3D0E"/>
    <w:rsid w:val="00FC46DA"/>
    <w:rsid w:val="00FC5D22"/>
    <w:rsid w:val="00FC60B6"/>
    <w:rsid w:val="00FC7CF0"/>
    <w:rsid w:val="00FD0FA0"/>
    <w:rsid w:val="00FD22A5"/>
    <w:rsid w:val="00FD325E"/>
    <w:rsid w:val="00FD38A0"/>
    <w:rsid w:val="00FD4008"/>
    <w:rsid w:val="00FD6B37"/>
    <w:rsid w:val="00FE00F3"/>
    <w:rsid w:val="00FE10DA"/>
    <w:rsid w:val="00FE1261"/>
    <w:rsid w:val="00FE1C26"/>
    <w:rsid w:val="00FE2039"/>
    <w:rsid w:val="00FE3F8D"/>
    <w:rsid w:val="00FE706D"/>
    <w:rsid w:val="00FE7655"/>
    <w:rsid w:val="00FF3551"/>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0037"/>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440037"/>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43">
    <w:name w:val="Знак Знак4"/>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37">
    <w:name w:val="Знак Знак3"/>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2b">
    <w:name w:val="Знак Знак2"/>
    <w:basedOn w:val="Normal"/>
    <w:uiPriority w:val="99"/>
    <w:rsid w:val="005E2391"/>
    <w:rPr>
      <w:rFonts w:ascii="Verdana" w:hAnsi="Verdana" w:cs="Verdana"/>
      <w:sz w:val="20"/>
      <w:szCs w:val="20"/>
      <w:lang w:val="en-US" w:eastAsia="en-US"/>
    </w:rPr>
  </w:style>
  <w:style w:type="paragraph" w:customStyle="1" w:styleId="1fe">
    <w:name w:val="Знак Знак1"/>
    <w:basedOn w:val="Normal"/>
    <w:uiPriority w:val="99"/>
    <w:rsid w:val="00E51785"/>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693530921">
      <w:marLeft w:val="0"/>
      <w:marRight w:val="0"/>
      <w:marTop w:val="0"/>
      <w:marBottom w:val="0"/>
      <w:divBdr>
        <w:top w:val="none" w:sz="0" w:space="0" w:color="auto"/>
        <w:left w:val="none" w:sz="0" w:space="0" w:color="auto"/>
        <w:bottom w:val="none" w:sz="0" w:space="0" w:color="auto"/>
        <w:right w:val="none" w:sz="0" w:space="0" w:color="auto"/>
      </w:divBdr>
    </w:div>
    <w:div w:id="1693530922">
      <w:marLeft w:val="0"/>
      <w:marRight w:val="0"/>
      <w:marTop w:val="0"/>
      <w:marBottom w:val="0"/>
      <w:divBdr>
        <w:top w:val="none" w:sz="0" w:space="0" w:color="auto"/>
        <w:left w:val="none" w:sz="0" w:space="0" w:color="auto"/>
        <w:bottom w:val="none" w:sz="0" w:space="0" w:color="auto"/>
        <w:right w:val="none" w:sz="0" w:space="0" w:color="auto"/>
      </w:divBdr>
    </w:div>
    <w:div w:id="1693530923">
      <w:marLeft w:val="0"/>
      <w:marRight w:val="0"/>
      <w:marTop w:val="0"/>
      <w:marBottom w:val="0"/>
      <w:divBdr>
        <w:top w:val="none" w:sz="0" w:space="0" w:color="auto"/>
        <w:left w:val="none" w:sz="0" w:space="0" w:color="auto"/>
        <w:bottom w:val="none" w:sz="0" w:space="0" w:color="auto"/>
        <w:right w:val="none" w:sz="0" w:space="0" w:color="auto"/>
      </w:divBdr>
    </w:div>
    <w:div w:id="1693530924">
      <w:marLeft w:val="0"/>
      <w:marRight w:val="0"/>
      <w:marTop w:val="0"/>
      <w:marBottom w:val="0"/>
      <w:divBdr>
        <w:top w:val="none" w:sz="0" w:space="0" w:color="auto"/>
        <w:left w:val="none" w:sz="0" w:space="0" w:color="auto"/>
        <w:bottom w:val="none" w:sz="0" w:space="0" w:color="auto"/>
        <w:right w:val="none" w:sz="0" w:space="0" w:color="auto"/>
      </w:divBdr>
    </w:div>
    <w:div w:id="1693530925">
      <w:marLeft w:val="0"/>
      <w:marRight w:val="0"/>
      <w:marTop w:val="0"/>
      <w:marBottom w:val="0"/>
      <w:divBdr>
        <w:top w:val="none" w:sz="0" w:space="0" w:color="auto"/>
        <w:left w:val="none" w:sz="0" w:space="0" w:color="auto"/>
        <w:bottom w:val="none" w:sz="0" w:space="0" w:color="auto"/>
        <w:right w:val="none" w:sz="0" w:space="0" w:color="auto"/>
      </w:divBdr>
    </w:div>
    <w:div w:id="1693530926">
      <w:marLeft w:val="0"/>
      <w:marRight w:val="0"/>
      <w:marTop w:val="0"/>
      <w:marBottom w:val="0"/>
      <w:divBdr>
        <w:top w:val="none" w:sz="0" w:space="0" w:color="auto"/>
        <w:left w:val="none" w:sz="0" w:space="0" w:color="auto"/>
        <w:bottom w:val="none" w:sz="0" w:space="0" w:color="auto"/>
        <w:right w:val="none" w:sz="0" w:space="0" w:color="auto"/>
      </w:divBdr>
    </w:div>
    <w:div w:id="1693530927">
      <w:marLeft w:val="0"/>
      <w:marRight w:val="0"/>
      <w:marTop w:val="0"/>
      <w:marBottom w:val="0"/>
      <w:divBdr>
        <w:top w:val="none" w:sz="0" w:space="0" w:color="auto"/>
        <w:left w:val="none" w:sz="0" w:space="0" w:color="auto"/>
        <w:bottom w:val="none" w:sz="0" w:space="0" w:color="auto"/>
        <w:right w:val="none" w:sz="0" w:space="0" w:color="auto"/>
      </w:divBdr>
    </w:div>
    <w:div w:id="1693530928">
      <w:marLeft w:val="0"/>
      <w:marRight w:val="0"/>
      <w:marTop w:val="0"/>
      <w:marBottom w:val="0"/>
      <w:divBdr>
        <w:top w:val="none" w:sz="0" w:space="0" w:color="auto"/>
        <w:left w:val="none" w:sz="0" w:space="0" w:color="auto"/>
        <w:bottom w:val="none" w:sz="0" w:space="0" w:color="auto"/>
        <w:right w:val="none" w:sz="0" w:space="0" w:color="auto"/>
      </w:divBdr>
    </w:div>
    <w:div w:id="1693530929">
      <w:marLeft w:val="0"/>
      <w:marRight w:val="0"/>
      <w:marTop w:val="0"/>
      <w:marBottom w:val="0"/>
      <w:divBdr>
        <w:top w:val="none" w:sz="0" w:space="0" w:color="auto"/>
        <w:left w:val="none" w:sz="0" w:space="0" w:color="auto"/>
        <w:bottom w:val="none" w:sz="0" w:space="0" w:color="auto"/>
        <w:right w:val="none" w:sz="0" w:space="0" w:color="auto"/>
      </w:divBdr>
    </w:div>
    <w:div w:id="1693530930">
      <w:marLeft w:val="0"/>
      <w:marRight w:val="0"/>
      <w:marTop w:val="0"/>
      <w:marBottom w:val="0"/>
      <w:divBdr>
        <w:top w:val="none" w:sz="0" w:space="0" w:color="auto"/>
        <w:left w:val="none" w:sz="0" w:space="0" w:color="auto"/>
        <w:bottom w:val="none" w:sz="0" w:space="0" w:color="auto"/>
        <w:right w:val="none" w:sz="0" w:space="0" w:color="auto"/>
      </w:divBdr>
    </w:div>
    <w:div w:id="1693530931">
      <w:marLeft w:val="0"/>
      <w:marRight w:val="0"/>
      <w:marTop w:val="0"/>
      <w:marBottom w:val="0"/>
      <w:divBdr>
        <w:top w:val="none" w:sz="0" w:space="0" w:color="auto"/>
        <w:left w:val="none" w:sz="0" w:space="0" w:color="auto"/>
        <w:bottom w:val="none" w:sz="0" w:space="0" w:color="auto"/>
        <w:right w:val="none" w:sz="0" w:space="0" w:color="auto"/>
      </w:divBdr>
    </w:div>
    <w:div w:id="1693530932">
      <w:marLeft w:val="0"/>
      <w:marRight w:val="0"/>
      <w:marTop w:val="0"/>
      <w:marBottom w:val="0"/>
      <w:divBdr>
        <w:top w:val="none" w:sz="0" w:space="0" w:color="auto"/>
        <w:left w:val="none" w:sz="0" w:space="0" w:color="auto"/>
        <w:bottom w:val="none" w:sz="0" w:space="0" w:color="auto"/>
        <w:right w:val="none" w:sz="0" w:space="0" w:color="auto"/>
      </w:divBdr>
    </w:div>
    <w:div w:id="1693530933">
      <w:marLeft w:val="0"/>
      <w:marRight w:val="0"/>
      <w:marTop w:val="0"/>
      <w:marBottom w:val="0"/>
      <w:divBdr>
        <w:top w:val="none" w:sz="0" w:space="0" w:color="auto"/>
        <w:left w:val="none" w:sz="0" w:space="0" w:color="auto"/>
        <w:bottom w:val="none" w:sz="0" w:space="0" w:color="auto"/>
        <w:right w:val="none" w:sz="0" w:space="0" w:color="auto"/>
      </w:divBdr>
    </w:div>
    <w:div w:id="1693530934">
      <w:marLeft w:val="0"/>
      <w:marRight w:val="0"/>
      <w:marTop w:val="0"/>
      <w:marBottom w:val="0"/>
      <w:divBdr>
        <w:top w:val="none" w:sz="0" w:space="0" w:color="auto"/>
        <w:left w:val="none" w:sz="0" w:space="0" w:color="auto"/>
        <w:bottom w:val="none" w:sz="0" w:space="0" w:color="auto"/>
        <w:right w:val="none" w:sz="0" w:space="0" w:color="auto"/>
      </w:divBdr>
    </w:div>
    <w:div w:id="16935309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2</Pages>
  <Words>1047</Words>
  <Characters>598</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ХХХХVІ сесії</dc:title>
  <dc:subject/>
  <dc:creator>RePack by Diakov</dc:creator>
  <cp:keywords/>
  <dc:description/>
  <cp:lastModifiedBy>Фокс</cp:lastModifiedBy>
  <cp:revision>2</cp:revision>
  <cp:lastPrinted>2019-07-01T12:19:00Z</cp:lastPrinted>
  <dcterms:created xsi:type="dcterms:W3CDTF">2019-07-02T07:13:00Z</dcterms:created>
  <dcterms:modified xsi:type="dcterms:W3CDTF">2019-07-02T07:13:00Z</dcterms:modified>
</cp:coreProperties>
</file>