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C8E" w:rsidRDefault="00367C8E"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до рішення ХХХХ</w:t>
      </w:r>
      <w:r>
        <w:rPr>
          <w:lang w:val="en-US"/>
        </w:rPr>
        <w:t>V</w:t>
      </w:r>
      <w:r>
        <w:rPr>
          <w:lang w:val="uk-UA"/>
        </w:rPr>
        <w:t>І сесії</w:t>
      </w:r>
    </w:p>
    <w:p w:rsidR="00367C8E" w:rsidRDefault="00367C8E"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367C8E" w:rsidRDefault="00367C8E"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367C8E" w:rsidRDefault="00367C8E"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10477D">
        <w:t>10</w:t>
      </w:r>
      <w:r>
        <w:rPr>
          <w:lang w:val="uk-UA"/>
        </w:rPr>
        <w:t xml:space="preserve">58 від </w:t>
      </w:r>
      <w:r w:rsidRPr="00E51785">
        <w:t>27</w:t>
      </w:r>
      <w:r>
        <w:rPr>
          <w:lang w:val="uk-UA"/>
        </w:rPr>
        <w:t>.06.201</w:t>
      </w:r>
      <w:r w:rsidRPr="00E51785">
        <w:t>9</w:t>
      </w:r>
      <w:r>
        <w:rPr>
          <w:lang w:val="uk-UA"/>
        </w:rPr>
        <w:t xml:space="preserve"> року</w:t>
      </w:r>
    </w:p>
    <w:p w:rsidR="00367C8E" w:rsidRDefault="00367C8E" w:rsidP="00BA5AD1">
      <w:pPr>
        <w:autoSpaceDE w:val="0"/>
        <w:autoSpaceDN w:val="0"/>
        <w:adjustRightInd w:val="0"/>
        <w:jc w:val="center"/>
        <w:rPr>
          <w:b/>
          <w:lang w:val="uk-UA" w:eastAsia="uk-UA"/>
        </w:rPr>
      </w:pPr>
    </w:p>
    <w:p w:rsidR="00367C8E" w:rsidRDefault="00367C8E" w:rsidP="00BA5AD1">
      <w:pPr>
        <w:autoSpaceDE w:val="0"/>
        <w:autoSpaceDN w:val="0"/>
        <w:adjustRightInd w:val="0"/>
        <w:jc w:val="center"/>
        <w:rPr>
          <w:b/>
          <w:lang w:val="uk-UA" w:eastAsia="uk-UA"/>
        </w:rPr>
      </w:pPr>
      <w:r w:rsidRPr="001F58AA">
        <w:rPr>
          <w:b/>
          <w:lang w:eastAsia="uk-UA"/>
        </w:rPr>
        <w:t>Перелік завдань, заходів та показників міської (бюджетної) цільової програми</w:t>
      </w:r>
      <w:r>
        <w:rPr>
          <w:b/>
          <w:lang w:eastAsia="uk-UA"/>
        </w:rPr>
        <w:t xml:space="preserve"> </w:t>
      </w:r>
    </w:p>
    <w:tbl>
      <w:tblPr>
        <w:tblW w:w="15463"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
        <w:gridCol w:w="2864"/>
        <w:gridCol w:w="2173"/>
        <w:gridCol w:w="2435"/>
        <w:gridCol w:w="2114"/>
        <w:gridCol w:w="1509"/>
        <w:gridCol w:w="1984"/>
        <w:gridCol w:w="1994"/>
      </w:tblGrid>
      <w:tr w:rsidR="00367C8E" w:rsidRPr="00884743" w:rsidTr="00B855A8">
        <w:trPr>
          <w:cantSplit/>
          <w:trHeight w:val="315"/>
        </w:trPr>
        <w:tc>
          <w:tcPr>
            <w:tcW w:w="390" w:type="dxa"/>
            <w:vMerge w:val="restart"/>
          </w:tcPr>
          <w:p w:rsidR="00367C8E" w:rsidRPr="00884743" w:rsidRDefault="00367C8E" w:rsidP="00B855A8">
            <w:pPr>
              <w:autoSpaceDE w:val="0"/>
              <w:autoSpaceDN w:val="0"/>
              <w:adjustRightInd w:val="0"/>
              <w:jc w:val="center"/>
              <w:rPr>
                <w:b/>
                <w:lang w:eastAsia="uk-UA"/>
              </w:rPr>
            </w:pPr>
            <w:r w:rsidRPr="00884743">
              <w:rPr>
                <w:b/>
                <w:lang w:eastAsia="uk-UA"/>
              </w:rPr>
              <w:t>3</w:t>
            </w:r>
          </w:p>
        </w:tc>
        <w:tc>
          <w:tcPr>
            <w:tcW w:w="2864" w:type="dxa"/>
            <w:vMerge w:val="restart"/>
          </w:tcPr>
          <w:p w:rsidR="00367C8E" w:rsidRPr="00884743" w:rsidRDefault="00367C8E" w:rsidP="00B855A8">
            <w:pPr>
              <w:autoSpaceDE w:val="0"/>
              <w:autoSpaceDN w:val="0"/>
              <w:adjustRightInd w:val="0"/>
              <w:rPr>
                <w:b/>
                <w:lang w:eastAsia="uk-UA"/>
              </w:rPr>
            </w:pPr>
            <w:r w:rsidRPr="00884743">
              <w:rPr>
                <w:b/>
                <w:lang w:eastAsia="uk-UA"/>
              </w:rPr>
              <w:t>Завдання 3</w:t>
            </w:r>
          </w:p>
          <w:p w:rsidR="00367C8E" w:rsidRPr="00884743" w:rsidRDefault="00367C8E" w:rsidP="00B855A8">
            <w:pPr>
              <w:autoSpaceDE w:val="0"/>
              <w:autoSpaceDN w:val="0"/>
              <w:adjustRightInd w:val="0"/>
              <w:rPr>
                <w:b/>
                <w:lang w:eastAsia="uk-UA"/>
              </w:rPr>
            </w:pPr>
            <w:r w:rsidRPr="00884743">
              <w:t>Забезпечення популяризації  міста Новий Розділ, проявлення гостинності до запрошених гостей   </w:t>
            </w:r>
          </w:p>
        </w:tc>
        <w:tc>
          <w:tcPr>
            <w:tcW w:w="2173" w:type="dxa"/>
            <w:vMerge w:val="restart"/>
          </w:tcPr>
          <w:p w:rsidR="00367C8E" w:rsidRPr="00884743" w:rsidRDefault="00367C8E" w:rsidP="00B855A8">
            <w:pPr>
              <w:autoSpaceDE w:val="0"/>
              <w:autoSpaceDN w:val="0"/>
              <w:adjustRightInd w:val="0"/>
              <w:rPr>
                <w:b/>
                <w:lang w:eastAsia="uk-UA"/>
              </w:rPr>
            </w:pPr>
            <w:r w:rsidRPr="00884743">
              <w:rPr>
                <w:b/>
                <w:lang w:eastAsia="uk-UA"/>
              </w:rPr>
              <w:t xml:space="preserve">Захід 1 </w:t>
            </w:r>
          </w:p>
          <w:p w:rsidR="00367C8E" w:rsidRPr="00884743" w:rsidRDefault="00367C8E" w:rsidP="00B855A8">
            <w:pPr>
              <w:autoSpaceDE w:val="0"/>
              <w:autoSpaceDN w:val="0"/>
              <w:adjustRightInd w:val="0"/>
              <w:rPr>
                <w:b/>
                <w:lang w:eastAsia="uk-UA"/>
              </w:rPr>
            </w:pPr>
            <w:r w:rsidRPr="00884743">
              <w:rPr>
                <w:lang w:eastAsia="uk-UA"/>
              </w:rPr>
              <w:t xml:space="preserve">Придбання сувенірної продукції з логотипом міста </w:t>
            </w:r>
          </w:p>
        </w:tc>
        <w:tc>
          <w:tcPr>
            <w:tcW w:w="2435" w:type="dxa"/>
          </w:tcPr>
          <w:p w:rsidR="00367C8E" w:rsidRPr="00884743" w:rsidRDefault="00367C8E" w:rsidP="00B855A8">
            <w:pPr>
              <w:autoSpaceDE w:val="0"/>
              <w:autoSpaceDN w:val="0"/>
              <w:adjustRightInd w:val="0"/>
              <w:rPr>
                <w:b/>
                <w:lang w:eastAsia="uk-UA"/>
              </w:rPr>
            </w:pPr>
            <w:r w:rsidRPr="00884743">
              <w:rPr>
                <w:b/>
                <w:lang w:eastAsia="uk-UA"/>
              </w:rPr>
              <w:t>Затрат</w:t>
            </w:r>
          </w:p>
          <w:p w:rsidR="00367C8E" w:rsidRPr="00884743" w:rsidRDefault="00367C8E" w:rsidP="00B855A8">
            <w:pPr>
              <w:autoSpaceDE w:val="0"/>
              <w:autoSpaceDN w:val="0"/>
              <w:adjustRightInd w:val="0"/>
              <w:rPr>
                <w:lang w:eastAsia="uk-UA"/>
              </w:rPr>
            </w:pPr>
            <w:r w:rsidRPr="00884743">
              <w:rPr>
                <w:lang w:eastAsia="uk-UA"/>
              </w:rPr>
              <w:t>5 000 грн</w:t>
            </w:r>
          </w:p>
        </w:tc>
        <w:tc>
          <w:tcPr>
            <w:tcW w:w="2114" w:type="dxa"/>
            <w:vMerge w:val="restart"/>
          </w:tcPr>
          <w:p w:rsidR="00367C8E" w:rsidRPr="00884743" w:rsidRDefault="00367C8E" w:rsidP="00B855A8">
            <w:pPr>
              <w:autoSpaceDE w:val="0"/>
              <w:autoSpaceDN w:val="0"/>
              <w:adjustRightInd w:val="0"/>
              <w:rPr>
                <w:lang w:eastAsia="uk-UA"/>
              </w:rPr>
            </w:pPr>
            <w:r w:rsidRPr="00884743">
              <w:rPr>
                <w:lang w:eastAsia="uk-UA"/>
              </w:rPr>
              <w:t>Виконавчий комітет Новороздільської міської ради</w:t>
            </w:r>
          </w:p>
        </w:tc>
        <w:tc>
          <w:tcPr>
            <w:tcW w:w="1509" w:type="dxa"/>
          </w:tcPr>
          <w:p w:rsidR="00367C8E" w:rsidRPr="00884743" w:rsidRDefault="00367C8E" w:rsidP="00B855A8">
            <w:pPr>
              <w:autoSpaceDE w:val="0"/>
              <w:autoSpaceDN w:val="0"/>
              <w:adjustRightInd w:val="0"/>
              <w:rPr>
                <w:lang w:eastAsia="uk-UA"/>
              </w:rPr>
            </w:pPr>
            <w:r w:rsidRPr="00884743">
              <w:rPr>
                <w:lang w:eastAsia="uk-UA"/>
              </w:rPr>
              <w:t>Міський бюджет</w:t>
            </w:r>
          </w:p>
        </w:tc>
        <w:tc>
          <w:tcPr>
            <w:tcW w:w="1984" w:type="dxa"/>
          </w:tcPr>
          <w:p w:rsidR="00367C8E" w:rsidRPr="00884743" w:rsidRDefault="00367C8E" w:rsidP="00B855A8">
            <w:pPr>
              <w:autoSpaceDE w:val="0"/>
              <w:autoSpaceDN w:val="0"/>
              <w:adjustRightInd w:val="0"/>
              <w:rPr>
                <w:lang w:eastAsia="uk-UA"/>
              </w:rPr>
            </w:pPr>
            <w:r w:rsidRPr="00884743">
              <w:rPr>
                <w:lang w:eastAsia="uk-UA"/>
              </w:rPr>
              <w:t>5 000 грн</w:t>
            </w:r>
          </w:p>
        </w:tc>
        <w:tc>
          <w:tcPr>
            <w:tcW w:w="1994" w:type="dxa"/>
            <w:vMerge w:val="restart"/>
          </w:tcPr>
          <w:p w:rsidR="00367C8E" w:rsidRPr="00884743" w:rsidRDefault="00367C8E" w:rsidP="00B855A8">
            <w:pPr>
              <w:autoSpaceDE w:val="0"/>
              <w:autoSpaceDN w:val="0"/>
              <w:adjustRightInd w:val="0"/>
              <w:rPr>
                <w:lang w:eastAsia="uk-UA"/>
              </w:rPr>
            </w:pPr>
            <w:r w:rsidRPr="00884743">
              <w:rPr>
                <w:lang w:eastAsia="uk-UA"/>
              </w:rPr>
              <w:t xml:space="preserve">Популяризація міста Новий Розділ </w:t>
            </w:r>
          </w:p>
        </w:tc>
      </w:tr>
      <w:tr w:rsidR="00367C8E" w:rsidRPr="00884743" w:rsidTr="00B855A8">
        <w:trPr>
          <w:cantSplit/>
          <w:trHeight w:val="495"/>
        </w:trPr>
        <w:tc>
          <w:tcPr>
            <w:tcW w:w="390" w:type="dxa"/>
            <w:vMerge/>
          </w:tcPr>
          <w:p w:rsidR="00367C8E" w:rsidRPr="00884743" w:rsidRDefault="00367C8E" w:rsidP="00B855A8">
            <w:pPr>
              <w:autoSpaceDE w:val="0"/>
              <w:autoSpaceDN w:val="0"/>
              <w:adjustRightInd w:val="0"/>
              <w:jc w:val="center"/>
              <w:rPr>
                <w:b/>
                <w:lang w:eastAsia="uk-UA"/>
              </w:rPr>
            </w:pPr>
          </w:p>
        </w:tc>
        <w:tc>
          <w:tcPr>
            <w:tcW w:w="2864" w:type="dxa"/>
            <w:vMerge/>
          </w:tcPr>
          <w:p w:rsidR="00367C8E" w:rsidRPr="00884743" w:rsidRDefault="00367C8E" w:rsidP="00B855A8">
            <w:pPr>
              <w:autoSpaceDE w:val="0"/>
              <w:autoSpaceDN w:val="0"/>
              <w:adjustRightInd w:val="0"/>
              <w:rPr>
                <w:b/>
                <w:lang w:eastAsia="uk-UA"/>
              </w:rPr>
            </w:pPr>
          </w:p>
        </w:tc>
        <w:tc>
          <w:tcPr>
            <w:tcW w:w="2173" w:type="dxa"/>
            <w:vMerge/>
          </w:tcPr>
          <w:p w:rsidR="00367C8E" w:rsidRPr="00884743" w:rsidRDefault="00367C8E" w:rsidP="00B855A8">
            <w:pPr>
              <w:autoSpaceDE w:val="0"/>
              <w:autoSpaceDN w:val="0"/>
              <w:adjustRightInd w:val="0"/>
              <w:rPr>
                <w:b/>
                <w:lang w:eastAsia="uk-UA"/>
              </w:rPr>
            </w:pPr>
          </w:p>
        </w:tc>
        <w:tc>
          <w:tcPr>
            <w:tcW w:w="2435" w:type="dxa"/>
          </w:tcPr>
          <w:p w:rsidR="00367C8E" w:rsidRPr="00884743" w:rsidRDefault="00367C8E" w:rsidP="00B855A8">
            <w:pPr>
              <w:autoSpaceDE w:val="0"/>
              <w:autoSpaceDN w:val="0"/>
              <w:adjustRightInd w:val="0"/>
              <w:rPr>
                <w:b/>
                <w:lang w:eastAsia="uk-UA"/>
              </w:rPr>
            </w:pPr>
            <w:r w:rsidRPr="00884743">
              <w:rPr>
                <w:b/>
                <w:lang w:eastAsia="uk-UA"/>
              </w:rPr>
              <w:t>Продукту</w:t>
            </w:r>
          </w:p>
          <w:p w:rsidR="00367C8E" w:rsidRPr="00884743" w:rsidRDefault="00367C8E" w:rsidP="00B855A8">
            <w:pPr>
              <w:autoSpaceDE w:val="0"/>
              <w:autoSpaceDN w:val="0"/>
              <w:adjustRightInd w:val="0"/>
              <w:rPr>
                <w:lang w:eastAsia="uk-UA"/>
              </w:rPr>
            </w:pPr>
            <w:r w:rsidRPr="00884743">
              <w:rPr>
                <w:lang w:eastAsia="uk-UA"/>
              </w:rPr>
              <w:t xml:space="preserve">5 000 грн, </w:t>
            </w:r>
          </w:p>
          <w:p w:rsidR="00367C8E" w:rsidRPr="00884743" w:rsidRDefault="00367C8E" w:rsidP="00B855A8">
            <w:pPr>
              <w:autoSpaceDE w:val="0"/>
              <w:autoSpaceDN w:val="0"/>
              <w:adjustRightInd w:val="0"/>
              <w:rPr>
                <w:lang w:eastAsia="uk-UA"/>
              </w:rPr>
            </w:pPr>
            <w:r w:rsidRPr="00884743">
              <w:rPr>
                <w:lang w:eastAsia="uk-UA"/>
              </w:rPr>
              <w:t>Сувенірна продукція</w:t>
            </w:r>
            <w:r w:rsidRPr="00884743">
              <w:rPr>
                <w:b/>
                <w:lang w:eastAsia="uk-UA"/>
              </w:rPr>
              <w:t xml:space="preserve"> </w:t>
            </w:r>
            <w:r w:rsidRPr="00884743">
              <w:rPr>
                <w:lang w:eastAsia="uk-UA"/>
              </w:rPr>
              <w:t>– 100 шт.х50 грн</w:t>
            </w:r>
          </w:p>
          <w:p w:rsidR="00367C8E" w:rsidRPr="00884743" w:rsidRDefault="00367C8E" w:rsidP="00B855A8">
            <w:pPr>
              <w:autoSpaceDE w:val="0"/>
              <w:autoSpaceDN w:val="0"/>
              <w:adjustRightInd w:val="0"/>
              <w:rPr>
                <w:b/>
                <w:lang w:eastAsia="uk-UA"/>
              </w:rPr>
            </w:pPr>
            <w:r w:rsidRPr="00884743">
              <w:rPr>
                <w:lang w:eastAsia="uk-UA"/>
              </w:rPr>
              <w:t>= 5 000 грн</w:t>
            </w:r>
          </w:p>
        </w:tc>
        <w:tc>
          <w:tcPr>
            <w:tcW w:w="2114" w:type="dxa"/>
            <w:vMerge/>
          </w:tcPr>
          <w:p w:rsidR="00367C8E" w:rsidRPr="00884743" w:rsidRDefault="00367C8E" w:rsidP="00B855A8">
            <w:pPr>
              <w:autoSpaceDE w:val="0"/>
              <w:autoSpaceDN w:val="0"/>
              <w:adjustRightInd w:val="0"/>
              <w:rPr>
                <w:lang w:eastAsia="uk-UA"/>
              </w:rPr>
            </w:pPr>
          </w:p>
        </w:tc>
        <w:tc>
          <w:tcPr>
            <w:tcW w:w="1509" w:type="dxa"/>
          </w:tcPr>
          <w:p w:rsidR="00367C8E" w:rsidRPr="00884743" w:rsidRDefault="00367C8E" w:rsidP="00B855A8">
            <w:pPr>
              <w:autoSpaceDE w:val="0"/>
              <w:autoSpaceDN w:val="0"/>
              <w:adjustRightInd w:val="0"/>
              <w:rPr>
                <w:lang w:eastAsia="uk-UA"/>
              </w:rPr>
            </w:pPr>
          </w:p>
        </w:tc>
        <w:tc>
          <w:tcPr>
            <w:tcW w:w="1984" w:type="dxa"/>
          </w:tcPr>
          <w:p w:rsidR="00367C8E" w:rsidRPr="00884743" w:rsidRDefault="00367C8E" w:rsidP="00B855A8">
            <w:pPr>
              <w:autoSpaceDE w:val="0"/>
              <w:autoSpaceDN w:val="0"/>
              <w:adjustRightInd w:val="0"/>
              <w:rPr>
                <w:lang w:eastAsia="uk-UA"/>
              </w:rPr>
            </w:pPr>
          </w:p>
        </w:tc>
        <w:tc>
          <w:tcPr>
            <w:tcW w:w="1994" w:type="dxa"/>
            <w:vMerge/>
          </w:tcPr>
          <w:p w:rsidR="00367C8E" w:rsidRPr="00884743" w:rsidRDefault="00367C8E" w:rsidP="00B855A8">
            <w:pPr>
              <w:autoSpaceDE w:val="0"/>
              <w:autoSpaceDN w:val="0"/>
              <w:adjustRightInd w:val="0"/>
              <w:rPr>
                <w:lang w:eastAsia="uk-UA"/>
              </w:rPr>
            </w:pPr>
          </w:p>
        </w:tc>
      </w:tr>
      <w:tr w:rsidR="00367C8E" w:rsidRPr="00884743" w:rsidTr="00B855A8">
        <w:trPr>
          <w:cantSplit/>
          <w:trHeight w:val="315"/>
        </w:trPr>
        <w:tc>
          <w:tcPr>
            <w:tcW w:w="390" w:type="dxa"/>
            <w:vMerge/>
          </w:tcPr>
          <w:p w:rsidR="00367C8E" w:rsidRPr="00884743" w:rsidRDefault="00367C8E" w:rsidP="00B855A8">
            <w:pPr>
              <w:autoSpaceDE w:val="0"/>
              <w:autoSpaceDN w:val="0"/>
              <w:adjustRightInd w:val="0"/>
              <w:jc w:val="center"/>
              <w:rPr>
                <w:b/>
                <w:lang w:eastAsia="uk-UA"/>
              </w:rPr>
            </w:pPr>
          </w:p>
        </w:tc>
        <w:tc>
          <w:tcPr>
            <w:tcW w:w="2864" w:type="dxa"/>
            <w:vMerge/>
          </w:tcPr>
          <w:p w:rsidR="00367C8E" w:rsidRPr="00884743" w:rsidRDefault="00367C8E" w:rsidP="00B855A8">
            <w:pPr>
              <w:autoSpaceDE w:val="0"/>
              <w:autoSpaceDN w:val="0"/>
              <w:adjustRightInd w:val="0"/>
              <w:rPr>
                <w:b/>
                <w:lang w:eastAsia="uk-UA"/>
              </w:rPr>
            </w:pPr>
          </w:p>
        </w:tc>
        <w:tc>
          <w:tcPr>
            <w:tcW w:w="2173" w:type="dxa"/>
            <w:vMerge/>
          </w:tcPr>
          <w:p w:rsidR="00367C8E" w:rsidRPr="00884743" w:rsidRDefault="00367C8E" w:rsidP="00B855A8">
            <w:pPr>
              <w:autoSpaceDE w:val="0"/>
              <w:autoSpaceDN w:val="0"/>
              <w:adjustRightInd w:val="0"/>
              <w:rPr>
                <w:b/>
                <w:lang w:eastAsia="uk-UA"/>
              </w:rPr>
            </w:pPr>
          </w:p>
        </w:tc>
        <w:tc>
          <w:tcPr>
            <w:tcW w:w="2435" w:type="dxa"/>
          </w:tcPr>
          <w:p w:rsidR="00367C8E" w:rsidRPr="00884743" w:rsidRDefault="00367C8E" w:rsidP="00B855A8">
            <w:pPr>
              <w:autoSpaceDE w:val="0"/>
              <w:autoSpaceDN w:val="0"/>
              <w:adjustRightInd w:val="0"/>
              <w:rPr>
                <w:b/>
                <w:lang w:eastAsia="uk-UA"/>
              </w:rPr>
            </w:pPr>
            <w:r w:rsidRPr="00884743">
              <w:rPr>
                <w:b/>
                <w:lang w:eastAsia="uk-UA"/>
              </w:rPr>
              <w:t>Ефективності</w:t>
            </w:r>
          </w:p>
          <w:p w:rsidR="00367C8E" w:rsidRPr="00884743" w:rsidRDefault="00367C8E" w:rsidP="00B855A8">
            <w:pPr>
              <w:autoSpaceDE w:val="0"/>
              <w:autoSpaceDN w:val="0"/>
              <w:adjustRightInd w:val="0"/>
              <w:rPr>
                <w:b/>
                <w:lang w:eastAsia="uk-UA"/>
              </w:rPr>
            </w:pPr>
            <w:r w:rsidRPr="00884743">
              <w:rPr>
                <w:lang w:eastAsia="uk-UA"/>
              </w:rPr>
              <w:t>продукція-5 000 грн</w:t>
            </w:r>
          </w:p>
        </w:tc>
        <w:tc>
          <w:tcPr>
            <w:tcW w:w="2114" w:type="dxa"/>
            <w:vMerge/>
          </w:tcPr>
          <w:p w:rsidR="00367C8E" w:rsidRPr="00884743" w:rsidRDefault="00367C8E" w:rsidP="00B855A8">
            <w:pPr>
              <w:autoSpaceDE w:val="0"/>
              <w:autoSpaceDN w:val="0"/>
              <w:adjustRightInd w:val="0"/>
              <w:rPr>
                <w:lang w:eastAsia="uk-UA"/>
              </w:rPr>
            </w:pPr>
          </w:p>
        </w:tc>
        <w:tc>
          <w:tcPr>
            <w:tcW w:w="1509" w:type="dxa"/>
          </w:tcPr>
          <w:p w:rsidR="00367C8E" w:rsidRPr="00884743" w:rsidRDefault="00367C8E" w:rsidP="00B855A8">
            <w:pPr>
              <w:autoSpaceDE w:val="0"/>
              <w:autoSpaceDN w:val="0"/>
              <w:adjustRightInd w:val="0"/>
              <w:rPr>
                <w:lang w:eastAsia="uk-UA"/>
              </w:rPr>
            </w:pPr>
          </w:p>
        </w:tc>
        <w:tc>
          <w:tcPr>
            <w:tcW w:w="1984" w:type="dxa"/>
          </w:tcPr>
          <w:p w:rsidR="00367C8E" w:rsidRPr="00884743" w:rsidRDefault="00367C8E" w:rsidP="00B855A8">
            <w:pPr>
              <w:autoSpaceDE w:val="0"/>
              <w:autoSpaceDN w:val="0"/>
              <w:adjustRightInd w:val="0"/>
              <w:rPr>
                <w:lang w:eastAsia="uk-UA"/>
              </w:rPr>
            </w:pPr>
          </w:p>
        </w:tc>
        <w:tc>
          <w:tcPr>
            <w:tcW w:w="1994" w:type="dxa"/>
            <w:vMerge/>
          </w:tcPr>
          <w:p w:rsidR="00367C8E" w:rsidRPr="00884743" w:rsidRDefault="00367C8E" w:rsidP="00B855A8">
            <w:pPr>
              <w:autoSpaceDE w:val="0"/>
              <w:autoSpaceDN w:val="0"/>
              <w:adjustRightInd w:val="0"/>
              <w:rPr>
                <w:lang w:eastAsia="uk-UA"/>
              </w:rPr>
            </w:pPr>
          </w:p>
        </w:tc>
      </w:tr>
      <w:tr w:rsidR="00367C8E" w:rsidRPr="00884743" w:rsidTr="00B855A8">
        <w:trPr>
          <w:cantSplit/>
          <w:trHeight w:val="270"/>
        </w:trPr>
        <w:tc>
          <w:tcPr>
            <w:tcW w:w="390" w:type="dxa"/>
            <w:vMerge/>
          </w:tcPr>
          <w:p w:rsidR="00367C8E" w:rsidRPr="00884743" w:rsidRDefault="00367C8E" w:rsidP="00B855A8">
            <w:pPr>
              <w:autoSpaceDE w:val="0"/>
              <w:autoSpaceDN w:val="0"/>
              <w:adjustRightInd w:val="0"/>
              <w:jc w:val="center"/>
              <w:rPr>
                <w:b/>
                <w:lang w:eastAsia="uk-UA"/>
              </w:rPr>
            </w:pPr>
          </w:p>
        </w:tc>
        <w:tc>
          <w:tcPr>
            <w:tcW w:w="2864" w:type="dxa"/>
            <w:vMerge/>
          </w:tcPr>
          <w:p w:rsidR="00367C8E" w:rsidRPr="00884743" w:rsidRDefault="00367C8E" w:rsidP="00B855A8">
            <w:pPr>
              <w:autoSpaceDE w:val="0"/>
              <w:autoSpaceDN w:val="0"/>
              <w:adjustRightInd w:val="0"/>
              <w:rPr>
                <w:b/>
                <w:lang w:eastAsia="uk-UA"/>
              </w:rPr>
            </w:pPr>
          </w:p>
        </w:tc>
        <w:tc>
          <w:tcPr>
            <w:tcW w:w="2173" w:type="dxa"/>
            <w:vMerge/>
          </w:tcPr>
          <w:p w:rsidR="00367C8E" w:rsidRPr="00884743" w:rsidRDefault="00367C8E" w:rsidP="00B855A8">
            <w:pPr>
              <w:autoSpaceDE w:val="0"/>
              <w:autoSpaceDN w:val="0"/>
              <w:adjustRightInd w:val="0"/>
              <w:rPr>
                <w:b/>
                <w:lang w:eastAsia="uk-UA"/>
              </w:rPr>
            </w:pPr>
          </w:p>
        </w:tc>
        <w:tc>
          <w:tcPr>
            <w:tcW w:w="2435" w:type="dxa"/>
          </w:tcPr>
          <w:p w:rsidR="00367C8E" w:rsidRPr="00884743" w:rsidRDefault="00367C8E" w:rsidP="00B855A8">
            <w:pPr>
              <w:autoSpaceDE w:val="0"/>
              <w:autoSpaceDN w:val="0"/>
              <w:adjustRightInd w:val="0"/>
              <w:rPr>
                <w:b/>
                <w:lang w:eastAsia="uk-UA"/>
              </w:rPr>
            </w:pPr>
            <w:r w:rsidRPr="00884743">
              <w:rPr>
                <w:b/>
                <w:lang w:eastAsia="uk-UA"/>
              </w:rPr>
              <w:t>Якості</w:t>
            </w:r>
            <w:r>
              <w:rPr>
                <w:b/>
                <w:lang w:val="uk-UA" w:eastAsia="uk-UA"/>
              </w:rPr>
              <w:t xml:space="preserve"> </w:t>
            </w:r>
            <w:r w:rsidRPr="00884743">
              <w:rPr>
                <w:b/>
                <w:lang w:eastAsia="uk-UA"/>
              </w:rPr>
              <w:t>-100%</w:t>
            </w:r>
          </w:p>
          <w:p w:rsidR="00367C8E" w:rsidRPr="00884743" w:rsidRDefault="00367C8E" w:rsidP="00B855A8">
            <w:pPr>
              <w:autoSpaceDE w:val="0"/>
              <w:autoSpaceDN w:val="0"/>
              <w:adjustRightInd w:val="0"/>
              <w:rPr>
                <w:lang w:eastAsia="uk-UA"/>
              </w:rPr>
            </w:pPr>
            <w:r w:rsidRPr="00884743">
              <w:rPr>
                <w:lang w:eastAsia="uk-UA"/>
              </w:rPr>
              <w:t xml:space="preserve">Збільшено у порівнянні з минулим  роком </w:t>
            </w:r>
          </w:p>
        </w:tc>
        <w:tc>
          <w:tcPr>
            <w:tcW w:w="2114" w:type="dxa"/>
            <w:vMerge/>
          </w:tcPr>
          <w:p w:rsidR="00367C8E" w:rsidRPr="00884743" w:rsidRDefault="00367C8E" w:rsidP="00B855A8">
            <w:pPr>
              <w:autoSpaceDE w:val="0"/>
              <w:autoSpaceDN w:val="0"/>
              <w:adjustRightInd w:val="0"/>
              <w:rPr>
                <w:lang w:eastAsia="uk-UA"/>
              </w:rPr>
            </w:pPr>
          </w:p>
        </w:tc>
        <w:tc>
          <w:tcPr>
            <w:tcW w:w="1509" w:type="dxa"/>
          </w:tcPr>
          <w:p w:rsidR="00367C8E" w:rsidRPr="00884743" w:rsidRDefault="00367C8E" w:rsidP="00B855A8">
            <w:pPr>
              <w:autoSpaceDE w:val="0"/>
              <w:autoSpaceDN w:val="0"/>
              <w:adjustRightInd w:val="0"/>
              <w:rPr>
                <w:lang w:eastAsia="uk-UA"/>
              </w:rPr>
            </w:pPr>
          </w:p>
        </w:tc>
        <w:tc>
          <w:tcPr>
            <w:tcW w:w="1984" w:type="dxa"/>
          </w:tcPr>
          <w:p w:rsidR="00367C8E" w:rsidRPr="00884743" w:rsidRDefault="00367C8E" w:rsidP="00B855A8">
            <w:pPr>
              <w:autoSpaceDE w:val="0"/>
              <w:autoSpaceDN w:val="0"/>
              <w:adjustRightInd w:val="0"/>
              <w:rPr>
                <w:lang w:eastAsia="uk-UA"/>
              </w:rPr>
            </w:pPr>
          </w:p>
        </w:tc>
        <w:tc>
          <w:tcPr>
            <w:tcW w:w="1994" w:type="dxa"/>
            <w:vMerge/>
          </w:tcPr>
          <w:p w:rsidR="00367C8E" w:rsidRPr="00884743" w:rsidRDefault="00367C8E" w:rsidP="00B855A8">
            <w:pPr>
              <w:autoSpaceDE w:val="0"/>
              <w:autoSpaceDN w:val="0"/>
              <w:adjustRightInd w:val="0"/>
              <w:rPr>
                <w:lang w:eastAsia="uk-UA"/>
              </w:rPr>
            </w:pPr>
          </w:p>
        </w:tc>
      </w:tr>
    </w:tbl>
    <w:p w:rsidR="00367C8E" w:rsidRPr="00FD393E" w:rsidRDefault="00367C8E"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67C8E" w:rsidRPr="00FD393E" w:rsidRDefault="00367C8E" w:rsidP="00FD393E">
      <w:pPr>
        <w:autoSpaceDE w:val="0"/>
        <w:autoSpaceDN w:val="0"/>
        <w:adjustRightInd w:val="0"/>
        <w:jc w:val="center"/>
        <w:rPr>
          <w:b/>
          <w:lang w:val="uk-UA" w:eastAsia="uk-UA"/>
        </w:rPr>
      </w:pPr>
      <w:r w:rsidRPr="001F58AA">
        <w:rPr>
          <w:b/>
          <w:lang w:eastAsia="uk-UA"/>
        </w:rPr>
        <w:t xml:space="preserve">Ресурсне забезпечення міської (бюджетної) цільової </w:t>
      </w:r>
      <w:r>
        <w:rPr>
          <w:b/>
          <w:lang w:eastAsia="uk-UA"/>
        </w:rPr>
        <w:t>програми</w:t>
      </w:r>
    </w:p>
    <w:tbl>
      <w:tblPr>
        <w:tblW w:w="1437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2"/>
        <w:gridCol w:w="2418"/>
        <w:gridCol w:w="2558"/>
        <w:gridCol w:w="2340"/>
        <w:gridCol w:w="2842"/>
      </w:tblGrid>
      <w:tr w:rsidR="00367C8E" w:rsidRPr="001F58AA" w:rsidTr="00B855A8">
        <w:trPr>
          <w:cantSplit/>
          <w:trHeight w:val="722"/>
        </w:trPr>
        <w:tc>
          <w:tcPr>
            <w:tcW w:w="4212" w:type="dxa"/>
            <w:vAlign w:val="center"/>
          </w:tcPr>
          <w:p w:rsidR="00367C8E" w:rsidRPr="001F58AA" w:rsidRDefault="00367C8E" w:rsidP="00B855A8">
            <w:pPr>
              <w:autoSpaceDE w:val="0"/>
              <w:autoSpaceDN w:val="0"/>
              <w:adjustRightInd w:val="0"/>
              <w:jc w:val="center"/>
              <w:rPr>
                <w:b/>
                <w:lang w:eastAsia="uk-UA"/>
              </w:rPr>
            </w:pPr>
            <w:r w:rsidRPr="001F58AA">
              <w:rPr>
                <w:b/>
                <w:lang w:eastAsia="uk-UA"/>
              </w:rPr>
              <w:t>Обсяг коштів, які пропонується залучити на виконання програми</w:t>
            </w:r>
          </w:p>
        </w:tc>
        <w:tc>
          <w:tcPr>
            <w:tcW w:w="2418" w:type="dxa"/>
            <w:vAlign w:val="center"/>
          </w:tcPr>
          <w:p w:rsidR="00367C8E" w:rsidRPr="001F58AA" w:rsidRDefault="00367C8E" w:rsidP="00B855A8">
            <w:pPr>
              <w:autoSpaceDE w:val="0"/>
              <w:autoSpaceDN w:val="0"/>
              <w:adjustRightInd w:val="0"/>
              <w:spacing w:line="192" w:lineRule="auto"/>
              <w:jc w:val="center"/>
              <w:rPr>
                <w:b/>
                <w:lang w:eastAsia="uk-UA"/>
              </w:rPr>
            </w:pPr>
            <w:r w:rsidRPr="001F58AA">
              <w:rPr>
                <w:b/>
                <w:lang w:eastAsia="uk-UA"/>
              </w:rPr>
              <w:t>2019</w:t>
            </w:r>
            <w:r>
              <w:rPr>
                <w:b/>
                <w:lang w:val="uk-UA" w:eastAsia="uk-UA"/>
              </w:rPr>
              <w:t xml:space="preserve"> </w:t>
            </w:r>
            <w:r w:rsidRPr="001F58AA">
              <w:rPr>
                <w:b/>
                <w:lang w:eastAsia="uk-UA"/>
              </w:rPr>
              <w:t>рік</w:t>
            </w:r>
          </w:p>
        </w:tc>
        <w:tc>
          <w:tcPr>
            <w:tcW w:w="2558" w:type="dxa"/>
            <w:vAlign w:val="center"/>
          </w:tcPr>
          <w:p w:rsidR="00367C8E" w:rsidRPr="001F58AA" w:rsidRDefault="00367C8E" w:rsidP="00B855A8">
            <w:pPr>
              <w:autoSpaceDE w:val="0"/>
              <w:autoSpaceDN w:val="0"/>
              <w:adjustRightInd w:val="0"/>
              <w:spacing w:line="192" w:lineRule="auto"/>
              <w:jc w:val="center"/>
              <w:rPr>
                <w:b/>
                <w:lang w:eastAsia="uk-UA"/>
              </w:rPr>
            </w:pPr>
            <w:r w:rsidRPr="001F58AA">
              <w:rPr>
                <w:b/>
                <w:lang w:eastAsia="uk-UA"/>
              </w:rPr>
              <w:t>2020 рік</w:t>
            </w:r>
          </w:p>
        </w:tc>
        <w:tc>
          <w:tcPr>
            <w:tcW w:w="2340" w:type="dxa"/>
            <w:vAlign w:val="center"/>
          </w:tcPr>
          <w:p w:rsidR="00367C8E" w:rsidRPr="001F58AA" w:rsidRDefault="00367C8E" w:rsidP="00B855A8">
            <w:pPr>
              <w:autoSpaceDE w:val="0"/>
              <w:autoSpaceDN w:val="0"/>
              <w:adjustRightInd w:val="0"/>
              <w:spacing w:line="192" w:lineRule="auto"/>
              <w:jc w:val="center"/>
              <w:rPr>
                <w:b/>
                <w:lang w:eastAsia="uk-UA"/>
              </w:rPr>
            </w:pPr>
            <w:r w:rsidRPr="001F58AA">
              <w:rPr>
                <w:b/>
                <w:lang w:eastAsia="uk-UA"/>
              </w:rPr>
              <w:t>2021 рік</w:t>
            </w:r>
          </w:p>
        </w:tc>
        <w:tc>
          <w:tcPr>
            <w:tcW w:w="2842" w:type="dxa"/>
            <w:vAlign w:val="center"/>
          </w:tcPr>
          <w:p w:rsidR="00367C8E" w:rsidRDefault="00367C8E" w:rsidP="00B855A8">
            <w:pPr>
              <w:autoSpaceDE w:val="0"/>
              <w:autoSpaceDN w:val="0"/>
              <w:adjustRightInd w:val="0"/>
              <w:spacing w:line="192" w:lineRule="auto"/>
              <w:jc w:val="center"/>
              <w:rPr>
                <w:lang w:val="uk-UA" w:eastAsia="uk-UA"/>
              </w:rPr>
            </w:pPr>
            <w:r w:rsidRPr="001F58AA">
              <w:rPr>
                <w:lang w:eastAsia="uk-UA"/>
              </w:rPr>
              <w:t>ти</w:t>
            </w:r>
            <w:r>
              <w:rPr>
                <w:lang w:val="uk-UA" w:eastAsia="uk-UA"/>
              </w:rPr>
              <w:t>с</w:t>
            </w:r>
            <w:r w:rsidRPr="001F58AA">
              <w:rPr>
                <w:lang w:eastAsia="uk-UA"/>
              </w:rPr>
              <w:t>.</w:t>
            </w:r>
            <w:r>
              <w:rPr>
                <w:lang w:val="uk-UA" w:eastAsia="uk-UA"/>
              </w:rPr>
              <w:t>грн.</w:t>
            </w:r>
          </w:p>
          <w:p w:rsidR="00367C8E" w:rsidRPr="001F58AA" w:rsidRDefault="00367C8E" w:rsidP="00B855A8">
            <w:pPr>
              <w:autoSpaceDE w:val="0"/>
              <w:autoSpaceDN w:val="0"/>
              <w:adjustRightInd w:val="0"/>
              <w:spacing w:line="192" w:lineRule="auto"/>
              <w:jc w:val="center"/>
              <w:rPr>
                <w:b/>
                <w:lang w:eastAsia="uk-UA"/>
              </w:rPr>
            </w:pPr>
            <w:r w:rsidRPr="001F58AA">
              <w:rPr>
                <w:b/>
                <w:lang w:eastAsia="uk-UA"/>
              </w:rPr>
              <w:t>Усього витрат на виконання програми</w:t>
            </w:r>
          </w:p>
        </w:tc>
      </w:tr>
      <w:tr w:rsidR="00367C8E" w:rsidRPr="001F58AA" w:rsidTr="00B855A8">
        <w:tc>
          <w:tcPr>
            <w:tcW w:w="4212" w:type="dxa"/>
          </w:tcPr>
          <w:p w:rsidR="00367C8E" w:rsidRPr="00FD393E" w:rsidRDefault="00367C8E" w:rsidP="00B855A8">
            <w:pPr>
              <w:autoSpaceDE w:val="0"/>
              <w:autoSpaceDN w:val="0"/>
              <w:adjustRightInd w:val="0"/>
              <w:rPr>
                <w:lang w:eastAsia="uk-UA"/>
              </w:rPr>
            </w:pPr>
            <w:r w:rsidRPr="00FD393E">
              <w:rPr>
                <w:lang w:eastAsia="uk-UA"/>
              </w:rPr>
              <w:t>Усього:</w:t>
            </w:r>
          </w:p>
        </w:tc>
        <w:tc>
          <w:tcPr>
            <w:tcW w:w="2418"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105,0</w:t>
            </w:r>
          </w:p>
        </w:tc>
        <w:tc>
          <w:tcPr>
            <w:tcW w:w="2558"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150,0</w:t>
            </w:r>
          </w:p>
        </w:tc>
        <w:tc>
          <w:tcPr>
            <w:tcW w:w="2340"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170,0</w:t>
            </w:r>
          </w:p>
        </w:tc>
        <w:tc>
          <w:tcPr>
            <w:tcW w:w="2842"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425,0</w:t>
            </w:r>
          </w:p>
        </w:tc>
      </w:tr>
      <w:tr w:rsidR="00367C8E" w:rsidRPr="001F58AA" w:rsidTr="00B855A8">
        <w:tc>
          <w:tcPr>
            <w:tcW w:w="4212" w:type="dxa"/>
          </w:tcPr>
          <w:p w:rsidR="00367C8E" w:rsidRPr="00FD393E" w:rsidRDefault="00367C8E" w:rsidP="00B855A8">
            <w:pPr>
              <w:autoSpaceDE w:val="0"/>
              <w:autoSpaceDN w:val="0"/>
              <w:adjustRightInd w:val="0"/>
              <w:rPr>
                <w:lang w:eastAsia="uk-UA"/>
              </w:rPr>
            </w:pPr>
            <w:r w:rsidRPr="00FD393E">
              <w:rPr>
                <w:lang w:eastAsia="uk-UA"/>
              </w:rPr>
              <w:t>у тому числі</w:t>
            </w:r>
          </w:p>
        </w:tc>
        <w:tc>
          <w:tcPr>
            <w:tcW w:w="2418" w:type="dxa"/>
          </w:tcPr>
          <w:p w:rsidR="00367C8E" w:rsidRPr="001F58AA" w:rsidRDefault="00367C8E" w:rsidP="00B855A8">
            <w:pPr>
              <w:autoSpaceDE w:val="0"/>
              <w:autoSpaceDN w:val="0"/>
              <w:adjustRightInd w:val="0"/>
              <w:jc w:val="center"/>
              <w:rPr>
                <w:color w:val="FF0000"/>
                <w:lang w:eastAsia="uk-UA"/>
              </w:rPr>
            </w:pPr>
          </w:p>
        </w:tc>
        <w:tc>
          <w:tcPr>
            <w:tcW w:w="2558" w:type="dxa"/>
          </w:tcPr>
          <w:p w:rsidR="00367C8E" w:rsidRPr="001F58AA" w:rsidRDefault="00367C8E" w:rsidP="00B855A8">
            <w:pPr>
              <w:autoSpaceDE w:val="0"/>
              <w:autoSpaceDN w:val="0"/>
              <w:adjustRightInd w:val="0"/>
              <w:jc w:val="center"/>
              <w:rPr>
                <w:color w:val="FF0000"/>
                <w:lang w:eastAsia="uk-UA"/>
              </w:rPr>
            </w:pPr>
          </w:p>
        </w:tc>
        <w:tc>
          <w:tcPr>
            <w:tcW w:w="2340" w:type="dxa"/>
          </w:tcPr>
          <w:p w:rsidR="00367C8E" w:rsidRPr="001F58AA" w:rsidRDefault="00367C8E" w:rsidP="00B855A8">
            <w:pPr>
              <w:autoSpaceDE w:val="0"/>
              <w:autoSpaceDN w:val="0"/>
              <w:adjustRightInd w:val="0"/>
              <w:jc w:val="center"/>
              <w:rPr>
                <w:color w:val="FF0000"/>
                <w:lang w:eastAsia="uk-UA"/>
              </w:rPr>
            </w:pPr>
          </w:p>
        </w:tc>
        <w:tc>
          <w:tcPr>
            <w:tcW w:w="2842" w:type="dxa"/>
          </w:tcPr>
          <w:p w:rsidR="00367C8E" w:rsidRPr="001F58AA" w:rsidRDefault="00367C8E" w:rsidP="00B855A8">
            <w:pPr>
              <w:autoSpaceDE w:val="0"/>
              <w:autoSpaceDN w:val="0"/>
              <w:adjustRightInd w:val="0"/>
              <w:jc w:val="center"/>
              <w:rPr>
                <w:color w:val="FF0000"/>
                <w:lang w:eastAsia="uk-UA"/>
              </w:rPr>
            </w:pPr>
          </w:p>
        </w:tc>
      </w:tr>
      <w:tr w:rsidR="00367C8E" w:rsidRPr="001F58AA" w:rsidTr="00B855A8">
        <w:tc>
          <w:tcPr>
            <w:tcW w:w="4212" w:type="dxa"/>
          </w:tcPr>
          <w:p w:rsidR="00367C8E" w:rsidRPr="00FD393E" w:rsidRDefault="00367C8E" w:rsidP="00B855A8">
            <w:pPr>
              <w:autoSpaceDE w:val="0"/>
              <w:autoSpaceDN w:val="0"/>
              <w:adjustRightInd w:val="0"/>
              <w:rPr>
                <w:lang w:eastAsia="uk-UA"/>
              </w:rPr>
            </w:pPr>
            <w:r w:rsidRPr="00FD393E">
              <w:rPr>
                <w:lang w:eastAsia="uk-UA"/>
              </w:rPr>
              <w:t>обласний бюджет</w:t>
            </w:r>
          </w:p>
        </w:tc>
        <w:tc>
          <w:tcPr>
            <w:tcW w:w="2418" w:type="dxa"/>
          </w:tcPr>
          <w:p w:rsidR="00367C8E" w:rsidRPr="001F58AA" w:rsidRDefault="00367C8E" w:rsidP="00B855A8">
            <w:pPr>
              <w:autoSpaceDE w:val="0"/>
              <w:autoSpaceDN w:val="0"/>
              <w:adjustRightInd w:val="0"/>
              <w:jc w:val="center"/>
              <w:rPr>
                <w:color w:val="FF0000"/>
                <w:lang w:eastAsia="uk-UA"/>
              </w:rPr>
            </w:pPr>
          </w:p>
        </w:tc>
        <w:tc>
          <w:tcPr>
            <w:tcW w:w="2558" w:type="dxa"/>
          </w:tcPr>
          <w:p w:rsidR="00367C8E" w:rsidRPr="001F58AA" w:rsidRDefault="00367C8E" w:rsidP="00B855A8">
            <w:pPr>
              <w:autoSpaceDE w:val="0"/>
              <w:autoSpaceDN w:val="0"/>
              <w:adjustRightInd w:val="0"/>
              <w:jc w:val="center"/>
              <w:rPr>
                <w:color w:val="FF0000"/>
                <w:lang w:eastAsia="uk-UA"/>
              </w:rPr>
            </w:pPr>
          </w:p>
        </w:tc>
        <w:tc>
          <w:tcPr>
            <w:tcW w:w="2340" w:type="dxa"/>
          </w:tcPr>
          <w:p w:rsidR="00367C8E" w:rsidRPr="001F58AA" w:rsidRDefault="00367C8E" w:rsidP="00B855A8">
            <w:pPr>
              <w:autoSpaceDE w:val="0"/>
              <w:autoSpaceDN w:val="0"/>
              <w:adjustRightInd w:val="0"/>
              <w:jc w:val="center"/>
              <w:rPr>
                <w:color w:val="FF0000"/>
                <w:lang w:eastAsia="uk-UA"/>
              </w:rPr>
            </w:pPr>
          </w:p>
        </w:tc>
        <w:tc>
          <w:tcPr>
            <w:tcW w:w="2842" w:type="dxa"/>
          </w:tcPr>
          <w:p w:rsidR="00367C8E" w:rsidRPr="001F58AA" w:rsidRDefault="00367C8E" w:rsidP="00B855A8">
            <w:pPr>
              <w:autoSpaceDE w:val="0"/>
              <w:autoSpaceDN w:val="0"/>
              <w:adjustRightInd w:val="0"/>
              <w:jc w:val="center"/>
              <w:rPr>
                <w:color w:val="FF0000"/>
                <w:lang w:eastAsia="uk-UA"/>
              </w:rPr>
            </w:pPr>
          </w:p>
        </w:tc>
      </w:tr>
      <w:tr w:rsidR="00367C8E" w:rsidRPr="001F58AA" w:rsidTr="00B855A8">
        <w:tc>
          <w:tcPr>
            <w:tcW w:w="4212" w:type="dxa"/>
          </w:tcPr>
          <w:p w:rsidR="00367C8E" w:rsidRPr="00FD393E" w:rsidRDefault="00367C8E" w:rsidP="00B855A8">
            <w:pPr>
              <w:autoSpaceDE w:val="0"/>
              <w:autoSpaceDN w:val="0"/>
              <w:adjustRightInd w:val="0"/>
              <w:spacing w:line="192" w:lineRule="auto"/>
              <w:rPr>
                <w:lang w:eastAsia="uk-UA"/>
              </w:rPr>
            </w:pPr>
            <w:r w:rsidRPr="00FD393E">
              <w:rPr>
                <w:lang w:eastAsia="uk-UA"/>
              </w:rPr>
              <w:t xml:space="preserve">районні, міські  (міст обласного підпорядкування)  бюджети** </w:t>
            </w:r>
          </w:p>
        </w:tc>
        <w:tc>
          <w:tcPr>
            <w:tcW w:w="2418"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105,0</w:t>
            </w:r>
          </w:p>
        </w:tc>
        <w:tc>
          <w:tcPr>
            <w:tcW w:w="2558"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150,0</w:t>
            </w:r>
          </w:p>
        </w:tc>
        <w:tc>
          <w:tcPr>
            <w:tcW w:w="2340"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170.0</w:t>
            </w:r>
          </w:p>
        </w:tc>
        <w:tc>
          <w:tcPr>
            <w:tcW w:w="2842" w:type="dxa"/>
          </w:tcPr>
          <w:p w:rsidR="00367C8E" w:rsidRPr="001F58AA" w:rsidRDefault="00367C8E" w:rsidP="00B855A8">
            <w:pPr>
              <w:autoSpaceDE w:val="0"/>
              <w:autoSpaceDN w:val="0"/>
              <w:adjustRightInd w:val="0"/>
              <w:jc w:val="center"/>
              <w:rPr>
                <w:color w:val="000000"/>
                <w:lang w:eastAsia="uk-UA"/>
              </w:rPr>
            </w:pPr>
            <w:r w:rsidRPr="001F58AA">
              <w:rPr>
                <w:color w:val="000000"/>
                <w:lang w:eastAsia="uk-UA"/>
              </w:rPr>
              <w:t>425,0</w:t>
            </w:r>
          </w:p>
        </w:tc>
      </w:tr>
      <w:tr w:rsidR="00367C8E" w:rsidRPr="001F58AA" w:rsidTr="00B855A8">
        <w:tc>
          <w:tcPr>
            <w:tcW w:w="4212" w:type="dxa"/>
          </w:tcPr>
          <w:p w:rsidR="00367C8E" w:rsidRPr="00FD393E" w:rsidRDefault="00367C8E" w:rsidP="00B855A8">
            <w:pPr>
              <w:autoSpaceDE w:val="0"/>
              <w:autoSpaceDN w:val="0"/>
              <w:adjustRightInd w:val="0"/>
              <w:spacing w:line="192" w:lineRule="auto"/>
              <w:rPr>
                <w:lang w:eastAsia="uk-UA"/>
              </w:rPr>
            </w:pPr>
            <w:r w:rsidRPr="00FD393E">
              <w:rPr>
                <w:lang w:eastAsia="uk-UA"/>
              </w:rPr>
              <w:t>бюджети сіл, селищ, міст районного підпорядкування**</w:t>
            </w:r>
          </w:p>
        </w:tc>
        <w:tc>
          <w:tcPr>
            <w:tcW w:w="2418" w:type="dxa"/>
          </w:tcPr>
          <w:p w:rsidR="00367C8E" w:rsidRPr="001F58AA" w:rsidRDefault="00367C8E" w:rsidP="00B855A8">
            <w:pPr>
              <w:autoSpaceDE w:val="0"/>
              <w:autoSpaceDN w:val="0"/>
              <w:adjustRightInd w:val="0"/>
              <w:jc w:val="center"/>
              <w:rPr>
                <w:lang w:eastAsia="uk-UA"/>
              </w:rPr>
            </w:pPr>
          </w:p>
        </w:tc>
        <w:tc>
          <w:tcPr>
            <w:tcW w:w="2558" w:type="dxa"/>
          </w:tcPr>
          <w:p w:rsidR="00367C8E" w:rsidRPr="001F58AA" w:rsidRDefault="00367C8E" w:rsidP="00B855A8">
            <w:pPr>
              <w:autoSpaceDE w:val="0"/>
              <w:autoSpaceDN w:val="0"/>
              <w:adjustRightInd w:val="0"/>
              <w:jc w:val="center"/>
              <w:rPr>
                <w:lang w:eastAsia="uk-UA"/>
              </w:rPr>
            </w:pPr>
          </w:p>
        </w:tc>
        <w:tc>
          <w:tcPr>
            <w:tcW w:w="2340" w:type="dxa"/>
          </w:tcPr>
          <w:p w:rsidR="00367C8E" w:rsidRPr="001F58AA" w:rsidRDefault="00367C8E" w:rsidP="00B855A8">
            <w:pPr>
              <w:autoSpaceDE w:val="0"/>
              <w:autoSpaceDN w:val="0"/>
              <w:adjustRightInd w:val="0"/>
              <w:jc w:val="center"/>
              <w:rPr>
                <w:lang w:eastAsia="uk-UA"/>
              </w:rPr>
            </w:pPr>
          </w:p>
        </w:tc>
        <w:tc>
          <w:tcPr>
            <w:tcW w:w="2842" w:type="dxa"/>
          </w:tcPr>
          <w:p w:rsidR="00367C8E" w:rsidRPr="001F58AA" w:rsidRDefault="00367C8E" w:rsidP="00B855A8">
            <w:pPr>
              <w:autoSpaceDE w:val="0"/>
              <w:autoSpaceDN w:val="0"/>
              <w:adjustRightInd w:val="0"/>
              <w:jc w:val="center"/>
              <w:rPr>
                <w:lang w:eastAsia="uk-UA"/>
              </w:rPr>
            </w:pPr>
          </w:p>
        </w:tc>
      </w:tr>
      <w:tr w:rsidR="00367C8E" w:rsidRPr="001F58AA" w:rsidTr="00B855A8">
        <w:tc>
          <w:tcPr>
            <w:tcW w:w="4212" w:type="dxa"/>
          </w:tcPr>
          <w:p w:rsidR="00367C8E" w:rsidRPr="00FD393E" w:rsidRDefault="00367C8E" w:rsidP="00B855A8">
            <w:pPr>
              <w:autoSpaceDE w:val="0"/>
              <w:autoSpaceDN w:val="0"/>
              <w:adjustRightInd w:val="0"/>
              <w:rPr>
                <w:lang w:eastAsia="uk-UA"/>
              </w:rPr>
            </w:pPr>
            <w:r w:rsidRPr="00FD393E">
              <w:rPr>
                <w:lang w:eastAsia="uk-UA"/>
              </w:rPr>
              <w:t>кошти небюджетних джерел**</w:t>
            </w:r>
          </w:p>
        </w:tc>
        <w:tc>
          <w:tcPr>
            <w:tcW w:w="2418" w:type="dxa"/>
          </w:tcPr>
          <w:p w:rsidR="00367C8E" w:rsidRPr="001F58AA" w:rsidRDefault="00367C8E" w:rsidP="00B855A8">
            <w:pPr>
              <w:autoSpaceDE w:val="0"/>
              <w:autoSpaceDN w:val="0"/>
              <w:adjustRightInd w:val="0"/>
              <w:jc w:val="center"/>
              <w:rPr>
                <w:lang w:eastAsia="uk-UA"/>
              </w:rPr>
            </w:pPr>
          </w:p>
        </w:tc>
        <w:tc>
          <w:tcPr>
            <w:tcW w:w="2558" w:type="dxa"/>
          </w:tcPr>
          <w:p w:rsidR="00367C8E" w:rsidRPr="001F58AA" w:rsidRDefault="00367C8E" w:rsidP="00B855A8">
            <w:pPr>
              <w:autoSpaceDE w:val="0"/>
              <w:autoSpaceDN w:val="0"/>
              <w:adjustRightInd w:val="0"/>
              <w:jc w:val="center"/>
              <w:rPr>
                <w:lang w:eastAsia="uk-UA"/>
              </w:rPr>
            </w:pPr>
          </w:p>
        </w:tc>
        <w:tc>
          <w:tcPr>
            <w:tcW w:w="2340" w:type="dxa"/>
          </w:tcPr>
          <w:p w:rsidR="00367C8E" w:rsidRPr="001F58AA" w:rsidRDefault="00367C8E" w:rsidP="00B855A8">
            <w:pPr>
              <w:autoSpaceDE w:val="0"/>
              <w:autoSpaceDN w:val="0"/>
              <w:adjustRightInd w:val="0"/>
              <w:jc w:val="center"/>
              <w:rPr>
                <w:lang w:eastAsia="uk-UA"/>
              </w:rPr>
            </w:pPr>
          </w:p>
        </w:tc>
        <w:tc>
          <w:tcPr>
            <w:tcW w:w="2842" w:type="dxa"/>
          </w:tcPr>
          <w:p w:rsidR="00367C8E" w:rsidRPr="001F58AA" w:rsidRDefault="00367C8E" w:rsidP="00B855A8">
            <w:pPr>
              <w:autoSpaceDE w:val="0"/>
              <w:autoSpaceDN w:val="0"/>
              <w:adjustRightInd w:val="0"/>
              <w:jc w:val="center"/>
              <w:rPr>
                <w:lang w:eastAsia="uk-UA"/>
              </w:rPr>
            </w:pPr>
          </w:p>
        </w:tc>
      </w:tr>
    </w:tbl>
    <w:p w:rsidR="00367C8E" w:rsidRPr="001F58AA" w:rsidRDefault="00367C8E" w:rsidP="00FD393E">
      <w:pPr>
        <w:autoSpaceDE w:val="0"/>
        <w:autoSpaceDN w:val="0"/>
        <w:adjustRightInd w:val="0"/>
        <w:ind w:left="1300" w:hanging="130"/>
        <w:rPr>
          <w:lang w:eastAsia="uk-UA"/>
        </w:rPr>
      </w:pPr>
    </w:p>
    <w:p w:rsidR="00367C8E" w:rsidRDefault="00367C8E"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bookmarkStart w:id="0" w:name="_GoBack"/>
      <w:bookmarkEnd w:id="0"/>
    </w:p>
    <w:p w:rsidR="00367C8E" w:rsidRDefault="00367C8E"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rPr>
        <w:t>МІСЬКИЙ ГОЛОВА                                                                                      МЕЛЕШКО А.Р.</w:t>
      </w:r>
    </w:p>
    <w:p w:rsidR="00367C8E" w:rsidRPr="00D5763B" w:rsidRDefault="00367C8E"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367C8E" w:rsidRPr="00D5763B" w:rsidSect="00610C78">
          <w:pgSz w:w="16834" w:h="11909" w:orient="landscape"/>
          <w:pgMar w:top="1582" w:right="1151" w:bottom="862" w:left="924" w:header="578" w:footer="578" w:gutter="0"/>
          <w:pgNumType w:start="1"/>
          <w:cols w:space="720"/>
        </w:sectPr>
      </w:pPr>
    </w:p>
    <w:p w:rsidR="00367C8E" w:rsidRPr="00A02A28" w:rsidRDefault="00367C8E" w:rsidP="006D2FF5">
      <w:pPr>
        <w:suppressAutoHyphens/>
        <w:rPr>
          <w:lang w:val="uk-UA" w:eastAsia="zh-CN"/>
        </w:rPr>
      </w:pPr>
    </w:p>
    <w:sectPr w:rsidR="00367C8E"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C8E" w:rsidRDefault="00367C8E">
      <w:r>
        <w:separator/>
      </w:r>
    </w:p>
  </w:endnote>
  <w:endnote w:type="continuationSeparator" w:id="0">
    <w:p w:rsidR="00367C8E" w:rsidRDefault="00367C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C8E" w:rsidRDefault="00367C8E">
      <w:r>
        <w:separator/>
      </w:r>
    </w:p>
  </w:footnote>
  <w:footnote w:type="continuationSeparator" w:id="0">
    <w:p w:rsidR="00367C8E" w:rsidRDefault="00367C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FAA64F9"/>
    <w:multiLevelType w:val="hybridMultilevel"/>
    <w:tmpl w:val="24FC1A3E"/>
    <w:lvl w:ilvl="0" w:tplc="8154E68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6">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8">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4"/>
  </w:num>
  <w:num w:numId="2">
    <w:abstractNumId w:val="10"/>
  </w:num>
  <w:num w:numId="3">
    <w:abstractNumId w:val="7"/>
  </w:num>
  <w:num w:numId="4">
    <w:abstractNumId w:val="8"/>
  </w:num>
  <w:num w:numId="5">
    <w:abstractNumId w:val="6"/>
  </w:num>
  <w:num w:numId="6">
    <w:abstractNumId w:val="9"/>
  </w:num>
  <w:num w:numId="7">
    <w:abstractNumId w:val="11"/>
  </w:num>
  <w:num w:numId="8">
    <w:abstractNumId w:val="5"/>
  </w:num>
  <w:num w:numId="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4481"/>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B26"/>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477D"/>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F11BE"/>
    <w:rsid w:val="001F3009"/>
    <w:rsid w:val="001F38FA"/>
    <w:rsid w:val="001F5004"/>
    <w:rsid w:val="001F53EF"/>
    <w:rsid w:val="001F541C"/>
    <w:rsid w:val="001F58AA"/>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4D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544E"/>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67C8E"/>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D4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3D9A"/>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1C03"/>
    <w:rsid w:val="006C3324"/>
    <w:rsid w:val="006C430C"/>
    <w:rsid w:val="006C48D6"/>
    <w:rsid w:val="006C4CE7"/>
    <w:rsid w:val="006C4E13"/>
    <w:rsid w:val="006C6070"/>
    <w:rsid w:val="006C6577"/>
    <w:rsid w:val="006C67AF"/>
    <w:rsid w:val="006C7C38"/>
    <w:rsid w:val="006D2FF5"/>
    <w:rsid w:val="006D3E52"/>
    <w:rsid w:val="006D3F63"/>
    <w:rsid w:val="006D4466"/>
    <w:rsid w:val="006D4F54"/>
    <w:rsid w:val="006D68BA"/>
    <w:rsid w:val="006E0144"/>
    <w:rsid w:val="006E206D"/>
    <w:rsid w:val="006E5644"/>
    <w:rsid w:val="006E67EC"/>
    <w:rsid w:val="006E7BB5"/>
    <w:rsid w:val="006E7F3F"/>
    <w:rsid w:val="006F53FB"/>
    <w:rsid w:val="006F6297"/>
    <w:rsid w:val="006F6E6E"/>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28A1"/>
    <w:rsid w:val="00823697"/>
    <w:rsid w:val="00826C1B"/>
    <w:rsid w:val="00827C5F"/>
    <w:rsid w:val="008302C0"/>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743"/>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6ED6"/>
    <w:rsid w:val="008C745F"/>
    <w:rsid w:val="008D01C9"/>
    <w:rsid w:val="008D14C1"/>
    <w:rsid w:val="008D7932"/>
    <w:rsid w:val="008D7BBA"/>
    <w:rsid w:val="008E0783"/>
    <w:rsid w:val="008E1B6F"/>
    <w:rsid w:val="008E3561"/>
    <w:rsid w:val="008E6DD5"/>
    <w:rsid w:val="008F0609"/>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3BD0"/>
    <w:rsid w:val="00B677B7"/>
    <w:rsid w:val="00B77D48"/>
    <w:rsid w:val="00B80742"/>
    <w:rsid w:val="00B80DED"/>
    <w:rsid w:val="00B81C86"/>
    <w:rsid w:val="00B82426"/>
    <w:rsid w:val="00B844D5"/>
    <w:rsid w:val="00B855A8"/>
    <w:rsid w:val="00B859E3"/>
    <w:rsid w:val="00B85D57"/>
    <w:rsid w:val="00B860A8"/>
    <w:rsid w:val="00B87EC9"/>
    <w:rsid w:val="00B91478"/>
    <w:rsid w:val="00B95938"/>
    <w:rsid w:val="00B961A8"/>
    <w:rsid w:val="00B96422"/>
    <w:rsid w:val="00BA42FB"/>
    <w:rsid w:val="00BA4F06"/>
    <w:rsid w:val="00BA5AD1"/>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8E0"/>
    <w:rsid w:val="00D551BA"/>
    <w:rsid w:val="00D5763B"/>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268"/>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393E"/>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DC1"/>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A7DC1"/>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87842508">
      <w:marLeft w:val="0"/>
      <w:marRight w:val="0"/>
      <w:marTop w:val="0"/>
      <w:marBottom w:val="0"/>
      <w:divBdr>
        <w:top w:val="none" w:sz="0" w:space="0" w:color="auto"/>
        <w:left w:val="none" w:sz="0" w:space="0" w:color="auto"/>
        <w:bottom w:val="none" w:sz="0" w:space="0" w:color="auto"/>
        <w:right w:val="none" w:sz="0" w:space="0" w:color="auto"/>
      </w:divBdr>
    </w:div>
    <w:div w:id="887842509">
      <w:marLeft w:val="0"/>
      <w:marRight w:val="0"/>
      <w:marTop w:val="0"/>
      <w:marBottom w:val="0"/>
      <w:divBdr>
        <w:top w:val="none" w:sz="0" w:space="0" w:color="auto"/>
        <w:left w:val="none" w:sz="0" w:space="0" w:color="auto"/>
        <w:bottom w:val="none" w:sz="0" w:space="0" w:color="auto"/>
        <w:right w:val="none" w:sz="0" w:space="0" w:color="auto"/>
      </w:divBdr>
    </w:div>
    <w:div w:id="887842510">
      <w:marLeft w:val="0"/>
      <w:marRight w:val="0"/>
      <w:marTop w:val="0"/>
      <w:marBottom w:val="0"/>
      <w:divBdr>
        <w:top w:val="none" w:sz="0" w:space="0" w:color="auto"/>
        <w:left w:val="none" w:sz="0" w:space="0" w:color="auto"/>
        <w:bottom w:val="none" w:sz="0" w:space="0" w:color="auto"/>
        <w:right w:val="none" w:sz="0" w:space="0" w:color="auto"/>
      </w:divBdr>
    </w:div>
    <w:div w:id="887842511">
      <w:marLeft w:val="0"/>
      <w:marRight w:val="0"/>
      <w:marTop w:val="0"/>
      <w:marBottom w:val="0"/>
      <w:divBdr>
        <w:top w:val="none" w:sz="0" w:space="0" w:color="auto"/>
        <w:left w:val="none" w:sz="0" w:space="0" w:color="auto"/>
        <w:bottom w:val="none" w:sz="0" w:space="0" w:color="auto"/>
        <w:right w:val="none" w:sz="0" w:space="0" w:color="auto"/>
      </w:divBdr>
    </w:div>
    <w:div w:id="887842512">
      <w:marLeft w:val="0"/>
      <w:marRight w:val="0"/>
      <w:marTop w:val="0"/>
      <w:marBottom w:val="0"/>
      <w:divBdr>
        <w:top w:val="none" w:sz="0" w:space="0" w:color="auto"/>
        <w:left w:val="none" w:sz="0" w:space="0" w:color="auto"/>
        <w:bottom w:val="none" w:sz="0" w:space="0" w:color="auto"/>
        <w:right w:val="none" w:sz="0" w:space="0" w:color="auto"/>
      </w:divBdr>
    </w:div>
    <w:div w:id="887842513">
      <w:marLeft w:val="0"/>
      <w:marRight w:val="0"/>
      <w:marTop w:val="0"/>
      <w:marBottom w:val="0"/>
      <w:divBdr>
        <w:top w:val="none" w:sz="0" w:space="0" w:color="auto"/>
        <w:left w:val="none" w:sz="0" w:space="0" w:color="auto"/>
        <w:bottom w:val="none" w:sz="0" w:space="0" w:color="auto"/>
        <w:right w:val="none" w:sz="0" w:space="0" w:color="auto"/>
      </w:divBdr>
    </w:div>
    <w:div w:id="887842514">
      <w:marLeft w:val="0"/>
      <w:marRight w:val="0"/>
      <w:marTop w:val="0"/>
      <w:marBottom w:val="0"/>
      <w:divBdr>
        <w:top w:val="none" w:sz="0" w:space="0" w:color="auto"/>
        <w:left w:val="none" w:sz="0" w:space="0" w:color="auto"/>
        <w:bottom w:val="none" w:sz="0" w:space="0" w:color="auto"/>
        <w:right w:val="none" w:sz="0" w:space="0" w:color="auto"/>
      </w:divBdr>
    </w:div>
    <w:div w:id="887842515">
      <w:marLeft w:val="0"/>
      <w:marRight w:val="0"/>
      <w:marTop w:val="0"/>
      <w:marBottom w:val="0"/>
      <w:divBdr>
        <w:top w:val="none" w:sz="0" w:space="0" w:color="auto"/>
        <w:left w:val="none" w:sz="0" w:space="0" w:color="auto"/>
        <w:bottom w:val="none" w:sz="0" w:space="0" w:color="auto"/>
        <w:right w:val="none" w:sz="0" w:space="0" w:color="auto"/>
      </w:divBdr>
    </w:div>
    <w:div w:id="887842516">
      <w:marLeft w:val="0"/>
      <w:marRight w:val="0"/>
      <w:marTop w:val="0"/>
      <w:marBottom w:val="0"/>
      <w:divBdr>
        <w:top w:val="none" w:sz="0" w:space="0" w:color="auto"/>
        <w:left w:val="none" w:sz="0" w:space="0" w:color="auto"/>
        <w:bottom w:val="none" w:sz="0" w:space="0" w:color="auto"/>
        <w:right w:val="none" w:sz="0" w:space="0" w:color="auto"/>
      </w:divBdr>
    </w:div>
    <w:div w:id="887842517">
      <w:marLeft w:val="0"/>
      <w:marRight w:val="0"/>
      <w:marTop w:val="0"/>
      <w:marBottom w:val="0"/>
      <w:divBdr>
        <w:top w:val="none" w:sz="0" w:space="0" w:color="auto"/>
        <w:left w:val="none" w:sz="0" w:space="0" w:color="auto"/>
        <w:bottom w:val="none" w:sz="0" w:space="0" w:color="auto"/>
        <w:right w:val="none" w:sz="0" w:space="0" w:color="auto"/>
      </w:divBdr>
    </w:div>
    <w:div w:id="887842518">
      <w:marLeft w:val="0"/>
      <w:marRight w:val="0"/>
      <w:marTop w:val="0"/>
      <w:marBottom w:val="0"/>
      <w:divBdr>
        <w:top w:val="none" w:sz="0" w:space="0" w:color="auto"/>
        <w:left w:val="none" w:sz="0" w:space="0" w:color="auto"/>
        <w:bottom w:val="none" w:sz="0" w:space="0" w:color="auto"/>
        <w:right w:val="none" w:sz="0" w:space="0" w:color="auto"/>
      </w:divBdr>
    </w:div>
    <w:div w:id="887842519">
      <w:marLeft w:val="0"/>
      <w:marRight w:val="0"/>
      <w:marTop w:val="0"/>
      <w:marBottom w:val="0"/>
      <w:divBdr>
        <w:top w:val="none" w:sz="0" w:space="0" w:color="auto"/>
        <w:left w:val="none" w:sz="0" w:space="0" w:color="auto"/>
        <w:bottom w:val="none" w:sz="0" w:space="0" w:color="auto"/>
        <w:right w:val="none" w:sz="0" w:space="0" w:color="auto"/>
      </w:divBdr>
    </w:div>
    <w:div w:id="887842520">
      <w:marLeft w:val="0"/>
      <w:marRight w:val="0"/>
      <w:marTop w:val="0"/>
      <w:marBottom w:val="0"/>
      <w:divBdr>
        <w:top w:val="none" w:sz="0" w:space="0" w:color="auto"/>
        <w:left w:val="none" w:sz="0" w:space="0" w:color="auto"/>
        <w:bottom w:val="none" w:sz="0" w:space="0" w:color="auto"/>
        <w:right w:val="none" w:sz="0" w:space="0" w:color="auto"/>
      </w:divBdr>
    </w:div>
    <w:div w:id="887842521">
      <w:marLeft w:val="0"/>
      <w:marRight w:val="0"/>
      <w:marTop w:val="0"/>
      <w:marBottom w:val="0"/>
      <w:divBdr>
        <w:top w:val="none" w:sz="0" w:space="0" w:color="auto"/>
        <w:left w:val="none" w:sz="0" w:space="0" w:color="auto"/>
        <w:bottom w:val="none" w:sz="0" w:space="0" w:color="auto"/>
        <w:right w:val="none" w:sz="0" w:space="0" w:color="auto"/>
      </w:divBdr>
    </w:div>
    <w:div w:id="887842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785</Words>
  <Characters>448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ХХХХVІ сесії</dc:title>
  <dc:subject/>
  <dc:creator>RePack by Diakov</dc:creator>
  <cp:keywords/>
  <dc:description/>
  <cp:lastModifiedBy>Фокс</cp:lastModifiedBy>
  <cp:revision>2</cp:revision>
  <cp:lastPrinted>2019-07-01T12:31:00Z</cp:lastPrinted>
  <dcterms:created xsi:type="dcterms:W3CDTF">2019-07-02T07:14:00Z</dcterms:created>
  <dcterms:modified xsi:type="dcterms:W3CDTF">2019-07-02T07:14:00Z</dcterms:modified>
</cp:coreProperties>
</file>