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041" w:rsidRDefault="009C1041" w:rsidP="00D6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tbl>
      <w:tblPr>
        <w:tblW w:w="0" w:type="auto"/>
        <w:tblLook w:val="00A0"/>
      </w:tblPr>
      <w:tblGrid>
        <w:gridCol w:w="4817"/>
        <w:gridCol w:w="4860"/>
      </w:tblGrid>
      <w:tr w:rsidR="009C1041" w:rsidTr="0088130D">
        <w:tc>
          <w:tcPr>
            <w:tcW w:w="4817" w:type="dxa"/>
          </w:tcPr>
          <w:p w:rsidR="009C1041" w:rsidRPr="0088130D" w:rsidRDefault="009C1041" w:rsidP="0088130D">
            <w:pPr>
              <w:jc w:val="both"/>
              <w:rPr>
                <w:sz w:val="22"/>
                <w:szCs w:val="22"/>
                <w:bdr w:val="none" w:sz="0" w:space="0" w:color="auto" w:frame="1"/>
                <w:lang w:val="uk-UA"/>
              </w:rPr>
            </w:pPr>
          </w:p>
          <w:p w:rsidR="009C1041" w:rsidRPr="0088130D" w:rsidRDefault="009C1041" w:rsidP="0088130D">
            <w:pPr>
              <w:jc w:val="both"/>
              <w:rPr>
                <w:sz w:val="22"/>
                <w:szCs w:val="22"/>
                <w:bdr w:val="none" w:sz="0" w:space="0" w:color="auto" w:frame="1"/>
                <w:lang w:val="uk-UA"/>
              </w:rPr>
            </w:pPr>
          </w:p>
        </w:tc>
        <w:tc>
          <w:tcPr>
            <w:tcW w:w="4860" w:type="dxa"/>
          </w:tcPr>
          <w:p w:rsidR="009C1041" w:rsidRPr="0088130D" w:rsidRDefault="009C1041" w:rsidP="0088130D">
            <w:pPr>
              <w:jc w:val="both"/>
              <w:rPr>
                <w:sz w:val="22"/>
                <w:szCs w:val="22"/>
                <w:bdr w:val="none" w:sz="0" w:space="0" w:color="auto" w:frame="1"/>
                <w:lang w:val="uk-UA"/>
              </w:rPr>
            </w:pPr>
          </w:p>
          <w:p w:rsidR="009C1041" w:rsidRPr="00D804E1" w:rsidRDefault="009C1041" w:rsidP="0088130D">
            <w:pPr>
              <w:jc w:val="both"/>
              <w:rPr>
                <w:sz w:val="22"/>
                <w:szCs w:val="22"/>
                <w:bdr w:val="none" w:sz="0" w:space="0" w:color="auto" w:frame="1"/>
                <w:lang w:val="uk-UA"/>
              </w:rPr>
            </w:pPr>
            <w:r w:rsidRPr="00D804E1">
              <w:rPr>
                <w:sz w:val="22"/>
                <w:szCs w:val="22"/>
                <w:bdr w:val="none" w:sz="0" w:space="0" w:color="auto" w:frame="1"/>
                <w:lang w:val="uk-UA"/>
              </w:rPr>
              <w:t>Додаток до рішення ХХХХ</w:t>
            </w:r>
            <w:r w:rsidRPr="0088130D">
              <w:rPr>
                <w:sz w:val="22"/>
                <w:szCs w:val="22"/>
                <w:bdr w:val="none" w:sz="0" w:space="0" w:color="auto" w:frame="1"/>
                <w:lang w:val="en-US"/>
              </w:rPr>
              <w:t>V</w:t>
            </w:r>
            <w:r w:rsidRPr="00D804E1">
              <w:rPr>
                <w:sz w:val="22"/>
                <w:szCs w:val="22"/>
                <w:bdr w:val="none" w:sz="0" w:space="0" w:color="auto" w:frame="1"/>
                <w:lang w:val="uk-UA"/>
              </w:rPr>
              <w:t>І сесії</w:t>
            </w:r>
          </w:p>
          <w:p w:rsidR="009C1041" w:rsidRPr="00D804E1" w:rsidRDefault="009C1041" w:rsidP="0088130D">
            <w:pPr>
              <w:jc w:val="both"/>
              <w:rPr>
                <w:sz w:val="22"/>
                <w:szCs w:val="22"/>
                <w:bdr w:val="none" w:sz="0" w:space="0" w:color="auto" w:frame="1"/>
                <w:lang w:val="uk-UA"/>
              </w:rPr>
            </w:pPr>
            <w:r w:rsidRPr="00D804E1">
              <w:rPr>
                <w:sz w:val="22"/>
                <w:szCs w:val="22"/>
                <w:bdr w:val="none" w:sz="0" w:space="0" w:color="auto" w:frame="1"/>
                <w:lang w:val="uk-UA"/>
              </w:rPr>
              <w:t>Новороздільської міської ради</w:t>
            </w:r>
          </w:p>
          <w:p w:rsidR="009C1041" w:rsidRPr="0088130D" w:rsidRDefault="009C1041" w:rsidP="0088130D">
            <w:pPr>
              <w:jc w:val="both"/>
              <w:rPr>
                <w:sz w:val="22"/>
                <w:szCs w:val="22"/>
                <w:bdr w:val="none" w:sz="0" w:space="0" w:color="auto" w:frame="1"/>
              </w:rPr>
            </w:pPr>
            <w:r w:rsidRPr="0088130D">
              <w:rPr>
                <w:sz w:val="22"/>
                <w:szCs w:val="22"/>
                <w:bdr w:val="none" w:sz="0" w:space="0" w:color="auto" w:frame="1"/>
                <w:lang w:val="en-US"/>
              </w:rPr>
              <w:t>V</w:t>
            </w:r>
            <w:r w:rsidRPr="0088130D">
              <w:rPr>
                <w:sz w:val="22"/>
                <w:szCs w:val="22"/>
                <w:bdr w:val="none" w:sz="0" w:space="0" w:color="auto" w:frame="1"/>
              </w:rPr>
              <w:t>ІІ демократичного скликання</w:t>
            </w:r>
          </w:p>
          <w:p w:rsidR="009C1041" w:rsidRPr="0088130D" w:rsidRDefault="009C1041" w:rsidP="0088130D">
            <w:pPr>
              <w:jc w:val="both"/>
              <w:rPr>
                <w:sz w:val="22"/>
                <w:szCs w:val="22"/>
                <w:bdr w:val="none" w:sz="0" w:space="0" w:color="auto" w:frame="1"/>
                <w:lang w:val="uk-UA"/>
              </w:rPr>
            </w:pPr>
            <w:r w:rsidRPr="0088130D">
              <w:rPr>
                <w:sz w:val="22"/>
                <w:szCs w:val="22"/>
                <w:bdr w:val="none" w:sz="0" w:space="0" w:color="auto" w:frame="1"/>
              </w:rPr>
              <w:t>№ 1062 від 27.06.2019 року</w:t>
            </w:r>
          </w:p>
        </w:tc>
      </w:tr>
    </w:tbl>
    <w:p w:rsidR="009C1041" w:rsidRPr="002C08B0" w:rsidRDefault="009C1041" w:rsidP="00F76D2C">
      <w:pPr>
        <w:shd w:val="clear" w:color="auto" w:fill="FFFFFF"/>
        <w:ind w:firstLine="709"/>
        <w:jc w:val="both"/>
      </w:pPr>
      <w:r w:rsidRPr="00AB53C3">
        <w:rPr>
          <w:bdr w:val="none" w:sz="0" w:space="0" w:color="auto" w:frame="1"/>
        </w:rPr>
        <w:t>                         </w:t>
      </w:r>
      <w:r w:rsidRPr="002C08B0">
        <w:rPr>
          <w:bdr w:val="none" w:sz="0" w:space="0" w:color="auto" w:frame="1"/>
        </w:rPr>
        <w:t xml:space="preserve"> </w:t>
      </w:r>
      <w:r w:rsidRPr="00AB53C3">
        <w:rPr>
          <w:bdr w:val="none" w:sz="0" w:space="0" w:color="auto" w:frame="1"/>
        </w:rPr>
        <w:t>                                                        </w:t>
      </w:r>
      <w:r w:rsidRPr="002C08B0">
        <w:rPr>
          <w:bdr w:val="none" w:sz="0" w:space="0" w:color="auto" w:frame="1"/>
        </w:rPr>
        <w:t xml:space="preserve"> </w:t>
      </w:r>
      <w:r w:rsidRPr="00AB53C3">
        <w:rPr>
          <w:bdr w:val="none" w:sz="0" w:space="0" w:color="auto" w:frame="1"/>
        </w:rPr>
        <w:t>                                          </w:t>
      </w:r>
    </w:p>
    <w:p w:rsidR="009C1041" w:rsidRPr="00AB53C3" w:rsidRDefault="009C1041" w:rsidP="00F76D2C">
      <w:pPr>
        <w:shd w:val="clear" w:color="auto" w:fill="FFFFFF"/>
        <w:ind w:firstLine="709"/>
        <w:contextualSpacing/>
        <w:jc w:val="center"/>
      </w:pPr>
      <w:r w:rsidRPr="00AB53C3">
        <w:rPr>
          <w:b/>
          <w:bCs/>
          <w:bdr w:val="none" w:sz="0" w:space="0" w:color="auto" w:frame="1"/>
        </w:rPr>
        <w:t>Положення</w:t>
      </w:r>
    </w:p>
    <w:p w:rsidR="009C1041" w:rsidRDefault="009C1041" w:rsidP="00F76D2C">
      <w:pPr>
        <w:shd w:val="clear" w:color="auto" w:fill="FFFFFF"/>
        <w:ind w:firstLine="709"/>
        <w:contextualSpacing/>
        <w:jc w:val="center"/>
        <w:rPr>
          <w:b/>
          <w:bCs/>
          <w:bdr w:val="none" w:sz="0" w:space="0" w:color="auto" w:frame="1"/>
        </w:rPr>
      </w:pPr>
      <w:r w:rsidRPr="00AB53C3">
        <w:rPr>
          <w:b/>
          <w:bCs/>
          <w:bdr w:val="none" w:sz="0" w:space="0" w:color="auto" w:frame="1"/>
        </w:rPr>
        <w:t xml:space="preserve">про порядок проведення конкурсу та призначення директорів  </w:t>
      </w:r>
    </w:p>
    <w:p w:rsidR="009C1041" w:rsidRDefault="009C1041" w:rsidP="00F76D2C">
      <w:pPr>
        <w:shd w:val="clear" w:color="auto" w:fill="FFFFFF"/>
        <w:ind w:firstLine="709"/>
        <w:contextualSpacing/>
        <w:jc w:val="center"/>
        <w:rPr>
          <w:b/>
          <w:bCs/>
          <w:bdr w:val="none" w:sz="0" w:space="0" w:color="auto" w:frame="1"/>
        </w:rPr>
      </w:pPr>
      <w:r w:rsidRPr="00AB53C3">
        <w:rPr>
          <w:b/>
          <w:bCs/>
          <w:bdr w:val="none" w:sz="0" w:space="0" w:color="auto" w:frame="1"/>
        </w:rPr>
        <w:t>комунальних закладів загальної середньої освіти міста Новий Розділ</w:t>
      </w:r>
    </w:p>
    <w:p w:rsidR="009C1041" w:rsidRDefault="009C1041" w:rsidP="00F76D2C">
      <w:pPr>
        <w:shd w:val="clear" w:color="auto" w:fill="FFFFFF"/>
        <w:ind w:firstLine="709"/>
        <w:contextualSpacing/>
        <w:jc w:val="center"/>
        <w:rPr>
          <w:b/>
          <w:bCs/>
          <w:bdr w:val="none" w:sz="0" w:space="0" w:color="auto" w:frame="1"/>
        </w:rPr>
      </w:pPr>
    </w:p>
    <w:p w:rsidR="009C1041" w:rsidRPr="00AB53C3" w:rsidRDefault="009C1041" w:rsidP="00F76D2C">
      <w:pPr>
        <w:shd w:val="clear" w:color="auto" w:fill="FFFFFF"/>
        <w:ind w:firstLine="709"/>
        <w:contextualSpacing/>
        <w:jc w:val="both"/>
        <w:rPr>
          <w:bdr w:val="none" w:sz="0" w:space="0" w:color="auto" w:frame="1"/>
        </w:rPr>
      </w:pPr>
      <w:r w:rsidRPr="00AB53C3">
        <w:rPr>
          <w:bdr w:val="none" w:sz="0" w:space="0" w:color="auto" w:frame="1"/>
        </w:rPr>
        <w:t xml:space="preserve">  1. Це Положення визначає механізм проведення конкурсу та призначення на посаду директорів</w:t>
      </w:r>
      <w:r w:rsidRPr="00AB53C3">
        <w:rPr>
          <w:b/>
          <w:bCs/>
          <w:bdr w:val="none" w:sz="0" w:space="0" w:color="auto" w:frame="1"/>
        </w:rPr>
        <w:t xml:space="preserve"> </w:t>
      </w:r>
      <w:r w:rsidRPr="00AB53C3">
        <w:rPr>
          <w:bCs/>
          <w:bdr w:val="none" w:sz="0" w:space="0" w:color="auto" w:frame="1"/>
        </w:rPr>
        <w:t xml:space="preserve"> комунальних закладів загальної середньої освіти</w:t>
      </w:r>
      <w:r w:rsidRPr="00AB53C3">
        <w:rPr>
          <w:bdr w:val="none" w:sz="0" w:space="0" w:color="auto" w:frame="1"/>
        </w:rPr>
        <w:t>, які перебувають у  власност</w:t>
      </w:r>
      <w:r>
        <w:rPr>
          <w:bdr w:val="none" w:sz="0" w:space="0" w:color="auto" w:frame="1"/>
        </w:rPr>
        <w:t>і Новороздільської міської ради</w:t>
      </w:r>
      <w:r w:rsidRPr="00AB53C3">
        <w:rPr>
          <w:bdr w:val="none" w:sz="0" w:space="0" w:color="auto" w:frame="1"/>
        </w:rPr>
        <w:t xml:space="preserve">.     </w:t>
      </w:r>
    </w:p>
    <w:p w:rsidR="009C1041" w:rsidRPr="00AB53C3" w:rsidRDefault="009C1041" w:rsidP="00F76D2C">
      <w:pPr>
        <w:shd w:val="clear" w:color="auto" w:fill="FFFFFF"/>
        <w:ind w:firstLine="709"/>
        <w:contextualSpacing/>
        <w:jc w:val="both"/>
      </w:pPr>
      <w:r w:rsidRPr="00AB53C3">
        <w:rPr>
          <w:bdr w:val="none" w:sz="0" w:space="0" w:color="auto" w:frame="1"/>
        </w:rPr>
        <w:t xml:space="preserve">  2. Директором може бути особа, яка  є громадянином України, має вищу</w:t>
      </w:r>
      <w:r w:rsidRPr="007A5692">
        <w:rPr>
          <w:bdr w:val="none" w:sz="0" w:space="0" w:color="auto" w:frame="1"/>
        </w:rPr>
        <w:t xml:space="preserve"> </w:t>
      </w:r>
      <w:r w:rsidRPr="00AB53C3">
        <w:rPr>
          <w:bdr w:val="none" w:sz="0" w:space="0" w:color="auto" w:frame="1"/>
        </w:rPr>
        <w:t>освіту на рівні  магістра</w:t>
      </w:r>
      <w:r>
        <w:rPr>
          <w:bdr w:val="none" w:sz="0" w:space="0" w:color="auto" w:frame="1"/>
        </w:rPr>
        <w:t xml:space="preserve"> (спеціаліста)</w:t>
      </w:r>
      <w:r w:rsidRPr="00AB53C3">
        <w:rPr>
          <w:bdr w:val="none" w:sz="0" w:space="0" w:color="auto" w:frame="1"/>
        </w:rPr>
        <w:t xml:space="preserve">, стаж  педагогічної роботи не менше </w:t>
      </w:r>
      <w:r>
        <w:rPr>
          <w:bdr w:val="none" w:sz="0" w:space="0" w:color="auto" w:frame="1"/>
        </w:rPr>
        <w:t>п</w:t>
      </w:r>
      <w:r w:rsidRPr="00DE10B9">
        <w:rPr>
          <w:bdr w:val="none" w:sz="0" w:space="0" w:color="auto" w:frame="1"/>
          <w:lang w:val="uk-UA"/>
        </w:rPr>
        <w:t>’</w:t>
      </w:r>
      <w:r>
        <w:rPr>
          <w:bdr w:val="none" w:sz="0" w:space="0" w:color="auto" w:frame="1"/>
        </w:rPr>
        <w:t xml:space="preserve">яти </w:t>
      </w:r>
      <w:r w:rsidRPr="00AB53C3">
        <w:rPr>
          <w:bdr w:val="none" w:sz="0" w:space="0" w:color="auto" w:frame="1"/>
        </w:rPr>
        <w:t xml:space="preserve">років, </w:t>
      </w:r>
      <w:r w:rsidRPr="00AB53C3">
        <w:rPr>
          <w:rStyle w:val="rvts0"/>
        </w:rPr>
        <w:t>а також організаторські здібності, фізичний і психічний стан якої не перешкоджає виконанню професійних обов’язків.</w:t>
      </w:r>
    </w:p>
    <w:p w:rsidR="009C1041" w:rsidRPr="00AB53C3" w:rsidRDefault="009C1041" w:rsidP="00F76D2C">
      <w:pPr>
        <w:shd w:val="clear" w:color="auto" w:fill="FFFFFF"/>
        <w:ind w:firstLine="709"/>
        <w:contextualSpacing/>
        <w:jc w:val="both"/>
      </w:pPr>
      <w:r w:rsidRPr="00AB53C3">
        <w:rPr>
          <w:bdr w:val="none" w:sz="0" w:space="0" w:color="auto" w:frame="1"/>
        </w:rPr>
        <w:t xml:space="preserve"> 3. Призначення директорів закладів загальної середньої освіти (далі ЗЗСО) здійснює  відділ освіти Новороздільської міської ради за результатами  конкурсного  відбору шляхом укладання контракту з дотриманням  вимог чинного законодавства.  </w:t>
      </w:r>
    </w:p>
    <w:p w:rsidR="009C1041" w:rsidRPr="00AB53C3" w:rsidRDefault="009C1041" w:rsidP="00F76D2C">
      <w:pPr>
        <w:shd w:val="clear" w:color="auto" w:fill="FFFFFF"/>
        <w:ind w:firstLine="709"/>
        <w:contextualSpacing/>
        <w:jc w:val="both"/>
      </w:pPr>
      <w:r w:rsidRPr="00AB53C3">
        <w:rPr>
          <w:bdr w:val="none" w:sz="0" w:space="0" w:color="auto" w:frame="1"/>
        </w:rPr>
        <w:t xml:space="preserve"> 4. Не може бути призначена  на посаду директора особа, яка:</w:t>
      </w:r>
    </w:p>
    <w:p w:rsidR="009C1041" w:rsidRPr="00AB53C3" w:rsidRDefault="009C1041" w:rsidP="00F76D2C">
      <w:pPr>
        <w:shd w:val="clear" w:color="auto" w:fill="FFFFFF"/>
        <w:ind w:firstLine="709"/>
        <w:contextualSpacing/>
        <w:jc w:val="both"/>
      </w:pPr>
      <w:r w:rsidRPr="00AB53C3">
        <w:rPr>
          <w:bdr w:val="none" w:sz="0" w:space="0" w:color="auto" w:frame="1"/>
        </w:rPr>
        <w:t>- за рішенням суду визнана недієздатною або її дієздатність обмежена;</w:t>
      </w:r>
    </w:p>
    <w:p w:rsidR="009C1041" w:rsidRPr="00AB53C3" w:rsidRDefault="009C1041" w:rsidP="00F76D2C">
      <w:pPr>
        <w:shd w:val="clear" w:color="auto" w:fill="FFFFFF"/>
        <w:ind w:firstLine="709"/>
        <w:contextualSpacing/>
        <w:jc w:val="both"/>
      </w:pPr>
      <w:r w:rsidRPr="00AB53C3">
        <w:rPr>
          <w:bdr w:val="none" w:sz="0" w:space="0" w:color="auto" w:frame="1"/>
        </w:rPr>
        <w:t>- має судимість за вчинення злочину, якщо така судимість не погашена або не знята в установленому законом порядку, або  на яку протягом останнього року накладалося адміністративне  стягнення за вчинення корупційного правопорушення;</w:t>
      </w:r>
    </w:p>
    <w:p w:rsidR="009C1041" w:rsidRPr="00AB53C3" w:rsidRDefault="009C1041" w:rsidP="00F76D2C">
      <w:pPr>
        <w:shd w:val="clear" w:color="auto" w:fill="FFFFFF"/>
        <w:ind w:firstLine="709"/>
        <w:contextualSpacing/>
        <w:jc w:val="both"/>
      </w:pPr>
      <w:r w:rsidRPr="00AB53C3">
        <w:rPr>
          <w:bdr w:val="none" w:sz="0" w:space="0" w:color="auto" w:frame="1"/>
        </w:rPr>
        <w:t>- є близькою особою або членом сім'ї керівника відділу освіти  Новороздільської міської ради, який відповідно до статутних документів здійснює галузеве управління  закладом.</w:t>
      </w:r>
    </w:p>
    <w:p w:rsidR="009C1041" w:rsidRPr="00AB53C3" w:rsidRDefault="009C1041" w:rsidP="00F76D2C">
      <w:pPr>
        <w:pStyle w:val="rvps2"/>
        <w:spacing w:before="0" w:beforeAutospacing="0" w:after="0" w:afterAutospacing="0"/>
        <w:ind w:firstLine="709"/>
        <w:contextualSpacing/>
        <w:jc w:val="both"/>
      </w:pPr>
      <w:r w:rsidRPr="00AB53C3">
        <w:rPr>
          <w:bdr w:val="none" w:sz="0" w:space="0" w:color="auto" w:frame="1"/>
        </w:rPr>
        <w:t xml:space="preserve"> 5.</w:t>
      </w:r>
      <w:r w:rsidRPr="00AB53C3">
        <w:t xml:space="preserve"> Конкурс складається з таких етапів:</w:t>
      </w:r>
    </w:p>
    <w:p w:rsidR="009C1041" w:rsidRPr="00AB53C3" w:rsidRDefault="009C1041" w:rsidP="00F76D2C">
      <w:pPr>
        <w:pStyle w:val="rvps2"/>
        <w:spacing w:before="0" w:beforeAutospacing="0" w:after="0" w:afterAutospacing="0"/>
        <w:ind w:firstLine="709"/>
        <w:contextualSpacing/>
        <w:jc w:val="both"/>
      </w:pPr>
      <w:r w:rsidRPr="00AB53C3">
        <w:t>-  прийняття рішення про проведення конкурсу та затвердження складу конкурсної комісії;</w:t>
      </w:r>
    </w:p>
    <w:p w:rsidR="009C1041" w:rsidRPr="00AB53C3" w:rsidRDefault="009C1041" w:rsidP="00F76D2C">
      <w:pPr>
        <w:pStyle w:val="rvps2"/>
        <w:spacing w:before="0" w:beforeAutospacing="0" w:after="0" w:afterAutospacing="0"/>
        <w:ind w:firstLine="709"/>
        <w:contextualSpacing/>
        <w:jc w:val="both"/>
      </w:pPr>
      <w:r w:rsidRPr="00AB53C3">
        <w:t>-  оприлюднення оголошення про проведення конкурсу;</w:t>
      </w:r>
    </w:p>
    <w:p w:rsidR="009C1041" w:rsidRPr="00AB53C3" w:rsidRDefault="009C1041" w:rsidP="00F76D2C">
      <w:pPr>
        <w:pStyle w:val="rvps2"/>
        <w:spacing w:before="0" w:beforeAutospacing="0" w:after="0" w:afterAutospacing="0"/>
        <w:ind w:firstLine="709"/>
        <w:contextualSpacing/>
        <w:jc w:val="both"/>
      </w:pPr>
      <w:r w:rsidRPr="00AB53C3">
        <w:t>-  прийняття документів від осіб, які виявили бажання взяти участь у конкурсі;</w:t>
      </w:r>
    </w:p>
    <w:p w:rsidR="009C1041" w:rsidRPr="00AB53C3" w:rsidRDefault="009C1041" w:rsidP="00F76D2C">
      <w:pPr>
        <w:pStyle w:val="rvps2"/>
        <w:spacing w:before="0" w:beforeAutospacing="0" w:after="0" w:afterAutospacing="0"/>
        <w:ind w:firstLine="709"/>
        <w:contextualSpacing/>
        <w:jc w:val="both"/>
      </w:pPr>
      <w:r w:rsidRPr="00AB53C3">
        <w:t>-  перевірка поданих документів на відповідність установленим законодавством вимогам;</w:t>
      </w:r>
    </w:p>
    <w:p w:rsidR="009C1041" w:rsidRPr="00AB53C3" w:rsidRDefault="009C1041" w:rsidP="00F76D2C">
      <w:pPr>
        <w:pStyle w:val="rvps2"/>
        <w:spacing w:before="0" w:beforeAutospacing="0" w:after="0" w:afterAutospacing="0"/>
        <w:ind w:firstLine="709"/>
        <w:contextualSpacing/>
        <w:jc w:val="both"/>
      </w:pPr>
      <w:r w:rsidRPr="00AB53C3">
        <w:t>-  допущення кандидатів до участі у конкурсному відборі;</w:t>
      </w:r>
    </w:p>
    <w:p w:rsidR="009C1041" w:rsidRPr="00AB53C3" w:rsidRDefault="009C1041" w:rsidP="00F76D2C">
      <w:pPr>
        <w:pStyle w:val="rvps2"/>
        <w:spacing w:before="0" w:beforeAutospacing="0" w:after="0" w:afterAutospacing="0"/>
        <w:ind w:firstLine="709"/>
        <w:contextualSpacing/>
        <w:jc w:val="both"/>
      </w:pPr>
      <w:r w:rsidRPr="00AB53C3">
        <w:t>-  ознайомлення кандидатів із закладом освіти, його трудовим колективом та представниками батьківського самоврядування закладу;</w:t>
      </w:r>
    </w:p>
    <w:p w:rsidR="009C1041" w:rsidRPr="00AB53C3" w:rsidRDefault="009C1041" w:rsidP="00F76D2C">
      <w:pPr>
        <w:pStyle w:val="rvps2"/>
        <w:spacing w:before="0" w:beforeAutospacing="0" w:after="0" w:afterAutospacing="0"/>
        <w:ind w:firstLine="709"/>
        <w:contextualSpacing/>
        <w:jc w:val="both"/>
      </w:pPr>
      <w:r w:rsidRPr="00AB53C3">
        <w:t>-  проведення конкурсного відбору;</w:t>
      </w:r>
    </w:p>
    <w:p w:rsidR="009C1041" w:rsidRPr="00AB53C3" w:rsidRDefault="009C1041" w:rsidP="00F76D2C">
      <w:pPr>
        <w:pStyle w:val="rvps2"/>
        <w:spacing w:before="0" w:beforeAutospacing="0" w:after="0" w:afterAutospacing="0"/>
        <w:ind w:firstLine="709"/>
        <w:contextualSpacing/>
        <w:jc w:val="both"/>
      </w:pPr>
      <w:r w:rsidRPr="00AB53C3">
        <w:t>- визначення переможця конкурсу;</w:t>
      </w:r>
    </w:p>
    <w:p w:rsidR="009C1041" w:rsidRPr="00AB53C3" w:rsidRDefault="009C1041" w:rsidP="00F76D2C">
      <w:pPr>
        <w:pStyle w:val="rvps2"/>
        <w:spacing w:before="0" w:beforeAutospacing="0" w:after="0" w:afterAutospacing="0"/>
        <w:ind w:firstLine="709"/>
        <w:contextualSpacing/>
        <w:jc w:val="both"/>
      </w:pPr>
      <w:r w:rsidRPr="00AB53C3">
        <w:t>- оприлюднення результатів конкурсу.</w:t>
      </w:r>
    </w:p>
    <w:p w:rsidR="009C1041" w:rsidRPr="00B007C9" w:rsidRDefault="009C1041" w:rsidP="00F76D2C">
      <w:pPr>
        <w:shd w:val="clear" w:color="auto" w:fill="FFFFFF"/>
        <w:ind w:firstLine="709"/>
        <w:contextualSpacing/>
        <w:jc w:val="both"/>
        <w:rPr>
          <w:b/>
          <w:bdr w:val="none" w:sz="0" w:space="0" w:color="auto" w:frame="1"/>
        </w:rPr>
      </w:pPr>
      <w:r w:rsidRPr="00AB53C3">
        <w:rPr>
          <w:bdr w:val="none" w:sz="0" w:space="0" w:color="auto" w:frame="1"/>
        </w:rPr>
        <w:t>6.</w:t>
      </w:r>
      <w:r w:rsidRPr="00AB53C3">
        <w:t xml:space="preserve"> </w:t>
      </w:r>
      <w:r w:rsidRPr="00AB53C3">
        <w:rPr>
          <w:bdr w:val="none" w:sz="0" w:space="0" w:color="auto" w:frame="1"/>
        </w:rPr>
        <w:t>Рішення про проведення конк</w:t>
      </w:r>
      <w:r>
        <w:rPr>
          <w:bdr w:val="none" w:sz="0" w:space="0" w:color="auto" w:frame="1"/>
        </w:rPr>
        <w:t xml:space="preserve">урсу приймає </w:t>
      </w:r>
      <w:r w:rsidRPr="00DE10B9">
        <w:rPr>
          <w:color w:val="000000"/>
          <w:bdr w:val="none" w:sz="0" w:space="0" w:color="auto" w:frame="1"/>
        </w:rPr>
        <w:t>сесія Новороздільської міської ради:</w:t>
      </w:r>
    </w:p>
    <w:p w:rsidR="009C1041" w:rsidRPr="00AB53C3" w:rsidRDefault="009C1041" w:rsidP="00F76D2C">
      <w:pPr>
        <w:shd w:val="clear" w:color="auto" w:fill="FFFFFF"/>
        <w:ind w:firstLine="709"/>
        <w:contextualSpacing/>
        <w:jc w:val="both"/>
        <w:rPr>
          <w:bdr w:val="none" w:sz="0" w:space="0" w:color="auto" w:frame="1"/>
        </w:rPr>
      </w:pPr>
      <w:r w:rsidRPr="00AB53C3">
        <w:rPr>
          <w:bdr w:val="none" w:sz="0" w:space="0" w:color="auto" w:frame="1"/>
        </w:rPr>
        <w:t>- одночасно з прийняттям рішення про утворення нового закладу загальної середньої освіти;</w:t>
      </w:r>
    </w:p>
    <w:p w:rsidR="009C1041" w:rsidRPr="00AB53C3" w:rsidRDefault="009C1041" w:rsidP="00F76D2C">
      <w:pPr>
        <w:shd w:val="clear" w:color="auto" w:fill="FFFFFF"/>
        <w:ind w:firstLine="709"/>
        <w:contextualSpacing/>
        <w:jc w:val="both"/>
        <w:rPr>
          <w:bdr w:val="none" w:sz="0" w:space="0" w:color="auto" w:frame="1"/>
        </w:rPr>
      </w:pPr>
      <w:r w:rsidRPr="00AB53C3">
        <w:rPr>
          <w:bdr w:val="none" w:sz="0" w:space="0" w:color="auto" w:frame="1"/>
        </w:rPr>
        <w:t>- не менше ніж за два місяці до завершення строкового трудового договору (контракту), укладеного з керівником закладу загальної середньої освіти;</w:t>
      </w:r>
    </w:p>
    <w:p w:rsidR="009C1041" w:rsidRPr="00AB53C3" w:rsidRDefault="009C1041" w:rsidP="00F76D2C">
      <w:pPr>
        <w:shd w:val="clear" w:color="auto" w:fill="FFFFFF"/>
        <w:ind w:firstLine="709"/>
        <w:contextualSpacing/>
        <w:jc w:val="both"/>
        <w:rPr>
          <w:bdr w:val="none" w:sz="0" w:space="0" w:color="auto" w:frame="1"/>
        </w:rPr>
      </w:pPr>
      <w:r w:rsidRPr="00AB53C3">
        <w:rPr>
          <w:bdr w:val="none" w:sz="0" w:space="0" w:color="auto" w:frame="1"/>
        </w:rPr>
        <w:t>- упродовж десяти робочих днів з дня дострокового припинення (прийняття рішення про дострокове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9C1041" w:rsidRPr="00AB53C3" w:rsidRDefault="009C1041" w:rsidP="00F76D2C">
      <w:pPr>
        <w:shd w:val="clear" w:color="auto" w:fill="FFFFFF"/>
        <w:ind w:firstLine="709"/>
        <w:contextualSpacing/>
        <w:jc w:val="both"/>
      </w:pPr>
      <w:r>
        <w:rPr>
          <w:bdr w:val="none" w:sz="0" w:space="0" w:color="auto" w:frame="1"/>
        </w:rPr>
        <w:t>7. О</w:t>
      </w:r>
      <w:r w:rsidRPr="00AB53C3">
        <w:rPr>
          <w:bdr w:val="none" w:sz="0" w:space="0" w:color="auto" w:frame="1"/>
        </w:rPr>
        <w:t xml:space="preserve">голошення  про проведення конкурсного відбору оприлюднюється на офіційних веб-сайтах </w:t>
      </w:r>
      <w:r>
        <w:rPr>
          <w:bdr w:val="none" w:sz="0" w:space="0" w:color="auto" w:frame="1"/>
        </w:rPr>
        <w:t xml:space="preserve">Новороздільської міської ради, </w:t>
      </w:r>
      <w:r w:rsidRPr="00AB53C3">
        <w:rPr>
          <w:bdr w:val="none" w:sz="0" w:space="0" w:color="auto" w:frame="1"/>
        </w:rPr>
        <w:t xml:space="preserve">  відділу освіти Новороздільської міської ради,  </w:t>
      </w:r>
      <w:r w:rsidRPr="007A5692">
        <w:rPr>
          <w:bdr w:val="none" w:sz="0" w:space="0" w:color="auto" w:frame="1"/>
        </w:rPr>
        <w:t xml:space="preserve">та </w:t>
      </w:r>
      <w:r w:rsidRPr="00AB53C3">
        <w:rPr>
          <w:bdr w:val="none" w:sz="0" w:space="0" w:color="auto" w:frame="1"/>
        </w:rPr>
        <w:t xml:space="preserve">ЗЗСО ( в разі наявності такого веб-сайту) </w:t>
      </w:r>
      <w:r w:rsidRPr="00AB53C3">
        <w:t>наступного робочого дня з дня прийняття рішення про проведення конкурсу та має містити:</w:t>
      </w:r>
    </w:p>
    <w:p w:rsidR="009C1041" w:rsidRPr="00AB53C3" w:rsidRDefault="009C1041" w:rsidP="00F76D2C">
      <w:pPr>
        <w:shd w:val="clear" w:color="auto" w:fill="FFFFFF"/>
        <w:ind w:firstLine="709"/>
        <w:contextualSpacing/>
        <w:jc w:val="both"/>
      </w:pPr>
      <w:r w:rsidRPr="00AB53C3">
        <w:rPr>
          <w:bdr w:val="none" w:sz="0" w:space="0" w:color="auto" w:frame="1"/>
        </w:rPr>
        <w:t> -</w:t>
      </w:r>
      <w:r w:rsidRPr="00AB53C3">
        <w:t> </w:t>
      </w:r>
      <w:r w:rsidRPr="00AB53C3">
        <w:rPr>
          <w:bdr w:val="none" w:sz="0" w:space="0" w:color="auto" w:frame="1"/>
        </w:rPr>
        <w:t>найменування і місцезнаходження  ЗЗСО;</w:t>
      </w:r>
    </w:p>
    <w:p w:rsidR="009C1041" w:rsidRPr="00AB53C3" w:rsidRDefault="009C1041" w:rsidP="00F76D2C">
      <w:pPr>
        <w:shd w:val="clear" w:color="auto" w:fill="FFFFFF"/>
        <w:ind w:firstLine="709"/>
        <w:contextualSpacing/>
        <w:jc w:val="both"/>
      </w:pPr>
      <w:r w:rsidRPr="00AB53C3">
        <w:rPr>
          <w:bdr w:val="none" w:sz="0" w:space="0" w:color="auto" w:frame="1"/>
        </w:rPr>
        <w:t> -</w:t>
      </w:r>
      <w:r w:rsidRPr="00AB53C3">
        <w:t> </w:t>
      </w:r>
      <w:r w:rsidRPr="00AB53C3">
        <w:rPr>
          <w:bdr w:val="none" w:sz="0" w:space="0" w:color="auto" w:frame="1"/>
        </w:rPr>
        <w:t>найменування посади та умови оплати праці;</w:t>
      </w:r>
    </w:p>
    <w:p w:rsidR="009C1041" w:rsidRPr="00AB53C3" w:rsidRDefault="009C1041" w:rsidP="00F76D2C">
      <w:pPr>
        <w:shd w:val="clear" w:color="auto" w:fill="FFFFFF"/>
        <w:ind w:firstLine="709"/>
        <w:contextualSpacing/>
        <w:jc w:val="both"/>
      </w:pPr>
      <w:r w:rsidRPr="00AB53C3">
        <w:rPr>
          <w:bdr w:val="none" w:sz="0" w:space="0" w:color="auto" w:frame="1"/>
        </w:rPr>
        <w:t> -</w:t>
      </w:r>
      <w:r w:rsidRPr="00AB53C3">
        <w:t> </w:t>
      </w:r>
      <w:r w:rsidRPr="00AB53C3">
        <w:rPr>
          <w:bdr w:val="none" w:sz="0" w:space="0" w:color="auto" w:frame="1"/>
        </w:rPr>
        <w:t>кваліфікаційні вимоги  відповідно до Закону України «Про загальну середню освіту»;</w:t>
      </w:r>
    </w:p>
    <w:p w:rsidR="009C1041" w:rsidRPr="00DE10B9" w:rsidRDefault="009C1041" w:rsidP="00F76D2C">
      <w:pPr>
        <w:pStyle w:val="ListParagraph"/>
        <w:numPr>
          <w:ilvl w:val="0"/>
          <w:numId w:val="14"/>
        </w:numPr>
        <w:shd w:val="clear" w:color="auto" w:fill="FFFFFF"/>
        <w:jc w:val="both"/>
        <w:rPr>
          <w:bdr w:val="none" w:sz="0" w:space="0" w:color="auto" w:frame="1"/>
        </w:rPr>
      </w:pPr>
      <w:r w:rsidRPr="00DE10B9">
        <w:t xml:space="preserve">вичерпний </w:t>
      </w:r>
      <w:r w:rsidRPr="00DE10B9">
        <w:rPr>
          <w:bdr w:val="none" w:sz="0" w:space="0" w:color="auto" w:frame="1"/>
        </w:rPr>
        <w:t>перелік документів,</w:t>
      </w:r>
      <w:r>
        <w:rPr>
          <w:bdr w:val="none" w:sz="0" w:space="0" w:color="auto" w:frame="1"/>
        </w:rPr>
        <w:t xml:space="preserve"> </w:t>
      </w:r>
      <w:r w:rsidRPr="00DE10B9">
        <w:rPr>
          <w:bdr w:val="none" w:sz="0" w:space="0" w:color="auto" w:frame="1"/>
        </w:rPr>
        <w:t>кінцевий термін і місце подання для участі у конкурсі;</w:t>
      </w:r>
    </w:p>
    <w:p w:rsidR="009C1041" w:rsidRPr="00AB53C3" w:rsidRDefault="009C1041" w:rsidP="00F76D2C">
      <w:pPr>
        <w:shd w:val="clear" w:color="auto" w:fill="FFFFFF"/>
        <w:ind w:firstLine="709"/>
        <w:contextualSpacing/>
        <w:jc w:val="both"/>
      </w:pPr>
      <w:r w:rsidRPr="00AB53C3">
        <w:rPr>
          <w:bdr w:val="none" w:sz="0" w:space="0" w:color="auto" w:frame="1"/>
        </w:rPr>
        <w:t> </w:t>
      </w:r>
      <w:r w:rsidRPr="00AB53C3">
        <w:t>-</w:t>
      </w:r>
      <w:r>
        <w:t xml:space="preserve"> </w:t>
      </w:r>
      <w:r w:rsidRPr="00AB53C3">
        <w:rPr>
          <w:bdr w:val="none" w:sz="0" w:space="0" w:color="auto" w:frame="1"/>
        </w:rPr>
        <w:t>дата, місце та етапи проведення конкурсного відбору;</w:t>
      </w:r>
    </w:p>
    <w:p w:rsidR="009C1041" w:rsidRPr="00DE10B9" w:rsidRDefault="009C1041" w:rsidP="00F76D2C">
      <w:pPr>
        <w:shd w:val="clear" w:color="auto" w:fill="FFFFFF"/>
        <w:ind w:firstLine="709"/>
        <w:contextualSpacing/>
        <w:jc w:val="both"/>
        <w:rPr>
          <w:color w:val="000000"/>
        </w:rPr>
      </w:pPr>
      <w:r w:rsidRPr="00AB53C3">
        <w:rPr>
          <w:bdr w:val="none" w:sz="0" w:space="0" w:color="auto" w:frame="1"/>
        </w:rPr>
        <w:t xml:space="preserve"> -</w:t>
      </w:r>
      <w:r>
        <w:rPr>
          <w:bdr w:val="none" w:sz="0" w:space="0" w:color="auto" w:frame="1"/>
        </w:rPr>
        <w:t xml:space="preserve"> </w:t>
      </w:r>
      <w:r w:rsidRPr="00AB53C3">
        <w:rPr>
          <w:bdr w:val="none" w:sz="0" w:space="0" w:color="auto" w:frame="1"/>
        </w:rPr>
        <w:t xml:space="preserve">прізвище, ім’я, по батькові, номер телефону та адреса електронної пошти особи, яка </w:t>
      </w:r>
      <w:r w:rsidRPr="00DE10B9">
        <w:rPr>
          <w:color w:val="000000"/>
          <w:bdr w:val="none" w:sz="0" w:space="0" w:color="auto" w:frame="1"/>
        </w:rPr>
        <w:t>уповноважена надавати  інформацію про проведення конкурсного відбору та приймати документи для участі в конкурсі.</w:t>
      </w:r>
    </w:p>
    <w:p w:rsidR="009C1041" w:rsidRPr="00AB53C3" w:rsidRDefault="009C1041" w:rsidP="00F76D2C">
      <w:pPr>
        <w:shd w:val="clear" w:color="auto" w:fill="FFFFFF"/>
        <w:ind w:firstLine="709"/>
        <w:contextualSpacing/>
        <w:jc w:val="both"/>
        <w:rPr>
          <w:bdr w:val="none" w:sz="0" w:space="0" w:color="auto" w:frame="1"/>
        </w:rPr>
      </w:pPr>
      <w:r w:rsidRPr="00AB53C3">
        <w:rPr>
          <w:bdr w:val="none" w:sz="0" w:space="0" w:color="auto" w:frame="1"/>
        </w:rPr>
        <w:t xml:space="preserve"> 8. Перелік документів, які необхідно подати для участі в конкурсному відборі:</w:t>
      </w:r>
    </w:p>
    <w:p w:rsidR="009C1041" w:rsidRPr="00AB53C3" w:rsidRDefault="009C1041" w:rsidP="00F76D2C">
      <w:pPr>
        <w:shd w:val="clear" w:color="auto" w:fill="FFFFFF"/>
        <w:ind w:firstLine="709"/>
        <w:contextualSpacing/>
        <w:jc w:val="both"/>
      </w:pPr>
      <w:r w:rsidRPr="00AB53C3">
        <w:t xml:space="preserve">- заяву про участь у конкурсі з наданням згоди на обробку персональних даних відповідно до </w:t>
      </w:r>
      <w:hyperlink r:id="rId7" w:tgtFrame="_blank" w:history="1">
        <w:r w:rsidRPr="00F76D2C">
          <w:rPr>
            <w:rStyle w:val="Hyperlink"/>
            <w:color w:val="000000"/>
            <w:u w:val="none"/>
          </w:rPr>
          <w:t>Закону України</w:t>
        </w:r>
      </w:hyperlink>
      <w:r w:rsidRPr="00AB53C3">
        <w:t xml:space="preserve"> «Про захист персональних даних»;</w:t>
      </w:r>
    </w:p>
    <w:p w:rsidR="009C1041" w:rsidRPr="00AB53C3" w:rsidRDefault="009C1041" w:rsidP="00F76D2C">
      <w:pPr>
        <w:shd w:val="clear" w:color="auto" w:fill="FFFFFF"/>
        <w:ind w:firstLine="709"/>
        <w:contextualSpacing/>
        <w:jc w:val="both"/>
      </w:pPr>
      <w:r w:rsidRPr="00AB53C3">
        <w:t>- автобіографію та/або резюме (за вибором учасника конкурсу);</w:t>
      </w:r>
    </w:p>
    <w:p w:rsidR="009C1041" w:rsidRPr="00AB53C3" w:rsidRDefault="009C1041" w:rsidP="00F76D2C">
      <w:pPr>
        <w:shd w:val="clear" w:color="auto" w:fill="FFFFFF"/>
        <w:ind w:firstLine="709"/>
        <w:contextualSpacing/>
        <w:jc w:val="both"/>
      </w:pPr>
      <w:r w:rsidRPr="00AB53C3">
        <w:t>- копію документа, що посвідчує особу та підтверджує громадянство України;</w:t>
      </w:r>
    </w:p>
    <w:p w:rsidR="009C1041" w:rsidRPr="00AB53C3" w:rsidRDefault="009C1041" w:rsidP="00F76D2C">
      <w:pPr>
        <w:shd w:val="clear" w:color="auto" w:fill="FFFFFF"/>
        <w:ind w:firstLine="709"/>
        <w:contextualSpacing/>
        <w:jc w:val="both"/>
      </w:pPr>
      <w:r w:rsidRPr="00AB53C3">
        <w:t>- копію документа про вищу освіту не нижче ступеня магістра (спеціаліста);</w:t>
      </w:r>
    </w:p>
    <w:p w:rsidR="009C1041" w:rsidRPr="00AB53C3" w:rsidRDefault="009C1041" w:rsidP="00F76D2C">
      <w:pPr>
        <w:shd w:val="clear" w:color="auto" w:fill="FFFFFF"/>
        <w:ind w:firstLine="709"/>
        <w:contextualSpacing/>
        <w:jc w:val="both"/>
      </w:pPr>
      <w:r w:rsidRPr="00AB53C3">
        <w:t>- копію трудової книжки чи інших документів, що підтверджують стаж педагогічної діяльності не менше трьох років на момент їх подання;</w:t>
      </w:r>
    </w:p>
    <w:p w:rsidR="009C1041" w:rsidRPr="00AB53C3" w:rsidRDefault="009C1041" w:rsidP="00F76D2C">
      <w:pPr>
        <w:shd w:val="clear" w:color="auto" w:fill="FFFFFF"/>
        <w:ind w:firstLine="709"/>
        <w:contextualSpacing/>
        <w:jc w:val="both"/>
      </w:pPr>
      <w:r w:rsidRPr="00AB53C3">
        <w:t>- довідку про відсутність судимості;</w:t>
      </w:r>
    </w:p>
    <w:p w:rsidR="009C1041" w:rsidRPr="00AB53C3" w:rsidRDefault="009C1041" w:rsidP="00F76D2C">
      <w:pPr>
        <w:shd w:val="clear" w:color="auto" w:fill="FFFFFF"/>
        <w:ind w:firstLine="709"/>
        <w:contextualSpacing/>
        <w:jc w:val="both"/>
      </w:pPr>
      <w:r w:rsidRPr="00AB53C3">
        <w:t>- мотиваційний лист, складений у довільній формі.</w:t>
      </w:r>
    </w:p>
    <w:p w:rsidR="009C1041" w:rsidRPr="00AB53C3" w:rsidRDefault="009C1041" w:rsidP="00F76D2C">
      <w:pPr>
        <w:shd w:val="clear" w:color="auto" w:fill="FFFFFF"/>
        <w:ind w:firstLine="709"/>
        <w:contextualSpacing/>
        <w:jc w:val="both"/>
      </w:pPr>
      <w:r w:rsidRPr="00AB53C3">
        <w:t>Особа може подати інші документи, які підтверджуватимуть її професійні та/або моральні якості.</w:t>
      </w:r>
    </w:p>
    <w:p w:rsidR="009C1041" w:rsidRPr="00B007C9" w:rsidRDefault="009C1041" w:rsidP="00F76D2C">
      <w:pPr>
        <w:shd w:val="clear" w:color="auto" w:fill="FFFFFF"/>
        <w:ind w:firstLine="709"/>
        <w:contextualSpacing/>
        <w:jc w:val="both"/>
        <w:rPr>
          <w:color w:val="000000"/>
        </w:rPr>
      </w:pPr>
      <w:r w:rsidRPr="00AB53C3">
        <w:t>Визначені у цьому пункті документи подають особисто (або подає уповноважена згідно з довіреністю особа) до конкурсної комісії у визначений в оголошенні строк,</w:t>
      </w:r>
      <w:r>
        <w:t xml:space="preserve"> що може </w:t>
      </w:r>
      <w:r w:rsidRPr="00B007C9">
        <w:rPr>
          <w:color w:val="000000"/>
        </w:rPr>
        <w:t>становити 25 календарних днів з дня оприлюднення оголошення про проведення конкурсу.</w:t>
      </w:r>
    </w:p>
    <w:p w:rsidR="009C1041" w:rsidRPr="00B007C9" w:rsidRDefault="009C1041" w:rsidP="00F76D2C">
      <w:pPr>
        <w:shd w:val="clear" w:color="auto" w:fill="FFFFFF"/>
        <w:ind w:firstLine="709"/>
        <w:contextualSpacing/>
        <w:jc w:val="both"/>
        <w:rPr>
          <w:color w:val="000000"/>
        </w:rPr>
      </w:pPr>
      <w:r w:rsidRPr="00B007C9">
        <w:rPr>
          <w:color w:val="000000"/>
        </w:rPr>
        <w:t>Уповноважена особа приймає документи за описом, копію якого надає особі, яка їх подає.</w:t>
      </w:r>
    </w:p>
    <w:p w:rsidR="009C1041" w:rsidRPr="00DE10B9" w:rsidRDefault="009C1041" w:rsidP="00F76D2C">
      <w:pPr>
        <w:shd w:val="clear" w:color="auto" w:fill="FFFFFF"/>
        <w:ind w:firstLine="709"/>
        <w:contextualSpacing/>
        <w:jc w:val="both"/>
        <w:rPr>
          <w:strike/>
          <w:color w:val="000000"/>
        </w:rPr>
      </w:pPr>
      <w:r w:rsidRPr="00B007C9">
        <w:rPr>
          <w:color w:val="000000"/>
          <w:bdr w:val="none" w:sz="0" w:space="0" w:color="auto" w:frame="1"/>
        </w:rPr>
        <w:t xml:space="preserve">9. </w:t>
      </w:r>
      <w:r w:rsidRPr="00B007C9">
        <w:rPr>
          <w:color w:val="000000"/>
        </w:rPr>
        <w:t xml:space="preserve">Для проведення конкурсу </w:t>
      </w:r>
      <w:r w:rsidRPr="00DE10B9">
        <w:rPr>
          <w:color w:val="000000"/>
        </w:rPr>
        <w:t xml:space="preserve">Новороздільська міська рада затверджує </w:t>
      </w:r>
      <w:r w:rsidRPr="00B007C9">
        <w:rPr>
          <w:color w:val="000000"/>
        </w:rPr>
        <w:t>персон</w:t>
      </w:r>
      <w:r>
        <w:rPr>
          <w:color w:val="000000"/>
        </w:rPr>
        <w:t>альний склад конкурсної комісії</w:t>
      </w:r>
      <w:r w:rsidRPr="00B007C9">
        <w:rPr>
          <w:color w:val="000000"/>
        </w:rPr>
        <w:t>.До складу конкурсної комісії включаються:</w:t>
      </w:r>
    </w:p>
    <w:p w:rsidR="009C1041" w:rsidRPr="00B007C9" w:rsidRDefault="009C1041" w:rsidP="00F76D2C">
      <w:pPr>
        <w:autoSpaceDE w:val="0"/>
        <w:autoSpaceDN w:val="0"/>
        <w:adjustRightInd w:val="0"/>
        <w:rPr>
          <w:color w:val="000000"/>
        </w:rPr>
      </w:pPr>
      <w:r w:rsidRPr="00B007C9">
        <w:rPr>
          <w:color w:val="000000"/>
        </w:rPr>
        <w:t>– від засновника:</w:t>
      </w:r>
    </w:p>
    <w:p w:rsidR="009C1041" w:rsidRPr="00DE10B9" w:rsidRDefault="009C1041" w:rsidP="00F76D2C">
      <w:pPr>
        <w:autoSpaceDE w:val="0"/>
        <w:autoSpaceDN w:val="0"/>
        <w:adjustRightInd w:val="0"/>
        <w:rPr>
          <w:color w:val="000000"/>
        </w:rPr>
      </w:pPr>
      <w:r w:rsidRPr="00DE10B9">
        <w:rPr>
          <w:color w:val="000000"/>
        </w:rPr>
        <w:t>міський голова –  голова конкурсної комісії,</w:t>
      </w:r>
    </w:p>
    <w:p w:rsidR="009C1041" w:rsidRDefault="009C1041" w:rsidP="00F76D2C">
      <w:pPr>
        <w:autoSpaceDE w:val="0"/>
        <w:autoSpaceDN w:val="0"/>
        <w:adjustRightInd w:val="0"/>
        <w:rPr>
          <w:color w:val="000000"/>
        </w:rPr>
      </w:pPr>
      <w:r w:rsidRPr="00B007C9">
        <w:rPr>
          <w:color w:val="000000"/>
        </w:rPr>
        <w:t>начальник відділу освіти Новороздільської міської ради – секретар конкурсної комісії;</w:t>
      </w:r>
    </w:p>
    <w:p w:rsidR="009C1041" w:rsidRPr="00DE10B9" w:rsidRDefault="009C1041" w:rsidP="00F76D2C">
      <w:pPr>
        <w:autoSpaceDE w:val="0"/>
        <w:autoSpaceDN w:val="0"/>
        <w:adjustRightInd w:val="0"/>
        <w:rPr>
          <w:color w:val="000000"/>
        </w:rPr>
      </w:pPr>
      <w:r w:rsidRPr="00DE10B9">
        <w:rPr>
          <w:color w:val="000000"/>
        </w:rPr>
        <w:t>три депутати міської ради – від різних фракцій</w:t>
      </w:r>
      <w:r>
        <w:rPr>
          <w:color w:val="000000"/>
        </w:rPr>
        <w:t>;</w:t>
      </w:r>
    </w:p>
    <w:p w:rsidR="009C1041" w:rsidRPr="00B007C9" w:rsidRDefault="009C1041" w:rsidP="00F76D2C">
      <w:pPr>
        <w:autoSpaceDE w:val="0"/>
        <w:autoSpaceDN w:val="0"/>
        <w:adjustRightInd w:val="0"/>
        <w:rPr>
          <w:color w:val="000000"/>
        </w:rPr>
      </w:pPr>
      <w:r w:rsidRPr="00B007C9">
        <w:rPr>
          <w:color w:val="000000"/>
        </w:rPr>
        <w:t>– представники трудового колективу закладу освіти – 3 особи;</w:t>
      </w:r>
    </w:p>
    <w:p w:rsidR="009C1041" w:rsidRDefault="009C1041" w:rsidP="00F76D2C">
      <w:pPr>
        <w:autoSpaceDE w:val="0"/>
        <w:autoSpaceDN w:val="0"/>
        <w:adjustRightInd w:val="0"/>
        <w:rPr>
          <w:color w:val="000000"/>
        </w:rPr>
      </w:pPr>
      <w:r w:rsidRPr="00B007C9">
        <w:rPr>
          <w:color w:val="000000"/>
        </w:rPr>
        <w:t xml:space="preserve">– представники батьківського комітету закладу освіти – </w:t>
      </w:r>
      <w:r>
        <w:rPr>
          <w:color w:val="000000"/>
        </w:rPr>
        <w:t>2</w:t>
      </w:r>
      <w:r w:rsidRPr="00B007C9">
        <w:rPr>
          <w:color w:val="000000"/>
        </w:rPr>
        <w:t xml:space="preserve"> особи</w:t>
      </w:r>
      <w:r>
        <w:rPr>
          <w:color w:val="000000"/>
        </w:rPr>
        <w:t>;</w:t>
      </w:r>
    </w:p>
    <w:p w:rsidR="009C1041" w:rsidRDefault="009C1041" w:rsidP="00F76D2C">
      <w:pPr>
        <w:autoSpaceDE w:val="0"/>
        <w:autoSpaceDN w:val="0"/>
        <w:adjustRightInd w:val="0"/>
        <w:rPr>
          <w:color w:val="000000"/>
        </w:rPr>
      </w:pPr>
      <w:r w:rsidRPr="00B007C9">
        <w:rPr>
          <w:color w:val="000000"/>
        </w:rPr>
        <w:t>–</w:t>
      </w:r>
      <w:r>
        <w:rPr>
          <w:color w:val="000000"/>
        </w:rPr>
        <w:t xml:space="preserve"> представник</w:t>
      </w:r>
      <w:r>
        <w:rPr>
          <w:color w:val="000000"/>
          <w:lang w:val="uk-UA"/>
        </w:rPr>
        <w:t>и</w:t>
      </w:r>
      <w:r>
        <w:rPr>
          <w:color w:val="000000"/>
        </w:rPr>
        <w:t xml:space="preserve"> </w:t>
      </w:r>
      <w:r w:rsidRPr="00DE10B9">
        <w:rPr>
          <w:color w:val="000000"/>
        </w:rPr>
        <w:t xml:space="preserve">громадських організацій, які </w:t>
      </w:r>
      <w:r>
        <w:rPr>
          <w:color w:val="000000"/>
          <w:lang w:val="uk-UA"/>
        </w:rPr>
        <w:t xml:space="preserve">мають досвід роботи у галузі загальної середньої освіти </w:t>
      </w:r>
      <w:r w:rsidRPr="00DE10B9">
        <w:rPr>
          <w:color w:val="000000"/>
        </w:rPr>
        <w:t xml:space="preserve"> – 1 особа</w:t>
      </w:r>
      <w:r>
        <w:rPr>
          <w:color w:val="000000"/>
        </w:rPr>
        <w:t>.</w:t>
      </w:r>
    </w:p>
    <w:p w:rsidR="009C1041" w:rsidRDefault="009C1041" w:rsidP="00F76D2C">
      <w:pPr>
        <w:ind w:firstLine="709"/>
        <w:contextualSpacing/>
        <w:jc w:val="both"/>
      </w:pPr>
      <w:r w:rsidRPr="00E14C76">
        <w:t>До участі в роботі конкурсної комісії з правом дорадчого голосу можуть бути залучені експерти у сфері загальної середньої освіти, управлінський досвід роботи чи досвід роботи у галузі загальної середньої освіти яких, становить  не менше 8 років.</w:t>
      </w:r>
    </w:p>
    <w:p w:rsidR="009C1041" w:rsidRPr="00AB53C3" w:rsidRDefault="009C1041" w:rsidP="00F76D2C">
      <w:pPr>
        <w:ind w:firstLine="709"/>
        <w:contextualSpacing/>
        <w:jc w:val="both"/>
      </w:pPr>
      <w:r w:rsidRPr="00AB53C3">
        <w:t>Конкурсна комісія є повноважною за умови присутності на її засіданні не менше двох третин від її затвердженого складу. Конкурсна комісія приймає рішення більшістю від її затвердженого складу. У разі рівного розподілу голосів вирішальним є голос голови конкурсної комісії.</w:t>
      </w:r>
    </w:p>
    <w:p w:rsidR="009C1041" w:rsidRPr="00AB53C3" w:rsidRDefault="009C1041" w:rsidP="00F76D2C">
      <w:pPr>
        <w:shd w:val="clear" w:color="auto" w:fill="FFFFFF"/>
        <w:ind w:firstLine="709"/>
        <w:contextualSpacing/>
        <w:jc w:val="both"/>
        <w:rPr>
          <w:bdr w:val="none" w:sz="0" w:space="0" w:color="auto" w:frame="1"/>
        </w:rPr>
      </w:pPr>
      <w:r w:rsidRPr="00AB53C3">
        <w:t xml:space="preserve">Рішення конкурсної комісії оформлюються протоколами, які підписуються усіма присутніми членами конкурсної комісії та оприлюднюються на веб-сайті засновника (Новорозільська </w:t>
      </w:r>
      <w:r w:rsidRPr="00B007C9">
        <w:rPr>
          <w:color w:val="000000"/>
        </w:rPr>
        <w:t>міська рада</w:t>
      </w:r>
      <w:r w:rsidRPr="00FA0B90">
        <w:rPr>
          <w:color w:val="000000"/>
        </w:rPr>
        <w:t>),</w:t>
      </w:r>
      <w:r w:rsidRPr="00FA0B90">
        <w:rPr>
          <w:color w:val="000000"/>
          <w:bdr w:val="none" w:sz="0" w:space="0" w:color="auto" w:frame="1"/>
        </w:rPr>
        <w:t xml:space="preserve"> відділу освіти Новороздільської міської ради,  та ЗЗСО ( в разі наявності такого веб-сайту)</w:t>
      </w:r>
      <w:r w:rsidRPr="00B007C9">
        <w:rPr>
          <w:color w:val="000000"/>
        </w:rPr>
        <w:t xml:space="preserve"> впродовж </w:t>
      </w:r>
      <w:r w:rsidRPr="00AB53C3">
        <w:t>одного робочого дня з дня проведення засідання конкурсної комісії.</w:t>
      </w:r>
    </w:p>
    <w:p w:rsidR="009C1041" w:rsidRPr="00AB53C3" w:rsidRDefault="009C1041" w:rsidP="00F76D2C">
      <w:pPr>
        <w:pStyle w:val="rvps2"/>
        <w:spacing w:before="0" w:beforeAutospacing="0" w:after="0" w:afterAutospacing="0"/>
        <w:ind w:firstLine="709"/>
        <w:contextualSpacing/>
        <w:jc w:val="both"/>
      </w:pPr>
      <w:r w:rsidRPr="00AB53C3">
        <w:t>Конкурсна комісія та її члени діють на засадах неупередженості, об’єктивності, незалежності, недискримінації, відкритості, прозорості. Не допускається будь-яке втручання в діяльність конкурсної комісії, тиск на членів комісії та учасників конкурсу, зокрема з боку засновника, його представників.</w:t>
      </w:r>
    </w:p>
    <w:p w:rsidR="009C1041" w:rsidRPr="00AB53C3" w:rsidRDefault="009C1041" w:rsidP="00F76D2C">
      <w:pPr>
        <w:pStyle w:val="rvps2"/>
        <w:spacing w:before="0" w:beforeAutospacing="0" w:after="0" w:afterAutospacing="0"/>
        <w:ind w:firstLine="709"/>
        <w:contextualSpacing/>
        <w:jc w:val="both"/>
      </w:pPr>
      <w:r w:rsidRPr="00AB53C3">
        <w:rPr>
          <w:bdr w:val="none" w:sz="0" w:space="0" w:color="auto" w:frame="1"/>
        </w:rPr>
        <w:t>10.  </w:t>
      </w:r>
      <w:r w:rsidRPr="00AB53C3">
        <w:t>Упродовж п’яти робочих днів з дня завершення строку подання документів для участі в конкурсі конкурсна комісія:</w:t>
      </w:r>
    </w:p>
    <w:p w:rsidR="009C1041" w:rsidRPr="00AB53C3" w:rsidRDefault="009C1041" w:rsidP="00F76D2C">
      <w:pPr>
        <w:pStyle w:val="rvps2"/>
        <w:numPr>
          <w:ilvl w:val="0"/>
          <w:numId w:val="13"/>
        </w:numPr>
        <w:spacing w:before="0" w:beforeAutospacing="0" w:after="0" w:afterAutospacing="0"/>
        <w:ind w:left="0" w:firstLine="709"/>
        <w:contextualSpacing/>
        <w:jc w:val="both"/>
      </w:pPr>
      <w:r w:rsidRPr="00AB53C3">
        <w:t>перевіряє подані документи на відповідність установленим законодавством вимогам;</w:t>
      </w:r>
    </w:p>
    <w:p w:rsidR="009C1041" w:rsidRPr="00AB53C3" w:rsidRDefault="009C1041" w:rsidP="00F76D2C">
      <w:pPr>
        <w:pStyle w:val="rvps2"/>
        <w:numPr>
          <w:ilvl w:val="0"/>
          <w:numId w:val="13"/>
        </w:numPr>
        <w:spacing w:before="0" w:beforeAutospacing="0" w:after="0" w:afterAutospacing="0"/>
        <w:ind w:left="0" w:firstLine="709"/>
        <w:contextualSpacing/>
        <w:jc w:val="both"/>
      </w:pPr>
      <w:r w:rsidRPr="00AB53C3">
        <w:t>приймає рішення про недопущення до участі у конкурсі осіб, які подали не всі документи, необхідні для участі в конкурсі відповідно до вимог законодавства, або подали документи після завершення строку їх подання;</w:t>
      </w:r>
    </w:p>
    <w:p w:rsidR="009C1041" w:rsidRPr="00AB53C3" w:rsidRDefault="009C1041" w:rsidP="00F76D2C">
      <w:pPr>
        <w:pStyle w:val="rvps2"/>
        <w:numPr>
          <w:ilvl w:val="0"/>
          <w:numId w:val="13"/>
        </w:numPr>
        <w:spacing w:before="0" w:beforeAutospacing="0" w:after="0" w:afterAutospacing="0"/>
        <w:ind w:left="0" w:firstLine="709"/>
        <w:contextualSpacing/>
        <w:jc w:val="both"/>
      </w:pPr>
      <w:r w:rsidRPr="00AB53C3">
        <w:t>оприлюднює на веб-сайті засновника  (Новороздільська міська рада) перелік осіб, яких допущено до участі у конкурсному відборі (далі - кандидати).</w:t>
      </w:r>
    </w:p>
    <w:p w:rsidR="009C1041" w:rsidRPr="00AB53C3" w:rsidRDefault="009C1041" w:rsidP="00F76D2C">
      <w:pPr>
        <w:shd w:val="clear" w:color="auto" w:fill="FFFFFF"/>
        <w:ind w:firstLine="709"/>
        <w:contextualSpacing/>
        <w:jc w:val="both"/>
      </w:pPr>
      <w:r w:rsidRPr="00B007C9">
        <w:rPr>
          <w:color w:val="000000"/>
          <w:bdr w:val="none" w:sz="0" w:space="0" w:color="auto" w:frame="1"/>
        </w:rPr>
        <w:t xml:space="preserve"> 11. </w:t>
      </w:r>
      <w:r w:rsidRPr="00FA0B90">
        <w:rPr>
          <w:color w:val="000000"/>
          <w:bdr w:val="none" w:sz="0" w:space="0" w:color="auto" w:frame="1"/>
        </w:rPr>
        <w:t>Відділ освіти Новороздільської міської ради</w:t>
      </w:r>
      <w:r w:rsidRPr="00B007C9">
        <w:rPr>
          <w:color w:val="000000"/>
          <w:bdr w:val="none" w:sz="0" w:space="0" w:color="auto" w:frame="1"/>
        </w:rPr>
        <w:t xml:space="preserve">,   </w:t>
      </w:r>
      <w:r w:rsidRPr="00B007C9">
        <w:rPr>
          <w:color w:val="000000"/>
        </w:rPr>
        <w:t xml:space="preserve">зобов’язаний організувати та </w:t>
      </w:r>
      <w:r w:rsidRPr="00AB53C3">
        <w:t>забезпечити ознайомлення кандидатів із закладом загальної середньої освіти, його трудовим колективом та представниками батьківського самоврядування не пізніше 5 робочих днів до початку проведення конкурсного відбору.</w:t>
      </w:r>
    </w:p>
    <w:p w:rsidR="009C1041" w:rsidRPr="00AB53C3" w:rsidRDefault="009C1041" w:rsidP="00F76D2C">
      <w:pPr>
        <w:shd w:val="clear" w:color="auto" w:fill="FFFFFF"/>
        <w:ind w:firstLine="709"/>
        <w:contextualSpacing/>
        <w:jc w:val="both"/>
      </w:pPr>
      <w:r w:rsidRPr="00AB53C3">
        <w:t>12. Конкурсний відбір переможця конкурсу здійснюється за результатами:</w:t>
      </w:r>
    </w:p>
    <w:p w:rsidR="009C1041" w:rsidRPr="00F76D2C" w:rsidRDefault="009C1041" w:rsidP="00F76D2C">
      <w:pPr>
        <w:shd w:val="clear" w:color="auto" w:fill="FFFFFF"/>
        <w:ind w:firstLine="709"/>
        <w:contextualSpacing/>
        <w:jc w:val="both"/>
        <w:rPr>
          <w:color w:val="000000"/>
        </w:rPr>
      </w:pPr>
      <w:r w:rsidRPr="00AB53C3">
        <w:t xml:space="preserve"> - перевірки на знання законодавства України у сфері загальної середньої освіти, зокрема Законів </w:t>
      </w:r>
      <w:r w:rsidRPr="00F76D2C">
        <w:rPr>
          <w:color w:val="000000"/>
        </w:rPr>
        <w:t xml:space="preserve">України </w:t>
      </w:r>
      <w:hyperlink r:id="rId8" w:tgtFrame="_blank" w:history="1">
        <w:r w:rsidRPr="00F76D2C">
          <w:rPr>
            <w:rStyle w:val="Hyperlink"/>
            <w:color w:val="000000"/>
            <w:u w:val="none"/>
          </w:rPr>
          <w:t>«Про освіту»</w:t>
        </w:r>
      </w:hyperlink>
      <w:r w:rsidRPr="00F76D2C">
        <w:rPr>
          <w:color w:val="000000"/>
        </w:rPr>
        <w:t xml:space="preserve">, </w:t>
      </w:r>
      <w:hyperlink r:id="rId9" w:tgtFrame="_blank" w:history="1">
        <w:r w:rsidRPr="00F76D2C">
          <w:rPr>
            <w:rStyle w:val="Hyperlink"/>
            <w:color w:val="000000"/>
            <w:u w:val="none"/>
          </w:rPr>
          <w:t>«Про загальну середню освіту»</w:t>
        </w:r>
      </w:hyperlink>
      <w:r w:rsidRPr="00F76D2C">
        <w:rPr>
          <w:color w:val="000000"/>
        </w:rPr>
        <w:t xml:space="preserve">, інших нормативно-правових актів у сфері загальної середньої освіти, а також </w:t>
      </w:r>
      <w:hyperlink r:id="rId10" w:anchor="n8" w:tgtFrame="_blank" w:history="1">
        <w:r w:rsidRPr="00F76D2C">
          <w:rPr>
            <w:rStyle w:val="Hyperlink"/>
            <w:color w:val="000000"/>
            <w:u w:val="none"/>
          </w:rPr>
          <w:t>Концепції реалізації державної політики у сфері реформування загальної середньої освіти «Нова українська школа» на період до 2029 року</w:t>
        </w:r>
      </w:hyperlink>
      <w:r w:rsidRPr="00F76D2C">
        <w:rPr>
          <w:color w:val="000000"/>
        </w:rPr>
        <w:t>, схваленої розпорядженням Кабінету Міністрів України від 14 грудня 2016 року № 988-р;</w:t>
      </w:r>
    </w:p>
    <w:p w:rsidR="009C1041" w:rsidRPr="00AB53C3" w:rsidRDefault="009C1041" w:rsidP="00F76D2C">
      <w:pPr>
        <w:shd w:val="clear" w:color="auto" w:fill="FFFFFF"/>
        <w:ind w:firstLine="709"/>
        <w:contextualSpacing/>
        <w:jc w:val="both"/>
      </w:pPr>
      <w:r w:rsidRPr="00AB53C3">
        <w:t>- перевірки професійних компетентностей, що відбувається шляхом письмового вирішення ситуаційного завдання;</w:t>
      </w:r>
    </w:p>
    <w:p w:rsidR="009C1041" w:rsidRPr="00AB53C3" w:rsidRDefault="009C1041" w:rsidP="00F76D2C">
      <w:pPr>
        <w:shd w:val="clear" w:color="auto" w:fill="FFFFFF"/>
        <w:ind w:firstLine="709"/>
        <w:contextualSpacing/>
        <w:jc w:val="both"/>
        <w:rPr>
          <w:bdr w:val="none" w:sz="0" w:space="0" w:color="auto" w:frame="1"/>
        </w:rPr>
      </w:pPr>
      <w:r w:rsidRPr="00AB53C3">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щодо проведеної презентації.</w:t>
      </w:r>
    </w:p>
    <w:p w:rsidR="009C1041" w:rsidRPr="00AB53C3" w:rsidRDefault="009C1041" w:rsidP="00F76D2C">
      <w:pPr>
        <w:pStyle w:val="rvps2"/>
        <w:spacing w:before="0" w:beforeAutospacing="0" w:after="0" w:afterAutospacing="0"/>
        <w:ind w:firstLine="709"/>
        <w:contextualSpacing/>
        <w:jc w:val="both"/>
      </w:pPr>
      <w:r w:rsidRPr="00AB53C3">
        <w:t>Засновник (Новороздільська міська рада) зобов’язаний забезпечити відеофіксацію та за можливості відеотрансляцію конкурсного відбору з подальшим оприлюдненням на своєму веб-сайті відеозапису впродовж одного робочого дня з дня його проведення.</w:t>
      </w:r>
    </w:p>
    <w:p w:rsidR="009C1041" w:rsidRPr="00AB53C3" w:rsidRDefault="009C1041" w:rsidP="00F76D2C">
      <w:pPr>
        <w:pStyle w:val="rvps2"/>
        <w:spacing w:before="0" w:beforeAutospacing="0" w:after="0" w:afterAutospacing="0"/>
        <w:ind w:firstLine="709"/>
        <w:contextualSpacing/>
        <w:jc w:val="both"/>
      </w:pPr>
      <w:r w:rsidRPr="00AB53C3">
        <w:t>Загальна тривалість конкурсу не може перевищувати двох місяців з дня його оголошення.</w:t>
      </w:r>
    </w:p>
    <w:p w:rsidR="009C1041" w:rsidRPr="00FA0B90" w:rsidRDefault="009C1041" w:rsidP="00F76D2C">
      <w:pPr>
        <w:pStyle w:val="rvps2"/>
        <w:spacing w:before="0" w:beforeAutospacing="0" w:after="0" w:afterAutospacing="0"/>
        <w:ind w:firstLine="709"/>
        <w:contextualSpacing/>
        <w:jc w:val="both"/>
        <w:rPr>
          <w:color w:val="000000"/>
        </w:rPr>
      </w:pPr>
      <w:r w:rsidRPr="00AB53C3">
        <w:t>13. Конкурсна комісія упродовж двох робочих днів з дня завершення конкурсного відбору визначає переможця конкурсу або визнає конкурс таким, що не відбувся, та оприлюднює результати конкурсу на веб-сайті засновника (Новороздільська міська рада)</w:t>
      </w:r>
      <w:r w:rsidRPr="00967DF2">
        <w:rPr>
          <w:bdr w:val="none" w:sz="0" w:space="0" w:color="auto" w:frame="1"/>
        </w:rPr>
        <w:t xml:space="preserve"> </w:t>
      </w:r>
      <w:r w:rsidRPr="00FA0B90">
        <w:rPr>
          <w:color w:val="000000"/>
          <w:bdr w:val="none" w:sz="0" w:space="0" w:color="auto" w:frame="1"/>
        </w:rPr>
        <w:t>відділу освіти Новороздільської міської ради,  та ЗЗСО ( в разі наявності такого веб-сайту)</w:t>
      </w:r>
      <w:r w:rsidRPr="00FA0B90">
        <w:rPr>
          <w:color w:val="000000"/>
        </w:rPr>
        <w:t>.</w:t>
      </w:r>
    </w:p>
    <w:p w:rsidR="009C1041" w:rsidRPr="00FA0B90" w:rsidRDefault="009C1041" w:rsidP="00F76D2C">
      <w:pPr>
        <w:pStyle w:val="rvps2"/>
        <w:spacing w:before="0" w:beforeAutospacing="0" w:after="0" w:afterAutospacing="0"/>
        <w:ind w:firstLine="709"/>
        <w:contextualSpacing/>
        <w:jc w:val="both"/>
        <w:rPr>
          <w:color w:val="000000"/>
        </w:rPr>
      </w:pPr>
      <w:r w:rsidRPr="00B007C9">
        <w:rPr>
          <w:color w:val="000000"/>
        </w:rPr>
        <w:t xml:space="preserve">14. Конкурсний відбір проводиться за наявності не менше як двох претендентів на одну вакантну посаду. За наявності лише одного претендента на  посаду конкурс не проводиться. </w:t>
      </w:r>
      <w:r w:rsidRPr="00FA0B90">
        <w:rPr>
          <w:color w:val="000000"/>
        </w:rPr>
        <w:t xml:space="preserve">Конкурсна комісія може прийняти рішення щодо рекомендації такого претендента на посаду керівника закладу в разі подання ним повного пакету документів, які вимагалися умовами конкурсу. </w:t>
      </w:r>
    </w:p>
    <w:p w:rsidR="009C1041" w:rsidRPr="00AB53C3" w:rsidRDefault="009C1041" w:rsidP="00F76D2C">
      <w:pPr>
        <w:pStyle w:val="rvps2"/>
        <w:spacing w:before="0" w:beforeAutospacing="0" w:after="0" w:afterAutospacing="0"/>
        <w:ind w:firstLine="709"/>
        <w:contextualSpacing/>
        <w:jc w:val="both"/>
      </w:pPr>
      <w:r w:rsidRPr="00AB53C3">
        <w:t>15. Конкурсна комісія визнає конкурс таким, що не відбувся, якщо:</w:t>
      </w:r>
    </w:p>
    <w:p w:rsidR="009C1041" w:rsidRPr="00AB53C3" w:rsidRDefault="009C1041" w:rsidP="00F76D2C">
      <w:pPr>
        <w:pStyle w:val="rvps2"/>
        <w:spacing w:before="0" w:beforeAutospacing="0" w:after="0" w:afterAutospacing="0"/>
        <w:ind w:firstLine="709"/>
        <w:contextualSpacing/>
        <w:jc w:val="both"/>
      </w:pPr>
      <w:r w:rsidRPr="00AB53C3">
        <w:t>- відсутні заяви про участь у конкурсі;</w:t>
      </w:r>
    </w:p>
    <w:p w:rsidR="009C1041" w:rsidRPr="00AB53C3" w:rsidRDefault="009C1041" w:rsidP="00F76D2C">
      <w:pPr>
        <w:pStyle w:val="rvps2"/>
        <w:spacing w:before="0" w:beforeAutospacing="0" w:after="0" w:afterAutospacing="0"/>
        <w:ind w:firstLine="709"/>
        <w:contextualSpacing/>
        <w:jc w:val="both"/>
      </w:pPr>
      <w:r w:rsidRPr="00AB53C3">
        <w:t>- до участі у конкурсі не допущено жодного кандидата;</w:t>
      </w:r>
    </w:p>
    <w:p w:rsidR="009C1041" w:rsidRPr="00AB53C3" w:rsidRDefault="009C1041" w:rsidP="00F76D2C">
      <w:pPr>
        <w:pStyle w:val="rvps2"/>
        <w:spacing w:before="0" w:beforeAutospacing="0" w:after="0" w:afterAutospacing="0"/>
        <w:ind w:firstLine="709"/>
        <w:contextualSpacing/>
        <w:jc w:val="both"/>
      </w:pPr>
      <w:r w:rsidRPr="00AB53C3">
        <w:t>- жодного з кандидатів не визначено переможцем конкурсу.</w:t>
      </w:r>
    </w:p>
    <w:p w:rsidR="009C1041" w:rsidRPr="00AB53C3" w:rsidRDefault="009C1041" w:rsidP="00F76D2C">
      <w:pPr>
        <w:pStyle w:val="rvps2"/>
        <w:spacing w:before="0" w:beforeAutospacing="0" w:after="0" w:afterAutospacing="0"/>
        <w:ind w:firstLine="709"/>
        <w:contextualSpacing/>
        <w:jc w:val="both"/>
      </w:pPr>
      <w:r w:rsidRPr="00AB53C3">
        <w:t>У разі визнання конкурсу таким, що не відбувся, проводиться повторний конкурс.</w:t>
      </w:r>
    </w:p>
    <w:p w:rsidR="009C1041" w:rsidRDefault="009C1041" w:rsidP="00F76D2C">
      <w:pPr>
        <w:pStyle w:val="rvps2"/>
        <w:spacing w:before="0" w:beforeAutospacing="0" w:after="0" w:afterAutospacing="0"/>
        <w:ind w:firstLine="709"/>
        <w:contextualSpacing/>
        <w:jc w:val="both"/>
        <w:rPr>
          <w:color w:val="000000"/>
          <w:lang w:val="uk-UA"/>
        </w:rPr>
      </w:pPr>
      <w:r w:rsidRPr="00FA0B90">
        <w:rPr>
          <w:color w:val="000000"/>
        </w:rPr>
        <w:t xml:space="preserve">16. </w:t>
      </w:r>
      <w:r>
        <w:rPr>
          <w:color w:val="000000"/>
          <w:lang w:val="uk-UA"/>
        </w:rPr>
        <w:t xml:space="preserve">Рішення конкурсної комісії може бути оскаржене протягом 10 робочих днів. </w:t>
      </w:r>
      <w:r w:rsidRPr="00FA0B90">
        <w:rPr>
          <w:color w:val="000000"/>
        </w:rPr>
        <w:t>Протягом 30 днів з дня визначення переможця конкурсу уповноважений орган (відділ освіти Новороздільської міської ради) призначає переможця конкурсу на посаду та укладає з ним строковий трудовий договір.</w:t>
      </w:r>
    </w:p>
    <w:p w:rsidR="009C1041" w:rsidRDefault="009C1041" w:rsidP="00F76D2C">
      <w:pPr>
        <w:pStyle w:val="rvps2"/>
        <w:spacing w:before="0" w:beforeAutospacing="0" w:after="0" w:afterAutospacing="0"/>
        <w:ind w:firstLine="709"/>
        <w:contextualSpacing/>
        <w:jc w:val="both"/>
        <w:rPr>
          <w:color w:val="000000"/>
          <w:lang w:val="uk-UA"/>
        </w:rPr>
      </w:pPr>
    </w:p>
    <w:p w:rsidR="009C1041" w:rsidRDefault="009C1041" w:rsidP="00F76D2C">
      <w:pPr>
        <w:pStyle w:val="rvps2"/>
        <w:spacing w:before="0" w:beforeAutospacing="0" w:after="0" w:afterAutospacing="0"/>
        <w:ind w:firstLine="709"/>
        <w:contextualSpacing/>
        <w:jc w:val="both"/>
        <w:rPr>
          <w:color w:val="000000"/>
          <w:lang w:val="uk-UA"/>
        </w:rPr>
      </w:pPr>
    </w:p>
    <w:p w:rsidR="009C1041" w:rsidRPr="00F76D2C" w:rsidRDefault="009C1041" w:rsidP="00D6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МІСЬКИЙ ГОЛОВА                                                                                      МЕЛЕШКО А.Р. </w:t>
      </w:r>
      <w:bookmarkStart w:id="0" w:name="_GoBack"/>
      <w:bookmarkEnd w:id="0"/>
    </w:p>
    <w:p w:rsidR="009C1041" w:rsidRDefault="009C1041" w:rsidP="000F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eastAsia="uk-UA"/>
        </w:rPr>
        <w:sectPr w:rsidR="009C1041">
          <w:pgSz w:w="11909" w:h="16834"/>
          <w:pgMar w:top="1152" w:right="864" w:bottom="923" w:left="1584" w:header="576" w:footer="576" w:gutter="0"/>
          <w:pgNumType w:start="1"/>
          <w:cols w:space="720"/>
        </w:sectPr>
      </w:pPr>
      <w:r>
        <w:rPr>
          <w:lang w:val="uk-UA"/>
        </w:rPr>
        <w:t>до рі</w:t>
      </w:r>
    </w:p>
    <w:p w:rsidR="009C1041" w:rsidRPr="00A02A28" w:rsidRDefault="009C1041" w:rsidP="00D62083">
      <w:pPr>
        <w:suppressAutoHyphens/>
        <w:rPr>
          <w:lang w:val="uk-UA" w:eastAsia="zh-CN"/>
        </w:rPr>
      </w:pPr>
    </w:p>
    <w:sectPr w:rsidR="009C1041"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041" w:rsidRDefault="009C1041">
      <w:r>
        <w:separator/>
      </w:r>
    </w:p>
  </w:endnote>
  <w:endnote w:type="continuationSeparator" w:id="0">
    <w:p w:rsidR="009C1041" w:rsidRDefault="009C1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041" w:rsidRDefault="009C1041">
      <w:r>
        <w:separator/>
      </w:r>
    </w:p>
  </w:footnote>
  <w:footnote w:type="continuationSeparator" w:id="0">
    <w:p w:rsidR="009C1041" w:rsidRDefault="009C10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FAA64F9"/>
    <w:multiLevelType w:val="hybridMultilevel"/>
    <w:tmpl w:val="24FC1A3E"/>
    <w:lvl w:ilvl="0" w:tplc="8154E68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6">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2CBC54F6"/>
    <w:multiLevelType w:val="multilevel"/>
    <w:tmpl w:val="57E8CBF2"/>
    <w:lvl w:ilvl="0">
      <w:start w:val="1"/>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9">
    <w:nsid w:val="439C76C2"/>
    <w:multiLevelType w:val="hybridMultilevel"/>
    <w:tmpl w:val="01E61A3C"/>
    <w:lvl w:ilvl="0" w:tplc="DA662A5A">
      <w:start w:val="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11">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4EC474C9"/>
    <w:multiLevelType w:val="hybridMultilevel"/>
    <w:tmpl w:val="A2ECCB64"/>
    <w:lvl w:ilvl="0" w:tplc="386C163E">
      <w:start w:val="1"/>
      <w:numFmt w:val="decimal"/>
      <w:lvlText w:val="%1."/>
      <w:lvlJc w:val="left"/>
      <w:pPr>
        <w:ind w:left="720" w:hanging="360"/>
      </w:pPr>
      <w:rPr>
        <w:rFonts w:eastAsia="Times New Roman"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6">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7">
    <w:nsid w:val="70C47092"/>
    <w:multiLevelType w:val="hybridMultilevel"/>
    <w:tmpl w:val="CBA650BC"/>
    <w:lvl w:ilvl="0" w:tplc="41FE0108">
      <w:start w:val="2"/>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6"/>
  </w:num>
  <w:num w:numId="6">
    <w:abstractNumId w:val="12"/>
  </w:num>
  <w:num w:numId="7">
    <w:abstractNumId w:val="15"/>
  </w:num>
  <w:num w:numId="8">
    <w:abstractNumId w:val="5"/>
  </w:num>
  <w:num w:numId="9">
    <w:abstractNumId w:val="16"/>
  </w:num>
  <w:num w:numId="10">
    <w:abstractNumId w:val="8"/>
  </w:num>
  <w:num w:numId="11">
    <w:abstractNumId w:val="7"/>
  </w:num>
  <w:num w:numId="12">
    <w:abstractNumId w:val="13"/>
  </w:num>
  <w:num w:numId="13">
    <w:abstractNumId w:val="9"/>
  </w:num>
  <w:num w:numId="1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4481"/>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77564"/>
    <w:rsid w:val="000806FD"/>
    <w:rsid w:val="00085BB6"/>
    <w:rsid w:val="0009093F"/>
    <w:rsid w:val="00093B26"/>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361"/>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319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4D97"/>
    <w:rsid w:val="002A54C7"/>
    <w:rsid w:val="002A5ECE"/>
    <w:rsid w:val="002B231C"/>
    <w:rsid w:val="002B2428"/>
    <w:rsid w:val="002B7594"/>
    <w:rsid w:val="002C08B0"/>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544E"/>
    <w:rsid w:val="00316FE5"/>
    <w:rsid w:val="003214AC"/>
    <w:rsid w:val="00322AEA"/>
    <w:rsid w:val="003237EB"/>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31C0"/>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1C0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206D"/>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1A87"/>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A5692"/>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28A1"/>
    <w:rsid w:val="00823697"/>
    <w:rsid w:val="008236A0"/>
    <w:rsid w:val="00826C1B"/>
    <w:rsid w:val="00827C5F"/>
    <w:rsid w:val="008302C0"/>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130D"/>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0609"/>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05A3"/>
    <w:rsid w:val="009579A5"/>
    <w:rsid w:val="00957CC0"/>
    <w:rsid w:val="00961E84"/>
    <w:rsid w:val="009648F2"/>
    <w:rsid w:val="00966A5D"/>
    <w:rsid w:val="00967DF2"/>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041"/>
    <w:rsid w:val="009C1C77"/>
    <w:rsid w:val="009C2D49"/>
    <w:rsid w:val="009C47EB"/>
    <w:rsid w:val="009C5754"/>
    <w:rsid w:val="009C57C4"/>
    <w:rsid w:val="009D2840"/>
    <w:rsid w:val="009D5090"/>
    <w:rsid w:val="009D5117"/>
    <w:rsid w:val="009D6231"/>
    <w:rsid w:val="009E6A8B"/>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3C3"/>
    <w:rsid w:val="00AB5594"/>
    <w:rsid w:val="00AC2486"/>
    <w:rsid w:val="00AC557F"/>
    <w:rsid w:val="00AC5A56"/>
    <w:rsid w:val="00AC6A25"/>
    <w:rsid w:val="00AD0850"/>
    <w:rsid w:val="00AD1137"/>
    <w:rsid w:val="00AD2C99"/>
    <w:rsid w:val="00AE0FC9"/>
    <w:rsid w:val="00AE6006"/>
    <w:rsid w:val="00AF13C1"/>
    <w:rsid w:val="00AF7213"/>
    <w:rsid w:val="00AF77AA"/>
    <w:rsid w:val="00B007C9"/>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5AD1"/>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1DB8"/>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8E0"/>
    <w:rsid w:val="00D551BA"/>
    <w:rsid w:val="00D5763B"/>
    <w:rsid w:val="00D57F1C"/>
    <w:rsid w:val="00D62083"/>
    <w:rsid w:val="00D631AF"/>
    <w:rsid w:val="00D649CF"/>
    <w:rsid w:val="00D65B57"/>
    <w:rsid w:val="00D6745D"/>
    <w:rsid w:val="00D73E5C"/>
    <w:rsid w:val="00D77300"/>
    <w:rsid w:val="00D804E1"/>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0B9"/>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C76"/>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6D2C"/>
    <w:rsid w:val="00F77CEA"/>
    <w:rsid w:val="00F80A74"/>
    <w:rsid w:val="00F80F2B"/>
    <w:rsid w:val="00F82FDD"/>
    <w:rsid w:val="00F8531F"/>
    <w:rsid w:val="00F85D6E"/>
    <w:rsid w:val="00F86889"/>
    <w:rsid w:val="00F91C8A"/>
    <w:rsid w:val="00F92D77"/>
    <w:rsid w:val="00F9318C"/>
    <w:rsid w:val="00F94A0F"/>
    <w:rsid w:val="00F978C8"/>
    <w:rsid w:val="00FA0B90"/>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393E"/>
    <w:rsid w:val="00FD4008"/>
    <w:rsid w:val="00FD6B37"/>
    <w:rsid w:val="00FE00F3"/>
    <w:rsid w:val="00FE10DA"/>
    <w:rsid w:val="00FE1261"/>
    <w:rsid w:val="00FE1C26"/>
    <w:rsid w:val="00FE2039"/>
    <w:rsid w:val="00FE3F8D"/>
    <w:rsid w:val="00FE706D"/>
    <w:rsid w:val="00FE7655"/>
    <w:rsid w:val="00FF3551"/>
    <w:rsid w:val="00FF3B65"/>
    <w:rsid w:val="00FF4248"/>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02D"/>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1C202D"/>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580257576">
      <w:marLeft w:val="0"/>
      <w:marRight w:val="0"/>
      <w:marTop w:val="0"/>
      <w:marBottom w:val="0"/>
      <w:divBdr>
        <w:top w:val="none" w:sz="0" w:space="0" w:color="auto"/>
        <w:left w:val="none" w:sz="0" w:space="0" w:color="auto"/>
        <w:bottom w:val="none" w:sz="0" w:space="0" w:color="auto"/>
        <w:right w:val="none" w:sz="0" w:space="0" w:color="auto"/>
      </w:divBdr>
    </w:div>
    <w:div w:id="580257577">
      <w:marLeft w:val="0"/>
      <w:marRight w:val="0"/>
      <w:marTop w:val="0"/>
      <w:marBottom w:val="0"/>
      <w:divBdr>
        <w:top w:val="none" w:sz="0" w:space="0" w:color="auto"/>
        <w:left w:val="none" w:sz="0" w:space="0" w:color="auto"/>
        <w:bottom w:val="none" w:sz="0" w:space="0" w:color="auto"/>
        <w:right w:val="none" w:sz="0" w:space="0" w:color="auto"/>
      </w:divBdr>
    </w:div>
    <w:div w:id="580257578">
      <w:marLeft w:val="0"/>
      <w:marRight w:val="0"/>
      <w:marTop w:val="0"/>
      <w:marBottom w:val="0"/>
      <w:divBdr>
        <w:top w:val="none" w:sz="0" w:space="0" w:color="auto"/>
        <w:left w:val="none" w:sz="0" w:space="0" w:color="auto"/>
        <w:bottom w:val="none" w:sz="0" w:space="0" w:color="auto"/>
        <w:right w:val="none" w:sz="0" w:space="0" w:color="auto"/>
      </w:divBdr>
    </w:div>
    <w:div w:id="580257579">
      <w:marLeft w:val="0"/>
      <w:marRight w:val="0"/>
      <w:marTop w:val="0"/>
      <w:marBottom w:val="0"/>
      <w:divBdr>
        <w:top w:val="none" w:sz="0" w:space="0" w:color="auto"/>
        <w:left w:val="none" w:sz="0" w:space="0" w:color="auto"/>
        <w:bottom w:val="none" w:sz="0" w:space="0" w:color="auto"/>
        <w:right w:val="none" w:sz="0" w:space="0" w:color="auto"/>
      </w:divBdr>
    </w:div>
    <w:div w:id="580257580">
      <w:marLeft w:val="0"/>
      <w:marRight w:val="0"/>
      <w:marTop w:val="0"/>
      <w:marBottom w:val="0"/>
      <w:divBdr>
        <w:top w:val="none" w:sz="0" w:space="0" w:color="auto"/>
        <w:left w:val="none" w:sz="0" w:space="0" w:color="auto"/>
        <w:bottom w:val="none" w:sz="0" w:space="0" w:color="auto"/>
        <w:right w:val="none" w:sz="0" w:space="0" w:color="auto"/>
      </w:divBdr>
    </w:div>
    <w:div w:id="580257581">
      <w:marLeft w:val="0"/>
      <w:marRight w:val="0"/>
      <w:marTop w:val="0"/>
      <w:marBottom w:val="0"/>
      <w:divBdr>
        <w:top w:val="none" w:sz="0" w:space="0" w:color="auto"/>
        <w:left w:val="none" w:sz="0" w:space="0" w:color="auto"/>
        <w:bottom w:val="none" w:sz="0" w:space="0" w:color="auto"/>
        <w:right w:val="none" w:sz="0" w:space="0" w:color="auto"/>
      </w:divBdr>
    </w:div>
    <w:div w:id="580257582">
      <w:marLeft w:val="0"/>
      <w:marRight w:val="0"/>
      <w:marTop w:val="0"/>
      <w:marBottom w:val="0"/>
      <w:divBdr>
        <w:top w:val="none" w:sz="0" w:space="0" w:color="auto"/>
        <w:left w:val="none" w:sz="0" w:space="0" w:color="auto"/>
        <w:bottom w:val="none" w:sz="0" w:space="0" w:color="auto"/>
        <w:right w:val="none" w:sz="0" w:space="0" w:color="auto"/>
      </w:divBdr>
    </w:div>
    <w:div w:id="580257583">
      <w:marLeft w:val="0"/>
      <w:marRight w:val="0"/>
      <w:marTop w:val="0"/>
      <w:marBottom w:val="0"/>
      <w:divBdr>
        <w:top w:val="none" w:sz="0" w:space="0" w:color="auto"/>
        <w:left w:val="none" w:sz="0" w:space="0" w:color="auto"/>
        <w:bottom w:val="none" w:sz="0" w:space="0" w:color="auto"/>
        <w:right w:val="none" w:sz="0" w:space="0" w:color="auto"/>
      </w:divBdr>
    </w:div>
    <w:div w:id="580257584">
      <w:marLeft w:val="0"/>
      <w:marRight w:val="0"/>
      <w:marTop w:val="0"/>
      <w:marBottom w:val="0"/>
      <w:divBdr>
        <w:top w:val="none" w:sz="0" w:space="0" w:color="auto"/>
        <w:left w:val="none" w:sz="0" w:space="0" w:color="auto"/>
        <w:bottom w:val="none" w:sz="0" w:space="0" w:color="auto"/>
        <w:right w:val="none" w:sz="0" w:space="0" w:color="auto"/>
      </w:divBdr>
    </w:div>
    <w:div w:id="580257585">
      <w:marLeft w:val="0"/>
      <w:marRight w:val="0"/>
      <w:marTop w:val="0"/>
      <w:marBottom w:val="0"/>
      <w:divBdr>
        <w:top w:val="none" w:sz="0" w:space="0" w:color="auto"/>
        <w:left w:val="none" w:sz="0" w:space="0" w:color="auto"/>
        <w:bottom w:val="none" w:sz="0" w:space="0" w:color="auto"/>
        <w:right w:val="none" w:sz="0" w:space="0" w:color="auto"/>
      </w:divBdr>
    </w:div>
    <w:div w:id="580257586">
      <w:marLeft w:val="0"/>
      <w:marRight w:val="0"/>
      <w:marTop w:val="0"/>
      <w:marBottom w:val="0"/>
      <w:divBdr>
        <w:top w:val="none" w:sz="0" w:space="0" w:color="auto"/>
        <w:left w:val="none" w:sz="0" w:space="0" w:color="auto"/>
        <w:bottom w:val="none" w:sz="0" w:space="0" w:color="auto"/>
        <w:right w:val="none" w:sz="0" w:space="0" w:color="auto"/>
      </w:divBdr>
    </w:div>
    <w:div w:id="580257587">
      <w:marLeft w:val="0"/>
      <w:marRight w:val="0"/>
      <w:marTop w:val="0"/>
      <w:marBottom w:val="0"/>
      <w:divBdr>
        <w:top w:val="none" w:sz="0" w:space="0" w:color="auto"/>
        <w:left w:val="none" w:sz="0" w:space="0" w:color="auto"/>
        <w:bottom w:val="none" w:sz="0" w:space="0" w:color="auto"/>
        <w:right w:val="none" w:sz="0" w:space="0" w:color="auto"/>
      </w:divBdr>
    </w:div>
    <w:div w:id="580257588">
      <w:marLeft w:val="0"/>
      <w:marRight w:val="0"/>
      <w:marTop w:val="0"/>
      <w:marBottom w:val="0"/>
      <w:divBdr>
        <w:top w:val="none" w:sz="0" w:space="0" w:color="auto"/>
        <w:left w:val="none" w:sz="0" w:space="0" w:color="auto"/>
        <w:bottom w:val="none" w:sz="0" w:space="0" w:color="auto"/>
        <w:right w:val="none" w:sz="0" w:space="0" w:color="auto"/>
      </w:divBdr>
    </w:div>
    <w:div w:id="580257589">
      <w:marLeft w:val="0"/>
      <w:marRight w:val="0"/>
      <w:marTop w:val="0"/>
      <w:marBottom w:val="0"/>
      <w:divBdr>
        <w:top w:val="none" w:sz="0" w:space="0" w:color="auto"/>
        <w:left w:val="none" w:sz="0" w:space="0" w:color="auto"/>
        <w:bottom w:val="none" w:sz="0" w:space="0" w:color="auto"/>
        <w:right w:val="none" w:sz="0" w:space="0" w:color="auto"/>
      </w:divBdr>
    </w:div>
    <w:div w:id="5802575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2145-19" TargetMode="External"/><Relationship Id="rId3" Type="http://schemas.openxmlformats.org/officeDocument/2006/relationships/settings" Target="settings.xml"/><Relationship Id="rId7" Type="http://schemas.openxmlformats.org/officeDocument/2006/relationships/hyperlink" Target="http://zakon0.rada.gov.ua/laws/show/2297-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zakon0.rada.gov.ua/laws/show/988-2016-%D1%80/paran8" TargetMode="External"/><Relationship Id="rId4" Type="http://schemas.openxmlformats.org/officeDocument/2006/relationships/webSettings" Target="webSettings.xml"/><Relationship Id="rId9" Type="http://schemas.openxmlformats.org/officeDocument/2006/relationships/hyperlink" Target="http://zakon0.rada.gov.ua/laws/show/651-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6507</Words>
  <Characters>3710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ХХХХVІ сесії</dc:title>
  <dc:subject/>
  <dc:creator>RePack by Diakov</dc:creator>
  <cp:keywords/>
  <dc:description/>
  <cp:lastModifiedBy>Фокс</cp:lastModifiedBy>
  <cp:revision>2</cp:revision>
  <cp:lastPrinted>2019-07-01T13:40:00Z</cp:lastPrinted>
  <dcterms:created xsi:type="dcterms:W3CDTF">2019-07-02T07:17:00Z</dcterms:created>
  <dcterms:modified xsi:type="dcterms:W3CDTF">2019-07-02T07:17:00Z</dcterms:modified>
</cp:coreProperties>
</file>