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17" w:type="dxa"/>
        <w:tblLook w:val="00A0"/>
      </w:tblPr>
      <w:tblGrid>
        <w:gridCol w:w="9889"/>
        <w:gridCol w:w="5528"/>
      </w:tblGrid>
      <w:tr w:rsidR="00520B9B" w:rsidTr="00981319">
        <w:tc>
          <w:tcPr>
            <w:tcW w:w="9889" w:type="dxa"/>
          </w:tcPr>
          <w:p w:rsidR="00520B9B" w:rsidRPr="00981319" w:rsidRDefault="00520B9B" w:rsidP="00981319">
            <w:pPr>
              <w:jc w:val="center"/>
              <w:rPr>
                <w:b/>
                <w:sz w:val="22"/>
                <w:szCs w:val="22"/>
                <w:lang w:val="uk-UA" w:eastAsia="uk-UA"/>
              </w:rPr>
            </w:pPr>
            <w:bookmarkStart w:id="0" w:name="_GoBack"/>
          </w:p>
        </w:tc>
        <w:tc>
          <w:tcPr>
            <w:tcW w:w="5528" w:type="dxa"/>
          </w:tcPr>
          <w:p w:rsidR="00520B9B" w:rsidRPr="00981319" w:rsidRDefault="00520B9B" w:rsidP="00981319">
            <w:pPr>
              <w:jc w:val="center"/>
              <w:rPr>
                <w:b/>
                <w:sz w:val="22"/>
                <w:szCs w:val="22"/>
                <w:lang w:val="uk-UA" w:eastAsia="uk-UA"/>
              </w:rPr>
            </w:pPr>
            <w:r w:rsidRPr="00981319">
              <w:rPr>
                <w:b/>
                <w:sz w:val="22"/>
                <w:szCs w:val="22"/>
                <w:lang w:val="uk-UA" w:eastAsia="uk-UA"/>
              </w:rPr>
              <w:t>Додаток 1 до рішення № 1220 від 06.12.2019 року</w:t>
            </w:r>
          </w:p>
        </w:tc>
      </w:tr>
    </w:tbl>
    <w:p w:rsidR="00520B9B" w:rsidRDefault="00520B9B" w:rsidP="007F2C5D">
      <w:pPr>
        <w:jc w:val="center"/>
        <w:rPr>
          <w:b/>
          <w:lang w:val="uk-UA" w:eastAsia="uk-UA"/>
        </w:rPr>
      </w:pPr>
    </w:p>
    <w:p w:rsidR="00520B9B" w:rsidRPr="00D67288" w:rsidRDefault="00520B9B" w:rsidP="00FD18B2">
      <w:pPr>
        <w:autoSpaceDE w:val="0"/>
        <w:autoSpaceDN w:val="0"/>
        <w:adjustRightInd w:val="0"/>
        <w:jc w:val="center"/>
        <w:rPr>
          <w:b/>
          <w:lang w:val="uk-UA" w:eastAsia="uk-UA"/>
        </w:rPr>
      </w:pPr>
      <w:r w:rsidRPr="00D67288">
        <w:rPr>
          <w:b/>
          <w:lang w:val="uk-UA" w:eastAsia="uk-UA"/>
        </w:rPr>
        <w:t>Перелік завдань, заходів та показників міської (бюджетної) цільової програми</w:t>
      </w:r>
    </w:p>
    <w:p w:rsidR="00520B9B" w:rsidRDefault="00520B9B" w:rsidP="00FD18B2">
      <w:pPr>
        <w:autoSpaceDE w:val="0"/>
        <w:autoSpaceDN w:val="0"/>
        <w:adjustRightInd w:val="0"/>
        <w:jc w:val="center"/>
        <w:rPr>
          <w:b/>
          <w:lang w:val="uk-UA" w:eastAsia="uk-UA"/>
        </w:rPr>
      </w:pPr>
      <w:r>
        <w:rPr>
          <w:b/>
          <w:lang w:val="uk-UA" w:eastAsia="uk-UA"/>
        </w:rPr>
        <w:t xml:space="preserve">благоустрою в </w:t>
      </w:r>
      <w:r w:rsidRPr="00D67288">
        <w:rPr>
          <w:b/>
          <w:lang w:val="uk-UA" w:eastAsia="uk-UA"/>
        </w:rPr>
        <w:t xml:space="preserve">м. Новий Розділ на 2019 </w:t>
      </w:r>
      <w:r>
        <w:rPr>
          <w:b/>
          <w:lang w:val="uk-UA" w:eastAsia="uk-UA"/>
        </w:rPr>
        <w:t xml:space="preserve">рік </w:t>
      </w:r>
      <w:r w:rsidRPr="00D67288">
        <w:rPr>
          <w:b/>
          <w:lang w:val="uk-UA" w:eastAsia="uk-UA"/>
        </w:rPr>
        <w:t xml:space="preserve">та прогноз на 2020-2021 роки </w:t>
      </w:r>
    </w:p>
    <w:p w:rsidR="00520B9B" w:rsidRPr="00D67288" w:rsidRDefault="00520B9B" w:rsidP="00FD18B2">
      <w:pPr>
        <w:autoSpaceDE w:val="0"/>
        <w:autoSpaceDN w:val="0"/>
        <w:adjustRightInd w:val="0"/>
        <w:jc w:val="center"/>
        <w:rPr>
          <w:noProof/>
          <w:lang w:val="uk-UA"/>
        </w:rPr>
      </w:pPr>
    </w:p>
    <w:tbl>
      <w:tblPr>
        <w:tblW w:w="15321"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0"/>
        <w:gridCol w:w="1690"/>
        <w:gridCol w:w="1980"/>
        <w:gridCol w:w="1440"/>
        <w:gridCol w:w="1980"/>
        <w:gridCol w:w="1980"/>
        <w:gridCol w:w="1980"/>
        <w:gridCol w:w="180"/>
        <w:gridCol w:w="1800"/>
        <w:gridCol w:w="1771"/>
      </w:tblGrid>
      <w:tr w:rsidR="00520B9B" w:rsidRPr="00D67288" w:rsidTr="0016364B">
        <w:trPr>
          <w:cantSplit/>
          <w:trHeight w:val="325"/>
        </w:trPr>
        <w:tc>
          <w:tcPr>
            <w:tcW w:w="520" w:type="dxa"/>
            <w:vMerge w:val="restart"/>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 з/п</w:t>
            </w:r>
          </w:p>
        </w:tc>
        <w:tc>
          <w:tcPr>
            <w:tcW w:w="1690" w:type="dxa"/>
            <w:vMerge w:val="restart"/>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 xml:space="preserve">Назва завдання </w:t>
            </w:r>
          </w:p>
        </w:tc>
        <w:tc>
          <w:tcPr>
            <w:tcW w:w="1980" w:type="dxa"/>
            <w:vMerge w:val="restart"/>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 xml:space="preserve">Перелік заходів завдання </w:t>
            </w:r>
          </w:p>
        </w:tc>
        <w:tc>
          <w:tcPr>
            <w:tcW w:w="3420" w:type="dxa"/>
            <w:gridSpan w:val="2"/>
            <w:vMerge w:val="restart"/>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 xml:space="preserve">Показники виконання заходу, один. виміру </w:t>
            </w:r>
          </w:p>
        </w:tc>
        <w:tc>
          <w:tcPr>
            <w:tcW w:w="1980" w:type="dxa"/>
            <w:vMerge w:val="restart"/>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Виконавець заходу, показника</w:t>
            </w:r>
          </w:p>
        </w:tc>
        <w:tc>
          <w:tcPr>
            <w:tcW w:w="3960" w:type="dxa"/>
            <w:gridSpan w:val="3"/>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 xml:space="preserve">Фінансування </w:t>
            </w:r>
          </w:p>
        </w:tc>
        <w:tc>
          <w:tcPr>
            <w:tcW w:w="1771" w:type="dxa"/>
            <w:vMerge w:val="restart"/>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Очікуваний результат</w:t>
            </w:r>
          </w:p>
        </w:tc>
      </w:tr>
      <w:tr w:rsidR="00520B9B" w:rsidRPr="00D67288" w:rsidTr="00FD18B2">
        <w:trPr>
          <w:cantSplit/>
          <w:trHeight w:val="678"/>
        </w:trPr>
        <w:tc>
          <w:tcPr>
            <w:tcW w:w="520" w:type="dxa"/>
            <w:vMerge/>
            <w:vAlign w:val="center"/>
          </w:tcPr>
          <w:p w:rsidR="00520B9B" w:rsidRPr="00D67288" w:rsidRDefault="00520B9B" w:rsidP="0016364B">
            <w:pPr>
              <w:autoSpaceDE w:val="0"/>
              <w:autoSpaceDN w:val="0"/>
              <w:adjustRightInd w:val="0"/>
              <w:jc w:val="center"/>
              <w:rPr>
                <w:b/>
                <w:lang w:val="uk-UA" w:eastAsia="uk-UA"/>
              </w:rPr>
            </w:pPr>
          </w:p>
        </w:tc>
        <w:tc>
          <w:tcPr>
            <w:tcW w:w="1690" w:type="dxa"/>
            <w:vMerge/>
            <w:vAlign w:val="center"/>
          </w:tcPr>
          <w:p w:rsidR="00520B9B" w:rsidRPr="00D67288" w:rsidRDefault="00520B9B" w:rsidP="0016364B">
            <w:pPr>
              <w:autoSpaceDE w:val="0"/>
              <w:autoSpaceDN w:val="0"/>
              <w:adjustRightInd w:val="0"/>
              <w:jc w:val="center"/>
              <w:rPr>
                <w:b/>
                <w:lang w:val="uk-UA" w:eastAsia="uk-UA"/>
              </w:rPr>
            </w:pPr>
          </w:p>
        </w:tc>
        <w:tc>
          <w:tcPr>
            <w:tcW w:w="1980" w:type="dxa"/>
            <w:vMerge/>
            <w:vAlign w:val="center"/>
          </w:tcPr>
          <w:p w:rsidR="00520B9B" w:rsidRPr="00D67288" w:rsidRDefault="00520B9B" w:rsidP="0016364B">
            <w:pPr>
              <w:autoSpaceDE w:val="0"/>
              <w:autoSpaceDN w:val="0"/>
              <w:adjustRightInd w:val="0"/>
              <w:jc w:val="center"/>
              <w:rPr>
                <w:b/>
                <w:lang w:val="uk-UA" w:eastAsia="uk-UA"/>
              </w:rPr>
            </w:pPr>
          </w:p>
        </w:tc>
        <w:tc>
          <w:tcPr>
            <w:tcW w:w="3420" w:type="dxa"/>
            <w:gridSpan w:val="2"/>
            <w:vMerge/>
            <w:vAlign w:val="center"/>
          </w:tcPr>
          <w:p w:rsidR="00520B9B" w:rsidRPr="00D67288" w:rsidRDefault="00520B9B" w:rsidP="0016364B">
            <w:pPr>
              <w:autoSpaceDE w:val="0"/>
              <w:autoSpaceDN w:val="0"/>
              <w:adjustRightInd w:val="0"/>
              <w:jc w:val="center"/>
              <w:rPr>
                <w:b/>
                <w:lang w:val="uk-UA" w:eastAsia="uk-UA"/>
              </w:rPr>
            </w:pPr>
          </w:p>
        </w:tc>
        <w:tc>
          <w:tcPr>
            <w:tcW w:w="1980" w:type="dxa"/>
            <w:vMerge/>
            <w:vAlign w:val="center"/>
          </w:tcPr>
          <w:p w:rsidR="00520B9B" w:rsidRPr="00D67288" w:rsidRDefault="00520B9B" w:rsidP="0016364B">
            <w:pPr>
              <w:autoSpaceDE w:val="0"/>
              <w:autoSpaceDN w:val="0"/>
              <w:adjustRightInd w:val="0"/>
              <w:jc w:val="center"/>
              <w:rPr>
                <w:b/>
                <w:lang w:val="uk-UA" w:eastAsia="uk-UA"/>
              </w:rPr>
            </w:pPr>
          </w:p>
        </w:tc>
        <w:tc>
          <w:tcPr>
            <w:tcW w:w="1980" w:type="dxa"/>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 xml:space="preserve">Джерела </w:t>
            </w:r>
          </w:p>
        </w:tc>
        <w:tc>
          <w:tcPr>
            <w:tcW w:w="1980" w:type="dxa"/>
            <w:gridSpan w:val="2"/>
            <w:vAlign w:val="center"/>
          </w:tcPr>
          <w:p w:rsidR="00520B9B" w:rsidRPr="00D67288" w:rsidRDefault="00520B9B" w:rsidP="0016364B">
            <w:pPr>
              <w:autoSpaceDE w:val="0"/>
              <w:autoSpaceDN w:val="0"/>
              <w:adjustRightInd w:val="0"/>
              <w:jc w:val="center"/>
              <w:rPr>
                <w:b/>
                <w:lang w:val="uk-UA" w:eastAsia="uk-UA"/>
              </w:rPr>
            </w:pPr>
            <w:r w:rsidRPr="00D67288">
              <w:rPr>
                <w:b/>
                <w:lang w:val="uk-UA" w:eastAsia="uk-UA"/>
              </w:rPr>
              <w:t>Обсяги, тис. грн.</w:t>
            </w:r>
          </w:p>
        </w:tc>
        <w:tc>
          <w:tcPr>
            <w:tcW w:w="1771" w:type="dxa"/>
            <w:vMerge/>
            <w:vAlign w:val="center"/>
          </w:tcPr>
          <w:p w:rsidR="00520B9B" w:rsidRPr="00D67288" w:rsidRDefault="00520B9B" w:rsidP="0016364B">
            <w:pPr>
              <w:autoSpaceDE w:val="0"/>
              <w:autoSpaceDN w:val="0"/>
              <w:adjustRightInd w:val="0"/>
              <w:jc w:val="center"/>
              <w:rPr>
                <w:b/>
                <w:lang w:val="uk-UA" w:eastAsia="uk-UA"/>
              </w:rPr>
            </w:pPr>
          </w:p>
        </w:tc>
      </w:tr>
      <w:tr w:rsidR="00520B9B" w:rsidRPr="00D67288" w:rsidTr="0016364B">
        <w:trPr>
          <w:cantSplit/>
          <w:trHeight w:val="353"/>
        </w:trPr>
        <w:tc>
          <w:tcPr>
            <w:tcW w:w="15321" w:type="dxa"/>
            <w:gridSpan w:val="10"/>
          </w:tcPr>
          <w:p w:rsidR="00520B9B" w:rsidRPr="00D67288" w:rsidRDefault="00520B9B" w:rsidP="0016364B">
            <w:pPr>
              <w:autoSpaceDE w:val="0"/>
              <w:autoSpaceDN w:val="0"/>
              <w:adjustRightInd w:val="0"/>
              <w:jc w:val="center"/>
              <w:rPr>
                <w:lang w:val="uk-UA" w:eastAsia="uk-UA"/>
              </w:rPr>
            </w:pPr>
            <w:r w:rsidRPr="00D67288">
              <w:rPr>
                <w:b/>
                <w:lang w:val="uk-UA" w:eastAsia="uk-UA"/>
              </w:rPr>
              <w:t xml:space="preserve"> 2019 рік</w:t>
            </w:r>
          </w:p>
        </w:tc>
      </w:tr>
      <w:tr w:rsidR="00520B9B" w:rsidRPr="00D67288" w:rsidTr="00FD18B2">
        <w:trPr>
          <w:cantSplit/>
          <w:trHeight w:hRule="exact" w:val="642"/>
        </w:trPr>
        <w:tc>
          <w:tcPr>
            <w:tcW w:w="520" w:type="dxa"/>
            <w:vMerge w:val="restart"/>
          </w:tcPr>
          <w:p w:rsidR="00520B9B" w:rsidRPr="00D67288" w:rsidRDefault="00520B9B" w:rsidP="00FD18B2">
            <w:pPr>
              <w:numPr>
                <w:ilvl w:val="0"/>
                <w:numId w:val="48"/>
              </w:numPr>
              <w:autoSpaceDE w:val="0"/>
              <w:autoSpaceDN w:val="0"/>
              <w:adjustRightInd w:val="0"/>
              <w:ind w:left="0" w:firstLine="0"/>
              <w:contextualSpacing/>
              <w:jc w:val="center"/>
              <w:rPr>
                <w:b/>
                <w:lang w:val="uk-UA" w:eastAsia="uk-UA"/>
              </w:rPr>
            </w:pPr>
            <w:r w:rsidRPr="00D67288">
              <w:rPr>
                <w:b/>
                <w:lang w:val="uk-UA" w:eastAsia="uk-UA"/>
              </w:rPr>
              <w:t xml:space="preserve">                                               </w:t>
            </w:r>
          </w:p>
        </w:tc>
        <w:tc>
          <w:tcPr>
            <w:tcW w:w="1690" w:type="dxa"/>
            <w:vMerge w:val="restart"/>
          </w:tcPr>
          <w:p w:rsidR="00520B9B" w:rsidRDefault="00520B9B" w:rsidP="0016364B">
            <w:pPr>
              <w:autoSpaceDE w:val="0"/>
              <w:autoSpaceDN w:val="0"/>
              <w:adjustRightInd w:val="0"/>
              <w:rPr>
                <w:i/>
                <w:lang w:val="uk-UA" w:eastAsia="uk-UA"/>
              </w:rPr>
            </w:pPr>
            <w:r w:rsidRPr="00D67288">
              <w:rPr>
                <w:i/>
                <w:lang w:val="uk-UA" w:eastAsia="uk-UA"/>
              </w:rPr>
              <w:t xml:space="preserve">Завдання 5 </w:t>
            </w:r>
          </w:p>
          <w:p w:rsidR="00520B9B" w:rsidRPr="00D67288" w:rsidRDefault="00520B9B" w:rsidP="0016364B">
            <w:pPr>
              <w:autoSpaceDE w:val="0"/>
              <w:autoSpaceDN w:val="0"/>
              <w:adjustRightInd w:val="0"/>
              <w:rPr>
                <w:i/>
                <w:lang w:val="uk-UA" w:eastAsia="uk-UA"/>
              </w:rPr>
            </w:pPr>
          </w:p>
          <w:p w:rsidR="00520B9B" w:rsidRPr="00D67288" w:rsidRDefault="00520B9B" w:rsidP="0016364B">
            <w:pPr>
              <w:autoSpaceDE w:val="0"/>
              <w:autoSpaceDN w:val="0"/>
              <w:adjustRightInd w:val="0"/>
              <w:rPr>
                <w:b/>
                <w:lang w:val="uk-UA" w:eastAsia="uk-UA"/>
              </w:rPr>
            </w:pPr>
            <w:r w:rsidRPr="00D67288">
              <w:rPr>
                <w:b/>
                <w:lang w:val="uk-UA" w:eastAsia="uk-UA"/>
              </w:rPr>
              <w:t>Благоустрій міста Новий Розділ</w:t>
            </w:r>
          </w:p>
          <w:p w:rsidR="00520B9B" w:rsidRPr="00D67288" w:rsidRDefault="00520B9B" w:rsidP="0016364B">
            <w:pPr>
              <w:autoSpaceDE w:val="0"/>
              <w:autoSpaceDN w:val="0"/>
              <w:adjustRightInd w:val="0"/>
              <w:rPr>
                <w:b/>
                <w:lang w:val="uk-UA" w:eastAsia="uk-UA"/>
              </w:rPr>
            </w:pPr>
          </w:p>
        </w:tc>
        <w:tc>
          <w:tcPr>
            <w:tcW w:w="1980" w:type="dxa"/>
            <w:vMerge w:val="restart"/>
          </w:tcPr>
          <w:p w:rsidR="00520B9B" w:rsidRDefault="00520B9B" w:rsidP="0016364B">
            <w:pPr>
              <w:autoSpaceDE w:val="0"/>
              <w:autoSpaceDN w:val="0"/>
              <w:adjustRightInd w:val="0"/>
              <w:rPr>
                <w:i/>
                <w:lang w:val="uk-UA" w:eastAsia="uk-UA"/>
              </w:rPr>
            </w:pPr>
            <w:r>
              <w:rPr>
                <w:i/>
                <w:lang w:val="uk-UA" w:eastAsia="uk-UA"/>
              </w:rPr>
              <w:t>Захід 17</w:t>
            </w:r>
          </w:p>
          <w:p w:rsidR="00520B9B" w:rsidRPr="00D67288" w:rsidRDefault="00520B9B" w:rsidP="0016364B">
            <w:pPr>
              <w:autoSpaceDE w:val="0"/>
              <w:autoSpaceDN w:val="0"/>
              <w:adjustRightInd w:val="0"/>
              <w:rPr>
                <w:i/>
                <w:lang w:val="uk-UA" w:eastAsia="uk-UA"/>
              </w:rPr>
            </w:pPr>
          </w:p>
          <w:p w:rsidR="00520B9B" w:rsidRPr="00FD18B2" w:rsidRDefault="00520B9B" w:rsidP="0016364B">
            <w:pPr>
              <w:autoSpaceDE w:val="0"/>
              <w:autoSpaceDN w:val="0"/>
              <w:adjustRightInd w:val="0"/>
              <w:rPr>
                <w:lang w:val="uk-UA" w:eastAsia="uk-UA"/>
              </w:rPr>
            </w:pPr>
            <w:r w:rsidRPr="00FD18B2">
              <w:rPr>
                <w:b/>
                <w:bCs/>
                <w:iCs/>
                <w:lang w:val="uk-UA"/>
              </w:rPr>
              <w:t xml:space="preserve">Поточний ремонт тротуарної доріжки  </w:t>
            </w:r>
            <w:r w:rsidRPr="00FD18B2">
              <w:rPr>
                <w:b/>
                <w:lang w:val="uk-UA"/>
              </w:rPr>
              <w:t>по вул. Героя України Степана Бандери (від № 3 до № 3-а)</w:t>
            </w:r>
            <w:r w:rsidRPr="00FD18B2">
              <w:rPr>
                <w:b/>
                <w:bCs/>
                <w:iCs/>
                <w:lang w:val="uk-UA"/>
              </w:rPr>
              <w:t xml:space="preserve"> </w:t>
            </w:r>
          </w:p>
        </w:tc>
        <w:tc>
          <w:tcPr>
            <w:tcW w:w="1440" w:type="dxa"/>
          </w:tcPr>
          <w:p w:rsidR="00520B9B" w:rsidRPr="00D67288" w:rsidRDefault="00520B9B" w:rsidP="0016364B">
            <w:pPr>
              <w:autoSpaceDE w:val="0"/>
              <w:autoSpaceDN w:val="0"/>
              <w:adjustRightInd w:val="0"/>
              <w:rPr>
                <w:i/>
                <w:lang w:val="uk-UA" w:eastAsia="uk-UA"/>
              </w:rPr>
            </w:pPr>
            <w:r w:rsidRPr="00D67288">
              <w:rPr>
                <w:i/>
                <w:lang w:val="uk-UA" w:eastAsia="uk-UA"/>
              </w:rPr>
              <w:t xml:space="preserve">затрат, тис. грн. </w:t>
            </w:r>
          </w:p>
        </w:tc>
        <w:tc>
          <w:tcPr>
            <w:tcW w:w="1980" w:type="dxa"/>
          </w:tcPr>
          <w:p w:rsidR="00520B9B" w:rsidRPr="00D67288" w:rsidRDefault="00520B9B" w:rsidP="0016364B">
            <w:pPr>
              <w:autoSpaceDE w:val="0"/>
              <w:autoSpaceDN w:val="0"/>
              <w:adjustRightInd w:val="0"/>
              <w:rPr>
                <w:b/>
                <w:lang w:val="uk-UA" w:eastAsia="uk-UA"/>
              </w:rPr>
            </w:pPr>
            <w:r w:rsidRPr="00D67288">
              <w:rPr>
                <w:b/>
                <w:lang w:val="uk-UA" w:eastAsia="uk-UA"/>
              </w:rPr>
              <w:t>120,0</w:t>
            </w:r>
          </w:p>
        </w:tc>
        <w:tc>
          <w:tcPr>
            <w:tcW w:w="1980" w:type="dxa"/>
            <w:vMerge w:val="restart"/>
            <w:vAlign w:val="center"/>
          </w:tcPr>
          <w:p w:rsidR="00520B9B" w:rsidRPr="00D67288" w:rsidRDefault="00520B9B" w:rsidP="0016364B">
            <w:pPr>
              <w:autoSpaceDE w:val="0"/>
              <w:autoSpaceDN w:val="0"/>
              <w:adjustRightInd w:val="0"/>
              <w:rPr>
                <w:lang w:val="uk-UA" w:eastAsia="uk-UA"/>
              </w:rPr>
            </w:pPr>
            <w:r w:rsidRPr="00D67288">
              <w:rPr>
                <w:lang w:val="uk-UA" w:eastAsia="uk-UA"/>
              </w:rPr>
              <w:t>Виконавчий комітет</w:t>
            </w:r>
          </w:p>
          <w:p w:rsidR="00520B9B" w:rsidRPr="00D67288" w:rsidRDefault="00520B9B" w:rsidP="0016364B">
            <w:pPr>
              <w:autoSpaceDE w:val="0"/>
              <w:autoSpaceDN w:val="0"/>
              <w:adjustRightInd w:val="0"/>
              <w:rPr>
                <w:lang w:val="uk-UA" w:eastAsia="uk-UA"/>
              </w:rPr>
            </w:pPr>
          </w:p>
          <w:p w:rsidR="00520B9B" w:rsidRPr="00D67288" w:rsidRDefault="00520B9B" w:rsidP="0016364B">
            <w:pPr>
              <w:autoSpaceDE w:val="0"/>
              <w:autoSpaceDN w:val="0"/>
              <w:adjustRightInd w:val="0"/>
              <w:rPr>
                <w:lang w:val="uk-UA" w:eastAsia="uk-UA"/>
              </w:rPr>
            </w:pPr>
            <w:r w:rsidRPr="00D67288">
              <w:rPr>
                <w:lang w:val="uk-UA" w:eastAsia="uk-UA"/>
              </w:rPr>
              <w:t>ДП «Благоустрій»</w:t>
            </w:r>
          </w:p>
          <w:p w:rsidR="00520B9B" w:rsidRPr="00D67288" w:rsidRDefault="00520B9B" w:rsidP="0016364B">
            <w:pPr>
              <w:autoSpaceDE w:val="0"/>
              <w:autoSpaceDN w:val="0"/>
              <w:adjustRightInd w:val="0"/>
              <w:rPr>
                <w:lang w:val="uk-UA" w:eastAsia="uk-UA"/>
              </w:rPr>
            </w:pPr>
          </w:p>
        </w:tc>
        <w:tc>
          <w:tcPr>
            <w:tcW w:w="2160" w:type="dxa"/>
            <w:gridSpan w:val="2"/>
            <w:vMerge w:val="restart"/>
            <w:vAlign w:val="center"/>
          </w:tcPr>
          <w:p w:rsidR="00520B9B" w:rsidRPr="00D67288" w:rsidRDefault="00520B9B" w:rsidP="0016364B">
            <w:pPr>
              <w:autoSpaceDE w:val="0"/>
              <w:autoSpaceDN w:val="0"/>
              <w:adjustRightInd w:val="0"/>
              <w:rPr>
                <w:lang w:val="uk-UA" w:eastAsia="uk-UA"/>
              </w:rPr>
            </w:pPr>
            <w:r w:rsidRPr="00D67288">
              <w:rPr>
                <w:lang w:val="uk-UA" w:eastAsia="uk-UA"/>
              </w:rPr>
              <w:t>Міський бюджет</w:t>
            </w:r>
          </w:p>
          <w:p w:rsidR="00520B9B" w:rsidRPr="00D67288" w:rsidRDefault="00520B9B" w:rsidP="0016364B">
            <w:pPr>
              <w:autoSpaceDE w:val="0"/>
              <w:autoSpaceDN w:val="0"/>
              <w:adjustRightInd w:val="0"/>
              <w:rPr>
                <w:lang w:val="uk-UA" w:eastAsia="uk-UA"/>
              </w:rPr>
            </w:pPr>
          </w:p>
        </w:tc>
        <w:tc>
          <w:tcPr>
            <w:tcW w:w="1800" w:type="dxa"/>
            <w:vMerge w:val="restart"/>
            <w:vAlign w:val="center"/>
          </w:tcPr>
          <w:p w:rsidR="00520B9B" w:rsidRPr="00D67288" w:rsidRDefault="00520B9B" w:rsidP="0016364B">
            <w:pPr>
              <w:autoSpaceDE w:val="0"/>
              <w:autoSpaceDN w:val="0"/>
              <w:adjustRightInd w:val="0"/>
              <w:jc w:val="center"/>
              <w:rPr>
                <w:lang w:val="uk-UA" w:eastAsia="uk-UA"/>
              </w:rPr>
            </w:pPr>
            <w:r w:rsidRPr="00D67288">
              <w:rPr>
                <w:lang w:val="uk-UA" w:eastAsia="uk-UA"/>
              </w:rPr>
              <w:t>120,00</w:t>
            </w:r>
          </w:p>
        </w:tc>
        <w:tc>
          <w:tcPr>
            <w:tcW w:w="1771" w:type="dxa"/>
            <w:vMerge w:val="restart"/>
          </w:tcPr>
          <w:p w:rsidR="00520B9B" w:rsidRPr="00D67288" w:rsidRDefault="00520B9B" w:rsidP="0016364B">
            <w:pPr>
              <w:autoSpaceDE w:val="0"/>
              <w:autoSpaceDN w:val="0"/>
              <w:adjustRightInd w:val="0"/>
              <w:rPr>
                <w:lang w:val="uk-UA" w:eastAsia="uk-UA"/>
              </w:rPr>
            </w:pPr>
            <w:r w:rsidRPr="00D67288">
              <w:rPr>
                <w:lang w:val="uk-UA" w:eastAsia="uk-UA"/>
              </w:rPr>
              <w:t xml:space="preserve">Покращення стану тротуарів </w:t>
            </w:r>
          </w:p>
          <w:p w:rsidR="00520B9B" w:rsidRPr="00D67288" w:rsidRDefault="00520B9B" w:rsidP="0016364B">
            <w:pPr>
              <w:autoSpaceDE w:val="0"/>
              <w:autoSpaceDN w:val="0"/>
              <w:adjustRightInd w:val="0"/>
              <w:rPr>
                <w:lang w:val="uk-UA" w:eastAsia="uk-UA"/>
              </w:rPr>
            </w:pPr>
            <w:r w:rsidRPr="00D67288">
              <w:rPr>
                <w:lang w:val="uk-UA" w:eastAsia="uk-UA"/>
              </w:rPr>
              <w:t>комунальної власності м. Новий Розділ та забезпечення  умов безпечного  та комфортного проживання мешканців міста</w:t>
            </w:r>
          </w:p>
          <w:p w:rsidR="00520B9B" w:rsidRPr="00D67288" w:rsidRDefault="00520B9B" w:rsidP="0016364B">
            <w:pPr>
              <w:autoSpaceDE w:val="0"/>
              <w:autoSpaceDN w:val="0"/>
              <w:adjustRightInd w:val="0"/>
              <w:rPr>
                <w:lang w:val="uk-UA" w:eastAsia="uk-UA"/>
              </w:rPr>
            </w:pPr>
          </w:p>
        </w:tc>
      </w:tr>
      <w:tr w:rsidR="00520B9B" w:rsidRPr="00D67288" w:rsidTr="0016364B">
        <w:trPr>
          <w:cantSplit/>
          <w:trHeight w:hRule="exact" w:val="604"/>
        </w:trPr>
        <w:tc>
          <w:tcPr>
            <w:tcW w:w="520" w:type="dxa"/>
            <w:vMerge/>
          </w:tcPr>
          <w:p w:rsidR="00520B9B" w:rsidRPr="00D67288" w:rsidRDefault="00520B9B" w:rsidP="0016364B">
            <w:pPr>
              <w:autoSpaceDE w:val="0"/>
              <w:autoSpaceDN w:val="0"/>
              <w:adjustRightInd w:val="0"/>
              <w:jc w:val="center"/>
              <w:rPr>
                <w:b/>
                <w:lang w:val="uk-UA" w:eastAsia="uk-UA"/>
              </w:rPr>
            </w:pPr>
          </w:p>
        </w:tc>
        <w:tc>
          <w:tcPr>
            <w:tcW w:w="1690" w:type="dxa"/>
            <w:vMerge/>
          </w:tcPr>
          <w:p w:rsidR="00520B9B" w:rsidRPr="00D67288" w:rsidRDefault="00520B9B" w:rsidP="0016364B">
            <w:pPr>
              <w:autoSpaceDE w:val="0"/>
              <w:autoSpaceDN w:val="0"/>
              <w:adjustRightInd w:val="0"/>
              <w:rPr>
                <w:b/>
                <w:lang w:val="uk-UA" w:eastAsia="uk-UA"/>
              </w:rPr>
            </w:pPr>
          </w:p>
        </w:tc>
        <w:tc>
          <w:tcPr>
            <w:tcW w:w="1980" w:type="dxa"/>
            <w:vMerge/>
          </w:tcPr>
          <w:p w:rsidR="00520B9B" w:rsidRPr="00D67288" w:rsidRDefault="00520B9B" w:rsidP="0016364B">
            <w:pPr>
              <w:autoSpaceDE w:val="0"/>
              <w:autoSpaceDN w:val="0"/>
              <w:adjustRightInd w:val="0"/>
              <w:rPr>
                <w:b/>
                <w:lang w:val="uk-UA" w:eastAsia="uk-UA"/>
              </w:rPr>
            </w:pPr>
          </w:p>
        </w:tc>
        <w:tc>
          <w:tcPr>
            <w:tcW w:w="1440" w:type="dxa"/>
          </w:tcPr>
          <w:p w:rsidR="00520B9B" w:rsidRPr="00D67288" w:rsidRDefault="00520B9B" w:rsidP="0016364B">
            <w:pPr>
              <w:autoSpaceDE w:val="0"/>
              <w:autoSpaceDN w:val="0"/>
              <w:adjustRightInd w:val="0"/>
              <w:rPr>
                <w:i/>
                <w:lang w:val="uk-UA" w:eastAsia="uk-UA"/>
              </w:rPr>
            </w:pPr>
            <w:r w:rsidRPr="00D67288">
              <w:rPr>
                <w:i/>
                <w:lang w:val="uk-UA" w:eastAsia="uk-UA"/>
              </w:rPr>
              <w:t>продукту, м.кв.</w:t>
            </w:r>
          </w:p>
        </w:tc>
        <w:tc>
          <w:tcPr>
            <w:tcW w:w="1980" w:type="dxa"/>
          </w:tcPr>
          <w:p w:rsidR="00520B9B" w:rsidRPr="00D67288" w:rsidRDefault="00520B9B" w:rsidP="0016364B">
            <w:pPr>
              <w:autoSpaceDE w:val="0"/>
              <w:autoSpaceDN w:val="0"/>
              <w:adjustRightInd w:val="0"/>
              <w:rPr>
                <w:b/>
                <w:lang w:val="uk-UA" w:eastAsia="uk-UA"/>
              </w:rPr>
            </w:pPr>
            <w:r w:rsidRPr="00D67288">
              <w:rPr>
                <w:b/>
                <w:lang w:val="uk-UA" w:eastAsia="uk-UA"/>
              </w:rPr>
              <w:t>105</w:t>
            </w:r>
          </w:p>
        </w:tc>
        <w:tc>
          <w:tcPr>
            <w:tcW w:w="1980" w:type="dxa"/>
            <w:vMerge/>
            <w:vAlign w:val="center"/>
          </w:tcPr>
          <w:p w:rsidR="00520B9B" w:rsidRPr="00D67288" w:rsidRDefault="00520B9B" w:rsidP="0016364B">
            <w:pPr>
              <w:autoSpaceDE w:val="0"/>
              <w:autoSpaceDN w:val="0"/>
              <w:adjustRightInd w:val="0"/>
              <w:rPr>
                <w:lang w:val="uk-UA" w:eastAsia="uk-UA"/>
              </w:rPr>
            </w:pPr>
          </w:p>
        </w:tc>
        <w:tc>
          <w:tcPr>
            <w:tcW w:w="2160" w:type="dxa"/>
            <w:gridSpan w:val="2"/>
            <w:vMerge/>
            <w:vAlign w:val="center"/>
          </w:tcPr>
          <w:p w:rsidR="00520B9B" w:rsidRPr="00D67288" w:rsidRDefault="00520B9B" w:rsidP="0016364B">
            <w:pPr>
              <w:autoSpaceDE w:val="0"/>
              <w:autoSpaceDN w:val="0"/>
              <w:adjustRightInd w:val="0"/>
              <w:rPr>
                <w:lang w:val="uk-UA" w:eastAsia="uk-UA"/>
              </w:rPr>
            </w:pPr>
          </w:p>
        </w:tc>
        <w:tc>
          <w:tcPr>
            <w:tcW w:w="1800" w:type="dxa"/>
            <w:vMerge/>
            <w:vAlign w:val="center"/>
          </w:tcPr>
          <w:p w:rsidR="00520B9B" w:rsidRPr="00D67288" w:rsidRDefault="00520B9B" w:rsidP="0016364B">
            <w:pPr>
              <w:autoSpaceDE w:val="0"/>
              <w:autoSpaceDN w:val="0"/>
              <w:adjustRightInd w:val="0"/>
              <w:jc w:val="center"/>
              <w:rPr>
                <w:lang w:val="uk-UA" w:eastAsia="uk-UA"/>
              </w:rPr>
            </w:pPr>
          </w:p>
        </w:tc>
        <w:tc>
          <w:tcPr>
            <w:tcW w:w="1771" w:type="dxa"/>
            <w:vMerge/>
          </w:tcPr>
          <w:p w:rsidR="00520B9B" w:rsidRPr="00D67288" w:rsidRDefault="00520B9B" w:rsidP="0016364B">
            <w:pPr>
              <w:autoSpaceDE w:val="0"/>
              <w:autoSpaceDN w:val="0"/>
              <w:adjustRightInd w:val="0"/>
              <w:rPr>
                <w:lang w:val="uk-UA" w:eastAsia="uk-UA"/>
              </w:rPr>
            </w:pPr>
          </w:p>
        </w:tc>
      </w:tr>
      <w:tr w:rsidR="00520B9B" w:rsidRPr="00D67288" w:rsidTr="0016364B">
        <w:trPr>
          <w:cantSplit/>
          <w:trHeight w:hRule="exact" w:val="854"/>
        </w:trPr>
        <w:tc>
          <w:tcPr>
            <w:tcW w:w="520" w:type="dxa"/>
            <w:vMerge/>
          </w:tcPr>
          <w:p w:rsidR="00520B9B" w:rsidRPr="00D67288" w:rsidRDefault="00520B9B" w:rsidP="0016364B">
            <w:pPr>
              <w:autoSpaceDE w:val="0"/>
              <w:autoSpaceDN w:val="0"/>
              <w:adjustRightInd w:val="0"/>
              <w:jc w:val="center"/>
              <w:rPr>
                <w:b/>
                <w:lang w:val="uk-UA" w:eastAsia="uk-UA"/>
              </w:rPr>
            </w:pPr>
          </w:p>
        </w:tc>
        <w:tc>
          <w:tcPr>
            <w:tcW w:w="1690" w:type="dxa"/>
            <w:vMerge/>
          </w:tcPr>
          <w:p w:rsidR="00520B9B" w:rsidRPr="00D67288" w:rsidRDefault="00520B9B" w:rsidP="0016364B">
            <w:pPr>
              <w:autoSpaceDE w:val="0"/>
              <w:autoSpaceDN w:val="0"/>
              <w:adjustRightInd w:val="0"/>
              <w:rPr>
                <w:b/>
                <w:lang w:val="uk-UA" w:eastAsia="uk-UA"/>
              </w:rPr>
            </w:pPr>
          </w:p>
        </w:tc>
        <w:tc>
          <w:tcPr>
            <w:tcW w:w="1980" w:type="dxa"/>
            <w:vMerge/>
          </w:tcPr>
          <w:p w:rsidR="00520B9B" w:rsidRPr="00D67288" w:rsidRDefault="00520B9B" w:rsidP="0016364B">
            <w:pPr>
              <w:autoSpaceDE w:val="0"/>
              <w:autoSpaceDN w:val="0"/>
              <w:adjustRightInd w:val="0"/>
              <w:rPr>
                <w:b/>
                <w:lang w:val="uk-UA" w:eastAsia="uk-UA"/>
              </w:rPr>
            </w:pPr>
          </w:p>
        </w:tc>
        <w:tc>
          <w:tcPr>
            <w:tcW w:w="1440" w:type="dxa"/>
          </w:tcPr>
          <w:p w:rsidR="00520B9B" w:rsidRPr="00D67288" w:rsidRDefault="00520B9B" w:rsidP="0016364B">
            <w:pPr>
              <w:autoSpaceDE w:val="0"/>
              <w:autoSpaceDN w:val="0"/>
              <w:adjustRightInd w:val="0"/>
              <w:rPr>
                <w:i/>
                <w:lang w:val="uk-UA" w:eastAsia="uk-UA"/>
              </w:rPr>
            </w:pPr>
            <w:r w:rsidRPr="00D67288">
              <w:rPr>
                <w:i/>
                <w:lang w:val="uk-UA" w:eastAsia="uk-UA"/>
              </w:rPr>
              <w:t>ефективності, тис. грн../м.кв.</w:t>
            </w:r>
          </w:p>
        </w:tc>
        <w:tc>
          <w:tcPr>
            <w:tcW w:w="1980" w:type="dxa"/>
            <w:vAlign w:val="center"/>
          </w:tcPr>
          <w:p w:rsidR="00520B9B" w:rsidRPr="00D67288" w:rsidRDefault="00520B9B" w:rsidP="0016364B">
            <w:pPr>
              <w:autoSpaceDE w:val="0"/>
              <w:autoSpaceDN w:val="0"/>
              <w:adjustRightInd w:val="0"/>
              <w:rPr>
                <w:lang w:val="uk-UA" w:eastAsia="uk-UA"/>
              </w:rPr>
            </w:pPr>
            <w:r w:rsidRPr="00D67288">
              <w:rPr>
                <w:lang w:val="uk-UA" w:eastAsia="uk-UA"/>
              </w:rPr>
              <w:t>1,14</w:t>
            </w:r>
          </w:p>
        </w:tc>
        <w:tc>
          <w:tcPr>
            <w:tcW w:w="1980" w:type="dxa"/>
            <w:vMerge/>
            <w:vAlign w:val="center"/>
          </w:tcPr>
          <w:p w:rsidR="00520B9B" w:rsidRPr="00D67288" w:rsidRDefault="00520B9B" w:rsidP="0016364B">
            <w:pPr>
              <w:autoSpaceDE w:val="0"/>
              <w:autoSpaceDN w:val="0"/>
              <w:adjustRightInd w:val="0"/>
              <w:rPr>
                <w:lang w:val="uk-UA" w:eastAsia="uk-UA"/>
              </w:rPr>
            </w:pPr>
          </w:p>
        </w:tc>
        <w:tc>
          <w:tcPr>
            <w:tcW w:w="2160" w:type="dxa"/>
            <w:gridSpan w:val="2"/>
            <w:vMerge/>
            <w:vAlign w:val="center"/>
          </w:tcPr>
          <w:p w:rsidR="00520B9B" w:rsidRPr="00D67288" w:rsidRDefault="00520B9B" w:rsidP="0016364B">
            <w:pPr>
              <w:autoSpaceDE w:val="0"/>
              <w:autoSpaceDN w:val="0"/>
              <w:adjustRightInd w:val="0"/>
              <w:rPr>
                <w:lang w:val="uk-UA" w:eastAsia="uk-UA"/>
              </w:rPr>
            </w:pPr>
          </w:p>
        </w:tc>
        <w:tc>
          <w:tcPr>
            <w:tcW w:w="1800" w:type="dxa"/>
            <w:vMerge/>
            <w:vAlign w:val="center"/>
          </w:tcPr>
          <w:p w:rsidR="00520B9B" w:rsidRPr="00D67288" w:rsidRDefault="00520B9B" w:rsidP="0016364B">
            <w:pPr>
              <w:autoSpaceDE w:val="0"/>
              <w:autoSpaceDN w:val="0"/>
              <w:adjustRightInd w:val="0"/>
              <w:jc w:val="center"/>
              <w:rPr>
                <w:lang w:val="uk-UA" w:eastAsia="uk-UA"/>
              </w:rPr>
            </w:pPr>
          </w:p>
        </w:tc>
        <w:tc>
          <w:tcPr>
            <w:tcW w:w="1771" w:type="dxa"/>
            <w:vMerge/>
          </w:tcPr>
          <w:p w:rsidR="00520B9B" w:rsidRPr="00D67288" w:rsidRDefault="00520B9B" w:rsidP="0016364B">
            <w:pPr>
              <w:autoSpaceDE w:val="0"/>
              <w:autoSpaceDN w:val="0"/>
              <w:adjustRightInd w:val="0"/>
              <w:rPr>
                <w:lang w:val="uk-UA" w:eastAsia="uk-UA"/>
              </w:rPr>
            </w:pPr>
          </w:p>
        </w:tc>
      </w:tr>
      <w:tr w:rsidR="00520B9B" w:rsidRPr="00D67288" w:rsidTr="00FD18B2">
        <w:trPr>
          <w:cantSplit/>
          <w:trHeight w:val="935"/>
        </w:trPr>
        <w:tc>
          <w:tcPr>
            <w:tcW w:w="520" w:type="dxa"/>
            <w:vMerge/>
          </w:tcPr>
          <w:p w:rsidR="00520B9B" w:rsidRPr="00D67288" w:rsidRDefault="00520B9B" w:rsidP="0016364B">
            <w:pPr>
              <w:autoSpaceDE w:val="0"/>
              <w:autoSpaceDN w:val="0"/>
              <w:adjustRightInd w:val="0"/>
              <w:jc w:val="center"/>
              <w:rPr>
                <w:b/>
                <w:lang w:val="uk-UA" w:eastAsia="uk-UA"/>
              </w:rPr>
            </w:pPr>
          </w:p>
        </w:tc>
        <w:tc>
          <w:tcPr>
            <w:tcW w:w="1690" w:type="dxa"/>
            <w:vMerge/>
          </w:tcPr>
          <w:p w:rsidR="00520B9B" w:rsidRPr="00D67288" w:rsidRDefault="00520B9B" w:rsidP="0016364B">
            <w:pPr>
              <w:autoSpaceDE w:val="0"/>
              <w:autoSpaceDN w:val="0"/>
              <w:adjustRightInd w:val="0"/>
              <w:rPr>
                <w:b/>
                <w:lang w:val="uk-UA" w:eastAsia="uk-UA"/>
              </w:rPr>
            </w:pPr>
          </w:p>
        </w:tc>
        <w:tc>
          <w:tcPr>
            <w:tcW w:w="1980" w:type="dxa"/>
            <w:vMerge/>
          </w:tcPr>
          <w:p w:rsidR="00520B9B" w:rsidRPr="00D67288" w:rsidRDefault="00520B9B" w:rsidP="0016364B">
            <w:pPr>
              <w:autoSpaceDE w:val="0"/>
              <w:autoSpaceDN w:val="0"/>
              <w:adjustRightInd w:val="0"/>
              <w:rPr>
                <w:b/>
                <w:lang w:val="uk-UA" w:eastAsia="uk-UA"/>
              </w:rPr>
            </w:pPr>
          </w:p>
        </w:tc>
        <w:tc>
          <w:tcPr>
            <w:tcW w:w="1440" w:type="dxa"/>
          </w:tcPr>
          <w:p w:rsidR="00520B9B" w:rsidRPr="00D67288" w:rsidRDefault="00520B9B" w:rsidP="0016364B">
            <w:pPr>
              <w:autoSpaceDE w:val="0"/>
              <w:autoSpaceDN w:val="0"/>
              <w:adjustRightInd w:val="0"/>
              <w:rPr>
                <w:b/>
                <w:lang w:val="uk-UA" w:eastAsia="uk-UA"/>
              </w:rPr>
            </w:pPr>
            <w:r>
              <w:rPr>
                <w:i/>
                <w:lang w:val="uk-UA" w:eastAsia="uk-UA"/>
              </w:rPr>
              <w:t>я</w:t>
            </w:r>
            <w:r w:rsidRPr="00D67288">
              <w:rPr>
                <w:i/>
                <w:lang w:val="uk-UA" w:eastAsia="uk-UA"/>
              </w:rPr>
              <w:t>кості</w:t>
            </w:r>
            <w:r>
              <w:rPr>
                <w:i/>
                <w:lang w:val="uk-UA" w:eastAsia="uk-UA"/>
              </w:rPr>
              <w:t>, %</w:t>
            </w:r>
            <w:r w:rsidRPr="00D67288">
              <w:rPr>
                <w:i/>
                <w:lang w:val="uk-UA" w:eastAsia="uk-UA"/>
              </w:rPr>
              <w:t xml:space="preserve"> </w:t>
            </w:r>
          </w:p>
        </w:tc>
        <w:tc>
          <w:tcPr>
            <w:tcW w:w="1980" w:type="dxa"/>
          </w:tcPr>
          <w:p w:rsidR="00520B9B" w:rsidRPr="00D67288" w:rsidRDefault="00520B9B" w:rsidP="0016364B">
            <w:pPr>
              <w:autoSpaceDE w:val="0"/>
              <w:autoSpaceDN w:val="0"/>
              <w:adjustRightInd w:val="0"/>
              <w:rPr>
                <w:lang w:val="uk-UA" w:eastAsia="uk-UA"/>
              </w:rPr>
            </w:pPr>
            <w:r w:rsidRPr="00D67288">
              <w:rPr>
                <w:lang w:val="uk-UA" w:eastAsia="uk-UA"/>
              </w:rPr>
              <w:t>100</w:t>
            </w:r>
          </w:p>
        </w:tc>
        <w:tc>
          <w:tcPr>
            <w:tcW w:w="1980" w:type="dxa"/>
            <w:vMerge/>
            <w:vAlign w:val="center"/>
          </w:tcPr>
          <w:p w:rsidR="00520B9B" w:rsidRPr="00D67288" w:rsidRDefault="00520B9B" w:rsidP="0016364B">
            <w:pPr>
              <w:autoSpaceDE w:val="0"/>
              <w:autoSpaceDN w:val="0"/>
              <w:adjustRightInd w:val="0"/>
              <w:rPr>
                <w:lang w:val="uk-UA" w:eastAsia="uk-UA"/>
              </w:rPr>
            </w:pPr>
          </w:p>
        </w:tc>
        <w:tc>
          <w:tcPr>
            <w:tcW w:w="2160" w:type="dxa"/>
            <w:gridSpan w:val="2"/>
            <w:vMerge/>
            <w:vAlign w:val="center"/>
          </w:tcPr>
          <w:p w:rsidR="00520B9B" w:rsidRPr="00D67288" w:rsidRDefault="00520B9B" w:rsidP="0016364B">
            <w:pPr>
              <w:autoSpaceDE w:val="0"/>
              <w:autoSpaceDN w:val="0"/>
              <w:adjustRightInd w:val="0"/>
              <w:rPr>
                <w:lang w:val="uk-UA" w:eastAsia="uk-UA"/>
              </w:rPr>
            </w:pPr>
          </w:p>
        </w:tc>
        <w:tc>
          <w:tcPr>
            <w:tcW w:w="1800" w:type="dxa"/>
            <w:vMerge/>
            <w:vAlign w:val="center"/>
          </w:tcPr>
          <w:p w:rsidR="00520B9B" w:rsidRPr="00D67288" w:rsidRDefault="00520B9B" w:rsidP="0016364B">
            <w:pPr>
              <w:autoSpaceDE w:val="0"/>
              <w:autoSpaceDN w:val="0"/>
              <w:adjustRightInd w:val="0"/>
              <w:jc w:val="center"/>
              <w:rPr>
                <w:lang w:val="uk-UA" w:eastAsia="uk-UA"/>
              </w:rPr>
            </w:pPr>
          </w:p>
        </w:tc>
        <w:tc>
          <w:tcPr>
            <w:tcW w:w="1771" w:type="dxa"/>
            <w:vMerge/>
          </w:tcPr>
          <w:p w:rsidR="00520B9B" w:rsidRPr="00D67288" w:rsidRDefault="00520B9B" w:rsidP="0016364B">
            <w:pPr>
              <w:autoSpaceDE w:val="0"/>
              <w:autoSpaceDN w:val="0"/>
              <w:adjustRightInd w:val="0"/>
              <w:rPr>
                <w:lang w:val="uk-UA" w:eastAsia="uk-UA"/>
              </w:rPr>
            </w:pPr>
          </w:p>
        </w:tc>
      </w:tr>
    </w:tbl>
    <w:p w:rsidR="00520B9B" w:rsidRPr="00D67288" w:rsidRDefault="00520B9B" w:rsidP="00FD18B2">
      <w:pPr>
        <w:autoSpaceDE w:val="0"/>
        <w:autoSpaceDN w:val="0"/>
        <w:adjustRightInd w:val="0"/>
        <w:jc w:val="center"/>
        <w:rPr>
          <w:b/>
          <w:lang w:val="uk-UA" w:eastAsia="uk-UA"/>
        </w:rPr>
      </w:pPr>
    </w:p>
    <w:p w:rsidR="00520B9B" w:rsidRDefault="00520B9B" w:rsidP="007F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20B9B" w:rsidRDefault="00520B9B" w:rsidP="007F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20B9B" w:rsidRDefault="00520B9B" w:rsidP="007F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20B9B" w:rsidRDefault="00520B9B" w:rsidP="007F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20B9B" w:rsidRDefault="00520B9B" w:rsidP="002A0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Pr>
          <w:b/>
          <w:lang w:val="uk-UA" w:eastAsia="uk-UA"/>
        </w:rPr>
        <w:t>СЕКРЕТАР РАДИ                                                                              Ірина КРАВЕЦЬ</w:t>
      </w:r>
    </w:p>
    <w:bookmarkEnd w:id="0"/>
    <w:p w:rsidR="00520B9B" w:rsidRDefault="00520B9B" w:rsidP="002A0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520B9B" w:rsidRDefault="00520B9B" w:rsidP="002A0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520B9B" w:rsidRDefault="00520B9B" w:rsidP="002A0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tbl>
      <w:tblPr>
        <w:tblW w:w="15417" w:type="dxa"/>
        <w:tblLook w:val="00A0"/>
      </w:tblPr>
      <w:tblGrid>
        <w:gridCol w:w="9889"/>
        <w:gridCol w:w="5528"/>
      </w:tblGrid>
      <w:tr w:rsidR="00520B9B" w:rsidTr="00981319">
        <w:tc>
          <w:tcPr>
            <w:tcW w:w="9889" w:type="dxa"/>
          </w:tcPr>
          <w:p w:rsidR="00520B9B" w:rsidRPr="00981319" w:rsidRDefault="00520B9B" w:rsidP="00981319">
            <w:pPr>
              <w:jc w:val="center"/>
              <w:rPr>
                <w:b/>
                <w:sz w:val="22"/>
                <w:szCs w:val="22"/>
                <w:lang w:val="uk-UA" w:eastAsia="uk-UA"/>
              </w:rPr>
            </w:pPr>
          </w:p>
        </w:tc>
        <w:tc>
          <w:tcPr>
            <w:tcW w:w="5528" w:type="dxa"/>
          </w:tcPr>
          <w:p w:rsidR="00520B9B" w:rsidRPr="00981319" w:rsidRDefault="00520B9B" w:rsidP="00981319">
            <w:pPr>
              <w:jc w:val="center"/>
              <w:rPr>
                <w:b/>
                <w:sz w:val="22"/>
                <w:szCs w:val="22"/>
                <w:lang w:val="uk-UA" w:eastAsia="uk-UA"/>
              </w:rPr>
            </w:pPr>
            <w:r w:rsidRPr="00981319">
              <w:rPr>
                <w:b/>
                <w:sz w:val="22"/>
                <w:szCs w:val="22"/>
                <w:lang w:val="uk-UA" w:eastAsia="uk-UA"/>
              </w:rPr>
              <w:t>Додаток 2 до рішення № 1220 від 06.12.2019 року</w:t>
            </w:r>
          </w:p>
        </w:tc>
      </w:tr>
    </w:tbl>
    <w:p w:rsidR="00520B9B" w:rsidRDefault="00520B9B" w:rsidP="00FD18B2">
      <w:pPr>
        <w:jc w:val="center"/>
        <w:rPr>
          <w:b/>
          <w:lang w:val="uk-UA" w:eastAsia="uk-UA"/>
        </w:rPr>
      </w:pPr>
    </w:p>
    <w:p w:rsidR="00520B9B" w:rsidRDefault="00520B9B" w:rsidP="00FD18B2">
      <w:pPr>
        <w:autoSpaceDE w:val="0"/>
        <w:autoSpaceDN w:val="0"/>
        <w:adjustRightInd w:val="0"/>
        <w:ind w:left="708"/>
        <w:jc w:val="center"/>
        <w:rPr>
          <w:b/>
          <w:lang w:val="uk-UA" w:eastAsia="uk-UA"/>
        </w:rPr>
      </w:pPr>
    </w:p>
    <w:p w:rsidR="00520B9B" w:rsidRDefault="00520B9B" w:rsidP="00FD18B2">
      <w:pPr>
        <w:autoSpaceDE w:val="0"/>
        <w:autoSpaceDN w:val="0"/>
        <w:adjustRightInd w:val="0"/>
        <w:ind w:left="708"/>
        <w:jc w:val="center"/>
        <w:rPr>
          <w:b/>
          <w:lang w:val="uk-UA" w:eastAsia="uk-UA"/>
        </w:rPr>
      </w:pPr>
    </w:p>
    <w:p w:rsidR="00520B9B" w:rsidRDefault="00520B9B" w:rsidP="00FD18B2">
      <w:pPr>
        <w:autoSpaceDE w:val="0"/>
        <w:autoSpaceDN w:val="0"/>
        <w:adjustRightInd w:val="0"/>
        <w:ind w:left="708"/>
        <w:jc w:val="center"/>
        <w:rPr>
          <w:b/>
          <w:lang w:val="uk-UA" w:eastAsia="uk-UA"/>
        </w:rPr>
      </w:pPr>
    </w:p>
    <w:p w:rsidR="00520B9B" w:rsidRPr="00001E65" w:rsidRDefault="00520B9B" w:rsidP="00FD18B2">
      <w:pPr>
        <w:autoSpaceDE w:val="0"/>
        <w:autoSpaceDN w:val="0"/>
        <w:adjustRightInd w:val="0"/>
        <w:ind w:left="708"/>
        <w:jc w:val="center"/>
        <w:rPr>
          <w:b/>
          <w:lang w:val="uk-UA" w:eastAsia="uk-UA"/>
        </w:rPr>
      </w:pPr>
      <w:r w:rsidRPr="00001E65">
        <w:rPr>
          <w:b/>
          <w:lang w:val="uk-UA" w:eastAsia="uk-UA"/>
        </w:rPr>
        <w:t>Ресурсне забезпечення міської (бюджетної) цільової програми</w:t>
      </w:r>
    </w:p>
    <w:p w:rsidR="00520B9B" w:rsidRPr="00001E65" w:rsidRDefault="00520B9B" w:rsidP="00FD18B2">
      <w:pPr>
        <w:autoSpaceDE w:val="0"/>
        <w:autoSpaceDN w:val="0"/>
        <w:adjustRightInd w:val="0"/>
        <w:ind w:left="708"/>
        <w:jc w:val="center"/>
        <w:rPr>
          <w:b/>
          <w:color w:val="FF0000"/>
          <w:lang w:eastAsia="uk-UA"/>
        </w:rPr>
      </w:pPr>
      <w:r>
        <w:rPr>
          <w:b/>
          <w:lang w:val="uk-UA" w:eastAsia="uk-UA"/>
        </w:rPr>
        <w:t>б</w:t>
      </w:r>
      <w:r w:rsidRPr="00001E65">
        <w:rPr>
          <w:b/>
          <w:lang w:val="uk-UA" w:eastAsia="uk-UA"/>
        </w:rPr>
        <w:t xml:space="preserve">лагоустрій міста </w:t>
      </w:r>
      <w:r w:rsidRPr="00001E65">
        <w:rPr>
          <w:b/>
          <w:lang w:eastAsia="uk-UA"/>
        </w:rPr>
        <w:t>Новий Розділ на 201</w:t>
      </w:r>
      <w:r w:rsidRPr="00001E65">
        <w:rPr>
          <w:b/>
          <w:lang w:val="uk-UA" w:eastAsia="uk-UA"/>
        </w:rPr>
        <w:t>9</w:t>
      </w:r>
      <w:r w:rsidRPr="00001E65">
        <w:rPr>
          <w:b/>
          <w:lang w:eastAsia="uk-UA"/>
        </w:rPr>
        <w:t>-20</w:t>
      </w:r>
      <w:r w:rsidRPr="00001E65">
        <w:rPr>
          <w:b/>
          <w:lang w:val="uk-UA" w:eastAsia="uk-UA"/>
        </w:rPr>
        <w:t>21</w:t>
      </w:r>
      <w:r w:rsidRPr="00001E65">
        <w:rPr>
          <w:b/>
          <w:lang w:eastAsia="uk-UA"/>
        </w:rPr>
        <w:t xml:space="preserve"> роки </w:t>
      </w:r>
      <w:r w:rsidRPr="00001E65">
        <w:rPr>
          <w:b/>
          <w:lang w:val="uk-UA" w:eastAsia="uk-UA"/>
        </w:rPr>
        <w:t xml:space="preserve"> </w:t>
      </w:r>
    </w:p>
    <w:p w:rsidR="00520B9B" w:rsidRPr="00001E65" w:rsidRDefault="00520B9B" w:rsidP="00FD18B2">
      <w:pPr>
        <w:autoSpaceDE w:val="0"/>
        <w:autoSpaceDN w:val="0"/>
        <w:adjustRightInd w:val="0"/>
        <w:ind w:left="12744" w:firstLine="708"/>
        <w:rPr>
          <w:lang w:eastAsia="uk-UA"/>
        </w:rPr>
      </w:pPr>
      <w:r w:rsidRPr="00001E65">
        <w:rPr>
          <w:lang w:val="uk-UA" w:eastAsia="uk-UA"/>
        </w:rPr>
        <w:t>т</w:t>
      </w:r>
      <w:r w:rsidRPr="00001E65">
        <w:rPr>
          <w:lang w:eastAsia="uk-UA"/>
        </w:rPr>
        <w:t>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0"/>
        <w:gridCol w:w="1837"/>
        <w:gridCol w:w="1865"/>
        <w:gridCol w:w="1865"/>
        <w:gridCol w:w="2726"/>
      </w:tblGrid>
      <w:tr w:rsidR="00520B9B" w:rsidRPr="00001E65" w:rsidTr="0016364B">
        <w:trPr>
          <w:cantSplit/>
          <w:trHeight w:val="765"/>
        </w:trPr>
        <w:tc>
          <w:tcPr>
            <w:tcW w:w="5910" w:type="dxa"/>
            <w:vAlign w:val="center"/>
          </w:tcPr>
          <w:p w:rsidR="00520B9B" w:rsidRPr="00001E65" w:rsidRDefault="00520B9B" w:rsidP="0016364B">
            <w:pPr>
              <w:autoSpaceDE w:val="0"/>
              <w:autoSpaceDN w:val="0"/>
              <w:adjustRightInd w:val="0"/>
              <w:spacing w:line="276" w:lineRule="auto"/>
              <w:jc w:val="center"/>
              <w:rPr>
                <w:b/>
                <w:lang w:eastAsia="uk-UA"/>
              </w:rPr>
            </w:pPr>
            <w:r w:rsidRPr="00001E65">
              <w:rPr>
                <w:b/>
                <w:lang w:eastAsia="uk-UA"/>
              </w:rPr>
              <w:t>бсяг коштів, які пропонується залучити на виконання програми</w:t>
            </w:r>
          </w:p>
        </w:tc>
        <w:tc>
          <w:tcPr>
            <w:tcW w:w="1837" w:type="dxa"/>
            <w:vAlign w:val="center"/>
          </w:tcPr>
          <w:p w:rsidR="00520B9B" w:rsidRPr="00001E65" w:rsidRDefault="00520B9B" w:rsidP="0016364B">
            <w:pPr>
              <w:autoSpaceDE w:val="0"/>
              <w:autoSpaceDN w:val="0"/>
              <w:adjustRightInd w:val="0"/>
              <w:spacing w:line="192" w:lineRule="auto"/>
              <w:jc w:val="center"/>
              <w:rPr>
                <w:b/>
                <w:lang w:eastAsia="uk-UA"/>
              </w:rPr>
            </w:pPr>
            <w:r w:rsidRPr="00001E65">
              <w:rPr>
                <w:b/>
                <w:lang w:eastAsia="uk-UA"/>
              </w:rPr>
              <w:t>201</w:t>
            </w:r>
            <w:r w:rsidRPr="00001E65">
              <w:rPr>
                <w:b/>
                <w:lang w:val="uk-UA" w:eastAsia="uk-UA"/>
              </w:rPr>
              <w:t>9</w:t>
            </w:r>
            <w:r w:rsidRPr="00001E65">
              <w:rPr>
                <w:b/>
                <w:lang w:eastAsia="uk-UA"/>
              </w:rPr>
              <w:t xml:space="preserve"> рік</w:t>
            </w:r>
          </w:p>
        </w:tc>
        <w:tc>
          <w:tcPr>
            <w:tcW w:w="1865" w:type="dxa"/>
            <w:vAlign w:val="center"/>
          </w:tcPr>
          <w:p w:rsidR="00520B9B" w:rsidRPr="00001E65" w:rsidRDefault="00520B9B" w:rsidP="0016364B">
            <w:pPr>
              <w:autoSpaceDE w:val="0"/>
              <w:autoSpaceDN w:val="0"/>
              <w:adjustRightInd w:val="0"/>
              <w:spacing w:line="192" w:lineRule="auto"/>
              <w:jc w:val="center"/>
              <w:rPr>
                <w:b/>
                <w:lang w:eastAsia="uk-UA"/>
              </w:rPr>
            </w:pPr>
            <w:r w:rsidRPr="00001E65">
              <w:rPr>
                <w:b/>
                <w:lang w:eastAsia="uk-UA"/>
              </w:rPr>
              <w:t>20</w:t>
            </w:r>
            <w:r w:rsidRPr="00001E65">
              <w:rPr>
                <w:b/>
                <w:lang w:val="uk-UA" w:eastAsia="uk-UA"/>
              </w:rPr>
              <w:t>20</w:t>
            </w:r>
            <w:r w:rsidRPr="00001E65">
              <w:rPr>
                <w:b/>
                <w:lang w:eastAsia="uk-UA"/>
              </w:rPr>
              <w:t xml:space="preserve"> рік</w:t>
            </w:r>
          </w:p>
        </w:tc>
        <w:tc>
          <w:tcPr>
            <w:tcW w:w="1865" w:type="dxa"/>
            <w:vAlign w:val="center"/>
          </w:tcPr>
          <w:p w:rsidR="00520B9B" w:rsidRPr="00001E65" w:rsidRDefault="00520B9B" w:rsidP="0016364B">
            <w:pPr>
              <w:autoSpaceDE w:val="0"/>
              <w:autoSpaceDN w:val="0"/>
              <w:adjustRightInd w:val="0"/>
              <w:spacing w:line="192" w:lineRule="auto"/>
              <w:jc w:val="center"/>
              <w:rPr>
                <w:b/>
                <w:lang w:eastAsia="uk-UA"/>
              </w:rPr>
            </w:pPr>
            <w:r w:rsidRPr="00001E65">
              <w:rPr>
                <w:b/>
                <w:lang w:eastAsia="uk-UA"/>
              </w:rPr>
              <w:t>202</w:t>
            </w:r>
            <w:r w:rsidRPr="00001E65">
              <w:rPr>
                <w:b/>
                <w:lang w:val="uk-UA" w:eastAsia="uk-UA"/>
              </w:rPr>
              <w:t>1</w:t>
            </w:r>
            <w:r w:rsidRPr="00001E65">
              <w:rPr>
                <w:b/>
                <w:lang w:eastAsia="uk-UA"/>
              </w:rPr>
              <w:t xml:space="preserve"> рік</w:t>
            </w:r>
          </w:p>
        </w:tc>
        <w:tc>
          <w:tcPr>
            <w:tcW w:w="2726" w:type="dxa"/>
            <w:vAlign w:val="center"/>
          </w:tcPr>
          <w:p w:rsidR="00520B9B" w:rsidRPr="00001E65" w:rsidRDefault="00520B9B" w:rsidP="0016364B">
            <w:pPr>
              <w:autoSpaceDE w:val="0"/>
              <w:autoSpaceDN w:val="0"/>
              <w:adjustRightInd w:val="0"/>
              <w:spacing w:line="192" w:lineRule="auto"/>
              <w:jc w:val="center"/>
              <w:rPr>
                <w:b/>
                <w:lang w:eastAsia="uk-UA"/>
              </w:rPr>
            </w:pPr>
            <w:r w:rsidRPr="00001E65">
              <w:rPr>
                <w:b/>
                <w:lang w:eastAsia="uk-UA"/>
              </w:rPr>
              <w:t>Усього витрат на виконання програми</w:t>
            </w:r>
          </w:p>
        </w:tc>
      </w:tr>
      <w:tr w:rsidR="00520B9B" w:rsidRPr="00001E65" w:rsidTr="0016364B">
        <w:trPr>
          <w:trHeight w:val="318"/>
        </w:trPr>
        <w:tc>
          <w:tcPr>
            <w:tcW w:w="5910" w:type="dxa"/>
          </w:tcPr>
          <w:p w:rsidR="00520B9B" w:rsidRPr="00001E65" w:rsidRDefault="00520B9B" w:rsidP="0016364B">
            <w:pPr>
              <w:autoSpaceDE w:val="0"/>
              <w:autoSpaceDN w:val="0"/>
              <w:adjustRightInd w:val="0"/>
              <w:spacing w:line="276" w:lineRule="auto"/>
              <w:rPr>
                <w:lang w:eastAsia="uk-UA"/>
              </w:rPr>
            </w:pPr>
            <w:r w:rsidRPr="00001E65">
              <w:rPr>
                <w:lang w:eastAsia="uk-UA"/>
              </w:rPr>
              <w:t>Усього,</w:t>
            </w:r>
          </w:p>
        </w:tc>
        <w:tc>
          <w:tcPr>
            <w:tcW w:w="1837" w:type="dxa"/>
          </w:tcPr>
          <w:p w:rsidR="00520B9B" w:rsidRPr="00001E65" w:rsidRDefault="00520B9B" w:rsidP="00FD18B2">
            <w:pPr>
              <w:autoSpaceDE w:val="0"/>
              <w:autoSpaceDN w:val="0"/>
              <w:adjustRightInd w:val="0"/>
              <w:spacing w:line="276" w:lineRule="auto"/>
              <w:jc w:val="center"/>
              <w:rPr>
                <w:lang w:val="uk-UA" w:eastAsia="uk-UA"/>
              </w:rPr>
            </w:pPr>
            <w:r w:rsidRPr="00001E65">
              <w:rPr>
                <w:lang w:val="uk-UA" w:eastAsia="uk-UA"/>
              </w:rPr>
              <w:t>9905,7</w:t>
            </w:r>
            <w:r>
              <w:rPr>
                <w:lang w:val="uk-UA" w:eastAsia="uk-UA"/>
              </w:rPr>
              <w:t>2</w:t>
            </w:r>
            <w:r w:rsidRPr="00001E65">
              <w:rPr>
                <w:lang w:val="uk-UA" w:eastAsia="uk-UA"/>
              </w:rPr>
              <w:t>7</w:t>
            </w:r>
          </w:p>
        </w:tc>
        <w:tc>
          <w:tcPr>
            <w:tcW w:w="1865" w:type="dxa"/>
          </w:tcPr>
          <w:p w:rsidR="00520B9B" w:rsidRPr="00001E65" w:rsidRDefault="00520B9B" w:rsidP="0016364B">
            <w:pPr>
              <w:autoSpaceDE w:val="0"/>
              <w:autoSpaceDN w:val="0"/>
              <w:adjustRightInd w:val="0"/>
              <w:spacing w:line="276" w:lineRule="auto"/>
              <w:jc w:val="center"/>
              <w:rPr>
                <w:lang w:eastAsia="uk-UA"/>
              </w:rPr>
            </w:pPr>
            <w:r w:rsidRPr="00001E65">
              <w:rPr>
                <w:lang w:eastAsia="uk-UA"/>
              </w:rPr>
              <w:t>10093,5</w:t>
            </w:r>
          </w:p>
        </w:tc>
        <w:tc>
          <w:tcPr>
            <w:tcW w:w="1865" w:type="dxa"/>
          </w:tcPr>
          <w:p w:rsidR="00520B9B" w:rsidRPr="00001E65" w:rsidRDefault="00520B9B" w:rsidP="0016364B">
            <w:pPr>
              <w:autoSpaceDE w:val="0"/>
              <w:autoSpaceDN w:val="0"/>
              <w:adjustRightInd w:val="0"/>
              <w:spacing w:line="276" w:lineRule="auto"/>
              <w:jc w:val="center"/>
              <w:rPr>
                <w:lang w:eastAsia="uk-UA"/>
              </w:rPr>
            </w:pPr>
            <w:r w:rsidRPr="00001E65">
              <w:rPr>
                <w:lang w:val="uk-UA" w:eastAsia="uk-UA"/>
              </w:rPr>
              <w:t>7270,2</w:t>
            </w:r>
          </w:p>
        </w:tc>
        <w:tc>
          <w:tcPr>
            <w:tcW w:w="2726" w:type="dxa"/>
          </w:tcPr>
          <w:p w:rsidR="00520B9B" w:rsidRPr="00001E65" w:rsidRDefault="00520B9B" w:rsidP="00FD18B2">
            <w:pPr>
              <w:autoSpaceDE w:val="0"/>
              <w:autoSpaceDN w:val="0"/>
              <w:adjustRightInd w:val="0"/>
              <w:spacing w:line="276" w:lineRule="auto"/>
              <w:jc w:val="center"/>
              <w:rPr>
                <w:lang w:val="uk-UA" w:eastAsia="uk-UA"/>
              </w:rPr>
            </w:pPr>
            <w:r w:rsidRPr="00001E65">
              <w:rPr>
                <w:lang w:val="uk-UA" w:eastAsia="uk-UA"/>
              </w:rPr>
              <w:t>27269,4</w:t>
            </w:r>
            <w:r>
              <w:rPr>
                <w:lang w:val="uk-UA" w:eastAsia="uk-UA"/>
              </w:rPr>
              <w:t>2</w:t>
            </w:r>
            <w:r w:rsidRPr="00001E65">
              <w:rPr>
                <w:lang w:val="uk-UA" w:eastAsia="uk-UA"/>
              </w:rPr>
              <w:t>7</w:t>
            </w:r>
          </w:p>
        </w:tc>
      </w:tr>
      <w:tr w:rsidR="00520B9B" w:rsidRPr="00001E65" w:rsidTr="0016364B">
        <w:trPr>
          <w:trHeight w:val="318"/>
        </w:trPr>
        <w:tc>
          <w:tcPr>
            <w:tcW w:w="5910" w:type="dxa"/>
          </w:tcPr>
          <w:p w:rsidR="00520B9B" w:rsidRPr="00001E65" w:rsidRDefault="00520B9B" w:rsidP="0016364B">
            <w:pPr>
              <w:autoSpaceDE w:val="0"/>
              <w:autoSpaceDN w:val="0"/>
              <w:adjustRightInd w:val="0"/>
              <w:spacing w:line="276" w:lineRule="auto"/>
              <w:rPr>
                <w:lang w:eastAsia="uk-UA"/>
              </w:rPr>
            </w:pPr>
            <w:r w:rsidRPr="00001E65">
              <w:rPr>
                <w:lang w:eastAsia="uk-UA"/>
              </w:rPr>
              <w:t>у тому числі</w:t>
            </w:r>
          </w:p>
        </w:tc>
        <w:tc>
          <w:tcPr>
            <w:tcW w:w="1837" w:type="dxa"/>
          </w:tcPr>
          <w:p w:rsidR="00520B9B" w:rsidRPr="00001E65" w:rsidRDefault="00520B9B" w:rsidP="0016364B">
            <w:pPr>
              <w:autoSpaceDE w:val="0"/>
              <w:autoSpaceDN w:val="0"/>
              <w:adjustRightInd w:val="0"/>
              <w:spacing w:line="276" w:lineRule="auto"/>
              <w:jc w:val="center"/>
              <w:rPr>
                <w:lang w:eastAsia="uk-UA"/>
              </w:rPr>
            </w:pPr>
          </w:p>
        </w:tc>
        <w:tc>
          <w:tcPr>
            <w:tcW w:w="1865" w:type="dxa"/>
          </w:tcPr>
          <w:p w:rsidR="00520B9B" w:rsidRPr="00001E65" w:rsidRDefault="00520B9B" w:rsidP="0016364B">
            <w:pPr>
              <w:autoSpaceDE w:val="0"/>
              <w:autoSpaceDN w:val="0"/>
              <w:adjustRightInd w:val="0"/>
              <w:spacing w:line="276" w:lineRule="auto"/>
              <w:jc w:val="center"/>
              <w:rPr>
                <w:lang w:eastAsia="uk-UA"/>
              </w:rPr>
            </w:pPr>
          </w:p>
        </w:tc>
        <w:tc>
          <w:tcPr>
            <w:tcW w:w="1865" w:type="dxa"/>
          </w:tcPr>
          <w:p w:rsidR="00520B9B" w:rsidRPr="00001E65" w:rsidRDefault="00520B9B" w:rsidP="0016364B">
            <w:pPr>
              <w:autoSpaceDE w:val="0"/>
              <w:autoSpaceDN w:val="0"/>
              <w:adjustRightInd w:val="0"/>
              <w:spacing w:line="276" w:lineRule="auto"/>
              <w:jc w:val="center"/>
              <w:rPr>
                <w:lang w:eastAsia="uk-UA"/>
              </w:rPr>
            </w:pPr>
          </w:p>
        </w:tc>
        <w:tc>
          <w:tcPr>
            <w:tcW w:w="2726" w:type="dxa"/>
          </w:tcPr>
          <w:p w:rsidR="00520B9B" w:rsidRPr="00001E65" w:rsidRDefault="00520B9B" w:rsidP="0016364B">
            <w:pPr>
              <w:autoSpaceDE w:val="0"/>
              <w:autoSpaceDN w:val="0"/>
              <w:adjustRightInd w:val="0"/>
              <w:spacing w:line="276" w:lineRule="auto"/>
              <w:jc w:val="center"/>
              <w:rPr>
                <w:lang w:eastAsia="uk-UA"/>
              </w:rPr>
            </w:pPr>
          </w:p>
        </w:tc>
      </w:tr>
      <w:tr w:rsidR="00520B9B" w:rsidRPr="00001E65" w:rsidTr="0016364B">
        <w:trPr>
          <w:trHeight w:val="425"/>
        </w:trPr>
        <w:tc>
          <w:tcPr>
            <w:tcW w:w="5910" w:type="dxa"/>
          </w:tcPr>
          <w:p w:rsidR="00520B9B" w:rsidRPr="00001E65" w:rsidRDefault="00520B9B" w:rsidP="0016364B">
            <w:pPr>
              <w:autoSpaceDE w:val="0"/>
              <w:autoSpaceDN w:val="0"/>
              <w:adjustRightInd w:val="0"/>
              <w:spacing w:line="276" w:lineRule="auto"/>
              <w:rPr>
                <w:lang w:eastAsia="uk-UA"/>
              </w:rPr>
            </w:pPr>
            <w:r w:rsidRPr="00001E65">
              <w:rPr>
                <w:lang w:eastAsia="uk-UA"/>
              </w:rPr>
              <w:t>державний бюджет</w:t>
            </w:r>
          </w:p>
        </w:tc>
        <w:tc>
          <w:tcPr>
            <w:tcW w:w="1837" w:type="dxa"/>
          </w:tcPr>
          <w:p w:rsidR="00520B9B" w:rsidRPr="00001E65" w:rsidRDefault="00520B9B" w:rsidP="0016364B">
            <w:pPr>
              <w:autoSpaceDE w:val="0"/>
              <w:autoSpaceDN w:val="0"/>
              <w:adjustRightInd w:val="0"/>
              <w:spacing w:line="276" w:lineRule="auto"/>
              <w:jc w:val="center"/>
              <w:rPr>
                <w:lang w:eastAsia="uk-UA"/>
              </w:rPr>
            </w:pPr>
            <w:r w:rsidRPr="00001E65">
              <w:rPr>
                <w:lang w:eastAsia="uk-UA"/>
              </w:rPr>
              <w:t>200,0</w:t>
            </w:r>
          </w:p>
        </w:tc>
        <w:tc>
          <w:tcPr>
            <w:tcW w:w="1865" w:type="dxa"/>
          </w:tcPr>
          <w:p w:rsidR="00520B9B" w:rsidRPr="00001E65" w:rsidRDefault="00520B9B" w:rsidP="0016364B">
            <w:pPr>
              <w:autoSpaceDE w:val="0"/>
              <w:autoSpaceDN w:val="0"/>
              <w:adjustRightInd w:val="0"/>
              <w:spacing w:line="276" w:lineRule="auto"/>
              <w:jc w:val="center"/>
              <w:rPr>
                <w:lang w:eastAsia="uk-UA"/>
              </w:rPr>
            </w:pPr>
            <w:r w:rsidRPr="00001E65">
              <w:rPr>
                <w:lang w:eastAsia="uk-UA"/>
              </w:rPr>
              <w:t>0,0</w:t>
            </w:r>
          </w:p>
        </w:tc>
        <w:tc>
          <w:tcPr>
            <w:tcW w:w="1865" w:type="dxa"/>
          </w:tcPr>
          <w:p w:rsidR="00520B9B" w:rsidRPr="00001E65" w:rsidRDefault="00520B9B" w:rsidP="0016364B">
            <w:pPr>
              <w:autoSpaceDE w:val="0"/>
              <w:autoSpaceDN w:val="0"/>
              <w:adjustRightInd w:val="0"/>
              <w:spacing w:line="276" w:lineRule="auto"/>
              <w:jc w:val="center"/>
              <w:rPr>
                <w:lang w:eastAsia="uk-UA"/>
              </w:rPr>
            </w:pPr>
            <w:r w:rsidRPr="00001E65">
              <w:rPr>
                <w:lang w:eastAsia="uk-UA"/>
              </w:rPr>
              <w:t>0,0</w:t>
            </w:r>
          </w:p>
        </w:tc>
        <w:tc>
          <w:tcPr>
            <w:tcW w:w="2726" w:type="dxa"/>
          </w:tcPr>
          <w:p w:rsidR="00520B9B" w:rsidRPr="00001E65" w:rsidRDefault="00520B9B" w:rsidP="0016364B">
            <w:pPr>
              <w:autoSpaceDE w:val="0"/>
              <w:autoSpaceDN w:val="0"/>
              <w:adjustRightInd w:val="0"/>
              <w:spacing w:line="276" w:lineRule="auto"/>
              <w:jc w:val="center"/>
              <w:rPr>
                <w:lang w:eastAsia="uk-UA"/>
              </w:rPr>
            </w:pPr>
            <w:r w:rsidRPr="00001E65">
              <w:rPr>
                <w:lang w:val="uk-UA" w:eastAsia="uk-UA"/>
              </w:rPr>
              <w:t>20</w:t>
            </w:r>
            <w:r w:rsidRPr="00001E65">
              <w:rPr>
                <w:lang w:eastAsia="uk-UA"/>
              </w:rPr>
              <w:t>0,0</w:t>
            </w:r>
          </w:p>
        </w:tc>
      </w:tr>
      <w:tr w:rsidR="00520B9B" w:rsidRPr="00001E65" w:rsidTr="0016364B">
        <w:trPr>
          <w:trHeight w:val="508"/>
        </w:trPr>
        <w:tc>
          <w:tcPr>
            <w:tcW w:w="5910" w:type="dxa"/>
          </w:tcPr>
          <w:p w:rsidR="00520B9B" w:rsidRPr="00001E65" w:rsidRDefault="00520B9B" w:rsidP="0016364B">
            <w:pPr>
              <w:autoSpaceDE w:val="0"/>
              <w:autoSpaceDN w:val="0"/>
              <w:adjustRightInd w:val="0"/>
              <w:spacing w:line="192" w:lineRule="auto"/>
              <w:rPr>
                <w:lang w:eastAsia="uk-UA"/>
              </w:rPr>
            </w:pPr>
            <w:r w:rsidRPr="00001E65">
              <w:rPr>
                <w:lang w:eastAsia="uk-UA"/>
              </w:rPr>
              <w:t xml:space="preserve">міський  (міст обласного підпорядкування)  бюджет </w:t>
            </w:r>
          </w:p>
        </w:tc>
        <w:tc>
          <w:tcPr>
            <w:tcW w:w="1837" w:type="dxa"/>
          </w:tcPr>
          <w:p w:rsidR="00520B9B" w:rsidRPr="00001E65" w:rsidRDefault="00520B9B" w:rsidP="00FD18B2">
            <w:pPr>
              <w:autoSpaceDE w:val="0"/>
              <w:autoSpaceDN w:val="0"/>
              <w:adjustRightInd w:val="0"/>
              <w:spacing w:line="276" w:lineRule="auto"/>
              <w:jc w:val="center"/>
              <w:rPr>
                <w:lang w:val="uk-UA" w:eastAsia="uk-UA"/>
              </w:rPr>
            </w:pPr>
            <w:r w:rsidRPr="00001E65">
              <w:rPr>
                <w:lang w:val="uk-UA" w:eastAsia="uk-UA"/>
              </w:rPr>
              <w:t>8105,2</w:t>
            </w:r>
            <w:r>
              <w:rPr>
                <w:lang w:val="uk-UA" w:eastAsia="uk-UA"/>
              </w:rPr>
              <w:t>2</w:t>
            </w:r>
            <w:r w:rsidRPr="00001E65">
              <w:rPr>
                <w:lang w:val="uk-UA" w:eastAsia="uk-UA"/>
              </w:rPr>
              <w:t>7</w:t>
            </w:r>
          </w:p>
        </w:tc>
        <w:tc>
          <w:tcPr>
            <w:tcW w:w="1865" w:type="dxa"/>
          </w:tcPr>
          <w:p w:rsidR="00520B9B" w:rsidRPr="00001E65" w:rsidRDefault="00520B9B" w:rsidP="0016364B">
            <w:pPr>
              <w:autoSpaceDE w:val="0"/>
              <w:autoSpaceDN w:val="0"/>
              <w:adjustRightInd w:val="0"/>
              <w:spacing w:line="276" w:lineRule="auto"/>
              <w:jc w:val="center"/>
              <w:rPr>
                <w:lang w:val="uk-UA" w:eastAsia="uk-UA"/>
              </w:rPr>
            </w:pPr>
            <w:r w:rsidRPr="00001E65">
              <w:rPr>
                <w:lang w:val="uk-UA" w:eastAsia="uk-UA"/>
              </w:rPr>
              <w:t>10093,5</w:t>
            </w:r>
          </w:p>
        </w:tc>
        <w:tc>
          <w:tcPr>
            <w:tcW w:w="1865" w:type="dxa"/>
          </w:tcPr>
          <w:p w:rsidR="00520B9B" w:rsidRPr="00001E65" w:rsidRDefault="00520B9B" w:rsidP="0016364B">
            <w:pPr>
              <w:autoSpaceDE w:val="0"/>
              <w:autoSpaceDN w:val="0"/>
              <w:adjustRightInd w:val="0"/>
              <w:spacing w:line="276" w:lineRule="auto"/>
              <w:jc w:val="center"/>
              <w:rPr>
                <w:lang w:val="uk-UA" w:eastAsia="uk-UA"/>
              </w:rPr>
            </w:pPr>
            <w:r w:rsidRPr="00001E65">
              <w:rPr>
                <w:lang w:val="uk-UA" w:eastAsia="uk-UA"/>
              </w:rPr>
              <w:t>7270,2</w:t>
            </w:r>
          </w:p>
        </w:tc>
        <w:tc>
          <w:tcPr>
            <w:tcW w:w="2726" w:type="dxa"/>
          </w:tcPr>
          <w:p w:rsidR="00520B9B" w:rsidRPr="00001E65" w:rsidRDefault="00520B9B" w:rsidP="00FD18B2">
            <w:pPr>
              <w:autoSpaceDE w:val="0"/>
              <w:autoSpaceDN w:val="0"/>
              <w:adjustRightInd w:val="0"/>
              <w:spacing w:line="276" w:lineRule="auto"/>
              <w:jc w:val="center"/>
              <w:rPr>
                <w:lang w:val="uk-UA" w:eastAsia="uk-UA"/>
              </w:rPr>
            </w:pPr>
            <w:r w:rsidRPr="00001E65">
              <w:rPr>
                <w:lang w:val="uk-UA" w:eastAsia="uk-UA"/>
              </w:rPr>
              <w:t>25468,9</w:t>
            </w:r>
            <w:r>
              <w:rPr>
                <w:lang w:val="uk-UA" w:eastAsia="uk-UA"/>
              </w:rPr>
              <w:t>2</w:t>
            </w:r>
            <w:r w:rsidRPr="00001E65">
              <w:rPr>
                <w:lang w:val="uk-UA" w:eastAsia="uk-UA"/>
              </w:rPr>
              <w:t>7</w:t>
            </w:r>
          </w:p>
        </w:tc>
      </w:tr>
      <w:tr w:rsidR="00520B9B" w:rsidRPr="00001E65" w:rsidTr="0016364B">
        <w:trPr>
          <w:trHeight w:val="334"/>
        </w:trPr>
        <w:tc>
          <w:tcPr>
            <w:tcW w:w="5910" w:type="dxa"/>
          </w:tcPr>
          <w:p w:rsidR="00520B9B" w:rsidRPr="00001E65" w:rsidRDefault="00520B9B" w:rsidP="0016364B">
            <w:pPr>
              <w:autoSpaceDE w:val="0"/>
              <w:autoSpaceDN w:val="0"/>
              <w:adjustRightInd w:val="0"/>
              <w:spacing w:line="276" w:lineRule="auto"/>
              <w:rPr>
                <w:lang w:eastAsia="uk-UA"/>
              </w:rPr>
            </w:pPr>
            <w:r w:rsidRPr="00001E65">
              <w:rPr>
                <w:lang w:eastAsia="uk-UA"/>
              </w:rPr>
              <w:t>кошти небюджетних джерел</w:t>
            </w:r>
          </w:p>
        </w:tc>
        <w:tc>
          <w:tcPr>
            <w:tcW w:w="1837" w:type="dxa"/>
          </w:tcPr>
          <w:p w:rsidR="00520B9B" w:rsidRPr="00001E65" w:rsidRDefault="00520B9B" w:rsidP="0016364B">
            <w:pPr>
              <w:autoSpaceDE w:val="0"/>
              <w:autoSpaceDN w:val="0"/>
              <w:adjustRightInd w:val="0"/>
              <w:spacing w:line="276" w:lineRule="auto"/>
              <w:jc w:val="center"/>
              <w:rPr>
                <w:lang w:eastAsia="uk-UA"/>
              </w:rPr>
            </w:pPr>
            <w:r w:rsidRPr="00001E65">
              <w:rPr>
                <w:lang w:val="uk-UA" w:eastAsia="uk-UA"/>
              </w:rPr>
              <w:t>1600,5</w:t>
            </w:r>
          </w:p>
        </w:tc>
        <w:tc>
          <w:tcPr>
            <w:tcW w:w="1865" w:type="dxa"/>
          </w:tcPr>
          <w:p w:rsidR="00520B9B" w:rsidRPr="00001E65" w:rsidRDefault="00520B9B" w:rsidP="0016364B">
            <w:pPr>
              <w:autoSpaceDE w:val="0"/>
              <w:autoSpaceDN w:val="0"/>
              <w:adjustRightInd w:val="0"/>
              <w:spacing w:line="276" w:lineRule="auto"/>
              <w:jc w:val="center"/>
              <w:rPr>
                <w:lang w:eastAsia="uk-UA"/>
              </w:rPr>
            </w:pPr>
            <w:r w:rsidRPr="00001E65">
              <w:rPr>
                <w:lang w:eastAsia="uk-UA"/>
              </w:rPr>
              <w:t>0,0</w:t>
            </w:r>
          </w:p>
        </w:tc>
        <w:tc>
          <w:tcPr>
            <w:tcW w:w="1865" w:type="dxa"/>
          </w:tcPr>
          <w:p w:rsidR="00520B9B" w:rsidRPr="00001E65" w:rsidRDefault="00520B9B" w:rsidP="0016364B">
            <w:pPr>
              <w:autoSpaceDE w:val="0"/>
              <w:autoSpaceDN w:val="0"/>
              <w:adjustRightInd w:val="0"/>
              <w:spacing w:line="276" w:lineRule="auto"/>
              <w:jc w:val="center"/>
              <w:rPr>
                <w:lang w:eastAsia="uk-UA"/>
              </w:rPr>
            </w:pPr>
            <w:r w:rsidRPr="00001E65">
              <w:rPr>
                <w:lang w:eastAsia="uk-UA"/>
              </w:rPr>
              <w:t>0,0</w:t>
            </w:r>
          </w:p>
        </w:tc>
        <w:tc>
          <w:tcPr>
            <w:tcW w:w="2726" w:type="dxa"/>
          </w:tcPr>
          <w:p w:rsidR="00520B9B" w:rsidRPr="00001E65" w:rsidRDefault="00520B9B" w:rsidP="0016364B">
            <w:pPr>
              <w:autoSpaceDE w:val="0"/>
              <w:autoSpaceDN w:val="0"/>
              <w:adjustRightInd w:val="0"/>
              <w:spacing w:line="276" w:lineRule="auto"/>
              <w:jc w:val="center"/>
              <w:rPr>
                <w:lang w:val="uk-UA" w:eastAsia="uk-UA"/>
              </w:rPr>
            </w:pPr>
            <w:r w:rsidRPr="00001E65">
              <w:rPr>
                <w:lang w:val="uk-UA" w:eastAsia="uk-UA"/>
              </w:rPr>
              <w:t>1600,5</w:t>
            </w:r>
          </w:p>
        </w:tc>
      </w:tr>
    </w:tbl>
    <w:p w:rsidR="00520B9B" w:rsidRPr="00D67288" w:rsidRDefault="00520B9B" w:rsidP="00FD18B2">
      <w:pPr>
        <w:autoSpaceDE w:val="0"/>
        <w:autoSpaceDN w:val="0"/>
        <w:adjustRightInd w:val="0"/>
        <w:jc w:val="center"/>
        <w:rPr>
          <w:b/>
          <w:lang w:val="uk-UA" w:eastAsia="uk-UA"/>
        </w:rPr>
      </w:pPr>
    </w:p>
    <w:p w:rsidR="00520B9B" w:rsidRDefault="00520B9B" w:rsidP="00FD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20B9B" w:rsidRDefault="00520B9B" w:rsidP="00FD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20B9B" w:rsidRDefault="00520B9B" w:rsidP="00FD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20B9B" w:rsidRDefault="00520B9B" w:rsidP="00FD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20B9B" w:rsidRPr="00474C57" w:rsidRDefault="00520B9B" w:rsidP="00FD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lang w:val="uk-UA" w:eastAsia="uk-UA"/>
        </w:rPr>
        <w:t>СЕКРЕТАР РАДИ                                                                              Ірина КРАВЕЦЬ</w:t>
      </w:r>
    </w:p>
    <w:p w:rsidR="00520B9B" w:rsidRPr="00474C57" w:rsidRDefault="00520B9B" w:rsidP="002A0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sectPr w:rsidR="00520B9B" w:rsidRPr="00474C57" w:rsidSect="006B2CCF">
      <w:pgSz w:w="16834" w:h="11909" w:orient="landscape"/>
      <w:pgMar w:top="1582" w:right="1151" w:bottom="862" w:left="924"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B9B" w:rsidRDefault="00520B9B">
      <w:r>
        <w:separator/>
      </w:r>
    </w:p>
  </w:endnote>
  <w:endnote w:type="continuationSeparator" w:id="0">
    <w:p w:rsidR="00520B9B" w:rsidRDefault="00520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B9B" w:rsidRDefault="00520B9B">
      <w:r>
        <w:separator/>
      </w:r>
    </w:p>
  </w:footnote>
  <w:footnote w:type="continuationSeparator" w:id="0">
    <w:p w:rsidR="00520B9B" w:rsidRDefault="00520B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20C3E58"/>
    <w:multiLevelType w:val="multilevel"/>
    <w:tmpl w:val="0B003946"/>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7">
    <w:nsid w:val="0C7505EF"/>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44B25B6"/>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1">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2">
    <w:nsid w:val="195F178C"/>
    <w:multiLevelType w:val="hybridMultilevel"/>
    <w:tmpl w:val="6CB253EE"/>
    <w:lvl w:ilvl="0" w:tplc="536A82B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1ABC41EB"/>
    <w:multiLevelType w:val="hybridMultilevel"/>
    <w:tmpl w:val="287C8D8C"/>
    <w:lvl w:ilvl="0" w:tplc="3AA07648">
      <w:start w:val="1"/>
      <w:numFmt w:val="decimal"/>
      <w:lvlText w:val="%1."/>
      <w:lvlJc w:val="left"/>
      <w:pPr>
        <w:ind w:left="1744" w:hanging="103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5">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6">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0">
    <w:nsid w:val="25B721AF"/>
    <w:multiLevelType w:val="hybridMultilevel"/>
    <w:tmpl w:val="57CEFF1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1">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2">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3">
    <w:nsid w:val="31611F83"/>
    <w:multiLevelType w:val="hybridMultilevel"/>
    <w:tmpl w:val="96AE3F56"/>
    <w:lvl w:ilvl="0" w:tplc="0EECCF42">
      <w:start w:val="5"/>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4">
    <w:nsid w:val="31EC6A71"/>
    <w:multiLevelType w:val="hybridMultilevel"/>
    <w:tmpl w:val="ADE6B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6">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0">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nsid w:val="45994B0E"/>
    <w:multiLevelType w:val="hybridMultilevel"/>
    <w:tmpl w:val="D428A4C4"/>
    <w:lvl w:ilvl="0" w:tplc="FEC21BC6">
      <w:start w:val="2"/>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2">
    <w:nsid w:val="4AB7095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34">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35">
    <w:nsid w:val="4CDC5183"/>
    <w:multiLevelType w:val="multilevel"/>
    <w:tmpl w:val="D0DAF83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75" w:hanging="375"/>
      </w:pPr>
      <w:rPr>
        <w:rFonts w:cs="Times New Roman" w:hint="default"/>
      </w:rPr>
    </w:lvl>
    <w:lvl w:ilvl="2">
      <w:start w:val="1"/>
      <w:numFmt w:val="decimal"/>
      <w:isLgl/>
      <w:lvlText w:val="%1.%2.%3"/>
      <w:lvlJc w:val="left"/>
      <w:pPr>
        <w:ind w:left="156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400" w:hanging="1080"/>
      </w:pPr>
      <w:rPr>
        <w:rFonts w:cs="Times New Roman" w:hint="default"/>
      </w:rPr>
    </w:lvl>
    <w:lvl w:ilvl="5">
      <w:start w:val="1"/>
      <w:numFmt w:val="decimal"/>
      <w:isLgl/>
      <w:lvlText w:val="%1.%2.%3.%4.%5.%6"/>
      <w:lvlJc w:val="left"/>
      <w:pPr>
        <w:ind w:left="264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480" w:hanging="1440"/>
      </w:pPr>
      <w:rPr>
        <w:rFonts w:cs="Times New Roman" w:hint="default"/>
      </w:rPr>
    </w:lvl>
    <w:lvl w:ilvl="8">
      <w:start w:val="1"/>
      <w:numFmt w:val="decimal"/>
      <w:isLgl/>
      <w:lvlText w:val="%1.%2.%3.%4.%5.%6.%7.%8.%9"/>
      <w:lvlJc w:val="left"/>
      <w:pPr>
        <w:ind w:left="4080" w:hanging="1800"/>
      </w:pPr>
      <w:rPr>
        <w:rFonts w:cs="Times New Roman" w:hint="default"/>
      </w:rPr>
    </w:lvl>
  </w:abstractNum>
  <w:abstractNum w:abstractNumId="36">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7">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9">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40">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1">
    <w:nsid w:val="66C676F0"/>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3">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4">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45">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46">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7">
    <w:nsid w:val="6EC136DA"/>
    <w:multiLevelType w:val="multilevel"/>
    <w:tmpl w:val="29D071D6"/>
    <w:lvl w:ilvl="0">
      <w:start w:val="1"/>
      <w:numFmt w:val="decimal"/>
      <w:lvlText w:val="%1."/>
      <w:lvlJc w:val="left"/>
      <w:pPr>
        <w:ind w:left="525" w:hanging="525"/>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8">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9">
    <w:nsid w:val="781C16E5"/>
    <w:multiLevelType w:val="hybridMultilevel"/>
    <w:tmpl w:val="FD567A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0">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51">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5"/>
  </w:num>
  <w:num w:numId="2">
    <w:abstractNumId w:val="37"/>
  </w:num>
  <w:num w:numId="3">
    <w:abstractNumId w:val="29"/>
  </w:num>
  <w:num w:numId="4">
    <w:abstractNumId w:val="30"/>
  </w:num>
  <w:num w:numId="5">
    <w:abstractNumId w:val="19"/>
  </w:num>
  <w:num w:numId="6">
    <w:abstractNumId w:val="36"/>
  </w:num>
  <w:num w:numId="7">
    <w:abstractNumId w:val="44"/>
  </w:num>
  <w:num w:numId="8">
    <w:abstractNumId w:val="11"/>
  </w:num>
  <w:num w:numId="9">
    <w:abstractNumId w:val="51"/>
  </w:num>
  <w:num w:numId="10">
    <w:abstractNumId w:val="13"/>
  </w:num>
  <w:num w:numId="11">
    <w:abstractNumId w:val="18"/>
  </w:num>
  <w:num w:numId="12">
    <w:abstractNumId w:val="25"/>
  </w:num>
  <w:num w:numId="13">
    <w:abstractNumId w:val="8"/>
  </w:num>
  <w:num w:numId="14">
    <w:abstractNumId w:val="17"/>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21"/>
  </w:num>
  <w:num w:numId="19">
    <w:abstractNumId w:val="46"/>
  </w:num>
  <w:num w:numId="20">
    <w:abstractNumId w:val="0"/>
    <w:lvlOverride w:ilvl="0">
      <w:startOverride w:val="1"/>
    </w:lvlOverride>
  </w:num>
  <w:num w:numId="21">
    <w:abstractNumId w:val="33"/>
  </w:num>
  <w:num w:numId="22">
    <w:abstractNumId w:val="45"/>
  </w:num>
  <w:num w:numId="23">
    <w:abstractNumId w:val="43"/>
  </w:num>
  <w:num w:numId="24">
    <w:abstractNumId w:val="16"/>
  </w:num>
  <w:num w:numId="25">
    <w:abstractNumId w:val="38"/>
  </w:num>
  <w:num w:numId="26">
    <w:abstractNumId w:val="39"/>
  </w:num>
  <w:num w:numId="27">
    <w:abstractNumId w:val="34"/>
  </w:num>
  <w:num w:numId="28">
    <w:abstractNumId w:val="26"/>
  </w:num>
  <w:num w:numId="29">
    <w:abstractNumId w:val="40"/>
  </w:num>
  <w:num w:numId="30">
    <w:abstractNumId w:val="42"/>
  </w:num>
  <w:num w:numId="31">
    <w:abstractNumId w:val="22"/>
  </w:num>
  <w:num w:numId="32">
    <w:abstractNumId w:val="28"/>
  </w:num>
  <w:num w:numId="33">
    <w:abstractNumId w:val="27"/>
  </w:num>
  <w:num w:numId="34">
    <w:abstractNumId w:val="48"/>
  </w:num>
  <w:num w:numId="35">
    <w:abstractNumId w:val="24"/>
  </w:num>
  <w:num w:numId="36">
    <w:abstractNumId w:val="49"/>
  </w:num>
  <w:num w:numId="37">
    <w:abstractNumId w:val="5"/>
  </w:num>
  <w:num w:numId="38">
    <w:abstractNumId w:val="41"/>
  </w:num>
  <w:num w:numId="39">
    <w:abstractNumId w:val="7"/>
  </w:num>
  <w:num w:numId="40">
    <w:abstractNumId w:val="12"/>
  </w:num>
  <w:num w:numId="41">
    <w:abstractNumId w:val="31"/>
  </w:num>
  <w:num w:numId="42">
    <w:abstractNumId w:val="14"/>
  </w:num>
  <w:num w:numId="43">
    <w:abstractNumId w:val="47"/>
  </w:num>
  <w:num w:numId="44">
    <w:abstractNumId w:val="23"/>
  </w:num>
  <w:num w:numId="45">
    <w:abstractNumId w:val="35"/>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1E65"/>
    <w:rsid w:val="00003F57"/>
    <w:rsid w:val="000062AA"/>
    <w:rsid w:val="00006F9C"/>
    <w:rsid w:val="0001082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29A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071B"/>
    <w:rsid w:val="00161163"/>
    <w:rsid w:val="00162C03"/>
    <w:rsid w:val="0016364B"/>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D7D14"/>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170CC"/>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36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3732"/>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1C2E"/>
    <w:rsid w:val="004F5AAF"/>
    <w:rsid w:val="00501F7B"/>
    <w:rsid w:val="00504558"/>
    <w:rsid w:val="0050484B"/>
    <w:rsid w:val="00514539"/>
    <w:rsid w:val="00515150"/>
    <w:rsid w:val="00520938"/>
    <w:rsid w:val="00520B9B"/>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6EF7"/>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5E81"/>
    <w:rsid w:val="007E7598"/>
    <w:rsid w:val="007E7B0C"/>
    <w:rsid w:val="007E7B94"/>
    <w:rsid w:val="007F0F60"/>
    <w:rsid w:val="007F1BDA"/>
    <w:rsid w:val="007F2C5D"/>
    <w:rsid w:val="007F3917"/>
    <w:rsid w:val="007F4A88"/>
    <w:rsid w:val="007F6943"/>
    <w:rsid w:val="00800B3C"/>
    <w:rsid w:val="008016EE"/>
    <w:rsid w:val="00802169"/>
    <w:rsid w:val="00803E0F"/>
    <w:rsid w:val="008068AE"/>
    <w:rsid w:val="00807DA9"/>
    <w:rsid w:val="0081223C"/>
    <w:rsid w:val="00813C31"/>
    <w:rsid w:val="0081426D"/>
    <w:rsid w:val="00817420"/>
    <w:rsid w:val="008202FB"/>
    <w:rsid w:val="00820880"/>
    <w:rsid w:val="00820BF7"/>
    <w:rsid w:val="00821855"/>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566C"/>
    <w:rsid w:val="008D7932"/>
    <w:rsid w:val="008D7BBA"/>
    <w:rsid w:val="008E0783"/>
    <w:rsid w:val="008E1B6F"/>
    <w:rsid w:val="008E3561"/>
    <w:rsid w:val="008E6DD5"/>
    <w:rsid w:val="008F1D7D"/>
    <w:rsid w:val="008F43F0"/>
    <w:rsid w:val="008F48E7"/>
    <w:rsid w:val="008F5E58"/>
    <w:rsid w:val="0090026E"/>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1DD5"/>
    <w:rsid w:val="0097217F"/>
    <w:rsid w:val="0097262B"/>
    <w:rsid w:val="00972E92"/>
    <w:rsid w:val="00977DAA"/>
    <w:rsid w:val="00981319"/>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2F9E"/>
    <w:rsid w:val="009C47EB"/>
    <w:rsid w:val="009C5754"/>
    <w:rsid w:val="009C57C4"/>
    <w:rsid w:val="009D2840"/>
    <w:rsid w:val="009D5090"/>
    <w:rsid w:val="009D5117"/>
    <w:rsid w:val="009D6231"/>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7F1C"/>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5BC0"/>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288"/>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249C"/>
    <w:rsid w:val="00EB7C23"/>
    <w:rsid w:val="00EC029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18B2"/>
    <w:rsid w:val="00FD22A5"/>
    <w:rsid w:val="00FD325E"/>
    <w:rsid w:val="00FD38A0"/>
    <w:rsid w:val="00FD4008"/>
    <w:rsid w:val="00FD6B37"/>
    <w:rsid w:val="00FE00F3"/>
    <w:rsid w:val="00FE10DA"/>
    <w:rsid w:val="00FE1261"/>
    <w:rsid w:val="00FE1C26"/>
    <w:rsid w:val="00FE3F8D"/>
    <w:rsid w:val="00FE706D"/>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AE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1D2AEF"/>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1106727236">
      <w:marLeft w:val="0"/>
      <w:marRight w:val="0"/>
      <w:marTop w:val="0"/>
      <w:marBottom w:val="0"/>
      <w:divBdr>
        <w:top w:val="none" w:sz="0" w:space="0" w:color="auto"/>
        <w:left w:val="none" w:sz="0" w:space="0" w:color="auto"/>
        <w:bottom w:val="none" w:sz="0" w:space="0" w:color="auto"/>
        <w:right w:val="none" w:sz="0" w:space="0" w:color="auto"/>
      </w:divBdr>
    </w:div>
    <w:div w:id="1106727237">
      <w:marLeft w:val="0"/>
      <w:marRight w:val="0"/>
      <w:marTop w:val="0"/>
      <w:marBottom w:val="0"/>
      <w:divBdr>
        <w:top w:val="none" w:sz="0" w:space="0" w:color="auto"/>
        <w:left w:val="none" w:sz="0" w:space="0" w:color="auto"/>
        <w:bottom w:val="none" w:sz="0" w:space="0" w:color="auto"/>
        <w:right w:val="none" w:sz="0" w:space="0" w:color="auto"/>
      </w:divBdr>
    </w:div>
    <w:div w:id="1106727238">
      <w:marLeft w:val="0"/>
      <w:marRight w:val="0"/>
      <w:marTop w:val="0"/>
      <w:marBottom w:val="0"/>
      <w:divBdr>
        <w:top w:val="none" w:sz="0" w:space="0" w:color="auto"/>
        <w:left w:val="none" w:sz="0" w:space="0" w:color="auto"/>
        <w:bottom w:val="none" w:sz="0" w:space="0" w:color="auto"/>
        <w:right w:val="none" w:sz="0" w:space="0" w:color="auto"/>
      </w:divBdr>
    </w:div>
    <w:div w:id="1106727239">
      <w:marLeft w:val="0"/>
      <w:marRight w:val="0"/>
      <w:marTop w:val="0"/>
      <w:marBottom w:val="0"/>
      <w:divBdr>
        <w:top w:val="none" w:sz="0" w:space="0" w:color="auto"/>
        <w:left w:val="none" w:sz="0" w:space="0" w:color="auto"/>
        <w:bottom w:val="none" w:sz="0" w:space="0" w:color="auto"/>
        <w:right w:val="none" w:sz="0" w:space="0" w:color="auto"/>
      </w:divBdr>
    </w:div>
    <w:div w:id="1106727240">
      <w:marLeft w:val="0"/>
      <w:marRight w:val="0"/>
      <w:marTop w:val="0"/>
      <w:marBottom w:val="0"/>
      <w:divBdr>
        <w:top w:val="none" w:sz="0" w:space="0" w:color="auto"/>
        <w:left w:val="none" w:sz="0" w:space="0" w:color="auto"/>
        <w:bottom w:val="none" w:sz="0" w:space="0" w:color="auto"/>
        <w:right w:val="none" w:sz="0" w:space="0" w:color="auto"/>
      </w:divBdr>
    </w:div>
    <w:div w:id="1106727241">
      <w:marLeft w:val="0"/>
      <w:marRight w:val="0"/>
      <w:marTop w:val="0"/>
      <w:marBottom w:val="0"/>
      <w:divBdr>
        <w:top w:val="none" w:sz="0" w:space="0" w:color="auto"/>
        <w:left w:val="none" w:sz="0" w:space="0" w:color="auto"/>
        <w:bottom w:val="none" w:sz="0" w:space="0" w:color="auto"/>
        <w:right w:val="none" w:sz="0" w:space="0" w:color="auto"/>
      </w:divBdr>
    </w:div>
    <w:div w:id="1106727242">
      <w:marLeft w:val="0"/>
      <w:marRight w:val="0"/>
      <w:marTop w:val="0"/>
      <w:marBottom w:val="0"/>
      <w:divBdr>
        <w:top w:val="none" w:sz="0" w:space="0" w:color="auto"/>
        <w:left w:val="none" w:sz="0" w:space="0" w:color="auto"/>
        <w:bottom w:val="none" w:sz="0" w:space="0" w:color="auto"/>
        <w:right w:val="none" w:sz="0" w:space="0" w:color="auto"/>
      </w:divBdr>
    </w:div>
    <w:div w:id="1106727243">
      <w:marLeft w:val="0"/>
      <w:marRight w:val="0"/>
      <w:marTop w:val="0"/>
      <w:marBottom w:val="0"/>
      <w:divBdr>
        <w:top w:val="none" w:sz="0" w:space="0" w:color="auto"/>
        <w:left w:val="none" w:sz="0" w:space="0" w:color="auto"/>
        <w:bottom w:val="none" w:sz="0" w:space="0" w:color="auto"/>
        <w:right w:val="none" w:sz="0" w:space="0" w:color="auto"/>
      </w:divBdr>
    </w:div>
    <w:div w:id="1106727244">
      <w:marLeft w:val="0"/>
      <w:marRight w:val="0"/>
      <w:marTop w:val="0"/>
      <w:marBottom w:val="0"/>
      <w:divBdr>
        <w:top w:val="none" w:sz="0" w:space="0" w:color="auto"/>
        <w:left w:val="none" w:sz="0" w:space="0" w:color="auto"/>
        <w:bottom w:val="none" w:sz="0" w:space="0" w:color="auto"/>
        <w:right w:val="none" w:sz="0" w:space="0" w:color="auto"/>
      </w:divBdr>
    </w:div>
    <w:div w:id="1106727245">
      <w:marLeft w:val="0"/>
      <w:marRight w:val="0"/>
      <w:marTop w:val="0"/>
      <w:marBottom w:val="0"/>
      <w:divBdr>
        <w:top w:val="none" w:sz="0" w:space="0" w:color="auto"/>
        <w:left w:val="none" w:sz="0" w:space="0" w:color="auto"/>
        <w:bottom w:val="none" w:sz="0" w:space="0" w:color="auto"/>
        <w:right w:val="none" w:sz="0" w:space="0" w:color="auto"/>
      </w:divBdr>
    </w:div>
    <w:div w:id="1106727246">
      <w:marLeft w:val="0"/>
      <w:marRight w:val="0"/>
      <w:marTop w:val="0"/>
      <w:marBottom w:val="0"/>
      <w:divBdr>
        <w:top w:val="none" w:sz="0" w:space="0" w:color="auto"/>
        <w:left w:val="none" w:sz="0" w:space="0" w:color="auto"/>
        <w:bottom w:val="none" w:sz="0" w:space="0" w:color="auto"/>
        <w:right w:val="none" w:sz="0" w:space="0" w:color="auto"/>
      </w:divBdr>
    </w:div>
    <w:div w:id="1106727247">
      <w:marLeft w:val="0"/>
      <w:marRight w:val="0"/>
      <w:marTop w:val="0"/>
      <w:marBottom w:val="0"/>
      <w:divBdr>
        <w:top w:val="none" w:sz="0" w:space="0" w:color="auto"/>
        <w:left w:val="none" w:sz="0" w:space="0" w:color="auto"/>
        <w:bottom w:val="none" w:sz="0" w:space="0" w:color="auto"/>
        <w:right w:val="none" w:sz="0" w:space="0" w:color="auto"/>
      </w:divBdr>
    </w:div>
    <w:div w:id="1106727248">
      <w:marLeft w:val="0"/>
      <w:marRight w:val="0"/>
      <w:marTop w:val="0"/>
      <w:marBottom w:val="0"/>
      <w:divBdr>
        <w:top w:val="none" w:sz="0" w:space="0" w:color="auto"/>
        <w:left w:val="none" w:sz="0" w:space="0" w:color="auto"/>
        <w:bottom w:val="none" w:sz="0" w:space="0" w:color="auto"/>
        <w:right w:val="none" w:sz="0" w:space="0" w:color="auto"/>
      </w:divBdr>
    </w:div>
    <w:div w:id="1106727249">
      <w:marLeft w:val="0"/>
      <w:marRight w:val="0"/>
      <w:marTop w:val="0"/>
      <w:marBottom w:val="0"/>
      <w:divBdr>
        <w:top w:val="none" w:sz="0" w:space="0" w:color="auto"/>
        <w:left w:val="none" w:sz="0" w:space="0" w:color="auto"/>
        <w:bottom w:val="none" w:sz="0" w:space="0" w:color="auto"/>
        <w:right w:val="none" w:sz="0" w:space="0" w:color="auto"/>
      </w:divBdr>
    </w:div>
    <w:div w:id="11067272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1070</Words>
  <Characters>610</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 1220 від 06</dc:title>
  <dc:subject/>
  <dc:creator>RePack by Diakov</dc:creator>
  <cp:keywords/>
  <dc:description/>
  <cp:lastModifiedBy>Фокс</cp:lastModifiedBy>
  <cp:revision>2</cp:revision>
  <cp:lastPrinted>2019-12-06T16:36:00Z</cp:lastPrinted>
  <dcterms:created xsi:type="dcterms:W3CDTF">2019-12-11T19:13:00Z</dcterms:created>
  <dcterms:modified xsi:type="dcterms:W3CDTF">2019-12-11T19:13:00Z</dcterms:modified>
</cp:coreProperties>
</file>