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40"/>
        <w:gridCol w:w="4841"/>
      </w:tblGrid>
      <w:tr w:rsidR="00B6748B" w:rsidTr="00BF0422">
        <w:trPr>
          <w:trHeight w:val="1129"/>
        </w:trPr>
        <w:tc>
          <w:tcPr>
            <w:tcW w:w="4840" w:type="dxa"/>
          </w:tcPr>
          <w:p w:rsidR="00B6748B" w:rsidRPr="00BF0422" w:rsidRDefault="00B6748B" w:rsidP="00BF0422">
            <w:pPr>
              <w:autoSpaceDE w:val="0"/>
              <w:autoSpaceDN w:val="0"/>
              <w:adjustRightInd w:val="0"/>
              <w:jc w:val="center"/>
              <w:rPr>
                <w:b/>
                <w:sz w:val="22"/>
                <w:szCs w:val="22"/>
                <w:lang w:val="uk-UA" w:eastAsia="uk-UA"/>
              </w:rPr>
            </w:pPr>
            <w:bookmarkStart w:id="0" w:name="_GoBack"/>
          </w:p>
        </w:tc>
        <w:tc>
          <w:tcPr>
            <w:tcW w:w="4841" w:type="dxa"/>
          </w:tcPr>
          <w:p w:rsidR="00B6748B" w:rsidRPr="00BF0422" w:rsidRDefault="00B6748B" w:rsidP="00063C49">
            <w:pPr>
              <w:rPr>
                <w:noProof/>
                <w:spacing w:val="2"/>
                <w:sz w:val="22"/>
                <w:szCs w:val="22"/>
              </w:rPr>
            </w:pPr>
            <w:r w:rsidRPr="00BF0422">
              <w:rPr>
                <w:noProof/>
                <w:spacing w:val="2"/>
                <w:sz w:val="22"/>
                <w:szCs w:val="22"/>
              </w:rPr>
              <w:t xml:space="preserve">Додаток 1 </w:t>
            </w:r>
          </w:p>
          <w:p w:rsidR="00B6748B" w:rsidRPr="00BF0422" w:rsidRDefault="00B6748B" w:rsidP="00BF0422">
            <w:pPr>
              <w:keepNext/>
              <w:keepLines/>
              <w:rPr>
                <w:sz w:val="22"/>
                <w:szCs w:val="22"/>
              </w:rPr>
            </w:pPr>
            <w:r w:rsidRPr="00BF0422">
              <w:rPr>
                <w:noProof/>
                <w:sz w:val="22"/>
                <w:szCs w:val="22"/>
              </w:rPr>
              <w:t>до рішення Новороздільської міської ради</w:t>
            </w:r>
          </w:p>
          <w:p w:rsidR="00B6748B" w:rsidRPr="00BF0422" w:rsidRDefault="00B6748B" w:rsidP="00BF0422">
            <w:pPr>
              <w:keepNext/>
              <w:keepLines/>
              <w:rPr>
                <w:noProof/>
                <w:sz w:val="22"/>
                <w:szCs w:val="22"/>
              </w:rPr>
            </w:pPr>
            <w:r w:rsidRPr="00BF0422">
              <w:rPr>
                <w:sz w:val="22"/>
                <w:szCs w:val="22"/>
              </w:rPr>
              <w:t>№ </w:t>
            </w:r>
            <w:r w:rsidRPr="00BF0422">
              <w:rPr>
                <w:sz w:val="22"/>
                <w:szCs w:val="22"/>
                <w:lang w:val="uk-UA"/>
              </w:rPr>
              <w:t>1227</w:t>
            </w:r>
            <w:r w:rsidRPr="00BF0422">
              <w:rPr>
                <w:sz w:val="22"/>
                <w:szCs w:val="22"/>
              </w:rPr>
              <w:t xml:space="preserve"> від </w:t>
            </w:r>
            <w:r w:rsidRPr="00BF0422">
              <w:rPr>
                <w:sz w:val="22"/>
                <w:szCs w:val="22"/>
                <w:lang w:val="uk-UA"/>
              </w:rPr>
              <w:t>06.12.</w:t>
            </w:r>
            <w:r w:rsidRPr="00BF0422">
              <w:rPr>
                <w:sz w:val="22"/>
                <w:szCs w:val="22"/>
              </w:rPr>
              <w:t>2019 року</w:t>
            </w:r>
          </w:p>
          <w:p w:rsidR="00B6748B" w:rsidRPr="00BF0422" w:rsidRDefault="00B6748B" w:rsidP="00BF0422">
            <w:pPr>
              <w:autoSpaceDE w:val="0"/>
              <w:autoSpaceDN w:val="0"/>
              <w:adjustRightInd w:val="0"/>
              <w:jc w:val="center"/>
              <w:rPr>
                <w:b/>
                <w:sz w:val="22"/>
                <w:szCs w:val="22"/>
                <w:lang w:val="uk-UA" w:eastAsia="uk-UA"/>
              </w:rPr>
            </w:pPr>
          </w:p>
        </w:tc>
      </w:tr>
    </w:tbl>
    <w:p w:rsidR="00B6748B" w:rsidRDefault="00B6748B" w:rsidP="00A17525">
      <w:pPr>
        <w:autoSpaceDE w:val="0"/>
        <w:autoSpaceDN w:val="0"/>
        <w:adjustRightInd w:val="0"/>
        <w:jc w:val="center"/>
        <w:rPr>
          <w:b/>
          <w:lang w:val="uk-UA" w:eastAsia="uk-UA"/>
        </w:rPr>
      </w:pPr>
    </w:p>
    <w:p w:rsidR="00B6748B" w:rsidRPr="00374035" w:rsidRDefault="00B6748B" w:rsidP="00063C49">
      <w:pPr>
        <w:keepNext/>
        <w:keepLines/>
        <w:spacing w:before="240" w:after="120"/>
        <w:jc w:val="center"/>
        <w:rPr>
          <w:b/>
          <w:noProof/>
        </w:rPr>
      </w:pPr>
      <w:r w:rsidRPr="00374035">
        <w:rPr>
          <w:b/>
          <w:noProof/>
        </w:rPr>
        <w:t xml:space="preserve">СТАВКИ </w:t>
      </w:r>
      <w:r w:rsidRPr="00374035">
        <w:rPr>
          <w:b/>
          <w:noProof/>
        </w:rPr>
        <w:br/>
        <w:t>земельного податку</w:t>
      </w:r>
      <w:r w:rsidRPr="00374035">
        <w:rPr>
          <w:b/>
          <w:noProof/>
          <w:vertAlign w:val="superscript"/>
        </w:rPr>
        <w:t>1</w:t>
      </w:r>
    </w:p>
    <w:p w:rsidR="00B6748B" w:rsidRPr="00374035" w:rsidRDefault="00B6748B" w:rsidP="00063C49">
      <w:pPr>
        <w:spacing w:before="120"/>
        <w:jc w:val="both"/>
        <w:rPr>
          <w:noProof/>
        </w:rPr>
      </w:pPr>
      <w:r w:rsidRPr="00374035">
        <w:rPr>
          <w:noProof/>
        </w:rPr>
        <w:t>Ставки встановлюються на 20</w:t>
      </w:r>
      <w:r>
        <w:rPr>
          <w:noProof/>
        </w:rPr>
        <w:t>20</w:t>
      </w:r>
      <w:r w:rsidRPr="00374035">
        <w:rPr>
          <w:noProof/>
        </w:rPr>
        <w:t xml:space="preserve"> рік та вводяться в дію з 01 січня 20</w:t>
      </w:r>
      <w:r>
        <w:rPr>
          <w:noProof/>
        </w:rPr>
        <w:t>20</w:t>
      </w:r>
      <w:r w:rsidRPr="00374035">
        <w:rPr>
          <w:noProof/>
        </w:rPr>
        <w:t xml:space="preserve"> року.</w:t>
      </w:r>
    </w:p>
    <w:p w:rsidR="00B6748B" w:rsidRPr="00374035" w:rsidRDefault="00B6748B" w:rsidP="00063C49">
      <w:pPr>
        <w:rPr>
          <w:noProof/>
        </w:rPr>
      </w:pPr>
    </w:p>
    <w:p w:rsidR="00B6748B" w:rsidRPr="00374035" w:rsidRDefault="00B6748B" w:rsidP="00063C49">
      <w:pPr>
        <w:jc w:val="both"/>
        <w:rPr>
          <w:noProof/>
        </w:rPr>
      </w:pPr>
      <w:r w:rsidRPr="00374035">
        <w:rPr>
          <w:noProof/>
        </w:rPr>
        <w:t>Населений пункт, на який поширюється дія рішення Новороздільської міської ради</w:t>
      </w: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3"/>
        <w:gridCol w:w="1403"/>
        <w:gridCol w:w="1416"/>
        <w:gridCol w:w="5937"/>
      </w:tblGrid>
      <w:tr w:rsidR="00B6748B" w:rsidRPr="00ED05C1" w:rsidTr="0016364B">
        <w:tc>
          <w:tcPr>
            <w:tcW w:w="695" w:type="pct"/>
          </w:tcPr>
          <w:p w:rsidR="00B6748B" w:rsidRPr="00374035" w:rsidRDefault="00B6748B" w:rsidP="0016364B">
            <w:pPr>
              <w:jc w:val="center"/>
              <w:rPr>
                <w:noProof/>
                <w:lang w:val="en-US"/>
              </w:rPr>
            </w:pPr>
            <w:r w:rsidRPr="00374035">
              <w:rPr>
                <w:noProof/>
                <w:lang w:val="en-US"/>
              </w:rPr>
              <w:t>Код області</w:t>
            </w:r>
          </w:p>
        </w:tc>
        <w:tc>
          <w:tcPr>
            <w:tcW w:w="695" w:type="pct"/>
          </w:tcPr>
          <w:p w:rsidR="00B6748B" w:rsidRPr="00374035" w:rsidRDefault="00B6748B" w:rsidP="0016364B">
            <w:pPr>
              <w:spacing w:before="120"/>
              <w:jc w:val="center"/>
              <w:rPr>
                <w:noProof/>
                <w:lang w:val="en-US"/>
              </w:rPr>
            </w:pPr>
            <w:r w:rsidRPr="00374035">
              <w:rPr>
                <w:noProof/>
                <w:lang w:val="en-US"/>
              </w:rPr>
              <w:t>Код району</w:t>
            </w:r>
          </w:p>
        </w:tc>
        <w:tc>
          <w:tcPr>
            <w:tcW w:w="684" w:type="pct"/>
          </w:tcPr>
          <w:p w:rsidR="00B6748B" w:rsidRPr="00374035" w:rsidRDefault="00B6748B" w:rsidP="0016364B">
            <w:pPr>
              <w:spacing w:before="120"/>
              <w:jc w:val="center"/>
              <w:rPr>
                <w:noProof/>
                <w:lang w:val="en-US"/>
              </w:rPr>
            </w:pPr>
            <w:r w:rsidRPr="00374035">
              <w:rPr>
                <w:noProof/>
                <w:lang w:val="en-US"/>
              </w:rPr>
              <w:t xml:space="preserve">Код </w:t>
            </w:r>
            <w:r w:rsidRPr="00374035">
              <w:rPr>
                <w:noProof/>
                <w:lang w:val="en-US"/>
              </w:rPr>
              <w:br/>
              <w:t>згідно з КОАТУУ</w:t>
            </w:r>
          </w:p>
        </w:tc>
        <w:tc>
          <w:tcPr>
            <w:tcW w:w="2926" w:type="pct"/>
          </w:tcPr>
          <w:p w:rsidR="00B6748B" w:rsidRPr="00374035" w:rsidRDefault="00B6748B" w:rsidP="0016364B">
            <w:pPr>
              <w:spacing w:before="120"/>
              <w:jc w:val="center"/>
              <w:rPr>
                <w:noProof/>
              </w:rPr>
            </w:pPr>
            <w:r w:rsidRPr="00374035">
              <w:rPr>
                <w:noProof/>
              </w:rPr>
              <w:t>Найменування адміністративно-територіальної одиниці або населеного пункту, або території об’єднаної територіальної громади</w:t>
            </w:r>
          </w:p>
        </w:tc>
      </w:tr>
      <w:tr w:rsidR="00B6748B" w:rsidRPr="00ED05C1" w:rsidTr="0016364B">
        <w:tc>
          <w:tcPr>
            <w:tcW w:w="695" w:type="pct"/>
          </w:tcPr>
          <w:p w:rsidR="00B6748B" w:rsidRPr="00374035" w:rsidRDefault="00B6748B" w:rsidP="0016364B">
            <w:pPr>
              <w:jc w:val="center"/>
              <w:rPr>
                <w:noProof/>
              </w:rPr>
            </w:pPr>
            <w:r w:rsidRPr="00374035">
              <w:rPr>
                <w:noProof/>
              </w:rPr>
              <w:t>13</w:t>
            </w:r>
          </w:p>
        </w:tc>
        <w:tc>
          <w:tcPr>
            <w:tcW w:w="695" w:type="pct"/>
          </w:tcPr>
          <w:p w:rsidR="00B6748B" w:rsidRPr="00374035" w:rsidRDefault="00B6748B" w:rsidP="0016364B">
            <w:pPr>
              <w:jc w:val="center"/>
              <w:rPr>
                <w:noProof/>
              </w:rPr>
            </w:pPr>
            <w:r w:rsidRPr="00374035">
              <w:rPr>
                <w:noProof/>
              </w:rPr>
              <w:t>-</w:t>
            </w:r>
          </w:p>
        </w:tc>
        <w:tc>
          <w:tcPr>
            <w:tcW w:w="684" w:type="pct"/>
          </w:tcPr>
          <w:p w:rsidR="00B6748B" w:rsidRPr="00374035" w:rsidRDefault="00B6748B" w:rsidP="0016364B">
            <w:pPr>
              <w:jc w:val="center"/>
              <w:rPr>
                <w:noProof/>
              </w:rPr>
            </w:pPr>
            <w:r w:rsidRPr="00374035">
              <w:rPr>
                <w:noProof/>
              </w:rPr>
              <w:t>4610800000</w:t>
            </w:r>
          </w:p>
        </w:tc>
        <w:tc>
          <w:tcPr>
            <w:tcW w:w="2926" w:type="pct"/>
          </w:tcPr>
          <w:p w:rsidR="00B6748B" w:rsidRPr="00374035" w:rsidRDefault="00B6748B" w:rsidP="0016364B">
            <w:pPr>
              <w:jc w:val="center"/>
              <w:rPr>
                <w:noProof/>
              </w:rPr>
            </w:pPr>
            <w:r w:rsidRPr="00374035">
              <w:rPr>
                <w:noProof/>
              </w:rPr>
              <w:t>м. Новий Розділ</w:t>
            </w:r>
          </w:p>
        </w:tc>
      </w:tr>
      <w:tr w:rsidR="00B6748B" w:rsidRPr="00ED05C1" w:rsidTr="0016364B">
        <w:tc>
          <w:tcPr>
            <w:tcW w:w="695" w:type="pct"/>
          </w:tcPr>
          <w:p w:rsidR="00B6748B" w:rsidRPr="00374035" w:rsidRDefault="00B6748B" w:rsidP="0016364B">
            <w:pPr>
              <w:rPr>
                <w:spacing w:val="2"/>
              </w:rPr>
            </w:pPr>
          </w:p>
        </w:tc>
        <w:tc>
          <w:tcPr>
            <w:tcW w:w="695" w:type="pct"/>
          </w:tcPr>
          <w:p w:rsidR="00B6748B" w:rsidRPr="00374035" w:rsidRDefault="00B6748B" w:rsidP="0016364B">
            <w:pPr>
              <w:rPr>
                <w:spacing w:val="2"/>
              </w:rPr>
            </w:pPr>
          </w:p>
        </w:tc>
        <w:tc>
          <w:tcPr>
            <w:tcW w:w="684" w:type="pct"/>
          </w:tcPr>
          <w:p w:rsidR="00B6748B" w:rsidRPr="00374035" w:rsidRDefault="00B6748B" w:rsidP="0016364B">
            <w:pPr>
              <w:rPr>
                <w:noProof/>
              </w:rPr>
            </w:pPr>
          </w:p>
        </w:tc>
        <w:tc>
          <w:tcPr>
            <w:tcW w:w="2926" w:type="pct"/>
          </w:tcPr>
          <w:p w:rsidR="00B6748B" w:rsidRPr="00374035" w:rsidRDefault="00B6748B" w:rsidP="0016364B">
            <w:pPr>
              <w:rPr>
                <w:noProof/>
              </w:rPr>
            </w:pPr>
          </w:p>
        </w:tc>
      </w:tr>
    </w:tbl>
    <w:p w:rsidR="00B6748B" w:rsidRPr="00374035" w:rsidRDefault="00B6748B" w:rsidP="00063C49">
      <w:pPr>
        <w:jc w:val="both"/>
        <w:rPr>
          <w:noProof/>
        </w:rPr>
      </w:pP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8"/>
        <w:gridCol w:w="4028"/>
        <w:gridCol w:w="1492"/>
        <w:gridCol w:w="1232"/>
        <w:gridCol w:w="1492"/>
        <w:gridCol w:w="1228"/>
      </w:tblGrid>
      <w:tr w:rsidR="00B6748B" w:rsidRPr="00ED05C1" w:rsidTr="0016364B">
        <w:tc>
          <w:tcPr>
            <w:tcW w:w="2343" w:type="pct"/>
            <w:gridSpan w:val="2"/>
            <w:vMerge w:val="restart"/>
          </w:tcPr>
          <w:p w:rsidR="00B6748B" w:rsidRPr="00374035" w:rsidRDefault="00B6748B" w:rsidP="0016364B">
            <w:pPr>
              <w:spacing w:before="120" w:line="228" w:lineRule="auto"/>
              <w:ind w:right="-57"/>
              <w:jc w:val="center"/>
              <w:rPr>
                <w:noProof/>
              </w:rPr>
            </w:pPr>
            <w:r w:rsidRPr="00374035">
              <w:rPr>
                <w:noProof/>
              </w:rPr>
              <w:t>Вид цільового призначення земель</w:t>
            </w:r>
            <w:r w:rsidRPr="00374035">
              <w:rPr>
                <w:noProof/>
                <w:vertAlign w:val="superscript"/>
              </w:rPr>
              <w:t>2</w:t>
            </w:r>
          </w:p>
        </w:tc>
        <w:tc>
          <w:tcPr>
            <w:tcW w:w="2657" w:type="pct"/>
            <w:gridSpan w:val="4"/>
          </w:tcPr>
          <w:p w:rsidR="00B6748B" w:rsidRPr="00374035" w:rsidRDefault="00B6748B" w:rsidP="0016364B">
            <w:pPr>
              <w:spacing w:before="120" w:line="228" w:lineRule="auto"/>
              <w:ind w:right="-57"/>
              <w:jc w:val="center"/>
              <w:rPr>
                <w:noProof/>
              </w:rPr>
            </w:pPr>
            <w:r w:rsidRPr="00374035">
              <w:rPr>
                <w:noProof/>
              </w:rPr>
              <w:t>Ставки податку</w:t>
            </w:r>
            <w:r w:rsidRPr="00374035">
              <w:rPr>
                <w:noProof/>
                <w:vertAlign w:val="superscript"/>
              </w:rPr>
              <w:t xml:space="preserve">3 </w:t>
            </w:r>
            <w:r w:rsidRPr="00374035">
              <w:rPr>
                <w:noProof/>
              </w:rPr>
              <w:br/>
              <w:t>(відсотків нормативної грошової оцінки)</w:t>
            </w:r>
          </w:p>
        </w:tc>
      </w:tr>
      <w:tr w:rsidR="00B6748B" w:rsidRPr="00ED05C1" w:rsidTr="0016364B">
        <w:tc>
          <w:tcPr>
            <w:tcW w:w="2343" w:type="pct"/>
            <w:gridSpan w:val="2"/>
            <w:vMerge/>
            <w:vAlign w:val="center"/>
          </w:tcPr>
          <w:p w:rsidR="00B6748B" w:rsidRPr="00374035" w:rsidRDefault="00B6748B" w:rsidP="0016364B">
            <w:pPr>
              <w:rPr>
                <w:noProof/>
              </w:rPr>
            </w:pPr>
          </w:p>
        </w:tc>
        <w:tc>
          <w:tcPr>
            <w:tcW w:w="1329" w:type="pct"/>
            <w:gridSpan w:val="2"/>
          </w:tcPr>
          <w:p w:rsidR="00B6748B" w:rsidRPr="00374035" w:rsidRDefault="00B6748B" w:rsidP="0016364B">
            <w:pPr>
              <w:spacing w:before="120" w:line="228" w:lineRule="auto"/>
              <w:ind w:right="-57"/>
              <w:jc w:val="center"/>
              <w:rPr>
                <w:noProof/>
              </w:rPr>
            </w:pPr>
            <w:r w:rsidRPr="00374035">
              <w:rPr>
                <w:noProof/>
              </w:rPr>
              <w:t>за земельні ділянки, нормативну грошову оцінку яких проведено (незалежно від місцезнаходження)</w:t>
            </w:r>
          </w:p>
        </w:tc>
        <w:tc>
          <w:tcPr>
            <w:tcW w:w="1328" w:type="pct"/>
            <w:gridSpan w:val="2"/>
          </w:tcPr>
          <w:p w:rsidR="00B6748B" w:rsidRPr="00374035" w:rsidRDefault="00B6748B" w:rsidP="0016364B">
            <w:pPr>
              <w:spacing w:before="120" w:line="228" w:lineRule="auto"/>
              <w:ind w:right="-57"/>
              <w:jc w:val="center"/>
              <w:rPr>
                <w:noProof/>
              </w:rPr>
            </w:pPr>
            <w:r w:rsidRPr="00374035">
              <w:rPr>
                <w:noProof/>
              </w:rPr>
              <w:t>за земельні ділянки за межами населених пунктів, нормативну грошову оцінку яких не проведено</w:t>
            </w:r>
          </w:p>
        </w:tc>
      </w:tr>
      <w:tr w:rsidR="00B6748B" w:rsidRPr="00ED05C1" w:rsidTr="00063C49">
        <w:tc>
          <w:tcPr>
            <w:tcW w:w="379" w:type="pct"/>
          </w:tcPr>
          <w:p w:rsidR="00B6748B" w:rsidRPr="00374035" w:rsidRDefault="00B6748B" w:rsidP="0016364B">
            <w:pPr>
              <w:spacing w:before="120" w:line="228" w:lineRule="auto"/>
              <w:ind w:right="-57"/>
              <w:jc w:val="center"/>
              <w:rPr>
                <w:noProof/>
              </w:rPr>
            </w:pPr>
            <w:r w:rsidRPr="00374035">
              <w:rPr>
                <w:noProof/>
              </w:rPr>
              <w:t>код</w:t>
            </w:r>
            <w:r w:rsidRPr="00374035">
              <w:rPr>
                <w:noProof/>
                <w:vertAlign w:val="superscript"/>
              </w:rPr>
              <w:t>2</w:t>
            </w:r>
          </w:p>
        </w:tc>
        <w:tc>
          <w:tcPr>
            <w:tcW w:w="1965" w:type="pct"/>
          </w:tcPr>
          <w:p w:rsidR="00B6748B" w:rsidRPr="00374035" w:rsidRDefault="00B6748B" w:rsidP="0016364B">
            <w:pPr>
              <w:spacing w:before="120" w:line="228" w:lineRule="auto"/>
              <w:ind w:right="-57"/>
              <w:jc w:val="center"/>
              <w:rPr>
                <w:noProof/>
              </w:rPr>
            </w:pPr>
            <w:r w:rsidRPr="00374035">
              <w:rPr>
                <w:noProof/>
              </w:rPr>
              <w:t>найменування</w:t>
            </w:r>
            <w:r w:rsidRPr="00374035">
              <w:rPr>
                <w:noProof/>
                <w:vertAlign w:val="superscript"/>
              </w:rPr>
              <w:t>2</w:t>
            </w:r>
          </w:p>
        </w:tc>
        <w:tc>
          <w:tcPr>
            <w:tcW w:w="728" w:type="pct"/>
          </w:tcPr>
          <w:p w:rsidR="00B6748B" w:rsidRPr="00374035" w:rsidRDefault="00B6748B" w:rsidP="0016364B">
            <w:pPr>
              <w:spacing w:before="120" w:line="228" w:lineRule="auto"/>
              <w:ind w:right="-57"/>
              <w:jc w:val="center"/>
              <w:rPr>
                <w:noProof/>
              </w:rPr>
            </w:pPr>
            <w:r w:rsidRPr="00374035">
              <w:rPr>
                <w:noProof/>
              </w:rPr>
              <w:t>для юридичних осіб</w:t>
            </w:r>
          </w:p>
        </w:tc>
        <w:tc>
          <w:tcPr>
            <w:tcW w:w="601" w:type="pct"/>
          </w:tcPr>
          <w:p w:rsidR="00B6748B" w:rsidRPr="00374035" w:rsidRDefault="00B6748B" w:rsidP="0016364B">
            <w:pPr>
              <w:spacing w:before="120" w:line="228" w:lineRule="auto"/>
              <w:ind w:right="-57"/>
              <w:jc w:val="center"/>
              <w:rPr>
                <w:noProof/>
              </w:rPr>
            </w:pPr>
            <w:r w:rsidRPr="00374035">
              <w:rPr>
                <w:noProof/>
              </w:rPr>
              <w:t>для фізичних осіб</w:t>
            </w:r>
          </w:p>
        </w:tc>
        <w:tc>
          <w:tcPr>
            <w:tcW w:w="728" w:type="pct"/>
          </w:tcPr>
          <w:p w:rsidR="00B6748B" w:rsidRPr="00374035" w:rsidRDefault="00B6748B" w:rsidP="0016364B">
            <w:pPr>
              <w:spacing w:before="120" w:line="228" w:lineRule="auto"/>
              <w:ind w:right="-57"/>
              <w:jc w:val="center"/>
              <w:rPr>
                <w:noProof/>
              </w:rPr>
            </w:pPr>
            <w:r w:rsidRPr="00374035">
              <w:rPr>
                <w:noProof/>
              </w:rPr>
              <w:t>для юридичних осіб</w:t>
            </w:r>
          </w:p>
        </w:tc>
        <w:tc>
          <w:tcPr>
            <w:tcW w:w="600" w:type="pct"/>
          </w:tcPr>
          <w:p w:rsidR="00B6748B" w:rsidRPr="00374035" w:rsidRDefault="00B6748B" w:rsidP="0016364B">
            <w:pPr>
              <w:spacing w:before="120" w:line="228" w:lineRule="auto"/>
              <w:ind w:right="-57"/>
              <w:jc w:val="center"/>
              <w:rPr>
                <w:noProof/>
              </w:rPr>
            </w:pPr>
            <w:r w:rsidRPr="00374035">
              <w:rPr>
                <w:noProof/>
              </w:rPr>
              <w:t>для фізичних осіб</w:t>
            </w:r>
          </w:p>
        </w:tc>
      </w:tr>
      <w:tr w:rsidR="00B6748B" w:rsidRPr="00ED05C1" w:rsidTr="00063C49">
        <w:trPr>
          <w:trHeight w:val="509"/>
        </w:trPr>
        <w:tc>
          <w:tcPr>
            <w:tcW w:w="379" w:type="pct"/>
          </w:tcPr>
          <w:p w:rsidR="00B6748B" w:rsidRPr="00374035" w:rsidRDefault="00B6748B" w:rsidP="0016364B">
            <w:pPr>
              <w:spacing w:before="120" w:line="228" w:lineRule="auto"/>
              <w:ind w:right="-57"/>
              <w:rPr>
                <w:noProof/>
              </w:rPr>
            </w:pPr>
            <w:r w:rsidRPr="00374035">
              <w:rPr>
                <w:noProof/>
              </w:rPr>
              <w:t>01</w:t>
            </w:r>
          </w:p>
        </w:tc>
        <w:tc>
          <w:tcPr>
            <w:tcW w:w="4621" w:type="pct"/>
            <w:gridSpan w:val="5"/>
          </w:tcPr>
          <w:p w:rsidR="00B6748B" w:rsidRPr="00374035" w:rsidRDefault="00B6748B" w:rsidP="0016364B">
            <w:pPr>
              <w:spacing w:before="120" w:line="228" w:lineRule="auto"/>
              <w:ind w:right="-57"/>
              <w:jc w:val="center"/>
              <w:rPr>
                <w:noProof/>
              </w:rPr>
            </w:pPr>
            <w:r w:rsidRPr="00374035">
              <w:rPr>
                <w:noProof/>
              </w:rPr>
              <w:t xml:space="preserve">Землі сільськогосподарського призначення </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01.01</w:t>
            </w:r>
          </w:p>
        </w:tc>
        <w:tc>
          <w:tcPr>
            <w:tcW w:w="1965" w:type="pct"/>
          </w:tcPr>
          <w:p w:rsidR="00B6748B" w:rsidRPr="00374035" w:rsidRDefault="00B6748B" w:rsidP="0016364B">
            <w:pPr>
              <w:spacing w:line="228" w:lineRule="auto"/>
              <w:ind w:right="-57"/>
              <w:rPr>
                <w:noProof/>
              </w:rPr>
            </w:pPr>
            <w:r w:rsidRPr="00374035">
              <w:rPr>
                <w:noProof/>
              </w:rPr>
              <w:t>Для ведення товарного сільськогосподарського виробництва</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01.02</w:t>
            </w:r>
          </w:p>
        </w:tc>
        <w:tc>
          <w:tcPr>
            <w:tcW w:w="1965" w:type="pct"/>
          </w:tcPr>
          <w:p w:rsidR="00B6748B" w:rsidRPr="00374035" w:rsidRDefault="00B6748B" w:rsidP="0016364B">
            <w:pPr>
              <w:spacing w:line="228" w:lineRule="auto"/>
              <w:ind w:right="-57"/>
              <w:rPr>
                <w:noProof/>
              </w:rPr>
            </w:pPr>
            <w:r w:rsidRPr="00374035">
              <w:rPr>
                <w:noProof/>
              </w:rPr>
              <w:t>Для ведення фермерського господарства</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01.03</w:t>
            </w:r>
          </w:p>
        </w:tc>
        <w:tc>
          <w:tcPr>
            <w:tcW w:w="1965" w:type="pct"/>
          </w:tcPr>
          <w:p w:rsidR="00B6748B" w:rsidRPr="00374035" w:rsidRDefault="00B6748B" w:rsidP="0016364B">
            <w:pPr>
              <w:spacing w:line="228" w:lineRule="auto"/>
              <w:ind w:right="-57"/>
              <w:rPr>
                <w:noProof/>
              </w:rPr>
            </w:pPr>
            <w:r w:rsidRPr="00374035">
              <w:rPr>
                <w:noProof/>
              </w:rPr>
              <w:t>Для ведення особистого селянського господарства</w:t>
            </w:r>
            <w:r w:rsidRPr="00374035">
              <w:rPr>
                <w:noProof/>
                <w:vertAlign w:val="superscript"/>
              </w:rPr>
              <w:t>4</w:t>
            </w:r>
          </w:p>
        </w:tc>
        <w:tc>
          <w:tcPr>
            <w:tcW w:w="728" w:type="pct"/>
          </w:tcPr>
          <w:p w:rsidR="00B6748B" w:rsidRPr="00374035" w:rsidRDefault="00B6748B" w:rsidP="0016364B">
            <w:pPr>
              <w:jc w:val="center"/>
              <w:rPr>
                <w:spacing w:val="2"/>
              </w:rPr>
            </w:pPr>
            <w:r w:rsidRPr="00374035">
              <w:rPr>
                <w:noProof/>
                <w:spacing w:val="2"/>
              </w:rPr>
              <w:t>0,3</w:t>
            </w:r>
          </w:p>
        </w:tc>
        <w:tc>
          <w:tcPr>
            <w:tcW w:w="601" w:type="pct"/>
          </w:tcPr>
          <w:p w:rsidR="00B6748B" w:rsidRPr="00374035" w:rsidRDefault="00B6748B" w:rsidP="0016364B">
            <w:pPr>
              <w:jc w:val="center"/>
              <w:rPr>
                <w:spacing w:val="2"/>
              </w:rPr>
            </w:pPr>
            <w:r w:rsidRPr="00374035">
              <w:rPr>
                <w:noProof/>
                <w:spacing w:val="2"/>
              </w:rPr>
              <w:t>0,3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01.04</w:t>
            </w:r>
          </w:p>
        </w:tc>
        <w:tc>
          <w:tcPr>
            <w:tcW w:w="1965" w:type="pct"/>
          </w:tcPr>
          <w:p w:rsidR="00B6748B" w:rsidRPr="00374035" w:rsidRDefault="00B6748B" w:rsidP="0016364B">
            <w:pPr>
              <w:spacing w:line="228" w:lineRule="auto"/>
              <w:ind w:right="-57"/>
              <w:rPr>
                <w:noProof/>
              </w:rPr>
            </w:pPr>
            <w:r w:rsidRPr="00374035">
              <w:rPr>
                <w:noProof/>
              </w:rPr>
              <w:t>Для ведення підсобного сільського господарства</w:t>
            </w:r>
            <w:r w:rsidRPr="00374035">
              <w:rPr>
                <w:noProof/>
                <w:vertAlign w:val="superscript"/>
              </w:rPr>
              <w:t>4</w:t>
            </w:r>
          </w:p>
        </w:tc>
        <w:tc>
          <w:tcPr>
            <w:tcW w:w="728" w:type="pct"/>
          </w:tcPr>
          <w:p w:rsidR="00B6748B" w:rsidRPr="00374035" w:rsidRDefault="00B6748B" w:rsidP="0016364B">
            <w:pPr>
              <w:jc w:val="center"/>
              <w:rPr>
                <w:spacing w:val="2"/>
              </w:rPr>
            </w:pPr>
            <w:r w:rsidRPr="00374035">
              <w:rPr>
                <w:noProof/>
                <w:spacing w:val="2"/>
              </w:rPr>
              <w:t>0,3</w:t>
            </w:r>
          </w:p>
        </w:tc>
        <w:tc>
          <w:tcPr>
            <w:tcW w:w="601" w:type="pct"/>
          </w:tcPr>
          <w:p w:rsidR="00B6748B" w:rsidRPr="00374035" w:rsidRDefault="00B6748B" w:rsidP="0016364B">
            <w:pPr>
              <w:jc w:val="center"/>
              <w:rPr>
                <w:spacing w:val="2"/>
              </w:rPr>
            </w:pPr>
            <w:r w:rsidRPr="00374035">
              <w:rPr>
                <w:noProof/>
                <w:spacing w:val="2"/>
              </w:rPr>
              <w:t>0,3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01.05</w:t>
            </w:r>
          </w:p>
        </w:tc>
        <w:tc>
          <w:tcPr>
            <w:tcW w:w="1965" w:type="pct"/>
          </w:tcPr>
          <w:p w:rsidR="00B6748B" w:rsidRPr="00374035" w:rsidRDefault="00B6748B" w:rsidP="0016364B">
            <w:pPr>
              <w:spacing w:line="228" w:lineRule="auto"/>
              <w:ind w:right="-57"/>
              <w:rPr>
                <w:noProof/>
              </w:rPr>
            </w:pPr>
            <w:r w:rsidRPr="00374035">
              <w:rPr>
                <w:noProof/>
              </w:rPr>
              <w:t>Для індивідуального садівництва</w:t>
            </w:r>
            <w:r w:rsidRPr="00374035">
              <w:rPr>
                <w:noProof/>
                <w:vertAlign w:val="superscript"/>
              </w:rPr>
              <w:t>4</w:t>
            </w:r>
          </w:p>
        </w:tc>
        <w:tc>
          <w:tcPr>
            <w:tcW w:w="728" w:type="pct"/>
          </w:tcPr>
          <w:p w:rsidR="00B6748B" w:rsidRPr="00374035" w:rsidRDefault="00B6748B" w:rsidP="0016364B">
            <w:pPr>
              <w:jc w:val="center"/>
              <w:rPr>
                <w:spacing w:val="2"/>
              </w:rPr>
            </w:pPr>
            <w:r w:rsidRPr="00374035">
              <w:rPr>
                <w:noProof/>
                <w:spacing w:val="2"/>
              </w:rPr>
              <w:t>0,3</w:t>
            </w:r>
          </w:p>
        </w:tc>
        <w:tc>
          <w:tcPr>
            <w:tcW w:w="601" w:type="pct"/>
          </w:tcPr>
          <w:p w:rsidR="00B6748B" w:rsidRPr="00374035" w:rsidRDefault="00B6748B" w:rsidP="0016364B">
            <w:pPr>
              <w:jc w:val="center"/>
              <w:rPr>
                <w:spacing w:val="2"/>
              </w:rPr>
            </w:pPr>
            <w:r w:rsidRPr="00374035">
              <w:rPr>
                <w:noProof/>
                <w:spacing w:val="2"/>
              </w:rPr>
              <w:t>0,3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01.06</w:t>
            </w:r>
          </w:p>
        </w:tc>
        <w:tc>
          <w:tcPr>
            <w:tcW w:w="1965" w:type="pct"/>
          </w:tcPr>
          <w:p w:rsidR="00B6748B" w:rsidRPr="00374035" w:rsidRDefault="00B6748B" w:rsidP="0016364B">
            <w:pPr>
              <w:spacing w:line="228" w:lineRule="auto"/>
              <w:ind w:right="-57"/>
              <w:rPr>
                <w:noProof/>
              </w:rPr>
            </w:pPr>
            <w:r w:rsidRPr="00374035">
              <w:rPr>
                <w:noProof/>
              </w:rPr>
              <w:t>Для колективного садівництва</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01.07</w:t>
            </w:r>
          </w:p>
        </w:tc>
        <w:tc>
          <w:tcPr>
            <w:tcW w:w="1965" w:type="pct"/>
          </w:tcPr>
          <w:p w:rsidR="00B6748B" w:rsidRPr="00374035" w:rsidRDefault="00B6748B" w:rsidP="0016364B">
            <w:pPr>
              <w:spacing w:line="228" w:lineRule="auto"/>
              <w:ind w:right="-57"/>
              <w:rPr>
                <w:noProof/>
              </w:rPr>
            </w:pPr>
            <w:r w:rsidRPr="00374035">
              <w:rPr>
                <w:noProof/>
              </w:rPr>
              <w:t>Для городництва</w:t>
            </w:r>
            <w:r w:rsidRPr="00374035">
              <w:rPr>
                <w:noProof/>
                <w:vertAlign w:val="superscript"/>
              </w:rPr>
              <w:t>4</w:t>
            </w:r>
          </w:p>
        </w:tc>
        <w:tc>
          <w:tcPr>
            <w:tcW w:w="728" w:type="pct"/>
          </w:tcPr>
          <w:p w:rsidR="00B6748B" w:rsidRPr="00374035" w:rsidRDefault="00B6748B" w:rsidP="0016364B">
            <w:pPr>
              <w:jc w:val="center"/>
              <w:rPr>
                <w:spacing w:val="2"/>
              </w:rPr>
            </w:pPr>
            <w:r w:rsidRPr="00374035">
              <w:rPr>
                <w:noProof/>
                <w:spacing w:val="2"/>
              </w:rPr>
              <w:t>0,3</w:t>
            </w:r>
          </w:p>
        </w:tc>
        <w:tc>
          <w:tcPr>
            <w:tcW w:w="601" w:type="pct"/>
          </w:tcPr>
          <w:p w:rsidR="00B6748B" w:rsidRPr="00374035" w:rsidRDefault="00B6748B" w:rsidP="0016364B">
            <w:pPr>
              <w:jc w:val="center"/>
              <w:rPr>
                <w:spacing w:val="2"/>
              </w:rPr>
            </w:pPr>
            <w:r w:rsidRPr="00374035">
              <w:rPr>
                <w:noProof/>
                <w:spacing w:val="2"/>
              </w:rPr>
              <w:t>0,3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01.08</w:t>
            </w:r>
          </w:p>
        </w:tc>
        <w:tc>
          <w:tcPr>
            <w:tcW w:w="1965" w:type="pct"/>
          </w:tcPr>
          <w:p w:rsidR="00B6748B" w:rsidRPr="00374035" w:rsidRDefault="00B6748B" w:rsidP="0016364B">
            <w:pPr>
              <w:spacing w:line="228" w:lineRule="auto"/>
              <w:ind w:right="-57"/>
              <w:rPr>
                <w:noProof/>
              </w:rPr>
            </w:pPr>
            <w:r w:rsidRPr="00374035">
              <w:rPr>
                <w:noProof/>
              </w:rPr>
              <w:t>Для сінокосіння і випасання худоби</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01.09</w:t>
            </w:r>
          </w:p>
        </w:tc>
        <w:tc>
          <w:tcPr>
            <w:tcW w:w="1965" w:type="pct"/>
          </w:tcPr>
          <w:p w:rsidR="00B6748B" w:rsidRPr="00374035" w:rsidRDefault="00B6748B" w:rsidP="0016364B">
            <w:pPr>
              <w:spacing w:line="228" w:lineRule="auto"/>
              <w:ind w:right="-57"/>
              <w:rPr>
                <w:noProof/>
              </w:rPr>
            </w:pPr>
            <w:r w:rsidRPr="00374035">
              <w:rPr>
                <w:noProof/>
              </w:rPr>
              <w:t xml:space="preserve">Для дослідних і навчальних цілей </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01.10</w:t>
            </w:r>
          </w:p>
        </w:tc>
        <w:tc>
          <w:tcPr>
            <w:tcW w:w="1965" w:type="pct"/>
          </w:tcPr>
          <w:p w:rsidR="00B6748B" w:rsidRPr="00374035" w:rsidRDefault="00B6748B" w:rsidP="0016364B">
            <w:pPr>
              <w:spacing w:line="228" w:lineRule="auto"/>
              <w:ind w:right="-57"/>
              <w:rPr>
                <w:noProof/>
              </w:rPr>
            </w:pPr>
            <w:r w:rsidRPr="00374035">
              <w:rPr>
                <w:noProof/>
              </w:rPr>
              <w:t xml:space="preserve">Для пропаганди передового досвіду ведення сільського господарства </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01.11</w:t>
            </w:r>
          </w:p>
        </w:tc>
        <w:tc>
          <w:tcPr>
            <w:tcW w:w="1965" w:type="pct"/>
          </w:tcPr>
          <w:p w:rsidR="00B6748B" w:rsidRPr="00374035" w:rsidRDefault="00B6748B" w:rsidP="0016364B">
            <w:pPr>
              <w:spacing w:line="228" w:lineRule="auto"/>
              <w:ind w:right="-57"/>
              <w:rPr>
                <w:noProof/>
              </w:rPr>
            </w:pPr>
            <w:r w:rsidRPr="00374035">
              <w:rPr>
                <w:noProof/>
              </w:rPr>
              <w:t xml:space="preserve">Для надання послуг у сільському господарстві </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01.12</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інфраструктури оптових ринків сільськогосподарської продукції </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01.13</w:t>
            </w:r>
          </w:p>
        </w:tc>
        <w:tc>
          <w:tcPr>
            <w:tcW w:w="1965" w:type="pct"/>
          </w:tcPr>
          <w:p w:rsidR="00B6748B" w:rsidRPr="00374035" w:rsidRDefault="00B6748B" w:rsidP="0016364B">
            <w:pPr>
              <w:spacing w:line="228" w:lineRule="auto"/>
              <w:ind w:right="-57"/>
              <w:rPr>
                <w:noProof/>
              </w:rPr>
            </w:pPr>
            <w:r w:rsidRPr="00374035">
              <w:rPr>
                <w:noProof/>
              </w:rPr>
              <w:t>Для іншого сільськогосподарського призначення</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01.14</w:t>
            </w:r>
          </w:p>
        </w:tc>
        <w:tc>
          <w:tcPr>
            <w:tcW w:w="1965" w:type="pct"/>
          </w:tcPr>
          <w:p w:rsidR="00B6748B" w:rsidRPr="00374035" w:rsidRDefault="00B6748B" w:rsidP="0016364B">
            <w:pPr>
              <w:spacing w:line="228" w:lineRule="auto"/>
              <w:ind w:right="-57"/>
              <w:rPr>
                <w:noProof/>
              </w:rPr>
            </w:pPr>
            <w:r w:rsidRPr="00374035">
              <w:rPr>
                <w:noProof/>
              </w:rPr>
              <w:t xml:space="preserve">Для цілей підрозділів 01.01-01.13 та для збереження та використання земель природно-заповідного фонду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02</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житлової забудови</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02.01</w:t>
            </w:r>
          </w:p>
        </w:tc>
        <w:tc>
          <w:tcPr>
            <w:tcW w:w="1965" w:type="pct"/>
          </w:tcPr>
          <w:p w:rsidR="00B6748B" w:rsidRPr="00374035" w:rsidRDefault="00B6748B" w:rsidP="0016364B">
            <w:pPr>
              <w:spacing w:line="228" w:lineRule="auto"/>
              <w:ind w:right="-57"/>
              <w:rPr>
                <w:noProof/>
              </w:rPr>
            </w:pPr>
            <w:r w:rsidRPr="00374035">
              <w:rPr>
                <w:noProof/>
              </w:rPr>
              <w:t>Для будівництва і обслуговування житлового будинку, господарських будівель і споруд (присадибна ділянка)</w:t>
            </w:r>
            <w:r w:rsidRPr="00374035">
              <w:rPr>
                <w:noProof/>
                <w:vertAlign w:val="superscript"/>
              </w:rPr>
              <w:t>4</w:t>
            </w:r>
          </w:p>
        </w:tc>
        <w:tc>
          <w:tcPr>
            <w:tcW w:w="728" w:type="pct"/>
          </w:tcPr>
          <w:p w:rsidR="00B6748B" w:rsidRPr="00374035" w:rsidRDefault="00B6748B" w:rsidP="0016364B">
            <w:pPr>
              <w:jc w:val="center"/>
              <w:rPr>
                <w:spacing w:val="2"/>
              </w:rPr>
            </w:pPr>
            <w:r w:rsidRPr="00374035">
              <w:rPr>
                <w:noProof/>
                <w:spacing w:val="2"/>
              </w:rPr>
              <w:t>0,03</w:t>
            </w:r>
          </w:p>
        </w:tc>
        <w:tc>
          <w:tcPr>
            <w:tcW w:w="601" w:type="pct"/>
          </w:tcPr>
          <w:p w:rsidR="00B6748B" w:rsidRPr="00374035" w:rsidRDefault="00B6748B" w:rsidP="0016364B">
            <w:pPr>
              <w:jc w:val="center"/>
              <w:rPr>
                <w:spacing w:val="2"/>
              </w:rPr>
            </w:pPr>
            <w:r w:rsidRPr="00374035">
              <w:rPr>
                <w:noProof/>
                <w:spacing w:val="2"/>
              </w:rPr>
              <w:t>0,03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02.02</w:t>
            </w:r>
          </w:p>
        </w:tc>
        <w:tc>
          <w:tcPr>
            <w:tcW w:w="1965" w:type="pct"/>
          </w:tcPr>
          <w:p w:rsidR="00B6748B" w:rsidRPr="00374035" w:rsidRDefault="00B6748B" w:rsidP="0016364B">
            <w:pPr>
              <w:spacing w:line="228" w:lineRule="auto"/>
              <w:ind w:right="-57"/>
              <w:rPr>
                <w:noProof/>
              </w:rPr>
            </w:pPr>
            <w:r w:rsidRPr="00374035">
              <w:rPr>
                <w:noProof/>
              </w:rPr>
              <w:t>Для колективного житлового будівництва</w:t>
            </w:r>
            <w:r w:rsidRPr="00374035">
              <w:rPr>
                <w:noProof/>
                <w:vertAlign w:val="superscript"/>
              </w:rPr>
              <w:t>4</w:t>
            </w:r>
          </w:p>
        </w:tc>
        <w:tc>
          <w:tcPr>
            <w:tcW w:w="728" w:type="pct"/>
          </w:tcPr>
          <w:p w:rsidR="00B6748B" w:rsidRPr="00374035" w:rsidRDefault="00B6748B" w:rsidP="0016364B">
            <w:pPr>
              <w:jc w:val="center"/>
              <w:rPr>
                <w:color w:val="FF0000"/>
                <w:spacing w:val="2"/>
              </w:rPr>
            </w:pPr>
          </w:p>
        </w:tc>
        <w:tc>
          <w:tcPr>
            <w:tcW w:w="601" w:type="pct"/>
          </w:tcPr>
          <w:p w:rsidR="00B6748B" w:rsidRPr="00374035" w:rsidRDefault="00B6748B" w:rsidP="0016364B">
            <w:pPr>
              <w:jc w:val="center"/>
              <w:rPr>
                <w:color w:val="FF0000"/>
                <w:spacing w:val="2"/>
              </w:rPr>
            </w:pP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02.03</w:t>
            </w:r>
          </w:p>
        </w:tc>
        <w:tc>
          <w:tcPr>
            <w:tcW w:w="1965" w:type="pct"/>
          </w:tcPr>
          <w:p w:rsidR="00B6748B" w:rsidRPr="00374035" w:rsidRDefault="00B6748B" w:rsidP="0016364B">
            <w:pPr>
              <w:spacing w:line="228" w:lineRule="auto"/>
              <w:ind w:right="-57"/>
              <w:rPr>
                <w:noProof/>
              </w:rPr>
            </w:pPr>
            <w:r w:rsidRPr="00374035">
              <w:rPr>
                <w:noProof/>
              </w:rPr>
              <w:t>Для будівництва і обслуговування багатоквартирного житлового будинку</w:t>
            </w:r>
          </w:p>
        </w:tc>
        <w:tc>
          <w:tcPr>
            <w:tcW w:w="728" w:type="pct"/>
          </w:tcPr>
          <w:p w:rsidR="00B6748B" w:rsidRPr="00374035" w:rsidRDefault="00B6748B" w:rsidP="0016364B">
            <w:pPr>
              <w:jc w:val="center"/>
              <w:rPr>
                <w:spacing w:val="2"/>
              </w:rPr>
            </w:pPr>
            <w:r w:rsidRPr="00374035">
              <w:rPr>
                <w:noProof/>
                <w:spacing w:val="2"/>
              </w:rPr>
              <w:t>0,03</w:t>
            </w:r>
          </w:p>
        </w:tc>
        <w:tc>
          <w:tcPr>
            <w:tcW w:w="601" w:type="pct"/>
          </w:tcPr>
          <w:p w:rsidR="00B6748B" w:rsidRPr="00374035" w:rsidRDefault="00B6748B" w:rsidP="0016364B">
            <w:pPr>
              <w:jc w:val="center"/>
              <w:rPr>
                <w:spacing w:val="2"/>
              </w:rPr>
            </w:pPr>
            <w:r w:rsidRPr="00374035">
              <w:rPr>
                <w:noProof/>
                <w:spacing w:val="2"/>
              </w:rPr>
              <w:t>0,03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02.04</w:t>
            </w:r>
          </w:p>
        </w:tc>
        <w:tc>
          <w:tcPr>
            <w:tcW w:w="1965" w:type="pct"/>
          </w:tcPr>
          <w:p w:rsidR="00B6748B" w:rsidRPr="00374035" w:rsidRDefault="00B6748B" w:rsidP="0016364B">
            <w:pPr>
              <w:spacing w:line="228" w:lineRule="auto"/>
              <w:ind w:right="-57"/>
              <w:rPr>
                <w:noProof/>
              </w:rPr>
            </w:pPr>
            <w:r w:rsidRPr="00374035">
              <w:rPr>
                <w:noProof/>
              </w:rPr>
              <w:t xml:space="preserve">Для будівництва і обслуговування будівель тимчасового проживання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02.05</w:t>
            </w:r>
          </w:p>
        </w:tc>
        <w:tc>
          <w:tcPr>
            <w:tcW w:w="1965" w:type="pct"/>
          </w:tcPr>
          <w:p w:rsidR="00B6748B" w:rsidRPr="00374035" w:rsidRDefault="00B6748B" w:rsidP="0016364B">
            <w:pPr>
              <w:spacing w:line="228" w:lineRule="auto"/>
              <w:ind w:right="-57"/>
              <w:rPr>
                <w:noProof/>
              </w:rPr>
            </w:pPr>
            <w:r w:rsidRPr="00374035">
              <w:rPr>
                <w:noProof/>
              </w:rPr>
              <w:t xml:space="preserve">Для будівництва індивідуальних гаражів </w:t>
            </w:r>
          </w:p>
        </w:tc>
        <w:tc>
          <w:tcPr>
            <w:tcW w:w="728" w:type="pct"/>
          </w:tcPr>
          <w:p w:rsidR="00B6748B" w:rsidRPr="00374035" w:rsidRDefault="00B6748B" w:rsidP="0016364B">
            <w:pPr>
              <w:jc w:val="center"/>
              <w:rPr>
                <w:spacing w:val="2"/>
              </w:rPr>
            </w:pPr>
            <w:r w:rsidRPr="00374035">
              <w:rPr>
                <w:noProof/>
                <w:spacing w:val="2"/>
              </w:rPr>
              <w:t>0,03</w:t>
            </w:r>
          </w:p>
        </w:tc>
        <w:tc>
          <w:tcPr>
            <w:tcW w:w="601" w:type="pct"/>
          </w:tcPr>
          <w:p w:rsidR="00B6748B" w:rsidRPr="00374035" w:rsidRDefault="00B6748B" w:rsidP="0016364B">
            <w:pPr>
              <w:jc w:val="center"/>
              <w:rPr>
                <w:spacing w:val="2"/>
              </w:rPr>
            </w:pPr>
            <w:r w:rsidRPr="00374035">
              <w:rPr>
                <w:noProof/>
                <w:spacing w:val="2"/>
              </w:rPr>
              <w:t>0,03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02.06</w:t>
            </w:r>
          </w:p>
        </w:tc>
        <w:tc>
          <w:tcPr>
            <w:tcW w:w="1965" w:type="pct"/>
          </w:tcPr>
          <w:p w:rsidR="00B6748B" w:rsidRPr="00374035" w:rsidRDefault="00B6748B" w:rsidP="0016364B">
            <w:pPr>
              <w:spacing w:line="228" w:lineRule="auto"/>
              <w:ind w:right="-57"/>
              <w:rPr>
                <w:noProof/>
              </w:rPr>
            </w:pPr>
            <w:r w:rsidRPr="00374035">
              <w:rPr>
                <w:noProof/>
              </w:rPr>
              <w:t xml:space="preserve">Для колективного гаражного будівництва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02.07</w:t>
            </w:r>
          </w:p>
        </w:tc>
        <w:tc>
          <w:tcPr>
            <w:tcW w:w="1965" w:type="pct"/>
          </w:tcPr>
          <w:p w:rsidR="00B6748B" w:rsidRPr="00374035" w:rsidRDefault="00B6748B" w:rsidP="0016364B">
            <w:pPr>
              <w:spacing w:line="228" w:lineRule="auto"/>
              <w:ind w:right="-57"/>
              <w:rPr>
                <w:noProof/>
              </w:rPr>
            </w:pPr>
            <w:r w:rsidRPr="00374035">
              <w:rPr>
                <w:noProof/>
              </w:rPr>
              <w:t xml:space="preserve">Для іншої житлової забудови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02.08</w:t>
            </w:r>
          </w:p>
        </w:tc>
        <w:tc>
          <w:tcPr>
            <w:tcW w:w="1965" w:type="pct"/>
          </w:tcPr>
          <w:p w:rsidR="00B6748B" w:rsidRPr="00374035" w:rsidRDefault="00B6748B" w:rsidP="0016364B">
            <w:pPr>
              <w:spacing w:line="228" w:lineRule="auto"/>
              <w:ind w:right="-57"/>
              <w:rPr>
                <w:noProof/>
              </w:rPr>
            </w:pPr>
            <w:r w:rsidRPr="00374035">
              <w:rPr>
                <w:noProof/>
              </w:rPr>
              <w:t xml:space="preserve">Для цілей підрозділів 02.01-02.07 та для збереження та використання земель природно-заповідного фонду </w:t>
            </w:r>
          </w:p>
        </w:tc>
        <w:tc>
          <w:tcPr>
            <w:tcW w:w="728" w:type="pct"/>
          </w:tcPr>
          <w:p w:rsidR="00B6748B" w:rsidRPr="00374035" w:rsidRDefault="00B6748B" w:rsidP="0016364B">
            <w:pPr>
              <w:jc w:val="center"/>
              <w:rPr>
                <w:spacing w:val="2"/>
              </w:rPr>
            </w:pPr>
            <w:r w:rsidRPr="00374035">
              <w:rPr>
                <w:noProof/>
                <w:spacing w:val="2"/>
              </w:rPr>
              <w:t>0,03</w:t>
            </w:r>
          </w:p>
        </w:tc>
        <w:tc>
          <w:tcPr>
            <w:tcW w:w="601" w:type="pct"/>
          </w:tcPr>
          <w:p w:rsidR="00B6748B" w:rsidRPr="00374035" w:rsidRDefault="00B6748B" w:rsidP="0016364B">
            <w:pPr>
              <w:jc w:val="center"/>
              <w:rPr>
                <w:spacing w:val="2"/>
              </w:rPr>
            </w:pPr>
            <w:r w:rsidRPr="00374035">
              <w:rPr>
                <w:noProof/>
                <w:spacing w:val="2"/>
              </w:rPr>
              <w:t>0,03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громадської забудови</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03.01</w:t>
            </w:r>
          </w:p>
        </w:tc>
        <w:tc>
          <w:tcPr>
            <w:tcW w:w="1965" w:type="pct"/>
          </w:tcPr>
          <w:p w:rsidR="00B6748B" w:rsidRPr="00374035" w:rsidRDefault="00B6748B" w:rsidP="0016364B">
            <w:pPr>
              <w:spacing w:line="228" w:lineRule="auto"/>
              <w:ind w:right="-57"/>
              <w:rPr>
                <w:noProof/>
              </w:rPr>
            </w:pPr>
            <w:r w:rsidRPr="00374035">
              <w:rPr>
                <w:noProof/>
              </w:rPr>
              <w:t>Для будівництва та обслуговування будівель органів державної влади та місцевого самоврядування</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03.02</w:t>
            </w:r>
          </w:p>
        </w:tc>
        <w:tc>
          <w:tcPr>
            <w:tcW w:w="1965" w:type="pct"/>
          </w:tcPr>
          <w:p w:rsidR="00B6748B" w:rsidRPr="00374035" w:rsidRDefault="00B6748B" w:rsidP="0016364B">
            <w:pPr>
              <w:spacing w:line="228" w:lineRule="auto"/>
              <w:ind w:right="-57"/>
              <w:rPr>
                <w:noProof/>
              </w:rPr>
            </w:pPr>
            <w:r w:rsidRPr="00374035">
              <w:rPr>
                <w:noProof/>
              </w:rPr>
              <w:t>Для будівництва та обслуговування будівель закладів освіти</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03.03</w:t>
            </w:r>
          </w:p>
        </w:tc>
        <w:tc>
          <w:tcPr>
            <w:tcW w:w="1965" w:type="pct"/>
          </w:tcPr>
          <w:p w:rsidR="00B6748B" w:rsidRPr="00374035" w:rsidRDefault="00B6748B" w:rsidP="0016364B">
            <w:pPr>
              <w:spacing w:line="228" w:lineRule="auto"/>
              <w:ind w:right="-57"/>
              <w:rPr>
                <w:noProof/>
              </w:rPr>
            </w:pPr>
            <w:r w:rsidRPr="00374035">
              <w:rPr>
                <w:noProof/>
              </w:rPr>
              <w:t>Для будівництва та обслуговування будівель закладів охорони здоров’я та соціальної допомоги</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03.04</w:t>
            </w:r>
          </w:p>
        </w:tc>
        <w:tc>
          <w:tcPr>
            <w:tcW w:w="1965" w:type="pct"/>
          </w:tcPr>
          <w:p w:rsidR="00B6748B" w:rsidRPr="00374035" w:rsidRDefault="00B6748B" w:rsidP="0016364B">
            <w:pPr>
              <w:spacing w:line="228" w:lineRule="auto"/>
              <w:ind w:right="-57"/>
              <w:rPr>
                <w:noProof/>
              </w:rPr>
            </w:pPr>
            <w:r w:rsidRPr="00374035">
              <w:rPr>
                <w:noProof/>
              </w:rPr>
              <w:t>Для будівництва та обслуговування будівель громадських та релігійних організацій</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03.05</w:t>
            </w:r>
          </w:p>
        </w:tc>
        <w:tc>
          <w:tcPr>
            <w:tcW w:w="1965" w:type="pct"/>
          </w:tcPr>
          <w:p w:rsidR="00B6748B" w:rsidRPr="00374035" w:rsidRDefault="00B6748B" w:rsidP="0016364B">
            <w:pPr>
              <w:spacing w:line="228" w:lineRule="auto"/>
              <w:ind w:right="-57"/>
              <w:rPr>
                <w:noProof/>
              </w:rPr>
            </w:pPr>
            <w:r w:rsidRPr="00374035">
              <w:rPr>
                <w:noProof/>
              </w:rPr>
              <w:t>Для будівництва та обслуговування будівель закладів культурно-просвітницького обслуговування</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03.06</w:t>
            </w:r>
          </w:p>
        </w:tc>
        <w:tc>
          <w:tcPr>
            <w:tcW w:w="1965" w:type="pct"/>
          </w:tcPr>
          <w:p w:rsidR="00B6748B" w:rsidRPr="00374035" w:rsidRDefault="00B6748B" w:rsidP="0016364B">
            <w:pPr>
              <w:spacing w:line="228" w:lineRule="auto"/>
              <w:ind w:right="-57"/>
              <w:rPr>
                <w:noProof/>
              </w:rPr>
            </w:pPr>
            <w:r w:rsidRPr="00374035">
              <w:rPr>
                <w:noProof/>
              </w:rPr>
              <w:t>Для будівництва та обслуговування будівель екстериторіальних організацій та органів</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03.07</w:t>
            </w:r>
          </w:p>
        </w:tc>
        <w:tc>
          <w:tcPr>
            <w:tcW w:w="1965" w:type="pct"/>
          </w:tcPr>
          <w:p w:rsidR="00B6748B" w:rsidRPr="00374035" w:rsidRDefault="00B6748B" w:rsidP="0016364B">
            <w:pPr>
              <w:spacing w:line="228" w:lineRule="auto"/>
              <w:ind w:right="-57"/>
              <w:rPr>
                <w:noProof/>
              </w:rPr>
            </w:pPr>
            <w:r w:rsidRPr="00374035">
              <w:rPr>
                <w:noProof/>
              </w:rPr>
              <w:t xml:space="preserve">Для будівництва та обслуговування будівель торгівлі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03.08</w:t>
            </w:r>
          </w:p>
        </w:tc>
        <w:tc>
          <w:tcPr>
            <w:tcW w:w="1965" w:type="pct"/>
          </w:tcPr>
          <w:p w:rsidR="00B6748B" w:rsidRPr="00374035" w:rsidRDefault="00B6748B" w:rsidP="0016364B">
            <w:pPr>
              <w:spacing w:line="228" w:lineRule="auto"/>
              <w:ind w:right="-57"/>
              <w:rPr>
                <w:noProof/>
              </w:rPr>
            </w:pPr>
            <w:r w:rsidRPr="00374035">
              <w:rPr>
                <w:noProof/>
              </w:rPr>
              <w:t xml:space="preserve">Для будівництва та обслуговування об’єктів туристичної інфраструктури та закладів громадського харчування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03.09</w:t>
            </w:r>
          </w:p>
        </w:tc>
        <w:tc>
          <w:tcPr>
            <w:tcW w:w="1965" w:type="pct"/>
          </w:tcPr>
          <w:p w:rsidR="00B6748B" w:rsidRPr="00374035" w:rsidRDefault="00B6748B" w:rsidP="0016364B">
            <w:pPr>
              <w:spacing w:line="228" w:lineRule="auto"/>
              <w:ind w:right="-57"/>
              <w:rPr>
                <w:noProof/>
              </w:rPr>
            </w:pPr>
            <w:r w:rsidRPr="00374035">
              <w:rPr>
                <w:noProof/>
              </w:rPr>
              <w:t xml:space="preserve">Для будівництва та обслуговування будівель кредитно-фінансових установ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03.10</w:t>
            </w:r>
          </w:p>
        </w:tc>
        <w:tc>
          <w:tcPr>
            <w:tcW w:w="1965" w:type="pct"/>
          </w:tcPr>
          <w:p w:rsidR="00B6748B" w:rsidRPr="00374035" w:rsidRDefault="00B6748B" w:rsidP="0016364B">
            <w:pPr>
              <w:spacing w:line="228" w:lineRule="auto"/>
              <w:ind w:right="-57"/>
              <w:rPr>
                <w:noProof/>
              </w:rPr>
            </w:pPr>
            <w:r w:rsidRPr="00374035">
              <w:rPr>
                <w:noProof/>
              </w:rPr>
              <w:t xml:space="preserve">Для будівництва та обслуговування будівель ринкової інфраструктури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03.11</w:t>
            </w:r>
          </w:p>
        </w:tc>
        <w:tc>
          <w:tcPr>
            <w:tcW w:w="1965" w:type="pct"/>
          </w:tcPr>
          <w:p w:rsidR="00B6748B" w:rsidRPr="00374035" w:rsidRDefault="00B6748B" w:rsidP="0016364B">
            <w:pPr>
              <w:spacing w:line="228" w:lineRule="auto"/>
              <w:ind w:right="-57"/>
              <w:rPr>
                <w:noProof/>
              </w:rPr>
            </w:pPr>
            <w:r w:rsidRPr="00374035">
              <w:rPr>
                <w:noProof/>
              </w:rPr>
              <w:t xml:space="preserve">Для будівництва та обслуговування будівель і споруд закладів науки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03.12</w:t>
            </w:r>
          </w:p>
        </w:tc>
        <w:tc>
          <w:tcPr>
            <w:tcW w:w="1965" w:type="pct"/>
          </w:tcPr>
          <w:p w:rsidR="00B6748B" w:rsidRPr="00374035" w:rsidRDefault="00B6748B" w:rsidP="0016364B">
            <w:pPr>
              <w:spacing w:line="228" w:lineRule="auto"/>
              <w:ind w:right="-57"/>
              <w:rPr>
                <w:noProof/>
              </w:rPr>
            </w:pPr>
            <w:r w:rsidRPr="00374035">
              <w:rPr>
                <w:noProof/>
              </w:rPr>
              <w:t xml:space="preserve">Для будівництва та обслуговування будівель закладів комунального обслуговування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03.13</w:t>
            </w:r>
          </w:p>
        </w:tc>
        <w:tc>
          <w:tcPr>
            <w:tcW w:w="1965" w:type="pct"/>
          </w:tcPr>
          <w:p w:rsidR="00B6748B" w:rsidRPr="00374035" w:rsidRDefault="00B6748B" w:rsidP="0016364B">
            <w:pPr>
              <w:spacing w:line="228" w:lineRule="auto"/>
              <w:ind w:right="-57"/>
              <w:rPr>
                <w:noProof/>
              </w:rPr>
            </w:pPr>
            <w:r w:rsidRPr="00374035">
              <w:rPr>
                <w:noProof/>
              </w:rPr>
              <w:t xml:space="preserve">Для будівництва та обслуговування будівель закладів побутового обслуговування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03.14</w:t>
            </w:r>
          </w:p>
        </w:tc>
        <w:tc>
          <w:tcPr>
            <w:tcW w:w="1965" w:type="pct"/>
          </w:tcPr>
          <w:p w:rsidR="00B6748B" w:rsidRPr="00374035" w:rsidRDefault="00B6748B" w:rsidP="0016364B">
            <w:pPr>
              <w:spacing w:line="228" w:lineRule="auto"/>
              <w:ind w:right="-57"/>
              <w:rPr>
                <w:noProof/>
              </w:rPr>
            </w:pPr>
            <w:r w:rsidRPr="00374035">
              <w:rPr>
                <w:noProof/>
              </w:rPr>
              <w:t>Для розміщення та постійної діяльності органів ДСНС</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03.15</w:t>
            </w:r>
          </w:p>
        </w:tc>
        <w:tc>
          <w:tcPr>
            <w:tcW w:w="1965" w:type="pct"/>
          </w:tcPr>
          <w:p w:rsidR="00B6748B" w:rsidRPr="00374035" w:rsidRDefault="00B6748B" w:rsidP="0016364B">
            <w:pPr>
              <w:spacing w:line="228" w:lineRule="auto"/>
              <w:ind w:right="-57"/>
              <w:rPr>
                <w:noProof/>
              </w:rPr>
            </w:pPr>
            <w:r w:rsidRPr="00374035">
              <w:rPr>
                <w:noProof/>
              </w:rPr>
              <w:t xml:space="preserve">Для будівництва та обслуговування інших будівель громадської забудови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03.16</w:t>
            </w:r>
          </w:p>
        </w:tc>
        <w:tc>
          <w:tcPr>
            <w:tcW w:w="1965" w:type="pct"/>
          </w:tcPr>
          <w:p w:rsidR="00B6748B" w:rsidRPr="00374035" w:rsidRDefault="00B6748B" w:rsidP="0016364B">
            <w:pPr>
              <w:spacing w:line="228" w:lineRule="auto"/>
              <w:ind w:right="-57"/>
              <w:rPr>
                <w:noProof/>
              </w:rPr>
            </w:pPr>
            <w:r w:rsidRPr="00374035">
              <w:rPr>
                <w:noProof/>
              </w:rPr>
              <w:t>Для цілей підрозділів 03.01-03.15 та для збереження та використання земель природно-заповідного фонду</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природно-заповідного фонду</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04.01</w:t>
            </w:r>
          </w:p>
        </w:tc>
        <w:tc>
          <w:tcPr>
            <w:tcW w:w="1965" w:type="pct"/>
          </w:tcPr>
          <w:p w:rsidR="00B6748B" w:rsidRPr="00374035" w:rsidRDefault="00B6748B" w:rsidP="0016364B">
            <w:pPr>
              <w:spacing w:line="228" w:lineRule="auto"/>
              <w:ind w:right="-57"/>
              <w:rPr>
                <w:noProof/>
              </w:rPr>
            </w:pPr>
            <w:r w:rsidRPr="00374035">
              <w:rPr>
                <w:noProof/>
              </w:rPr>
              <w:t xml:space="preserve">Для збереження та використання біосферних заповідників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04.02</w:t>
            </w:r>
          </w:p>
        </w:tc>
        <w:tc>
          <w:tcPr>
            <w:tcW w:w="1965" w:type="pct"/>
          </w:tcPr>
          <w:p w:rsidR="00B6748B" w:rsidRPr="00374035" w:rsidRDefault="00B6748B" w:rsidP="0016364B">
            <w:pPr>
              <w:spacing w:line="228" w:lineRule="auto"/>
              <w:ind w:right="-57"/>
              <w:rPr>
                <w:noProof/>
              </w:rPr>
            </w:pPr>
            <w:r w:rsidRPr="00374035">
              <w:rPr>
                <w:noProof/>
              </w:rPr>
              <w:t>Для збереження та використання природних заповідників</w:t>
            </w:r>
            <w:r w:rsidRPr="00374035">
              <w:rPr>
                <w:noProof/>
                <w:vertAlign w:val="superscript"/>
              </w:rPr>
              <w:t>4</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04.03</w:t>
            </w:r>
          </w:p>
        </w:tc>
        <w:tc>
          <w:tcPr>
            <w:tcW w:w="1965" w:type="pct"/>
          </w:tcPr>
          <w:p w:rsidR="00B6748B" w:rsidRPr="00374035" w:rsidRDefault="00B6748B" w:rsidP="0016364B">
            <w:pPr>
              <w:spacing w:line="228" w:lineRule="auto"/>
              <w:ind w:right="-57"/>
              <w:rPr>
                <w:noProof/>
              </w:rPr>
            </w:pPr>
            <w:r w:rsidRPr="00374035">
              <w:rPr>
                <w:noProof/>
              </w:rPr>
              <w:t>Для збереження та використання національних природних парків</w:t>
            </w:r>
            <w:r w:rsidRPr="00374035">
              <w:rPr>
                <w:noProof/>
                <w:vertAlign w:val="superscript"/>
              </w:rPr>
              <w:t>4</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04.04</w:t>
            </w:r>
          </w:p>
        </w:tc>
        <w:tc>
          <w:tcPr>
            <w:tcW w:w="1965" w:type="pct"/>
          </w:tcPr>
          <w:p w:rsidR="00B6748B" w:rsidRPr="00374035" w:rsidRDefault="00B6748B" w:rsidP="0016364B">
            <w:pPr>
              <w:spacing w:line="228" w:lineRule="auto"/>
              <w:ind w:right="-57"/>
              <w:rPr>
                <w:noProof/>
              </w:rPr>
            </w:pPr>
            <w:r w:rsidRPr="00374035">
              <w:rPr>
                <w:noProof/>
              </w:rPr>
              <w:t>Для збереження та використання ботанічних садів</w:t>
            </w:r>
            <w:r w:rsidRPr="00374035">
              <w:rPr>
                <w:noProof/>
                <w:vertAlign w:val="superscript"/>
              </w:rPr>
              <w:t>4</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04.05</w:t>
            </w:r>
          </w:p>
        </w:tc>
        <w:tc>
          <w:tcPr>
            <w:tcW w:w="1965" w:type="pct"/>
          </w:tcPr>
          <w:p w:rsidR="00B6748B" w:rsidRPr="00374035" w:rsidRDefault="00B6748B" w:rsidP="0016364B">
            <w:pPr>
              <w:spacing w:line="228" w:lineRule="auto"/>
              <w:ind w:right="-57"/>
              <w:rPr>
                <w:noProof/>
              </w:rPr>
            </w:pPr>
            <w:r w:rsidRPr="00374035">
              <w:rPr>
                <w:noProof/>
              </w:rPr>
              <w:t xml:space="preserve">Для збереження та використання зоологічних парків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04.06</w:t>
            </w:r>
          </w:p>
        </w:tc>
        <w:tc>
          <w:tcPr>
            <w:tcW w:w="1965" w:type="pct"/>
          </w:tcPr>
          <w:p w:rsidR="00B6748B" w:rsidRPr="00374035" w:rsidRDefault="00B6748B" w:rsidP="0016364B">
            <w:pPr>
              <w:spacing w:line="228" w:lineRule="auto"/>
              <w:ind w:right="-57"/>
              <w:rPr>
                <w:noProof/>
              </w:rPr>
            </w:pPr>
            <w:r w:rsidRPr="00374035">
              <w:rPr>
                <w:noProof/>
              </w:rPr>
              <w:t xml:space="preserve">Для збереження та використання дендрологічних парків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04.07</w:t>
            </w:r>
          </w:p>
        </w:tc>
        <w:tc>
          <w:tcPr>
            <w:tcW w:w="1965" w:type="pct"/>
          </w:tcPr>
          <w:p w:rsidR="00B6748B" w:rsidRPr="00374035" w:rsidRDefault="00B6748B" w:rsidP="0016364B">
            <w:pPr>
              <w:spacing w:line="228" w:lineRule="auto"/>
              <w:ind w:right="-57"/>
              <w:rPr>
                <w:noProof/>
              </w:rPr>
            </w:pPr>
            <w:r w:rsidRPr="00374035">
              <w:rPr>
                <w:noProof/>
              </w:rPr>
              <w:t xml:space="preserve">Для збереження та використання парків - пам’яток садово-паркового мистецтва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04.08</w:t>
            </w:r>
          </w:p>
        </w:tc>
        <w:tc>
          <w:tcPr>
            <w:tcW w:w="1965" w:type="pct"/>
          </w:tcPr>
          <w:p w:rsidR="00B6748B" w:rsidRPr="00374035" w:rsidRDefault="00B6748B" w:rsidP="0016364B">
            <w:pPr>
              <w:spacing w:line="228" w:lineRule="auto"/>
              <w:ind w:right="-57"/>
              <w:rPr>
                <w:noProof/>
              </w:rPr>
            </w:pPr>
            <w:r w:rsidRPr="00374035">
              <w:rPr>
                <w:noProof/>
              </w:rPr>
              <w:t xml:space="preserve">Для збереження та використання заказників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04.09</w:t>
            </w:r>
          </w:p>
        </w:tc>
        <w:tc>
          <w:tcPr>
            <w:tcW w:w="1965" w:type="pct"/>
          </w:tcPr>
          <w:p w:rsidR="00B6748B" w:rsidRPr="00374035" w:rsidRDefault="00B6748B" w:rsidP="0016364B">
            <w:pPr>
              <w:spacing w:line="228" w:lineRule="auto"/>
              <w:ind w:right="-57"/>
              <w:rPr>
                <w:noProof/>
              </w:rPr>
            </w:pPr>
            <w:r w:rsidRPr="00374035">
              <w:rPr>
                <w:noProof/>
              </w:rPr>
              <w:t xml:space="preserve">Для збереження та використання заповідних урочищ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04.10</w:t>
            </w:r>
          </w:p>
        </w:tc>
        <w:tc>
          <w:tcPr>
            <w:tcW w:w="1965" w:type="pct"/>
          </w:tcPr>
          <w:p w:rsidR="00B6748B" w:rsidRPr="00374035" w:rsidRDefault="00B6748B" w:rsidP="0016364B">
            <w:pPr>
              <w:spacing w:line="228" w:lineRule="auto"/>
              <w:ind w:right="-57"/>
              <w:rPr>
                <w:noProof/>
              </w:rPr>
            </w:pPr>
            <w:r w:rsidRPr="00374035">
              <w:rPr>
                <w:noProof/>
              </w:rPr>
              <w:t xml:space="preserve">Для збереження та використання пам’яток природи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04.11</w:t>
            </w:r>
          </w:p>
        </w:tc>
        <w:tc>
          <w:tcPr>
            <w:tcW w:w="1965" w:type="pct"/>
          </w:tcPr>
          <w:p w:rsidR="00B6748B" w:rsidRPr="00374035" w:rsidRDefault="00B6748B" w:rsidP="0016364B">
            <w:pPr>
              <w:spacing w:line="228" w:lineRule="auto"/>
              <w:ind w:right="-57"/>
              <w:rPr>
                <w:noProof/>
              </w:rPr>
            </w:pPr>
            <w:r w:rsidRPr="00374035">
              <w:rPr>
                <w:noProof/>
              </w:rPr>
              <w:t xml:space="preserve">Для збереження та використання регіональних ландшафтних парків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05</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іншого природоохоронного призначення</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06</w:t>
            </w:r>
          </w:p>
        </w:tc>
        <w:tc>
          <w:tcPr>
            <w:tcW w:w="4621" w:type="pct"/>
            <w:gridSpan w:val="5"/>
          </w:tcPr>
          <w:p w:rsidR="00B6748B" w:rsidRPr="00374035" w:rsidRDefault="00B6748B" w:rsidP="0016364B">
            <w:pPr>
              <w:spacing w:line="228" w:lineRule="auto"/>
              <w:ind w:right="-57"/>
              <w:jc w:val="center"/>
              <w:rPr>
                <w:noProof/>
              </w:rPr>
            </w:pPr>
            <w:r w:rsidRPr="00374035">
              <w:rPr>
                <w:noProof/>
              </w:rPr>
              <w:t xml:space="preserve">Землі оздоровчого призначення (землі, що мають природні лікувальні властивості, які використовуються або можуть використовуватися </w:t>
            </w:r>
            <w:r w:rsidRPr="00374035">
              <w:rPr>
                <w:noProof/>
              </w:rPr>
              <w:br/>
              <w:t>для профілактики захворювань і лікування людей)</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06.01</w:t>
            </w:r>
          </w:p>
        </w:tc>
        <w:tc>
          <w:tcPr>
            <w:tcW w:w="1965" w:type="pct"/>
          </w:tcPr>
          <w:p w:rsidR="00B6748B" w:rsidRPr="00374035" w:rsidRDefault="00B6748B" w:rsidP="0016364B">
            <w:pPr>
              <w:spacing w:line="228" w:lineRule="auto"/>
              <w:ind w:right="-57"/>
              <w:rPr>
                <w:noProof/>
              </w:rPr>
            </w:pPr>
            <w:r w:rsidRPr="00374035">
              <w:rPr>
                <w:noProof/>
              </w:rPr>
              <w:t>Для будівництва і обслуговування санаторно-оздоровчих закладів</w:t>
            </w:r>
            <w:r w:rsidRPr="00374035">
              <w:rPr>
                <w:noProof/>
                <w:vertAlign w:val="superscript"/>
              </w:rPr>
              <w:t>4</w:t>
            </w:r>
          </w:p>
        </w:tc>
        <w:tc>
          <w:tcPr>
            <w:tcW w:w="728" w:type="pct"/>
          </w:tcPr>
          <w:p w:rsidR="00B6748B" w:rsidRPr="00374035" w:rsidRDefault="00B6748B" w:rsidP="0016364B">
            <w:pPr>
              <w:jc w:val="center"/>
              <w:rPr>
                <w:spacing w:val="2"/>
              </w:rPr>
            </w:pPr>
          </w:p>
        </w:tc>
        <w:tc>
          <w:tcPr>
            <w:tcW w:w="601" w:type="pct"/>
          </w:tcPr>
          <w:p w:rsidR="00B6748B" w:rsidRDefault="00B6748B" w:rsidP="0016364B">
            <w:pPr>
              <w:jc w:val="center"/>
            </w:pP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06.02</w:t>
            </w:r>
          </w:p>
        </w:tc>
        <w:tc>
          <w:tcPr>
            <w:tcW w:w="1965" w:type="pct"/>
          </w:tcPr>
          <w:p w:rsidR="00B6748B" w:rsidRPr="00374035" w:rsidRDefault="00B6748B" w:rsidP="0016364B">
            <w:pPr>
              <w:spacing w:line="228" w:lineRule="auto"/>
              <w:ind w:right="-57"/>
              <w:rPr>
                <w:noProof/>
              </w:rPr>
            </w:pPr>
            <w:r w:rsidRPr="00374035">
              <w:rPr>
                <w:noProof/>
              </w:rPr>
              <w:t xml:space="preserve">Для розробки родовищ природних лікувальних ресурсів </w:t>
            </w:r>
          </w:p>
        </w:tc>
        <w:tc>
          <w:tcPr>
            <w:tcW w:w="728" w:type="pct"/>
          </w:tcPr>
          <w:p w:rsidR="00B6748B" w:rsidRPr="00374035" w:rsidRDefault="00B6748B" w:rsidP="0016364B">
            <w:pPr>
              <w:jc w:val="center"/>
              <w:rPr>
                <w:spacing w:val="2"/>
              </w:rPr>
            </w:pPr>
          </w:p>
        </w:tc>
        <w:tc>
          <w:tcPr>
            <w:tcW w:w="601" w:type="pct"/>
          </w:tcPr>
          <w:p w:rsidR="00B6748B" w:rsidRDefault="00B6748B" w:rsidP="0016364B">
            <w:pPr>
              <w:jc w:val="center"/>
            </w:pP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06.03</w:t>
            </w:r>
          </w:p>
        </w:tc>
        <w:tc>
          <w:tcPr>
            <w:tcW w:w="1965" w:type="pct"/>
          </w:tcPr>
          <w:p w:rsidR="00B6748B" w:rsidRPr="00374035" w:rsidRDefault="00B6748B" w:rsidP="0016364B">
            <w:pPr>
              <w:spacing w:line="228" w:lineRule="auto"/>
              <w:ind w:right="-57"/>
              <w:rPr>
                <w:noProof/>
              </w:rPr>
            </w:pPr>
            <w:r w:rsidRPr="00374035">
              <w:rPr>
                <w:noProof/>
              </w:rPr>
              <w:t xml:space="preserve">Для інших оздоровчих цілей </w:t>
            </w:r>
          </w:p>
        </w:tc>
        <w:tc>
          <w:tcPr>
            <w:tcW w:w="728" w:type="pct"/>
          </w:tcPr>
          <w:p w:rsidR="00B6748B" w:rsidRPr="00374035" w:rsidRDefault="00B6748B" w:rsidP="0016364B">
            <w:pPr>
              <w:jc w:val="center"/>
              <w:rPr>
                <w:spacing w:val="2"/>
              </w:rPr>
            </w:pPr>
          </w:p>
        </w:tc>
        <w:tc>
          <w:tcPr>
            <w:tcW w:w="601" w:type="pct"/>
          </w:tcPr>
          <w:p w:rsidR="00B6748B" w:rsidRDefault="00B6748B" w:rsidP="0016364B">
            <w:pPr>
              <w:jc w:val="center"/>
            </w:pP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06.04</w:t>
            </w:r>
          </w:p>
        </w:tc>
        <w:tc>
          <w:tcPr>
            <w:tcW w:w="1965" w:type="pct"/>
          </w:tcPr>
          <w:p w:rsidR="00B6748B" w:rsidRPr="00374035" w:rsidRDefault="00B6748B" w:rsidP="0016364B">
            <w:pPr>
              <w:spacing w:line="228" w:lineRule="auto"/>
              <w:ind w:right="-57"/>
              <w:rPr>
                <w:noProof/>
              </w:rPr>
            </w:pPr>
            <w:r w:rsidRPr="00374035">
              <w:rPr>
                <w:noProof/>
              </w:rPr>
              <w:t xml:space="preserve">Для цілей підрозділів 06.01-06.03 та для збереження та використання земель природно-заповідного фонду </w:t>
            </w:r>
          </w:p>
        </w:tc>
        <w:tc>
          <w:tcPr>
            <w:tcW w:w="728" w:type="pct"/>
          </w:tcPr>
          <w:p w:rsidR="00B6748B" w:rsidRPr="00374035" w:rsidRDefault="00B6748B" w:rsidP="0016364B">
            <w:pPr>
              <w:jc w:val="center"/>
              <w:rPr>
                <w:spacing w:val="2"/>
              </w:rPr>
            </w:pPr>
          </w:p>
        </w:tc>
        <w:tc>
          <w:tcPr>
            <w:tcW w:w="601" w:type="pct"/>
          </w:tcPr>
          <w:p w:rsidR="00B6748B" w:rsidRDefault="00B6748B" w:rsidP="0016364B">
            <w:pPr>
              <w:jc w:val="center"/>
            </w:pP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07</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рекреаційного призначення</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07.01</w:t>
            </w:r>
          </w:p>
        </w:tc>
        <w:tc>
          <w:tcPr>
            <w:tcW w:w="1965" w:type="pct"/>
          </w:tcPr>
          <w:p w:rsidR="00B6748B" w:rsidRPr="00374035" w:rsidRDefault="00B6748B" w:rsidP="0016364B">
            <w:pPr>
              <w:spacing w:line="228" w:lineRule="auto"/>
              <w:ind w:right="-57"/>
              <w:rPr>
                <w:noProof/>
              </w:rPr>
            </w:pPr>
            <w:r w:rsidRPr="00374035">
              <w:rPr>
                <w:noProof/>
              </w:rPr>
              <w:t>Для будівництва та обслуговування об’єктів рекреаційного призначення</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07.02</w:t>
            </w:r>
          </w:p>
        </w:tc>
        <w:tc>
          <w:tcPr>
            <w:tcW w:w="1965" w:type="pct"/>
          </w:tcPr>
          <w:p w:rsidR="00B6748B" w:rsidRPr="00374035" w:rsidRDefault="00B6748B" w:rsidP="0016364B">
            <w:pPr>
              <w:spacing w:line="228" w:lineRule="auto"/>
              <w:ind w:right="-57"/>
              <w:rPr>
                <w:noProof/>
              </w:rPr>
            </w:pPr>
            <w:r w:rsidRPr="00374035">
              <w:rPr>
                <w:noProof/>
              </w:rPr>
              <w:t>Для будівництва та обслуговування об’єктів фізичної культури і спорту</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07.03</w:t>
            </w:r>
          </w:p>
        </w:tc>
        <w:tc>
          <w:tcPr>
            <w:tcW w:w="1965" w:type="pct"/>
          </w:tcPr>
          <w:p w:rsidR="00B6748B" w:rsidRPr="00374035" w:rsidRDefault="00B6748B" w:rsidP="0016364B">
            <w:pPr>
              <w:spacing w:line="228" w:lineRule="auto"/>
              <w:ind w:right="-57"/>
              <w:rPr>
                <w:noProof/>
              </w:rPr>
            </w:pPr>
            <w:r w:rsidRPr="00374035">
              <w:rPr>
                <w:noProof/>
              </w:rPr>
              <w:t xml:space="preserve">Для індивідуального дачного будівництва </w:t>
            </w:r>
          </w:p>
        </w:tc>
        <w:tc>
          <w:tcPr>
            <w:tcW w:w="728" w:type="pct"/>
          </w:tcPr>
          <w:p w:rsidR="00B6748B" w:rsidRPr="00374035" w:rsidRDefault="00B6748B" w:rsidP="0016364B">
            <w:pPr>
              <w:jc w:val="center"/>
              <w:rPr>
                <w:spacing w:val="2"/>
              </w:rPr>
            </w:pPr>
            <w:r>
              <w:rPr>
                <w:spacing w:val="2"/>
              </w:rPr>
              <w:t>1.0</w:t>
            </w:r>
          </w:p>
        </w:tc>
        <w:tc>
          <w:tcPr>
            <w:tcW w:w="601" w:type="pct"/>
          </w:tcPr>
          <w:p w:rsidR="00B6748B" w:rsidRPr="00374035" w:rsidRDefault="00B6748B" w:rsidP="0016364B">
            <w:pPr>
              <w:jc w:val="center"/>
              <w:rPr>
                <w:spacing w:val="2"/>
              </w:rPr>
            </w:pPr>
            <w:r w:rsidRPr="00374035">
              <w:rPr>
                <w:noProof/>
                <w:spacing w:val="2"/>
              </w:rPr>
              <w:t>0,3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07.04</w:t>
            </w:r>
          </w:p>
        </w:tc>
        <w:tc>
          <w:tcPr>
            <w:tcW w:w="1965" w:type="pct"/>
          </w:tcPr>
          <w:p w:rsidR="00B6748B" w:rsidRPr="00374035" w:rsidRDefault="00B6748B" w:rsidP="0016364B">
            <w:pPr>
              <w:spacing w:line="228" w:lineRule="auto"/>
              <w:ind w:right="-57"/>
              <w:rPr>
                <w:noProof/>
              </w:rPr>
            </w:pPr>
            <w:r w:rsidRPr="00374035">
              <w:rPr>
                <w:noProof/>
              </w:rPr>
              <w:t xml:space="preserve">Для колективного дачного будівництва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07.05</w:t>
            </w:r>
          </w:p>
        </w:tc>
        <w:tc>
          <w:tcPr>
            <w:tcW w:w="1965" w:type="pct"/>
          </w:tcPr>
          <w:p w:rsidR="00B6748B" w:rsidRPr="00374035" w:rsidRDefault="00B6748B" w:rsidP="0016364B">
            <w:pPr>
              <w:spacing w:line="228" w:lineRule="auto"/>
              <w:ind w:right="-57"/>
              <w:rPr>
                <w:noProof/>
              </w:rPr>
            </w:pPr>
            <w:r w:rsidRPr="00374035">
              <w:rPr>
                <w:noProof/>
              </w:rPr>
              <w:t xml:space="preserve">Для цілей підрозділів 07.01-07.04 та для збереження та використання земель природно-заповідного фонду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Pr="00374035" w:rsidRDefault="00B6748B" w:rsidP="0016364B">
            <w:pPr>
              <w:jc w:val="center"/>
              <w:rPr>
                <w:spacing w:val="2"/>
              </w:rPr>
            </w:pPr>
            <w:r>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08</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історико-культурного призначення</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08.01</w:t>
            </w:r>
          </w:p>
        </w:tc>
        <w:tc>
          <w:tcPr>
            <w:tcW w:w="1965" w:type="pct"/>
          </w:tcPr>
          <w:p w:rsidR="00B6748B" w:rsidRPr="00374035" w:rsidRDefault="00B6748B" w:rsidP="0016364B">
            <w:pPr>
              <w:spacing w:line="228" w:lineRule="auto"/>
              <w:ind w:right="-57"/>
              <w:rPr>
                <w:noProof/>
              </w:rPr>
            </w:pPr>
            <w:r w:rsidRPr="00374035">
              <w:rPr>
                <w:noProof/>
              </w:rPr>
              <w:t xml:space="preserve">Для забезпечення охорони об’єктів культурної спадщини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08.02</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обслуговування музейних закладів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08.03</w:t>
            </w:r>
          </w:p>
        </w:tc>
        <w:tc>
          <w:tcPr>
            <w:tcW w:w="1965" w:type="pct"/>
          </w:tcPr>
          <w:p w:rsidR="00B6748B" w:rsidRPr="00374035" w:rsidRDefault="00B6748B" w:rsidP="0016364B">
            <w:pPr>
              <w:spacing w:line="228" w:lineRule="auto"/>
              <w:ind w:right="-57"/>
              <w:rPr>
                <w:noProof/>
              </w:rPr>
            </w:pPr>
            <w:r w:rsidRPr="00374035">
              <w:rPr>
                <w:noProof/>
              </w:rPr>
              <w:t xml:space="preserve">Для іншого історико-культурного призначення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08.04</w:t>
            </w:r>
          </w:p>
        </w:tc>
        <w:tc>
          <w:tcPr>
            <w:tcW w:w="1965" w:type="pct"/>
          </w:tcPr>
          <w:p w:rsidR="00B6748B" w:rsidRPr="00374035" w:rsidRDefault="00B6748B" w:rsidP="0016364B">
            <w:pPr>
              <w:spacing w:line="228" w:lineRule="auto"/>
              <w:ind w:right="-57"/>
              <w:rPr>
                <w:noProof/>
              </w:rPr>
            </w:pPr>
            <w:r w:rsidRPr="00374035">
              <w:rPr>
                <w:noProof/>
              </w:rPr>
              <w:t xml:space="preserve">Для цілей підрозділів 08.01-08.03 та для збереження та використання земель природно-заповідного фонду </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09</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лісогосподарського призначення</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09.01</w:t>
            </w:r>
          </w:p>
        </w:tc>
        <w:tc>
          <w:tcPr>
            <w:tcW w:w="1965" w:type="pct"/>
          </w:tcPr>
          <w:p w:rsidR="00B6748B" w:rsidRPr="00374035" w:rsidRDefault="00B6748B" w:rsidP="0016364B">
            <w:pPr>
              <w:spacing w:line="228" w:lineRule="auto"/>
              <w:ind w:right="-57"/>
              <w:rPr>
                <w:noProof/>
              </w:rPr>
            </w:pPr>
            <w:r w:rsidRPr="00374035">
              <w:rPr>
                <w:noProof/>
              </w:rPr>
              <w:t xml:space="preserve">Для ведення лісового господарства і пов’язаних з ним послуг  </w:t>
            </w:r>
          </w:p>
        </w:tc>
        <w:tc>
          <w:tcPr>
            <w:tcW w:w="728" w:type="pct"/>
          </w:tcPr>
          <w:p w:rsidR="00B6748B" w:rsidRDefault="00B6748B" w:rsidP="0016364B">
            <w:r w:rsidRPr="00196267">
              <w:rPr>
                <w:noProof/>
              </w:rPr>
              <w:t>0,1</w:t>
            </w:r>
          </w:p>
        </w:tc>
        <w:tc>
          <w:tcPr>
            <w:tcW w:w="601" w:type="pct"/>
          </w:tcPr>
          <w:p w:rsidR="00B6748B" w:rsidRDefault="00B6748B" w:rsidP="0016364B">
            <w:r w:rsidRPr="00196267">
              <w:rPr>
                <w:noProof/>
              </w:rPr>
              <w:t>0,1</w:t>
            </w:r>
          </w:p>
        </w:tc>
        <w:tc>
          <w:tcPr>
            <w:tcW w:w="728" w:type="pct"/>
          </w:tcPr>
          <w:p w:rsidR="00B6748B" w:rsidRDefault="00B6748B" w:rsidP="0016364B">
            <w:r w:rsidRPr="00196267">
              <w:rPr>
                <w:noProof/>
              </w:rPr>
              <w:t>0,1</w:t>
            </w:r>
          </w:p>
        </w:tc>
        <w:tc>
          <w:tcPr>
            <w:tcW w:w="600" w:type="pct"/>
          </w:tcPr>
          <w:p w:rsidR="00B6748B" w:rsidRDefault="00B6748B" w:rsidP="0016364B">
            <w:r w:rsidRPr="00196267">
              <w:rPr>
                <w:noProof/>
              </w:rPr>
              <w:t>0,1</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09.02</w:t>
            </w:r>
          </w:p>
        </w:tc>
        <w:tc>
          <w:tcPr>
            <w:tcW w:w="1965" w:type="pct"/>
          </w:tcPr>
          <w:p w:rsidR="00B6748B" w:rsidRPr="00374035" w:rsidRDefault="00B6748B" w:rsidP="0016364B">
            <w:pPr>
              <w:spacing w:line="228" w:lineRule="auto"/>
              <w:ind w:right="-57"/>
              <w:rPr>
                <w:noProof/>
              </w:rPr>
            </w:pPr>
            <w:r w:rsidRPr="00374035">
              <w:rPr>
                <w:noProof/>
              </w:rPr>
              <w:t xml:space="preserve">Для іншого лісогосподарського призначення </w:t>
            </w:r>
          </w:p>
        </w:tc>
        <w:tc>
          <w:tcPr>
            <w:tcW w:w="728" w:type="pct"/>
          </w:tcPr>
          <w:p w:rsidR="00B6748B" w:rsidRDefault="00B6748B" w:rsidP="0016364B">
            <w:r w:rsidRPr="00196267">
              <w:rPr>
                <w:noProof/>
              </w:rPr>
              <w:t>0,1</w:t>
            </w:r>
          </w:p>
        </w:tc>
        <w:tc>
          <w:tcPr>
            <w:tcW w:w="601" w:type="pct"/>
          </w:tcPr>
          <w:p w:rsidR="00B6748B" w:rsidRDefault="00B6748B" w:rsidP="0016364B">
            <w:r w:rsidRPr="00196267">
              <w:rPr>
                <w:noProof/>
              </w:rPr>
              <w:t>0,1</w:t>
            </w:r>
          </w:p>
        </w:tc>
        <w:tc>
          <w:tcPr>
            <w:tcW w:w="728" w:type="pct"/>
          </w:tcPr>
          <w:p w:rsidR="00B6748B" w:rsidRDefault="00B6748B" w:rsidP="0016364B">
            <w:r w:rsidRPr="00196267">
              <w:rPr>
                <w:noProof/>
              </w:rPr>
              <w:t>0,1</w:t>
            </w:r>
          </w:p>
        </w:tc>
        <w:tc>
          <w:tcPr>
            <w:tcW w:w="600" w:type="pct"/>
          </w:tcPr>
          <w:p w:rsidR="00B6748B" w:rsidRDefault="00B6748B" w:rsidP="0016364B">
            <w:r w:rsidRPr="00196267">
              <w:rPr>
                <w:noProof/>
              </w:rPr>
              <w:t>0,1</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09.03</w:t>
            </w:r>
          </w:p>
        </w:tc>
        <w:tc>
          <w:tcPr>
            <w:tcW w:w="1965" w:type="pct"/>
          </w:tcPr>
          <w:p w:rsidR="00B6748B" w:rsidRPr="00374035" w:rsidRDefault="00B6748B" w:rsidP="0016364B">
            <w:pPr>
              <w:spacing w:line="228" w:lineRule="auto"/>
              <w:ind w:right="-57"/>
              <w:rPr>
                <w:noProof/>
              </w:rPr>
            </w:pPr>
            <w:r w:rsidRPr="00374035">
              <w:rPr>
                <w:noProof/>
              </w:rPr>
              <w:t xml:space="preserve">Для цілей підрозділів 09.01-09.02 та для збереження та використання земель природно-заповідного фонду </w:t>
            </w:r>
          </w:p>
        </w:tc>
        <w:tc>
          <w:tcPr>
            <w:tcW w:w="728" w:type="pct"/>
          </w:tcPr>
          <w:p w:rsidR="00B6748B" w:rsidRDefault="00B6748B" w:rsidP="0016364B">
            <w:r w:rsidRPr="00196267">
              <w:rPr>
                <w:noProof/>
              </w:rPr>
              <w:t>0,1</w:t>
            </w:r>
          </w:p>
        </w:tc>
        <w:tc>
          <w:tcPr>
            <w:tcW w:w="601" w:type="pct"/>
          </w:tcPr>
          <w:p w:rsidR="00B6748B" w:rsidRDefault="00B6748B" w:rsidP="0016364B">
            <w:r w:rsidRPr="00196267">
              <w:rPr>
                <w:noProof/>
              </w:rPr>
              <w:t>0,1</w:t>
            </w:r>
          </w:p>
        </w:tc>
        <w:tc>
          <w:tcPr>
            <w:tcW w:w="728" w:type="pct"/>
          </w:tcPr>
          <w:p w:rsidR="00B6748B" w:rsidRDefault="00B6748B" w:rsidP="0016364B">
            <w:r w:rsidRPr="00196267">
              <w:rPr>
                <w:noProof/>
              </w:rPr>
              <w:t>0,1</w:t>
            </w:r>
          </w:p>
        </w:tc>
        <w:tc>
          <w:tcPr>
            <w:tcW w:w="600" w:type="pct"/>
          </w:tcPr>
          <w:p w:rsidR="00B6748B" w:rsidRDefault="00B6748B" w:rsidP="0016364B">
            <w:r w:rsidRPr="00196267">
              <w:rPr>
                <w:noProof/>
              </w:rPr>
              <w:t>0,1</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10</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водного фонду</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10.01</w:t>
            </w:r>
          </w:p>
        </w:tc>
        <w:tc>
          <w:tcPr>
            <w:tcW w:w="1965" w:type="pct"/>
          </w:tcPr>
          <w:p w:rsidR="00B6748B" w:rsidRPr="00374035" w:rsidRDefault="00B6748B" w:rsidP="0016364B">
            <w:pPr>
              <w:spacing w:line="228" w:lineRule="auto"/>
              <w:ind w:right="-57"/>
              <w:rPr>
                <w:noProof/>
              </w:rPr>
            </w:pPr>
            <w:r w:rsidRPr="00374035">
              <w:rPr>
                <w:noProof/>
              </w:rPr>
              <w:t xml:space="preserve">Для експлуатації та догляду за водними об’єктами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10.02</w:t>
            </w:r>
          </w:p>
        </w:tc>
        <w:tc>
          <w:tcPr>
            <w:tcW w:w="1965" w:type="pct"/>
          </w:tcPr>
          <w:p w:rsidR="00B6748B" w:rsidRPr="00374035" w:rsidRDefault="00B6748B" w:rsidP="0016364B">
            <w:pPr>
              <w:spacing w:line="228" w:lineRule="auto"/>
              <w:ind w:right="-57"/>
              <w:rPr>
                <w:noProof/>
              </w:rPr>
            </w:pPr>
            <w:r w:rsidRPr="00374035">
              <w:rPr>
                <w:noProof/>
              </w:rPr>
              <w:t xml:space="preserve">Для облаштування та догляду за прибережними захисними смугами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10.03</w:t>
            </w:r>
          </w:p>
        </w:tc>
        <w:tc>
          <w:tcPr>
            <w:tcW w:w="1965" w:type="pct"/>
          </w:tcPr>
          <w:p w:rsidR="00B6748B" w:rsidRPr="00374035" w:rsidRDefault="00B6748B" w:rsidP="0016364B">
            <w:pPr>
              <w:spacing w:line="220" w:lineRule="auto"/>
              <w:ind w:right="-57"/>
              <w:rPr>
                <w:noProof/>
              </w:rPr>
            </w:pPr>
            <w:r w:rsidRPr="00374035">
              <w:rPr>
                <w:noProof/>
              </w:rPr>
              <w:t xml:space="preserve">Для експлуатації та догляду за смугами відведення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10.04</w:t>
            </w:r>
          </w:p>
        </w:tc>
        <w:tc>
          <w:tcPr>
            <w:tcW w:w="1965" w:type="pct"/>
          </w:tcPr>
          <w:p w:rsidR="00B6748B" w:rsidRPr="00374035" w:rsidRDefault="00B6748B" w:rsidP="0016364B">
            <w:pPr>
              <w:spacing w:line="220" w:lineRule="auto"/>
              <w:ind w:right="-57"/>
              <w:rPr>
                <w:noProof/>
              </w:rPr>
            </w:pPr>
            <w:r w:rsidRPr="00374035">
              <w:rPr>
                <w:noProof/>
              </w:rPr>
              <w:t xml:space="preserve">Для експлуатації та догляду за гідротехнічними, іншими водогосподарськими спорудами і каналами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10.05</w:t>
            </w:r>
          </w:p>
        </w:tc>
        <w:tc>
          <w:tcPr>
            <w:tcW w:w="1965" w:type="pct"/>
          </w:tcPr>
          <w:p w:rsidR="00B6748B" w:rsidRPr="00374035" w:rsidRDefault="00B6748B" w:rsidP="0016364B">
            <w:pPr>
              <w:spacing w:line="220" w:lineRule="auto"/>
              <w:ind w:right="-57"/>
              <w:rPr>
                <w:noProof/>
              </w:rPr>
            </w:pPr>
            <w:r w:rsidRPr="00374035">
              <w:rPr>
                <w:noProof/>
              </w:rPr>
              <w:t xml:space="preserve">Для догляду за береговими смугами водних шляхів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10.06</w:t>
            </w:r>
          </w:p>
        </w:tc>
        <w:tc>
          <w:tcPr>
            <w:tcW w:w="1965" w:type="pct"/>
          </w:tcPr>
          <w:p w:rsidR="00B6748B" w:rsidRPr="00374035" w:rsidRDefault="00B6748B" w:rsidP="0016364B">
            <w:pPr>
              <w:spacing w:line="220" w:lineRule="auto"/>
              <w:ind w:right="-57"/>
              <w:rPr>
                <w:noProof/>
              </w:rPr>
            </w:pPr>
            <w:r w:rsidRPr="00374035">
              <w:rPr>
                <w:noProof/>
              </w:rPr>
              <w:t xml:space="preserve">Для сінокосіння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10.07</w:t>
            </w:r>
          </w:p>
        </w:tc>
        <w:tc>
          <w:tcPr>
            <w:tcW w:w="1965" w:type="pct"/>
          </w:tcPr>
          <w:p w:rsidR="00B6748B" w:rsidRPr="00374035" w:rsidRDefault="00B6748B" w:rsidP="0016364B">
            <w:pPr>
              <w:spacing w:line="220" w:lineRule="auto"/>
              <w:ind w:right="-57"/>
              <w:rPr>
                <w:noProof/>
              </w:rPr>
            </w:pPr>
            <w:r w:rsidRPr="00374035">
              <w:rPr>
                <w:noProof/>
              </w:rPr>
              <w:t xml:space="preserve">Для рибогосподарських потреб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10.08</w:t>
            </w:r>
          </w:p>
        </w:tc>
        <w:tc>
          <w:tcPr>
            <w:tcW w:w="1965" w:type="pct"/>
          </w:tcPr>
          <w:p w:rsidR="00B6748B" w:rsidRPr="00374035" w:rsidRDefault="00B6748B" w:rsidP="0016364B">
            <w:pPr>
              <w:spacing w:line="220" w:lineRule="auto"/>
              <w:ind w:right="-57"/>
              <w:rPr>
                <w:noProof/>
              </w:rPr>
            </w:pPr>
            <w:r w:rsidRPr="00374035">
              <w:rPr>
                <w:noProof/>
              </w:rPr>
              <w:t xml:space="preserve">Для культурно-оздоровчих потреб, рекреаційних, спортивних і туристичних цілей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10.09</w:t>
            </w:r>
          </w:p>
        </w:tc>
        <w:tc>
          <w:tcPr>
            <w:tcW w:w="1965" w:type="pct"/>
          </w:tcPr>
          <w:p w:rsidR="00B6748B" w:rsidRPr="00374035" w:rsidRDefault="00B6748B" w:rsidP="0016364B">
            <w:pPr>
              <w:spacing w:line="220" w:lineRule="auto"/>
              <w:ind w:right="-57"/>
              <w:rPr>
                <w:noProof/>
              </w:rPr>
            </w:pPr>
            <w:r w:rsidRPr="00374035">
              <w:rPr>
                <w:noProof/>
              </w:rPr>
              <w:t xml:space="preserve">Для проведення науково-дослідних робіт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10.10</w:t>
            </w:r>
          </w:p>
        </w:tc>
        <w:tc>
          <w:tcPr>
            <w:tcW w:w="1965" w:type="pct"/>
          </w:tcPr>
          <w:p w:rsidR="00B6748B" w:rsidRPr="00374035" w:rsidRDefault="00B6748B" w:rsidP="0016364B">
            <w:pPr>
              <w:spacing w:line="220" w:lineRule="auto"/>
              <w:ind w:right="-57"/>
              <w:rPr>
                <w:noProof/>
              </w:rPr>
            </w:pPr>
            <w:r w:rsidRPr="00374035">
              <w:rPr>
                <w:noProof/>
              </w:rPr>
              <w:t xml:space="preserve">Для будівництва та експлуатації гідротехнічних, гідрометричних та лінійних споруд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10.11</w:t>
            </w:r>
          </w:p>
        </w:tc>
        <w:tc>
          <w:tcPr>
            <w:tcW w:w="1965" w:type="pct"/>
          </w:tcPr>
          <w:p w:rsidR="00B6748B" w:rsidRPr="00374035" w:rsidRDefault="00B6748B" w:rsidP="0016364B">
            <w:pPr>
              <w:spacing w:line="220" w:lineRule="auto"/>
              <w:ind w:right="-57"/>
              <w:rPr>
                <w:noProof/>
              </w:rPr>
            </w:pPr>
            <w:r w:rsidRPr="00374035">
              <w:rPr>
                <w:noProof/>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728" w:type="pct"/>
          </w:tcPr>
          <w:p w:rsidR="00B6748B" w:rsidRPr="00374035" w:rsidRDefault="00B6748B" w:rsidP="0016364B">
            <w:pPr>
              <w:spacing w:line="220" w:lineRule="auto"/>
              <w:ind w:right="-57"/>
              <w:jc w:val="center"/>
              <w:rPr>
                <w:noProof/>
              </w:rPr>
            </w:pPr>
          </w:p>
        </w:tc>
        <w:tc>
          <w:tcPr>
            <w:tcW w:w="601" w:type="pct"/>
          </w:tcPr>
          <w:p w:rsidR="00B6748B" w:rsidRPr="00374035" w:rsidRDefault="00B6748B" w:rsidP="0016364B">
            <w:pPr>
              <w:spacing w:line="220" w:lineRule="auto"/>
              <w:ind w:right="-57"/>
              <w:jc w:val="center"/>
              <w:rPr>
                <w:noProof/>
              </w:rPr>
            </w:pP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10.12</w:t>
            </w:r>
          </w:p>
        </w:tc>
        <w:tc>
          <w:tcPr>
            <w:tcW w:w="1965" w:type="pct"/>
          </w:tcPr>
          <w:p w:rsidR="00B6748B" w:rsidRPr="00374035" w:rsidRDefault="00B6748B" w:rsidP="0016364B">
            <w:pPr>
              <w:spacing w:line="220" w:lineRule="auto"/>
              <w:ind w:right="-57"/>
              <w:rPr>
                <w:noProof/>
              </w:rPr>
            </w:pPr>
            <w:r w:rsidRPr="00374035">
              <w:rPr>
                <w:noProof/>
              </w:rPr>
              <w:t xml:space="preserve">Для цілей підрозділів 10.01-10.11 та для збереження та використання земель природно-заповідного фонду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11</w:t>
            </w:r>
          </w:p>
        </w:tc>
        <w:tc>
          <w:tcPr>
            <w:tcW w:w="4621" w:type="pct"/>
            <w:gridSpan w:val="5"/>
          </w:tcPr>
          <w:p w:rsidR="00B6748B" w:rsidRPr="00374035" w:rsidRDefault="00B6748B" w:rsidP="0016364B">
            <w:pPr>
              <w:spacing w:line="220" w:lineRule="auto"/>
              <w:ind w:right="-57"/>
              <w:jc w:val="center"/>
              <w:rPr>
                <w:noProof/>
              </w:rPr>
            </w:pPr>
            <w:r w:rsidRPr="00374035">
              <w:rPr>
                <w:noProof/>
              </w:rPr>
              <w:t>Землі промисловості</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11.01</w:t>
            </w:r>
          </w:p>
        </w:tc>
        <w:tc>
          <w:tcPr>
            <w:tcW w:w="1965" w:type="pct"/>
          </w:tcPr>
          <w:p w:rsidR="00B6748B" w:rsidRPr="00374035" w:rsidRDefault="00B6748B" w:rsidP="0016364B">
            <w:pPr>
              <w:spacing w:line="220" w:lineRule="auto"/>
              <w:ind w:right="-57"/>
              <w:rPr>
                <w:noProof/>
              </w:rPr>
            </w:pPr>
            <w:r w:rsidRPr="00374035">
              <w:rPr>
                <w:noProof/>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11.02</w:t>
            </w:r>
          </w:p>
        </w:tc>
        <w:tc>
          <w:tcPr>
            <w:tcW w:w="1965" w:type="pct"/>
          </w:tcPr>
          <w:p w:rsidR="00B6748B" w:rsidRPr="00374035" w:rsidRDefault="00B6748B" w:rsidP="0016364B">
            <w:pPr>
              <w:spacing w:line="220" w:lineRule="auto"/>
              <w:ind w:right="-57"/>
              <w:rPr>
                <w:noProof/>
              </w:rPr>
            </w:pPr>
            <w:r w:rsidRPr="00374035">
              <w:rPr>
                <w:noProof/>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0" w:lineRule="auto"/>
              <w:ind w:right="-57"/>
              <w:rPr>
                <w:noProof/>
              </w:rPr>
            </w:pPr>
            <w:r w:rsidRPr="00374035">
              <w:rPr>
                <w:noProof/>
              </w:rPr>
              <w:t>11.03</w:t>
            </w:r>
          </w:p>
        </w:tc>
        <w:tc>
          <w:tcPr>
            <w:tcW w:w="1965" w:type="pct"/>
          </w:tcPr>
          <w:p w:rsidR="00B6748B" w:rsidRPr="00374035" w:rsidRDefault="00B6748B" w:rsidP="0016364B">
            <w:pPr>
              <w:spacing w:line="220" w:lineRule="auto"/>
              <w:ind w:right="-57"/>
              <w:rPr>
                <w:noProof/>
              </w:rPr>
            </w:pPr>
            <w:r w:rsidRPr="00374035">
              <w:rPr>
                <w:noProof/>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11.04</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11.05</w:t>
            </w:r>
          </w:p>
        </w:tc>
        <w:tc>
          <w:tcPr>
            <w:tcW w:w="1965" w:type="pct"/>
          </w:tcPr>
          <w:p w:rsidR="00B6748B" w:rsidRPr="00374035" w:rsidRDefault="00B6748B" w:rsidP="0016364B">
            <w:pPr>
              <w:spacing w:line="228" w:lineRule="auto"/>
              <w:ind w:right="-57"/>
              <w:rPr>
                <w:noProof/>
              </w:rPr>
            </w:pPr>
            <w:r w:rsidRPr="00374035">
              <w:rPr>
                <w:noProof/>
              </w:rPr>
              <w:t xml:space="preserve">Для цілей підрозділів 11.01-11.04 та для збереження та використання земель природно-заповідного фонду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транспорту</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12.01</w:t>
            </w:r>
          </w:p>
        </w:tc>
        <w:tc>
          <w:tcPr>
            <w:tcW w:w="1965" w:type="pct"/>
          </w:tcPr>
          <w:p w:rsidR="00B6748B" w:rsidRPr="00374035" w:rsidRDefault="00B6748B" w:rsidP="0016364B">
            <w:pPr>
              <w:spacing w:line="228" w:lineRule="auto"/>
              <w:ind w:right="-57"/>
              <w:rPr>
                <w:noProof/>
              </w:rPr>
            </w:pPr>
            <w:r w:rsidRPr="00374035">
              <w:rPr>
                <w:noProof/>
              </w:rPr>
              <w:t>Для розміщення та експлуатації будівель і споруд залізничного транспорту</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12.02</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будівель і споруд морського транспорту  </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12.03</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будівель і споруд річкового транспорту  </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12.04</w:t>
            </w:r>
          </w:p>
        </w:tc>
        <w:tc>
          <w:tcPr>
            <w:tcW w:w="1965" w:type="pct"/>
          </w:tcPr>
          <w:p w:rsidR="00B6748B" w:rsidRPr="00374035" w:rsidRDefault="00B6748B" w:rsidP="0016364B">
            <w:pPr>
              <w:spacing w:line="228" w:lineRule="auto"/>
              <w:ind w:right="-57"/>
              <w:rPr>
                <w:noProof/>
              </w:rPr>
            </w:pPr>
            <w:r w:rsidRPr="00374035">
              <w:rPr>
                <w:noProof/>
              </w:rPr>
              <w:t>Для розміщення та експлуатації будівель і споруд автомобільного транспорту та дорожнього господарства</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Default="00B6748B" w:rsidP="0016364B">
            <w:pPr>
              <w:jc w:val="center"/>
            </w:pPr>
            <w:r w:rsidRPr="00942F86">
              <w:rPr>
                <w:noProof/>
              </w:rPr>
              <w:t>5,0</w:t>
            </w:r>
          </w:p>
        </w:tc>
        <w:tc>
          <w:tcPr>
            <w:tcW w:w="600" w:type="pct"/>
          </w:tcPr>
          <w:p w:rsidR="00B6748B" w:rsidRDefault="00B6748B" w:rsidP="0016364B">
            <w:pPr>
              <w:jc w:val="center"/>
            </w:pPr>
            <w:r w:rsidRPr="00942F86">
              <w:rPr>
                <w:noProof/>
              </w:rPr>
              <w:t>5,0</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12.05</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будівель і споруд авіаційного транспорту </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12.06</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об’єктів трубопровідного транспорту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Default="00B6748B" w:rsidP="0016364B">
            <w:pPr>
              <w:jc w:val="center"/>
            </w:pPr>
            <w:r w:rsidRPr="00942F86">
              <w:rPr>
                <w:noProof/>
              </w:rPr>
              <w:t>5,0</w:t>
            </w:r>
          </w:p>
        </w:tc>
        <w:tc>
          <w:tcPr>
            <w:tcW w:w="600" w:type="pct"/>
          </w:tcPr>
          <w:p w:rsidR="00B6748B" w:rsidRDefault="00B6748B" w:rsidP="0016364B">
            <w:pPr>
              <w:jc w:val="center"/>
            </w:pPr>
            <w:r w:rsidRPr="00942F86">
              <w:rPr>
                <w:noProof/>
              </w:rPr>
              <w:t>5,0</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12.07</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будівель і споруд міського електротранспорту </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12.08</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будівель і споруд додаткових транспортних послуг та допоміжних операцій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Default="00B6748B" w:rsidP="0016364B">
            <w:pPr>
              <w:jc w:val="center"/>
            </w:pPr>
            <w:r w:rsidRPr="00942F86">
              <w:rPr>
                <w:noProof/>
              </w:rPr>
              <w:t>5,0</w:t>
            </w:r>
          </w:p>
        </w:tc>
        <w:tc>
          <w:tcPr>
            <w:tcW w:w="600" w:type="pct"/>
          </w:tcPr>
          <w:p w:rsidR="00B6748B" w:rsidRDefault="00B6748B" w:rsidP="0016364B">
            <w:pPr>
              <w:jc w:val="center"/>
            </w:pPr>
            <w:r w:rsidRPr="00942F86">
              <w:rPr>
                <w:noProof/>
              </w:rPr>
              <w:t>5,0</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12.09</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будівель і споруд іншого наземного транспорту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Default="00B6748B" w:rsidP="0016364B">
            <w:pPr>
              <w:jc w:val="center"/>
            </w:pPr>
            <w:r w:rsidRPr="00942F86">
              <w:rPr>
                <w:noProof/>
              </w:rPr>
              <w:t>5,0</w:t>
            </w:r>
          </w:p>
        </w:tc>
        <w:tc>
          <w:tcPr>
            <w:tcW w:w="600" w:type="pct"/>
          </w:tcPr>
          <w:p w:rsidR="00B6748B" w:rsidRDefault="00B6748B" w:rsidP="0016364B">
            <w:pPr>
              <w:jc w:val="center"/>
            </w:pPr>
            <w:r w:rsidRPr="00942F86">
              <w:rPr>
                <w:noProof/>
              </w:rPr>
              <w:t>5,0</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12.10</w:t>
            </w:r>
          </w:p>
        </w:tc>
        <w:tc>
          <w:tcPr>
            <w:tcW w:w="1965" w:type="pct"/>
          </w:tcPr>
          <w:p w:rsidR="00B6748B" w:rsidRPr="00374035" w:rsidRDefault="00B6748B" w:rsidP="0016364B">
            <w:pPr>
              <w:spacing w:line="228" w:lineRule="auto"/>
              <w:ind w:right="-57"/>
              <w:rPr>
                <w:noProof/>
              </w:rPr>
            </w:pPr>
            <w:r w:rsidRPr="00374035">
              <w:rPr>
                <w:noProof/>
              </w:rPr>
              <w:t xml:space="preserve">Для цілей підрозділів 12.01-12.09 та для збереження та використання земель природно-заповідного фонду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Default="00B6748B" w:rsidP="0016364B">
            <w:pPr>
              <w:jc w:val="center"/>
            </w:pPr>
            <w:r w:rsidRPr="00942F86">
              <w:rPr>
                <w:noProof/>
              </w:rPr>
              <w:t>5,0</w:t>
            </w:r>
          </w:p>
        </w:tc>
        <w:tc>
          <w:tcPr>
            <w:tcW w:w="600" w:type="pct"/>
          </w:tcPr>
          <w:p w:rsidR="00B6748B" w:rsidRDefault="00B6748B" w:rsidP="0016364B">
            <w:pPr>
              <w:jc w:val="center"/>
            </w:pPr>
            <w:r w:rsidRPr="00942F86">
              <w:rPr>
                <w:noProof/>
              </w:rPr>
              <w:t>5,0</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13</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зв’язку</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13.01</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об’єктів і споруд телекомунікацій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13.02</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будівель та споруд об’єктів поштового зв’язку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13.03</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та експлуатації інших технічних засобів зв’язку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13.04</w:t>
            </w:r>
          </w:p>
        </w:tc>
        <w:tc>
          <w:tcPr>
            <w:tcW w:w="1965" w:type="pct"/>
          </w:tcPr>
          <w:p w:rsidR="00B6748B" w:rsidRPr="00374035" w:rsidRDefault="00B6748B" w:rsidP="0016364B">
            <w:pPr>
              <w:spacing w:line="228" w:lineRule="auto"/>
              <w:ind w:right="-57"/>
              <w:rPr>
                <w:noProof/>
              </w:rPr>
            </w:pPr>
            <w:r w:rsidRPr="00374035">
              <w:rPr>
                <w:noProof/>
              </w:rPr>
              <w:t>Для цілей підрозділів 13.01-13.03, 13.05 та для збереження та використання земель природно-заповідного фонду</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14</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енергетики</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14.01</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14.02</w:t>
            </w:r>
          </w:p>
        </w:tc>
        <w:tc>
          <w:tcPr>
            <w:tcW w:w="1965" w:type="pct"/>
          </w:tcPr>
          <w:p w:rsidR="00B6748B" w:rsidRPr="00374035" w:rsidRDefault="00B6748B" w:rsidP="0016364B">
            <w:pPr>
              <w:spacing w:line="228" w:lineRule="auto"/>
              <w:ind w:right="-57"/>
              <w:rPr>
                <w:noProof/>
              </w:rPr>
            </w:pPr>
            <w:r w:rsidRPr="00374035">
              <w:rPr>
                <w:noProof/>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14.03</w:t>
            </w:r>
          </w:p>
        </w:tc>
        <w:tc>
          <w:tcPr>
            <w:tcW w:w="1965" w:type="pct"/>
          </w:tcPr>
          <w:p w:rsidR="00B6748B" w:rsidRPr="00374035" w:rsidRDefault="00B6748B" w:rsidP="0016364B">
            <w:pPr>
              <w:spacing w:line="228" w:lineRule="auto"/>
              <w:ind w:right="-57"/>
              <w:rPr>
                <w:noProof/>
              </w:rPr>
            </w:pPr>
            <w:r w:rsidRPr="00374035">
              <w:rPr>
                <w:noProof/>
              </w:rPr>
              <w:t xml:space="preserve">Для цілей підрозділів 14.01-14.02 та для збереження та використання земель природно-заповідного фонду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15</w:t>
            </w:r>
          </w:p>
        </w:tc>
        <w:tc>
          <w:tcPr>
            <w:tcW w:w="4621" w:type="pct"/>
            <w:gridSpan w:val="5"/>
          </w:tcPr>
          <w:p w:rsidR="00B6748B" w:rsidRPr="00374035" w:rsidRDefault="00B6748B" w:rsidP="0016364B">
            <w:pPr>
              <w:spacing w:line="228" w:lineRule="auto"/>
              <w:ind w:right="-57"/>
              <w:jc w:val="center"/>
              <w:rPr>
                <w:noProof/>
              </w:rPr>
            </w:pPr>
            <w:r w:rsidRPr="00374035">
              <w:rPr>
                <w:noProof/>
              </w:rPr>
              <w:t>Землі оборони</w:t>
            </w: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15.01</w:t>
            </w:r>
          </w:p>
        </w:tc>
        <w:tc>
          <w:tcPr>
            <w:tcW w:w="1965" w:type="pct"/>
          </w:tcPr>
          <w:p w:rsidR="00B6748B" w:rsidRPr="00374035" w:rsidRDefault="00B6748B" w:rsidP="0016364B">
            <w:pPr>
              <w:spacing w:line="228" w:lineRule="auto"/>
              <w:ind w:right="-57"/>
              <w:rPr>
                <w:noProof/>
              </w:rPr>
            </w:pPr>
            <w:r w:rsidRPr="00374035">
              <w:rPr>
                <w:noProof/>
              </w:rPr>
              <w:t>Для розміщення та постійної діяльності Збройних Сил</w:t>
            </w:r>
            <w:r w:rsidRPr="00374035">
              <w:rPr>
                <w:noProof/>
                <w:vertAlign w:val="superscript"/>
              </w:rPr>
              <w:t>4</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15.02</w:t>
            </w:r>
          </w:p>
        </w:tc>
        <w:tc>
          <w:tcPr>
            <w:tcW w:w="1965" w:type="pct"/>
          </w:tcPr>
          <w:p w:rsidR="00B6748B" w:rsidRPr="00374035" w:rsidRDefault="00B6748B" w:rsidP="0016364B">
            <w:pPr>
              <w:spacing w:line="228" w:lineRule="auto"/>
              <w:ind w:right="-57"/>
              <w:rPr>
                <w:noProof/>
              </w:rPr>
            </w:pPr>
            <w:r w:rsidRPr="00374035">
              <w:rPr>
                <w:noProof/>
              </w:rPr>
              <w:t>Для розміщення та постійної діяльності військових частин (підрозділів) Національної гвардії</w:t>
            </w:r>
            <w:r w:rsidRPr="00374035">
              <w:rPr>
                <w:noProof/>
                <w:vertAlign w:val="superscript"/>
              </w:rPr>
              <w:t>4</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15.03</w:t>
            </w:r>
          </w:p>
        </w:tc>
        <w:tc>
          <w:tcPr>
            <w:tcW w:w="1965" w:type="pct"/>
          </w:tcPr>
          <w:p w:rsidR="00B6748B" w:rsidRPr="00374035" w:rsidRDefault="00B6748B" w:rsidP="0016364B">
            <w:pPr>
              <w:spacing w:line="228" w:lineRule="auto"/>
              <w:ind w:right="-57"/>
              <w:rPr>
                <w:noProof/>
              </w:rPr>
            </w:pPr>
            <w:r w:rsidRPr="00374035">
              <w:rPr>
                <w:noProof/>
              </w:rPr>
              <w:t>Для розміщення та постійної діяльності Держприкордонслужби</w:t>
            </w:r>
            <w:r w:rsidRPr="00374035">
              <w:rPr>
                <w:noProof/>
                <w:vertAlign w:val="superscript"/>
              </w:rPr>
              <w:t>4</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15.04</w:t>
            </w:r>
          </w:p>
        </w:tc>
        <w:tc>
          <w:tcPr>
            <w:tcW w:w="1965" w:type="pct"/>
          </w:tcPr>
          <w:p w:rsidR="00B6748B" w:rsidRPr="00374035" w:rsidRDefault="00B6748B" w:rsidP="0016364B">
            <w:pPr>
              <w:spacing w:line="228" w:lineRule="auto"/>
              <w:ind w:right="-57"/>
              <w:rPr>
                <w:noProof/>
              </w:rPr>
            </w:pPr>
            <w:r w:rsidRPr="00374035">
              <w:rPr>
                <w:noProof/>
              </w:rPr>
              <w:t>Для розміщення та постійної діяльності СБУ</w:t>
            </w:r>
            <w:r w:rsidRPr="00374035">
              <w:rPr>
                <w:noProof/>
                <w:vertAlign w:val="superscript"/>
              </w:rPr>
              <w:t>4</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15.05</w:t>
            </w:r>
          </w:p>
        </w:tc>
        <w:tc>
          <w:tcPr>
            <w:tcW w:w="1965" w:type="pct"/>
          </w:tcPr>
          <w:p w:rsidR="00B6748B" w:rsidRPr="00374035" w:rsidRDefault="00B6748B" w:rsidP="0016364B">
            <w:pPr>
              <w:spacing w:line="228" w:lineRule="auto"/>
              <w:ind w:right="-57"/>
              <w:rPr>
                <w:noProof/>
              </w:rPr>
            </w:pPr>
            <w:r w:rsidRPr="00374035">
              <w:rPr>
                <w:noProof/>
              </w:rPr>
              <w:t>Для розміщення та постійної діяльності Держспецтрансслужби</w:t>
            </w:r>
            <w:r w:rsidRPr="00374035">
              <w:rPr>
                <w:noProof/>
                <w:vertAlign w:val="superscript"/>
              </w:rPr>
              <w:t>4</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15.06</w:t>
            </w:r>
          </w:p>
        </w:tc>
        <w:tc>
          <w:tcPr>
            <w:tcW w:w="1965" w:type="pct"/>
          </w:tcPr>
          <w:p w:rsidR="00B6748B" w:rsidRPr="00374035" w:rsidRDefault="00B6748B" w:rsidP="0016364B">
            <w:pPr>
              <w:spacing w:line="228" w:lineRule="auto"/>
              <w:ind w:right="-57"/>
              <w:rPr>
                <w:noProof/>
              </w:rPr>
            </w:pPr>
            <w:r w:rsidRPr="00374035">
              <w:rPr>
                <w:noProof/>
              </w:rPr>
              <w:t>Для розміщення та постійної діяльності Служби зовнішньої розвідки</w:t>
            </w:r>
            <w:r w:rsidRPr="00374035">
              <w:rPr>
                <w:noProof/>
                <w:vertAlign w:val="superscript"/>
              </w:rPr>
              <w:t>4</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15.07</w:t>
            </w:r>
          </w:p>
        </w:tc>
        <w:tc>
          <w:tcPr>
            <w:tcW w:w="1965" w:type="pct"/>
          </w:tcPr>
          <w:p w:rsidR="00B6748B" w:rsidRPr="00374035" w:rsidRDefault="00B6748B" w:rsidP="0016364B">
            <w:pPr>
              <w:spacing w:line="228" w:lineRule="auto"/>
              <w:ind w:right="-57"/>
              <w:rPr>
                <w:noProof/>
              </w:rPr>
            </w:pPr>
            <w:r w:rsidRPr="00374035">
              <w:rPr>
                <w:noProof/>
              </w:rPr>
              <w:t>Для розміщення та постійної діяльності інших, утворених відповідно до законів, військових формувань</w:t>
            </w:r>
            <w:r w:rsidRPr="00374035">
              <w:rPr>
                <w:noProof/>
                <w:vertAlign w:val="superscript"/>
              </w:rPr>
              <w:t>4</w:t>
            </w:r>
          </w:p>
        </w:tc>
        <w:tc>
          <w:tcPr>
            <w:tcW w:w="728" w:type="pct"/>
          </w:tcPr>
          <w:p w:rsidR="00B6748B" w:rsidRPr="00374035" w:rsidRDefault="00B6748B" w:rsidP="0016364B">
            <w:pPr>
              <w:jc w:val="center"/>
              <w:rPr>
                <w:spacing w:val="2"/>
              </w:rPr>
            </w:pPr>
          </w:p>
        </w:tc>
        <w:tc>
          <w:tcPr>
            <w:tcW w:w="601" w:type="pct"/>
          </w:tcPr>
          <w:p w:rsidR="00B6748B" w:rsidRPr="00374035" w:rsidRDefault="00B6748B" w:rsidP="0016364B">
            <w:pPr>
              <w:jc w:val="center"/>
              <w:rPr>
                <w:spacing w:val="2"/>
              </w:rPr>
            </w:pPr>
          </w:p>
        </w:tc>
        <w:tc>
          <w:tcPr>
            <w:tcW w:w="728" w:type="pct"/>
          </w:tcPr>
          <w:p w:rsidR="00B6748B" w:rsidRPr="00374035" w:rsidRDefault="00B6748B" w:rsidP="0016364B">
            <w:pPr>
              <w:jc w:val="center"/>
              <w:rPr>
                <w:spacing w:val="2"/>
              </w:rPr>
            </w:pPr>
          </w:p>
        </w:tc>
        <w:tc>
          <w:tcPr>
            <w:tcW w:w="600" w:type="pct"/>
          </w:tcPr>
          <w:p w:rsidR="00B6748B" w:rsidRPr="00374035" w:rsidRDefault="00B6748B" w:rsidP="0016364B">
            <w:pPr>
              <w:jc w:val="center"/>
              <w:rPr>
                <w:spacing w:val="2"/>
              </w:rPr>
            </w:pPr>
          </w:p>
        </w:tc>
      </w:tr>
      <w:tr w:rsidR="00B6748B" w:rsidRPr="00ED05C1" w:rsidTr="00063C49">
        <w:tc>
          <w:tcPr>
            <w:tcW w:w="379" w:type="pct"/>
          </w:tcPr>
          <w:p w:rsidR="00B6748B" w:rsidRPr="00374035" w:rsidRDefault="00B6748B" w:rsidP="0016364B">
            <w:pPr>
              <w:spacing w:line="228" w:lineRule="auto"/>
              <w:ind w:right="-57"/>
              <w:rPr>
                <w:noProof/>
              </w:rPr>
            </w:pPr>
            <w:r w:rsidRPr="00374035">
              <w:rPr>
                <w:noProof/>
              </w:rPr>
              <w:t>15.08</w:t>
            </w:r>
          </w:p>
        </w:tc>
        <w:tc>
          <w:tcPr>
            <w:tcW w:w="1965" w:type="pct"/>
          </w:tcPr>
          <w:p w:rsidR="00B6748B" w:rsidRPr="00374035" w:rsidRDefault="00B6748B" w:rsidP="0016364B">
            <w:pPr>
              <w:spacing w:line="228" w:lineRule="auto"/>
              <w:ind w:right="-57"/>
              <w:rPr>
                <w:noProof/>
              </w:rPr>
            </w:pPr>
            <w:r w:rsidRPr="00374035">
              <w:rPr>
                <w:noProof/>
              </w:rPr>
              <w:t>Для цілей підрозділів 15.01-15.07 та для збереження та використання земель природно-заповідного фонду</w:t>
            </w:r>
          </w:p>
        </w:tc>
        <w:tc>
          <w:tcPr>
            <w:tcW w:w="728" w:type="pct"/>
          </w:tcPr>
          <w:p w:rsidR="00B6748B" w:rsidRPr="00374035" w:rsidRDefault="00B6748B" w:rsidP="0016364B">
            <w:pPr>
              <w:spacing w:line="228" w:lineRule="auto"/>
              <w:ind w:right="-57"/>
              <w:jc w:val="center"/>
              <w:rPr>
                <w:noProof/>
              </w:rPr>
            </w:pPr>
          </w:p>
        </w:tc>
        <w:tc>
          <w:tcPr>
            <w:tcW w:w="601" w:type="pct"/>
          </w:tcPr>
          <w:p w:rsidR="00B6748B" w:rsidRPr="00374035" w:rsidRDefault="00B6748B" w:rsidP="0016364B">
            <w:pPr>
              <w:spacing w:line="228" w:lineRule="auto"/>
              <w:ind w:right="-57"/>
              <w:jc w:val="center"/>
              <w:rPr>
                <w:noProof/>
              </w:rPr>
            </w:pPr>
          </w:p>
        </w:tc>
        <w:tc>
          <w:tcPr>
            <w:tcW w:w="728" w:type="pct"/>
          </w:tcPr>
          <w:p w:rsidR="00B6748B" w:rsidRPr="00374035" w:rsidRDefault="00B6748B" w:rsidP="0016364B">
            <w:pPr>
              <w:spacing w:line="228" w:lineRule="auto"/>
              <w:ind w:right="-57"/>
              <w:jc w:val="center"/>
              <w:rPr>
                <w:noProof/>
              </w:rPr>
            </w:pPr>
          </w:p>
        </w:tc>
        <w:tc>
          <w:tcPr>
            <w:tcW w:w="600" w:type="pct"/>
          </w:tcPr>
          <w:p w:rsidR="00B6748B" w:rsidRPr="00374035" w:rsidRDefault="00B6748B" w:rsidP="0016364B">
            <w:pPr>
              <w:spacing w:line="228" w:lineRule="auto"/>
              <w:ind w:right="-57"/>
              <w:jc w:val="center"/>
              <w:rPr>
                <w:noProof/>
              </w:rPr>
            </w:pPr>
          </w:p>
        </w:tc>
      </w:tr>
      <w:tr w:rsidR="00B6748B" w:rsidRPr="00ED05C1" w:rsidTr="00063C49">
        <w:trPr>
          <w:trHeight w:val="295"/>
        </w:trPr>
        <w:tc>
          <w:tcPr>
            <w:tcW w:w="379" w:type="pct"/>
          </w:tcPr>
          <w:p w:rsidR="00B6748B" w:rsidRPr="00374035" w:rsidRDefault="00B6748B" w:rsidP="0016364B">
            <w:pPr>
              <w:spacing w:line="228" w:lineRule="auto"/>
              <w:rPr>
                <w:noProof/>
              </w:rPr>
            </w:pPr>
            <w:r w:rsidRPr="00374035">
              <w:rPr>
                <w:noProof/>
              </w:rPr>
              <w:t>16</w:t>
            </w:r>
          </w:p>
        </w:tc>
        <w:tc>
          <w:tcPr>
            <w:tcW w:w="1965" w:type="pct"/>
          </w:tcPr>
          <w:p w:rsidR="00B6748B" w:rsidRPr="00374035" w:rsidRDefault="00B6748B" w:rsidP="0016364B">
            <w:pPr>
              <w:spacing w:line="228" w:lineRule="auto"/>
              <w:rPr>
                <w:noProof/>
              </w:rPr>
            </w:pPr>
            <w:r w:rsidRPr="00374035">
              <w:rPr>
                <w:noProof/>
              </w:rPr>
              <w:t xml:space="preserve">Землі запасу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rPr>
                <w:noProof/>
              </w:rPr>
            </w:pPr>
            <w:r w:rsidRPr="00374035">
              <w:rPr>
                <w:noProof/>
              </w:rPr>
              <w:t>17</w:t>
            </w:r>
          </w:p>
        </w:tc>
        <w:tc>
          <w:tcPr>
            <w:tcW w:w="1965" w:type="pct"/>
          </w:tcPr>
          <w:p w:rsidR="00B6748B" w:rsidRPr="00374035" w:rsidRDefault="00B6748B" w:rsidP="0016364B">
            <w:pPr>
              <w:spacing w:line="228" w:lineRule="auto"/>
              <w:rPr>
                <w:noProof/>
              </w:rPr>
            </w:pPr>
            <w:r w:rsidRPr="00374035">
              <w:rPr>
                <w:noProof/>
              </w:rPr>
              <w:t xml:space="preserve">Землі резервного фонду </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rPr>
                <w:noProof/>
              </w:rPr>
            </w:pPr>
            <w:r w:rsidRPr="00374035">
              <w:rPr>
                <w:noProof/>
              </w:rPr>
              <w:t>18</w:t>
            </w:r>
          </w:p>
        </w:tc>
        <w:tc>
          <w:tcPr>
            <w:tcW w:w="1965" w:type="pct"/>
          </w:tcPr>
          <w:p w:rsidR="00B6748B" w:rsidRPr="00374035" w:rsidRDefault="00B6748B" w:rsidP="0016364B">
            <w:pPr>
              <w:spacing w:line="228" w:lineRule="auto"/>
              <w:rPr>
                <w:noProof/>
              </w:rPr>
            </w:pPr>
            <w:r w:rsidRPr="00374035">
              <w:rPr>
                <w:noProof/>
              </w:rPr>
              <w:t>Землі загального користування</w:t>
            </w:r>
            <w:r w:rsidRPr="00374035">
              <w:rPr>
                <w:noProof/>
                <w:vertAlign w:val="superscript"/>
              </w:rPr>
              <w:t>4</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374035" w:rsidRDefault="00B6748B" w:rsidP="0016364B">
            <w:pPr>
              <w:spacing w:line="228" w:lineRule="auto"/>
              <w:rPr>
                <w:noProof/>
              </w:rPr>
            </w:pPr>
            <w:r w:rsidRPr="00374035">
              <w:rPr>
                <w:noProof/>
              </w:rPr>
              <w:t>19</w:t>
            </w:r>
          </w:p>
        </w:tc>
        <w:tc>
          <w:tcPr>
            <w:tcW w:w="1965" w:type="pct"/>
          </w:tcPr>
          <w:p w:rsidR="00B6748B" w:rsidRPr="00374035" w:rsidRDefault="00B6748B" w:rsidP="0016364B">
            <w:pPr>
              <w:spacing w:line="228" w:lineRule="auto"/>
              <w:rPr>
                <w:noProof/>
              </w:rPr>
            </w:pPr>
            <w:r w:rsidRPr="00374035">
              <w:rPr>
                <w:noProof/>
              </w:rPr>
              <w:t xml:space="preserve">Для цілей підрозділів 16-18 та для збереження та використання земель природно-заповідного фонду </w:t>
            </w:r>
          </w:p>
        </w:tc>
        <w:tc>
          <w:tcPr>
            <w:tcW w:w="728" w:type="pct"/>
          </w:tcPr>
          <w:p w:rsidR="00B6748B" w:rsidRPr="00374035" w:rsidRDefault="00B6748B" w:rsidP="0016364B">
            <w:pPr>
              <w:spacing w:line="228" w:lineRule="auto"/>
              <w:jc w:val="center"/>
              <w:rPr>
                <w:noProof/>
              </w:rPr>
            </w:pPr>
          </w:p>
        </w:tc>
        <w:tc>
          <w:tcPr>
            <w:tcW w:w="601" w:type="pct"/>
          </w:tcPr>
          <w:p w:rsidR="00B6748B" w:rsidRPr="00374035" w:rsidRDefault="00B6748B" w:rsidP="0016364B">
            <w:pPr>
              <w:spacing w:line="228" w:lineRule="auto"/>
              <w:jc w:val="center"/>
              <w:rPr>
                <w:noProof/>
              </w:rPr>
            </w:pPr>
          </w:p>
        </w:tc>
        <w:tc>
          <w:tcPr>
            <w:tcW w:w="728" w:type="pct"/>
          </w:tcPr>
          <w:p w:rsidR="00B6748B" w:rsidRPr="00374035" w:rsidRDefault="00B6748B" w:rsidP="0016364B">
            <w:pPr>
              <w:spacing w:line="228" w:lineRule="auto"/>
              <w:jc w:val="center"/>
              <w:rPr>
                <w:noProof/>
              </w:rPr>
            </w:pPr>
          </w:p>
        </w:tc>
        <w:tc>
          <w:tcPr>
            <w:tcW w:w="600" w:type="pct"/>
          </w:tcPr>
          <w:p w:rsidR="00B6748B" w:rsidRPr="00374035" w:rsidRDefault="00B6748B" w:rsidP="0016364B">
            <w:pPr>
              <w:spacing w:line="228" w:lineRule="auto"/>
              <w:jc w:val="center"/>
              <w:rPr>
                <w:noProof/>
              </w:rPr>
            </w:pPr>
          </w:p>
        </w:tc>
      </w:tr>
      <w:tr w:rsidR="00B6748B" w:rsidRPr="00ED05C1" w:rsidTr="0016364B">
        <w:tc>
          <w:tcPr>
            <w:tcW w:w="5000" w:type="pct"/>
            <w:gridSpan w:val="6"/>
          </w:tcPr>
          <w:p w:rsidR="00B6748B" w:rsidRPr="00374035" w:rsidRDefault="00B6748B" w:rsidP="0016364B">
            <w:pPr>
              <w:spacing w:line="228" w:lineRule="auto"/>
              <w:ind w:right="-57"/>
              <w:jc w:val="center"/>
              <w:rPr>
                <w:noProof/>
              </w:rPr>
            </w:pPr>
            <w:r w:rsidRPr="00374035">
              <w:rPr>
                <w:noProof/>
              </w:rPr>
              <w:t>*</w:t>
            </w:r>
          </w:p>
          <w:p w:rsidR="00B6748B" w:rsidRPr="00374035" w:rsidRDefault="00B6748B" w:rsidP="0016364B">
            <w:pPr>
              <w:spacing w:line="228" w:lineRule="auto"/>
              <w:ind w:right="-57"/>
              <w:jc w:val="center"/>
              <w:rPr>
                <w:noProof/>
              </w:rPr>
            </w:pPr>
            <w:r w:rsidRPr="00374035">
              <w:rPr>
                <w:noProof/>
              </w:rPr>
              <w:t>Додатково</w:t>
            </w:r>
          </w:p>
        </w:tc>
      </w:tr>
      <w:tr w:rsidR="00B6748B" w:rsidRPr="00ED05C1" w:rsidTr="00063C49">
        <w:tc>
          <w:tcPr>
            <w:tcW w:w="379" w:type="pct"/>
          </w:tcPr>
          <w:p w:rsidR="00B6748B" w:rsidRPr="00374035" w:rsidRDefault="00B6748B" w:rsidP="0016364B">
            <w:pPr>
              <w:spacing w:line="228" w:lineRule="auto"/>
              <w:ind w:right="-57"/>
              <w:rPr>
                <w:noProof/>
              </w:rPr>
            </w:pPr>
            <w:r>
              <w:rPr>
                <w:noProof/>
              </w:rPr>
              <w:t>1</w:t>
            </w:r>
          </w:p>
        </w:tc>
        <w:tc>
          <w:tcPr>
            <w:tcW w:w="1965" w:type="pct"/>
          </w:tcPr>
          <w:p w:rsidR="00B6748B" w:rsidRPr="00374035" w:rsidRDefault="00B6748B" w:rsidP="0016364B">
            <w:pPr>
              <w:spacing w:line="228" w:lineRule="auto"/>
              <w:ind w:right="-57"/>
              <w:rPr>
                <w:noProof/>
              </w:rPr>
            </w:pPr>
            <w:r w:rsidRPr="00374035">
              <w:rPr>
                <w:noProof/>
              </w:rPr>
              <w:t>Земельна ділянка , на якій розміщена будівля, що перебуває у спільній власності (користуванні) кількох осіб (податок нараховується кожному з них пропорційно відповідно до площі прибудинкової території).</w:t>
            </w:r>
          </w:p>
        </w:tc>
        <w:tc>
          <w:tcPr>
            <w:tcW w:w="728" w:type="pct"/>
          </w:tcPr>
          <w:p w:rsidR="00B6748B" w:rsidRPr="00374035" w:rsidRDefault="00B6748B" w:rsidP="0016364B">
            <w:pPr>
              <w:spacing w:line="228" w:lineRule="auto"/>
              <w:ind w:right="-57"/>
              <w:jc w:val="center"/>
              <w:rPr>
                <w:noProof/>
              </w:rPr>
            </w:pPr>
            <w:r w:rsidRPr="00374035">
              <w:rPr>
                <w:noProof/>
              </w:rPr>
              <w:t>2</w:t>
            </w:r>
            <w:r>
              <w:rPr>
                <w:noProof/>
              </w:rPr>
              <w:t>,0</w:t>
            </w:r>
          </w:p>
        </w:tc>
        <w:tc>
          <w:tcPr>
            <w:tcW w:w="601" w:type="pct"/>
          </w:tcPr>
          <w:p w:rsidR="00B6748B" w:rsidRDefault="00B6748B" w:rsidP="0016364B">
            <w:pPr>
              <w:jc w:val="center"/>
            </w:pPr>
            <w:r w:rsidRPr="001D40D5">
              <w:rPr>
                <w:noProof/>
              </w:rPr>
              <w:t>2,0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FE2AEA" w:rsidRDefault="00B6748B" w:rsidP="0016364B">
            <w:pPr>
              <w:spacing w:line="228" w:lineRule="auto"/>
              <w:ind w:right="-57"/>
              <w:rPr>
                <w:noProof/>
              </w:rPr>
            </w:pPr>
            <w:r w:rsidRPr="00FE2AEA">
              <w:rPr>
                <w:noProof/>
              </w:rPr>
              <w:t>2</w:t>
            </w:r>
          </w:p>
        </w:tc>
        <w:tc>
          <w:tcPr>
            <w:tcW w:w="1965" w:type="pct"/>
          </w:tcPr>
          <w:p w:rsidR="00B6748B" w:rsidRPr="00FE2AEA" w:rsidRDefault="00B6748B" w:rsidP="0016364B">
            <w:pPr>
              <w:spacing w:line="228" w:lineRule="auto"/>
              <w:ind w:right="-57"/>
              <w:rPr>
                <w:noProof/>
              </w:rPr>
            </w:pPr>
            <w:r w:rsidRPr="00FE2AEA">
              <w:t xml:space="preserve"> земельні ділянки для власників нежитлових приміщень у багатоквартирному житловому будинку сплачує податок за площу під такими приміщеннями з урахуванням пропорційної частки прибудинкової території</w:t>
            </w:r>
          </w:p>
        </w:tc>
        <w:tc>
          <w:tcPr>
            <w:tcW w:w="728" w:type="pct"/>
          </w:tcPr>
          <w:p w:rsidR="00B6748B" w:rsidRPr="00374035" w:rsidRDefault="00B6748B" w:rsidP="0016364B">
            <w:pPr>
              <w:spacing w:line="228" w:lineRule="auto"/>
              <w:ind w:right="-57"/>
              <w:jc w:val="center"/>
              <w:rPr>
                <w:noProof/>
              </w:rPr>
            </w:pPr>
            <w:r w:rsidRPr="00374035">
              <w:rPr>
                <w:noProof/>
              </w:rPr>
              <w:t>2</w:t>
            </w:r>
            <w:r>
              <w:rPr>
                <w:noProof/>
              </w:rPr>
              <w:t>,0</w:t>
            </w:r>
          </w:p>
        </w:tc>
        <w:tc>
          <w:tcPr>
            <w:tcW w:w="601" w:type="pct"/>
          </w:tcPr>
          <w:p w:rsidR="00B6748B" w:rsidRDefault="00B6748B" w:rsidP="0016364B">
            <w:pPr>
              <w:jc w:val="center"/>
            </w:pPr>
            <w:r w:rsidRPr="001D40D5">
              <w:rPr>
                <w:noProof/>
              </w:rPr>
              <w:t>2,0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FE2AEA" w:rsidRDefault="00B6748B" w:rsidP="0016364B">
            <w:pPr>
              <w:spacing w:line="228" w:lineRule="auto"/>
              <w:ind w:right="-57"/>
              <w:rPr>
                <w:noProof/>
              </w:rPr>
            </w:pPr>
            <w:r w:rsidRPr="00FE2AEA">
              <w:rPr>
                <w:noProof/>
              </w:rPr>
              <w:t>3</w:t>
            </w:r>
          </w:p>
        </w:tc>
        <w:tc>
          <w:tcPr>
            <w:tcW w:w="1965" w:type="pct"/>
          </w:tcPr>
          <w:p w:rsidR="00B6748B" w:rsidRPr="00FE2AEA" w:rsidRDefault="00B6748B" w:rsidP="0016364B">
            <w:pPr>
              <w:spacing w:line="228" w:lineRule="auto"/>
              <w:ind w:right="-57"/>
              <w:rPr>
                <w:noProof/>
              </w:rPr>
            </w:pPr>
            <w:r w:rsidRPr="00FE2AEA">
              <w:t>земельні ділянки, які перебувають у постійному користуванні суб'єктів господарювання державної та комунальної форми власності (за винятком земельних ділянок зайнятим житловим фондом, що використовуються без отримання прибутку)</w:t>
            </w:r>
          </w:p>
        </w:tc>
        <w:tc>
          <w:tcPr>
            <w:tcW w:w="728" w:type="pct"/>
          </w:tcPr>
          <w:p w:rsidR="00B6748B" w:rsidRPr="00374035" w:rsidRDefault="00B6748B" w:rsidP="0016364B">
            <w:pPr>
              <w:jc w:val="center"/>
              <w:rPr>
                <w:spacing w:val="2"/>
              </w:rPr>
            </w:pPr>
            <w:r>
              <w:rPr>
                <w:noProof/>
                <w:spacing w:val="2"/>
              </w:rPr>
              <w:t>1,0</w:t>
            </w:r>
          </w:p>
        </w:tc>
        <w:tc>
          <w:tcPr>
            <w:tcW w:w="601" w:type="pct"/>
          </w:tcPr>
          <w:p w:rsidR="00B6748B" w:rsidRDefault="00B6748B" w:rsidP="0016364B">
            <w:pPr>
              <w:jc w:val="center"/>
            </w:pPr>
            <w:r w:rsidRPr="006130D4">
              <w:rPr>
                <w:noProof/>
                <w:spacing w:val="2"/>
              </w:rPr>
              <w:t>1,0</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FE2AEA" w:rsidRDefault="00B6748B" w:rsidP="0016364B">
            <w:pPr>
              <w:spacing w:line="228" w:lineRule="auto"/>
              <w:ind w:right="-57"/>
              <w:rPr>
                <w:noProof/>
              </w:rPr>
            </w:pPr>
            <w:r w:rsidRPr="00FE2AEA">
              <w:rPr>
                <w:noProof/>
              </w:rPr>
              <w:t>4</w:t>
            </w:r>
          </w:p>
        </w:tc>
        <w:tc>
          <w:tcPr>
            <w:tcW w:w="1965" w:type="pct"/>
          </w:tcPr>
          <w:p w:rsidR="00B6748B" w:rsidRPr="00FE2AEA" w:rsidRDefault="00B6748B" w:rsidP="0016364B">
            <w:pPr>
              <w:spacing w:line="228" w:lineRule="auto"/>
              <w:ind w:right="-57"/>
              <w:rPr>
                <w:noProof/>
              </w:rPr>
            </w:pPr>
            <w:r w:rsidRPr="00FE2AEA">
              <w:t>земельні ділянки, які перебувають у постійному користуванні суб'єктів господарювання для виробничих цілей (за винятком суб'єктів господарювання державної та комунальної форми власності)</w:t>
            </w:r>
          </w:p>
        </w:tc>
        <w:tc>
          <w:tcPr>
            <w:tcW w:w="728" w:type="pct"/>
          </w:tcPr>
          <w:p w:rsidR="00B6748B" w:rsidRPr="00374035" w:rsidRDefault="00B6748B" w:rsidP="0016364B">
            <w:pPr>
              <w:jc w:val="center"/>
              <w:rPr>
                <w:spacing w:val="2"/>
              </w:rPr>
            </w:pPr>
            <w:r w:rsidRPr="00374035">
              <w:rPr>
                <w:spacing w:val="2"/>
              </w:rPr>
              <w:t>3</w:t>
            </w:r>
          </w:p>
        </w:tc>
        <w:tc>
          <w:tcPr>
            <w:tcW w:w="601" w:type="pct"/>
          </w:tcPr>
          <w:p w:rsidR="00B6748B" w:rsidRPr="00374035" w:rsidRDefault="00B6748B" w:rsidP="0016364B">
            <w:pPr>
              <w:jc w:val="center"/>
              <w:rPr>
                <w:spacing w:val="2"/>
              </w:rPr>
            </w:pPr>
            <w:r w:rsidRPr="00374035">
              <w:rPr>
                <w:spacing w:val="2"/>
              </w:rPr>
              <w:t>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FE2AEA" w:rsidRDefault="00B6748B" w:rsidP="0016364B">
            <w:pPr>
              <w:spacing w:line="228" w:lineRule="auto"/>
              <w:ind w:right="-57"/>
              <w:rPr>
                <w:noProof/>
              </w:rPr>
            </w:pPr>
            <w:r w:rsidRPr="00FE2AEA">
              <w:rPr>
                <w:noProof/>
              </w:rPr>
              <w:t>5</w:t>
            </w:r>
          </w:p>
        </w:tc>
        <w:tc>
          <w:tcPr>
            <w:tcW w:w="1965" w:type="pct"/>
          </w:tcPr>
          <w:p w:rsidR="00B6748B" w:rsidRPr="00FE2AEA" w:rsidRDefault="00B6748B" w:rsidP="0016364B">
            <w:pPr>
              <w:spacing w:line="228" w:lineRule="auto"/>
              <w:ind w:right="-57"/>
              <w:rPr>
                <w:noProof/>
              </w:rPr>
            </w:pPr>
            <w:r w:rsidRPr="00FE2AEA">
              <w:t>земельні ділянки (прибудинкові території), що знаходяться у власності або користуванні об'єднань співвласників багатоповерхових будинків і використовуються для обслуговування житлових будинків</w:t>
            </w:r>
          </w:p>
        </w:tc>
        <w:tc>
          <w:tcPr>
            <w:tcW w:w="728" w:type="pct"/>
          </w:tcPr>
          <w:p w:rsidR="00B6748B" w:rsidRPr="00374035" w:rsidRDefault="00B6748B" w:rsidP="0016364B">
            <w:pPr>
              <w:jc w:val="center"/>
              <w:rPr>
                <w:spacing w:val="2"/>
              </w:rPr>
            </w:pPr>
            <w:r w:rsidRPr="00374035">
              <w:rPr>
                <w:noProof/>
                <w:spacing w:val="2"/>
              </w:rPr>
              <w:t>0,03</w:t>
            </w:r>
          </w:p>
        </w:tc>
        <w:tc>
          <w:tcPr>
            <w:tcW w:w="601" w:type="pct"/>
          </w:tcPr>
          <w:p w:rsidR="00B6748B" w:rsidRPr="00374035" w:rsidRDefault="00B6748B" w:rsidP="0016364B">
            <w:pPr>
              <w:jc w:val="center"/>
              <w:rPr>
                <w:spacing w:val="2"/>
              </w:rPr>
            </w:pPr>
            <w:r w:rsidRPr="00374035">
              <w:rPr>
                <w:noProof/>
                <w:spacing w:val="2"/>
              </w:rPr>
              <w:t>0,03</w:t>
            </w:r>
          </w:p>
        </w:tc>
        <w:tc>
          <w:tcPr>
            <w:tcW w:w="728" w:type="pct"/>
          </w:tcPr>
          <w:p w:rsidR="00B6748B" w:rsidRPr="00374035" w:rsidRDefault="00B6748B" w:rsidP="0016364B">
            <w:pPr>
              <w:spacing w:line="228" w:lineRule="auto"/>
              <w:ind w:right="-57"/>
              <w:jc w:val="center"/>
              <w:rPr>
                <w:noProof/>
              </w:rPr>
            </w:pPr>
            <w:r>
              <w:rPr>
                <w:noProof/>
              </w:rPr>
              <w:t>5</w:t>
            </w:r>
          </w:p>
        </w:tc>
        <w:tc>
          <w:tcPr>
            <w:tcW w:w="600" w:type="pct"/>
          </w:tcPr>
          <w:p w:rsidR="00B6748B" w:rsidRPr="00374035" w:rsidRDefault="00B6748B" w:rsidP="0016364B">
            <w:pPr>
              <w:spacing w:line="228" w:lineRule="auto"/>
              <w:ind w:right="-57"/>
              <w:jc w:val="center"/>
              <w:rPr>
                <w:noProof/>
              </w:rPr>
            </w:pPr>
            <w:r>
              <w:rPr>
                <w:noProof/>
              </w:rPr>
              <w:t>5</w:t>
            </w:r>
          </w:p>
        </w:tc>
      </w:tr>
      <w:tr w:rsidR="00B6748B" w:rsidRPr="00ED05C1" w:rsidTr="00063C49">
        <w:tc>
          <w:tcPr>
            <w:tcW w:w="379" w:type="pct"/>
          </w:tcPr>
          <w:p w:rsidR="00B6748B" w:rsidRPr="00FE2AEA" w:rsidRDefault="00B6748B" w:rsidP="0016364B">
            <w:pPr>
              <w:spacing w:line="228" w:lineRule="auto"/>
              <w:ind w:right="-57"/>
              <w:rPr>
                <w:noProof/>
              </w:rPr>
            </w:pPr>
            <w:r>
              <w:rPr>
                <w:noProof/>
              </w:rPr>
              <w:t>6</w:t>
            </w:r>
          </w:p>
        </w:tc>
        <w:tc>
          <w:tcPr>
            <w:tcW w:w="1965" w:type="pct"/>
          </w:tcPr>
          <w:p w:rsidR="00B6748B" w:rsidRPr="00806D82" w:rsidRDefault="00B6748B" w:rsidP="0016364B">
            <w:pPr>
              <w:spacing w:line="228" w:lineRule="auto"/>
              <w:ind w:right="-57"/>
            </w:pPr>
            <w:r w:rsidRPr="00806D82">
              <w:t>земельні ділянки, які перебувають у постійному користуванні суб'єктів господарювання державної та комунальної власності зайнятих житловим фондом в межах населеного пункту, що використовуються без отримання прибутку</w:t>
            </w:r>
          </w:p>
        </w:tc>
        <w:tc>
          <w:tcPr>
            <w:tcW w:w="728" w:type="pct"/>
          </w:tcPr>
          <w:p w:rsidR="00B6748B" w:rsidRPr="00374035" w:rsidRDefault="00B6748B" w:rsidP="0016364B">
            <w:pPr>
              <w:jc w:val="center"/>
              <w:rPr>
                <w:noProof/>
                <w:spacing w:val="2"/>
              </w:rPr>
            </w:pPr>
            <w:r>
              <w:t>0,03</w:t>
            </w:r>
          </w:p>
        </w:tc>
        <w:tc>
          <w:tcPr>
            <w:tcW w:w="601" w:type="pct"/>
          </w:tcPr>
          <w:p w:rsidR="00B6748B" w:rsidRPr="00374035" w:rsidRDefault="00B6748B" w:rsidP="0016364B">
            <w:pPr>
              <w:jc w:val="center"/>
              <w:rPr>
                <w:noProof/>
                <w:spacing w:val="2"/>
              </w:rPr>
            </w:pPr>
            <w:r>
              <w:t>0,03</w:t>
            </w:r>
          </w:p>
        </w:tc>
        <w:tc>
          <w:tcPr>
            <w:tcW w:w="728" w:type="pct"/>
          </w:tcPr>
          <w:p w:rsidR="00B6748B" w:rsidRDefault="00B6748B" w:rsidP="0016364B">
            <w:pPr>
              <w:spacing w:line="228" w:lineRule="auto"/>
              <w:ind w:right="-57"/>
              <w:jc w:val="center"/>
              <w:rPr>
                <w:noProof/>
              </w:rPr>
            </w:pPr>
            <w:r>
              <w:rPr>
                <w:noProof/>
              </w:rPr>
              <w:t>5</w:t>
            </w:r>
          </w:p>
        </w:tc>
        <w:tc>
          <w:tcPr>
            <w:tcW w:w="600" w:type="pct"/>
          </w:tcPr>
          <w:p w:rsidR="00B6748B" w:rsidRDefault="00B6748B" w:rsidP="0016364B">
            <w:pPr>
              <w:spacing w:line="228" w:lineRule="auto"/>
              <w:ind w:right="-57"/>
              <w:jc w:val="center"/>
              <w:rPr>
                <w:noProof/>
              </w:rPr>
            </w:pPr>
            <w:r>
              <w:rPr>
                <w:noProof/>
              </w:rPr>
              <w:t>5</w:t>
            </w:r>
          </w:p>
        </w:tc>
      </w:tr>
    </w:tbl>
    <w:p w:rsidR="00B6748B" w:rsidRPr="00374035" w:rsidRDefault="00B6748B" w:rsidP="00063C49">
      <w:pPr>
        <w:jc w:val="both"/>
        <w:rPr>
          <w:noProof/>
        </w:rPr>
      </w:pPr>
    </w:p>
    <w:p w:rsidR="00B6748B" w:rsidRPr="00063C49" w:rsidRDefault="00B6748B" w:rsidP="00063C49">
      <w:pPr>
        <w:jc w:val="both"/>
        <w:rPr>
          <w:noProof/>
          <w:sz w:val="22"/>
          <w:szCs w:val="22"/>
        </w:rPr>
      </w:pPr>
      <w:r w:rsidRPr="00063C49">
        <w:rPr>
          <w:noProof/>
          <w:sz w:val="22"/>
          <w:szCs w:val="22"/>
          <w:vertAlign w:val="superscript"/>
        </w:rPr>
        <w:t>1</w:t>
      </w:r>
      <w:r w:rsidRPr="00063C49">
        <w:rPr>
          <w:noProof/>
          <w:sz w:val="22"/>
          <w:szCs w:val="22"/>
        </w:rPr>
        <w:t xml:space="preserve"> 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B6748B" w:rsidRPr="00063C49" w:rsidRDefault="00B6748B" w:rsidP="00063C49">
      <w:pPr>
        <w:jc w:val="both"/>
        <w:rPr>
          <w:noProof/>
          <w:sz w:val="22"/>
          <w:szCs w:val="22"/>
        </w:rPr>
      </w:pPr>
      <w:r w:rsidRPr="00063C49">
        <w:rPr>
          <w:noProof/>
          <w:sz w:val="22"/>
          <w:szCs w:val="22"/>
          <w:vertAlign w:val="superscript"/>
        </w:rPr>
        <w:t>2</w:t>
      </w:r>
      <w:r w:rsidRPr="00063C49">
        <w:rPr>
          <w:noProof/>
          <w:sz w:val="22"/>
          <w:szCs w:val="22"/>
        </w:rPr>
        <w:t xml:space="preserve"> Вид цільового призначення земель зазначається згідно з Класифікацією видів цільового призначення земель, затвердженою наказом Держкомзему від 23 липня 2010 р. № 548.</w:t>
      </w:r>
    </w:p>
    <w:p w:rsidR="00B6748B" w:rsidRPr="00063C49" w:rsidRDefault="00B6748B" w:rsidP="00063C49">
      <w:pPr>
        <w:jc w:val="both"/>
        <w:rPr>
          <w:noProof/>
          <w:sz w:val="22"/>
          <w:szCs w:val="22"/>
        </w:rPr>
      </w:pPr>
      <w:r w:rsidRPr="00063C49">
        <w:rPr>
          <w:noProof/>
          <w:sz w:val="22"/>
          <w:szCs w:val="22"/>
          <w:vertAlign w:val="superscript"/>
        </w:rPr>
        <w:t>3</w:t>
      </w:r>
      <w:r w:rsidRPr="00063C49">
        <w:rPr>
          <w:noProof/>
          <w:sz w:val="22"/>
          <w:szCs w:val="22"/>
        </w:rPr>
        <w:t xml:space="preserve"> Ставки податку встановлюються з урахуванням норм підпункту 12.3.7 пункту 12.3 статті 12, пункту 30.2 статті 30, статей 274 і 277 Податкового кодексу України і зазначаються десятковим дробом з трьома (у разі потреби чотирма) десятковими знаками після коми. </w:t>
      </w:r>
    </w:p>
    <w:p w:rsidR="00B6748B" w:rsidRPr="00063C49" w:rsidRDefault="00B6748B" w:rsidP="00063C49">
      <w:pPr>
        <w:jc w:val="both"/>
        <w:rPr>
          <w:noProof/>
          <w:sz w:val="22"/>
          <w:szCs w:val="22"/>
        </w:rPr>
      </w:pPr>
      <w:r w:rsidRPr="00063C49">
        <w:rPr>
          <w:noProof/>
          <w:sz w:val="22"/>
          <w:szCs w:val="22"/>
          <w:vertAlign w:val="superscript"/>
        </w:rPr>
        <w:t>4</w:t>
      </w:r>
      <w:r w:rsidRPr="00063C49">
        <w:rPr>
          <w:noProof/>
          <w:sz w:val="22"/>
          <w:szCs w:val="22"/>
        </w:rPr>
        <w:t xml:space="preserve"> Земельні ділянки, що класифікуються за кодами цього підрозділу, звільняються/можуть звільнятися повністю або частково від оподаткування земельним податком відповідно до норм статей 281-283 Податкового кодексу України.</w:t>
      </w:r>
    </w:p>
    <w:p w:rsidR="00B6748B" w:rsidRDefault="00B6748B" w:rsidP="00063C49">
      <w:pPr>
        <w:autoSpaceDE w:val="0"/>
        <w:autoSpaceDN w:val="0"/>
        <w:adjustRightInd w:val="0"/>
        <w:jc w:val="center"/>
        <w:rPr>
          <w:b/>
          <w:sz w:val="22"/>
          <w:szCs w:val="22"/>
          <w:lang w:val="uk-UA" w:eastAsia="uk-UA"/>
        </w:rPr>
      </w:pPr>
    </w:p>
    <w:p w:rsidR="00B6748B" w:rsidRDefault="00B6748B" w:rsidP="00063C49">
      <w:pPr>
        <w:autoSpaceDE w:val="0"/>
        <w:autoSpaceDN w:val="0"/>
        <w:adjustRightInd w:val="0"/>
        <w:jc w:val="center"/>
        <w:rPr>
          <w:b/>
          <w:lang w:val="uk-UA" w:eastAsia="uk-UA"/>
        </w:rPr>
      </w:pPr>
      <w:r>
        <w:rPr>
          <w:b/>
          <w:lang w:val="uk-UA" w:eastAsia="uk-UA"/>
        </w:rPr>
        <w:t>СЕКРЕТАР РАДИ                                                                              Ірина КРАВЕЦЬ</w:t>
      </w:r>
    </w:p>
    <w:bookmarkEnd w:id="0"/>
    <w:p w:rsidR="00B6748B" w:rsidRPr="00063C49" w:rsidRDefault="00B6748B" w:rsidP="00063C49">
      <w:pPr>
        <w:autoSpaceDE w:val="0"/>
        <w:autoSpaceDN w:val="0"/>
        <w:adjustRightInd w:val="0"/>
        <w:jc w:val="center"/>
        <w:rPr>
          <w:b/>
          <w:sz w:val="22"/>
          <w:szCs w:val="22"/>
          <w:lang w:val="uk-UA" w:eastAsia="uk-UA"/>
        </w:rPr>
        <w:sectPr w:rsidR="00B6748B" w:rsidRPr="00063C49" w:rsidSect="002A3241">
          <w:pgSz w:w="11909" w:h="16834"/>
          <w:pgMar w:top="1151" w:right="862" w:bottom="924" w:left="1582" w:header="578" w:footer="578" w:gutter="0"/>
          <w:pgNumType w:start="1"/>
          <w:cols w:space="720"/>
          <w:docGrid w:linePitch="326"/>
        </w:sectPr>
      </w:pPr>
    </w:p>
    <w:p w:rsidR="00B6748B" w:rsidRPr="003260E3" w:rsidRDefault="00B6748B" w:rsidP="00A1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sectPr w:rsidR="00B6748B" w:rsidRPr="003260E3" w:rsidSect="006B2CCF">
      <w:pgSz w:w="16834" w:h="11909" w:orient="landscape"/>
      <w:pgMar w:top="1582" w:right="1151" w:bottom="862" w:left="924"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48B" w:rsidRDefault="00B6748B">
      <w:r>
        <w:separator/>
      </w:r>
    </w:p>
  </w:endnote>
  <w:endnote w:type="continuationSeparator" w:id="0">
    <w:p w:rsidR="00B6748B" w:rsidRDefault="00B674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48B" w:rsidRDefault="00B6748B">
      <w:r>
        <w:separator/>
      </w:r>
    </w:p>
  </w:footnote>
  <w:footnote w:type="continuationSeparator" w:id="0">
    <w:p w:rsidR="00B6748B" w:rsidRDefault="00B674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20C3E58"/>
    <w:multiLevelType w:val="multilevel"/>
    <w:tmpl w:val="0B003946"/>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7">
    <w:nsid w:val="0C7505EF"/>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44B25B6"/>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1">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2">
    <w:nsid w:val="195F178C"/>
    <w:multiLevelType w:val="hybridMultilevel"/>
    <w:tmpl w:val="6CB253EE"/>
    <w:lvl w:ilvl="0" w:tplc="536A82B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1ABC41EB"/>
    <w:multiLevelType w:val="hybridMultilevel"/>
    <w:tmpl w:val="287C8D8C"/>
    <w:lvl w:ilvl="0" w:tplc="3AA07648">
      <w:start w:val="1"/>
      <w:numFmt w:val="decimal"/>
      <w:lvlText w:val="%1."/>
      <w:lvlJc w:val="left"/>
      <w:pPr>
        <w:ind w:left="1744" w:hanging="103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5">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6">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8">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0">
    <w:nsid w:val="258F0E33"/>
    <w:multiLevelType w:val="hybridMultilevel"/>
    <w:tmpl w:val="83E4673C"/>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1">
    <w:nsid w:val="25B721AF"/>
    <w:multiLevelType w:val="hybridMultilevel"/>
    <w:tmpl w:val="57CEFF18"/>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2">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4">
    <w:nsid w:val="31611F83"/>
    <w:multiLevelType w:val="hybridMultilevel"/>
    <w:tmpl w:val="96AE3F56"/>
    <w:lvl w:ilvl="0" w:tplc="0EECCF42">
      <w:start w:val="5"/>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25">
    <w:nsid w:val="31EC6A71"/>
    <w:multiLevelType w:val="hybridMultilevel"/>
    <w:tmpl w:val="ADE6B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27">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336C69AC"/>
    <w:multiLevelType w:val="hybridMultilevel"/>
    <w:tmpl w:val="06C2C4B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9">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1">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nsid w:val="45994B0E"/>
    <w:multiLevelType w:val="hybridMultilevel"/>
    <w:tmpl w:val="D428A4C4"/>
    <w:lvl w:ilvl="0" w:tplc="FEC21BC6">
      <w:start w:val="2"/>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3">
    <w:nsid w:val="4AB7095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4">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35">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36">
    <w:nsid w:val="4CDC5183"/>
    <w:multiLevelType w:val="multilevel"/>
    <w:tmpl w:val="D0DAF83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75" w:hanging="375"/>
      </w:pPr>
      <w:rPr>
        <w:rFonts w:cs="Times New Roman" w:hint="default"/>
      </w:rPr>
    </w:lvl>
    <w:lvl w:ilvl="2">
      <w:start w:val="1"/>
      <w:numFmt w:val="decimal"/>
      <w:isLgl/>
      <w:lvlText w:val="%1.%2.%3"/>
      <w:lvlJc w:val="left"/>
      <w:pPr>
        <w:ind w:left="156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400" w:hanging="1080"/>
      </w:pPr>
      <w:rPr>
        <w:rFonts w:cs="Times New Roman" w:hint="default"/>
      </w:rPr>
    </w:lvl>
    <w:lvl w:ilvl="5">
      <w:start w:val="1"/>
      <w:numFmt w:val="decimal"/>
      <w:isLgl/>
      <w:lvlText w:val="%1.%2.%3.%4.%5.%6"/>
      <w:lvlJc w:val="left"/>
      <w:pPr>
        <w:ind w:left="264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480" w:hanging="1440"/>
      </w:pPr>
      <w:rPr>
        <w:rFonts w:cs="Times New Roman" w:hint="default"/>
      </w:rPr>
    </w:lvl>
    <w:lvl w:ilvl="8">
      <w:start w:val="1"/>
      <w:numFmt w:val="decimal"/>
      <w:isLgl/>
      <w:lvlText w:val="%1.%2.%3.%4.%5.%6.%7.%8.%9"/>
      <w:lvlJc w:val="left"/>
      <w:pPr>
        <w:ind w:left="4080" w:hanging="1800"/>
      </w:pPr>
      <w:rPr>
        <w:rFonts w:cs="Times New Roman" w:hint="default"/>
      </w:rPr>
    </w:lvl>
  </w:abstractNum>
  <w:abstractNum w:abstractNumId="37">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8">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0">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41">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2">
    <w:nsid w:val="66C676F0"/>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4">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5">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46">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47">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8">
    <w:nsid w:val="6EC136DA"/>
    <w:multiLevelType w:val="multilevel"/>
    <w:tmpl w:val="29D071D6"/>
    <w:lvl w:ilvl="0">
      <w:start w:val="1"/>
      <w:numFmt w:val="decimal"/>
      <w:lvlText w:val="%1."/>
      <w:lvlJc w:val="left"/>
      <w:pPr>
        <w:ind w:left="525" w:hanging="525"/>
      </w:pPr>
      <w:rPr>
        <w:rFonts w:cs="Times New Roman" w:hint="default"/>
      </w:rPr>
    </w:lvl>
    <w:lvl w:ilvl="1">
      <w:start w:val="1"/>
      <w:numFmt w:val="decimal"/>
      <w:lvlText w:val="%1.%2."/>
      <w:lvlJc w:val="left"/>
      <w:pPr>
        <w:ind w:left="1004"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9">
    <w:nsid w:val="728B1D13"/>
    <w:multiLevelType w:val="hybridMultilevel"/>
    <w:tmpl w:val="B766784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0">
    <w:nsid w:val="781C16E5"/>
    <w:multiLevelType w:val="hybridMultilevel"/>
    <w:tmpl w:val="FD567A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1">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52">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5"/>
  </w:num>
  <w:num w:numId="2">
    <w:abstractNumId w:val="38"/>
  </w:num>
  <w:num w:numId="3">
    <w:abstractNumId w:val="30"/>
  </w:num>
  <w:num w:numId="4">
    <w:abstractNumId w:val="31"/>
  </w:num>
  <w:num w:numId="5">
    <w:abstractNumId w:val="19"/>
  </w:num>
  <w:num w:numId="6">
    <w:abstractNumId w:val="37"/>
  </w:num>
  <w:num w:numId="7">
    <w:abstractNumId w:val="45"/>
  </w:num>
  <w:num w:numId="8">
    <w:abstractNumId w:val="11"/>
  </w:num>
  <w:num w:numId="9">
    <w:abstractNumId w:val="52"/>
  </w:num>
  <w:num w:numId="10">
    <w:abstractNumId w:val="13"/>
  </w:num>
  <w:num w:numId="11">
    <w:abstractNumId w:val="18"/>
  </w:num>
  <w:num w:numId="12">
    <w:abstractNumId w:val="26"/>
  </w:num>
  <w:num w:numId="13">
    <w:abstractNumId w:val="8"/>
  </w:num>
  <w:num w:numId="14">
    <w:abstractNumId w:val="17"/>
  </w:num>
  <w:num w:numId="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22"/>
  </w:num>
  <w:num w:numId="19">
    <w:abstractNumId w:val="47"/>
  </w:num>
  <w:num w:numId="20">
    <w:abstractNumId w:val="0"/>
    <w:lvlOverride w:ilvl="0">
      <w:startOverride w:val="1"/>
    </w:lvlOverride>
  </w:num>
  <w:num w:numId="21">
    <w:abstractNumId w:val="34"/>
  </w:num>
  <w:num w:numId="22">
    <w:abstractNumId w:val="46"/>
  </w:num>
  <w:num w:numId="23">
    <w:abstractNumId w:val="44"/>
  </w:num>
  <w:num w:numId="24">
    <w:abstractNumId w:val="16"/>
  </w:num>
  <w:num w:numId="25">
    <w:abstractNumId w:val="39"/>
  </w:num>
  <w:num w:numId="26">
    <w:abstractNumId w:val="40"/>
  </w:num>
  <w:num w:numId="27">
    <w:abstractNumId w:val="35"/>
  </w:num>
  <w:num w:numId="28">
    <w:abstractNumId w:val="27"/>
  </w:num>
  <w:num w:numId="29">
    <w:abstractNumId w:val="41"/>
  </w:num>
  <w:num w:numId="30">
    <w:abstractNumId w:val="43"/>
  </w:num>
  <w:num w:numId="31">
    <w:abstractNumId w:val="23"/>
  </w:num>
  <w:num w:numId="32">
    <w:abstractNumId w:val="29"/>
  </w:num>
  <w:num w:numId="33">
    <w:abstractNumId w:val="28"/>
  </w:num>
  <w:num w:numId="34">
    <w:abstractNumId w:val="49"/>
  </w:num>
  <w:num w:numId="35">
    <w:abstractNumId w:val="25"/>
  </w:num>
  <w:num w:numId="36">
    <w:abstractNumId w:val="50"/>
  </w:num>
  <w:num w:numId="37">
    <w:abstractNumId w:val="5"/>
  </w:num>
  <w:num w:numId="38">
    <w:abstractNumId w:val="42"/>
  </w:num>
  <w:num w:numId="39">
    <w:abstractNumId w:val="7"/>
  </w:num>
  <w:num w:numId="40">
    <w:abstractNumId w:val="12"/>
  </w:num>
  <w:num w:numId="41">
    <w:abstractNumId w:val="32"/>
  </w:num>
  <w:num w:numId="42">
    <w:abstractNumId w:val="14"/>
  </w:num>
  <w:num w:numId="43">
    <w:abstractNumId w:val="48"/>
  </w:num>
  <w:num w:numId="44">
    <w:abstractNumId w:val="24"/>
  </w:num>
  <w:num w:numId="45">
    <w:abstractNumId w:val="36"/>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33"/>
  </w:num>
  <w:num w:numId="5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3C49"/>
    <w:rsid w:val="00065A6E"/>
    <w:rsid w:val="00066FC8"/>
    <w:rsid w:val="000670ED"/>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159B"/>
    <w:rsid w:val="00153E92"/>
    <w:rsid w:val="00156406"/>
    <w:rsid w:val="00157668"/>
    <w:rsid w:val="0016071B"/>
    <w:rsid w:val="00161163"/>
    <w:rsid w:val="00162C03"/>
    <w:rsid w:val="0016364B"/>
    <w:rsid w:val="00164F26"/>
    <w:rsid w:val="001656A1"/>
    <w:rsid w:val="001661A6"/>
    <w:rsid w:val="00166A27"/>
    <w:rsid w:val="00171BE0"/>
    <w:rsid w:val="00173F7F"/>
    <w:rsid w:val="001742AC"/>
    <w:rsid w:val="00174852"/>
    <w:rsid w:val="001774E0"/>
    <w:rsid w:val="00182239"/>
    <w:rsid w:val="001865B9"/>
    <w:rsid w:val="00190CEA"/>
    <w:rsid w:val="00192473"/>
    <w:rsid w:val="00196267"/>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0D5"/>
    <w:rsid w:val="001D477E"/>
    <w:rsid w:val="001D501D"/>
    <w:rsid w:val="001D7D14"/>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02D"/>
    <w:rsid w:val="00250455"/>
    <w:rsid w:val="002517D4"/>
    <w:rsid w:val="00254405"/>
    <w:rsid w:val="00256356"/>
    <w:rsid w:val="00257815"/>
    <w:rsid w:val="00271B78"/>
    <w:rsid w:val="00272422"/>
    <w:rsid w:val="002732F1"/>
    <w:rsid w:val="00275CD6"/>
    <w:rsid w:val="002808E0"/>
    <w:rsid w:val="002813D5"/>
    <w:rsid w:val="00281E07"/>
    <w:rsid w:val="0028468C"/>
    <w:rsid w:val="00284E38"/>
    <w:rsid w:val="00285FAE"/>
    <w:rsid w:val="00286873"/>
    <w:rsid w:val="00290096"/>
    <w:rsid w:val="00292E9E"/>
    <w:rsid w:val="002A0A66"/>
    <w:rsid w:val="002A25E8"/>
    <w:rsid w:val="002A3241"/>
    <w:rsid w:val="002A3797"/>
    <w:rsid w:val="002A54C7"/>
    <w:rsid w:val="002A5ECE"/>
    <w:rsid w:val="002B231C"/>
    <w:rsid w:val="002B2382"/>
    <w:rsid w:val="002B2428"/>
    <w:rsid w:val="002B7594"/>
    <w:rsid w:val="002C3027"/>
    <w:rsid w:val="002C50E5"/>
    <w:rsid w:val="002C5885"/>
    <w:rsid w:val="002C5FE7"/>
    <w:rsid w:val="002D2E89"/>
    <w:rsid w:val="002D6D79"/>
    <w:rsid w:val="002E30CE"/>
    <w:rsid w:val="002E6D40"/>
    <w:rsid w:val="002F1737"/>
    <w:rsid w:val="002F2529"/>
    <w:rsid w:val="002F7C1E"/>
    <w:rsid w:val="002F7DC4"/>
    <w:rsid w:val="003005D5"/>
    <w:rsid w:val="00301D34"/>
    <w:rsid w:val="003036E1"/>
    <w:rsid w:val="003049E2"/>
    <w:rsid w:val="003066E2"/>
    <w:rsid w:val="003135CB"/>
    <w:rsid w:val="00313718"/>
    <w:rsid w:val="00316FE5"/>
    <w:rsid w:val="003214AC"/>
    <w:rsid w:val="00322AEA"/>
    <w:rsid w:val="003245EC"/>
    <w:rsid w:val="0032481D"/>
    <w:rsid w:val="0032499A"/>
    <w:rsid w:val="00325F2B"/>
    <w:rsid w:val="003260E3"/>
    <w:rsid w:val="00326421"/>
    <w:rsid w:val="003268B0"/>
    <w:rsid w:val="003268EA"/>
    <w:rsid w:val="00327DC6"/>
    <w:rsid w:val="003318A6"/>
    <w:rsid w:val="00332E86"/>
    <w:rsid w:val="00336065"/>
    <w:rsid w:val="00343245"/>
    <w:rsid w:val="00344365"/>
    <w:rsid w:val="00344F60"/>
    <w:rsid w:val="0035059E"/>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3CA7"/>
    <w:rsid w:val="00374035"/>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2E99"/>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AA3"/>
    <w:rsid w:val="00415B30"/>
    <w:rsid w:val="00415FDA"/>
    <w:rsid w:val="00416EED"/>
    <w:rsid w:val="00417B57"/>
    <w:rsid w:val="00417C9A"/>
    <w:rsid w:val="0042041F"/>
    <w:rsid w:val="004342E1"/>
    <w:rsid w:val="004376FC"/>
    <w:rsid w:val="00442B27"/>
    <w:rsid w:val="00442E8C"/>
    <w:rsid w:val="00442F96"/>
    <w:rsid w:val="00443732"/>
    <w:rsid w:val="00444A9A"/>
    <w:rsid w:val="00445FE1"/>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6EF7"/>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0D4"/>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5DB"/>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33A"/>
    <w:rsid w:val="006C7C38"/>
    <w:rsid w:val="006D2FF5"/>
    <w:rsid w:val="006D3E52"/>
    <w:rsid w:val="006D3F63"/>
    <w:rsid w:val="006D4466"/>
    <w:rsid w:val="006D4F54"/>
    <w:rsid w:val="006D68BA"/>
    <w:rsid w:val="006E0144"/>
    <w:rsid w:val="006E115F"/>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26DA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D252D"/>
    <w:rsid w:val="007E2905"/>
    <w:rsid w:val="007E2F38"/>
    <w:rsid w:val="007E5E81"/>
    <w:rsid w:val="007E7598"/>
    <w:rsid w:val="007E7B0C"/>
    <w:rsid w:val="007E7B94"/>
    <w:rsid w:val="007F0F60"/>
    <w:rsid w:val="007F1BDA"/>
    <w:rsid w:val="007F2C5D"/>
    <w:rsid w:val="007F3917"/>
    <w:rsid w:val="007F4A88"/>
    <w:rsid w:val="007F6943"/>
    <w:rsid w:val="00800B3C"/>
    <w:rsid w:val="008016EE"/>
    <w:rsid w:val="00802169"/>
    <w:rsid w:val="00803E0F"/>
    <w:rsid w:val="008068AE"/>
    <w:rsid w:val="00806D82"/>
    <w:rsid w:val="00807DA9"/>
    <w:rsid w:val="0081223C"/>
    <w:rsid w:val="00813C31"/>
    <w:rsid w:val="0081426D"/>
    <w:rsid w:val="00817420"/>
    <w:rsid w:val="008202FB"/>
    <w:rsid w:val="00820880"/>
    <w:rsid w:val="00821855"/>
    <w:rsid w:val="00823697"/>
    <w:rsid w:val="00825017"/>
    <w:rsid w:val="00826C1B"/>
    <w:rsid w:val="00827C5F"/>
    <w:rsid w:val="00831ACF"/>
    <w:rsid w:val="00834820"/>
    <w:rsid w:val="008355D9"/>
    <w:rsid w:val="00835F41"/>
    <w:rsid w:val="0083797B"/>
    <w:rsid w:val="00837C3D"/>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566C"/>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0B4D"/>
    <w:rsid w:val="0092533B"/>
    <w:rsid w:val="009262DC"/>
    <w:rsid w:val="00932126"/>
    <w:rsid w:val="009323C4"/>
    <w:rsid w:val="00932676"/>
    <w:rsid w:val="00932838"/>
    <w:rsid w:val="00933607"/>
    <w:rsid w:val="00935B04"/>
    <w:rsid w:val="0094147E"/>
    <w:rsid w:val="00941614"/>
    <w:rsid w:val="009425E5"/>
    <w:rsid w:val="00942CBB"/>
    <w:rsid w:val="00942F86"/>
    <w:rsid w:val="00943EEB"/>
    <w:rsid w:val="00947A15"/>
    <w:rsid w:val="0095025A"/>
    <w:rsid w:val="00957704"/>
    <w:rsid w:val="009579A5"/>
    <w:rsid w:val="00957CC0"/>
    <w:rsid w:val="00961E84"/>
    <w:rsid w:val="009648F2"/>
    <w:rsid w:val="00966A5D"/>
    <w:rsid w:val="009707C0"/>
    <w:rsid w:val="00971DD5"/>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2F9E"/>
    <w:rsid w:val="009C47EB"/>
    <w:rsid w:val="009C5754"/>
    <w:rsid w:val="009C57C4"/>
    <w:rsid w:val="009D2840"/>
    <w:rsid w:val="009D5090"/>
    <w:rsid w:val="009D5117"/>
    <w:rsid w:val="009D6231"/>
    <w:rsid w:val="009E144D"/>
    <w:rsid w:val="009E5623"/>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525"/>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0EE1"/>
    <w:rsid w:val="00AF13C1"/>
    <w:rsid w:val="00AF46F5"/>
    <w:rsid w:val="00AF7213"/>
    <w:rsid w:val="00AF77AA"/>
    <w:rsid w:val="00B00D89"/>
    <w:rsid w:val="00B02BA1"/>
    <w:rsid w:val="00B02C01"/>
    <w:rsid w:val="00B038A4"/>
    <w:rsid w:val="00B03967"/>
    <w:rsid w:val="00B05F00"/>
    <w:rsid w:val="00B06804"/>
    <w:rsid w:val="00B12C79"/>
    <w:rsid w:val="00B14F44"/>
    <w:rsid w:val="00B15390"/>
    <w:rsid w:val="00B30DA1"/>
    <w:rsid w:val="00B37F1C"/>
    <w:rsid w:val="00B42584"/>
    <w:rsid w:val="00B4349D"/>
    <w:rsid w:val="00B45501"/>
    <w:rsid w:val="00B50AFB"/>
    <w:rsid w:val="00B53114"/>
    <w:rsid w:val="00B53D10"/>
    <w:rsid w:val="00B54134"/>
    <w:rsid w:val="00B601FF"/>
    <w:rsid w:val="00B62622"/>
    <w:rsid w:val="00B6748B"/>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644E"/>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422"/>
    <w:rsid w:val="00BF0E31"/>
    <w:rsid w:val="00BF2AFD"/>
    <w:rsid w:val="00BF4FBC"/>
    <w:rsid w:val="00BF53BC"/>
    <w:rsid w:val="00BF6DFB"/>
    <w:rsid w:val="00C0046C"/>
    <w:rsid w:val="00C023B0"/>
    <w:rsid w:val="00C03508"/>
    <w:rsid w:val="00C035DD"/>
    <w:rsid w:val="00C040A0"/>
    <w:rsid w:val="00C1051B"/>
    <w:rsid w:val="00C157AF"/>
    <w:rsid w:val="00C17197"/>
    <w:rsid w:val="00C17E02"/>
    <w:rsid w:val="00C20AB6"/>
    <w:rsid w:val="00C21057"/>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85BC0"/>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3F74"/>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5D03"/>
    <w:rsid w:val="00E461B4"/>
    <w:rsid w:val="00E50792"/>
    <w:rsid w:val="00E526AA"/>
    <w:rsid w:val="00E54401"/>
    <w:rsid w:val="00E546B6"/>
    <w:rsid w:val="00E54E0D"/>
    <w:rsid w:val="00E55612"/>
    <w:rsid w:val="00E57994"/>
    <w:rsid w:val="00E6193B"/>
    <w:rsid w:val="00E61B90"/>
    <w:rsid w:val="00E62726"/>
    <w:rsid w:val="00E62AD7"/>
    <w:rsid w:val="00E63457"/>
    <w:rsid w:val="00E64313"/>
    <w:rsid w:val="00E6563F"/>
    <w:rsid w:val="00E75F24"/>
    <w:rsid w:val="00E770AC"/>
    <w:rsid w:val="00E805FE"/>
    <w:rsid w:val="00E807BC"/>
    <w:rsid w:val="00E826B1"/>
    <w:rsid w:val="00E84C3C"/>
    <w:rsid w:val="00E857DC"/>
    <w:rsid w:val="00E91F47"/>
    <w:rsid w:val="00E922E4"/>
    <w:rsid w:val="00E92656"/>
    <w:rsid w:val="00E958D7"/>
    <w:rsid w:val="00E95D50"/>
    <w:rsid w:val="00E95E4E"/>
    <w:rsid w:val="00EA0688"/>
    <w:rsid w:val="00EA0F60"/>
    <w:rsid w:val="00EA1FAD"/>
    <w:rsid w:val="00EA37CF"/>
    <w:rsid w:val="00EA5BD3"/>
    <w:rsid w:val="00EB249C"/>
    <w:rsid w:val="00EB7C23"/>
    <w:rsid w:val="00EC0293"/>
    <w:rsid w:val="00EC326F"/>
    <w:rsid w:val="00EC4372"/>
    <w:rsid w:val="00EC5D41"/>
    <w:rsid w:val="00ED05C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43"/>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57499"/>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18B2"/>
    <w:rsid w:val="00FD22A5"/>
    <w:rsid w:val="00FD325E"/>
    <w:rsid w:val="00FD38A0"/>
    <w:rsid w:val="00FD4008"/>
    <w:rsid w:val="00FD6B37"/>
    <w:rsid w:val="00FE00F3"/>
    <w:rsid w:val="00FE10DA"/>
    <w:rsid w:val="00FE1261"/>
    <w:rsid w:val="00FE1C26"/>
    <w:rsid w:val="00FE2AEA"/>
    <w:rsid w:val="00FE3F8D"/>
    <w:rsid w:val="00FE706D"/>
    <w:rsid w:val="00FE7306"/>
    <w:rsid w:val="00FE7655"/>
    <w:rsid w:val="00FF0BA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37D"/>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05637D"/>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 w:type="paragraph" w:customStyle="1" w:styleId="ListParagraph1">
    <w:name w:val="List Paragraph1"/>
    <w:basedOn w:val="Normal"/>
    <w:uiPriority w:val="99"/>
    <w:rsid w:val="00063C49"/>
    <w:pPr>
      <w:ind w:left="720"/>
    </w:pPr>
    <w:rPr>
      <w:spacing w:val="2"/>
      <w:sz w:val="28"/>
      <w:szCs w:val="22"/>
      <w:lang w:eastAsia="en-US"/>
    </w:rPr>
  </w:style>
</w:styles>
</file>

<file path=word/webSettings.xml><?xml version="1.0" encoding="utf-8"?>
<w:webSettings xmlns:r="http://schemas.openxmlformats.org/officeDocument/2006/relationships" xmlns:w="http://schemas.openxmlformats.org/wordprocessingml/2006/main">
  <w:divs>
    <w:div w:id="2107923663">
      <w:marLeft w:val="0"/>
      <w:marRight w:val="0"/>
      <w:marTop w:val="0"/>
      <w:marBottom w:val="0"/>
      <w:divBdr>
        <w:top w:val="none" w:sz="0" w:space="0" w:color="auto"/>
        <w:left w:val="none" w:sz="0" w:space="0" w:color="auto"/>
        <w:bottom w:val="none" w:sz="0" w:space="0" w:color="auto"/>
        <w:right w:val="none" w:sz="0" w:space="0" w:color="auto"/>
      </w:divBdr>
    </w:div>
    <w:div w:id="2107923664">
      <w:marLeft w:val="0"/>
      <w:marRight w:val="0"/>
      <w:marTop w:val="0"/>
      <w:marBottom w:val="0"/>
      <w:divBdr>
        <w:top w:val="none" w:sz="0" w:space="0" w:color="auto"/>
        <w:left w:val="none" w:sz="0" w:space="0" w:color="auto"/>
        <w:bottom w:val="none" w:sz="0" w:space="0" w:color="auto"/>
        <w:right w:val="none" w:sz="0" w:space="0" w:color="auto"/>
      </w:divBdr>
    </w:div>
    <w:div w:id="2107923665">
      <w:marLeft w:val="0"/>
      <w:marRight w:val="0"/>
      <w:marTop w:val="0"/>
      <w:marBottom w:val="0"/>
      <w:divBdr>
        <w:top w:val="none" w:sz="0" w:space="0" w:color="auto"/>
        <w:left w:val="none" w:sz="0" w:space="0" w:color="auto"/>
        <w:bottom w:val="none" w:sz="0" w:space="0" w:color="auto"/>
        <w:right w:val="none" w:sz="0" w:space="0" w:color="auto"/>
      </w:divBdr>
    </w:div>
    <w:div w:id="2107923666">
      <w:marLeft w:val="0"/>
      <w:marRight w:val="0"/>
      <w:marTop w:val="0"/>
      <w:marBottom w:val="0"/>
      <w:divBdr>
        <w:top w:val="none" w:sz="0" w:space="0" w:color="auto"/>
        <w:left w:val="none" w:sz="0" w:space="0" w:color="auto"/>
        <w:bottom w:val="none" w:sz="0" w:space="0" w:color="auto"/>
        <w:right w:val="none" w:sz="0" w:space="0" w:color="auto"/>
      </w:divBdr>
    </w:div>
    <w:div w:id="2107923667">
      <w:marLeft w:val="0"/>
      <w:marRight w:val="0"/>
      <w:marTop w:val="0"/>
      <w:marBottom w:val="0"/>
      <w:divBdr>
        <w:top w:val="none" w:sz="0" w:space="0" w:color="auto"/>
        <w:left w:val="none" w:sz="0" w:space="0" w:color="auto"/>
        <w:bottom w:val="none" w:sz="0" w:space="0" w:color="auto"/>
        <w:right w:val="none" w:sz="0" w:space="0" w:color="auto"/>
      </w:divBdr>
    </w:div>
    <w:div w:id="2107923668">
      <w:marLeft w:val="0"/>
      <w:marRight w:val="0"/>
      <w:marTop w:val="0"/>
      <w:marBottom w:val="0"/>
      <w:divBdr>
        <w:top w:val="none" w:sz="0" w:space="0" w:color="auto"/>
        <w:left w:val="none" w:sz="0" w:space="0" w:color="auto"/>
        <w:bottom w:val="none" w:sz="0" w:space="0" w:color="auto"/>
        <w:right w:val="none" w:sz="0" w:space="0" w:color="auto"/>
      </w:divBdr>
    </w:div>
    <w:div w:id="2107923669">
      <w:marLeft w:val="0"/>
      <w:marRight w:val="0"/>
      <w:marTop w:val="0"/>
      <w:marBottom w:val="0"/>
      <w:divBdr>
        <w:top w:val="none" w:sz="0" w:space="0" w:color="auto"/>
        <w:left w:val="none" w:sz="0" w:space="0" w:color="auto"/>
        <w:bottom w:val="none" w:sz="0" w:space="0" w:color="auto"/>
        <w:right w:val="none" w:sz="0" w:space="0" w:color="auto"/>
      </w:divBdr>
    </w:div>
    <w:div w:id="2107923670">
      <w:marLeft w:val="0"/>
      <w:marRight w:val="0"/>
      <w:marTop w:val="0"/>
      <w:marBottom w:val="0"/>
      <w:divBdr>
        <w:top w:val="none" w:sz="0" w:space="0" w:color="auto"/>
        <w:left w:val="none" w:sz="0" w:space="0" w:color="auto"/>
        <w:bottom w:val="none" w:sz="0" w:space="0" w:color="auto"/>
        <w:right w:val="none" w:sz="0" w:space="0" w:color="auto"/>
      </w:divBdr>
    </w:div>
    <w:div w:id="2107923671">
      <w:marLeft w:val="0"/>
      <w:marRight w:val="0"/>
      <w:marTop w:val="0"/>
      <w:marBottom w:val="0"/>
      <w:divBdr>
        <w:top w:val="none" w:sz="0" w:space="0" w:color="auto"/>
        <w:left w:val="none" w:sz="0" w:space="0" w:color="auto"/>
        <w:bottom w:val="none" w:sz="0" w:space="0" w:color="auto"/>
        <w:right w:val="none" w:sz="0" w:space="0" w:color="auto"/>
      </w:divBdr>
    </w:div>
    <w:div w:id="2107923672">
      <w:marLeft w:val="0"/>
      <w:marRight w:val="0"/>
      <w:marTop w:val="0"/>
      <w:marBottom w:val="0"/>
      <w:divBdr>
        <w:top w:val="none" w:sz="0" w:space="0" w:color="auto"/>
        <w:left w:val="none" w:sz="0" w:space="0" w:color="auto"/>
        <w:bottom w:val="none" w:sz="0" w:space="0" w:color="auto"/>
        <w:right w:val="none" w:sz="0" w:space="0" w:color="auto"/>
      </w:divBdr>
    </w:div>
    <w:div w:id="2107923673">
      <w:marLeft w:val="0"/>
      <w:marRight w:val="0"/>
      <w:marTop w:val="0"/>
      <w:marBottom w:val="0"/>
      <w:divBdr>
        <w:top w:val="none" w:sz="0" w:space="0" w:color="auto"/>
        <w:left w:val="none" w:sz="0" w:space="0" w:color="auto"/>
        <w:bottom w:val="none" w:sz="0" w:space="0" w:color="auto"/>
        <w:right w:val="none" w:sz="0" w:space="0" w:color="auto"/>
      </w:divBdr>
    </w:div>
    <w:div w:id="2107923674">
      <w:marLeft w:val="0"/>
      <w:marRight w:val="0"/>
      <w:marTop w:val="0"/>
      <w:marBottom w:val="0"/>
      <w:divBdr>
        <w:top w:val="none" w:sz="0" w:space="0" w:color="auto"/>
        <w:left w:val="none" w:sz="0" w:space="0" w:color="auto"/>
        <w:bottom w:val="none" w:sz="0" w:space="0" w:color="auto"/>
        <w:right w:val="none" w:sz="0" w:space="0" w:color="auto"/>
      </w:divBdr>
    </w:div>
    <w:div w:id="2107923675">
      <w:marLeft w:val="0"/>
      <w:marRight w:val="0"/>
      <w:marTop w:val="0"/>
      <w:marBottom w:val="0"/>
      <w:divBdr>
        <w:top w:val="none" w:sz="0" w:space="0" w:color="auto"/>
        <w:left w:val="none" w:sz="0" w:space="0" w:color="auto"/>
        <w:bottom w:val="none" w:sz="0" w:space="0" w:color="auto"/>
        <w:right w:val="none" w:sz="0" w:space="0" w:color="auto"/>
      </w:divBdr>
    </w:div>
    <w:div w:id="2107923676">
      <w:marLeft w:val="0"/>
      <w:marRight w:val="0"/>
      <w:marTop w:val="0"/>
      <w:marBottom w:val="0"/>
      <w:divBdr>
        <w:top w:val="none" w:sz="0" w:space="0" w:color="auto"/>
        <w:left w:val="none" w:sz="0" w:space="0" w:color="auto"/>
        <w:bottom w:val="none" w:sz="0" w:space="0" w:color="auto"/>
        <w:right w:val="none" w:sz="0" w:space="0" w:color="auto"/>
      </w:divBdr>
    </w:div>
    <w:div w:id="21079236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8572</Words>
  <Characters>4887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dc:title>
  <dc:subject/>
  <dc:creator>RePack by Diakov</dc:creator>
  <cp:keywords/>
  <dc:description/>
  <cp:lastModifiedBy>Фокс</cp:lastModifiedBy>
  <cp:revision>2</cp:revision>
  <cp:lastPrinted>2019-12-06T17:17:00Z</cp:lastPrinted>
  <dcterms:created xsi:type="dcterms:W3CDTF">2019-12-11T19:12:00Z</dcterms:created>
  <dcterms:modified xsi:type="dcterms:W3CDTF">2019-12-11T19:12:00Z</dcterms:modified>
</cp:coreProperties>
</file>