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31" w:type="dxa"/>
        <w:tblInd w:w="5664" w:type="dxa"/>
        <w:tblLook w:val="00A0"/>
      </w:tblPr>
      <w:tblGrid>
        <w:gridCol w:w="5353"/>
        <w:gridCol w:w="4678"/>
      </w:tblGrid>
      <w:tr w:rsidR="004F5A5F" w:rsidRPr="00737D9B" w:rsidTr="0016364B">
        <w:tc>
          <w:tcPr>
            <w:tcW w:w="5353" w:type="dxa"/>
          </w:tcPr>
          <w:p w:rsidR="004F5A5F" w:rsidRPr="00737D9B" w:rsidRDefault="004F5A5F" w:rsidP="0016364B">
            <w:pPr>
              <w:jc w:val="right"/>
            </w:pPr>
            <w:bookmarkStart w:id="0" w:name="_GoBack"/>
          </w:p>
        </w:tc>
        <w:tc>
          <w:tcPr>
            <w:tcW w:w="4678" w:type="dxa"/>
          </w:tcPr>
          <w:p w:rsidR="004F5A5F" w:rsidRDefault="004F5A5F" w:rsidP="0016364B">
            <w:pPr>
              <w:jc w:val="both"/>
              <w:rPr>
                <w:lang w:val="uk-UA"/>
              </w:rPr>
            </w:pPr>
            <w:r w:rsidRPr="00737D9B">
              <w:t>Додаток</w:t>
            </w:r>
            <w:r>
              <w:rPr>
                <w:lang w:val="uk-UA"/>
              </w:rPr>
              <w:t xml:space="preserve"> до рішення </w:t>
            </w:r>
            <w:r>
              <w:rPr>
                <w:lang w:val="en-US"/>
              </w:rPr>
              <w:t>L</w:t>
            </w:r>
            <w:r>
              <w:rPr>
                <w:lang w:val="uk-UA"/>
              </w:rPr>
              <w:t xml:space="preserve">ІІ сесії Новороздільської міської ради </w:t>
            </w:r>
          </w:p>
          <w:p w:rsidR="004F5A5F" w:rsidRDefault="004F5A5F" w:rsidP="0016364B">
            <w:pPr>
              <w:jc w:val="both"/>
              <w:rPr>
                <w:lang w:val="uk-UA"/>
              </w:rPr>
            </w:pPr>
            <w:r>
              <w:rPr>
                <w:lang w:val="en-US"/>
              </w:rPr>
              <w:t>V</w:t>
            </w:r>
            <w:r>
              <w:rPr>
                <w:lang w:val="uk-UA"/>
              </w:rPr>
              <w:t xml:space="preserve">ІІ демократичного скликання </w:t>
            </w:r>
          </w:p>
          <w:p w:rsidR="004F5A5F" w:rsidRPr="00BB22E4" w:rsidRDefault="004F5A5F" w:rsidP="0016364B">
            <w:pPr>
              <w:jc w:val="both"/>
              <w:rPr>
                <w:lang w:val="uk-UA"/>
              </w:rPr>
            </w:pPr>
            <w:r>
              <w:rPr>
                <w:lang w:val="uk-UA"/>
              </w:rPr>
              <w:t>№ 1228 від 06.12.2019 року</w:t>
            </w:r>
          </w:p>
          <w:p w:rsidR="004F5A5F" w:rsidRPr="00070142" w:rsidRDefault="004F5A5F" w:rsidP="0016364B">
            <w:pPr>
              <w:jc w:val="both"/>
              <w:rPr>
                <w:lang w:val="uk-UA"/>
              </w:rPr>
            </w:pPr>
          </w:p>
        </w:tc>
      </w:tr>
    </w:tbl>
    <w:p w:rsidR="004F5A5F" w:rsidRDefault="004F5A5F" w:rsidP="00991E03">
      <w:pPr>
        <w:jc w:val="center"/>
        <w:rPr>
          <w:b/>
          <w:lang w:val="uk-UA"/>
        </w:rPr>
      </w:pPr>
      <w:r w:rsidRPr="00E066A4">
        <w:rPr>
          <w:b/>
          <w:lang w:val="uk-UA"/>
        </w:rPr>
        <w:t>План діяльності з підготовки проектів регуляторних актів Новороздільської міської ради на 20</w:t>
      </w:r>
      <w:r>
        <w:rPr>
          <w:b/>
          <w:lang w:val="uk-UA"/>
        </w:rPr>
        <w:t>20</w:t>
      </w:r>
      <w:r w:rsidRPr="00E066A4">
        <w:rPr>
          <w:b/>
          <w:lang w:val="uk-UA"/>
        </w:rPr>
        <w:t xml:space="preserve"> рік</w:t>
      </w:r>
    </w:p>
    <w:p w:rsidR="004F5A5F" w:rsidRDefault="004F5A5F" w:rsidP="00991E03">
      <w:pPr>
        <w:jc w:val="center"/>
        <w:rPr>
          <w:b/>
          <w:lang w:val="uk-UA"/>
        </w:rPr>
      </w:pPr>
    </w:p>
    <w:p w:rsidR="004F5A5F" w:rsidRPr="00E066A4" w:rsidRDefault="004F5A5F" w:rsidP="00991E03">
      <w:pPr>
        <w:jc w:val="center"/>
        <w:rPr>
          <w:b/>
          <w:color w:val="000000"/>
          <w:lang w:val="uk-UA"/>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3686"/>
        <w:gridCol w:w="2977"/>
        <w:gridCol w:w="2268"/>
        <w:gridCol w:w="2551"/>
        <w:gridCol w:w="2552"/>
      </w:tblGrid>
      <w:tr w:rsidR="004F5A5F" w:rsidRPr="00A149FA" w:rsidTr="0016364B">
        <w:tc>
          <w:tcPr>
            <w:tcW w:w="567" w:type="dxa"/>
          </w:tcPr>
          <w:p w:rsidR="004F5A5F" w:rsidRPr="00A149FA" w:rsidRDefault="004F5A5F" w:rsidP="0016364B">
            <w:pPr>
              <w:widowControl w:val="0"/>
              <w:autoSpaceDE w:val="0"/>
              <w:autoSpaceDN w:val="0"/>
              <w:adjustRightInd w:val="0"/>
              <w:jc w:val="center"/>
              <w:rPr>
                <w:b/>
                <w:lang w:val="uk-UA"/>
              </w:rPr>
            </w:pPr>
            <w:r w:rsidRPr="00A149FA">
              <w:rPr>
                <w:b/>
                <w:lang w:val="uk-UA"/>
              </w:rPr>
              <w:t>№ н/п</w:t>
            </w:r>
          </w:p>
        </w:tc>
        <w:tc>
          <w:tcPr>
            <w:tcW w:w="3686" w:type="dxa"/>
          </w:tcPr>
          <w:p w:rsidR="004F5A5F" w:rsidRPr="00A149FA" w:rsidRDefault="004F5A5F" w:rsidP="0016364B">
            <w:pPr>
              <w:widowControl w:val="0"/>
              <w:autoSpaceDE w:val="0"/>
              <w:autoSpaceDN w:val="0"/>
              <w:adjustRightInd w:val="0"/>
              <w:jc w:val="center"/>
              <w:rPr>
                <w:b/>
                <w:lang w:val="uk-UA"/>
              </w:rPr>
            </w:pPr>
            <w:r w:rsidRPr="00A149FA">
              <w:rPr>
                <w:b/>
                <w:lang w:val="uk-UA"/>
              </w:rPr>
              <w:t>Вид і назва про</w:t>
            </w:r>
            <w:r>
              <w:rPr>
                <w:b/>
                <w:lang w:val="uk-UA"/>
              </w:rPr>
              <w:t>є</w:t>
            </w:r>
            <w:r w:rsidRPr="00A149FA">
              <w:rPr>
                <w:b/>
                <w:lang w:val="uk-UA"/>
              </w:rPr>
              <w:t>кту</w:t>
            </w:r>
          </w:p>
        </w:tc>
        <w:tc>
          <w:tcPr>
            <w:tcW w:w="2977" w:type="dxa"/>
          </w:tcPr>
          <w:p w:rsidR="004F5A5F" w:rsidRPr="00A149FA" w:rsidRDefault="004F5A5F" w:rsidP="0016364B">
            <w:pPr>
              <w:widowControl w:val="0"/>
              <w:autoSpaceDE w:val="0"/>
              <w:autoSpaceDN w:val="0"/>
              <w:adjustRightInd w:val="0"/>
              <w:jc w:val="center"/>
              <w:rPr>
                <w:b/>
                <w:lang w:val="uk-UA"/>
              </w:rPr>
            </w:pPr>
            <w:r w:rsidRPr="00A149FA">
              <w:rPr>
                <w:b/>
                <w:lang w:val="uk-UA"/>
              </w:rPr>
              <w:t>Ціль прийняття</w:t>
            </w:r>
          </w:p>
        </w:tc>
        <w:tc>
          <w:tcPr>
            <w:tcW w:w="2268" w:type="dxa"/>
          </w:tcPr>
          <w:p w:rsidR="004F5A5F" w:rsidRPr="00A149FA" w:rsidRDefault="004F5A5F" w:rsidP="0016364B">
            <w:pPr>
              <w:widowControl w:val="0"/>
              <w:autoSpaceDE w:val="0"/>
              <w:autoSpaceDN w:val="0"/>
              <w:adjustRightInd w:val="0"/>
              <w:jc w:val="center"/>
              <w:rPr>
                <w:b/>
                <w:lang w:val="uk-UA"/>
              </w:rPr>
            </w:pPr>
            <w:r w:rsidRPr="00A149FA">
              <w:rPr>
                <w:b/>
                <w:lang w:val="uk-UA"/>
              </w:rPr>
              <w:t>Термін підготовки про</w:t>
            </w:r>
            <w:r>
              <w:rPr>
                <w:b/>
                <w:lang w:val="uk-UA"/>
              </w:rPr>
              <w:t>є</w:t>
            </w:r>
            <w:r w:rsidRPr="00A149FA">
              <w:rPr>
                <w:b/>
                <w:lang w:val="uk-UA"/>
              </w:rPr>
              <w:t>кту</w:t>
            </w:r>
          </w:p>
        </w:tc>
        <w:tc>
          <w:tcPr>
            <w:tcW w:w="2551" w:type="dxa"/>
          </w:tcPr>
          <w:p w:rsidR="004F5A5F" w:rsidRPr="00A149FA" w:rsidRDefault="004F5A5F" w:rsidP="0016364B">
            <w:pPr>
              <w:widowControl w:val="0"/>
              <w:autoSpaceDE w:val="0"/>
              <w:autoSpaceDN w:val="0"/>
              <w:adjustRightInd w:val="0"/>
              <w:jc w:val="center"/>
              <w:rPr>
                <w:b/>
                <w:lang w:val="uk-UA"/>
              </w:rPr>
            </w:pPr>
            <w:r w:rsidRPr="00A149FA">
              <w:rPr>
                <w:b/>
                <w:lang w:val="uk-UA"/>
              </w:rPr>
              <w:t>Назва структурного підрозділу</w:t>
            </w:r>
          </w:p>
        </w:tc>
        <w:tc>
          <w:tcPr>
            <w:tcW w:w="2552" w:type="dxa"/>
          </w:tcPr>
          <w:p w:rsidR="004F5A5F" w:rsidRPr="00A149FA" w:rsidRDefault="004F5A5F" w:rsidP="0016364B">
            <w:pPr>
              <w:widowControl w:val="0"/>
              <w:autoSpaceDE w:val="0"/>
              <w:autoSpaceDN w:val="0"/>
              <w:adjustRightInd w:val="0"/>
              <w:jc w:val="center"/>
              <w:rPr>
                <w:b/>
                <w:lang w:val="uk-UA"/>
              </w:rPr>
            </w:pPr>
            <w:r w:rsidRPr="00A149FA">
              <w:rPr>
                <w:b/>
                <w:lang w:val="uk-UA"/>
              </w:rPr>
              <w:t>Спосіб оприлюднення</w:t>
            </w:r>
          </w:p>
        </w:tc>
      </w:tr>
      <w:tr w:rsidR="004F5A5F" w:rsidRPr="00A149FA" w:rsidTr="0016364B">
        <w:tc>
          <w:tcPr>
            <w:tcW w:w="567" w:type="dxa"/>
          </w:tcPr>
          <w:p w:rsidR="004F5A5F" w:rsidRPr="00A149FA" w:rsidRDefault="004F5A5F" w:rsidP="0016364B">
            <w:pPr>
              <w:widowControl w:val="0"/>
              <w:autoSpaceDE w:val="0"/>
              <w:autoSpaceDN w:val="0"/>
              <w:adjustRightInd w:val="0"/>
              <w:jc w:val="center"/>
              <w:rPr>
                <w:b/>
                <w:lang w:val="uk-UA"/>
              </w:rPr>
            </w:pPr>
            <w:r>
              <w:rPr>
                <w:b/>
                <w:lang w:val="uk-UA"/>
              </w:rPr>
              <w:t>1</w:t>
            </w:r>
          </w:p>
        </w:tc>
        <w:tc>
          <w:tcPr>
            <w:tcW w:w="3686" w:type="dxa"/>
          </w:tcPr>
          <w:p w:rsidR="004F5A5F" w:rsidRPr="007B051F" w:rsidRDefault="004F5A5F" w:rsidP="0016364B">
            <w:pPr>
              <w:widowControl w:val="0"/>
              <w:autoSpaceDE w:val="0"/>
              <w:autoSpaceDN w:val="0"/>
              <w:adjustRightInd w:val="0"/>
              <w:jc w:val="center"/>
              <w:rPr>
                <w:lang w:val="uk-UA"/>
              </w:rPr>
            </w:pPr>
            <w:r>
              <w:rPr>
                <w:lang w:val="uk-UA"/>
              </w:rPr>
              <w:t>Рішення міської ради «Про місцеві податки і збори на території міста Новий Розділ»</w:t>
            </w:r>
          </w:p>
        </w:tc>
        <w:tc>
          <w:tcPr>
            <w:tcW w:w="2977" w:type="dxa"/>
          </w:tcPr>
          <w:p w:rsidR="004F5A5F" w:rsidRPr="007B051F" w:rsidRDefault="004F5A5F" w:rsidP="0016364B">
            <w:pPr>
              <w:widowControl w:val="0"/>
              <w:autoSpaceDE w:val="0"/>
              <w:autoSpaceDN w:val="0"/>
              <w:adjustRightInd w:val="0"/>
              <w:jc w:val="center"/>
              <w:rPr>
                <w:lang w:val="uk-UA"/>
              </w:rPr>
            </w:pPr>
            <w:r>
              <w:rPr>
                <w:lang w:val="uk-UA"/>
              </w:rPr>
              <w:t>Забезпечення реалізації державної політики в податковій сфері, зокрема, вимог Податкового Кодексу України, спрямованих на поповнення дохідної частини місцевого бюджету для забезпечення реалізації програм соціально-економічного розвитку, підприємницької діяльності в м. Новий Розділ</w:t>
            </w:r>
          </w:p>
        </w:tc>
        <w:tc>
          <w:tcPr>
            <w:tcW w:w="2268" w:type="dxa"/>
          </w:tcPr>
          <w:p w:rsidR="004F5A5F" w:rsidRPr="007B051F" w:rsidRDefault="004F5A5F" w:rsidP="0016364B">
            <w:pPr>
              <w:widowControl w:val="0"/>
              <w:autoSpaceDE w:val="0"/>
              <w:autoSpaceDN w:val="0"/>
              <w:adjustRightInd w:val="0"/>
              <w:jc w:val="center"/>
              <w:rPr>
                <w:lang w:val="uk-UA"/>
              </w:rPr>
            </w:pPr>
            <w:r>
              <w:rPr>
                <w:lang w:val="uk-UA"/>
              </w:rPr>
              <w:t>ІІ квартал</w:t>
            </w:r>
          </w:p>
        </w:tc>
        <w:tc>
          <w:tcPr>
            <w:tcW w:w="2551" w:type="dxa"/>
          </w:tcPr>
          <w:p w:rsidR="004F5A5F" w:rsidRPr="007B051F" w:rsidRDefault="004F5A5F" w:rsidP="0016364B">
            <w:pPr>
              <w:widowControl w:val="0"/>
              <w:autoSpaceDE w:val="0"/>
              <w:autoSpaceDN w:val="0"/>
              <w:adjustRightInd w:val="0"/>
              <w:jc w:val="center"/>
              <w:rPr>
                <w:lang w:val="uk-UA"/>
              </w:rPr>
            </w:pPr>
            <w:r>
              <w:rPr>
                <w:lang w:val="uk-UA"/>
              </w:rPr>
              <w:t>Профільна депутатська комісія, фінансове управління</w:t>
            </w:r>
          </w:p>
        </w:tc>
        <w:tc>
          <w:tcPr>
            <w:tcW w:w="2552" w:type="dxa"/>
          </w:tcPr>
          <w:p w:rsidR="004F5A5F" w:rsidRPr="007B051F" w:rsidRDefault="004F5A5F" w:rsidP="0016364B">
            <w:pPr>
              <w:widowControl w:val="0"/>
              <w:autoSpaceDE w:val="0"/>
              <w:autoSpaceDN w:val="0"/>
              <w:adjustRightInd w:val="0"/>
              <w:jc w:val="center"/>
              <w:rPr>
                <w:lang w:val="uk-UA"/>
              </w:rPr>
            </w:pPr>
            <w:r>
              <w:rPr>
                <w:lang w:val="uk-UA"/>
              </w:rPr>
              <w:t>Опублікування в місцевій газеті «Вісник Розділля» та/або на офіційному веб-сайті</w:t>
            </w:r>
          </w:p>
        </w:tc>
      </w:tr>
    </w:tbl>
    <w:p w:rsidR="004F5A5F" w:rsidRDefault="004F5A5F" w:rsidP="00A1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4F5A5F" w:rsidRDefault="004F5A5F" w:rsidP="00A1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4F5A5F" w:rsidRPr="00991E03" w:rsidRDefault="004F5A5F" w:rsidP="00991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lang w:val="uk-UA" w:eastAsia="uk-UA"/>
        </w:rPr>
        <w:t>СЕКРЕТАР РАДИ                                                                              Ірина КРАВЕЦЬ</w:t>
      </w:r>
      <w:bookmarkEnd w:id="0"/>
    </w:p>
    <w:sectPr w:rsidR="004F5A5F" w:rsidRPr="00991E03" w:rsidSect="006B2CCF">
      <w:pgSz w:w="16834" w:h="11909" w:orient="landscape"/>
      <w:pgMar w:top="1582" w:right="1151" w:bottom="862" w:left="924" w:header="578" w:footer="578"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A5F" w:rsidRDefault="004F5A5F">
      <w:r>
        <w:separator/>
      </w:r>
    </w:p>
  </w:endnote>
  <w:endnote w:type="continuationSeparator" w:id="0">
    <w:p w:rsidR="004F5A5F" w:rsidRDefault="004F5A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A5F" w:rsidRDefault="004F5A5F">
      <w:r>
        <w:separator/>
      </w:r>
    </w:p>
  </w:footnote>
  <w:footnote w:type="continuationSeparator" w:id="0">
    <w:p w:rsidR="004F5A5F" w:rsidRDefault="004F5A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3">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5">
    <w:nsid w:val="020C3E58"/>
    <w:multiLevelType w:val="multilevel"/>
    <w:tmpl w:val="0B003946"/>
    <w:lvl w:ilvl="0">
      <w:start w:val="1"/>
      <w:numFmt w:val="decimal"/>
      <w:lvlText w:val="%1."/>
      <w:lvlJc w:val="left"/>
      <w:pPr>
        <w:ind w:left="570" w:hanging="570"/>
      </w:pPr>
      <w:rPr>
        <w:rFonts w:cs="Times New Roman" w:hint="default"/>
      </w:rPr>
    </w:lvl>
    <w:lvl w:ilvl="1">
      <w:start w:val="1"/>
      <w:numFmt w:val="decimal"/>
      <w:lvlText w:val="%1.%2."/>
      <w:lvlJc w:val="left"/>
      <w:pPr>
        <w:ind w:left="570" w:hanging="57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0A32442B"/>
    <w:multiLevelType w:val="hybridMultilevel"/>
    <w:tmpl w:val="C5804842"/>
    <w:lvl w:ilvl="0" w:tplc="0422000F">
      <w:start w:val="1"/>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7">
    <w:nsid w:val="0C7505EF"/>
    <w:multiLevelType w:val="multilevel"/>
    <w:tmpl w:val="57EA2CCE"/>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1BE4E83"/>
    <w:multiLevelType w:val="multilevel"/>
    <w:tmpl w:val="5C92E86A"/>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44B25B6"/>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15895189"/>
    <w:multiLevelType w:val="hybridMultilevel"/>
    <w:tmpl w:val="13863B58"/>
    <w:lvl w:ilvl="0" w:tplc="205CD35E">
      <w:start w:val="1"/>
      <w:numFmt w:val="decimal"/>
      <w:lvlText w:val="%1."/>
      <w:lvlJc w:val="left"/>
      <w:pPr>
        <w:ind w:left="360" w:hanging="360"/>
      </w:pPr>
      <w:rPr>
        <w:rFonts w:ascii="Times New Roman" w:eastAsia="Times New Roman" w:hAnsi="Times New Roman" w:cs="Times New Roman"/>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1">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2">
    <w:nsid w:val="195F178C"/>
    <w:multiLevelType w:val="hybridMultilevel"/>
    <w:tmpl w:val="6CB253EE"/>
    <w:lvl w:ilvl="0" w:tplc="536A82B2">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3">
    <w:nsid w:val="1AB94EEB"/>
    <w:multiLevelType w:val="hybridMultilevel"/>
    <w:tmpl w:val="BF2CAA3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1ABC41EB"/>
    <w:multiLevelType w:val="hybridMultilevel"/>
    <w:tmpl w:val="287C8D8C"/>
    <w:lvl w:ilvl="0" w:tplc="3AA07648">
      <w:start w:val="1"/>
      <w:numFmt w:val="decimal"/>
      <w:lvlText w:val="%1."/>
      <w:lvlJc w:val="left"/>
      <w:pPr>
        <w:ind w:left="1744" w:hanging="1035"/>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5">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6">
    <w:nsid w:val="1E677B7E"/>
    <w:multiLevelType w:val="hybridMultilevel"/>
    <w:tmpl w:val="D3C4BDB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7">
    <w:nsid w:val="21E33F49"/>
    <w:multiLevelType w:val="hybridMultilevel"/>
    <w:tmpl w:val="49CC7070"/>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8">
    <w:nsid w:val="22C16D29"/>
    <w:multiLevelType w:val="multilevel"/>
    <w:tmpl w:val="3F7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0">
    <w:nsid w:val="258F0E33"/>
    <w:multiLevelType w:val="hybridMultilevel"/>
    <w:tmpl w:val="83E4673C"/>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21">
    <w:nsid w:val="25B721AF"/>
    <w:multiLevelType w:val="hybridMultilevel"/>
    <w:tmpl w:val="57CEFF18"/>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2">
    <w:nsid w:val="26845133"/>
    <w:multiLevelType w:val="hybridMultilevel"/>
    <w:tmpl w:val="DFF08790"/>
    <w:lvl w:ilvl="0" w:tplc="6BC4A942">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3">
    <w:nsid w:val="2B4B2106"/>
    <w:multiLevelType w:val="hybridMultilevel"/>
    <w:tmpl w:val="934A29EA"/>
    <w:lvl w:ilvl="0" w:tplc="E28E0290">
      <w:start w:val="2"/>
      <w:numFmt w:val="bullet"/>
      <w:lvlText w:val="-"/>
      <w:lvlJc w:val="left"/>
      <w:pPr>
        <w:ind w:left="1065" w:hanging="360"/>
      </w:pPr>
      <w:rPr>
        <w:rFonts w:ascii="Times New Roman" w:eastAsia="Times New Roman" w:hAnsi="Times New Roman" w:hint="default"/>
      </w:rPr>
    </w:lvl>
    <w:lvl w:ilvl="1" w:tplc="04220003" w:tentative="1">
      <w:start w:val="1"/>
      <w:numFmt w:val="bullet"/>
      <w:lvlText w:val="o"/>
      <w:lvlJc w:val="left"/>
      <w:pPr>
        <w:ind w:left="1785" w:hanging="360"/>
      </w:pPr>
      <w:rPr>
        <w:rFonts w:ascii="Courier New" w:hAnsi="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24">
    <w:nsid w:val="31611F83"/>
    <w:multiLevelType w:val="hybridMultilevel"/>
    <w:tmpl w:val="96AE3F56"/>
    <w:lvl w:ilvl="0" w:tplc="0EECCF42">
      <w:start w:val="5"/>
      <w:numFmt w:val="decimal"/>
      <w:lvlText w:val="%1."/>
      <w:lvlJc w:val="left"/>
      <w:pPr>
        <w:ind w:left="502" w:hanging="360"/>
      </w:pPr>
      <w:rPr>
        <w:rFonts w:cs="Times New Roman" w:hint="default"/>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25">
    <w:nsid w:val="31EC6A71"/>
    <w:multiLevelType w:val="hybridMultilevel"/>
    <w:tmpl w:val="ADE6BD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2290A23"/>
    <w:multiLevelType w:val="hybridMultilevel"/>
    <w:tmpl w:val="80F249A2"/>
    <w:lvl w:ilvl="0" w:tplc="5472F6EE">
      <w:start w:val="1"/>
      <w:numFmt w:val="decimal"/>
      <w:lvlText w:val="%1."/>
      <w:lvlJc w:val="left"/>
      <w:pPr>
        <w:tabs>
          <w:tab w:val="num" w:pos="502"/>
        </w:tabs>
        <w:ind w:left="502"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27">
    <w:nsid w:val="32314D51"/>
    <w:multiLevelType w:val="hybridMultilevel"/>
    <w:tmpl w:val="03EA7B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336C69AC"/>
    <w:multiLevelType w:val="hybridMultilevel"/>
    <w:tmpl w:val="06C2C4B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9">
    <w:nsid w:val="3C5A1308"/>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0">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31">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2">
    <w:nsid w:val="45994B0E"/>
    <w:multiLevelType w:val="hybridMultilevel"/>
    <w:tmpl w:val="D428A4C4"/>
    <w:lvl w:ilvl="0" w:tplc="FEC21BC6">
      <w:start w:val="2"/>
      <w:numFmt w:val="decimal"/>
      <w:lvlText w:val="%1."/>
      <w:lvlJc w:val="left"/>
      <w:pPr>
        <w:ind w:left="502" w:hanging="360"/>
      </w:pPr>
      <w:rPr>
        <w:rFonts w:cs="Times New Roman" w:hint="default"/>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33">
    <w:nsid w:val="4AB70958"/>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4">
    <w:nsid w:val="4AE32A75"/>
    <w:multiLevelType w:val="hybridMultilevel"/>
    <w:tmpl w:val="84449874"/>
    <w:lvl w:ilvl="0" w:tplc="4AF63604">
      <w:start w:val="1"/>
      <w:numFmt w:val="decimal"/>
      <w:lvlText w:val="%1."/>
      <w:lvlJc w:val="left"/>
      <w:pPr>
        <w:ind w:left="76" w:hanging="36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35">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36">
    <w:nsid w:val="4CDC5183"/>
    <w:multiLevelType w:val="multilevel"/>
    <w:tmpl w:val="D0DAF83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75" w:hanging="375"/>
      </w:pPr>
      <w:rPr>
        <w:rFonts w:cs="Times New Roman" w:hint="default"/>
      </w:rPr>
    </w:lvl>
    <w:lvl w:ilvl="2">
      <w:start w:val="1"/>
      <w:numFmt w:val="decimal"/>
      <w:isLgl/>
      <w:lvlText w:val="%1.%2.%3"/>
      <w:lvlJc w:val="left"/>
      <w:pPr>
        <w:ind w:left="156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400" w:hanging="1080"/>
      </w:pPr>
      <w:rPr>
        <w:rFonts w:cs="Times New Roman" w:hint="default"/>
      </w:rPr>
    </w:lvl>
    <w:lvl w:ilvl="5">
      <w:start w:val="1"/>
      <w:numFmt w:val="decimal"/>
      <w:isLgl/>
      <w:lvlText w:val="%1.%2.%3.%4.%5.%6"/>
      <w:lvlJc w:val="left"/>
      <w:pPr>
        <w:ind w:left="264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480" w:hanging="1440"/>
      </w:pPr>
      <w:rPr>
        <w:rFonts w:cs="Times New Roman" w:hint="default"/>
      </w:rPr>
    </w:lvl>
    <w:lvl w:ilvl="8">
      <w:start w:val="1"/>
      <w:numFmt w:val="decimal"/>
      <w:isLgl/>
      <w:lvlText w:val="%1.%2.%3.%4.%5.%6.%7.%8.%9"/>
      <w:lvlJc w:val="left"/>
      <w:pPr>
        <w:ind w:left="4080" w:hanging="1800"/>
      </w:pPr>
      <w:rPr>
        <w:rFonts w:cs="Times New Roman" w:hint="default"/>
      </w:rPr>
    </w:lvl>
  </w:abstractNum>
  <w:abstractNum w:abstractNumId="37">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8">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5574055"/>
    <w:multiLevelType w:val="hybridMultilevel"/>
    <w:tmpl w:val="7BCCCBE4"/>
    <w:lvl w:ilvl="0" w:tplc="0422000F">
      <w:start w:val="1"/>
      <w:numFmt w:val="decimal"/>
      <w:lvlText w:val="%1."/>
      <w:lvlJc w:val="left"/>
      <w:pPr>
        <w:ind w:left="360" w:hanging="360"/>
      </w:pPr>
      <w:rPr>
        <w:rFonts w:cs="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0">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41">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42">
    <w:nsid w:val="66C676F0"/>
    <w:multiLevelType w:val="multilevel"/>
    <w:tmpl w:val="57EA2CCE"/>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3">
    <w:nsid w:val="6A806C09"/>
    <w:multiLevelType w:val="hybridMultilevel"/>
    <w:tmpl w:val="A9B86BAC"/>
    <w:lvl w:ilvl="0" w:tplc="B68CC63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44">
    <w:nsid w:val="6C931DD7"/>
    <w:multiLevelType w:val="hybridMultilevel"/>
    <w:tmpl w:val="30C20A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5">
    <w:nsid w:val="6CAC5E3B"/>
    <w:multiLevelType w:val="hybridMultilevel"/>
    <w:tmpl w:val="D2384300"/>
    <w:lvl w:ilvl="0" w:tplc="D2AC96FC">
      <w:start w:val="1"/>
      <w:numFmt w:val="decimal"/>
      <w:lvlText w:val="%1."/>
      <w:lvlJc w:val="left"/>
      <w:pPr>
        <w:ind w:left="502" w:hanging="360"/>
      </w:pPr>
      <w:rPr>
        <w:rFonts w:cs="Times New Roman" w:hint="default"/>
        <w:color w:val="000000"/>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46">
    <w:nsid w:val="6CC507DE"/>
    <w:multiLevelType w:val="hybridMultilevel"/>
    <w:tmpl w:val="DA966ADC"/>
    <w:lvl w:ilvl="0" w:tplc="0422000F">
      <w:start w:val="1"/>
      <w:numFmt w:val="decimal"/>
      <w:lvlText w:val="%1."/>
      <w:lvlJc w:val="left"/>
      <w:pPr>
        <w:ind w:left="363" w:hanging="360"/>
      </w:pPr>
      <w:rPr>
        <w:rFonts w:cs="Times New Roman"/>
      </w:rPr>
    </w:lvl>
    <w:lvl w:ilvl="1" w:tplc="04220019" w:tentative="1">
      <w:start w:val="1"/>
      <w:numFmt w:val="lowerLetter"/>
      <w:lvlText w:val="%2."/>
      <w:lvlJc w:val="left"/>
      <w:pPr>
        <w:ind w:left="1083" w:hanging="360"/>
      </w:pPr>
      <w:rPr>
        <w:rFonts w:cs="Times New Roman"/>
      </w:rPr>
    </w:lvl>
    <w:lvl w:ilvl="2" w:tplc="0422001B" w:tentative="1">
      <w:start w:val="1"/>
      <w:numFmt w:val="lowerRoman"/>
      <w:lvlText w:val="%3."/>
      <w:lvlJc w:val="right"/>
      <w:pPr>
        <w:ind w:left="1803" w:hanging="180"/>
      </w:pPr>
      <w:rPr>
        <w:rFonts w:cs="Times New Roman"/>
      </w:rPr>
    </w:lvl>
    <w:lvl w:ilvl="3" w:tplc="0422000F" w:tentative="1">
      <w:start w:val="1"/>
      <w:numFmt w:val="decimal"/>
      <w:lvlText w:val="%4."/>
      <w:lvlJc w:val="left"/>
      <w:pPr>
        <w:ind w:left="2523" w:hanging="360"/>
      </w:pPr>
      <w:rPr>
        <w:rFonts w:cs="Times New Roman"/>
      </w:rPr>
    </w:lvl>
    <w:lvl w:ilvl="4" w:tplc="04220019" w:tentative="1">
      <w:start w:val="1"/>
      <w:numFmt w:val="lowerLetter"/>
      <w:lvlText w:val="%5."/>
      <w:lvlJc w:val="left"/>
      <w:pPr>
        <w:ind w:left="3243" w:hanging="360"/>
      </w:pPr>
      <w:rPr>
        <w:rFonts w:cs="Times New Roman"/>
      </w:rPr>
    </w:lvl>
    <w:lvl w:ilvl="5" w:tplc="0422001B" w:tentative="1">
      <w:start w:val="1"/>
      <w:numFmt w:val="lowerRoman"/>
      <w:lvlText w:val="%6."/>
      <w:lvlJc w:val="right"/>
      <w:pPr>
        <w:ind w:left="3963" w:hanging="180"/>
      </w:pPr>
      <w:rPr>
        <w:rFonts w:cs="Times New Roman"/>
      </w:rPr>
    </w:lvl>
    <w:lvl w:ilvl="6" w:tplc="0422000F" w:tentative="1">
      <w:start w:val="1"/>
      <w:numFmt w:val="decimal"/>
      <w:lvlText w:val="%7."/>
      <w:lvlJc w:val="left"/>
      <w:pPr>
        <w:ind w:left="4683" w:hanging="360"/>
      </w:pPr>
      <w:rPr>
        <w:rFonts w:cs="Times New Roman"/>
      </w:rPr>
    </w:lvl>
    <w:lvl w:ilvl="7" w:tplc="04220019" w:tentative="1">
      <w:start w:val="1"/>
      <w:numFmt w:val="lowerLetter"/>
      <w:lvlText w:val="%8."/>
      <w:lvlJc w:val="left"/>
      <w:pPr>
        <w:ind w:left="5403" w:hanging="360"/>
      </w:pPr>
      <w:rPr>
        <w:rFonts w:cs="Times New Roman"/>
      </w:rPr>
    </w:lvl>
    <w:lvl w:ilvl="8" w:tplc="0422001B" w:tentative="1">
      <w:start w:val="1"/>
      <w:numFmt w:val="lowerRoman"/>
      <w:lvlText w:val="%9."/>
      <w:lvlJc w:val="right"/>
      <w:pPr>
        <w:ind w:left="6123" w:hanging="180"/>
      </w:pPr>
      <w:rPr>
        <w:rFonts w:cs="Times New Roman"/>
      </w:rPr>
    </w:lvl>
  </w:abstractNum>
  <w:abstractNum w:abstractNumId="47">
    <w:nsid w:val="6D9C55C8"/>
    <w:multiLevelType w:val="hybridMultilevel"/>
    <w:tmpl w:val="6E867E1A"/>
    <w:lvl w:ilvl="0" w:tplc="E334E422">
      <w:start w:val="1"/>
      <w:numFmt w:val="decimal"/>
      <w:lvlText w:val="%1."/>
      <w:lvlJc w:val="left"/>
      <w:pPr>
        <w:ind w:left="1467" w:hanging="90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48">
    <w:nsid w:val="6EC136DA"/>
    <w:multiLevelType w:val="multilevel"/>
    <w:tmpl w:val="29D071D6"/>
    <w:lvl w:ilvl="0">
      <w:start w:val="1"/>
      <w:numFmt w:val="decimal"/>
      <w:lvlText w:val="%1."/>
      <w:lvlJc w:val="left"/>
      <w:pPr>
        <w:ind w:left="525" w:hanging="525"/>
      </w:pPr>
      <w:rPr>
        <w:rFonts w:cs="Times New Roman" w:hint="default"/>
      </w:rPr>
    </w:lvl>
    <w:lvl w:ilvl="1">
      <w:start w:val="1"/>
      <w:numFmt w:val="decimal"/>
      <w:lvlText w:val="%1.%2."/>
      <w:lvlJc w:val="left"/>
      <w:pPr>
        <w:ind w:left="1004"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9">
    <w:nsid w:val="728B1D13"/>
    <w:multiLevelType w:val="hybridMultilevel"/>
    <w:tmpl w:val="B766784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0">
    <w:nsid w:val="781C16E5"/>
    <w:multiLevelType w:val="hybridMultilevel"/>
    <w:tmpl w:val="FD567A3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1">
    <w:nsid w:val="789F4A03"/>
    <w:multiLevelType w:val="hybridMultilevel"/>
    <w:tmpl w:val="23AAACC2"/>
    <w:lvl w:ilvl="0" w:tplc="D180C182">
      <w:start w:val="1"/>
      <w:numFmt w:val="decimal"/>
      <w:lvlText w:val="%1."/>
      <w:lvlJc w:val="left"/>
      <w:pPr>
        <w:ind w:left="1541" w:hanging="975"/>
      </w:pPr>
      <w:rPr>
        <w:rFonts w:cs="Times New Roman"/>
      </w:rPr>
    </w:lvl>
    <w:lvl w:ilvl="1" w:tplc="04220019">
      <w:start w:val="1"/>
      <w:numFmt w:val="lowerLetter"/>
      <w:lvlText w:val="%2."/>
      <w:lvlJc w:val="left"/>
      <w:pPr>
        <w:ind w:left="1646" w:hanging="360"/>
      </w:pPr>
      <w:rPr>
        <w:rFonts w:cs="Times New Roman"/>
      </w:rPr>
    </w:lvl>
    <w:lvl w:ilvl="2" w:tplc="0422001B">
      <w:start w:val="1"/>
      <w:numFmt w:val="lowerRoman"/>
      <w:lvlText w:val="%3."/>
      <w:lvlJc w:val="right"/>
      <w:pPr>
        <w:ind w:left="2366" w:hanging="180"/>
      </w:pPr>
      <w:rPr>
        <w:rFonts w:cs="Times New Roman"/>
      </w:rPr>
    </w:lvl>
    <w:lvl w:ilvl="3" w:tplc="0422000F">
      <w:start w:val="1"/>
      <w:numFmt w:val="decimal"/>
      <w:lvlText w:val="%4."/>
      <w:lvlJc w:val="left"/>
      <w:pPr>
        <w:ind w:left="3086" w:hanging="360"/>
      </w:pPr>
      <w:rPr>
        <w:rFonts w:cs="Times New Roman"/>
      </w:rPr>
    </w:lvl>
    <w:lvl w:ilvl="4" w:tplc="04220019">
      <w:start w:val="1"/>
      <w:numFmt w:val="lowerLetter"/>
      <w:lvlText w:val="%5."/>
      <w:lvlJc w:val="left"/>
      <w:pPr>
        <w:ind w:left="3806" w:hanging="360"/>
      </w:pPr>
      <w:rPr>
        <w:rFonts w:cs="Times New Roman"/>
      </w:rPr>
    </w:lvl>
    <w:lvl w:ilvl="5" w:tplc="0422001B">
      <w:start w:val="1"/>
      <w:numFmt w:val="lowerRoman"/>
      <w:lvlText w:val="%6."/>
      <w:lvlJc w:val="right"/>
      <w:pPr>
        <w:ind w:left="4526" w:hanging="180"/>
      </w:pPr>
      <w:rPr>
        <w:rFonts w:cs="Times New Roman"/>
      </w:rPr>
    </w:lvl>
    <w:lvl w:ilvl="6" w:tplc="0422000F">
      <w:start w:val="1"/>
      <w:numFmt w:val="decimal"/>
      <w:lvlText w:val="%7."/>
      <w:lvlJc w:val="left"/>
      <w:pPr>
        <w:ind w:left="5246" w:hanging="360"/>
      </w:pPr>
      <w:rPr>
        <w:rFonts w:cs="Times New Roman"/>
      </w:rPr>
    </w:lvl>
    <w:lvl w:ilvl="7" w:tplc="04220019">
      <w:start w:val="1"/>
      <w:numFmt w:val="lowerLetter"/>
      <w:lvlText w:val="%8."/>
      <w:lvlJc w:val="left"/>
      <w:pPr>
        <w:ind w:left="5966" w:hanging="360"/>
      </w:pPr>
      <w:rPr>
        <w:rFonts w:cs="Times New Roman"/>
      </w:rPr>
    </w:lvl>
    <w:lvl w:ilvl="8" w:tplc="0422001B">
      <w:start w:val="1"/>
      <w:numFmt w:val="lowerRoman"/>
      <w:lvlText w:val="%9."/>
      <w:lvlJc w:val="right"/>
      <w:pPr>
        <w:ind w:left="6686" w:hanging="180"/>
      </w:pPr>
      <w:rPr>
        <w:rFonts w:cs="Times New Roman"/>
      </w:rPr>
    </w:lvl>
  </w:abstractNum>
  <w:abstractNum w:abstractNumId="52">
    <w:nsid w:val="7F901482"/>
    <w:multiLevelType w:val="hybridMultilevel"/>
    <w:tmpl w:val="7000422A"/>
    <w:lvl w:ilvl="0" w:tplc="410CED20">
      <w:start w:val="5"/>
      <w:numFmt w:val="bullet"/>
      <w:lvlText w:val="-"/>
      <w:lvlJc w:val="left"/>
      <w:pPr>
        <w:ind w:left="360" w:hanging="360"/>
      </w:pPr>
      <w:rPr>
        <w:rFonts w:ascii="Times New Roman" w:eastAsia="Times New Roman" w:hAnsi="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15"/>
  </w:num>
  <w:num w:numId="2">
    <w:abstractNumId w:val="38"/>
  </w:num>
  <w:num w:numId="3">
    <w:abstractNumId w:val="30"/>
  </w:num>
  <w:num w:numId="4">
    <w:abstractNumId w:val="31"/>
  </w:num>
  <w:num w:numId="5">
    <w:abstractNumId w:val="19"/>
  </w:num>
  <w:num w:numId="6">
    <w:abstractNumId w:val="37"/>
  </w:num>
  <w:num w:numId="7">
    <w:abstractNumId w:val="45"/>
  </w:num>
  <w:num w:numId="8">
    <w:abstractNumId w:val="11"/>
  </w:num>
  <w:num w:numId="9">
    <w:abstractNumId w:val="52"/>
  </w:num>
  <w:num w:numId="10">
    <w:abstractNumId w:val="13"/>
  </w:num>
  <w:num w:numId="11">
    <w:abstractNumId w:val="18"/>
  </w:num>
  <w:num w:numId="12">
    <w:abstractNumId w:val="26"/>
  </w:num>
  <w:num w:numId="13">
    <w:abstractNumId w:val="8"/>
  </w:num>
  <w:num w:numId="14">
    <w:abstractNumId w:val="17"/>
  </w:num>
  <w:num w:numId="1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22"/>
  </w:num>
  <w:num w:numId="19">
    <w:abstractNumId w:val="47"/>
  </w:num>
  <w:num w:numId="20">
    <w:abstractNumId w:val="0"/>
    <w:lvlOverride w:ilvl="0">
      <w:startOverride w:val="1"/>
    </w:lvlOverride>
  </w:num>
  <w:num w:numId="21">
    <w:abstractNumId w:val="34"/>
  </w:num>
  <w:num w:numId="22">
    <w:abstractNumId w:val="46"/>
  </w:num>
  <w:num w:numId="23">
    <w:abstractNumId w:val="44"/>
  </w:num>
  <w:num w:numId="24">
    <w:abstractNumId w:val="16"/>
  </w:num>
  <w:num w:numId="25">
    <w:abstractNumId w:val="39"/>
  </w:num>
  <w:num w:numId="26">
    <w:abstractNumId w:val="40"/>
  </w:num>
  <w:num w:numId="27">
    <w:abstractNumId w:val="35"/>
  </w:num>
  <w:num w:numId="28">
    <w:abstractNumId w:val="27"/>
  </w:num>
  <w:num w:numId="29">
    <w:abstractNumId w:val="41"/>
  </w:num>
  <w:num w:numId="30">
    <w:abstractNumId w:val="43"/>
  </w:num>
  <w:num w:numId="31">
    <w:abstractNumId w:val="23"/>
  </w:num>
  <w:num w:numId="32">
    <w:abstractNumId w:val="29"/>
  </w:num>
  <w:num w:numId="33">
    <w:abstractNumId w:val="28"/>
  </w:num>
  <w:num w:numId="34">
    <w:abstractNumId w:val="49"/>
  </w:num>
  <w:num w:numId="35">
    <w:abstractNumId w:val="25"/>
  </w:num>
  <w:num w:numId="36">
    <w:abstractNumId w:val="50"/>
  </w:num>
  <w:num w:numId="37">
    <w:abstractNumId w:val="5"/>
  </w:num>
  <w:num w:numId="38">
    <w:abstractNumId w:val="42"/>
  </w:num>
  <w:num w:numId="39">
    <w:abstractNumId w:val="7"/>
  </w:num>
  <w:num w:numId="40">
    <w:abstractNumId w:val="12"/>
  </w:num>
  <w:num w:numId="41">
    <w:abstractNumId w:val="32"/>
  </w:num>
  <w:num w:numId="42">
    <w:abstractNumId w:val="14"/>
  </w:num>
  <w:num w:numId="43">
    <w:abstractNumId w:val="48"/>
  </w:num>
  <w:num w:numId="44">
    <w:abstractNumId w:val="24"/>
  </w:num>
  <w:num w:numId="45">
    <w:abstractNumId w:val="36"/>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33"/>
  </w:num>
  <w:num w:numId="5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82C"/>
    <w:rsid w:val="00010DD1"/>
    <w:rsid w:val="00011560"/>
    <w:rsid w:val="00011B65"/>
    <w:rsid w:val="000150B3"/>
    <w:rsid w:val="00015A7F"/>
    <w:rsid w:val="000234B0"/>
    <w:rsid w:val="00024AEF"/>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3C49"/>
    <w:rsid w:val="00065A6E"/>
    <w:rsid w:val="00066FC8"/>
    <w:rsid w:val="00067781"/>
    <w:rsid w:val="00070142"/>
    <w:rsid w:val="00071339"/>
    <w:rsid w:val="0007195B"/>
    <w:rsid w:val="00071F57"/>
    <w:rsid w:val="00074D0E"/>
    <w:rsid w:val="00075950"/>
    <w:rsid w:val="00075A84"/>
    <w:rsid w:val="00076572"/>
    <w:rsid w:val="000806FD"/>
    <w:rsid w:val="00085BB6"/>
    <w:rsid w:val="0009093F"/>
    <w:rsid w:val="00093F5F"/>
    <w:rsid w:val="00094A24"/>
    <w:rsid w:val="00096BFE"/>
    <w:rsid w:val="000A0006"/>
    <w:rsid w:val="000A0F2E"/>
    <w:rsid w:val="000A30B8"/>
    <w:rsid w:val="000A4D7E"/>
    <w:rsid w:val="000A5AE0"/>
    <w:rsid w:val="000B00BB"/>
    <w:rsid w:val="000B0507"/>
    <w:rsid w:val="000B1193"/>
    <w:rsid w:val="000B24B2"/>
    <w:rsid w:val="000B3191"/>
    <w:rsid w:val="000B46A7"/>
    <w:rsid w:val="000C0C7C"/>
    <w:rsid w:val="000C1836"/>
    <w:rsid w:val="000C2DC3"/>
    <w:rsid w:val="000C4CC2"/>
    <w:rsid w:val="000C5866"/>
    <w:rsid w:val="000C7B3A"/>
    <w:rsid w:val="000D06D1"/>
    <w:rsid w:val="000D1751"/>
    <w:rsid w:val="000D711D"/>
    <w:rsid w:val="000D760C"/>
    <w:rsid w:val="000D783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414FD"/>
    <w:rsid w:val="00144C6C"/>
    <w:rsid w:val="001479F7"/>
    <w:rsid w:val="0015067D"/>
    <w:rsid w:val="00150F2D"/>
    <w:rsid w:val="00153E92"/>
    <w:rsid w:val="00156406"/>
    <w:rsid w:val="00157668"/>
    <w:rsid w:val="0016071B"/>
    <w:rsid w:val="00161163"/>
    <w:rsid w:val="00162C03"/>
    <w:rsid w:val="0016364B"/>
    <w:rsid w:val="001656A1"/>
    <w:rsid w:val="001661A6"/>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477E"/>
    <w:rsid w:val="001D501D"/>
    <w:rsid w:val="001D7D14"/>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3F7"/>
    <w:rsid w:val="00235B25"/>
    <w:rsid w:val="00235EC6"/>
    <w:rsid w:val="0023784F"/>
    <w:rsid w:val="002410C3"/>
    <w:rsid w:val="00242603"/>
    <w:rsid w:val="00242D7F"/>
    <w:rsid w:val="002433A4"/>
    <w:rsid w:val="0024778E"/>
    <w:rsid w:val="00247E70"/>
    <w:rsid w:val="0025002D"/>
    <w:rsid w:val="00250455"/>
    <w:rsid w:val="002517D4"/>
    <w:rsid w:val="00254405"/>
    <w:rsid w:val="00256356"/>
    <w:rsid w:val="00257815"/>
    <w:rsid w:val="00271B78"/>
    <w:rsid w:val="00272422"/>
    <w:rsid w:val="002732F1"/>
    <w:rsid w:val="00275CD6"/>
    <w:rsid w:val="002808E0"/>
    <w:rsid w:val="002813D5"/>
    <w:rsid w:val="00281E07"/>
    <w:rsid w:val="0028468C"/>
    <w:rsid w:val="00284E38"/>
    <w:rsid w:val="00285FAE"/>
    <w:rsid w:val="00286873"/>
    <w:rsid w:val="00290096"/>
    <w:rsid w:val="00292E9E"/>
    <w:rsid w:val="002A0A66"/>
    <w:rsid w:val="002A25E8"/>
    <w:rsid w:val="002A3241"/>
    <w:rsid w:val="002A3797"/>
    <w:rsid w:val="002A54C7"/>
    <w:rsid w:val="002A5ECE"/>
    <w:rsid w:val="002B231C"/>
    <w:rsid w:val="002B2382"/>
    <w:rsid w:val="002B2428"/>
    <w:rsid w:val="002B7594"/>
    <w:rsid w:val="002C3027"/>
    <w:rsid w:val="002C50E5"/>
    <w:rsid w:val="002C5885"/>
    <w:rsid w:val="002C5FE7"/>
    <w:rsid w:val="002D2E89"/>
    <w:rsid w:val="002D6D79"/>
    <w:rsid w:val="002E30CE"/>
    <w:rsid w:val="002E6D40"/>
    <w:rsid w:val="002F1737"/>
    <w:rsid w:val="002F2529"/>
    <w:rsid w:val="002F7C1E"/>
    <w:rsid w:val="002F7DC4"/>
    <w:rsid w:val="003005D5"/>
    <w:rsid w:val="00301D34"/>
    <w:rsid w:val="003036E1"/>
    <w:rsid w:val="003049E2"/>
    <w:rsid w:val="003066E2"/>
    <w:rsid w:val="003135CB"/>
    <w:rsid w:val="00313718"/>
    <w:rsid w:val="00316FE5"/>
    <w:rsid w:val="003214AC"/>
    <w:rsid w:val="00322AEA"/>
    <w:rsid w:val="003245EC"/>
    <w:rsid w:val="0032481D"/>
    <w:rsid w:val="0032499A"/>
    <w:rsid w:val="00325F2B"/>
    <w:rsid w:val="003260E3"/>
    <w:rsid w:val="00326421"/>
    <w:rsid w:val="003268B0"/>
    <w:rsid w:val="003268EA"/>
    <w:rsid w:val="00327DC6"/>
    <w:rsid w:val="003318A6"/>
    <w:rsid w:val="00332E86"/>
    <w:rsid w:val="00336065"/>
    <w:rsid w:val="00343245"/>
    <w:rsid w:val="00344365"/>
    <w:rsid w:val="00344F60"/>
    <w:rsid w:val="0035059E"/>
    <w:rsid w:val="00350A85"/>
    <w:rsid w:val="00350BCC"/>
    <w:rsid w:val="00350EB5"/>
    <w:rsid w:val="00353748"/>
    <w:rsid w:val="003605CC"/>
    <w:rsid w:val="00361E9C"/>
    <w:rsid w:val="0036223E"/>
    <w:rsid w:val="003622C6"/>
    <w:rsid w:val="003640CA"/>
    <w:rsid w:val="0036427C"/>
    <w:rsid w:val="00365042"/>
    <w:rsid w:val="00366F8A"/>
    <w:rsid w:val="003710D5"/>
    <w:rsid w:val="00372BBF"/>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2E99"/>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389"/>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2F96"/>
    <w:rsid w:val="00443732"/>
    <w:rsid w:val="00444A9A"/>
    <w:rsid w:val="00445FE1"/>
    <w:rsid w:val="00447CAC"/>
    <w:rsid w:val="004526B6"/>
    <w:rsid w:val="00454D35"/>
    <w:rsid w:val="0045620D"/>
    <w:rsid w:val="00460E70"/>
    <w:rsid w:val="0046187E"/>
    <w:rsid w:val="00462683"/>
    <w:rsid w:val="004635AB"/>
    <w:rsid w:val="0046496A"/>
    <w:rsid w:val="00464E35"/>
    <w:rsid w:val="004674BA"/>
    <w:rsid w:val="00467B71"/>
    <w:rsid w:val="00470C39"/>
    <w:rsid w:val="0047193D"/>
    <w:rsid w:val="0047274B"/>
    <w:rsid w:val="0047444F"/>
    <w:rsid w:val="00474C57"/>
    <w:rsid w:val="00474E87"/>
    <w:rsid w:val="00475D1B"/>
    <w:rsid w:val="00476732"/>
    <w:rsid w:val="00477882"/>
    <w:rsid w:val="00480D92"/>
    <w:rsid w:val="004830FB"/>
    <w:rsid w:val="004831C0"/>
    <w:rsid w:val="0048407D"/>
    <w:rsid w:val="00484BDD"/>
    <w:rsid w:val="0048667A"/>
    <w:rsid w:val="0048695F"/>
    <w:rsid w:val="00491D81"/>
    <w:rsid w:val="00494B37"/>
    <w:rsid w:val="004957F8"/>
    <w:rsid w:val="00496ABD"/>
    <w:rsid w:val="004970AC"/>
    <w:rsid w:val="004A629F"/>
    <w:rsid w:val="004A64B4"/>
    <w:rsid w:val="004A6A29"/>
    <w:rsid w:val="004B2C1E"/>
    <w:rsid w:val="004B3EE8"/>
    <w:rsid w:val="004B4A3D"/>
    <w:rsid w:val="004B6989"/>
    <w:rsid w:val="004C063C"/>
    <w:rsid w:val="004C35A0"/>
    <w:rsid w:val="004C3BC6"/>
    <w:rsid w:val="004C7722"/>
    <w:rsid w:val="004D0D68"/>
    <w:rsid w:val="004D2F4A"/>
    <w:rsid w:val="004D5DE1"/>
    <w:rsid w:val="004D6FF8"/>
    <w:rsid w:val="004E01E5"/>
    <w:rsid w:val="004E1AF8"/>
    <w:rsid w:val="004E2B37"/>
    <w:rsid w:val="004E4FBE"/>
    <w:rsid w:val="004E752A"/>
    <w:rsid w:val="004F00FC"/>
    <w:rsid w:val="004F1C2E"/>
    <w:rsid w:val="004F5A5F"/>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5EC8"/>
    <w:rsid w:val="00576EF7"/>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7610"/>
    <w:rsid w:val="0060325E"/>
    <w:rsid w:val="006044F0"/>
    <w:rsid w:val="00605339"/>
    <w:rsid w:val="00611F22"/>
    <w:rsid w:val="0061329E"/>
    <w:rsid w:val="0061459E"/>
    <w:rsid w:val="00617129"/>
    <w:rsid w:val="006172F6"/>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74A"/>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292C"/>
    <w:rsid w:val="0069372B"/>
    <w:rsid w:val="00695D38"/>
    <w:rsid w:val="0069699F"/>
    <w:rsid w:val="006A0217"/>
    <w:rsid w:val="006A15DB"/>
    <w:rsid w:val="006A1F04"/>
    <w:rsid w:val="006A4C81"/>
    <w:rsid w:val="006A7727"/>
    <w:rsid w:val="006B0C43"/>
    <w:rsid w:val="006B0F52"/>
    <w:rsid w:val="006B16C8"/>
    <w:rsid w:val="006B2CCF"/>
    <w:rsid w:val="006B3CCF"/>
    <w:rsid w:val="006B6036"/>
    <w:rsid w:val="006B7C63"/>
    <w:rsid w:val="006C3324"/>
    <w:rsid w:val="006C430C"/>
    <w:rsid w:val="006C48D6"/>
    <w:rsid w:val="006C4CE7"/>
    <w:rsid w:val="006C4E13"/>
    <w:rsid w:val="006C6070"/>
    <w:rsid w:val="006C6577"/>
    <w:rsid w:val="006C7132"/>
    <w:rsid w:val="006C733A"/>
    <w:rsid w:val="006C7C38"/>
    <w:rsid w:val="006D2FF5"/>
    <w:rsid w:val="006D3E52"/>
    <w:rsid w:val="006D3F63"/>
    <w:rsid w:val="006D4466"/>
    <w:rsid w:val="006D4F54"/>
    <w:rsid w:val="006D68BA"/>
    <w:rsid w:val="006E0144"/>
    <w:rsid w:val="006E115F"/>
    <w:rsid w:val="006E5644"/>
    <w:rsid w:val="006E67EC"/>
    <w:rsid w:val="006E7BB5"/>
    <w:rsid w:val="006E7F3F"/>
    <w:rsid w:val="006F53FB"/>
    <w:rsid w:val="006F6297"/>
    <w:rsid w:val="006F7230"/>
    <w:rsid w:val="0070221B"/>
    <w:rsid w:val="00702D8C"/>
    <w:rsid w:val="0070669D"/>
    <w:rsid w:val="00707954"/>
    <w:rsid w:val="00711489"/>
    <w:rsid w:val="0071209B"/>
    <w:rsid w:val="00712225"/>
    <w:rsid w:val="00714336"/>
    <w:rsid w:val="00715525"/>
    <w:rsid w:val="007164A3"/>
    <w:rsid w:val="00717EE5"/>
    <w:rsid w:val="00720A4C"/>
    <w:rsid w:val="00720AD7"/>
    <w:rsid w:val="00722B13"/>
    <w:rsid w:val="00725C76"/>
    <w:rsid w:val="00726DA6"/>
    <w:rsid w:val="0073216D"/>
    <w:rsid w:val="007323BE"/>
    <w:rsid w:val="00733975"/>
    <w:rsid w:val="00734962"/>
    <w:rsid w:val="007357BB"/>
    <w:rsid w:val="007358D6"/>
    <w:rsid w:val="00736922"/>
    <w:rsid w:val="007369F7"/>
    <w:rsid w:val="00737D9B"/>
    <w:rsid w:val="007403F1"/>
    <w:rsid w:val="007448C0"/>
    <w:rsid w:val="007552F7"/>
    <w:rsid w:val="007552FD"/>
    <w:rsid w:val="007568AE"/>
    <w:rsid w:val="00756B34"/>
    <w:rsid w:val="00756D17"/>
    <w:rsid w:val="007608A2"/>
    <w:rsid w:val="00760B03"/>
    <w:rsid w:val="0076238C"/>
    <w:rsid w:val="00764A34"/>
    <w:rsid w:val="00765F8D"/>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051F"/>
    <w:rsid w:val="007B1405"/>
    <w:rsid w:val="007B201A"/>
    <w:rsid w:val="007B234F"/>
    <w:rsid w:val="007B433E"/>
    <w:rsid w:val="007B6B94"/>
    <w:rsid w:val="007C14FF"/>
    <w:rsid w:val="007C46B4"/>
    <w:rsid w:val="007D252D"/>
    <w:rsid w:val="007E2905"/>
    <w:rsid w:val="007E2F38"/>
    <w:rsid w:val="007E5E81"/>
    <w:rsid w:val="007E7598"/>
    <w:rsid w:val="007E7B0C"/>
    <w:rsid w:val="007E7B94"/>
    <w:rsid w:val="007F0F60"/>
    <w:rsid w:val="007F1BDA"/>
    <w:rsid w:val="007F2C5D"/>
    <w:rsid w:val="007F3917"/>
    <w:rsid w:val="007F4A88"/>
    <w:rsid w:val="007F6943"/>
    <w:rsid w:val="00800B3C"/>
    <w:rsid w:val="008016EE"/>
    <w:rsid w:val="00802169"/>
    <w:rsid w:val="00803E0F"/>
    <w:rsid w:val="008068AE"/>
    <w:rsid w:val="00807DA9"/>
    <w:rsid w:val="0081223C"/>
    <w:rsid w:val="00813C31"/>
    <w:rsid w:val="0081426D"/>
    <w:rsid w:val="00817420"/>
    <w:rsid w:val="008202FB"/>
    <w:rsid w:val="00820880"/>
    <w:rsid w:val="00821855"/>
    <w:rsid w:val="00823697"/>
    <w:rsid w:val="00825017"/>
    <w:rsid w:val="00826C1B"/>
    <w:rsid w:val="00827C5F"/>
    <w:rsid w:val="00831ACF"/>
    <w:rsid w:val="00834820"/>
    <w:rsid w:val="008355D9"/>
    <w:rsid w:val="00835F41"/>
    <w:rsid w:val="0083797B"/>
    <w:rsid w:val="00837C3D"/>
    <w:rsid w:val="008414B1"/>
    <w:rsid w:val="008416BD"/>
    <w:rsid w:val="0084182E"/>
    <w:rsid w:val="00844435"/>
    <w:rsid w:val="00845EF1"/>
    <w:rsid w:val="008467C3"/>
    <w:rsid w:val="0084719C"/>
    <w:rsid w:val="008473A4"/>
    <w:rsid w:val="00854312"/>
    <w:rsid w:val="00855925"/>
    <w:rsid w:val="00855CEB"/>
    <w:rsid w:val="008565A9"/>
    <w:rsid w:val="0085789B"/>
    <w:rsid w:val="00860B88"/>
    <w:rsid w:val="008618D7"/>
    <w:rsid w:val="00861B65"/>
    <w:rsid w:val="0086466A"/>
    <w:rsid w:val="00870F2B"/>
    <w:rsid w:val="00871BED"/>
    <w:rsid w:val="00873A10"/>
    <w:rsid w:val="0087661B"/>
    <w:rsid w:val="0087690D"/>
    <w:rsid w:val="008809C6"/>
    <w:rsid w:val="008821BF"/>
    <w:rsid w:val="0088485C"/>
    <w:rsid w:val="0088586A"/>
    <w:rsid w:val="00890EDA"/>
    <w:rsid w:val="00891340"/>
    <w:rsid w:val="0089501B"/>
    <w:rsid w:val="00896597"/>
    <w:rsid w:val="008973D9"/>
    <w:rsid w:val="00897C44"/>
    <w:rsid w:val="00897F21"/>
    <w:rsid w:val="008A20C8"/>
    <w:rsid w:val="008A22A5"/>
    <w:rsid w:val="008A4D55"/>
    <w:rsid w:val="008A5FB3"/>
    <w:rsid w:val="008A64FB"/>
    <w:rsid w:val="008B485A"/>
    <w:rsid w:val="008B7376"/>
    <w:rsid w:val="008B7445"/>
    <w:rsid w:val="008C2A30"/>
    <w:rsid w:val="008C63CA"/>
    <w:rsid w:val="008C745F"/>
    <w:rsid w:val="008D01C9"/>
    <w:rsid w:val="008D14C1"/>
    <w:rsid w:val="008D566C"/>
    <w:rsid w:val="008D7932"/>
    <w:rsid w:val="008D7BBA"/>
    <w:rsid w:val="008E0783"/>
    <w:rsid w:val="008E1B6F"/>
    <w:rsid w:val="008E3561"/>
    <w:rsid w:val="008E6DD5"/>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0B4D"/>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704"/>
    <w:rsid w:val="009579A5"/>
    <w:rsid w:val="00957CC0"/>
    <w:rsid w:val="00961E84"/>
    <w:rsid w:val="009648F2"/>
    <w:rsid w:val="00966A5D"/>
    <w:rsid w:val="009707C0"/>
    <w:rsid w:val="00971DD5"/>
    <w:rsid w:val="0097217F"/>
    <w:rsid w:val="0097262B"/>
    <w:rsid w:val="00972E92"/>
    <w:rsid w:val="00977DAA"/>
    <w:rsid w:val="00981E45"/>
    <w:rsid w:val="0098272B"/>
    <w:rsid w:val="00982BE2"/>
    <w:rsid w:val="009831C3"/>
    <w:rsid w:val="00985A03"/>
    <w:rsid w:val="00985A41"/>
    <w:rsid w:val="0098721B"/>
    <w:rsid w:val="009904B4"/>
    <w:rsid w:val="009916B4"/>
    <w:rsid w:val="00991E03"/>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2F9E"/>
    <w:rsid w:val="009C47EB"/>
    <w:rsid w:val="009C5754"/>
    <w:rsid w:val="009C57C4"/>
    <w:rsid w:val="009D2840"/>
    <w:rsid w:val="009D5090"/>
    <w:rsid w:val="009D5117"/>
    <w:rsid w:val="009D6231"/>
    <w:rsid w:val="009E5623"/>
    <w:rsid w:val="009F045D"/>
    <w:rsid w:val="009F05F2"/>
    <w:rsid w:val="009F38B1"/>
    <w:rsid w:val="009F5414"/>
    <w:rsid w:val="009F55B4"/>
    <w:rsid w:val="009F5641"/>
    <w:rsid w:val="009F6FC1"/>
    <w:rsid w:val="009F7DD1"/>
    <w:rsid w:val="00A016D8"/>
    <w:rsid w:val="00A01CCF"/>
    <w:rsid w:val="00A0271E"/>
    <w:rsid w:val="00A02A28"/>
    <w:rsid w:val="00A04336"/>
    <w:rsid w:val="00A05EA7"/>
    <w:rsid w:val="00A06F2C"/>
    <w:rsid w:val="00A10543"/>
    <w:rsid w:val="00A110FF"/>
    <w:rsid w:val="00A149FA"/>
    <w:rsid w:val="00A15081"/>
    <w:rsid w:val="00A17525"/>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2A6C"/>
    <w:rsid w:val="00A6415E"/>
    <w:rsid w:val="00A721E5"/>
    <w:rsid w:val="00A7452A"/>
    <w:rsid w:val="00A74EFB"/>
    <w:rsid w:val="00A809FC"/>
    <w:rsid w:val="00A80D32"/>
    <w:rsid w:val="00A820A1"/>
    <w:rsid w:val="00A8289A"/>
    <w:rsid w:val="00A837B1"/>
    <w:rsid w:val="00A85F57"/>
    <w:rsid w:val="00A87879"/>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340D"/>
    <w:rsid w:val="00AC557F"/>
    <w:rsid w:val="00AC5A56"/>
    <w:rsid w:val="00AC6A25"/>
    <w:rsid w:val="00AD0850"/>
    <w:rsid w:val="00AD1137"/>
    <w:rsid w:val="00AD2C99"/>
    <w:rsid w:val="00AE0FC9"/>
    <w:rsid w:val="00AE6006"/>
    <w:rsid w:val="00AF0EE1"/>
    <w:rsid w:val="00AF13C1"/>
    <w:rsid w:val="00AF46F5"/>
    <w:rsid w:val="00AF7213"/>
    <w:rsid w:val="00AF77AA"/>
    <w:rsid w:val="00B00D89"/>
    <w:rsid w:val="00B02BA1"/>
    <w:rsid w:val="00B02C01"/>
    <w:rsid w:val="00B038A4"/>
    <w:rsid w:val="00B03967"/>
    <w:rsid w:val="00B05F00"/>
    <w:rsid w:val="00B06804"/>
    <w:rsid w:val="00B12C79"/>
    <w:rsid w:val="00B14F44"/>
    <w:rsid w:val="00B15390"/>
    <w:rsid w:val="00B30DA1"/>
    <w:rsid w:val="00B37F1C"/>
    <w:rsid w:val="00B42584"/>
    <w:rsid w:val="00B4349D"/>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2B30"/>
    <w:rsid w:val="00BD5FCA"/>
    <w:rsid w:val="00BD6D04"/>
    <w:rsid w:val="00BD7D4E"/>
    <w:rsid w:val="00BE23A6"/>
    <w:rsid w:val="00BE25A1"/>
    <w:rsid w:val="00BE558B"/>
    <w:rsid w:val="00BF0E31"/>
    <w:rsid w:val="00BF1C2C"/>
    <w:rsid w:val="00BF2AFD"/>
    <w:rsid w:val="00BF4FBC"/>
    <w:rsid w:val="00BF53BC"/>
    <w:rsid w:val="00BF6DFB"/>
    <w:rsid w:val="00C0046C"/>
    <w:rsid w:val="00C023B0"/>
    <w:rsid w:val="00C03508"/>
    <w:rsid w:val="00C035DD"/>
    <w:rsid w:val="00C040A0"/>
    <w:rsid w:val="00C1051B"/>
    <w:rsid w:val="00C157AF"/>
    <w:rsid w:val="00C17197"/>
    <w:rsid w:val="00C17E02"/>
    <w:rsid w:val="00C20AB6"/>
    <w:rsid w:val="00C21057"/>
    <w:rsid w:val="00C22C69"/>
    <w:rsid w:val="00C22E17"/>
    <w:rsid w:val="00C25717"/>
    <w:rsid w:val="00C2682F"/>
    <w:rsid w:val="00C318C1"/>
    <w:rsid w:val="00C323E5"/>
    <w:rsid w:val="00C32D89"/>
    <w:rsid w:val="00C3460C"/>
    <w:rsid w:val="00C37F7C"/>
    <w:rsid w:val="00C41215"/>
    <w:rsid w:val="00C424ED"/>
    <w:rsid w:val="00C43542"/>
    <w:rsid w:val="00C45452"/>
    <w:rsid w:val="00C45CAC"/>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85BC0"/>
    <w:rsid w:val="00C90EEC"/>
    <w:rsid w:val="00C94655"/>
    <w:rsid w:val="00C95424"/>
    <w:rsid w:val="00C968C7"/>
    <w:rsid w:val="00CA049D"/>
    <w:rsid w:val="00CA1FDF"/>
    <w:rsid w:val="00CA2E44"/>
    <w:rsid w:val="00CB378E"/>
    <w:rsid w:val="00CB3A5D"/>
    <w:rsid w:val="00CB4E2D"/>
    <w:rsid w:val="00CB5F15"/>
    <w:rsid w:val="00CB6D3F"/>
    <w:rsid w:val="00CB7735"/>
    <w:rsid w:val="00CC018B"/>
    <w:rsid w:val="00CC0ED5"/>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3493"/>
    <w:rsid w:val="00D834AE"/>
    <w:rsid w:val="00D85D89"/>
    <w:rsid w:val="00D872A2"/>
    <w:rsid w:val="00D932B2"/>
    <w:rsid w:val="00D93A0C"/>
    <w:rsid w:val="00D93D94"/>
    <w:rsid w:val="00D95DBB"/>
    <w:rsid w:val="00DA11C2"/>
    <w:rsid w:val="00DA19BD"/>
    <w:rsid w:val="00DA1FDA"/>
    <w:rsid w:val="00DA3F74"/>
    <w:rsid w:val="00DA6F75"/>
    <w:rsid w:val="00DB047A"/>
    <w:rsid w:val="00DB1587"/>
    <w:rsid w:val="00DB2AD0"/>
    <w:rsid w:val="00DD10E9"/>
    <w:rsid w:val="00DD1C20"/>
    <w:rsid w:val="00DD4244"/>
    <w:rsid w:val="00DD469A"/>
    <w:rsid w:val="00DE0F05"/>
    <w:rsid w:val="00DE1047"/>
    <w:rsid w:val="00DE14E5"/>
    <w:rsid w:val="00DE2F7A"/>
    <w:rsid w:val="00DE3A73"/>
    <w:rsid w:val="00DE5C0A"/>
    <w:rsid w:val="00DE6750"/>
    <w:rsid w:val="00DE6F45"/>
    <w:rsid w:val="00DE7B90"/>
    <w:rsid w:val="00DF10D7"/>
    <w:rsid w:val="00DF1135"/>
    <w:rsid w:val="00DF2B0D"/>
    <w:rsid w:val="00DF4524"/>
    <w:rsid w:val="00DF4AD0"/>
    <w:rsid w:val="00DF50F6"/>
    <w:rsid w:val="00E01C72"/>
    <w:rsid w:val="00E02AF0"/>
    <w:rsid w:val="00E03B12"/>
    <w:rsid w:val="00E03CDC"/>
    <w:rsid w:val="00E05C71"/>
    <w:rsid w:val="00E05E62"/>
    <w:rsid w:val="00E066A4"/>
    <w:rsid w:val="00E0685D"/>
    <w:rsid w:val="00E10956"/>
    <w:rsid w:val="00E12AA0"/>
    <w:rsid w:val="00E14F75"/>
    <w:rsid w:val="00E17682"/>
    <w:rsid w:val="00E22690"/>
    <w:rsid w:val="00E23E7D"/>
    <w:rsid w:val="00E25BDB"/>
    <w:rsid w:val="00E27803"/>
    <w:rsid w:val="00E31F96"/>
    <w:rsid w:val="00E323C0"/>
    <w:rsid w:val="00E371A3"/>
    <w:rsid w:val="00E37610"/>
    <w:rsid w:val="00E3783B"/>
    <w:rsid w:val="00E44BC2"/>
    <w:rsid w:val="00E45D03"/>
    <w:rsid w:val="00E461B4"/>
    <w:rsid w:val="00E50792"/>
    <w:rsid w:val="00E526AA"/>
    <w:rsid w:val="00E54401"/>
    <w:rsid w:val="00E546B6"/>
    <w:rsid w:val="00E54E0D"/>
    <w:rsid w:val="00E55612"/>
    <w:rsid w:val="00E57994"/>
    <w:rsid w:val="00E6193B"/>
    <w:rsid w:val="00E61B90"/>
    <w:rsid w:val="00E62726"/>
    <w:rsid w:val="00E62AD7"/>
    <w:rsid w:val="00E63457"/>
    <w:rsid w:val="00E64313"/>
    <w:rsid w:val="00E6563F"/>
    <w:rsid w:val="00E75F24"/>
    <w:rsid w:val="00E770AC"/>
    <w:rsid w:val="00E77B34"/>
    <w:rsid w:val="00E805FE"/>
    <w:rsid w:val="00E807BC"/>
    <w:rsid w:val="00E826B1"/>
    <w:rsid w:val="00E84C3C"/>
    <w:rsid w:val="00E857DC"/>
    <w:rsid w:val="00E91F47"/>
    <w:rsid w:val="00E922E4"/>
    <w:rsid w:val="00E92656"/>
    <w:rsid w:val="00E958D7"/>
    <w:rsid w:val="00E95D50"/>
    <w:rsid w:val="00E95E4E"/>
    <w:rsid w:val="00EA0688"/>
    <w:rsid w:val="00EA0F60"/>
    <w:rsid w:val="00EA1FAD"/>
    <w:rsid w:val="00EA37CF"/>
    <w:rsid w:val="00EA5BD3"/>
    <w:rsid w:val="00EB249C"/>
    <w:rsid w:val="00EB7C23"/>
    <w:rsid w:val="00EC0293"/>
    <w:rsid w:val="00EC326F"/>
    <w:rsid w:val="00EC4372"/>
    <w:rsid w:val="00EC5D41"/>
    <w:rsid w:val="00EC78F5"/>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43"/>
    <w:rsid w:val="00F034E4"/>
    <w:rsid w:val="00F036F5"/>
    <w:rsid w:val="00F04B91"/>
    <w:rsid w:val="00F04C53"/>
    <w:rsid w:val="00F06BFF"/>
    <w:rsid w:val="00F06FEA"/>
    <w:rsid w:val="00F0714E"/>
    <w:rsid w:val="00F10FEA"/>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529D"/>
    <w:rsid w:val="00F5602C"/>
    <w:rsid w:val="00F610EB"/>
    <w:rsid w:val="00F6264D"/>
    <w:rsid w:val="00F643D0"/>
    <w:rsid w:val="00F66982"/>
    <w:rsid w:val="00F73EB9"/>
    <w:rsid w:val="00F74B4E"/>
    <w:rsid w:val="00F756DD"/>
    <w:rsid w:val="00F76A6A"/>
    <w:rsid w:val="00F77CEA"/>
    <w:rsid w:val="00F80A74"/>
    <w:rsid w:val="00F80F2B"/>
    <w:rsid w:val="00F82FDD"/>
    <w:rsid w:val="00F85302"/>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18B2"/>
    <w:rsid w:val="00FD22A5"/>
    <w:rsid w:val="00FD325E"/>
    <w:rsid w:val="00FD38A0"/>
    <w:rsid w:val="00FD4008"/>
    <w:rsid w:val="00FD6B37"/>
    <w:rsid w:val="00FE00F3"/>
    <w:rsid w:val="00FE10DA"/>
    <w:rsid w:val="00FE1261"/>
    <w:rsid w:val="00FE1C26"/>
    <w:rsid w:val="00FE3F8D"/>
    <w:rsid w:val="00FE706D"/>
    <w:rsid w:val="00FE7306"/>
    <w:rsid w:val="00FE7655"/>
    <w:rsid w:val="00FF0BA5"/>
    <w:rsid w:val="00FF1CC6"/>
    <w:rsid w:val="00FF3551"/>
    <w:rsid w:val="00FF3B65"/>
    <w:rsid w:val="00FF50FF"/>
    <w:rsid w:val="00FF6FEA"/>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F8B"/>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8A2F8B"/>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 w:type="paragraph" w:customStyle="1" w:styleId="ListParagraph1">
    <w:name w:val="List Paragraph1"/>
    <w:basedOn w:val="Normal"/>
    <w:uiPriority w:val="99"/>
    <w:rsid w:val="00063C49"/>
    <w:pPr>
      <w:ind w:left="720"/>
    </w:pPr>
    <w:rPr>
      <w:spacing w:val="2"/>
      <w:sz w:val="28"/>
      <w:szCs w:val="22"/>
      <w:lang w:eastAsia="en-US"/>
    </w:rPr>
  </w:style>
</w:styles>
</file>

<file path=word/webSettings.xml><?xml version="1.0" encoding="utf-8"?>
<w:webSettings xmlns:r="http://schemas.openxmlformats.org/officeDocument/2006/relationships" xmlns:w="http://schemas.openxmlformats.org/wordprocessingml/2006/main">
  <w:divs>
    <w:div w:id="754057514">
      <w:marLeft w:val="0"/>
      <w:marRight w:val="0"/>
      <w:marTop w:val="0"/>
      <w:marBottom w:val="0"/>
      <w:divBdr>
        <w:top w:val="none" w:sz="0" w:space="0" w:color="auto"/>
        <w:left w:val="none" w:sz="0" w:space="0" w:color="auto"/>
        <w:bottom w:val="none" w:sz="0" w:space="0" w:color="auto"/>
        <w:right w:val="none" w:sz="0" w:space="0" w:color="auto"/>
      </w:divBdr>
    </w:div>
    <w:div w:id="754057515">
      <w:marLeft w:val="0"/>
      <w:marRight w:val="0"/>
      <w:marTop w:val="0"/>
      <w:marBottom w:val="0"/>
      <w:divBdr>
        <w:top w:val="none" w:sz="0" w:space="0" w:color="auto"/>
        <w:left w:val="none" w:sz="0" w:space="0" w:color="auto"/>
        <w:bottom w:val="none" w:sz="0" w:space="0" w:color="auto"/>
        <w:right w:val="none" w:sz="0" w:space="0" w:color="auto"/>
      </w:divBdr>
    </w:div>
    <w:div w:id="754057516">
      <w:marLeft w:val="0"/>
      <w:marRight w:val="0"/>
      <w:marTop w:val="0"/>
      <w:marBottom w:val="0"/>
      <w:divBdr>
        <w:top w:val="none" w:sz="0" w:space="0" w:color="auto"/>
        <w:left w:val="none" w:sz="0" w:space="0" w:color="auto"/>
        <w:bottom w:val="none" w:sz="0" w:space="0" w:color="auto"/>
        <w:right w:val="none" w:sz="0" w:space="0" w:color="auto"/>
      </w:divBdr>
    </w:div>
    <w:div w:id="754057517">
      <w:marLeft w:val="0"/>
      <w:marRight w:val="0"/>
      <w:marTop w:val="0"/>
      <w:marBottom w:val="0"/>
      <w:divBdr>
        <w:top w:val="none" w:sz="0" w:space="0" w:color="auto"/>
        <w:left w:val="none" w:sz="0" w:space="0" w:color="auto"/>
        <w:bottom w:val="none" w:sz="0" w:space="0" w:color="auto"/>
        <w:right w:val="none" w:sz="0" w:space="0" w:color="auto"/>
      </w:divBdr>
    </w:div>
    <w:div w:id="754057518">
      <w:marLeft w:val="0"/>
      <w:marRight w:val="0"/>
      <w:marTop w:val="0"/>
      <w:marBottom w:val="0"/>
      <w:divBdr>
        <w:top w:val="none" w:sz="0" w:space="0" w:color="auto"/>
        <w:left w:val="none" w:sz="0" w:space="0" w:color="auto"/>
        <w:bottom w:val="none" w:sz="0" w:space="0" w:color="auto"/>
        <w:right w:val="none" w:sz="0" w:space="0" w:color="auto"/>
      </w:divBdr>
    </w:div>
    <w:div w:id="754057519">
      <w:marLeft w:val="0"/>
      <w:marRight w:val="0"/>
      <w:marTop w:val="0"/>
      <w:marBottom w:val="0"/>
      <w:divBdr>
        <w:top w:val="none" w:sz="0" w:space="0" w:color="auto"/>
        <w:left w:val="none" w:sz="0" w:space="0" w:color="auto"/>
        <w:bottom w:val="none" w:sz="0" w:space="0" w:color="auto"/>
        <w:right w:val="none" w:sz="0" w:space="0" w:color="auto"/>
      </w:divBdr>
    </w:div>
    <w:div w:id="754057520">
      <w:marLeft w:val="0"/>
      <w:marRight w:val="0"/>
      <w:marTop w:val="0"/>
      <w:marBottom w:val="0"/>
      <w:divBdr>
        <w:top w:val="none" w:sz="0" w:space="0" w:color="auto"/>
        <w:left w:val="none" w:sz="0" w:space="0" w:color="auto"/>
        <w:bottom w:val="none" w:sz="0" w:space="0" w:color="auto"/>
        <w:right w:val="none" w:sz="0" w:space="0" w:color="auto"/>
      </w:divBdr>
    </w:div>
    <w:div w:id="754057521">
      <w:marLeft w:val="0"/>
      <w:marRight w:val="0"/>
      <w:marTop w:val="0"/>
      <w:marBottom w:val="0"/>
      <w:divBdr>
        <w:top w:val="none" w:sz="0" w:space="0" w:color="auto"/>
        <w:left w:val="none" w:sz="0" w:space="0" w:color="auto"/>
        <w:bottom w:val="none" w:sz="0" w:space="0" w:color="auto"/>
        <w:right w:val="none" w:sz="0" w:space="0" w:color="auto"/>
      </w:divBdr>
    </w:div>
    <w:div w:id="754057522">
      <w:marLeft w:val="0"/>
      <w:marRight w:val="0"/>
      <w:marTop w:val="0"/>
      <w:marBottom w:val="0"/>
      <w:divBdr>
        <w:top w:val="none" w:sz="0" w:space="0" w:color="auto"/>
        <w:left w:val="none" w:sz="0" w:space="0" w:color="auto"/>
        <w:bottom w:val="none" w:sz="0" w:space="0" w:color="auto"/>
        <w:right w:val="none" w:sz="0" w:space="0" w:color="auto"/>
      </w:divBdr>
    </w:div>
    <w:div w:id="754057523">
      <w:marLeft w:val="0"/>
      <w:marRight w:val="0"/>
      <w:marTop w:val="0"/>
      <w:marBottom w:val="0"/>
      <w:divBdr>
        <w:top w:val="none" w:sz="0" w:space="0" w:color="auto"/>
        <w:left w:val="none" w:sz="0" w:space="0" w:color="auto"/>
        <w:bottom w:val="none" w:sz="0" w:space="0" w:color="auto"/>
        <w:right w:val="none" w:sz="0" w:space="0" w:color="auto"/>
      </w:divBdr>
    </w:div>
    <w:div w:id="754057524">
      <w:marLeft w:val="0"/>
      <w:marRight w:val="0"/>
      <w:marTop w:val="0"/>
      <w:marBottom w:val="0"/>
      <w:divBdr>
        <w:top w:val="none" w:sz="0" w:space="0" w:color="auto"/>
        <w:left w:val="none" w:sz="0" w:space="0" w:color="auto"/>
        <w:bottom w:val="none" w:sz="0" w:space="0" w:color="auto"/>
        <w:right w:val="none" w:sz="0" w:space="0" w:color="auto"/>
      </w:divBdr>
    </w:div>
    <w:div w:id="754057525">
      <w:marLeft w:val="0"/>
      <w:marRight w:val="0"/>
      <w:marTop w:val="0"/>
      <w:marBottom w:val="0"/>
      <w:divBdr>
        <w:top w:val="none" w:sz="0" w:space="0" w:color="auto"/>
        <w:left w:val="none" w:sz="0" w:space="0" w:color="auto"/>
        <w:bottom w:val="none" w:sz="0" w:space="0" w:color="auto"/>
        <w:right w:val="none" w:sz="0" w:space="0" w:color="auto"/>
      </w:divBdr>
    </w:div>
    <w:div w:id="754057526">
      <w:marLeft w:val="0"/>
      <w:marRight w:val="0"/>
      <w:marTop w:val="0"/>
      <w:marBottom w:val="0"/>
      <w:divBdr>
        <w:top w:val="none" w:sz="0" w:space="0" w:color="auto"/>
        <w:left w:val="none" w:sz="0" w:space="0" w:color="auto"/>
        <w:bottom w:val="none" w:sz="0" w:space="0" w:color="auto"/>
        <w:right w:val="none" w:sz="0" w:space="0" w:color="auto"/>
      </w:divBdr>
    </w:div>
    <w:div w:id="754057527">
      <w:marLeft w:val="0"/>
      <w:marRight w:val="0"/>
      <w:marTop w:val="0"/>
      <w:marBottom w:val="0"/>
      <w:divBdr>
        <w:top w:val="none" w:sz="0" w:space="0" w:color="auto"/>
        <w:left w:val="none" w:sz="0" w:space="0" w:color="auto"/>
        <w:bottom w:val="none" w:sz="0" w:space="0" w:color="auto"/>
        <w:right w:val="none" w:sz="0" w:space="0" w:color="auto"/>
      </w:divBdr>
    </w:div>
    <w:div w:id="7540575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610</Words>
  <Characters>348</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LІІ сесії Новороздільської міської ради </dc:title>
  <dc:subject/>
  <dc:creator>RePack by Diakov</dc:creator>
  <cp:keywords/>
  <dc:description/>
  <cp:lastModifiedBy>Фокс</cp:lastModifiedBy>
  <cp:revision>2</cp:revision>
  <cp:lastPrinted>2019-12-06T17:25:00Z</cp:lastPrinted>
  <dcterms:created xsi:type="dcterms:W3CDTF">2019-12-11T19:12:00Z</dcterms:created>
  <dcterms:modified xsi:type="dcterms:W3CDTF">2019-12-11T19:12:00Z</dcterms:modified>
</cp:coreProperties>
</file>