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4.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0801" w:rsidRDefault="00300801" w:rsidP="00777B76">
      <w:pPr>
        <w:shd w:val="clear" w:color="auto" w:fill="FFFFFF"/>
        <w:spacing w:line="269" w:lineRule="exact"/>
        <w:rPr>
          <w:b/>
          <w:lang w:val="uk-UA"/>
        </w:rPr>
      </w:pPr>
    </w:p>
    <w:tbl>
      <w:tblPr>
        <w:tblW w:w="10314" w:type="dxa"/>
        <w:tblLook w:val="00A0"/>
      </w:tblPr>
      <w:tblGrid>
        <w:gridCol w:w="6912"/>
        <w:gridCol w:w="3402"/>
      </w:tblGrid>
      <w:tr w:rsidR="00300801" w:rsidTr="006E4310">
        <w:tc>
          <w:tcPr>
            <w:tcW w:w="6912" w:type="dxa"/>
          </w:tcPr>
          <w:p w:rsidR="00300801" w:rsidRPr="006E4310" w:rsidRDefault="00300801" w:rsidP="006E4310">
            <w:pPr>
              <w:spacing w:line="269" w:lineRule="exact"/>
              <w:rPr>
                <w:b/>
                <w:sz w:val="22"/>
                <w:szCs w:val="22"/>
                <w:lang w:val="uk-UA"/>
              </w:rPr>
            </w:pPr>
          </w:p>
        </w:tc>
        <w:tc>
          <w:tcPr>
            <w:tcW w:w="3402" w:type="dxa"/>
          </w:tcPr>
          <w:p w:rsidR="00300801" w:rsidRPr="006E4310" w:rsidRDefault="00300801" w:rsidP="006E4310">
            <w:pPr>
              <w:tabs>
                <w:tab w:val="left" w:pos="10992"/>
                <w:tab w:val="left" w:pos="11908"/>
                <w:tab w:val="left" w:pos="12824"/>
                <w:tab w:val="left" w:pos="13740"/>
                <w:tab w:val="left" w:pos="14656"/>
              </w:tabs>
              <w:ind w:right="425"/>
              <w:jc w:val="both"/>
              <w:rPr>
                <w:b/>
                <w:sz w:val="22"/>
                <w:szCs w:val="22"/>
                <w:lang w:val="uk-UA"/>
              </w:rPr>
            </w:pPr>
            <w:r w:rsidRPr="006E4310">
              <w:rPr>
                <w:b/>
                <w:sz w:val="22"/>
                <w:szCs w:val="22"/>
              </w:rPr>
              <w:t>Додаток</w:t>
            </w:r>
            <w:r w:rsidRPr="006E4310">
              <w:rPr>
                <w:b/>
                <w:sz w:val="22"/>
                <w:szCs w:val="22"/>
                <w:lang w:val="uk-UA"/>
              </w:rPr>
              <w:t xml:space="preserve"> </w:t>
            </w:r>
          </w:p>
          <w:p w:rsidR="00300801" w:rsidRPr="006E4310" w:rsidRDefault="00300801" w:rsidP="006E4310">
            <w:pPr>
              <w:tabs>
                <w:tab w:val="left" w:pos="10992"/>
                <w:tab w:val="left" w:pos="11908"/>
                <w:tab w:val="left" w:pos="12824"/>
                <w:tab w:val="left" w:pos="13740"/>
                <w:tab w:val="left" w:pos="14656"/>
              </w:tabs>
              <w:ind w:right="425"/>
              <w:jc w:val="both"/>
              <w:rPr>
                <w:b/>
                <w:sz w:val="22"/>
                <w:szCs w:val="22"/>
                <w:lang w:val="uk-UA"/>
              </w:rPr>
            </w:pPr>
            <w:r w:rsidRPr="006E4310">
              <w:rPr>
                <w:b/>
                <w:sz w:val="22"/>
                <w:szCs w:val="22"/>
              </w:rPr>
              <w:t>до рішення міської ради №</w:t>
            </w:r>
            <w:r w:rsidRPr="006E4310">
              <w:rPr>
                <w:b/>
                <w:sz w:val="22"/>
                <w:szCs w:val="22"/>
                <w:lang w:val="uk-UA"/>
              </w:rPr>
              <w:t xml:space="preserve"> 865 від 18.12.2018 року</w:t>
            </w:r>
          </w:p>
          <w:p w:rsidR="00300801" w:rsidRPr="006E4310" w:rsidRDefault="00300801" w:rsidP="006E4310">
            <w:pPr>
              <w:spacing w:line="269" w:lineRule="exact"/>
              <w:rPr>
                <w:b/>
                <w:sz w:val="22"/>
                <w:szCs w:val="22"/>
                <w:lang w:val="uk-UA"/>
              </w:rPr>
            </w:pPr>
          </w:p>
        </w:tc>
      </w:tr>
    </w:tbl>
    <w:p w:rsidR="00300801" w:rsidRDefault="00300801" w:rsidP="00777B76">
      <w:pPr>
        <w:shd w:val="clear" w:color="auto" w:fill="FFFFFF"/>
        <w:spacing w:line="269" w:lineRule="exact"/>
        <w:rPr>
          <w:b/>
          <w:lang w:val="uk-UA"/>
        </w:rPr>
      </w:pPr>
    </w:p>
    <w:p w:rsidR="00300801" w:rsidRDefault="00300801" w:rsidP="00FB6C75">
      <w:pPr>
        <w:tabs>
          <w:tab w:val="left" w:pos="10992"/>
          <w:tab w:val="left" w:pos="11908"/>
          <w:tab w:val="left" w:pos="12824"/>
          <w:tab w:val="left" w:pos="13740"/>
          <w:tab w:val="left" w:pos="14656"/>
        </w:tabs>
        <w:jc w:val="right"/>
        <w:rPr>
          <w:b/>
          <w:lang w:val="uk-UA"/>
        </w:rPr>
      </w:pPr>
    </w:p>
    <w:p w:rsidR="00300801" w:rsidRDefault="00300801" w:rsidP="00CD5543">
      <w:pPr>
        <w:shd w:val="clear" w:color="auto" w:fill="FFFFFF"/>
        <w:spacing w:line="269" w:lineRule="exact"/>
        <w:rPr>
          <w:b/>
          <w:lang w:val="uk-UA"/>
        </w:rPr>
      </w:pPr>
    </w:p>
    <w:tbl>
      <w:tblPr>
        <w:tblW w:w="9497" w:type="dxa"/>
        <w:tblInd w:w="392" w:type="dxa"/>
        <w:tblLayout w:type="fixed"/>
        <w:tblLook w:val="01E0"/>
      </w:tblPr>
      <w:tblGrid>
        <w:gridCol w:w="5103"/>
        <w:gridCol w:w="4394"/>
      </w:tblGrid>
      <w:tr w:rsidR="00300801" w:rsidRPr="00FC111E" w:rsidTr="00FB6C75">
        <w:tc>
          <w:tcPr>
            <w:tcW w:w="5103" w:type="dxa"/>
          </w:tcPr>
          <w:p w:rsidR="00300801" w:rsidRPr="00FC111E" w:rsidRDefault="00300801" w:rsidP="00FB6C75">
            <w:pPr>
              <w:shd w:val="clear" w:color="auto" w:fill="FFFFFF"/>
              <w:spacing w:line="317" w:lineRule="exact"/>
              <w:rPr>
                <w:rFonts w:eastAsia="MS Mincho"/>
              </w:rPr>
            </w:pPr>
            <w:r w:rsidRPr="00FC111E">
              <w:t>ПОГОДЖЕНО</w:t>
            </w:r>
          </w:p>
          <w:p w:rsidR="00300801" w:rsidRPr="00FC111E" w:rsidRDefault="00300801" w:rsidP="00FB6C75">
            <w:pPr>
              <w:shd w:val="clear" w:color="auto" w:fill="FFFFFF"/>
              <w:spacing w:line="317" w:lineRule="exact"/>
            </w:pPr>
            <w:r w:rsidRPr="00FC111E">
              <w:t xml:space="preserve">Рішенням виконавчого комітету </w:t>
            </w:r>
          </w:p>
          <w:p w:rsidR="00300801" w:rsidRPr="00FC111E" w:rsidRDefault="00300801" w:rsidP="00FB6C75">
            <w:pPr>
              <w:shd w:val="clear" w:color="auto" w:fill="FFFFFF"/>
              <w:spacing w:line="317" w:lineRule="exact"/>
            </w:pPr>
            <w:r w:rsidRPr="00FC111E">
              <w:t>Новороздільської міської ради</w:t>
            </w:r>
          </w:p>
          <w:p w:rsidR="00300801" w:rsidRDefault="00300801" w:rsidP="00FB6C75">
            <w:pPr>
              <w:shd w:val="clear" w:color="auto" w:fill="FFFFFF"/>
              <w:tabs>
                <w:tab w:val="left" w:leader="underscore" w:pos="5822"/>
                <w:tab w:val="left" w:leader="underscore" w:pos="7090"/>
                <w:tab w:val="left" w:leader="underscore" w:pos="8765"/>
              </w:tabs>
              <w:spacing w:line="317" w:lineRule="exact"/>
              <w:rPr>
                <w:lang w:val="uk-UA"/>
              </w:rPr>
            </w:pPr>
            <w:r w:rsidRPr="00FC111E">
              <w:t>від  1</w:t>
            </w:r>
            <w:r w:rsidRPr="00FC111E">
              <w:rPr>
                <w:lang w:val="uk-UA"/>
              </w:rPr>
              <w:t>4</w:t>
            </w:r>
            <w:r w:rsidRPr="00FC111E">
              <w:t>.12.</w:t>
            </w:r>
            <w:r>
              <w:rPr>
                <w:lang w:val="uk-UA"/>
              </w:rPr>
              <w:t>20</w:t>
            </w:r>
            <w:r w:rsidRPr="00FC111E">
              <w:t>1</w:t>
            </w:r>
            <w:r>
              <w:rPr>
                <w:lang w:val="uk-UA"/>
              </w:rPr>
              <w:t>8</w:t>
            </w:r>
            <w:r w:rsidRPr="00FC111E">
              <w:t xml:space="preserve"> р</w:t>
            </w:r>
            <w:r w:rsidRPr="00FC111E">
              <w:rPr>
                <w:lang w:val="uk-UA"/>
              </w:rPr>
              <w:t>оку</w:t>
            </w:r>
            <w:r w:rsidRPr="00FC111E">
              <w:t xml:space="preserve"> № </w:t>
            </w:r>
            <w:r>
              <w:rPr>
                <w:lang w:val="uk-UA"/>
              </w:rPr>
              <w:t>342</w:t>
            </w:r>
          </w:p>
          <w:p w:rsidR="00300801" w:rsidRPr="00181AF0" w:rsidRDefault="00300801" w:rsidP="00FB6C75">
            <w:pPr>
              <w:shd w:val="clear" w:color="auto" w:fill="FFFFFF"/>
              <w:tabs>
                <w:tab w:val="left" w:leader="underscore" w:pos="5822"/>
                <w:tab w:val="left" w:leader="underscore" w:pos="7090"/>
                <w:tab w:val="left" w:leader="underscore" w:pos="8765"/>
              </w:tabs>
              <w:spacing w:line="317" w:lineRule="exact"/>
              <w:rPr>
                <w:lang w:val="uk-UA"/>
              </w:rPr>
            </w:pPr>
          </w:p>
          <w:p w:rsidR="00300801" w:rsidRPr="00FC111E" w:rsidRDefault="00300801" w:rsidP="00FB6C75">
            <w:pPr>
              <w:shd w:val="clear" w:color="auto" w:fill="FFFFFF"/>
              <w:tabs>
                <w:tab w:val="left" w:leader="underscore" w:pos="7267"/>
              </w:tabs>
              <w:spacing w:line="317" w:lineRule="exact"/>
              <w:ind w:right="518"/>
            </w:pPr>
            <w:r w:rsidRPr="00FC111E">
              <w:t>Міський голова</w:t>
            </w:r>
            <w:r w:rsidRPr="00FC111E">
              <w:br/>
              <w:t>_________________</w:t>
            </w:r>
            <w:r w:rsidRPr="00FC111E">
              <w:rPr>
                <w:lang w:val="uk-UA"/>
              </w:rPr>
              <w:t xml:space="preserve"> </w:t>
            </w:r>
            <w:r w:rsidRPr="00FC111E">
              <w:t>А.Р.</w:t>
            </w:r>
            <w:r w:rsidRPr="00FC111E">
              <w:rPr>
                <w:lang w:val="uk-UA"/>
              </w:rPr>
              <w:t xml:space="preserve"> </w:t>
            </w:r>
            <w:r w:rsidRPr="00FC111E">
              <w:t>Мелешко</w:t>
            </w:r>
          </w:p>
          <w:p w:rsidR="00300801" w:rsidRPr="00FC111E" w:rsidRDefault="00300801" w:rsidP="00FB6C75">
            <w:pPr>
              <w:spacing w:line="317" w:lineRule="exact"/>
              <w:rPr>
                <w:rFonts w:eastAsia="MS Mincho"/>
              </w:rPr>
            </w:pPr>
          </w:p>
        </w:tc>
        <w:tc>
          <w:tcPr>
            <w:tcW w:w="4394" w:type="dxa"/>
          </w:tcPr>
          <w:p w:rsidR="00300801" w:rsidRPr="00FC111E" w:rsidRDefault="00300801" w:rsidP="00FB6C75">
            <w:pPr>
              <w:shd w:val="clear" w:color="auto" w:fill="FFFFFF"/>
              <w:spacing w:line="317" w:lineRule="exact"/>
              <w:rPr>
                <w:rFonts w:eastAsia="MS Mincho"/>
              </w:rPr>
            </w:pPr>
            <w:r w:rsidRPr="00FC111E">
              <w:t>ЗАТВЕРДЖЕНО</w:t>
            </w:r>
          </w:p>
          <w:p w:rsidR="00300801" w:rsidRDefault="00300801" w:rsidP="00FB6C75">
            <w:pPr>
              <w:shd w:val="clear" w:color="auto" w:fill="FFFFFF"/>
              <w:spacing w:line="317" w:lineRule="exact"/>
              <w:rPr>
                <w:lang w:val="uk-UA"/>
              </w:rPr>
            </w:pPr>
            <w:r w:rsidRPr="00FC111E">
              <w:t xml:space="preserve">Рішенням сесії </w:t>
            </w:r>
          </w:p>
          <w:p w:rsidR="00300801" w:rsidRPr="00181AF0" w:rsidRDefault="00300801" w:rsidP="00FB6C75">
            <w:pPr>
              <w:shd w:val="clear" w:color="auto" w:fill="FFFFFF"/>
              <w:spacing w:line="317" w:lineRule="exact"/>
              <w:rPr>
                <w:lang w:val="uk-UA"/>
              </w:rPr>
            </w:pPr>
            <w:r w:rsidRPr="00181AF0">
              <w:rPr>
                <w:lang w:val="uk-UA"/>
              </w:rPr>
              <w:t>Новороздільської міської ради</w:t>
            </w:r>
          </w:p>
          <w:p w:rsidR="00300801" w:rsidRDefault="00300801" w:rsidP="00FB6C75">
            <w:pPr>
              <w:shd w:val="clear" w:color="auto" w:fill="FFFFFF"/>
              <w:tabs>
                <w:tab w:val="left" w:leader="underscore" w:pos="5822"/>
                <w:tab w:val="left" w:leader="underscore" w:pos="7090"/>
                <w:tab w:val="left" w:leader="underscore" w:pos="8765"/>
              </w:tabs>
              <w:spacing w:line="317" w:lineRule="exact"/>
              <w:rPr>
                <w:lang w:val="uk-UA"/>
              </w:rPr>
            </w:pPr>
            <w:r w:rsidRPr="00181AF0">
              <w:rPr>
                <w:lang w:val="uk-UA"/>
              </w:rPr>
              <w:t xml:space="preserve">від </w:t>
            </w:r>
            <w:r>
              <w:rPr>
                <w:lang w:val="uk-UA"/>
              </w:rPr>
              <w:t>18</w:t>
            </w:r>
            <w:r w:rsidRPr="00181AF0">
              <w:rPr>
                <w:lang w:val="uk-UA"/>
              </w:rPr>
              <w:t>.</w:t>
            </w:r>
            <w:r w:rsidRPr="00FC111E">
              <w:rPr>
                <w:lang w:val="uk-UA"/>
              </w:rPr>
              <w:t>12</w:t>
            </w:r>
            <w:r w:rsidRPr="00181AF0">
              <w:rPr>
                <w:lang w:val="uk-UA"/>
              </w:rPr>
              <w:t>.201</w:t>
            </w:r>
            <w:r>
              <w:rPr>
                <w:lang w:val="uk-UA"/>
              </w:rPr>
              <w:t>8</w:t>
            </w:r>
            <w:r w:rsidRPr="00FC111E">
              <w:rPr>
                <w:lang w:val="uk-UA"/>
              </w:rPr>
              <w:t xml:space="preserve"> </w:t>
            </w:r>
            <w:r w:rsidRPr="00181AF0">
              <w:rPr>
                <w:lang w:val="uk-UA"/>
              </w:rPr>
              <w:t>р</w:t>
            </w:r>
            <w:r>
              <w:rPr>
                <w:lang w:val="uk-UA"/>
              </w:rPr>
              <w:t>оку</w:t>
            </w:r>
            <w:r w:rsidRPr="00181AF0">
              <w:rPr>
                <w:lang w:val="uk-UA"/>
              </w:rPr>
              <w:t xml:space="preserve"> № </w:t>
            </w:r>
            <w:r>
              <w:rPr>
                <w:lang w:val="uk-UA"/>
              </w:rPr>
              <w:t>865</w:t>
            </w:r>
          </w:p>
          <w:p w:rsidR="00300801" w:rsidRPr="00181AF0" w:rsidRDefault="00300801" w:rsidP="00FB6C75">
            <w:pPr>
              <w:shd w:val="clear" w:color="auto" w:fill="FFFFFF"/>
              <w:tabs>
                <w:tab w:val="left" w:leader="underscore" w:pos="5822"/>
                <w:tab w:val="left" w:leader="underscore" w:pos="7090"/>
                <w:tab w:val="left" w:leader="underscore" w:pos="8765"/>
              </w:tabs>
              <w:spacing w:line="317" w:lineRule="exact"/>
              <w:rPr>
                <w:lang w:val="uk-UA"/>
              </w:rPr>
            </w:pPr>
          </w:p>
          <w:p w:rsidR="00300801" w:rsidRPr="00FC111E" w:rsidRDefault="00300801" w:rsidP="00FB6C75">
            <w:pPr>
              <w:shd w:val="clear" w:color="auto" w:fill="FFFFFF"/>
              <w:tabs>
                <w:tab w:val="left" w:leader="underscore" w:pos="7267"/>
              </w:tabs>
              <w:spacing w:line="317" w:lineRule="exact"/>
              <w:ind w:right="518"/>
            </w:pPr>
            <w:r w:rsidRPr="00FC111E">
              <w:t>Міський голова</w:t>
            </w:r>
            <w:r w:rsidRPr="00FC111E">
              <w:br/>
              <w:t>_________________</w:t>
            </w:r>
            <w:r w:rsidRPr="00FC111E">
              <w:rPr>
                <w:lang w:val="uk-UA"/>
              </w:rPr>
              <w:t xml:space="preserve"> </w:t>
            </w:r>
            <w:r w:rsidRPr="00FC111E">
              <w:t>А.Р.</w:t>
            </w:r>
            <w:r w:rsidRPr="00FC111E">
              <w:rPr>
                <w:lang w:val="uk-UA"/>
              </w:rPr>
              <w:t xml:space="preserve"> </w:t>
            </w:r>
            <w:r w:rsidRPr="00FC111E">
              <w:t>Мелешко</w:t>
            </w:r>
          </w:p>
          <w:p w:rsidR="00300801" w:rsidRPr="00FC111E" w:rsidRDefault="00300801" w:rsidP="00FB6C75">
            <w:pPr>
              <w:spacing w:line="317" w:lineRule="exact"/>
              <w:ind w:right="432"/>
              <w:rPr>
                <w:rFonts w:eastAsia="MS Mincho"/>
              </w:rPr>
            </w:pPr>
          </w:p>
        </w:tc>
      </w:tr>
    </w:tbl>
    <w:p w:rsidR="00300801" w:rsidRPr="00EC104D" w:rsidRDefault="00300801" w:rsidP="00FB6C75">
      <w:pPr>
        <w:shd w:val="clear" w:color="auto" w:fill="FFFFFF"/>
        <w:spacing w:line="317" w:lineRule="exact"/>
        <w:ind w:left="4709"/>
        <w:rPr>
          <w:color w:val="FF0000"/>
        </w:rPr>
      </w:pPr>
    </w:p>
    <w:p w:rsidR="00300801" w:rsidRPr="00EC104D" w:rsidRDefault="00300801" w:rsidP="00FB6C75">
      <w:pPr>
        <w:shd w:val="clear" w:color="auto" w:fill="FFFFFF"/>
        <w:spacing w:line="317" w:lineRule="exact"/>
        <w:ind w:left="4709"/>
        <w:rPr>
          <w:color w:val="FF0000"/>
        </w:rPr>
      </w:pPr>
    </w:p>
    <w:p w:rsidR="00300801" w:rsidRPr="00EC104D" w:rsidRDefault="00300801" w:rsidP="00FB6C75">
      <w:pPr>
        <w:shd w:val="clear" w:color="auto" w:fill="FFFFFF"/>
        <w:spacing w:line="317" w:lineRule="exact"/>
        <w:ind w:left="4709"/>
        <w:rPr>
          <w:color w:val="FF0000"/>
        </w:rPr>
      </w:pPr>
    </w:p>
    <w:p w:rsidR="00300801" w:rsidRDefault="00300801" w:rsidP="00FB6C75">
      <w:pPr>
        <w:shd w:val="clear" w:color="auto" w:fill="FFFFFF"/>
        <w:spacing w:line="317" w:lineRule="exact"/>
        <w:ind w:left="4709"/>
        <w:rPr>
          <w:color w:val="FF0000"/>
        </w:rPr>
      </w:pPr>
    </w:p>
    <w:p w:rsidR="00300801" w:rsidRPr="00EC104D" w:rsidRDefault="00300801" w:rsidP="00FB6C75">
      <w:pPr>
        <w:shd w:val="clear" w:color="auto" w:fill="FFFFFF"/>
        <w:spacing w:line="317" w:lineRule="exact"/>
        <w:ind w:left="4709"/>
        <w:rPr>
          <w:color w:val="FF0000"/>
        </w:rPr>
      </w:pPr>
    </w:p>
    <w:p w:rsidR="00300801" w:rsidRPr="00EC104D" w:rsidRDefault="00300801" w:rsidP="00FB6C75">
      <w:pPr>
        <w:shd w:val="clear" w:color="auto" w:fill="FFFFFF"/>
        <w:spacing w:line="317" w:lineRule="exact"/>
        <w:ind w:left="4709"/>
        <w:rPr>
          <w:color w:val="FF0000"/>
        </w:rPr>
      </w:pPr>
    </w:p>
    <w:p w:rsidR="00300801" w:rsidRPr="00EC104D" w:rsidRDefault="00300801" w:rsidP="00FB6C75">
      <w:pPr>
        <w:shd w:val="clear" w:color="auto" w:fill="FFFFFF"/>
        <w:spacing w:line="317" w:lineRule="exact"/>
        <w:ind w:left="4709"/>
        <w:rPr>
          <w:color w:val="FF0000"/>
        </w:rPr>
      </w:pPr>
    </w:p>
    <w:p w:rsidR="00300801" w:rsidRPr="00EC104D" w:rsidRDefault="00300801" w:rsidP="00FB6C75">
      <w:pPr>
        <w:shd w:val="clear" w:color="auto" w:fill="FFFFFF"/>
        <w:spacing w:line="317" w:lineRule="exact"/>
        <w:ind w:left="4709"/>
        <w:rPr>
          <w:color w:val="FF0000"/>
        </w:rPr>
      </w:pPr>
    </w:p>
    <w:p w:rsidR="00300801" w:rsidRPr="00EC104D" w:rsidRDefault="00300801" w:rsidP="00FB6C75">
      <w:pPr>
        <w:shd w:val="clear" w:color="auto" w:fill="FFFFFF"/>
        <w:spacing w:line="317" w:lineRule="exact"/>
        <w:ind w:left="4709"/>
        <w:rPr>
          <w:color w:val="FF0000"/>
        </w:rPr>
      </w:pPr>
    </w:p>
    <w:p w:rsidR="00300801" w:rsidRPr="00EC104D" w:rsidRDefault="00300801" w:rsidP="00FB6C75">
      <w:pPr>
        <w:shd w:val="clear" w:color="auto" w:fill="FFFFFF"/>
        <w:spacing w:line="322" w:lineRule="exact"/>
        <w:jc w:val="center"/>
        <w:rPr>
          <w:b/>
          <w:sz w:val="28"/>
          <w:szCs w:val="28"/>
        </w:rPr>
      </w:pPr>
      <w:r w:rsidRPr="00EC104D">
        <w:rPr>
          <w:b/>
          <w:sz w:val="28"/>
          <w:szCs w:val="28"/>
        </w:rPr>
        <w:t xml:space="preserve">ПРОГРАМА </w:t>
      </w:r>
    </w:p>
    <w:p w:rsidR="00300801" w:rsidRPr="00FB6C75" w:rsidRDefault="00300801" w:rsidP="00FB6C75">
      <w:pPr>
        <w:shd w:val="clear" w:color="auto" w:fill="FFFFFF"/>
        <w:spacing w:line="322" w:lineRule="exact"/>
        <w:jc w:val="center"/>
        <w:rPr>
          <w:b/>
          <w:sz w:val="28"/>
          <w:szCs w:val="28"/>
          <w:lang w:val="uk-UA"/>
        </w:rPr>
      </w:pPr>
      <w:r>
        <w:rPr>
          <w:b/>
          <w:sz w:val="28"/>
          <w:szCs w:val="28"/>
          <w:lang w:val="uk-UA"/>
        </w:rPr>
        <w:t>РОЗВИТКУ ОСВІТИ МІСТА НОВИЙ РОЗДІЛ</w:t>
      </w:r>
    </w:p>
    <w:p w:rsidR="00300801" w:rsidRPr="00EC104D" w:rsidRDefault="00300801" w:rsidP="00FB6C75">
      <w:pPr>
        <w:shd w:val="clear" w:color="auto" w:fill="FFFFFF"/>
        <w:spacing w:line="322" w:lineRule="exact"/>
        <w:jc w:val="center"/>
        <w:rPr>
          <w:b/>
          <w:sz w:val="32"/>
          <w:szCs w:val="32"/>
        </w:rPr>
      </w:pPr>
      <w:r>
        <w:rPr>
          <w:b/>
          <w:sz w:val="28"/>
          <w:szCs w:val="28"/>
        </w:rPr>
        <w:t>на 201</w:t>
      </w:r>
      <w:r>
        <w:rPr>
          <w:b/>
          <w:sz w:val="28"/>
          <w:szCs w:val="28"/>
          <w:lang w:val="uk-UA"/>
        </w:rPr>
        <w:t>9 рік та прогноз на 2020-2021</w:t>
      </w:r>
      <w:r w:rsidRPr="00EC104D">
        <w:rPr>
          <w:b/>
          <w:sz w:val="28"/>
          <w:szCs w:val="28"/>
        </w:rPr>
        <w:t xml:space="preserve"> роки</w:t>
      </w:r>
    </w:p>
    <w:p w:rsidR="00300801" w:rsidRPr="00EC104D" w:rsidRDefault="00300801" w:rsidP="00FB6C75">
      <w:pPr>
        <w:rPr>
          <w:b/>
          <w:sz w:val="32"/>
          <w:szCs w:val="32"/>
        </w:rPr>
      </w:pPr>
    </w:p>
    <w:p w:rsidR="00300801" w:rsidRPr="006F391E" w:rsidRDefault="00300801" w:rsidP="00FB6C75">
      <w:pPr>
        <w:rPr>
          <w:b/>
          <w:color w:val="FF0000"/>
          <w:sz w:val="32"/>
          <w:szCs w:val="32"/>
        </w:rPr>
      </w:pPr>
    </w:p>
    <w:p w:rsidR="00300801" w:rsidRPr="00EC104D" w:rsidRDefault="00300801" w:rsidP="00FB6C75">
      <w:pPr>
        <w:rPr>
          <w:b/>
          <w:sz w:val="32"/>
          <w:szCs w:val="32"/>
        </w:rPr>
      </w:pPr>
    </w:p>
    <w:p w:rsidR="00300801" w:rsidRPr="00EC104D" w:rsidRDefault="00300801" w:rsidP="00FB6C75">
      <w:pPr>
        <w:rPr>
          <w:b/>
        </w:rPr>
      </w:pPr>
    </w:p>
    <w:p w:rsidR="00300801" w:rsidRPr="00EC104D" w:rsidRDefault="00300801" w:rsidP="00FB6C75">
      <w:pPr>
        <w:rPr>
          <w:b/>
        </w:rPr>
      </w:pPr>
    </w:p>
    <w:p w:rsidR="00300801" w:rsidRPr="00EC104D" w:rsidRDefault="00300801" w:rsidP="00FB6C75">
      <w:pPr>
        <w:rPr>
          <w:b/>
        </w:rPr>
      </w:pPr>
    </w:p>
    <w:p w:rsidR="00300801" w:rsidRPr="00EC104D" w:rsidRDefault="00300801" w:rsidP="00FB6C75">
      <w:pPr>
        <w:rPr>
          <w:b/>
        </w:rPr>
      </w:pPr>
    </w:p>
    <w:p w:rsidR="00300801" w:rsidRPr="00EC104D" w:rsidRDefault="00300801" w:rsidP="00FB6C75">
      <w:pPr>
        <w:rPr>
          <w:b/>
        </w:rPr>
      </w:pPr>
    </w:p>
    <w:p w:rsidR="00300801" w:rsidRPr="00EC104D" w:rsidRDefault="00300801" w:rsidP="00FB6C75">
      <w:pPr>
        <w:rPr>
          <w:b/>
        </w:rPr>
      </w:pPr>
    </w:p>
    <w:p w:rsidR="00300801" w:rsidRPr="00EC104D" w:rsidRDefault="00300801" w:rsidP="00FB6C75">
      <w:pPr>
        <w:rPr>
          <w:b/>
        </w:rPr>
      </w:pPr>
    </w:p>
    <w:p w:rsidR="00300801" w:rsidRPr="00EC104D" w:rsidRDefault="00300801" w:rsidP="00FB6C75">
      <w:pPr>
        <w:rPr>
          <w:b/>
        </w:rPr>
      </w:pPr>
    </w:p>
    <w:p w:rsidR="00300801" w:rsidRPr="00EC104D" w:rsidRDefault="00300801" w:rsidP="00FB6C75">
      <w:pPr>
        <w:rPr>
          <w:b/>
        </w:rPr>
      </w:pPr>
    </w:p>
    <w:p w:rsidR="00300801" w:rsidRDefault="00300801" w:rsidP="00FB6C75">
      <w:pPr>
        <w:pStyle w:val="BodyText"/>
        <w:spacing w:line="216" w:lineRule="auto"/>
        <w:rPr>
          <w:b/>
        </w:rPr>
      </w:pPr>
    </w:p>
    <w:p w:rsidR="00300801" w:rsidRPr="00EC104D" w:rsidRDefault="00300801" w:rsidP="00FB6C75">
      <w:pPr>
        <w:pStyle w:val="BodyText"/>
        <w:spacing w:line="216" w:lineRule="auto"/>
        <w:rPr>
          <w:b/>
        </w:rPr>
      </w:pPr>
    </w:p>
    <w:p w:rsidR="00300801" w:rsidRDefault="00300801" w:rsidP="00FB6C75">
      <w:pPr>
        <w:pStyle w:val="BodyText"/>
        <w:spacing w:line="216" w:lineRule="auto"/>
        <w:jc w:val="center"/>
        <w:rPr>
          <w:b/>
          <w:lang w:val="uk-UA"/>
        </w:rPr>
      </w:pPr>
    </w:p>
    <w:p w:rsidR="00300801" w:rsidRDefault="00300801" w:rsidP="00FB6C75">
      <w:pPr>
        <w:pStyle w:val="BodyText"/>
        <w:spacing w:line="216" w:lineRule="auto"/>
        <w:jc w:val="center"/>
        <w:rPr>
          <w:b/>
          <w:lang w:val="uk-UA"/>
        </w:rPr>
      </w:pPr>
    </w:p>
    <w:p w:rsidR="00300801" w:rsidRPr="00B07FF1" w:rsidRDefault="00300801" w:rsidP="00FB6C75">
      <w:pPr>
        <w:pStyle w:val="BodyText"/>
        <w:spacing w:line="216" w:lineRule="auto"/>
        <w:jc w:val="center"/>
        <w:rPr>
          <w:b/>
          <w:lang w:val="uk-UA"/>
        </w:rPr>
      </w:pPr>
    </w:p>
    <w:p w:rsidR="00300801" w:rsidRPr="00A37C78" w:rsidRDefault="00300801" w:rsidP="00FB6C75">
      <w:pPr>
        <w:spacing w:after="100" w:afterAutospacing="1"/>
        <w:jc w:val="center"/>
        <w:rPr>
          <w:b/>
          <w:bCs/>
        </w:rPr>
      </w:pPr>
      <w:r w:rsidRPr="00A37C78">
        <w:rPr>
          <w:b/>
          <w:bCs/>
        </w:rPr>
        <w:t>м. Новий Розділ</w:t>
      </w:r>
    </w:p>
    <w:p w:rsidR="00300801" w:rsidRDefault="00300801" w:rsidP="00FB6C75">
      <w:pPr>
        <w:spacing w:after="100" w:afterAutospacing="1"/>
        <w:jc w:val="center"/>
        <w:rPr>
          <w:b/>
          <w:bCs/>
          <w:lang w:val="uk-UA"/>
        </w:rPr>
      </w:pPr>
      <w:r w:rsidRPr="00A37C78">
        <w:rPr>
          <w:b/>
          <w:bCs/>
        </w:rPr>
        <w:t>201</w:t>
      </w:r>
      <w:r>
        <w:rPr>
          <w:b/>
          <w:bCs/>
          <w:lang w:val="uk-UA"/>
        </w:rPr>
        <w:t xml:space="preserve">8 </w:t>
      </w:r>
      <w:r w:rsidRPr="00A37C78">
        <w:rPr>
          <w:b/>
          <w:bCs/>
        </w:rPr>
        <w:t>рік</w:t>
      </w:r>
    </w:p>
    <w:tbl>
      <w:tblPr>
        <w:tblW w:w="0" w:type="auto"/>
        <w:tblLook w:val="00A0"/>
      </w:tblPr>
      <w:tblGrid>
        <w:gridCol w:w="4655"/>
        <w:gridCol w:w="4915"/>
      </w:tblGrid>
      <w:tr w:rsidR="00300801" w:rsidTr="006E4310">
        <w:tc>
          <w:tcPr>
            <w:tcW w:w="4655" w:type="dxa"/>
          </w:tcPr>
          <w:p w:rsidR="00300801" w:rsidRPr="006E4310" w:rsidRDefault="00300801" w:rsidP="00FB6C75">
            <w:pPr>
              <w:rPr>
                <w:b/>
                <w:bCs/>
                <w:sz w:val="22"/>
                <w:szCs w:val="22"/>
                <w:lang w:val="uk-UA"/>
              </w:rPr>
            </w:pPr>
          </w:p>
        </w:tc>
        <w:tc>
          <w:tcPr>
            <w:tcW w:w="4915" w:type="dxa"/>
          </w:tcPr>
          <w:p w:rsidR="00300801" w:rsidRPr="006E4310" w:rsidRDefault="00300801" w:rsidP="006E4310">
            <w:pPr>
              <w:ind w:left="1416"/>
              <w:jc w:val="both"/>
              <w:rPr>
                <w:b/>
                <w:bCs/>
                <w:sz w:val="22"/>
                <w:szCs w:val="22"/>
              </w:rPr>
            </w:pPr>
            <w:r w:rsidRPr="006E4310">
              <w:rPr>
                <w:b/>
                <w:bCs/>
                <w:sz w:val="22"/>
                <w:szCs w:val="22"/>
              </w:rPr>
              <w:t>ЗАТВЕРДЖЕНО</w:t>
            </w:r>
          </w:p>
          <w:p w:rsidR="00300801" w:rsidRPr="006E4310" w:rsidRDefault="00300801" w:rsidP="006E4310">
            <w:pPr>
              <w:ind w:left="1416"/>
              <w:jc w:val="both"/>
              <w:rPr>
                <w:sz w:val="22"/>
                <w:szCs w:val="22"/>
                <w:lang w:val="uk-UA"/>
              </w:rPr>
            </w:pPr>
          </w:p>
          <w:p w:rsidR="00300801" w:rsidRPr="006E4310" w:rsidRDefault="00300801" w:rsidP="006E4310">
            <w:pPr>
              <w:ind w:left="1416"/>
              <w:jc w:val="both"/>
              <w:rPr>
                <w:sz w:val="22"/>
                <w:szCs w:val="22"/>
              </w:rPr>
            </w:pPr>
            <w:r w:rsidRPr="006E4310">
              <w:rPr>
                <w:sz w:val="22"/>
                <w:szCs w:val="22"/>
              </w:rPr>
              <w:t>Міський голова</w:t>
            </w:r>
          </w:p>
          <w:p w:rsidR="00300801" w:rsidRPr="006E4310" w:rsidRDefault="00300801" w:rsidP="006E4310">
            <w:pPr>
              <w:ind w:left="1416"/>
              <w:jc w:val="both"/>
              <w:rPr>
                <w:sz w:val="22"/>
                <w:szCs w:val="22"/>
                <w:lang w:val="uk-UA"/>
              </w:rPr>
            </w:pPr>
          </w:p>
          <w:p w:rsidR="00300801" w:rsidRPr="006E4310" w:rsidRDefault="00300801" w:rsidP="006E4310">
            <w:pPr>
              <w:ind w:left="1416"/>
              <w:jc w:val="both"/>
              <w:rPr>
                <w:sz w:val="22"/>
                <w:szCs w:val="22"/>
              </w:rPr>
            </w:pPr>
            <w:r w:rsidRPr="006E4310">
              <w:rPr>
                <w:sz w:val="22"/>
                <w:szCs w:val="22"/>
              </w:rPr>
              <w:t>А.Р. Мелешко</w:t>
            </w:r>
            <w:r w:rsidRPr="006E4310">
              <w:rPr>
                <w:sz w:val="22"/>
                <w:szCs w:val="22"/>
                <w:lang w:val="uk-UA"/>
              </w:rPr>
              <w:t xml:space="preserve"> </w:t>
            </w:r>
            <w:r w:rsidRPr="006E4310">
              <w:rPr>
                <w:sz w:val="22"/>
                <w:szCs w:val="22"/>
              </w:rPr>
              <w:t>____________</w:t>
            </w:r>
          </w:p>
          <w:p w:rsidR="00300801" w:rsidRPr="006E4310" w:rsidRDefault="00300801" w:rsidP="006E4310">
            <w:pPr>
              <w:ind w:left="1416"/>
              <w:jc w:val="both"/>
              <w:rPr>
                <w:sz w:val="22"/>
                <w:szCs w:val="22"/>
              </w:rPr>
            </w:pPr>
            <w:r w:rsidRPr="006E4310">
              <w:rPr>
                <w:sz w:val="22"/>
                <w:szCs w:val="22"/>
                <w:lang w:val="uk-UA"/>
              </w:rPr>
              <w:t>18.12.</w:t>
            </w:r>
            <w:r w:rsidRPr="006E4310">
              <w:rPr>
                <w:sz w:val="22"/>
                <w:szCs w:val="22"/>
              </w:rPr>
              <w:t>201</w:t>
            </w:r>
            <w:r w:rsidRPr="006E4310">
              <w:rPr>
                <w:sz w:val="22"/>
                <w:szCs w:val="22"/>
                <w:lang w:val="uk-UA"/>
              </w:rPr>
              <w:t>8</w:t>
            </w:r>
            <w:r w:rsidRPr="006E4310">
              <w:rPr>
                <w:sz w:val="22"/>
                <w:szCs w:val="22"/>
              </w:rPr>
              <w:t xml:space="preserve"> року</w:t>
            </w:r>
          </w:p>
          <w:p w:rsidR="00300801" w:rsidRPr="006E4310" w:rsidRDefault="00300801" w:rsidP="00FB6C75">
            <w:pPr>
              <w:rPr>
                <w:b/>
                <w:bCs/>
                <w:sz w:val="22"/>
                <w:szCs w:val="22"/>
                <w:lang w:val="uk-UA"/>
              </w:rPr>
            </w:pPr>
          </w:p>
        </w:tc>
      </w:tr>
    </w:tbl>
    <w:p w:rsidR="00300801" w:rsidRPr="00A37C78" w:rsidRDefault="00300801" w:rsidP="00FB6C75">
      <w:pPr>
        <w:jc w:val="center"/>
        <w:rPr>
          <w:b/>
          <w:bCs/>
          <w:sz w:val="32"/>
          <w:szCs w:val="32"/>
        </w:rPr>
      </w:pPr>
    </w:p>
    <w:p w:rsidR="00300801" w:rsidRPr="00EC104D" w:rsidRDefault="00300801" w:rsidP="003F378A">
      <w:pPr>
        <w:shd w:val="clear" w:color="auto" w:fill="FFFFFF"/>
        <w:spacing w:line="322" w:lineRule="exact"/>
        <w:jc w:val="center"/>
        <w:rPr>
          <w:b/>
          <w:sz w:val="28"/>
          <w:szCs w:val="28"/>
        </w:rPr>
      </w:pPr>
      <w:r w:rsidRPr="00EC104D">
        <w:rPr>
          <w:b/>
          <w:sz w:val="28"/>
          <w:szCs w:val="28"/>
        </w:rPr>
        <w:t xml:space="preserve">ПРОГРАМА </w:t>
      </w:r>
    </w:p>
    <w:p w:rsidR="00300801" w:rsidRPr="00FB6C75" w:rsidRDefault="00300801" w:rsidP="003F378A">
      <w:pPr>
        <w:shd w:val="clear" w:color="auto" w:fill="FFFFFF"/>
        <w:spacing w:line="322" w:lineRule="exact"/>
        <w:jc w:val="center"/>
        <w:rPr>
          <w:b/>
          <w:sz w:val="28"/>
          <w:szCs w:val="28"/>
          <w:lang w:val="uk-UA"/>
        </w:rPr>
      </w:pPr>
      <w:r>
        <w:rPr>
          <w:b/>
          <w:sz w:val="28"/>
          <w:szCs w:val="28"/>
          <w:lang w:val="uk-UA"/>
        </w:rPr>
        <w:t>РОЗВИТКУ ОСВІТИ МІСТА НОВИЙ РОЗДІЛ</w:t>
      </w:r>
    </w:p>
    <w:p w:rsidR="00300801" w:rsidRPr="00EC104D" w:rsidRDefault="00300801" w:rsidP="003F378A">
      <w:pPr>
        <w:shd w:val="clear" w:color="auto" w:fill="FFFFFF"/>
        <w:spacing w:line="322" w:lineRule="exact"/>
        <w:jc w:val="center"/>
        <w:rPr>
          <w:b/>
          <w:sz w:val="32"/>
          <w:szCs w:val="32"/>
        </w:rPr>
      </w:pPr>
      <w:r>
        <w:rPr>
          <w:b/>
          <w:sz w:val="28"/>
          <w:szCs w:val="28"/>
        </w:rPr>
        <w:t>на 201</w:t>
      </w:r>
      <w:r>
        <w:rPr>
          <w:b/>
          <w:sz w:val="28"/>
          <w:szCs w:val="28"/>
          <w:lang w:val="uk-UA"/>
        </w:rPr>
        <w:t>9 рік та прогноз на 2020-2021</w:t>
      </w:r>
      <w:r w:rsidRPr="00EC104D">
        <w:rPr>
          <w:b/>
          <w:sz w:val="28"/>
          <w:szCs w:val="28"/>
        </w:rPr>
        <w:t xml:space="preserve"> роки</w:t>
      </w:r>
    </w:p>
    <w:tbl>
      <w:tblPr>
        <w:tblW w:w="9663" w:type="dxa"/>
        <w:tblLook w:val="01E0"/>
      </w:tblPr>
      <w:tblGrid>
        <w:gridCol w:w="5101"/>
        <w:gridCol w:w="4562"/>
      </w:tblGrid>
      <w:tr w:rsidR="00300801" w:rsidTr="006E4310">
        <w:trPr>
          <w:trHeight w:val="487"/>
        </w:trPr>
        <w:tc>
          <w:tcPr>
            <w:tcW w:w="5101" w:type="dxa"/>
          </w:tcPr>
          <w:p w:rsidR="00300801" w:rsidRPr="006E4310" w:rsidRDefault="00300801" w:rsidP="00FB6C75">
            <w:pPr>
              <w:rPr>
                <w:b/>
                <w:bCs/>
                <w:sz w:val="22"/>
                <w:szCs w:val="22"/>
              </w:rPr>
            </w:pPr>
          </w:p>
          <w:p w:rsidR="00300801" w:rsidRPr="006E4310" w:rsidRDefault="00300801" w:rsidP="00FB6C75">
            <w:pPr>
              <w:rPr>
                <w:b/>
                <w:bCs/>
                <w:sz w:val="22"/>
                <w:szCs w:val="22"/>
              </w:rPr>
            </w:pPr>
            <w:r w:rsidRPr="006E4310">
              <w:rPr>
                <w:b/>
                <w:bCs/>
                <w:sz w:val="22"/>
                <w:szCs w:val="22"/>
              </w:rPr>
              <w:t>Погоджено</w:t>
            </w:r>
          </w:p>
          <w:p w:rsidR="00300801" w:rsidRPr="006E4310" w:rsidRDefault="00300801" w:rsidP="00FB6C75">
            <w:pPr>
              <w:rPr>
                <w:sz w:val="22"/>
                <w:szCs w:val="22"/>
              </w:rPr>
            </w:pPr>
            <w:r w:rsidRPr="006E4310">
              <w:rPr>
                <w:sz w:val="22"/>
                <w:szCs w:val="22"/>
              </w:rPr>
              <w:t>Постійна комісія з питань планування, бюджету, фінансів та регуляторної політики</w:t>
            </w:r>
          </w:p>
          <w:p w:rsidR="00300801" w:rsidRPr="006E4310" w:rsidRDefault="00300801" w:rsidP="00FB6C75">
            <w:pPr>
              <w:rPr>
                <w:sz w:val="22"/>
                <w:szCs w:val="22"/>
              </w:rPr>
            </w:pPr>
            <w:r w:rsidRPr="006E4310">
              <w:rPr>
                <w:sz w:val="22"/>
                <w:szCs w:val="22"/>
              </w:rPr>
              <w:t>Новороздільської міської ради</w:t>
            </w:r>
          </w:p>
          <w:p w:rsidR="00300801" w:rsidRPr="006E4310" w:rsidRDefault="00300801" w:rsidP="00FB6C75">
            <w:pPr>
              <w:rPr>
                <w:sz w:val="22"/>
                <w:szCs w:val="22"/>
              </w:rPr>
            </w:pPr>
          </w:p>
          <w:p w:rsidR="00300801" w:rsidRPr="006E4310" w:rsidRDefault="00300801" w:rsidP="00FB6C75">
            <w:pPr>
              <w:rPr>
                <w:b/>
                <w:bCs/>
                <w:sz w:val="22"/>
                <w:szCs w:val="22"/>
              </w:rPr>
            </w:pPr>
            <w:r w:rsidRPr="006E4310">
              <w:rPr>
                <w:b/>
                <w:bCs/>
                <w:sz w:val="22"/>
                <w:szCs w:val="22"/>
              </w:rPr>
              <w:t xml:space="preserve"> _______________ </w:t>
            </w:r>
            <w:r w:rsidRPr="006E4310">
              <w:rPr>
                <w:sz w:val="22"/>
                <w:szCs w:val="22"/>
              </w:rPr>
              <w:t>Волчанський В. М.</w:t>
            </w:r>
          </w:p>
          <w:p w:rsidR="00300801" w:rsidRPr="006E4310" w:rsidRDefault="00300801" w:rsidP="00FB6C75">
            <w:pPr>
              <w:rPr>
                <w:b/>
                <w:bCs/>
                <w:sz w:val="22"/>
                <w:szCs w:val="22"/>
              </w:rPr>
            </w:pPr>
          </w:p>
          <w:p w:rsidR="00300801" w:rsidRPr="006E4310" w:rsidRDefault="00300801" w:rsidP="003978EC">
            <w:pPr>
              <w:rPr>
                <w:b/>
                <w:bCs/>
                <w:sz w:val="32"/>
                <w:szCs w:val="32"/>
              </w:rPr>
            </w:pPr>
            <w:r w:rsidRPr="006E4310">
              <w:rPr>
                <w:sz w:val="22"/>
                <w:szCs w:val="22"/>
                <w:lang w:val="uk-UA"/>
              </w:rPr>
              <w:t>14 грудня</w:t>
            </w:r>
            <w:r w:rsidRPr="006E4310">
              <w:rPr>
                <w:sz w:val="22"/>
                <w:szCs w:val="22"/>
              </w:rPr>
              <w:t xml:space="preserve"> 201</w:t>
            </w:r>
            <w:r w:rsidRPr="006E4310">
              <w:rPr>
                <w:sz w:val="22"/>
                <w:szCs w:val="22"/>
                <w:lang w:val="uk-UA"/>
              </w:rPr>
              <w:t>8</w:t>
            </w:r>
            <w:r w:rsidRPr="006E4310">
              <w:rPr>
                <w:sz w:val="22"/>
                <w:szCs w:val="22"/>
              </w:rPr>
              <w:t xml:space="preserve"> року</w:t>
            </w:r>
          </w:p>
        </w:tc>
        <w:tc>
          <w:tcPr>
            <w:tcW w:w="4562" w:type="dxa"/>
          </w:tcPr>
          <w:p w:rsidR="00300801" w:rsidRPr="006E4310" w:rsidRDefault="00300801" w:rsidP="00FB6C75">
            <w:pPr>
              <w:rPr>
                <w:b/>
                <w:bCs/>
                <w:sz w:val="22"/>
                <w:szCs w:val="22"/>
              </w:rPr>
            </w:pPr>
          </w:p>
          <w:p w:rsidR="00300801" w:rsidRPr="006E4310" w:rsidRDefault="00300801" w:rsidP="00FB6C75">
            <w:pPr>
              <w:rPr>
                <w:b/>
                <w:bCs/>
                <w:sz w:val="22"/>
                <w:szCs w:val="22"/>
              </w:rPr>
            </w:pPr>
            <w:r w:rsidRPr="006E4310">
              <w:rPr>
                <w:b/>
                <w:bCs/>
                <w:sz w:val="22"/>
                <w:szCs w:val="22"/>
              </w:rPr>
              <w:t>Погоджено</w:t>
            </w:r>
          </w:p>
          <w:p w:rsidR="00300801" w:rsidRPr="006E4310" w:rsidRDefault="00300801" w:rsidP="00FB6C75">
            <w:pPr>
              <w:rPr>
                <w:sz w:val="22"/>
                <w:szCs w:val="22"/>
              </w:rPr>
            </w:pPr>
            <w:r w:rsidRPr="006E4310">
              <w:rPr>
                <w:sz w:val="22"/>
                <w:szCs w:val="22"/>
              </w:rPr>
              <w:t xml:space="preserve">Постійна комісія з питань </w:t>
            </w:r>
            <w:r w:rsidRPr="006E4310">
              <w:rPr>
                <w:sz w:val="22"/>
                <w:szCs w:val="22"/>
                <w:lang w:val="uk-UA"/>
              </w:rPr>
              <w:t>гуманітарної політики</w:t>
            </w:r>
            <w:r w:rsidRPr="006E4310">
              <w:rPr>
                <w:sz w:val="22"/>
                <w:szCs w:val="22"/>
              </w:rPr>
              <w:t xml:space="preserve"> Новороздільської міської ради</w:t>
            </w:r>
          </w:p>
          <w:p w:rsidR="00300801" w:rsidRPr="006E4310" w:rsidRDefault="00300801" w:rsidP="00FB6C75">
            <w:pPr>
              <w:rPr>
                <w:sz w:val="22"/>
                <w:szCs w:val="22"/>
              </w:rPr>
            </w:pPr>
          </w:p>
          <w:p w:rsidR="00300801" w:rsidRPr="006E4310" w:rsidRDefault="00300801" w:rsidP="00FB6C75">
            <w:pPr>
              <w:rPr>
                <w:sz w:val="22"/>
                <w:szCs w:val="22"/>
              </w:rPr>
            </w:pPr>
          </w:p>
          <w:p w:rsidR="00300801" w:rsidRPr="006E4310" w:rsidRDefault="00300801" w:rsidP="00FB6C75">
            <w:pPr>
              <w:rPr>
                <w:b/>
                <w:bCs/>
                <w:sz w:val="22"/>
                <w:szCs w:val="22"/>
                <w:lang w:val="uk-UA"/>
              </w:rPr>
            </w:pPr>
            <w:r w:rsidRPr="006E4310">
              <w:rPr>
                <w:b/>
                <w:bCs/>
                <w:sz w:val="22"/>
                <w:szCs w:val="22"/>
              </w:rPr>
              <w:t xml:space="preserve">________________ </w:t>
            </w:r>
            <w:r w:rsidRPr="006E4310">
              <w:rPr>
                <w:sz w:val="22"/>
                <w:szCs w:val="22"/>
                <w:lang w:val="uk-UA"/>
              </w:rPr>
              <w:t>Дабіжа В.П.</w:t>
            </w:r>
          </w:p>
          <w:p w:rsidR="00300801" w:rsidRPr="006E4310" w:rsidRDefault="00300801" w:rsidP="00FB6C75">
            <w:pPr>
              <w:rPr>
                <w:b/>
                <w:bCs/>
                <w:sz w:val="22"/>
                <w:szCs w:val="22"/>
              </w:rPr>
            </w:pPr>
          </w:p>
          <w:p w:rsidR="00300801" w:rsidRPr="006E4310" w:rsidRDefault="00300801" w:rsidP="00FB6C75">
            <w:pPr>
              <w:rPr>
                <w:b/>
                <w:bCs/>
                <w:sz w:val="22"/>
                <w:szCs w:val="22"/>
              </w:rPr>
            </w:pPr>
            <w:r w:rsidRPr="006E4310">
              <w:rPr>
                <w:sz w:val="22"/>
                <w:szCs w:val="22"/>
                <w:lang w:val="uk-UA"/>
              </w:rPr>
              <w:t>12 грудня</w:t>
            </w:r>
            <w:r w:rsidRPr="006E4310">
              <w:rPr>
                <w:sz w:val="22"/>
                <w:szCs w:val="22"/>
              </w:rPr>
              <w:t xml:space="preserve"> 201</w:t>
            </w:r>
            <w:r w:rsidRPr="006E4310">
              <w:rPr>
                <w:sz w:val="22"/>
                <w:szCs w:val="22"/>
                <w:lang w:val="uk-UA"/>
              </w:rPr>
              <w:t>8</w:t>
            </w:r>
            <w:r w:rsidRPr="006E4310">
              <w:rPr>
                <w:sz w:val="22"/>
                <w:szCs w:val="22"/>
              </w:rPr>
              <w:t xml:space="preserve"> року</w:t>
            </w:r>
          </w:p>
          <w:p w:rsidR="00300801" w:rsidRPr="006E4310" w:rsidRDefault="00300801" w:rsidP="00FB6C75">
            <w:pPr>
              <w:rPr>
                <w:b/>
                <w:bCs/>
                <w:sz w:val="32"/>
                <w:szCs w:val="32"/>
              </w:rPr>
            </w:pPr>
          </w:p>
        </w:tc>
      </w:tr>
      <w:tr w:rsidR="00300801" w:rsidTr="006E4310">
        <w:trPr>
          <w:trHeight w:val="487"/>
        </w:trPr>
        <w:tc>
          <w:tcPr>
            <w:tcW w:w="5101" w:type="dxa"/>
          </w:tcPr>
          <w:p w:rsidR="00300801" w:rsidRPr="006E4310" w:rsidRDefault="00300801" w:rsidP="00FB6C75">
            <w:pPr>
              <w:rPr>
                <w:b/>
                <w:bCs/>
                <w:sz w:val="22"/>
                <w:szCs w:val="22"/>
              </w:rPr>
            </w:pPr>
          </w:p>
          <w:p w:rsidR="00300801" w:rsidRPr="006E4310" w:rsidRDefault="00300801" w:rsidP="00FB6C75">
            <w:pPr>
              <w:rPr>
                <w:b/>
                <w:bCs/>
                <w:sz w:val="22"/>
                <w:szCs w:val="22"/>
              </w:rPr>
            </w:pPr>
            <w:r w:rsidRPr="006E4310">
              <w:rPr>
                <w:b/>
                <w:bCs/>
                <w:sz w:val="22"/>
                <w:szCs w:val="22"/>
              </w:rPr>
              <w:t>Погоджено</w:t>
            </w:r>
          </w:p>
          <w:p w:rsidR="00300801" w:rsidRPr="006E4310" w:rsidRDefault="00300801" w:rsidP="00FB6C75">
            <w:pPr>
              <w:rPr>
                <w:sz w:val="22"/>
                <w:szCs w:val="22"/>
              </w:rPr>
            </w:pPr>
            <w:r w:rsidRPr="006E4310">
              <w:rPr>
                <w:sz w:val="22"/>
                <w:szCs w:val="22"/>
              </w:rPr>
              <w:t xml:space="preserve">Заступник голови, до </w:t>
            </w:r>
          </w:p>
          <w:p w:rsidR="00300801" w:rsidRPr="006E4310" w:rsidRDefault="00300801" w:rsidP="00FB6C75">
            <w:pPr>
              <w:rPr>
                <w:sz w:val="22"/>
                <w:szCs w:val="22"/>
              </w:rPr>
            </w:pPr>
            <w:r w:rsidRPr="006E4310">
              <w:rPr>
                <w:sz w:val="22"/>
                <w:szCs w:val="22"/>
              </w:rPr>
              <w:t xml:space="preserve">компетенції якого належить </w:t>
            </w:r>
          </w:p>
          <w:p w:rsidR="00300801" w:rsidRPr="006E4310" w:rsidRDefault="00300801" w:rsidP="00FB6C75">
            <w:pPr>
              <w:rPr>
                <w:sz w:val="22"/>
                <w:szCs w:val="22"/>
              </w:rPr>
            </w:pPr>
            <w:r w:rsidRPr="006E4310">
              <w:rPr>
                <w:sz w:val="22"/>
                <w:szCs w:val="22"/>
              </w:rPr>
              <w:t>програма Новороздільської міської ради</w:t>
            </w:r>
          </w:p>
          <w:p w:rsidR="00300801" w:rsidRPr="006E4310" w:rsidRDefault="00300801" w:rsidP="00FB6C75">
            <w:pPr>
              <w:rPr>
                <w:sz w:val="22"/>
                <w:szCs w:val="22"/>
              </w:rPr>
            </w:pPr>
          </w:p>
          <w:p w:rsidR="00300801" w:rsidRPr="006E4310" w:rsidRDefault="00300801" w:rsidP="00FB6C75">
            <w:pPr>
              <w:rPr>
                <w:b/>
                <w:bCs/>
                <w:sz w:val="22"/>
                <w:szCs w:val="22"/>
              </w:rPr>
            </w:pPr>
          </w:p>
          <w:p w:rsidR="00300801" w:rsidRPr="006E4310" w:rsidRDefault="00300801" w:rsidP="00FB6C75">
            <w:pPr>
              <w:rPr>
                <w:b/>
                <w:bCs/>
                <w:sz w:val="22"/>
                <w:szCs w:val="22"/>
                <w:lang w:val="uk-UA"/>
              </w:rPr>
            </w:pPr>
            <w:r w:rsidRPr="006E4310">
              <w:rPr>
                <w:b/>
                <w:bCs/>
                <w:sz w:val="22"/>
                <w:szCs w:val="22"/>
              </w:rPr>
              <w:t>______________</w:t>
            </w:r>
            <w:r w:rsidRPr="006E4310">
              <w:rPr>
                <w:b/>
                <w:bCs/>
                <w:sz w:val="22"/>
                <w:szCs w:val="22"/>
                <w:lang w:val="uk-UA"/>
              </w:rPr>
              <w:t xml:space="preserve"> </w:t>
            </w:r>
            <w:r w:rsidRPr="006E4310">
              <w:rPr>
                <w:sz w:val="22"/>
                <w:szCs w:val="22"/>
                <w:lang w:val="uk-UA"/>
              </w:rPr>
              <w:t>Лепкий М.П.</w:t>
            </w:r>
          </w:p>
          <w:p w:rsidR="00300801" w:rsidRPr="006E4310" w:rsidRDefault="00300801" w:rsidP="00FB6C75">
            <w:pPr>
              <w:rPr>
                <w:b/>
                <w:bCs/>
                <w:sz w:val="22"/>
                <w:szCs w:val="22"/>
              </w:rPr>
            </w:pPr>
          </w:p>
          <w:p w:rsidR="00300801" w:rsidRPr="006E4310" w:rsidRDefault="00300801" w:rsidP="003978EC">
            <w:pPr>
              <w:rPr>
                <w:b/>
                <w:bCs/>
                <w:sz w:val="32"/>
                <w:szCs w:val="32"/>
              </w:rPr>
            </w:pPr>
            <w:r w:rsidRPr="006E4310">
              <w:rPr>
                <w:sz w:val="22"/>
                <w:szCs w:val="22"/>
                <w:lang w:val="uk-UA"/>
              </w:rPr>
              <w:t>14 грудня</w:t>
            </w:r>
            <w:r w:rsidRPr="006E4310">
              <w:rPr>
                <w:sz w:val="22"/>
                <w:szCs w:val="22"/>
              </w:rPr>
              <w:t xml:space="preserve">  201</w:t>
            </w:r>
            <w:r w:rsidRPr="006E4310">
              <w:rPr>
                <w:sz w:val="22"/>
                <w:szCs w:val="22"/>
                <w:lang w:val="uk-UA"/>
              </w:rPr>
              <w:t>8</w:t>
            </w:r>
            <w:r w:rsidRPr="006E4310">
              <w:rPr>
                <w:sz w:val="22"/>
                <w:szCs w:val="22"/>
              </w:rPr>
              <w:t xml:space="preserve"> року</w:t>
            </w:r>
          </w:p>
        </w:tc>
        <w:tc>
          <w:tcPr>
            <w:tcW w:w="4562" w:type="dxa"/>
          </w:tcPr>
          <w:p w:rsidR="00300801" w:rsidRPr="006E4310" w:rsidRDefault="00300801" w:rsidP="00FB6C75">
            <w:pPr>
              <w:rPr>
                <w:b/>
                <w:bCs/>
                <w:sz w:val="22"/>
                <w:szCs w:val="22"/>
              </w:rPr>
            </w:pPr>
          </w:p>
          <w:p w:rsidR="00300801" w:rsidRPr="006E4310" w:rsidRDefault="00300801" w:rsidP="00FB6C75">
            <w:pPr>
              <w:rPr>
                <w:b/>
                <w:bCs/>
                <w:sz w:val="22"/>
                <w:szCs w:val="22"/>
              </w:rPr>
            </w:pPr>
            <w:r w:rsidRPr="006E4310">
              <w:rPr>
                <w:b/>
                <w:bCs/>
                <w:sz w:val="22"/>
                <w:szCs w:val="22"/>
              </w:rPr>
              <w:t>Погоджено</w:t>
            </w:r>
          </w:p>
          <w:p w:rsidR="00300801" w:rsidRPr="006E4310" w:rsidRDefault="00300801" w:rsidP="00FB6C75">
            <w:pPr>
              <w:rPr>
                <w:sz w:val="22"/>
                <w:szCs w:val="22"/>
              </w:rPr>
            </w:pPr>
            <w:r w:rsidRPr="006E4310">
              <w:rPr>
                <w:sz w:val="22"/>
                <w:szCs w:val="22"/>
              </w:rPr>
              <w:t>Начальник</w:t>
            </w:r>
          </w:p>
          <w:p w:rsidR="00300801" w:rsidRPr="006E4310" w:rsidRDefault="00300801" w:rsidP="00FB6C75">
            <w:pPr>
              <w:rPr>
                <w:sz w:val="22"/>
                <w:szCs w:val="22"/>
              </w:rPr>
            </w:pPr>
            <w:r w:rsidRPr="006E4310">
              <w:rPr>
                <w:sz w:val="22"/>
                <w:szCs w:val="22"/>
              </w:rPr>
              <w:t>фінансового управління</w:t>
            </w:r>
          </w:p>
          <w:p w:rsidR="00300801" w:rsidRPr="006E4310" w:rsidRDefault="00300801" w:rsidP="00FB6C75">
            <w:pPr>
              <w:rPr>
                <w:sz w:val="22"/>
                <w:szCs w:val="22"/>
              </w:rPr>
            </w:pPr>
            <w:r w:rsidRPr="006E4310">
              <w:rPr>
                <w:sz w:val="22"/>
                <w:szCs w:val="22"/>
              </w:rPr>
              <w:t>Новороздільської міської ради</w:t>
            </w:r>
          </w:p>
          <w:p w:rsidR="00300801" w:rsidRPr="006E4310" w:rsidRDefault="00300801" w:rsidP="00FB6C75">
            <w:pPr>
              <w:rPr>
                <w:sz w:val="22"/>
                <w:szCs w:val="22"/>
              </w:rPr>
            </w:pPr>
          </w:p>
          <w:p w:rsidR="00300801" w:rsidRPr="006E4310" w:rsidRDefault="00300801" w:rsidP="00FB6C75">
            <w:pPr>
              <w:rPr>
                <w:sz w:val="22"/>
                <w:szCs w:val="22"/>
              </w:rPr>
            </w:pPr>
          </w:p>
          <w:p w:rsidR="00300801" w:rsidRPr="006E4310" w:rsidRDefault="00300801" w:rsidP="00FB6C75">
            <w:pPr>
              <w:rPr>
                <w:sz w:val="22"/>
                <w:szCs w:val="22"/>
              </w:rPr>
            </w:pPr>
            <w:r w:rsidRPr="006E4310">
              <w:rPr>
                <w:sz w:val="22"/>
                <w:szCs w:val="22"/>
              </w:rPr>
              <w:t>__________ Ричагівський І. І.</w:t>
            </w:r>
          </w:p>
          <w:p w:rsidR="00300801" w:rsidRPr="006E4310" w:rsidRDefault="00300801" w:rsidP="00FB6C75">
            <w:pPr>
              <w:rPr>
                <w:sz w:val="22"/>
                <w:szCs w:val="22"/>
              </w:rPr>
            </w:pPr>
          </w:p>
          <w:p w:rsidR="00300801" w:rsidRPr="006E4310" w:rsidRDefault="00300801" w:rsidP="00FB6C75">
            <w:pPr>
              <w:rPr>
                <w:sz w:val="22"/>
                <w:szCs w:val="22"/>
              </w:rPr>
            </w:pPr>
            <w:r w:rsidRPr="006E4310">
              <w:rPr>
                <w:sz w:val="22"/>
                <w:szCs w:val="22"/>
                <w:lang w:val="uk-UA"/>
              </w:rPr>
              <w:t>11</w:t>
            </w:r>
            <w:r w:rsidRPr="006E4310">
              <w:rPr>
                <w:sz w:val="22"/>
                <w:szCs w:val="22"/>
              </w:rPr>
              <w:t xml:space="preserve">   </w:t>
            </w:r>
            <w:r w:rsidRPr="006E4310">
              <w:rPr>
                <w:sz w:val="22"/>
                <w:szCs w:val="22"/>
                <w:lang w:val="uk-UA"/>
              </w:rPr>
              <w:t>грудня</w:t>
            </w:r>
            <w:r w:rsidRPr="006E4310">
              <w:rPr>
                <w:sz w:val="22"/>
                <w:szCs w:val="22"/>
              </w:rPr>
              <w:t xml:space="preserve">   201</w:t>
            </w:r>
            <w:r w:rsidRPr="006E4310">
              <w:rPr>
                <w:sz w:val="22"/>
                <w:szCs w:val="22"/>
                <w:lang w:val="uk-UA"/>
              </w:rPr>
              <w:t>8</w:t>
            </w:r>
            <w:r w:rsidRPr="006E4310">
              <w:rPr>
                <w:sz w:val="22"/>
                <w:szCs w:val="22"/>
              </w:rPr>
              <w:t xml:space="preserve"> року</w:t>
            </w:r>
          </w:p>
          <w:p w:rsidR="00300801" w:rsidRPr="006E4310" w:rsidRDefault="00300801" w:rsidP="00FB6C75">
            <w:pPr>
              <w:rPr>
                <w:b/>
                <w:bCs/>
                <w:sz w:val="32"/>
                <w:szCs w:val="32"/>
              </w:rPr>
            </w:pPr>
          </w:p>
        </w:tc>
      </w:tr>
      <w:tr w:rsidR="00300801" w:rsidTr="006E4310">
        <w:trPr>
          <w:trHeight w:val="514"/>
        </w:trPr>
        <w:tc>
          <w:tcPr>
            <w:tcW w:w="5101" w:type="dxa"/>
          </w:tcPr>
          <w:p w:rsidR="00300801" w:rsidRPr="006E4310" w:rsidRDefault="00300801" w:rsidP="00FB6C75">
            <w:pPr>
              <w:rPr>
                <w:b/>
                <w:bCs/>
                <w:sz w:val="22"/>
                <w:szCs w:val="22"/>
              </w:rPr>
            </w:pPr>
            <w:r w:rsidRPr="006E4310">
              <w:rPr>
                <w:b/>
                <w:bCs/>
                <w:sz w:val="22"/>
                <w:szCs w:val="22"/>
              </w:rPr>
              <w:t>Погоджено</w:t>
            </w:r>
          </w:p>
          <w:p w:rsidR="00300801" w:rsidRPr="006E4310" w:rsidRDefault="00300801" w:rsidP="00FB6C75">
            <w:pPr>
              <w:rPr>
                <w:sz w:val="22"/>
                <w:szCs w:val="22"/>
                <w:lang w:val="uk-UA"/>
              </w:rPr>
            </w:pPr>
            <w:r w:rsidRPr="006E4310">
              <w:rPr>
                <w:sz w:val="22"/>
                <w:szCs w:val="22"/>
              </w:rPr>
              <w:t>Начальник відділу економіки</w:t>
            </w:r>
            <w:r w:rsidRPr="006E4310">
              <w:rPr>
                <w:sz w:val="22"/>
                <w:szCs w:val="22"/>
                <w:lang w:val="uk-UA"/>
              </w:rPr>
              <w:t xml:space="preserve"> та інвестицій</w:t>
            </w:r>
          </w:p>
          <w:p w:rsidR="00300801" w:rsidRPr="006E4310" w:rsidRDefault="00300801" w:rsidP="00FB6C75">
            <w:pPr>
              <w:rPr>
                <w:sz w:val="22"/>
                <w:szCs w:val="22"/>
                <w:lang w:val="uk-UA"/>
              </w:rPr>
            </w:pPr>
            <w:r w:rsidRPr="006E4310">
              <w:rPr>
                <w:sz w:val="22"/>
                <w:szCs w:val="22"/>
                <w:lang w:val="uk-UA"/>
              </w:rPr>
              <w:t>Новороздільської міської ради</w:t>
            </w:r>
          </w:p>
          <w:p w:rsidR="00300801" w:rsidRPr="006E4310" w:rsidRDefault="00300801" w:rsidP="00FB6C75">
            <w:pPr>
              <w:rPr>
                <w:sz w:val="22"/>
                <w:szCs w:val="22"/>
                <w:lang w:val="uk-UA"/>
              </w:rPr>
            </w:pPr>
          </w:p>
          <w:p w:rsidR="00300801" w:rsidRPr="006E4310" w:rsidRDefault="00300801" w:rsidP="00FB6C75">
            <w:pPr>
              <w:rPr>
                <w:sz w:val="22"/>
                <w:szCs w:val="22"/>
                <w:lang w:val="uk-UA"/>
              </w:rPr>
            </w:pPr>
          </w:p>
          <w:p w:rsidR="00300801" w:rsidRPr="006E4310" w:rsidRDefault="00300801" w:rsidP="00FB6C75">
            <w:pPr>
              <w:rPr>
                <w:sz w:val="22"/>
                <w:szCs w:val="22"/>
                <w:lang w:val="uk-UA"/>
              </w:rPr>
            </w:pPr>
            <w:r w:rsidRPr="006E4310">
              <w:rPr>
                <w:sz w:val="22"/>
                <w:szCs w:val="22"/>
                <w:lang w:val="uk-UA"/>
              </w:rPr>
              <w:t>____________ Гілко Н. І.</w:t>
            </w:r>
          </w:p>
          <w:p w:rsidR="00300801" w:rsidRPr="006E4310" w:rsidRDefault="00300801" w:rsidP="00FB6C75">
            <w:pPr>
              <w:rPr>
                <w:sz w:val="22"/>
                <w:szCs w:val="22"/>
                <w:lang w:val="uk-UA"/>
              </w:rPr>
            </w:pPr>
          </w:p>
          <w:p w:rsidR="00300801" w:rsidRPr="006E4310" w:rsidRDefault="00300801" w:rsidP="003978EC">
            <w:pPr>
              <w:rPr>
                <w:b/>
                <w:bCs/>
                <w:sz w:val="32"/>
                <w:szCs w:val="32"/>
              </w:rPr>
            </w:pPr>
            <w:r w:rsidRPr="006E4310">
              <w:rPr>
                <w:sz w:val="22"/>
                <w:szCs w:val="22"/>
                <w:lang w:val="uk-UA"/>
              </w:rPr>
              <w:t>11  грудня</w:t>
            </w:r>
            <w:r w:rsidRPr="006E4310">
              <w:rPr>
                <w:sz w:val="22"/>
                <w:szCs w:val="22"/>
              </w:rPr>
              <w:t xml:space="preserve">   201</w:t>
            </w:r>
            <w:r w:rsidRPr="006E4310">
              <w:rPr>
                <w:sz w:val="22"/>
                <w:szCs w:val="22"/>
                <w:lang w:val="uk-UA"/>
              </w:rPr>
              <w:t>8</w:t>
            </w:r>
            <w:r w:rsidRPr="006E4310">
              <w:rPr>
                <w:sz w:val="22"/>
                <w:szCs w:val="22"/>
              </w:rPr>
              <w:t xml:space="preserve"> року</w:t>
            </w:r>
          </w:p>
        </w:tc>
        <w:tc>
          <w:tcPr>
            <w:tcW w:w="4562" w:type="dxa"/>
          </w:tcPr>
          <w:p w:rsidR="00300801" w:rsidRPr="006E4310" w:rsidRDefault="00300801" w:rsidP="00FB6C75">
            <w:pPr>
              <w:rPr>
                <w:b/>
                <w:bCs/>
                <w:sz w:val="22"/>
                <w:szCs w:val="22"/>
              </w:rPr>
            </w:pPr>
            <w:r w:rsidRPr="006E4310">
              <w:rPr>
                <w:b/>
                <w:bCs/>
                <w:sz w:val="22"/>
                <w:szCs w:val="22"/>
              </w:rPr>
              <w:t>Розробник програми</w:t>
            </w:r>
          </w:p>
          <w:p w:rsidR="00300801" w:rsidRPr="006E4310" w:rsidRDefault="00300801" w:rsidP="00FB6C75">
            <w:pPr>
              <w:rPr>
                <w:sz w:val="22"/>
                <w:szCs w:val="22"/>
                <w:lang w:val="uk-UA"/>
              </w:rPr>
            </w:pPr>
            <w:r w:rsidRPr="006E4310">
              <w:rPr>
                <w:sz w:val="22"/>
                <w:szCs w:val="22"/>
                <w:lang w:val="uk-UA"/>
              </w:rPr>
              <w:t>Виконавчий  комітет</w:t>
            </w:r>
          </w:p>
          <w:p w:rsidR="00300801" w:rsidRPr="006E4310" w:rsidRDefault="00300801" w:rsidP="00FB6C75">
            <w:pPr>
              <w:rPr>
                <w:sz w:val="22"/>
                <w:szCs w:val="22"/>
                <w:lang w:val="uk-UA"/>
              </w:rPr>
            </w:pPr>
            <w:r w:rsidRPr="006E4310">
              <w:rPr>
                <w:sz w:val="22"/>
                <w:szCs w:val="22"/>
                <w:lang w:val="uk-UA"/>
              </w:rPr>
              <w:t>Новороздільської міської ради</w:t>
            </w:r>
          </w:p>
          <w:p w:rsidR="00300801" w:rsidRPr="006E4310" w:rsidRDefault="00300801" w:rsidP="00FB6C75">
            <w:pPr>
              <w:rPr>
                <w:sz w:val="22"/>
                <w:szCs w:val="22"/>
                <w:lang w:val="uk-UA"/>
              </w:rPr>
            </w:pPr>
          </w:p>
          <w:p w:rsidR="00300801" w:rsidRPr="006E4310" w:rsidRDefault="00300801" w:rsidP="00FB6C75">
            <w:pPr>
              <w:rPr>
                <w:sz w:val="22"/>
                <w:szCs w:val="22"/>
                <w:lang w:val="uk-UA"/>
              </w:rPr>
            </w:pPr>
            <w:r w:rsidRPr="006E4310">
              <w:rPr>
                <w:sz w:val="22"/>
                <w:szCs w:val="22"/>
                <w:lang w:val="uk-UA"/>
              </w:rPr>
              <w:t>_________________  Мелешко А. Р.</w:t>
            </w:r>
          </w:p>
          <w:p w:rsidR="00300801" w:rsidRPr="006E4310" w:rsidRDefault="00300801" w:rsidP="00FC111E">
            <w:pPr>
              <w:rPr>
                <w:sz w:val="22"/>
                <w:szCs w:val="22"/>
                <w:lang w:val="uk-UA"/>
              </w:rPr>
            </w:pPr>
            <w:r w:rsidRPr="006E4310">
              <w:rPr>
                <w:sz w:val="22"/>
                <w:szCs w:val="22"/>
                <w:lang w:val="uk-UA"/>
              </w:rPr>
              <w:t>14  грудня 2018 року</w:t>
            </w:r>
          </w:p>
          <w:p w:rsidR="00300801" w:rsidRPr="006E4310" w:rsidRDefault="00300801" w:rsidP="00FC111E">
            <w:pPr>
              <w:rPr>
                <w:b/>
                <w:bCs/>
                <w:sz w:val="22"/>
                <w:szCs w:val="22"/>
                <w:lang w:val="uk-UA"/>
              </w:rPr>
            </w:pPr>
          </w:p>
          <w:p w:rsidR="00300801" w:rsidRPr="006E4310" w:rsidRDefault="00300801" w:rsidP="00FC111E">
            <w:pPr>
              <w:rPr>
                <w:b/>
                <w:bCs/>
                <w:sz w:val="22"/>
                <w:szCs w:val="22"/>
                <w:lang w:val="uk-UA"/>
              </w:rPr>
            </w:pPr>
          </w:p>
          <w:p w:rsidR="00300801" w:rsidRPr="006E4310" w:rsidRDefault="00300801" w:rsidP="00FC111E">
            <w:pPr>
              <w:rPr>
                <w:b/>
                <w:bCs/>
                <w:sz w:val="22"/>
                <w:szCs w:val="22"/>
              </w:rPr>
            </w:pPr>
            <w:r w:rsidRPr="006E4310">
              <w:rPr>
                <w:b/>
                <w:bCs/>
                <w:sz w:val="22"/>
                <w:szCs w:val="22"/>
                <w:lang w:val="uk-UA"/>
              </w:rPr>
              <w:t>Співр</w:t>
            </w:r>
            <w:r w:rsidRPr="006E4310">
              <w:rPr>
                <w:b/>
                <w:bCs/>
                <w:sz w:val="22"/>
                <w:szCs w:val="22"/>
              </w:rPr>
              <w:t>озробник програми</w:t>
            </w:r>
          </w:p>
          <w:p w:rsidR="00300801" w:rsidRPr="006E4310" w:rsidRDefault="00300801" w:rsidP="00FC111E">
            <w:pPr>
              <w:rPr>
                <w:sz w:val="22"/>
                <w:szCs w:val="22"/>
                <w:lang w:val="uk-UA"/>
              </w:rPr>
            </w:pPr>
            <w:r w:rsidRPr="006E4310">
              <w:rPr>
                <w:sz w:val="22"/>
                <w:szCs w:val="22"/>
                <w:lang w:val="uk-UA"/>
              </w:rPr>
              <w:t xml:space="preserve">Відділ освіти </w:t>
            </w:r>
          </w:p>
          <w:p w:rsidR="00300801" w:rsidRPr="006E4310" w:rsidRDefault="00300801" w:rsidP="00FC111E">
            <w:pPr>
              <w:rPr>
                <w:sz w:val="22"/>
                <w:szCs w:val="22"/>
                <w:lang w:val="uk-UA"/>
              </w:rPr>
            </w:pPr>
            <w:r w:rsidRPr="006E4310">
              <w:rPr>
                <w:sz w:val="22"/>
                <w:szCs w:val="22"/>
                <w:lang w:val="uk-UA"/>
              </w:rPr>
              <w:t>Новороздільської міської ради</w:t>
            </w:r>
          </w:p>
          <w:p w:rsidR="00300801" w:rsidRPr="006E4310" w:rsidRDefault="00300801" w:rsidP="00FB6C75">
            <w:pPr>
              <w:rPr>
                <w:sz w:val="22"/>
                <w:szCs w:val="22"/>
                <w:lang w:val="uk-UA"/>
              </w:rPr>
            </w:pPr>
          </w:p>
          <w:p w:rsidR="00300801" w:rsidRPr="006E4310" w:rsidRDefault="00300801" w:rsidP="00FB6C75">
            <w:pPr>
              <w:rPr>
                <w:sz w:val="22"/>
                <w:szCs w:val="22"/>
              </w:rPr>
            </w:pPr>
            <w:r w:rsidRPr="006E4310">
              <w:rPr>
                <w:sz w:val="22"/>
                <w:szCs w:val="22"/>
              </w:rPr>
              <w:t>___________________</w:t>
            </w:r>
            <w:r w:rsidRPr="006E4310">
              <w:rPr>
                <w:sz w:val="22"/>
                <w:szCs w:val="22"/>
                <w:lang w:val="uk-UA"/>
              </w:rPr>
              <w:t xml:space="preserve"> Панчишин Г. Ю.</w:t>
            </w:r>
          </w:p>
          <w:p w:rsidR="00300801" w:rsidRPr="006E4310" w:rsidRDefault="00300801" w:rsidP="003978EC">
            <w:pPr>
              <w:rPr>
                <w:b/>
                <w:bCs/>
                <w:sz w:val="32"/>
                <w:szCs w:val="32"/>
              </w:rPr>
            </w:pPr>
            <w:r w:rsidRPr="006E4310">
              <w:rPr>
                <w:sz w:val="22"/>
                <w:szCs w:val="22"/>
                <w:lang w:val="uk-UA"/>
              </w:rPr>
              <w:t>10  грудня 2018</w:t>
            </w:r>
            <w:r w:rsidRPr="006E4310">
              <w:rPr>
                <w:sz w:val="22"/>
                <w:szCs w:val="22"/>
              </w:rPr>
              <w:t xml:space="preserve"> року</w:t>
            </w:r>
          </w:p>
        </w:tc>
      </w:tr>
    </w:tbl>
    <w:p w:rsidR="00300801" w:rsidRDefault="00300801" w:rsidP="00FC111E">
      <w:pPr>
        <w:jc w:val="center"/>
        <w:rPr>
          <w:b/>
          <w:bCs/>
          <w:lang w:val="uk-UA"/>
        </w:rPr>
      </w:pPr>
    </w:p>
    <w:p w:rsidR="00300801" w:rsidRDefault="00300801" w:rsidP="00FC111E">
      <w:pPr>
        <w:jc w:val="center"/>
        <w:rPr>
          <w:b/>
          <w:bCs/>
          <w:lang w:val="uk-UA"/>
        </w:rPr>
      </w:pPr>
    </w:p>
    <w:p w:rsidR="00300801" w:rsidRDefault="00300801" w:rsidP="00FC111E">
      <w:pPr>
        <w:jc w:val="center"/>
        <w:rPr>
          <w:b/>
          <w:bCs/>
          <w:lang w:val="uk-UA"/>
        </w:rPr>
      </w:pPr>
    </w:p>
    <w:p w:rsidR="00300801" w:rsidRPr="00A37C78" w:rsidRDefault="00300801" w:rsidP="00FC111E">
      <w:pPr>
        <w:jc w:val="center"/>
        <w:rPr>
          <w:b/>
          <w:bCs/>
        </w:rPr>
      </w:pPr>
      <w:r>
        <w:rPr>
          <w:b/>
          <w:bCs/>
          <w:lang w:val="uk-UA"/>
        </w:rPr>
        <w:t>м</w:t>
      </w:r>
      <w:r>
        <w:rPr>
          <w:b/>
          <w:bCs/>
        </w:rPr>
        <w:t>. Но</w:t>
      </w:r>
      <w:r w:rsidRPr="00A37C78">
        <w:rPr>
          <w:b/>
          <w:bCs/>
        </w:rPr>
        <w:t>вий Розділ</w:t>
      </w:r>
    </w:p>
    <w:p w:rsidR="00300801" w:rsidRDefault="00300801" w:rsidP="00FC111E">
      <w:pPr>
        <w:jc w:val="center"/>
        <w:rPr>
          <w:b/>
          <w:bCs/>
          <w:lang w:val="uk-UA"/>
        </w:rPr>
      </w:pPr>
      <w:r w:rsidRPr="00A37C78">
        <w:rPr>
          <w:b/>
          <w:bCs/>
        </w:rPr>
        <w:t>201</w:t>
      </w:r>
      <w:r>
        <w:rPr>
          <w:b/>
          <w:bCs/>
          <w:lang w:val="uk-UA"/>
        </w:rPr>
        <w:t xml:space="preserve">8 </w:t>
      </w:r>
      <w:r w:rsidRPr="00A37C78">
        <w:rPr>
          <w:b/>
          <w:bCs/>
        </w:rPr>
        <w:t>рік</w:t>
      </w:r>
    </w:p>
    <w:p w:rsidR="00300801" w:rsidRPr="00181AF0" w:rsidRDefault="00300801" w:rsidP="00FC111E">
      <w:pPr>
        <w:jc w:val="center"/>
        <w:rPr>
          <w:b/>
          <w:bCs/>
          <w:lang w:val="uk-UA"/>
        </w:rPr>
      </w:pPr>
    </w:p>
    <w:p w:rsidR="00300801" w:rsidRPr="006455A1" w:rsidRDefault="00300801" w:rsidP="007C3CD9">
      <w:pPr>
        <w:autoSpaceDE w:val="0"/>
        <w:autoSpaceDN w:val="0"/>
        <w:adjustRightInd w:val="0"/>
        <w:jc w:val="center"/>
        <w:rPr>
          <w:b/>
          <w:lang w:val="uk-UA" w:eastAsia="uk-UA"/>
        </w:rPr>
      </w:pPr>
      <w:r w:rsidRPr="006455A1">
        <w:rPr>
          <w:b/>
          <w:lang w:eastAsia="uk-UA"/>
        </w:rPr>
        <w:t>ПАСПОРТ</w:t>
      </w:r>
      <w:r w:rsidRPr="006455A1">
        <w:rPr>
          <w:b/>
          <w:lang w:val="uk-UA" w:eastAsia="uk-UA"/>
        </w:rPr>
        <w:t xml:space="preserve"> ПРОГРАМИ</w:t>
      </w:r>
    </w:p>
    <w:p w:rsidR="00300801" w:rsidRPr="006455A1" w:rsidRDefault="00300801" w:rsidP="007C3CD9">
      <w:pPr>
        <w:autoSpaceDE w:val="0"/>
        <w:autoSpaceDN w:val="0"/>
        <w:adjustRightInd w:val="0"/>
        <w:jc w:val="center"/>
        <w:rPr>
          <w:b/>
          <w:lang w:val="uk-UA" w:eastAsia="uk-UA"/>
        </w:rPr>
      </w:pPr>
      <w:r>
        <w:rPr>
          <w:b/>
          <w:lang w:val="uk-UA" w:eastAsia="uk-UA"/>
        </w:rPr>
        <w:t xml:space="preserve">розвитку </w:t>
      </w:r>
      <w:r w:rsidRPr="006455A1">
        <w:rPr>
          <w:b/>
          <w:lang w:val="uk-UA" w:eastAsia="uk-UA"/>
        </w:rPr>
        <w:t>освіти міста Нов</w:t>
      </w:r>
      <w:r>
        <w:rPr>
          <w:b/>
          <w:lang w:val="uk-UA" w:eastAsia="uk-UA"/>
        </w:rPr>
        <w:t>ий</w:t>
      </w:r>
      <w:r w:rsidRPr="006455A1">
        <w:rPr>
          <w:b/>
          <w:lang w:val="uk-UA" w:eastAsia="uk-UA"/>
        </w:rPr>
        <w:t xml:space="preserve"> Розд</w:t>
      </w:r>
      <w:r>
        <w:rPr>
          <w:b/>
          <w:lang w:val="uk-UA" w:eastAsia="uk-UA"/>
        </w:rPr>
        <w:t>іл</w:t>
      </w:r>
      <w:r w:rsidRPr="006455A1">
        <w:rPr>
          <w:b/>
          <w:lang w:val="uk-UA" w:eastAsia="uk-UA"/>
        </w:rPr>
        <w:t xml:space="preserve"> на 201</w:t>
      </w:r>
      <w:r>
        <w:rPr>
          <w:b/>
          <w:lang w:val="uk-UA" w:eastAsia="uk-UA"/>
        </w:rPr>
        <w:t>9</w:t>
      </w:r>
      <w:r w:rsidRPr="006455A1">
        <w:rPr>
          <w:b/>
          <w:lang w:val="uk-UA" w:eastAsia="uk-UA"/>
        </w:rPr>
        <w:t xml:space="preserve"> рік та прогноз на 20</w:t>
      </w:r>
      <w:r>
        <w:rPr>
          <w:b/>
          <w:lang w:val="uk-UA" w:eastAsia="uk-UA"/>
        </w:rPr>
        <w:t>20</w:t>
      </w:r>
      <w:r w:rsidRPr="006455A1">
        <w:rPr>
          <w:b/>
          <w:lang w:val="uk-UA" w:eastAsia="uk-UA"/>
        </w:rPr>
        <w:t>-202</w:t>
      </w:r>
      <w:r>
        <w:rPr>
          <w:b/>
          <w:lang w:val="uk-UA" w:eastAsia="uk-UA"/>
        </w:rPr>
        <w:t>1</w:t>
      </w:r>
      <w:r w:rsidRPr="006455A1">
        <w:rPr>
          <w:b/>
          <w:lang w:val="uk-UA" w:eastAsia="uk-UA"/>
        </w:rPr>
        <w:t xml:space="preserve"> роки</w:t>
      </w:r>
    </w:p>
    <w:p w:rsidR="00300801" w:rsidRPr="006455A1" w:rsidRDefault="00300801" w:rsidP="003F378A">
      <w:pPr>
        <w:autoSpaceDE w:val="0"/>
        <w:autoSpaceDN w:val="0"/>
        <w:adjustRightInd w:val="0"/>
        <w:jc w:val="center"/>
        <w:rPr>
          <w:lang w:eastAsia="uk-UA"/>
        </w:rPr>
      </w:pPr>
    </w:p>
    <w:tbl>
      <w:tblPr>
        <w:tblW w:w="0" w:type="auto"/>
        <w:tblLook w:val="00A0"/>
      </w:tblPr>
      <w:tblGrid>
        <w:gridCol w:w="5282"/>
        <w:gridCol w:w="5282"/>
      </w:tblGrid>
      <w:tr w:rsidR="00300801" w:rsidTr="006E4310">
        <w:tc>
          <w:tcPr>
            <w:tcW w:w="5282" w:type="dxa"/>
          </w:tcPr>
          <w:p w:rsidR="00300801" w:rsidRPr="006E4310" w:rsidRDefault="00300801" w:rsidP="006E4310">
            <w:pPr>
              <w:autoSpaceDE w:val="0"/>
              <w:autoSpaceDN w:val="0"/>
              <w:adjustRightInd w:val="0"/>
              <w:rPr>
                <w:sz w:val="22"/>
                <w:szCs w:val="22"/>
                <w:lang w:eastAsia="uk-UA"/>
              </w:rPr>
            </w:pPr>
            <w:r w:rsidRPr="006E4310">
              <w:rPr>
                <w:sz w:val="22"/>
                <w:szCs w:val="22"/>
                <w:lang w:eastAsia="uk-UA"/>
              </w:rPr>
              <w:t>1. Ініціатор розроблення програми</w:t>
            </w:r>
          </w:p>
        </w:tc>
        <w:tc>
          <w:tcPr>
            <w:tcW w:w="5282" w:type="dxa"/>
          </w:tcPr>
          <w:p w:rsidR="00300801" w:rsidRPr="006E4310" w:rsidRDefault="00300801" w:rsidP="006E4310">
            <w:pPr>
              <w:autoSpaceDE w:val="0"/>
              <w:autoSpaceDN w:val="0"/>
              <w:adjustRightInd w:val="0"/>
              <w:ind w:right="425"/>
              <w:jc w:val="both"/>
              <w:rPr>
                <w:sz w:val="22"/>
                <w:szCs w:val="22"/>
                <w:lang w:val="uk-UA" w:eastAsia="uk-UA"/>
              </w:rPr>
            </w:pPr>
            <w:r w:rsidRPr="006E4310">
              <w:rPr>
                <w:sz w:val="22"/>
                <w:szCs w:val="22"/>
                <w:lang w:eastAsia="uk-UA"/>
              </w:rPr>
              <w:t>відділ освіти виконкому Новороздільської міської ради</w:t>
            </w:r>
          </w:p>
          <w:p w:rsidR="00300801" w:rsidRPr="006E4310" w:rsidRDefault="00300801" w:rsidP="006E4310">
            <w:pPr>
              <w:autoSpaceDE w:val="0"/>
              <w:autoSpaceDN w:val="0"/>
              <w:adjustRightInd w:val="0"/>
              <w:ind w:right="425"/>
              <w:jc w:val="both"/>
              <w:rPr>
                <w:sz w:val="22"/>
                <w:szCs w:val="22"/>
                <w:lang w:val="uk-UA" w:eastAsia="uk-UA"/>
              </w:rPr>
            </w:pPr>
          </w:p>
        </w:tc>
      </w:tr>
      <w:tr w:rsidR="00300801" w:rsidTr="006E4310">
        <w:tc>
          <w:tcPr>
            <w:tcW w:w="5282" w:type="dxa"/>
          </w:tcPr>
          <w:p w:rsidR="00300801" w:rsidRPr="006E4310" w:rsidRDefault="00300801" w:rsidP="006E4310">
            <w:pPr>
              <w:autoSpaceDE w:val="0"/>
              <w:autoSpaceDN w:val="0"/>
              <w:adjustRightInd w:val="0"/>
              <w:rPr>
                <w:sz w:val="22"/>
                <w:szCs w:val="22"/>
                <w:lang w:eastAsia="uk-UA"/>
              </w:rPr>
            </w:pPr>
            <w:r w:rsidRPr="006E4310">
              <w:rPr>
                <w:sz w:val="22"/>
                <w:szCs w:val="22"/>
                <w:lang w:eastAsia="uk-UA"/>
              </w:rPr>
              <w:t xml:space="preserve">2. Дата, номер документа </w:t>
            </w:r>
            <w:r w:rsidRPr="006E4310">
              <w:rPr>
                <w:sz w:val="22"/>
                <w:szCs w:val="22"/>
                <w:lang w:eastAsia="uk-UA"/>
              </w:rPr>
              <w:br/>
              <w:t>про затвердження програми</w:t>
            </w:r>
          </w:p>
        </w:tc>
        <w:tc>
          <w:tcPr>
            <w:tcW w:w="5282" w:type="dxa"/>
          </w:tcPr>
          <w:p w:rsidR="00300801" w:rsidRPr="006E4310" w:rsidRDefault="00300801" w:rsidP="006E4310">
            <w:pPr>
              <w:autoSpaceDE w:val="0"/>
              <w:autoSpaceDN w:val="0"/>
              <w:adjustRightInd w:val="0"/>
              <w:ind w:right="425"/>
              <w:jc w:val="both"/>
              <w:rPr>
                <w:sz w:val="22"/>
                <w:szCs w:val="22"/>
                <w:lang w:val="uk-UA" w:eastAsia="uk-UA"/>
              </w:rPr>
            </w:pPr>
            <w:r w:rsidRPr="006E4310">
              <w:rPr>
                <w:sz w:val="22"/>
                <w:szCs w:val="22"/>
                <w:lang w:val="uk-UA" w:eastAsia="uk-UA"/>
              </w:rPr>
              <w:t>рішення Новороздільської міської ради № 865 від 18.12.2018 року</w:t>
            </w:r>
          </w:p>
          <w:p w:rsidR="00300801" w:rsidRPr="006E4310" w:rsidRDefault="00300801" w:rsidP="006E4310">
            <w:pPr>
              <w:autoSpaceDE w:val="0"/>
              <w:autoSpaceDN w:val="0"/>
              <w:adjustRightInd w:val="0"/>
              <w:ind w:right="425"/>
              <w:jc w:val="both"/>
              <w:rPr>
                <w:sz w:val="22"/>
                <w:szCs w:val="22"/>
                <w:lang w:eastAsia="uk-UA"/>
              </w:rPr>
            </w:pPr>
          </w:p>
        </w:tc>
      </w:tr>
      <w:tr w:rsidR="00300801" w:rsidTr="006E4310">
        <w:tc>
          <w:tcPr>
            <w:tcW w:w="5282" w:type="dxa"/>
          </w:tcPr>
          <w:p w:rsidR="00300801" w:rsidRPr="006E4310" w:rsidRDefault="00300801" w:rsidP="006E4310">
            <w:pPr>
              <w:autoSpaceDE w:val="0"/>
              <w:autoSpaceDN w:val="0"/>
              <w:adjustRightInd w:val="0"/>
              <w:rPr>
                <w:sz w:val="22"/>
                <w:szCs w:val="22"/>
                <w:lang w:eastAsia="uk-UA"/>
              </w:rPr>
            </w:pPr>
            <w:r w:rsidRPr="006E4310">
              <w:rPr>
                <w:sz w:val="22"/>
                <w:szCs w:val="22"/>
                <w:lang w:eastAsia="uk-UA"/>
              </w:rPr>
              <w:t>3. Розробник програми</w:t>
            </w:r>
          </w:p>
        </w:tc>
        <w:tc>
          <w:tcPr>
            <w:tcW w:w="5282" w:type="dxa"/>
          </w:tcPr>
          <w:p w:rsidR="00300801" w:rsidRPr="006E4310" w:rsidRDefault="00300801" w:rsidP="006E4310">
            <w:pPr>
              <w:autoSpaceDE w:val="0"/>
              <w:autoSpaceDN w:val="0"/>
              <w:adjustRightInd w:val="0"/>
              <w:ind w:right="425"/>
              <w:jc w:val="both"/>
              <w:rPr>
                <w:sz w:val="22"/>
                <w:szCs w:val="22"/>
                <w:lang w:eastAsia="uk-UA"/>
              </w:rPr>
            </w:pPr>
            <w:r w:rsidRPr="006E4310">
              <w:rPr>
                <w:sz w:val="22"/>
                <w:szCs w:val="22"/>
                <w:lang w:eastAsia="uk-UA"/>
              </w:rPr>
              <w:t>виконавчий комітет Новороздільської міської ради</w:t>
            </w:r>
          </w:p>
        </w:tc>
      </w:tr>
      <w:tr w:rsidR="00300801" w:rsidTr="006E4310">
        <w:tc>
          <w:tcPr>
            <w:tcW w:w="5282" w:type="dxa"/>
          </w:tcPr>
          <w:p w:rsidR="00300801" w:rsidRPr="006E4310" w:rsidRDefault="00300801" w:rsidP="006E4310">
            <w:pPr>
              <w:autoSpaceDE w:val="0"/>
              <w:autoSpaceDN w:val="0"/>
              <w:adjustRightInd w:val="0"/>
              <w:rPr>
                <w:sz w:val="22"/>
                <w:szCs w:val="22"/>
                <w:lang w:eastAsia="uk-UA"/>
              </w:rPr>
            </w:pPr>
            <w:r w:rsidRPr="006E4310">
              <w:rPr>
                <w:sz w:val="22"/>
                <w:szCs w:val="22"/>
                <w:lang w:eastAsia="uk-UA"/>
              </w:rPr>
              <w:t>4. Співрозробники програми</w:t>
            </w:r>
          </w:p>
        </w:tc>
        <w:tc>
          <w:tcPr>
            <w:tcW w:w="5282" w:type="dxa"/>
          </w:tcPr>
          <w:p w:rsidR="00300801" w:rsidRPr="006E4310" w:rsidRDefault="00300801" w:rsidP="006E4310">
            <w:pPr>
              <w:autoSpaceDE w:val="0"/>
              <w:autoSpaceDN w:val="0"/>
              <w:adjustRightInd w:val="0"/>
              <w:ind w:right="425"/>
              <w:jc w:val="both"/>
              <w:rPr>
                <w:sz w:val="22"/>
                <w:szCs w:val="22"/>
                <w:lang w:eastAsia="uk-UA"/>
              </w:rPr>
            </w:pPr>
            <w:r w:rsidRPr="006E4310">
              <w:rPr>
                <w:sz w:val="22"/>
                <w:szCs w:val="22"/>
                <w:lang w:eastAsia="uk-UA"/>
              </w:rPr>
              <w:t>відділ  освіти Новороздільської міської ради</w:t>
            </w:r>
          </w:p>
        </w:tc>
      </w:tr>
      <w:tr w:rsidR="00300801" w:rsidTr="006E4310">
        <w:tc>
          <w:tcPr>
            <w:tcW w:w="5282" w:type="dxa"/>
          </w:tcPr>
          <w:p w:rsidR="00300801" w:rsidRPr="006E4310" w:rsidRDefault="00300801" w:rsidP="006E4310">
            <w:pPr>
              <w:autoSpaceDE w:val="0"/>
              <w:autoSpaceDN w:val="0"/>
              <w:adjustRightInd w:val="0"/>
              <w:rPr>
                <w:sz w:val="22"/>
                <w:szCs w:val="22"/>
                <w:lang w:eastAsia="uk-UA"/>
              </w:rPr>
            </w:pPr>
            <w:r w:rsidRPr="006E4310">
              <w:rPr>
                <w:sz w:val="22"/>
                <w:szCs w:val="22"/>
                <w:lang w:eastAsia="uk-UA"/>
              </w:rPr>
              <w:t>5. Відповідальний виконавець програми</w:t>
            </w:r>
          </w:p>
        </w:tc>
        <w:tc>
          <w:tcPr>
            <w:tcW w:w="5282" w:type="dxa"/>
          </w:tcPr>
          <w:p w:rsidR="00300801" w:rsidRPr="006E4310" w:rsidRDefault="00300801" w:rsidP="006E4310">
            <w:pPr>
              <w:autoSpaceDE w:val="0"/>
              <w:autoSpaceDN w:val="0"/>
              <w:adjustRightInd w:val="0"/>
              <w:ind w:right="425"/>
              <w:jc w:val="both"/>
              <w:rPr>
                <w:sz w:val="22"/>
                <w:szCs w:val="22"/>
                <w:lang w:eastAsia="uk-UA"/>
              </w:rPr>
            </w:pPr>
            <w:r w:rsidRPr="006E4310">
              <w:rPr>
                <w:sz w:val="22"/>
                <w:szCs w:val="22"/>
                <w:lang w:eastAsia="uk-UA"/>
              </w:rPr>
              <w:t>відділ освіти Новороздільської міської ради</w:t>
            </w:r>
          </w:p>
        </w:tc>
      </w:tr>
      <w:tr w:rsidR="00300801" w:rsidTr="006E4310">
        <w:tc>
          <w:tcPr>
            <w:tcW w:w="5282" w:type="dxa"/>
          </w:tcPr>
          <w:p w:rsidR="00300801" w:rsidRPr="006E4310" w:rsidRDefault="00300801" w:rsidP="006E4310">
            <w:pPr>
              <w:autoSpaceDE w:val="0"/>
              <w:autoSpaceDN w:val="0"/>
              <w:adjustRightInd w:val="0"/>
              <w:rPr>
                <w:sz w:val="22"/>
                <w:szCs w:val="22"/>
                <w:lang w:eastAsia="uk-UA"/>
              </w:rPr>
            </w:pPr>
            <w:r w:rsidRPr="006E4310">
              <w:rPr>
                <w:sz w:val="22"/>
                <w:szCs w:val="22"/>
                <w:lang w:eastAsia="uk-UA"/>
              </w:rPr>
              <w:t>6. Учасники програми</w:t>
            </w:r>
          </w:p>
        </w:tc>
        <w:tc>
          <w:tcPr>
            <w:tcW w:w="5282" w:type="dxa"/>
          </w:tcPr>
          <w:p w:rsidR="00300801" w:rsidRPr="006E4310" w:rsidRDefault="00300801" w:rsidP="006E4310">
            <w:pPr>
              <w:autoSpaceDE w:val="0"/>
              <w:autoSpaceDN w:val="0"/>
              <w:adjustRightInd w:val="0"/>
              <w:ind w:right="425"/>
              <w:jc w:val="both"/>
              <w:rPr>
                <w:sz w:val="22"/>
                <w:szCs w:val="22"/>
                <w:lang w:val="uk-UA" w:eastAsia="uk-UA"/>
              </w:rPr>
            </w:pPr>
            <w:r w:rsidRPr="006E4310">
              <w:rPr>
                <w:sz w:val="22"/>
                <w:szCs w:val="22"/>
                <w:lang w:eastAsia="uk-UA"/>
              </w:rPr>
              <w:t>відділ освіти Новороздільської міської ради, учні навчальних закладів</w:t>
            </w:r>
          </w:p>
          <w:p w:rsidR="00300801" w:rsidRPr="006E4310" w:rsidRDefault="00300801" w:rsidP="006E4310">
            <w:pPr>
              <w:autoSpaceDE w:val="0"/>
              <w:autoSpaceDN w:val="0"/>
              <w:adjustRightInd w:val="0"/>
              <w:ind w:right="425"/>
              <w:jc w:val="both"/>
              <w:rPr>
                <w:sz w:val="22"/>
                <w:szCs w:val="22"/>
                <w:lang w:val="uk-UA" w:eastAsia="uk-UA"/>
              </w:rPr>
            </w:pPr>
          </w:p>
        </w:tc>
      </w:tr>
      <w:tr w:rsidR="00300801" w:rsidTr="006E4310">
        <w:tc>
          <w:tcPr>
            <w:tcW w:w="5282" w:type="dxa"/>
          </w:tcPr>
          <w:p w:rsidR="00300801" w:rsidRPr="006E4310" w:rsidRDefault="00300801" w:rsidP="006E4310">
            <w:pPr>
              <w:autoSpaceDE w:val="0"/>
              <w:autoSpaceDN w:val="0"/>
              <w:adjustRightInd w:val="0"/>
              <w:rPr>
                <w:sz w:val="22"/>
                <w:szCs w:val="22"/>
                <w:lang w:eastAsia="uk-UA"/>
              </w:rPr>
            </w:pPr>
            <w:r w:rsidRPr="006E4310">
              <w:rPr>
                <w:sz w:val="22"/>
                <w:szCs w:val="22"/>
                <w:lang w:eastAsia="uk-UA"/>
              </w:rPr>
              <w:t>7. Термін реалізації програми</w:t>
            </w:r>
          </w:p>
        </w:tc>
        <w:tc>
          <w:tcPr>
            <w:tcW w:w="5282" w:type="dxa"/>
          </w:tcPr>
          <w:p w:rsidR="00300801" w:rsidRPr="006E4310" w:rsidRDefault="00300801" w:rsidP="006E4310">
            <w:pPr>
              <w:autoSpaceDE w:val="0"/>
              <w:autoSpaceDN w:val="0"/>
              <w:adjustRightInd w:val="0"/>
              <w:ind w:right="425"/>
              <w:jc w:val="both"/>
              <w:rPr>
                <w:sz w:val="22"/>
                <w:szCs w:val="22"/>
                <w:lang w:val="uk-UA" w:eastAsia="uk-UA"/>
              </w:rPr>
            </w:pPr>
            <w:r w:rsidRPr="006E4310">
              <w:rPr>
                <w:sz w:val="22"/>
                <w:szCs w:val="22"/>
                <w:lang w:eastAsia="uk-UA"/>
              </w:rPr>
              <w:t>впродовж 201</w:t>
            </w:r>
            <w:r w:rsidRPr="006E4310">
              <w:rPr>
                <w:sz w:val="22"/>
                <w:szCs w:val="22"/>
                <w:lang w:val="uk-UA" w:eastAsia="uk-UA"/>
              </w:rPr>
              <w:t>9</w:t>
            </w:r>
            <w:r w:rsidRPr="006E4310">
              <w:rPr>
                <w:sz w:val="22"/>
                <w:szCs w:val="22"/>
                <w:lang w:eastAsia="uk-UA"/>
              </w:rPr>
              <w:t>-202</w:t>
            </w:r>
            <w:r w:rsidRPr="006E4310">
              <w:rPr>
                <w:sz w:val="22"/>
                <w:szCs w:val="22"/>
                <w:lang w:val="uk-UA" w:eastAsia="uk-UA"/>
              </w:rPr>
              <w:t>1 років</w:t>
            </w:r>
          </w:p>
        </w:tc>
      </w:tr>
      <w:tr w:rsidR="00300801" w:rsidTr="006E4310">
        <w:tc>
          <w:tcPr>
            <w:tcW w:w="5282" w:type="dxa"/>
          </w:tcPr>
          <w:p w:rsidR="00300801" w:rsidRPr="006E4310" w:rsidRDefault="00300801" w:rsidP="006E4310">
            <w:pPr>
              <w:autoSpaceDE w:val="0"/>
              <w:autoSpaceDN w:val="0"/>
              <w:adjustRightInd w:val="0"/>
              <w:rPr>
                <w:sz w:val="22"/>
                <w:szCs w:val="22"/>
                <w:lang w:eastAsia="uk-UA"/>
              </w:rPr>
            </w:pPr>
            <w:r w:rsidRPr="006E4310">
              <w:rPr>
                <w:sz w:val="22"/>
                <w:szCs w:val="22"/>
                <w:lang w:eastAsia="uk-UA"/>
              </w:rPr>
              <w:t xml:space="preserve">7.1. Етапи виконання програми </w:t>
            </w:r>
            <w:r w:rsidRPr="006E4310">
              <w:rPr>
                <w:sz w:val="22"/>
                <w:szCs w:val="22"/>
                <w:lang w:eastAsia="uk-UA"/>
              </w:rPr>
              <w:br/>
              <w:t xml:space="preserve"> (для довгострокових програм)</w:t>
            </w:r>
          </w:p>
        </w:tc>
        <w:tc>
          <w:tcPr>
            <w:tcW w:w="5282" w:type="dxa"/>
          </w:tcPr>
          <w:p w:rsidR="00300801" w:rsidRPr="006E4310" w:rsidRDefault="00300801" w:rsidP="006E4310">
            <w:pPr>
              <w:autoSpaceDE w:val="0"/>
              <w:autoSpaceDN w:val="0"/>
              <w:adjustRightInd w:val="0"/>
              <w:ind w:right="425"/>
              <w:jc w:val="both"/>
              <w:rPr>
                <w:sz w:val="22"/>
                <w:szCs w:val="22"/>
                <w:lang w:eastAsia="uk-UA"/>
              </w:rPr>
            </w:pPr>
          </w:p>
        </w:tc>
      </w:tr>
      <w:tr w:rsidR="00300801" w:rsidTr="006E4310">
        <w:tc>
          <w:tcPr>
            <w:tcW w:w="5282" w:type="dxa"/>
          </w:tcPr>
          <w:p w:rsidR="00300801" w:rsidRPr="006E4310" w:rsidRDefault="00300801" w:rsidP="006E4310">
            <w:pPr>
              <w:autoSpaceDE w:val="0"/>
              <w:autoSpaceDN w:val="0"/>
              <w:adjustRightInd w:val="0"/>
              <w:rPr>
                <w:sz w:val="22"/>
                <w:szCs w:val="22"/>
                <w:lang w:val="uk-UA" w:eastAsia="uk-UA"/>
              </w:rPr>
            </w:pPr>
          </w:p>
          <w:p w:rsidR="00300801" w:rsidRPr="006E4310" w:rsidRDefault="00300801" w:rsidP="006E4310">
            <w:pPr>
              <w:autoSpaceDE w:val="0"/>
              <w:autoSpaceDN w:val="0"/>
              <w:adjustRightInd w:val="0"/>
              <w:rPr>
                <w:sz w:val="22"/>
                <w:szCs w:val="22"/>
                <w:lang w:val="uk-UA" w:eastAsia="uk-UA"/>
              </w:rPr>
            </w:pPr>
            <w:r w:rsidRPr="006E4310">
              <w:rPr>
                <w:sz w:val="22"/>
                <w:szCs w:val="22"/>
                <w:lang w:eastAsia="uk-UA"/>
              </w:rPr>
              <w:t xml:space="preserve">8. Загальний обсяг фінансових </w:t>
            </w:r>
            <w:r w:rsidRPr="006E4310">
              <w:rPr>
                <w:sz w:val="22"/>
                <w:szCs w:val="22"/>
                <w:lang w:eastAsia="uk-UA"/>
              </w:rPr>
              <w:br/>
              <w:t xml:space="preserve">ресурсів, необхідних для реалізації </w:t>
            </w:r>
            <w:r w:rsidRPr="006E4310">
              <w:rPr>
                <w:sz w:val="22"/>
                <w:szCs w:val="22"/>
                <w:lang w:eastAsia="uk-UA"/>
              </w:rPr>
              <w:br/>
              <w:t xml:space="preserve">програми, тис. грн., </w:t>
            </w:r>
          </w:p>
          <w:p w:rsidR="00300801" w:rsidRPr="006E4310" w:rsidRDefault="00300801" w:rsidP="006E4310">
            <w:pPr>
              <w:autoSpaceDE w:val="0"/>
              <w:autoSpaceDN w:val="0"/>
              <w:adjustRightInd w:val="0"/>
              <w:rPr>
                <w:sz w:val="22"/>
                <w:szCs w:val="22"/>
                <w:lang w:val="uk-UA" w:eastAsia="uk-UA"/>
              </w:rPr>
            </w:pPr>
            <w:r w:rsidRPr="006E4310">
              <w:rPr>
                <w:sz w:val="22"/>
                <w:szCs w:val="22"/>
                <w:lang w:eastAsia="uk-UA"/>
              </w:rPr>
              <w:t xml:space="preserve">всього </w:t>
            </w:r>
          </w:p>
          <w:p w:rsidR="00300801" w:rsidRPr="006E4310" w:rsidRDefault="00300801" w:rsidP="006E4310">
            <w:pPr>
              <w:autoSpaceDE w:val="0"/>
              <w:autoSpaceDN w:val="0"/>
              <w:adjustRightInd w:val="0"/>
              <w:rPr>
                <w:sz w:val="22"/>
                <w:szCs w:val="22"/>
                <w:lang w:eastAsia="uk-UA"/>
              </w:rPr>
            </w:pPr>
            <w:r w:rsidRPr="006E4310">
              <w:rPr>
                <w:sz w:val="22"/>
                <w:szCs w:val="22"/>
                <w:lang w:eastAsia="uk-UA"/>
              </w:rPr>
              <w:t>у тому числі:</w:t>
            </w:r>
          </w:p>
          <w:p w:rsidR="00300801" w:rsidRPr="006E4310" w:rsidRDefault="00300801" w:rsidP="006E4310">
            <w:pPr>
              <w:autoSpaceDE w:val="0"/>
              <w:autoSpaceDN w:val="0"/>
              <w:adjustRightInd w:val="0"/>
              <w:rPr>
                <w:sz w:val="22"/>
                <w:szCs w:val="22"/>
                <w:lang w:eastAsia="uk-UA"/>
              </w:rPr>
            </w:pPr>
          </w:p>
        </w:tc>
        <w:tc>
          <w:tcPr>
            <w:tcW w:w="5282" w:type="dxa"/>
          </w:tcPr>
          <w:p w:rsidR="00300801" w:rsidRPr="006E4310" w:rsidRDefault="00300801" w:rsidP="006E4310">
            <w:pPr>
              <w:autoSpaceDE w:val="0"/>
              <w:autoSpaceDN w:val="0"/>
              <w:adjustRightInd w:val="0"/>
              <w:ind w:right="425"/>
              <w:jc w:val="both"/>
              <w:rPr>
                <w:sz w:val="22"/>
                <w:szCs w:val="22"/>
                <w:lang w:val="uk-UA" w:eastAsia="uk-UA"/>
              </w:rPr>
            </w:pPr>
          </w:p>
          <w:p w:rsidR="00300801" w:rsidRPr="006E4310" w:rsidRDefault="00300801" w:rsidP="006E4310">
            <w:pPr>
              <w:autoSpaceDE w:val="0"/>
              <w:autoSpaceDN w:val="0"/>
              <w:adjustRightInd w:val="0"/>
              <w:ind w:right="425"/>
              <w:jc w:val="both"/>
              <w:rPr>
                <w:sz w:val="22"/>
                <w:szCs w:val="22"/>
                <w:lang w:val="uk-UA" w:eastAsia="uk-UA"/>
              </w:rPr>
            </w:pPr>
          </w:p>
          <w:p w:rsidR="00300801" w:rsidRPr="006E4310" w:rsidRDefault="00300801" w:rsidP="006E4310">
            <w:pPr>
              <w:autoSpaceDE w:val="0"/>
              <w:autoSpaceDN w:val="0"/>
              <w:adjustRightInd w:val="0"/>
              <w:ind w:right="425"/>
              <w:jc w:val="both"/>
              <w:rPr>
                <w:sz w:val="22"/>
                <w:szCs w:val="22"/>
                <w:lang w:val="uk-UA" w:eastAsia="uk-UA"/>
              </w:rPr>
            </w:pPr>
          </w:p>
          <w:p w:rsidR="00300801" w:rsidRPr="006E4310" w:rsidRDefault="00300801" w:rsidP="006E4310">
            <w:pPr>
              <w:autoSpaceDE w:val="0"/>
              <w:autoSpaceDN w:val="0"/>
              <w:adjustRightInd w:val="0"/>
              <w:ind w:right="425"/>
              <w:jc w:val="both"/>
              <w:rPr>
                <w:sz w:val="22"/>
                <w:szCs w:val="22"/>
                <w:lang w:val="uk-UA" w:eastAsia="uk-UA"/>
              </w:rPr>
            </w:pPr>
          </w:p>
          <w:p w:rsidR="00300801" w:rsidRPr="006E4310" w:rsidRDefault="00300801" w:rsidP="006E4310">
            <w:pPr>
              <w:autoSpaceDE w:val="0"/>
              <w:autoSpaceDN w:val="0"/>
              <w:adjustRightInd w:val="0"/>
              <w:ind w:right="425"/>
              <w:jc w:val="both"/>
              <w:rPr>
                <w:sz w:val="22"/>
                <w:szCs w:val="22"/>
                <w:lang w:val="uk-UA" w:eastAsia="uk-UA"/>
              </w:rPr>
            </w:pPr>
            <w:r w:rsidRPr="006E4310">
              <w:rPr>
                <w:sz w:val="22"/>
                <w:szCs w:val="22"/>
                <w:lang w:val="uk-UA" w:eastAsia="uk-UA"/>
              </w:rPr>
              <w:t>476</w:t>
            </w:r>
          </w:p>
        </w:tc>
      </w:tr>
      <w:tr w:rsidR="00300801" w:rsidTr="006E4310">
        <w:tc>
          <w:tcPr>
            <w:tcW w:w="5282" w:type="dxa"/>
          </w:tcPr>
          <w:p w:rsidR="00300801" w:rsidRPr="006E4310" w:rsidRDefault="00300801" w:rsidP="006E4310">
            <w:pPr>
              <w:autoSpaceDE w:val="0"/>
              <w:autoSpaceDN w:val="0"/>
              <w:adjustRightInd w:val="0"/>
              <w:rPr>
                <w:sz w:val="22"/>
                <w:szCs w:val="22"/>
                <w:lang w:val="uk-UA" w:eastAsia="uk-UA"/>
              </w:rPr>
            </w:pPr>
            <w:r w:rsidRPr="006E4310">
              <w:rPr>
                <w:sz w:val="22"/>
                <w:szCs w:val="22"/>
                <w:lang w:eastAsia="uk-UA"/>
              </w:rPr>
              <w:t>8.1. коштів міського бюджету</w:t>
            </w:r>
          </w:p>
          <w:p w:rsidR="00300801" w:rsidRPr="006E4310" w:rsidRDefault="00300801" w:rsidP="006E4310">
            <w:pPr>
              <w:autoSpaceDE w:val="0"/>
              <w:autoSpaceDN w:val="0"/>
              <w:adjustRightInd w:val="0"/>
              <w:rPr>
                <w:sz w:val="22"/>
                <w:szCs w:val="22"/>
                <w:lang w:eastAsia="uk-UA"/>
              </w:rPr>
            </w:pPr>
            <w:r w:rsidRPr="006E4310">
              <w:rPr>
                <w:sz w:val="22"/>
                <w:szCs w:val="22"/>
                <w:lang w:eastAsia="uk-UA"/>
              </w:rPr>
              <w:t xml:space="preserve">коштів інших джерел  (вказати)  </w:t>
            </w:r>
          </w:p>
          <w:p w:rsidR="00300801" w:rsidRPr="006E4310" w:rsidRDefault="00300801" w:rsidP="006E4310">
            <w:pPr>
              <w:autoSpaceDE w:val="0"/>
              <w:autoSpaceDN w:val="0"/>
              <w:adjustRightInd w:val="0"/>
              <w:rPr>
                <w:sz w:val="22"/>
                <w:szCs w:val="22"/>
                <w:lang w:val="uk-UA" w:eastAsia="uk-UA"/>
              </w:rPr>
            </w:pPr>
          </w:p>
        </w:tc>
        <w:tc>
          <w:tcPr>
            <w:tcW w:w="5282" w:type="dxa"/>
          </w:tcPr>
          <w:p w:rsidR="00300801" w:rsidRPr="006E4310" w:rsidRDefault="00300801" w:rsidP="006E4310">
            <w:pPr>
              <w:autoSpaceDE w:val="0"/>
              <w:autoSpaceDN w:val="0"/>
              <w:adjustRightInd w:val="0"/>
              <w:ind w:right="425"/>
              <w:jc w:val="both"/>
              <w:rPr>
                <w:sz w:val="22"/>
                <w:szCs w:val="22"/>
                <w:lang w:eastAsia="uk-UA"/>
              </w:rPr>
            </w:pPr>
            <w:r w:rsidRPr="006E4310">
              <w:rPr>
                <w:sz w:val="22"/>
                <w:szCs w:val="22"/>
                <w:lang w:val="uk-UA" w:eastAsia="uk-UA"/>
              </w:rPr>
              <w:t>476</w:t>
            </w:r>
          </w:p>
        </w:tc>
      </w:tr>
    </w:tbl>
    <w:p w:rsidR="00300801" w:rsidRPr="006455A1" w:rsidRDefault="00300801" w:rsidP="003F378A">
      <w:pPr>
        <w:autoSpaceDE w:val="0"/>
        <w:autoSpaceDN w:val="0"/>
        <w:adjustRightInd w:val="0"/>
        <w:rPr>
          <w:lang w:eastAsia="uk-UA"/>
        </w:rPr>
      </w:pPr>
    </w:p>
    <w:p w:rsidR="00300801" w:rsidRPr="006455A1" w:rsidRDefault="00300801" w:rsidP="003F378A">
      <w:pPr>
        <w:autoSpaceDE w:val="0"/>
        <w:autoSpaceDN w:val="0"/>
        <w:adjustRightInd w:val="0"/>
        <w:rPr>
          <w:lang w:eastAsia="uk-UA"/>
        </w:rPr>
      </w:pPr>
    </w:p>
    <w:p w:rsidR="00300801" w:rsidRDefault="00300801" w:rsidP="003F378A">
      <w:pPr>
        <w:autoSpaceDE w:val="0"/>
        <w:autoSpaceDN w:val="0"/>
        <w:adjustRightInd w:val="0"/>
        <w:rPr>
          <w:lang w:val="uk-UA" w:eastAsia="uk-UA"/>
        </w:rPr>
      </w:pPr>
    </w:p>
    <w:p w:rsidR="00300801" w:rsidRDefault="00300801" w:rsidP="003F378A">
      <w:pPr>
        <w:autoSpaceDE w:val="0"/>
        <w:autoSpaceDN w:val="0"/>
        <w:adjustRightInd w:val="0"/>
        <w:rPr>
          <w:lang w:val="uk-UA" w:eastAsia="uk-UA"/>
        </w:rPr>
      </w:pPr>
    </w:p>
    <w:p w:rsidR="00300801" w:rsidRPr="006455A1" w:rsidRDefault="00300801" w:rsidP="003F378A">
      <w:pPr>
        <w:autoSpaceDE w:val="0"/>
        <w:autoSpaceDN w:val="0"/>
        <w:adjustRightInd w:val="0"/>
        <w:rPr>
          <w:lang w:val="uk-UA" w:eastAsia="uk-UA"/>
        </w:rPr>
      </w:pPr>
    </w:p>
    <w:p w:rsidR="00300801" w:rsidRPr="006455A1" w:rsidRDefault="00300801" w:rsidP="003F378A">
      <w:pPr>
        <w:pStyle w:val="Header"/>
        <w:spacing w:line="192" w:lineRule="auto"/>
        <w:ind w:right="-366"/>
        <w:rPr>
          <w:b/>
        </w:rPr>
      </w:pPr>
      <w:r w:rsidRPr="006455A1">
        <w:rPr>
          <w:b/>
        </w:rPr>
        <w:t xml:space="preserve">Керівник установи - </w:t>
      </w:r>
      <w:r w:rsidRPr="006455A1">
        <w:rPr>
          <w:b/>
        </w:rPr>
        <w:br/>
        <w:t xml:space="preserve">головного  розпорядника  коштів </w:t>
      </w:r>
      <w:r w:rsidRPr="006455A1">
        <w:rPr>
          <w:b/>
        </w:rPr>
        <w:tab/>
        <w:t xml:space="preserve">                                               Панчишин Г.Ю.</w:t>
      </w:r>
      <w:r w:rsidRPr="006455A1">
        <w:rPr>
          <w:b/>
        </w:rPr>
        <w:tab/>
      </w:r>
      <w:r w:rsidRPr="006455A1">
        <w:rPr>
          <w:b/>
        </w:rPr>
        <w:tab/>
      </w:r>
      <w:r w:rsidRPr="006455A1">
        <w:rPr>
          <w:b/>
        </w:rPr>
        <w:tab/>
      </w:r>
      <w:r w:rsidRPr="006455A1">
        <w:rPr>
          <w:b/>
        </w:rPr>
        <w:tab/>
      </w:r>
      <w:r w:rsidRPr="006455A1">
        <w:rPr>
          <w:b/>
        </w:rPr>
        <w:tab/>
      </w:r>
      <w:r w:rsidRPr="006455A1">
        <w:rPr>
          <w:b/>
        </w:rPr>
        <w:tab/>
      </w:r>
      <w:r w:rsidRPr="006455A1">
        <w:rPr>
          <w:b/>
        </w:rPr>
        <w:tab/>
      </w:r>
      <w:r w:rsidRPr="006455A1">
        <w:rPr>
          <w:b/>
        </w:rPr>
        <w:tab/>
      </w:r>
      <w:r w:rsidRPr="006455A1">
        <w:rPr>
          <w:b/>
        </w:rPr>
        <w:tab/>
      </w:r>
      <w:r w:rsidRPr="006455A1">
        <w:rPr>
          <w:b/>
        </w:rPr>
        <w:tab/>
      </w:r>
      <w:r w:rsidRPr="006455A1">
        <w:rPr>
          <w:b/>
        </w:rPr>
        <w:tab/>
        <w:t xml:space="preserve">  </w:t>
      </w:r>
    </w:p>
    <w:p w:rsidR="00300801" w:rsidRPr="006455A1" w:rsidRDefault="00300801" w:rsidP="003F378A">
      <w:pPr>
        <w:pStyle w:val="Header"/>
        <w:rPr>
          <w:b/>
        </w:rPr>
      </w:pPr>
      <w:r w:rsidRPr="006455A1">
        <w:rPr>
          <w:b/>
        </w:rPr>
        <w:t xml:space="preserve">Відповідальний </w:t>
      </w:r>
      <w:r w:rsidRPr="006455A1">
        <w:rPr>
          <w:b/>
        </w:rPr>
        <w:br/>
        <w:t>виконавець Програми                                                                    Панчишин Г.Ю.</w:t>
      </w:r>
      <w:r w:rsidRPr="006455A1">
        <w:rPr>
          <w:b/>
        </w:rPr>
        <w:tab/>
      </w:r>
      <w:r w:rsidRPr="006455A1">
        <w:rPr>
          <w:b/>
        </w:rPr>
        <w:tab/>
      </w:r>
    </w:p>
    <w:p w:rsidR="00300801" w:rsidRPr="006455A1" w:rsidRDefault="00300801" w:rsidP="003F378A">
      <w:pPr>
        <w:pStyle w:val="Header"/>
        <w:rPr>
          <w:b/>
        </w:rPr>
      </w:pPr>
      <w:r w:rsidRPr="006455A1">
        <w:rPr>
          <w:b/>
        </w:rPr>
        <w:tab/>
      </w:r>
      <w:r w:rsidRPr="006455A1">
        <w:rPr>
          <w:b/>
        </w:rPr>
        <w:tab/>
      </w:r>
      <w:r w:rsidRPr="006455A1">
        <w:rPr>
          <w:b/>
        </w:rPr>
        <w:tab/>
      </w:r>
      <w:r w:rsidRPr="006455A1">
        <w:rPr>
          <w:b/>
        </w:rPr>
        <w:tab/>
      </w:r>
      <w:r w:rsidRPr="006455A1">
        <w:rPr>
          <w:b/>
        </w:rPr>
        <w:tab/>
      </w:r>
      <w:r w:rsidRPr="006455A1">
        <w:rPr>
          <w:b/>
        </w:rPr>
        <w:tab/>
      </w:r>
      <w:r w:rsidRPr="006455A1">
        <w:rPr>
          <w:b/>
        </w:rPr>
        <w:tab/>
      </w:r>
      <w:r w:rsidRPr="006455A1">
        <w:rPr>
          <w:b/>
        </w:rPr>
        <w:tab/>
      </w:r>
      <w:r w:rsidRPr="006455A1">
        <w:rPr>
          <w:b/>
        </w:rPr>
        <w:tab/>
      </w:r>
      <w:r w:rsidRPr="006455A1">
        <w:rPr>
          <w:b/>
        </w:rPr>
        <w:tab/>
      </w:r>
      <w:r w:rsidRPr="006455A1">
        <w:rPr>
          <w:b/>
        </w:rPr>
        <w:tab/>
      </w:r>
      <w:r w:rsidRPr="006455A1">
        <w:rPr>
          <w:b/>
        </w:rPr>
        <w:tab/>
      </w:r>
      <w:r w:rsidRPr="006455A1">
        <w:rPr>
          <w:b/>
        </w:rPr>
        <w:tab/>
      </w:r>
      <w:r w:rsidRPr="006455A1">
        <w:rPr>
          <w:b/>
        </w:rPr>
        <w:tab/>
      </w:r>
      <w:r w:rsidRPr="006455A1">
        <w:rPr>
          <w:b/>
        </w:rPr>
        <w:tab/>
        <w:t xml:space="preserve"> </w:t>
      </w:r>
    </w:p>
    <w:p w:rsidR="00300801" w:rsidRPr="006455A1" w:rsidRDefault="00300801" w:rsidP="003F378A">
      <w:pPr>
        <w:pStyle w:val="Header"/>
      </w:pPr>
      <w:r w:rsidRPr="006455A1">
        <w:t>тел.: 3-01-27</w:t>
      </w:r>
    </w:p>
    <w:p w:rsidR="00300801" w:rsidRPr="006455A1" w:rsidRDefault="00300801" w:rsidP="003F378A"/>
    <w:p w:rsidR="00300801" w:rsidRPr="00814E4C" w:rsidRDefault="00300801" w:rsidP="006455A1">
      <w:pPr>
        <w:pStyle w:val="Style1"/>
        <w:widowControl/>
        <w:spacing w:before="53"/>
        <w:ind w:left="1416" w:right="1276" w:firstLine="0"/>
        <w:jc w:val="center"/>
        <w:rPr>
          <w:rStyle w:val="FontStyle11"/>
          <w:bCs/>
          <w:sz w:val="24"/>
          <w:lang w:val="uk-UA" w:eastAsia="uk-UA"/>
        </w:rPr>
      </w:pPr>
      <w:r w:rsidRPr="006455A1">
        <w:rPr>
          <w:rStyle w:val="FontStyle11"/>
          <w:bCs/>
          <w:sz w:val="24"/>
          <w:lang w:val="uk-UA" w:eastAsia="uk-UA"/>
        </w:rPr>
        <w:br w:type="page"/>
      </w:r>
      <w:r w:rsidRPr="00814E4C">
        <w:rPr>
          <w:rStyle w:val="FontStyle11"/>
          <w:bCs/>
          <w:sz w:val="24"/>
          <w:lang w:val="uk-UA" w:eastAsia="uk-UA"/>
        </w:rPr>
        <w:t>Визначення  проблеми, на розв’</w:t>
      </w:r>
      <w:r>
        <w:rPr>
          <w:rStyle w:val="FontStyle11"/>
          <w:bCs/>
          <w:sz w:val="24"/>
          <w:lang w:val="uk-UA" w:eastAsia="uk-UA"/>
        </w:rPr>
        <w:t>язання якої спрямована Програма</w:t>
      </w:r>
    </w:p>
    <w:p w:rsidR="00300801" w:rsidRPr="006455A1" w:rsidRDefault="00300801" w:rsidP="006455A1">
      <w:pPr>
        <w:pStyle w:val="312"/>
        <w:shd w:val="clear" w:color="auto" w:fill="auto"/>
        <w:spacing w:before="0" w:after="0" w:line="240" w:lineRule="auto"/>
        <w:ind w:firstLine="709"/>
        <w:jc w:val="both"/>
        <w:rPr>
          <w:rFonts w:ascii="Times New Roman" w:hAnsi="Times New Roman"/>
          <w:b w:val="0"/>
          <w:i w:val="0"/>
          <w:sz w:val="24"/>
          <w:szCs w:val="24"/>
          <w:lang/>
        </w:rPr>
      </w:pPr>
      <w:r w:rsidRPr="006455A1">
        <w:rPr>
          <w:rFonts w:ascii="Times New Roman" w:hAnsi="Times New Roman"/>
          <w:b w:val="0"/>
          <w:i w:val="0"/>
          <w:sz w:val="24"/>
          <w:szCs w:val="24"/>
          <w:lang/>
        </w:rPr>
        <w:t xml:space="preserve">Необхідність розроблення програми </w:t>
      </w:r>
      <w:r>
        <w:rPr>
          <w:rFonts w:ascii="Times New Roman" w:hAnsi="Times New Roman"/>
          <w:b w:val="0"/>
          <w:i w:val="0"/>
          <w:sz w:val="24"/>
          <w:szCs w:val="24"/>
          <w:lang/>
        </w:rPr>
        <w:t>р</w:t>
      </w:r>
      <w:r w:rsidRPr="006455A1">
        <w:rPr>
          <w:rFonts w:ascii="Times New Roman" w:hAnsi="Times New Roman"/>
          <w:b w:val="0"/>
          <w:i w:val="0"/>
          <w:sz w:val="24"/>
          <w:szCs w:val="24"/>
          <w:lang/>
        </w:rPr>
        <w:t>озвит</w:t>
      </w:r>
      <w:r>
        <w:rPr>
          <w:rFonts w:ascii="Times New Roman" w:hAnsi="Times New Roman"/>
          <w:b w:val="0"/>
          <w:i w:val="0"/>
          <w:sz w:val="24"/>
          <w:szCs w:val="24"/>
          <w:lang/>
        </w:rPr>
        <w:t>ку</w:t>
      </w:r>
      <w:r w:rsidRPr="006455A1">
        <w:rPr>
          <w:rFonts w:ascii="Times New Roman" w:hAnsi="Times New Roman"/>
          <w:b w:val="0"/>
          <w:i w:val="0"/>
          <w:sz w:val="24"/>
          <w:szCs w:val="24"/>
          <w:lang/>
        </w:rPr>
        <w:t xml:space="preserve">  освіти </w:t>
      </w:r>
      <w:r>
        <w:rPr>
          <w:rFonts w:ascii="Times New Roman" w:hAnsi="Times New Roman"/>
          <w:b w:val="0"/>
          <w:i w:val="0"/>
          <w:sz w:val="24"/>
          <w:szCs w:val="24"/>
          <w:lang/>
        </w:rPr>
        <w:t>м. Нового Роздолу</w:t>
      </w:r>
      <w:r w:rsidRPr="006455A1">
        <w:rPr>
          <w:rFonts w:ascii="Times New Roman" w:hAnsi="Times New Roman"/>
          <w:b w:val="0"/>
          <w:i w:val="0"/>
          <w:sz w:val="24"/>
          <w:szCs w:val="24"/>
          <w:lang/>
        </w:rPr>
        <w:t xml:space="preserve"> викликана  новими вимогами щодо якості освіти, забезпечення рівного доступу дітей та молоді до якісної освіти, потребою вироблення системних дієвих механізмів забезпечення стабільного розвитку галузі.</w:t>
      </w:r>
    </w:p>
    <w:p w:rsidR="00300801" w:rsidRPr="006455A1" w:rsidRDefault="00300801" w:rsidP="006455A1">
      <w:pPr>
        <w:pStyle w:val="312"/>
        <w:shd w:val="clear" w:color="auto" w:fill="auto"/>
        <w:spacing w:before="0" w:after="0" w:line="240" w:lineRule="auto"/>
        <w:ind w:firstLine="709"/>
        <w:jc w:val="both"/>
        <w:rPr>
          <w:rFonts w:ascii="Times New Roman" w:hAnsi="Times New Roman"/>
          <w:b w:val="0"/>
          <w:i w:val="0"/>
          <w:sz w:val="24"/>
          <w:szCs w:val="24"/>
        </w:rPr>
      </w:pPr>
      <w:r w:rsidRPr="006455A1">
        <w:rPr>
          <w:rFonts w:ascii="Times New Roman" w:hAnsi="Times New Roman"/>
          <w:b w:val="0"/>
          <w:i w:val="0"/>
          <w:sz w:val="24"/>
          <w:szCs w:val="24"/>
        </w:rPr>
        <w:t xml:space="preserve">Актуальність Програми сьогодні посилюється документом «Концептуальні засади реформування середньої освіти «Нова українська школа», який пояснює ідеологію реформування освіти, обґрунтовує необхідність підготовки випускника Нової школи як цілісної особистості, усебічно розвиненої, здатної до критичного мислення, патріота з активною позицією, інноватора, здатного змінювати навколишній світ, розвивати економіку, конкурувати на ринку </w:t>
      </w:r>
      <w:r>
        <w:rPr>
          <w:rFonts w:ascii="Times New Roman" w:hAnsi="Times New Roman"/>
          <w:b w:val="0"/>
          <w:i w:val="0"/>
          <w:sz w:val="24"/>
          <w:szCs w:val="24"/>
        </w:rPr>
        <w:t xml:space="preserve">праці, вчитися впродовж життя. </w:t>
      </w:r>
    </w:p>
    <w:p w:rsidR="00300801" w:rsidRPr="006455A1" w:rsidRDefault="00300801" w:rsidP="006455A1">
      <w:pPr>
        <w:pStyle w:val="312"/>
        <w:shd w:val="clear" w:color="auto" w:fill="auto"/>
        <w:spacing w:before="0" w:after="0" w:line="240" w:lineRule="auto"/>
        <w:ind w:firstLine="709"/>
        <w:jc w:val="both"/>
        <w:rPr>
          <w:rFonts w:ascii="Times New Roman" w:hAnsi="Times New Roman"/>
          <w:b w:val="0"/>
          <w:i w:val="0"/>
          <w:sz w:val="24"/>
          <w:szCs w:val="24"/>
          <w:lang/>
        </w:rPr>
      </w:pPr>
      <w:r w:rsidRPr="006455A1">
        <w:rPr>
          <w:rFonts w:ascii="Times New Roman" w:hAnsi="Times New Roman"/>
          <w:b w:val="0"/>
          <w:i w:val="0"/>
          <w:sz w:val="24"/>
          <w:szCs w:val="24"/>
        </w:rPr>
        <w:t xml:space="preserve">Реалізація Програми дозволить створити умови для виконання державного стандарту базової і повної загальної середньої освіти з урахуванням переходу загальноосвітніх навчальних закладів до оновленого змісту шкільної  освіти, забезпечити у загальноосвітніх навчальних закладах міста  якісний супровід освітнього  процесу відповідно до вимог сучасного розвитку освіти й науки, сприятиме удосконаленню діяльності закладів освіти, педагогічних колективів у питаннях пошуку, розвитку й підтримки талановитих дітей і підлітків, стимулювання розвитку  творчого потенціалу, </w:t>
      </w:r>
      <w:r w:rsidRPr="006455A1">
        <w:rPr>
          <w:rFonts w:ascii="Times New Roman" w:hAnsi="Times New Roman"/>
          <w:b w:val="0"/>
          <w:i w:val="0"/>
          <w:sz w:val="24"/>
          <w:szCs w:val="24"/>
          <w:lang/>
        </w:rPr>
        <w:t xml:space="preserve">зміцнення матеріально-технічної та навчально-методичної бази </w:t>
      </w:r>
      <w:r w:rsidRPr="006455A1">
        <w:rPr>
          <w:rFonts w:ascii="Times New Roman" w:hAnsi="Times New Roman"/>
          <w:b w:val="0"/>
          <w:i w:val="0"/>
          <w:sz w:val="24"/>
          <w:szCs w:val="24"/>
        </w:rPr>
        <w:t xml:space="preserve">кабінетів психологічної служби </w:t>
      </w:r>
      <w:r w:rsidRPr="006455A1">
        <w:rPr>
          <w:rFonts w:ascii="Times New Roman" w:hAnsi="Times New Roman"/>
          <w:b w:val="0"/>
          <w:i w:val="0"/>
          <w:sz w:val="24"/>
          <w:szCs w:val="24"/>
          <w:lang/>
        </w:rPr>
        <w:t xml:space="preserve">загальноосвітніх навчальних закладів міста, </w:t>
      </w:r>
      <w:r w:rsidRPr="006455A1">
        <w:rPr>
          <w:rFonts w:ascii="Times New Roman" w:hAnsi="Times New Roman"/>
          <w:b w:val="0"/>
          <w:i w:val="0"/>
          <w:sz w:val="24"/>
          <w:szCs w:val="24"/>
        </w:rPr>
        <w:t xml:space="preserve">розв’язання комплексу завдань щодо відзначення та заохочення творчої праці педагогів,   поширення  передового педагогічного досвіду, залучення педагогів  до творчих пошуків, формування особистості патріота України   у  національно- патріотичному дусі, розширення міжнародних партнерських зв’язків, удосконалення професійної майстерності та вироблення європейського вектору системи освіти.  </w:t>
      </w:r>
    </w:p>
    <w:p w:rsidR="00300801" w:rsidRPr="006455A1" w:rsidRDefault="00300801" w:rsidP="006455A1">
      <w:pPr>
        <w:ind w:firstLine="709"/>
        <w:jc w:val="both"/>
        <w:rPr>
          <w:lang w:val="uk-UA"/>
        </w:rPr>
      </w:pPr>
    </w:p>
    <w:p w:rsidR="00300801" w:rsidRPr="005B5E42" w:rsidRDefault="00300801" w:rsidP="006455A1">
      <w:pPr>
        <w:pStyle w:val="29"/>
        <w:keepNext/>
        <w:keepLines/>
        <w:shd w:val="clear" w:color="auto" w:fill="auto"/>
        <w:spacing w:after="0" w:line="240" w:lineRule="auto"/>
        <w:ind w:firstLine="709"/>
        <w:rPr>
          <w:rFonts w:ascii="Times New Roman" w:hAnsi="Times New Roman"/>
          <w:sz w:val="24"/>
          <w:szCs w:val="24"/>
        </w:rPr>
      </w:pPr>
      <w:bookmarkStart w:id="0" w:name="bookmark5"/>
      <w:r w:rsidRPr="005B5E42">
        <w:rPr>
          <w:rFonts w:ascii="Times New Roman" w:hAnsi="Times New Roman"/>
          <w:sz w:val="24"/>
          <w:szCs w:val="24"/>
          <w:lang/>
        </w:rPr>
        <w:t>Визначення мети Програми</w:t>
      </w:r>
      <w:bookmarkEnd w:id="0"/>
    </w:p>
    <w:p w:rsidR="00300801" w:rsidRPr="006455A1" w:rsidRDefault="00300801" w:rsidP="006455A1">
      <w:pPr>
        <w:pStyle w:val="312"/>
        <w:shd w:val="clear" w:color="auto" w:fill="auto"/>
        <w:spacing w:before="0" w:after="0" w:line="240" w:lineRule="auto"/>
        <w:ind w:firstLine="709"/>
        <w:rPr>
          <w:rFonts w:ascii="Times New Roman" w:hAnsi="Times New Roman"/>
          <w:b w:val="0"/>
          <w:i w:val="0"/>
          <w:sz w:val="24"/>
          <w:szCs w:val="24"/>
          <w:lang/>
        </w:rPr>
      </w:pPr>
      <w:r w:rsidRPr="006455A1">
        <w:rPr>
          <w:rFonts w:ascii="Times New Roman" w:hAnsi="Times New Roman"/>
          <w:b w:val="0"/>
          <w:i w:val="0"/>
          <w:sz w:val="24"/>
          <w:szCs w:val="24"/>
          <w:lang/>
        </w:rPr>
        <w:t>Метою Програми є:</w:t>
      </w:r>
      <w:bookmarkStart w:id="1" w:name="bookmark6"/>
    </w:p>
    <w:p w:rsidR="00300801" w:rsidRPr="005B5E42" w:rsidRDefault="00300801" w:rsidP="003978EC">
      <w:pPr>
        <w:pStyle w:val="Default"/>
        <w:ind w:firstLine="709"/>
        <w:jc w:val="both"/>
        <w:rPr>
          <w:lang w:val="uk-UA"/>
        </w:rPr>
      </w:pPr>
      <w:r w:rsidRPr="005B5E42">
        <w:rPr>
          <w:lang w:val="uk-UA"/>
        </w:rPr>
        <w:t>- формування інтелектуального потенціалу шляхом створення у місті сприятливих умов для пошуку, підтримки інтелектуально і  творчо обдарованих дітей та молоді, самореалізації творчої особистості в сучасному суспільстві;</w:t>
      </w:r>
    </w:p>
    <w:p w:rsidR="00300801" w:rsidRPr="005B5E42" w:rsidRDefault="00300801" w:rsidP="006455A1">
      <w:pPr>
        <w:pStyle w:val="Default"/>
        <w:ind w:firstLine="709"/>
        <w:jc w:val="both"/>
        <w:rPr>
          <w:lang w:val="uk-UA"/>
        </w:rPr>
      </w:pPr>
      <w:r w:rsidRPr="005B5E42">
        <w:rPr>
          <w:lang w:val="uk-UA"/>
        </w:rPr>
        <w:t>- підвищення престижності професії вчителя, відзначення кращих педагогів шляхом нагородження на загальноміському святі;</w:t>
      </w:r>
    </w:p>
    <w:p w:rsidR="00300801" w:rsidRPr="005B5E42" w:rsidRDefault="00300801" w:rsidP="006455A1">
      <w:pPr>
        <w:pStyle w:val="Default"/>
        <w:ind w:firstLine="709"/>
        <w:jc w:val="both"/>
        <w:rPr>
          <w:lang w:val="uk-UA"/>
        </w:rPr>
      </w:pPr>
      <w:r w:rsidRPr="005B5E42">
        <w:rPr>
          <w:lang w:val="uk-UA"/>
        </w:rPr>
        <w:t xml:space="preserve">- реалізація основних напрямів удосконалення допризовної підготовки і військово- патріотичного виховання молоді, удосконалення </w:t>
      </w:r>
    </w:p>
    <w:p w:rsidR="00300801" w:rsidRPr="005B5E42" w:rsidRDefault="00300801" w:rsidP="006455A1">
      <w:pPr>
        <w:pStyle w:val="Default"/>
        <w:ind w:firstLine="709"/>
        <w:jc w:val="both"/>
        <w:rPr>
          <w:lang w:val="uk-UA"/>
        </w:rPr>
      </w:pPr>
      <w:r w:rsidRPr="005B5E42">
        <w:rPr>
          <w:lang w:val="uk-UA"/>
        </w:rPr>
        <w:t xml:space="preserve">  педагогічних форм і методів основам військової справи;</w:t>
      </w:r>
    </w:p>
    <w:p w:rsidR="00300801" w:rsidRPr="005B5E42" w:rsidRDefault="00300801" w:rsidP="006455A1">
      <w:pPr>
        <w:pStyle w:val="Default"/>
        <w:ind w:firstLine="709"/>
        <w:jc w:val="both"/>
        <w:rPr>
          <w:lang w:val="uk-UA"/>
        </w:rPr>
      </w:pPr>
      <w:r w:rsidRPr="005B5E42">
        <w:rPr>
          <w:lang w:val="uk-UA"/>
        </w:rPr>
        <w:t xml:space="preserve">- проведення фізкультурно - оздоровчої та спортивно - масової роботи в усіх навчальних закладах, представлення збірних учнівських </w:t>
      </w:r>
    </w:p>
    <w:p w:rsidR="00300801" w:rsidRPr="005B5E42" w:rsidRDefault="00300801" w:rsidP="006455A1">
      <w:pPr>
        <w:pStyle w:val="Default"/>
        <w:ind w:firstLine="709"/>
        <w:jc w:val="both"/>
        <w:rPr>
          <w:lang w:val="uk-UA"/>
        </w:rPr>
      </w:pPr>
      <w:r w:rsidRPr="005B5E42">
        <w:rPr>
          <w:lang w:val="uk-UA"/>
        </w:rPr>
        <w:t xml:space="preserve">  команд  міста в Спартакіаді школярів області;</w:t>
      </w:r>
    </w:p>
    <w:p w:rsidR="00300801" w:rsidRPr="005B5E42" w:rsidRDefault="00300801" w:rsidP="006455A1">
      <w:pPr>
        <w:pStyle w:val="Default"/>
        <w:ind w:firstLine="709"/>
        <w:jc w:val="both"/>
        <w:rPr>
          <w:lang w:val="uk-UA"/>
        </w:rPr>
      </w:pPr>
      <w:r w:rsidRPr="005B5E42">
        <w:rPr>
          <w:lang w:val="uk-UA"/>
        </w:rPr>
        <w:t xml:space="preserve">- налагодження освітніх контактів, співпраці у міжнародних програмах і проектах, забезпечення дієвої організаційної, методичної </w:t>
      </w:r>
    </w:p>
    <w:p w:rsidR="00300801" w:rsidRPr="005B5E42" w:rsidRDefault="00300801" w:rsidP="006455A1">
      <w:pPr>
        <w:pStyle w:val="Default"/>
        <w:ind w:firstLine="709"/>
        <w:jc w:val="both"/>
        <w:rPr>
          <w:lang w:val="uk-UA"/>
        </w:rPr>
      </w:pPr>
      <w:r w:rsidRPr="005B5E42">
        <w:rPr>
          <w:lang w:val="uk-UA"/>
        </w:rPr>
        <w:t xml:space="preserve">  підтримки комплексних змістовних програм міжнародного освітнього партнерства;</w:t>
      </w:r>
    </w:p>
    <w:p w:rsidR="00300801" w:rsidRPr="005B5E42" w:rsidRDefault="00300801" w:rsidP="006455A1">
      <w:pPr>
        <w:pStyle w:val="Default"/>
        <w:tabs>
          <w:tab w:val="num" w:pos="600"/>
        </w:tabs>
        <w:ind w:firstLine="709"/>
        <w:jc w:val="both"/>
        <w:rPr>
          <w:lang w:val="uk-UA"/>
        </w:rPr>
      </w:pPr>
      <w:r w:rsidRPr="005B5E42">
        <w:rPr>
          <w:lang w:val="uk-UA"/>
        </w:rPr>
        <w:t xml:space="preserve">- забезпечення ефективності виявлення та підтримки творчої праці освітян, підвищення їхньої професійної майстерності, </w:t>
      </w:r>
    </w:p>
    <w:p w:rsidR="00300801" w:rsidRPr="005B5E42" w:rsidRDefault="00300801" w:rsidP="006455A1">
      <w:pPr>
        <w:pStyle w:val="Default"/>
        <w:tabs>
          <w:tab w:val="num" w:pos="600"/>
        </w:tabs>
        <w:ind w:firstLine="709"/>
        <w:jc w:val="both"/>
        <w:rPr>
          <w:lang w:val="uk-UA"/>
        </w:rPr>
      </w:pPr>
      <w:r w:rsidRPr="005B5E42">
        <w:rPr>
          <w:lang w:val="uk-UA"/>
        </w:rPr>
        <w:t xml:space="preserve">  популяризації педагогічного досвіду;</w:t>
      </w:r>
    </w:p>
    <w:p w:rsidR="00300801" w:rsidRPr="005B5E42" w:rsidRDefault="00300801" w:rsidP="006455A1">
      <w:pPr>
        <w:pStyle w:val="Default"/>
        <w:tabs>
          <w:tab w:val="num" w:pos="600"/>
        </w:tabs>
        <w:ind w:firstLine="709"/>
        <w:jc w:val="both"/>
        <w:rPr>
          <w:lang w:val="uk-UA"/>
        </w:rPr>
      </w:pPr>
      <w:r w:rsidRPr="005B5E42">
        <w:rPr>
          <w:color w:val="auto"/>
          <w:lang w:val="uk-UA"/>
        </w:rPr>
        <w:t xml:space="preserve"> </w:t>
      </w:r>
      <w:r w:rsidRPr="005B5E42">
        <w:rPr>
          <w:lang w:val="uk-UA"/>
        </w:rPr>
        <w:t>- зміцнення матеріально- технічної бази кабінетів психологічної служби, забезпечення відповідним інвентарем та обладнанням.</w:t>
      </w:r>
    </w:p>
    <w:p w:rsidR="00300801" w:rsidRPr="005B5E42" w:rsidRDefault="00300801" w:rsidP="006455A1">
      <w:pPr>
        <w:pStyle w:val="Default"/>
        <w:ind w:firstLine="709"/>
        <w:jc w:val="both"/>
        <w:rPr>
          <w:lang w:val="uk-UA"/>
        </w:rPr>
      </w:pPr>
    </w:p>
    <w:p w:rsidR="00300801" w:rsidRPr="00D62CD0" w:rsidRDefault="00300801" w:rsidP="006455A1">
      <w:pPr>
        <w:pStyle w:val="29"/>
        <w:keepNext/>
        <w:keepLines/>
        <w:shd w:val="clear" w:color="auto" w:fill="auto"/>
        <w:spacing w:after="0" w:line="240" w:lineRule="auto"/>
        <w:ind w:firstLine="709"/>
        <w:rPr>
          <w:rFonts w:ascii="Times New Roman" w:hAnsi="Times New Roman"/>
          <w:sz w:val="24"/>
          <w:szCs w:val="24"/>
        </w:rPr>
      </w:pPr>
      <w:bookmarkStart w:id="2" w:name="bookmark7"/>
      <w:bookmarkEnd w:id="1"/>
      <w:r w:rsidRPr="00D62CD0">
        <w:rPr>
          <w:rFonts w:ascii="Times New Roman" w:hAnsi="Times New Roman"/>
          <w:sz w:val="24"/>
          <w:szCs w:val="24"/>
          <w:lang/>
        </w:rPr>
        <w:t>Обґрунтування шляхів і засобів розв'язання проблем</w:t>
      </w:r>
      <w:bookmarkEnd w:id="2"/>
      <w:r w:rsidRPr="00D62CD0">
        <w:rPr>
          <w:rFonts w:ascii="Times New Roman" w:hAnsi="Times New Roman"/>
          <w:sz w:val="24"/>
          <w:szCs w:val="24"/>
          <w:lang/>
        </w:rPr>
        <w:t>, обсягів та джерел фінансування, строків виконання завдань, заходів та етапи виконання Програми</w:t>
      </w:r>
    </w:p>
    <w:p w:rsidR="00300801" w:rsidRPr="00D62CD0" w:rsidRDefault="00300801" w:rsidP="006455A1">
      <w:pPr>
        <w:pStyle w:val="Default"/>
        <w:ind w:firstLine="709"/>
        <w:rPr>
          <w:lang w:val="uk-UA"/>
        </w:rPr>
      </w:pPr>
      <w:r w:rsidRPr="00D62CD0">
        <w:rPr>
          <w:lang w:val="uk-UA"/>
        </w:rPr>
        <w:t xml:space="preserve">Основними шляхами і засобами розв’язання окреслених проблем є: </w:t>
      </w:r>
    </w:p>
    <w:p w:rsidR="00300801" w:rsidRPr="00D62CD0" w:rsidRDefault="00300801" w:rsidP="006455A1">
      <w:pPr>
        <w:pStyle w:val="Default"/>
        <w:ind w:firstLine="709"/>
        <w:jc w:val="both"/>
        <w:rPr>
          <w:lang w:val="uk-UA"/>
        </w:rPr>
      </w:pPr>
      <w:r w:rsidRPr="00D62CD0">
        <w:rPr>
          <w:lang w:val="uk-UA"/>
        </w:rPr>
        <w:t>-   заохочення і підтримка обдарованих дітей, залучення їх до наукової діяльності шляхом запровадження сучасних методик виявлення,</w:t>
      </w:r>
      <w:r>
        <w:rPr>
          <w:lang w:val="uk-UA"/>
        </w:rPr>
        <w:t xml:space="preserve"> </w:t>
      </w:r>
      <w:r w:rsidRPr="00D62CD0">
        <w:rPr>
          <w:lang w:val="uk-UA"/>
        </w:rPr>
        <w:t xml:space="preserve">навчання і виховання творчої  молоді, впровадження дієвих механізмів стимулювання обдарованих, надання допомоги обдарованим та здібним дітям у підготовці до участі у Всеукраїнських учнівських олімпіадах з базових дисциплін та Всеукраїнського конкурсу-захисту науково-дослідницьких робіт учнів-членів Малої академії наук України; залучення обдарованої молоді до науково-дослідницької, експериментальної, творчої діяльності, популяризація здобутків здібних школярів; </w:t>
      </w:r>
    </w:p>
    <w:p w:rsidR="00300801" w:rsidRPr="00D62CD0" w:rsidRDefault="00300801" w:rsidP="006455A1">
      <w:pPr>
        <w:pStyle w:val="Default"/>
        <w:ind w:firstLine="709"/>
        <w:jc w:val="both"/>
        <w:rPr>
          <w:lang w:val="uk-UA"/>
        </w:rPr>
      </w:pPr>
      <w:r w:rsidRPr="00D62CD0">
        <w:rPr>
          <w:lang w:val="uk-UA"/>
        </w:rPr>
        <w:t>- проведення міського  конкурсу «Учитель року»,</w:t>
      </w:r>
      <w:r>
        <w:rPr>
          <w:lang w:val="uk-UA"/>
        </w:rPr>
        <w:t xml:space="preserve"> </w:t>
      </w:r>
      <w:r w:rsidRPr="00D62CD0">
        <w:rPr>
          <w:lang w:val="uk-UA"/>
        </w:rPr>
        <w:t xml:space="preserve">участь  освітян в обласних та Всеукраїнських конкурсах педагогічної майстерності конкурсів педагогічної майстерності  та відзначення переможців і лауреатів конкурсів,поширення </w:t>
      </w:r>
      <w:r w:rsidRPr="00D62CD0">
        <w:rPr>
          <w:lang w:val="uk-UA" w:eastAsia="uk-UA"/>
        </w:rPr>
        <w:t>досвіду роботи</w:t>
      </w:r>
      <w:r w:rsidRPr="00D62CD0">
        <w:rPr>
          <w:lang w:val="uk-UA"/>
        </w:rPr>
        <w:t xml:space="preserve"> творчо  працюючих</w:t>
      </w:r>
      <w:r>
        <w:rPr>
          <w:lang w:val="uk-UA"/>
        </w:rPr>
        <w:t xml:space="preserve"> </w:t>
      </w:r>
      <w:r w:rsidRPr="00D62CD0">
        <w:rPr>
          <w:lang w:val="uk-UA"/>
        </w:rPr>
        <w:t>педагогів;</w:t>
      </w:r>
    </w:p>
    <w:p w:rsidR="00300801" w:rsidRPr="00D62CD0" w:rsidRDefault="00300801" w:rsidP="006455A1">
      <w:pPr>
        <w:pStyle w:val="Default"/>
        <w:ind w:firstLine="709"/>
        <w:jc w:val="both"/>
        <w:rPr>
          <w:lang w:val="uk-UA"/>
        </w:rPr>
      </w:pPr>
      <w:r w:rsidRPr="00D62CD0">
        <w:rPr>
          <w:lang w:val="uk-UA"/>
        </w:rPr>
        <w:t>-   формування ефективної системи військово</w:t>
      </w:r>
      <w:r>
        <w:rPr>
          <w:lang w:val="uk-UA"/>
        </w:rPr>
        <w:t>-</w:t>
      </w:r>
      <w:r w:rsidRPr="00D62CD0">
        <w:rPr>
          <w:lang w:val="uk-UA"/>
        </w:rPr>
        <w:t>патріотичного виховання учнівської молоді;</w:t>
      </w:r>
    </w:p>
    <w:p w:rsidR="00300801" w:rsidRPr="00D62CD0" w:rsidRDefault="00300801" w:rsidP="006455A1">
      <w:pPr>
        <w:pStyle w:val="Default"/>
        <w:ind w:firstLine="709"/>
        <w:jc w:val="both"/>
        <w:rPr>
          <w:lang w:val="uk-UA"/>
        </w:rPr>
      </w:pPr>
      <w:r w:rsidRPr="00D62CD0">
        <w:rPr>
          <w:lang w:val="uk-UA"/>
        </w:rPr>
        <w:t>-   забезпечення розвитку олімпійських видів спорту шляхом підтримки дитячо</w:t>
      </w:r>
      <w:r>
        <w:rPr>
          <w:lang w:val="uk-UA"/>
        </w:rPr>
        <w:t>-</w:t>
      </w:r>
      <w:r w:rsidRPr="00D62CD0">
        <w:rPr>
          <w:lang w:val="uk-UA"/>
        </w:rPr>
        <w:t>юнацького спорту;</w:t>
      </w:r>
    </w:p>
    <w:p w:rsidR="00300801" w:rsidRPr="00D62CD0" w:rsidRDefault="00300801" w:rsidP="006455A1">
      <w:pPr>
        <w:pStyle w:val="Default"/>
        <w:ind w:firstLine="709"/>
        <w:jc w:val="both"/>
        <w:rPr>
          <w:lang w:val="uk-UA"/>
        </w:rPr>
      </w:pPr>
      <w:r w:rsidRPr="00D62CD0">
        <w:rPr>
          <w:lang w:val="uk-UA"/>
        </w:rPr>
        <w:t>-   активізація міжнародного співробітництва у галузях ос</w:t>
      </w:r>
      <w:r>
        <w:rPr>
          <w:lang w:val="uk-UA"/>
        </w:rPr>
        <w:t>віти, культури, спорту, туризму</w:t>
      </w:r>
      <w:r w:rsidRPr="00D62CD0">
        <w:rPr>
          <w:lang w:val="uk-UA"/>
        </w:rPr>
        <w:t>, завдяки проведенню у місті заходів державного</w:t>
      </w:r>
      <w:r>
        <w:rPr>
          <w:lang w:val="uk-UA"/>
        </w:rPr>
        <w:t xml:space="preserve"> та міжнародного рівнів</w:t>
      </w:r>
      <w:r w:rsidRPr="00D62CD0">
        <w:rPr>
          <w:lang w:val="uk-UA"/>
        </w:rPr>
        <w:t>, міжнародного обміну молодіжними делегаціями</w:t>
      </w:r>
      <w:r>
        <w:rPr>
          <w:lang w:val="uk-UA"/>
        </w:rPr>
        <w:t>;</w:t>
      </w:r>
    </w:p>
    <w:p w:rsidR="00300801" w:rsidRPr="00D62CD0" w:rsidRDefault="00300801" w:rsidP="006455A1">
      <w:pPr>
        <w:pStyle w:val="Default"/>
        <w:ind w:firstLine="709"/>
        <w:jc w:val="both"/>
        <w:rPr>
          <w:lang w:val="uk-UA"/>
        </w:rPr>
      </w:pPr>
      <w:r w:rsidRPr="00D62CD0">
        <w:rPr>
          <w:lang w:val="uk-UA"/>
        </w:rPr>
        <w:t xml:space="preserve">- </w:t>
      </w:r>
      <w:r>
        <w:rPr>
          <w:lang w:val="uk-UA"/>
        </w:rPr>
        <w:t xml:space="preserve"> </w:t>
      </w:r>
      <w:r w:rsidRPr="00D62CD0">
        <w:rPr>
          <w:lang w:val="uk-UA"/>
        </w:rPr>
        <w:t>зміцнення матеріально-технічної та навчально-методичної бази кабінетів   загальноосвітніх навчальних закладів  шляхом придбання демонстраційного обладнання та мультимедійного обладнання для кабінетів психологічної служби.</w:t>
      </w:r>
    </w:p>
    <w:p w:rsidR="00300801" w:rsidRPr="006455A1" w:rsidRDefault="00300801" w:rsidP="006455A1">
      <w:pPr>
        <w:pStyle w:val="Default"/>
        <w:ind w:firstLine="709"/>
        <w:jc w:val="both"/>
        <w:rPr>
          <w:lang w:val="uk-UA"/>
        </w:rPr>
      </w:pPr>
      <w:r w:rsidRPr="00D62CD0">
        <w:rPr>
          <w:lang w:val="uk-UA"/>
        </w:rPr>
        <w:t xml:space="preserve">  Програма потребує фінансування за рахунок коштів міського бюджету, оскільки необхідним є нагородження обдарованих дітей, оплата на проїзд. харчування та проживання учасників олімпіад, конкурсів, змагань, національно- патріотичних заходів та витрати на </w:t>
      </w:r>
      <w:r w:rsidRPr="006455A1">
        <w:rPr>
          <w:lang w:val="uk-UA"/>
        </w:rPr>
        <w:t>проведення заходів у рамках святкування Днів Європи в Україні, оновлення технічного оснащення та навчального приладдя психологічної служби, удосконалення системи соціальної підтримки і заохочення творчих освітян,витрати, пов’язані на удосконалення міжнародного і міжрегіонального співробітництва з метою обміну та поширення педагогічного досвіду.</w:t>
      </w:r>
    </w:p>
    <w:p w:rsidR="00300801" w:rsidRPr="006455A1" w:rsidRDefault="00300801" w:rsidP="006455A1">
      <w:pPr>
        <w:pStyle w:val="Default"/>
        <w:ind w:firstLine="709"/>
        <w:jc w:val="both"/>
        <w:rPr>
          <w:lang w:val="uk-UA"/>
        </w:rPr>
      </w:pPr>
    </w:p>
    <w:p w:rsidR="00300801" w:rsidRPr="006455A1" w:rsidRDefault="00300801" w:rsidP="006455A1">
      <w:pPr>
        <w:ind w:firstLine="709"/>
        <w:jc w:val="center"/>
        <w:rPr>
          <w:b/>
          <w:lang w:val="uk-UA"/>
        </w:rPr>
      </w:pPr>
      <w:r w:rsidRPr="006455A1">
        <w:rPr>
          <w:b/>
          <w:lang w:val="uk-UA"/>
        </w:rPr>
        <w:t>Визначення відповідальних виконавців</w:t>
      </w:r>
    </w:p>
    <w:p w:rsidR="00300801" w:rsidRPr="006455A1" w:rsidRDefault="00300801" w:rsidP="006455A1">
      <w:pPr>
        <w:ind w:firstLine="709"/>
        <w:jc w:val="both"/>
        <w:rPr>
          <w:lang w:val="uk-UA"/>
        </w:rPr>
      </w:pPr>
      <w:r w:rsidRPr="006455A1">
        <w:rPr>
          <w:lang w:val="uk-UA"/>
        </w:rPr>
        <w:t>Відповідальним виконавцем Програми є відділ освіти Новороздільської міської ради.</w:t>
      </w:r>
    </w:p>
    <w:p w:rsidR="00300801" w:rsidRPr="006455A1" w:rsidRDefault="00300801" w:rsidP="006455A1">
      <w:pPr>
        <w:pStyle w:val="Default"/>
        <w:ind w:firstLine="709"/>
        <w:jc w:val="both"/>
        <w:rPr>
          <w:lang w:val="uk-UA"/>
        </w:rPr>
      </w:pPr>
    </w:p>
    <w:p w:rsidR="00300801" w:rsidRPr="006455A1" w:rsidRDefault="00300801" w:rsidP="006455A1">
      <w:pPr>
        <w:ind w:firstLine="709"/>
        <w:jc w:val="center"/>
        <w:rPr>
          <w:rStyle w:val="FontStyle11"/>
          <w:sz w:val="24"/>
          <w:lang w:val="uk-UA" w:eastAsia="uk-UA"/>
        </w:rPr>
      </w:pPr>
      <w:r w:rsidRPr="006455A1">
        <w:rPr>
          <w:rStyle w:val="FontStyle11"/>
          <w:sz w:val="24"/>
          <w:lang w:eastAsia="uk-UA"/>
        </w:rPr>
        <w:t>Координація та контроль за ходом виконання Програми</w:t>
      </w:r>
    </w:p>
    <w:p w:rsidR="00300801" w:rsidRPr="006455A1" w:rsidRDefault="00300801" w:rsidP="006455A1">
      <w:pPr>
        <w:pStyle w:val="Style3"/>
        <w:widowControl/>
        <w:spacing w:line="240" w:lineRule="auto"/>
        <w:ind w:firstLine="709"/>
        <w:jc w:val="both"/>
        <w:rPr>
          <w:rStyle w:val="FontStyle12"/>
          <w:sz w:val="24"/>
          <w:lang w:val="uk-UA" w:eastAsia="uk-UA"/>
        </w:rPr>
      </w:pPr>
      <w:r w:rsidRPr="006455A1">
        <w:rPr>
          <w:rStyle w:val="FontStyle12"/>
          <w:sz w:val="24"/>
          <w:lang w:val="uk-UA" w:eastAsia="uk-UA"/>
        </w:rPr>
        <w:t>Координацію виконання заходів Програми здійснює методичний кабінет відділу освіти  Новороздільської міської ради.</w:t>
      </w:r>
    </w:p>
    <w:p w:rsidR="00300801" w:rsidRPr="006455A1" w:rsidRDefault="00300801" w:rsidP="006455A1">
      <w:pPr>
        <w:pStyle w:val="Style3"/>
        <w:widowControl/>
        <w:spacing w:line="240" w:lineRule="auto"/>
        <w:ind w:firstLine="709"/>
        <w:jc w:val="both"/>
        <w:rPr>
          <w:rStyle w:val="FontStyle12"/>
          <w:sz w:val="24"/>
          <w:lang w:val="uk-UA" w:eastAsia="uk-UA"/>
        </w:rPr>
      </w:pPr>
      <w:r w:rsidRPr="006455A1">
        <w:rPr>
          <w:rStyle w:val="FontStyle12"/>
          <w:sz w:val="24"/>
          <w:lang w:val="uk-UA" w:eastAsia="uk-UA"/>
        </w:rPr>
        <w:t xml:space="preserve">Контроль  за виконанням Програми здійснює міський голова, постійна комісія з питань планування, бюджету, фінансів та регуляторної політики Новороздільської міської ради, постійна комісія з питань </w:t>
      </w:r>
      <w:r>
        <w:rPr>
          <w:rStyle w:val="FontStyle12"/>
          <w:sz w:val="24"/>
          <w:lang w:val="uk-UA" w:eastAsia="uk-UA"/>
        </w:rPr>
        <w:t>гуманітарної</w:t>
      </w:r>
      <w:r w:rsidRPr="006455A1">
        <w:rPr>
          <w:rStyle w:val="FontStyle12"/>
          <w:sz w:val="24"/>
          <w:lang w:val="uk-UA" w:eastAsia="uk-UA"/>
        </w:rPr>
        <w:t xml:space="preserve"> політики Новороздільської міської ради</w:t>
      </w:r>
      <w:r>
        <w:rPr>
          <w:rStyle w:val="FontStyle12"/>
          <w:sz w:val="24"/>
          <w:lang w:val="uk-UA" w:eastAsia="uk-UA"/>
        </w:rPr>
        <w:t>.</w:t>
      </w:r>
    </w:p>
    <w:p w:rsidR="00300801" w:rsidRDefault="00300801" w:rsidP="003F378A">
      <w:pPr>
        <w:pStyle w:val="Style8"/>
        <w:widowControl/>
        <w:spacing w:before="29"/>
        <w:rPr>
          <w:rStyle w:val="FontStyle11"/>
          <w:bCs/>
          <w:sz w:val="24"/>
          <w:lang w:val="uk-UA" w:eastAsia="uk-UA"/>
        </w:rPr>
      </w:pPr>
    </w:p>
    <w:p w:rsidR="00300801" w:rsidRDefault="00300801" w:rsidP="003F378A">
      <w:pPr>
        <w:pStyle w:val="Style3"/>
        <w:widowControl/>
        <w:ind w:firstLine="0"/>
        <w:rPr>
          <w:rStyle w:val="FontStyle12"/>
          <w:szCs w:val="22"/>
          <w:lang w:val="uk-UA" w:eastAsia="uk-UA"/>
        </w:rPr>
      </w:pPr>
    </w:p>
    <w:p w:rsidR="00300801" w:rsidRDefault="00300801" w:rsidP="003F378A">
      <w:pPr>
        <w:pStyle w:val="Style3"/>
        <w:widowControl/>
        <w:ind w:firstLine="0"/>
        <w:rPr>
          <w:rStyle w:val="FontStyle12"/>
          <w:szCs w:val="22"/>
          <w:lang w:val="uk-UA" w:eastAsia="uk-UA"/>
        </w:rPr>
      </w:pPr>
    </w:p>
    <w:p w:rsidR="00300801" w:rsidRDefault="00300801" w:rsidP="003F378A">
      <w:pPr>
        <w:pStyle w:val="Style3"/>
        <w:widowControl/>
        <w:ind w:firstLine="0"/>
        <w:rPr>
          <w:rStyle w:val="FontStyle12"/>
          <w:szCs w:val="22"/>
          <w:lang w:val="uk-UA" w:eastAsia="uk-UA"/>
        </w:rPr>
      </w:pPr>
    </w:p>
    <w:p w:rsidR="00300801" w:rsidRDefault="00300801" w:rsidP="00777B76">
      <w:pPr>
        <w:shd w:val="clear" w:color="auto" w:fill="FFFFFF"/>
        <w:spacing w:line="269" w:lineRule="exact"/>
        <w:ind w:left="708"/>
        <w:rPr>
          <w:b/>
          <w:lang w:val="uk-UA"/>
        </w:rPr>
      </w:pPr>
      <w:r w:rsidRPr="00CD5543">
        <w:rPr>
          <w:b/>
          <w:lang w:val="uk-UA"/>
        </w:rPr>
        <w:t>МІСЬКИЙ ГОЛОВА</w:t>
      </w:r>
      <w:r w:rsidRPr="00CD5543">
        <w:rPr>
          <w:b/>
          <w:lang w:val="uk-UA"/>
        </w:rPr>
        <w:tab/>
      </w:r>
      <w:r w:rsidRPr="00CD5543">
        <w:rPr>
          <w:b/>
          <w:lang w:val="uk-UA"/>
        </w:rPr>
        <w:tab/>
      </w:r>
      <w:r w:rsidRPr="00CD5543">
        <w:rPr>
          <w:b/>
          <w:lang w:val="uk-UA"/>
        </w:rPr>
        <w:tab/>
      </w:r>
      <w:r w:rsidRPr="00CD5543">
        <w:rPr>
          <w:b/>
          <w:lang w:val="uk-UA"/>
        </w:rPr>
        <w:tab/>
      </w:r>
      <w:r w:rsidRPr="00CD5543">
        <w:rPr>
          <w:b/>
          <w:lang w:val="uk-UA"/>
        </w:rPr>
        <w:tab/>
        <w:t xml:space="preserve">                А.Р. МЕЛЕШКО</w:t>
      </w:r>
    </w:p>
    <w:p w:rsidR="00300801" w:rsidRDefault="00300801" w:rsidP="003F378A">
      <w:pPr>
        <w:pStyle w:val="Style3"/>
        <w:widowControl/>
        <w:ind w:firstLine="0"/>
        <w:rPr>
          <w:rStyle w:val="FontStyle12"/>
          <w:szCs w:val="22"/>
          <w:lang w:val="uk-UA" w:eastAsia="uk-UA"/>
        </w:rPr>
        <w:sectPr w:rsidR="00300801" w:rsidSect="002B5419">
          <w:headerReference w:type="default" r:id="rId7"/>
          <w:headerReference w:type="first" r:id="rId8"/>
          <w:pgSz w:w="11906" w:h="16838"/>
          <w:pgMar w:top="1134" w:right="424" w:bottom="1134" w:left="1134" w:header="709" w:footer="709" w:gutter="0"/>
          <w:cols w:space="708"/>
          <w:docGrid w:linePitch="360"/>
        </w:sectPr>
      </w:pPr>
    </w:p>
    <w:p w:rsidR="00300801" w:rsidRPr="00390F02" w:rsidRDefault="00300801" w:rsidP="00390F02">
      <w:pPr>
        <w:jc w:val="center"/>
        <w:rPr>
          <w:rStyle w:val="FontStyle11"/>
          <w:sz w:val="24"/>
          <w:lang w:val="uk-UA" w:eastAsia="uk-UA"/>
        </w:rPr>
      </w:pPr>
      <w:r w:rsidRPr="00390F02">
        <w:rPr>
          <w:rStyle w:val="FontStyle11"/>
          <w:sz w:val="24"/>
          <w:lang w:eastAsia="uk-UA"/>
        </w:rPr>
        <w:t xml:space="preserve">Перелік завдань і заходів </w:t>
      </w:r>
      <w:r>
        <w:rPr>
          <w:rStyle w:val="FontStyle11"/>
          <w:sz w:val="24"/>
          <w:lang w:val="uk-UA" w:eastAsia="uk-UA"/>
        </w:rPr>
        <w:t>п</w:t>
      </w:r>
      <w:r w:rsidRPr="00390F02">
        <w:rPr>
          <w:rStyle w:val="FontStyle11"/>
          <w:sz w:val="24"/>
          <w:lang w:eastAsia="uk-UA"/>
        </w:rPr>
        <w:t>рограми, напрямів використання бюджетних кошт</w:t>
      </w:r>
      <w:r>
        <w:rPr>
          <w:rStyle w:val="FontStyle11"/>
          <w:sz w:val="24"/>
          <w:lang w:eastAsia="uk-UA"/>
        </w:rPr>
        <w:t>ів та результативних показників</w:t>
      </w:r>
    </w:p>
    <w:p w:rsidR="00300801" w:rsidRPr="0028735C" w:rsidRDefault="00300801" w:rsidP="00390F02">
      <w:pPr>
        <w:rPr>
          <w:rStyle w:val="FontStyle11"/>
          <w:szCs w:val="22"/>
          <w:lang w:eastAsia="uk-UA"/>
        </w:rPr>
      </w:pPr>
    </w:p>
    <w:tbl>
      <w:tblPr>
        <w:tblW w:w="15452" w:type="dxa"/>
        <w:tblInd w:w="-103" w:type="dxa"/>
        <w:tblLayout w:type="fixed"/>
        <w:tblCellMar>
          <w:left w:w="40" w:type="dxa"/>
          <w:right w:w="40" w:type="dxa"/>
        </w:tblCellMar>
        <w:tblLook w:val="0000"/>
      </w:tblPr>
      <w:tblGrid>
        <w:gridCol w:w="21"/>
        <w:gridCol w:w="373"/>
        <w:gridCol w:w="44"/>
        <w:gridCol w:w="2540"/>
        <w:gridCol w:w="28"/>
        <w:gridCol w:w="42"/>
        <w:gridCol w:w="2581"/>
        <w:gridCol w:w="3239"/>
        <w:gridCol w:w="1744"/>
        <w:gridCol w:w="1308"/>
        <w:gridCol w:w="1121"/>
        <w:gridCol w:w="2411"/>
      </w:tblGrid>
      <w:tr w:rsidR="00300801" w:rsidRPr="004A3C3F" w:rsidTr="007A0822">
        <w:trPr>
          <w:trHeight w:val="322"/>
        </w:trPr>
        <w:tc>
          <w:tcPr>
            <w:tcW w:w="394" w:type="dxa"/>
            <w:gridSpan w:val="2"/>
            <w:vMerge w:val="restart"/>
            <w:tcBorders>
              <w:top w:val="single" w:sz="4" w:space="0" w:color="auto"/>
              <w:left w:val="single" w:sz="4" w:space="0" w:color="auto"/>
              <w:right w:val="single" w:sz="4" w:space="0" w:color="auto"/>
            </w:tcBorders>
            <w:vAlign w:val="center"/>
          </w:tcPr>
          <w:p w:rsidR="00300801" w:rsidRPr="004A3C3F" w:rsidRDefault="00300801" w:rsidP="007A0822">
            <w:pPr>
              <w:autoSpaceDE w:val="0"/>
              <w:autoSpaceDN w:val="0"/>
              <w:adjustRightInd w:val="0"/>
              <w:jc w:val="center"/>
              <w:rPr>
                <w:b/>
                <w:bCs/>
                <w:color w:val="000000"/>
                <w:lang w:eastAsia="uk-UA"/>
              </w:rPr>
            </w:pPr>
            <w:r w:rsidRPr="004A3C3F">
              <w:rPr>
                <w:b/>
                <w:bCs/>
                <w:color w:val="000000"/>
                <w:lang w:eastAsia="uk-UA"/>
              </w:rPr>
              <w:t>№ з/п</w:t>
            </w:r>
          </w:p>
          <w:p w:rsidR="00300801" w:rsidRPr="004A3C3F" w:rsidRDefault="00300801" w:rsidP="007A0822">
            <w:pPr>
              <w:autoSpaceDE w:val="0"/>
              <w:autoSpaceDN w:val="0"/>
              <w:adjustRightInd w:val="0"/>
              <w:jc w:val="center"/>
              <w:rPr>
                <w:b/>
                <w:bCs/>
                <w:color w:val="000000"/>
                <w:lang w:eastAsia="uk-UA"/>
              </w:rPr>
            </w:pPr>
          </w:p>
        </w:tc>
        <w:tc>
          <w:tcPr>
            <w:tcW w:w="2654" w:type="dxa"/>
            <w:gridSpan w:val="4"/>
            <w:vMerge w:val="restart"/>
            <w:tcBorders>
              <w:top w:val="single" w:sz="4" w:space="0" w:color="auto"/>
              <w:left w:val="single" w:sz="4" w:space="0" w:color="auto"/>
              <w:right w:val="single" w:sz="4" w:space="0" w:color="auto"/>
            </w:tcBorders>
            <w:vAlign w:val="center"/>
          </w:tcPr>
          <w:p w:rsidR="00300801" w:rsidRPr="004A3C3F" w:rsidRDefault="00300801" w:rsidP="007A0822">
            <w:pPr>
              <w:autoSpaceDE w:val="0"/>
              <w:autoSpaceDN w:val="0"/>
              <w:adjustRightInd w:val="0"/>
              <w:jc w:val="center"/>
              <w:rPr>
                <w:b/>
                <w:bCs/>
                <w:color w:val="000000"/>
                <w:lang w:eastAsia="uk-UA"/>
              </w:rPr>
            </w:pPr>
            <w:r w:rsidRPr="004A3C3F">
              <w:rPr>
                <w:b/>
                <w:bCs/>
                <w:color w:val="000000"/>
                <w:lang w:eastAsia="uk-UA"/>
              </w:rPr>
              <w:t>Назва завдання</w:t>
            </w:r>
          </w:p>
          <w:p w:rsidR="00300801" w:rsidRPr="004A3C3F" w:rsidRDefault="00300801" w:rsidP="007A0822">
            <w:pPr>
              <w:autoSpaceDE w:val="0"/>
              <w:autoSpaceDN w:val="0"/>
              <w:adjustRightInd w:val="0"/>
              <w:jc w:val="center"/>
              <w:rPr>
                <w:b/>
                <w:bCs/>
                <w:color w:val="000000"/>
                <w:lang w:eastAsia="uk-UA"/>
              </w:rPr>
            </w:pPr>
          </w:p>
        </w:tc>
        <w:tc>
          <w:tcPr>
            <w:tcW w:w="2581" w:type="dxa"/>
            <w:vMerge w:val="restart"/>
            <w:tcBorders>
              <w:top w:val="single" w:sz="4" w:space="0" w:color="auto"/>
              <w:left w:val="single" w:sz="4" w:space="0" w:color="auto"/>
              <w:right w:val="single" w:sz="4" w:space="0" w:color="auto"/>
            </w:tcBorders>
            <w:vAlign w:val="center"/>
          </w:tcPr>
          <w:p w:rsidR="00300801" w:rsidRPr="004A3C3F" w:rsidRDefault="00300801" w:rsidP="007A0822">
            <w:pPr>
              <w:autoSpaceDE w:val="0"/>
              <w:autoSpaceDN w:val="0"/>
              <w:adjustRightInd w:val="0"/>
              <w:jc w:val="center"/>
              <w:rPr>
                <w:b/>
                <w:bCs/>
                <w:color w:val="000000"/>
                <w:lang w:eastAsia="uk-UA"/>
              </w:rPr>
            </w:pPr>
            <w:r w:rsidRPr="004A3C3F">
              <w:rPr>
                <w:b/>
                <w:bCs/>
                <w:color w:val="000000"/>
                <w:lang w:eastAsia="uk-UA"/>
              </w:rPr>
              <w:t>Перелік заходів завдання</w:t>
            </w:r>
          </w:p>
          <w:p w:rsidR="00300801" w:rsidRPr="004A3C3F" w:rsidRDefault="00300801" w:rsidP="007A0822">
            <w:pPr>
              <w:autoSpaceDE w:val="0"/>
              <w:autoSpaceDN w:val="0"/>
              <w:adjustRightInd w:val="0"/>
              <w:jc w:val="center"/>
              <w:rPr>
                <w:b/>
                <w:bCs/>
                <w:color w:val="000000"/>
                <w:lang w:eastAsia="uk-UA"/>
              </w:rPr>
            </w:pPr>
          </w:p>
        </w:tc>
        <w:tc>
          <w:tcPr>
            <w:tcW w:w="3239" w:type="dxa"/>
            <w:vMerge w:val="restart"/>
            <w:tcBorders>
              <w:top w:val="single" w:sz="4" w:space="0" w:color="auto"/>
              <w:left w:val="single" w:sz="4" w:space="0" w:color="auto"/>
              <w:right w:val="single" w:sz="4" w:space="0" w:color="auto"/>
            </w:tcBorders>
            <w:vAlign w:val="center"/>
          </w:tcPr>
          <w:p w:rsidR="00300801" w:rsidRPr="004A3C3F" w:rsidRDefault="00300801" w:rsidP="007A0822">
            <w:pPr>
              <w:autoSpaceDE w:val="0"/>
              <w:autoSpaceDN w:val="0"/>
              <w:adjustRightInd w:val="0"/>
              <w:jc w:val="center"/>
              <w:rPr>
                <w:b/>
                <w:bCs/>
                <w:color w:val="000000"/>
                <w:lang w:val="uk-UA" w:eastAsia="uk-UA"/>
              </w:rPr>
            </w:pPr>
            <w:r w:rsidRPr="004A3C3F">
              <w:rPr>
                <w:b/>
                <w:bCs/>
                <w:color w:val="000000"/>
                <w:lang w:eastAsia="uk-UA"/>
              </w:rPr>
              <w:t>Показники виконання заходу, один, виміру</w:t>
            </w:r>
          </w:p>
        </w:tc>
        <w:tc>
          <w:tcPr>
            <w:tcW w:w="1744" w:type="dxa"/>
            <w:vMerge w:val="restart"/>
            <w:tcBorders>
              <w:top w:val="single" w:sz="4" w:space="0" w:color="auto"/>
              <w:left w:val="single" w:sz="4" w:space="0" w:color="auto"/>
              <w:right w:val="single" w:sz="4" w:space="0" w:color="auto"/>
            </w:tcBorders>
            <w:vAlign w:val="center"/>
          </w:tcPr>
          <w:p w:rsidR="00300801" w:rsidRPr="004A3C3F" w:rsidRDefault="00300801" w:rsidP="007A0822">
            <w:pPr>
              <w:autoSpaceDE w:val="0"/>
              <w:autoSpaceDN w:val="0"/>
              <w:adjustRightInd w:val="0"/>
              <w:jc w:val="center"/>
              <w:rPr>
                <w:b/>
                <w:bCs/>
                <w:color w:val="000000"/>
                <w:lang w:eastAsia="uk-UA"/>
              </w:rPr>
            </w:pPr>
            <w:r w:rsidRPr="004A3C3F">
              <w:rPr>
                <w:b/>
                <w:bCs/>
                <w:color w:val="000000"/>
                <w:lang w:eastAsia="uk-UA"/>
              </w:rPr>
              <w:t>Виконавець</w:t>
            </w:r>
          </w:p>
          <w:p w:rsidR="00300801" w:rsidRPr="004A3C3F" w:rsidRDefault="00300801" w:rsidP="007A0822">
            <w:pPr>
              <w:autoSpaceDE w:val="0"/>
              <w:autoSpaceDN w:val="0"/>
              <w:adjustRightInd w:val="0"/>
              <w:jc w:val="center"/>
              <w:rPr>
                <w:b/>
                <w:bCs/>
                <w:color w:val="000000"/>
                <w:lang w:val="uk-UA" w:eastAsia="uk-UA"/>
              </w:rPr>
            </w:pPr>
            <w:r w:rsidRPr="004A3C3F">
              <w:rPr>
                <w:b/>
                <w:bCs/>
                <w:color w:val="000000"/>
                <w:lang w:eastAsia="uk-UA"/>
              </w:rPr>
              <w:t>заходу, показника</w:t>
            </w:r>
          </w:p>
        </w:tc>
        <w:tc>
          <w:tcPr>
            <w:tcW w:w="2429" w:type="dxa"/>
            <w:gridSpan w:val="2"/>
            <w:tcBorders>
              <w:top w:val="single" w:sz="4" w:space="0" w:color="auto"/>
              <w:left w:val="single" w:sz="4" w:space="0" w:color="auto"/>
              <w:bottom w:val="single" w:sz="4" w:space="0" w:color="auto"/>
              <w:right w:val="single" w:sz="4" w:space="0" w:color="auto"/>
            </w:tcBorders>
            <w:vAlign w:val="center"/>
          </w:tcPr>
          <w:p w:rsidR="00300801" w:rsidRPr="004A3C3F" w:rsidRDefault="00300801" w:rsidP="007A0822">
            <w:pPr>
              <w:autoSpaceDE w:val="0"/>
              <w:autoSpaceDN w:val="0"/>
              <w:adjustRightInd w:val="0"/>
              <w:jc w:val="center"/>
              <w:rPr>
                <w:b/>
                <w:bCs/>
                <w:color w:val="000000"/>
                <w:lang w:eastAsia="uk-UA"/>
              </w:rPr>
            </w:pPr>
            <w:r w:rsidRPr="004A3C3F">
              <w:rPr>
                <w:b/>
                <w:bCs/>
                <w:color w:val="000000"/>
                <w:lang w:eastAsia="uk-UA"/>
              </w:rPr>
              <w:t>Фінансування</w:t>
            </w:r>
          </w:p>
        </w:tc>
        <w:tc>
          <w:tcPr>
            <w:tcW w:w="2411" w:type="dxa"/>
            <w:vMerge w:val="restart"/>
            <w:tcBorders>
              <w:top w:val="single" w:sz="4" w:space="0" w:color="auto"/>
              <w:left w:val="single" w:sz="4" w:space="0" w:color="auto"/>
              <w:right w:val="single" w:sz="4" w:space="0" w:color="auto"/>
            </w:tcBorders>
            <w:vAlign w:val="center"/>
          </w:tcPr>
          <w:p w:rsidR="00300801" w:rsidRPr="004A3C3F" w:rsidRDefault="00300801" w:rsidP="007A0822">
            <w:pPr>
              <w:autoSpaceDE w:val="0"/>
              <w:autoSpaceDN w:val="0"/>
              <w:adjustRightInd w:val="0"/>
              <w:jc w:val="center"/>
              <w:rPr>
                <w:b/>
                <w:bCs/>
                <w:color w:val="000000"/>
                <w:lang w:eastAsia="uk-UA"/>
              </w:rPr>
            </w:pPr>
            <w:r w:rsidRPr="004A3C3F">
              <w:rPr>
                <w:b/>
                <w:bCs/>
                <w:color w:val="000000"/>
                <w:lang w:eastAsia="uk-UA"/>
              </w:rPr>
              <w:t>Очікуваний результат</w:t>
            </w:r>
          </w:p>
          <w:p w:rsidR="00300801" w:rsidRPr="004A3C3F" w:rsidRDefault="00300801" w:rsidP="007A0822">
            <w:pPr>
              <w:autoSpaceDE w:val="0"/>
              <w:autoSpaceDN w:val="0"/>
              <w:adjustRightInd w:val="0"/>
              <w:jc w:val="center"/>
              <w:rPr>
                <w:b/>
                <w:bCs/>
                <w:color w:val="000000"/>
                <w:lang w:eastAsia="uk-UA"/>
              </w:rPr>
            </w:pPr>
          </w:p>
        </w:tc>
      </w:tr>
      <w:tr w:rsidR="00300801" w:rsidRPr="004A3C3F" w:rsidTr="007A0822">
        <w:trPr>
          <w:trHeight w:val="567"/>
        </w:trPr>
        <w:tc>
          <w:tcPr>
            <w:tcW w:w="394" w:type="dxa"/>
            <w:gridSpan w:val="2"/>
            <w:vMerge/>
            <w:tcBorders>
              <w:left w:val="single" w:sz="4" w:space="0" w:color="auto"/>
              <w:bottom w:val="single" w:sz="4" w:space="0" w:color="auto"/>
              <w:right w:val="single" w:sz="4" w:space="0" w:color="auto"/>
            </w:tcBorders>
            <w:vAlign w:val="center"/>
          </w:tcPr>
          <w:p w:rsidR="00300801" w:rsidRPr="004A3C3F" w:rsidRDefault="00300801" w:rsidP="007A0822">
            <w:pPr>
              <w:autoSpaceDE w:val="0"/>
              <w:autoSpaceDN w:val="0"/>
              <w:adjustRightInd w:val="0"/>
              <w:jc w:val="center"/>
              <w:rPr>
                <w:b/>
                <w:bCs/>
                <w:color w:val="000000"/>
                <w:lang w:eastAsia="uk-UA"/>
              </w:rPr>
            </w:pPr>
          </w:p>
        </w:tc>
        <w:tc>
          <w:tcPr>
            <w:tcW w:w="2654" w:type="dxa"/>
            <w:gridSpan w:val="4"/>
            <w:vMerge/>
            <w:tcBorders>
              <w:left w:val="single" w:sz="4" w:space="0" w:color="auto"/>
              <w:bottom w:val="single" w:sz="4" w:space="0" w:color="auto"/>
              <w:right w:val="single" w:sz="4" w:space="0" w:color="auto"/>
            </w:tcBorders>
            <w:vAlign w:val="center"/>
          </w:tcPr>
          <w:p w:rsidR="00300801" w:rsidRPr="004A3C3F" w:rsidRDefault="00300801" w:rsidP="007A0822">
            <w:pPr>
              <w:autoSpaceDE w:val="0"/>
              <w:autoSpaceDN w:val="0"/>
              <w:adjustRightInd w:val="0"/>
              <w:jc w:val="center"/>
              <w:rPr>
                <w:b/>
                <w:bCs/>
                <w:color w:val="000000"/>
                <w:lang w:eastAsia="uk-UA"/>
              </w:rPr>
            </w:pPr>
          </w:p>
        </w:tc>
        <w:tc>
          <w:tcPr>
            <w:tcW w:w="2581" w:type="dxa"/>
            <w:vMerge/>
            <w:tcBorders>
              <w:left w:val="single" w:sz="4" w:space="0" w:color="auto"/>
              <w:bottom w:val="single" w:sz="4" w:space="0" w:color="auto"/>
              <w:right w:val="single" w:sz="4" w:space="0" w:color="auto"/>
            </w:tcBorders>
            <w:vAlign w:val="center"/>
          </w:tcPr>
          <w:p w:rsidR="00300801" w:rsidRPr="004A3C3F" w:rsidRDefault="00300801" w:rsidP="007A0822">
            <w:pPr>
              <w:autoSpaceDE w:val="0"/>
              <w:autoSpaceDN w:val="0"/>
              <w:adjustRightInd w:val="0"/>
              <w:jc w:val="center"/>
              <w:rPr>
                <w:b/>
                <w:bCs/>
                <w:color w:val="000000"/>
                <w:lang w:eastAsia="uk-UA"/>
              </w:rPr>
            </w:pPr>
          </w:p>
        </w:tc>
        <w:tc>
          <w:tcPr>
            <w:tcW w:w="3239" w:type="dxa"/>
            <w:vMerge/>
            <w:tcBorders>
              <w:left w:val="single" w:sz="4" w:space="0" w:color="auto"/>
              <w:bottom w:val="single" w:sz="4" w:space="0" w:color="auto"/>
              <w:right w:val="single" w:sz="4" w:space="0" w:color="auto"/>
            </w:tcBorders>
            <w:vAlign w:val="center"/>
          </w:tcPr>
          <w:p w:rsidR="00300801" w:rsidRPr="004A3C3F" w:rsidRDefault="00300801" w:rsidP="007A0822">
            <w:pPr>
              <w:autoSpaceDE w:val="0"/>
              <w:autoSpaceDN w:val="0"/>
              <w:adjustRightInd w:val="0"/>
              <w:jc w:val="center"/>
              <w:rPr>
                <w:b/>
                <w:bCs/>
                <w:color w:val="000000"/>
                <w:lang w:eastAsia="uk-UA"/>
              </w:rPr>
            </w:pPr>
          </w:p>
        </w:tc>
        <w:tc>
          <w:tcPr>
            <w:tcW w:w="1744" w:type="dxa"/>
            <w:vMerge/>
            <w:tcBorders>
              <w:left w:val="single" w:sz="4" w:space="0" w:color="auto"/>
              <w:bottom w:val="single" w:sz="4" w:space="0" w:color="auto"/>
              <w:right w:val="single" w:sz="4" w:space="0" w:color="auto"/>
            </w:tcBorders>
            <w:vAlign w:val="center"/>
          </w:tcPr>
          <w:p w:rsidR="00300801" w:rsidRPr="004A3C3F" w:rsidRDefault="00300801" w:rsidP="007A0822">
            <w:pPr>
              <w:autoSpaceDE w:val="0"/>
              <w:autoSpaceDN w:val="0"/>
              <w:adjustRightInd w:val="0"/>
              <w:jc w:val="center"/>
              <w:rPr>
                <w:b/>
                <w:bCs/>
                <w:color w:val="000000"/>
                <w:lang w:eastAsia="uk-UA"/>
              </w:rPr>
            </w:pPr>
          </w:p>
        </w:tc>
        <w:tc>
          <w:tcPr>
            <w:tcW w:w="1308" w:type="dxa"/>
            <w:tcBorders>
              <w:top w:val="single" w:sz="4" w:space="0" w:color="auto"/>
              <w:left w:val="single" w:sz="4" w:space="0" w:color="auto"/>
              <w:bottom w:val="single" w:sz="4" w:space="0" w:color="auto"/>
              <w:right w:val="single" w:sz="4" w:space="0" w:color="auto"/>
            </w:tcBorders>
            <w:vAlign w:val="center"/>
          </w:tcPr>
          <w:p w:rsidR="00300801" w:rsidRPr="004A3C3F" w:rsidRDefault="00300801" w:rsidP="007A0822">
            <w:pPr>
              <w:autoSpaceDE w:val="0"/>
              <w:autoSpaceDN w:val="0"/>
              <w:adjustRightInd w:val="0"/>
              <w:jc w:val="center"/>
              <w:rPr>
                <w:b/>
                <w:bCs/>
                <w:color w:val="000000"/>
                <w:lang w:eastAsia="uk-UA"/>
              </w:rPr>
            </w:pPr>
            <w:r w:rsidRPr="004A3C3F">
              <w:rPr>
                <w:b/>
                <w:bCs/>
                <w:color w:val="000000"/>
                <w:lang w:eastAsia="uk-UA"/>
              </w:rPr>
              <w:t>Джерела</w:t>
            </w:r>
          </w:p>
        </w:tc>
        <w:tc>
          <w:tcPr>
            <w:tcW w:w="1121" w:type="dxa"/>
            <w:tcBorders>
              <w:top w:val="single" w:sz="4" w:space="0" w:color="auto"/>
              <w:left w:val="single" w:sz="4" w:space="0" w:color="auto"/>
              <w:bottom w:val="single" w:sz="4" w:space="0" w:color="auto"/>
              <w:right w:val="single" w:sz="4" w:space="0" w:color="auto"/>
            </w:tcBorders>
            <w:vAlign w:val="center"/>
          </w:tcPr>
          <w:p w:rsidR="00300801" w:rsidRPr="004A3C3F" w:rsidRDefault="00300801" w:rsidP="007A0822">
            <w:pPr>
              <w:autoSpaceDE w:val="0"/>
              <w:autoSpaceDN w:val="0"/>
              <w:adjustRightInd w:val="0"/>
              <w:jc w:val="center"/>
              <w:rPr>
                <w:b/>
                <w:bCs/>
                <w:color w:val="000000"/>
                <w:lang w:eastAsia="uk-UA"/>
              </w:rPr>
            </w:pPr>
            <w:r w:rsidRPr="004A3C3F">
              <w:rPr>
                <w:b/>
                <w:bCs/>
                <w:color w:val="000000"/>
                <w:lang w:eastAsia="uk-UA"/>
              </w:rPr>
              <w:t>Обсяги, грн.</w:t>
            </w:r>
          </w:p>
        </w:tc>
        <w:tc>
          <w:tcPr>
            <w:tcW w:w="2411" w:type="dxa"/>
            <w:vMerge/>
            <w:tcBorders>
              <w:left w:val="single" w:sz="4" w:space="0" w:color="auto"/>
              <w:bottom w:val="single" w:sz="4" w:space="0" w:color="auto"/>
              <w:right w:val="single" w:sz="4" w:space="0" w:color="auto"/>
            </w:tcBorders>
            <w:vAlign w:val="center"/>
          </w:tcPr>
          <w:p w:rsidR="00300801" w:rsidRPr="004A3C3F" w:rsidRDefault="00300801" w:rsidP="007A0822">
            <w:pPr>
              <w:autoSpaceDE w:val="0"/>
              <w:autoSpaceDN w:val="0"/>
              <w:adjustRightInd w:val="0"/>
              <w:jc w:val="center"/>
              <w:rPr>
                <w:b/>
                <w:bCs/>
                <w:color w:val="000000"/>
                <w:lang w:eastAsia="uk-UA"/>
              </w:rPr>
            </w:pPr>
          </w:p>
        </w:tc>
      </w:tr>
      <w:tr w:rsidR="00300801" w:rsidRPr="004A3C3F" w:rsidTr="007A0822">
        <w:trPr>
          <w:trHeight w:val="130"/>
        </w:trPr>
        <w:tc>
          <w:tcPr>
            <w:tcW w:w="15452" w:type="dxa"/>
            <w:gridSpan w:val="12"/>
            <w:tcBorders>
              <w:top w:val="single" w:sz="4" w:space="0" w:color="auto"/>
              <w:left w:val="single" w:sz="4" w:space="0" w:color="auto"/>
              <w:bottom w:val="single" w:sz="4" w:space="0" w:color="auto"/>
              <w:right w:val="single" w:sz="4" w:space="0" w:color="auto"/>
            </w:tcBorders>
          </w:tcPr>
          <w:p w:rsidR="00300801" w:rsidRPr="004A3C3F" w:rsidRDefault="00300801" w:rsidP="0009555F">
            <w:pPr>
              <w:autoSpaceDE w:val="0"/>
              <w:autoSpaceDN w:val="0"/>
              <w:adjustRightInd w:val="0"/>
              <w:jc w:val="center"/>
              <w:rPr>
                <w:b/>
                <w:bCs/>
                <w:color w:val="000000"/>
                <w:lang w:eastAsia="uk-UA"/>
              </w:rPr>
            </w:pPr>
            <w:r w:rsidRPr="004A3C3F">
              <w:rPr>
                <w:b/>
                <w:bCs/>
                <w:color w:val="000000"/>
                <w:lang w:eastAsia="uk-UA"/>
              </w:rPr>
              <w:t>201</w:t>
            </w:r>
            <w:r w:rsidRPr="004A3C3F">
              <w:rPr>
                <w:b/>
                <w:bCs/>
                <w:color w:val="000000"/>
                <w:lang w:val="uk-UA" w:eastAsia="uk-UA"/>
              </w:rPr>
              <w:t>9</w:t>
            </w:r>
            <w:r w:rsidRPr="004A3C3F">
              <w:rPr>
                <w:b/>
                <w:bCs/>
                <w:color w:val="000000"/>
                <w:lang w:eastAsia="uk-UA"/>
              </w:rPr>
              <w:t xml:space="preserve"> рік</w:t>
            </w:r>
          </w:p>
        </w:tc>
      </w:tr>
      <w:tr w:rsidR="00300801" w:rsidRPr="004A3C3F" w:rsidTr="007A0822">
        <w:trPr>
          <w:trHeight w:val="2188"/>
        </w:trPr>
        <w:tc>
          <w:tcPr>
            <w:tcW w:w="438" w:type="dxa"/>
            <w:gridSpan w:val="3"/>
            <w:tcBorders>
              <w:top w:val="single" w:sz="4" w:space="0" w:color="auto"/>
              <w:left w:val="single" w:sz="4" w:space="0" w:color="auto"/>
              <w:bottom w:val="nil"/>
              <w:right w:val="single" w:sz="4" w:space="0" w:color="auto"/>
            </w:tcBorders>
          </w:tcPr>
          <w:p w:rsidR="00300801" w:rsidRPr="004A3C3F" w:rsidRDefault="00300801" w:rsidP="00181AF0">
            <w:pPr>
              <w:autoSpaceDE w:val="0"/>
              <w:autoSpaceDN w:val="0"/>
              <w:adjustRightInd w:val="0"/>
              <w:jc w:val="both"/>
              <w:rPr>
                <w:bCs/>
                <w:color w:val="000000"/>
                <w:lang w:eastAsia="uk-UA"/>
              </w:rPr>
            </w:pPr>
            <w:r w:rsidRPr="004A3C3F">
              <w:rPr>
                <w:bCs/>
                <w:color w:val="000000"/>
                <w:lang w:eastAsia="uk-UA"/>
              </w:rPr>
              <w:t>1.</w:t>
            </w:r>
          </w:p>
        </w:tc>
        <w:tc>
          <w:tcPr>
            <w:tcW w:w="2540" w:type="dxa"/>
            <w:tcBorders>
              <w:top w:val="single" w:sz="4" w:space="0" w:color="auto"/>
              <w:left w:val="single" w:sz="4" w:space="0" w:color="auto"/>
              <w:bottom w:val="single" w:sz="4" w:space="0" w:color="auto"/>
              <w:right w:val="single" w:sz="4" w:space="0" w:color="auto"/>
            </w:tcBorders>
          </w:tcPr>
          <w:p w:rsidR="00300801" w:rsidRPr="004A3C3F" w:rsidRDefault="00300801" w:rsidP="00181AF0">
            <w:pPr>
              <w:autoSpaceDE w:val="0"/>
              <w:autoSpaceDN w:val="0"/>
              <w:adjustRightInd w:val="0"/>
              <w:jc w:val="both"/>
              <w:rPr>
                <w:b/>
                <w:i/>
                <w:color w:val="000000"/>
                <w:lang w:eastAsia="uk-UA"/>
              </w:rPr>
            </w:pPr>
            <w:r w:rsidRPr="004A3C3F">
              <w:rPr>
                <w:b/>
                <w:color w:val="000000"/>
                <w:lang w:eastAsia="uk-UA"/>
              </w:rPr>
              <w:t xml:space="preserve"> </w:t>
            </w:r>
            <w:r w:rsidRPr="004A3C3F">
              <w:rPr>
                <w:b/>
                <w:i/>
                <w:color w:val="000000"/>
                <w:lang w:eastAsia="uk-UA"/>
              </w:rPr>
              <w:t>Завдання 1</w:t>
            </w:r>
          </w:p>
          <w:p w:rsidR="00300801" w:rsidRPr="004A3C3F" w:rsidRDefault="00300801" w:rsidP="00181AF0">
            <w:pPr>
              <w:autoSpaceDE w:val="0"/>
              <w:autoSpaceDN w:val="0"/>
              <w:adjustRightInd w:val="0"/>
              <w:jc w:val="both"/>
              <w:rPr>
                <w:b/>
                <w:color w:val="000000"/>
                <w:lang w:eastAsia="uk-UA"/>
              </w:rPr>
            </w:pPr>
            <w:r w:rsidRPr="004A3C3F">
              <w:rPr>
                <w:b/>
                <w:color w:val="000000"/>
                <w:lang w:eastAsia="uk-UA"/>
              </w:rPr>
              <w:t xml:space="preserve">Обдаровані діти </w:t>
            </w:r>
          </w:p>
          <w:p w:rsidR="00300801" w:rsidRPr="004A3C3F" w:rsidRDefault="00300801" w:rsidP="00181AF0">
            <w:pPr>
              <w:autoSpaceDE w:val="0"/>
              <w:autoSpaceDN w:val="0"/>
              <w:adjustRightInd w:val="0"/>
              <w:jc w:val="both"/>
              <w:rPr>
                <w:color w:val="000000"/>
                <w:lang w:val="uk-UA" w:eastAsia="uk-UA"/>
              </w:rPr>
            </w:pPr>
            <w:r w:rsidRPr="004A3C3F">
              <w:rPr>
                <w:color w:val="000000"/>
                <w:lang w:eastAsia="uk-UA"/>
              </w:rPr>
              <w:t>(нагородження переможців та призерів міських, обласних, Всеукраїнських та Міжнародних олімпіад, конкурсів, фестивалів</w:t>
            </w:r>
          </w:p>
        </w:tc>
        <w:tc>
          <w:tcPr>
            <w:tcW w:w="2651" w:type="dxa"/>
            <w:gridSpan w:val="3"/>
            <w:tcBorders>
              <w:top w:val="single" w:sz="4" w:space="0" w:color="auto"/>
              <w:left w:val="single" w:sz="4" w:space="0" w:color="auto"/>
              <w:bottom w:val="single" w:sz="4" w:space="0" w:color="auto"/>
              <w:right w:val="single" w:sz="4" w:space="0" w:color="auto"/>
            </w:tcBorders>
          </w:tcPr>
          <w:p w:rsidR="00300801" w:rsidRPr="004A3C3F" w:rsidRDefault="00300801" w:rsidP="00181AF0">
            <w:pPr>
              <w:autoSpaceDE w:val="0"/>
              <w:autoSpaceDN w:val="0"/>
              <w:adjustRightInd w:val="0"/>
              <w:jc w:val="both"/>
              <w:rPr>
                <w:b/>
                <w:i/>
                <w:color w:val="000000"/>
                <w:lang w:eastAsia="uk-UA"/>
              </w:rPr>
            </w:pPr>
            <w:r w:rsidRPr="004A3C3F">
              <w:rPr>
                <w:b/>
                <w:i/>
                <w:color w:val="000000"/>
                <w:lang w:eastAsia="uk-UA"/>
              </w:rPr>
              <w:t>Захід</w:t>
            </w:r>
            <w:r w:rsidRPr="004A3C3F">
              <w:rPr>
                <w:b/>
                <w:i/>
                <w:color w:val="000000"/>
                <w:lang w:val="uk-UA" w:eastAsia="uk-UA"/>
              </w:rPr>
              <w:t xml:space="preserve"> </w:t>
            </w:r>
            <w:r w:rsidRPr="004A3C3F">
              <w:rPr>
                <w:b/>
                <w:i/>
                <w:color w:val="000000"/>
                <w:lang w:eastAsia="uk-UA"/>
              </w:rPr>
              <w:t>1</w:t>
            </w:r>
          </w:p>
          <w:p w:rsidR="00300801" w:rsidRPr="004A3C3F" w:rsidRDefault="00300801" w:rsidP="00181AF0">
            <w:pPr>
              <w:autoSpaceDE w:val="0"/>
              <w:autoSpaceDN w:val="0"/>
              <w:adjustRightInd w:val="0"/>
              <w:jc w:val="both"/>
              <w:rPr>
                <w:color w:val="000000"/>
                <w:lang w:eastAsia="uk-UA"/>
              </w:rPr>
            </w:pPr>
            <w:r w:rsidRPr="004A3C3F">
              <w:rPr>
                <w:color w:val="000000"/>
                <w:lang w:eastAsia="uk-UA"/>
              </w:rPr>
              <w:t>Проведення загальноміського свята</w:t>
            </w:r>
          </w:p>
        </w:tc>
        <w:tc>
          <w:tcPr>
            <w:tcW w:w="3239" w:type="dxa"/>
            <w:tcBorders>
              <w:top w:val="single" w:sz="4" w:space="0" w:color="auto"/>
              <w:left w:val="single" w:sz="4" w:space="0" w:color="auto"/>
              <w:bottom w:val="single" w:sz="4" w:space="0" w:color="auto"/>
              <w:right w:val="single" w:sz="4" w:space="0" w:color="auto"/>
            </w:tcBorders>
          </w:tcPr>
          <w:p w:rsidR="00300801" w:rsidRPr="004A3C3F" w:rsidRDefault="00300801" w:rsidP="00181AF0">
            <w:pPr>
              <w:autoSpaceDE w:val="0"/>
              <w:autoSpaceDN w:val="0"/>
              <w:adjustRightInd w:val="0"/>
              <w:jc w:val="both"/>
              <w:rPr>
                <w:color w:val="000000"/>
                <w:lang w:eastAsia="uk-UA"/>
              </w:rPr>
            </w:pPr>
            <w:r w:rsidRPr="004A3C3F">
              <w:rPr>
                <w:i/>
                <w:color w:val="000000"/>
                <w:sz w:val="22"/>
                <w:szCs w:val="22"/>
                <w:lang w:eastAsia="uk-UA"/>
              </w:rPr>
              <w:t>затрат</w:t>
            </w:r>
            <w:r w:rsidRPr="004A3C3F">
              <w:rPr>
                <w:color w:val="000000"/>
                <w:sz w:val="22"/>
                <w:szCs w:val="22"/>
                <w:lang w:eastAsia="uk-UA"/>
              </w:rPr>
              <w:t xml:space="preserve"> - виділено коштів</w:t>
            </w:r>
            <w:r w:rsidRPr="004A3C3F">
              <w:rPr>
                <w:color w:val="000000"/>
                <w:sz w:val="22"/>
                <w:szCs w:val="22"/>
                <w:lang w:val="uk-UA" w:eastAsia="uk-UA"/>
              </w:rPr>
              <w:t xml:space="preserve"> </w:t>
            </w:r>
            <w:r w:rsidRPr="004A3C3F">
              <w:rPr>
                <w:color w:val="000000"/>
                <w:sz w:val="22"/>
                <w:szCs w:val="22"/>
                <w:lang w:eastAsia="uk-UA"/>
              </w:rPr>
              <w:t>-</w:t>
            </w:r>
          </w:p>
          <w:p w:rsidR="00300801" w:rsidRPr="004A3C3F" w:rsidRDefault="00300801" w:rsidP="00181AF0">
            <w:pPr>
              <w:autoSpaceDE w:val="0"/>
              <w:autoSpaceDN w:val="0"/>
              <w:adjustRightInd w:val="0"/>
              <w:jc w:val="both"/>
              <w:rPr>
                <w:color w:val="000000"/>
                <w:lang w:val="uk-UA" w:eastAsia="uk-UA"/>
              </w:rPr>
            </w:pPr>
            <w:r w:rsidRPr="004A3C3F">
              <w:rPr>
                <w:color w:val="000000"/>
                <w:sz w:val="22"/>
                <w:szCs w:val="22"/>
                <w:lang w:eastAsia="uk-UA"/>
              </w:rPr>
              <w:t xml:space="preserve"> </w:t>
            </w:r>
            <w:r w:rsidRPr="004A3C3F">
              <w:rPr>
                <w:color w:val="000000"/>
                <w:sz w:val="22"/>
                <w:szCs w:val="22"/>
                <w:lang w:val="uk-UA" w:eastAsia="uk-UA"/>
              </w:rPr>
              <w:t>21</w:t>
            </w:r>
            <w:r w:rsidRPr="004A3C3F">
              <w:rPr>
                <w:color w:val="000000"/>
                <w:sz w:val="22"/>
                <w:szCs w:val="22"/>
                <w:lang w:eastAsia="uk-UA"/>
              </w:rPr>
              <w:t xml:space="preserve"> 000 грн. </w:t>
            </w:r>
          </w:p>
          <w:p w:rsidR="00300801" w:rsidRPr="004A3C3F" w:rsidRDefault="00300801" w:rsidP="00181AF0">
            <w:pPr>
              <w:autoSpaceDE w:val="0"/>
              <w:autoSpaceDN w:val="0"/>
              <w:adjustRightInd w:val="0"/>
              <w:jc w:val="both"/>
              <w:rPr>
                <w:color w:val="000000"/>
                <w:lang w:eastAsia="uk-UA"/>
              </w:rPr>
            </w:pPr>
            <w:r w:rsidRPr="004A3C3F">
              <w:rPr>
                <w:i/>
                <w:color w:val="000000"/>
                <w:sz w:val="22"/>
                <w:szCs w:val="22"/>
                <w:lang w:eastAsia="uk-UA"/>
              </w:rPr>
              <w:t>продукту</w:t>
            </w:r>
            <w:r w:rsidRPr="004A3C3F">
              <w:rPr>
                <w:color w:val="000000"/>
                <w:sz w:val="22"/>
                <w:szCs w:val="22"/>
                <w:lang w:eastAsia="uk-UA"/>
              </w:rPr>
              <w:t xml:space="preserve"> -</w:t>
            </w:r>
            <w:r w:rsidRPr="004A3C3F">
              <w:rPr>
                <w:color w:val="000000"/>
                <w:sz w:val="22"/>
                <w:szCs w:val="22"/>
                <w:lang w:val="uk-UA" w:eastAsia="uk-UA"/>
              </w:rPr>
              <w:t xml:space="preserve"> </w:t>
            </w:r>
            <w:r w:rsidRPr="004A3C3F">
              <w:rPr>
                <w:color w:val="000000"/>
                <w:sz w:val="22"/>
                <w:szCs w:val="22"/>
                <w:lang w:eastAsia="uk-UA"/>
              </w:rPr>
              <w:t>нагороджено 165 осіб</w:t>
            </w:r>
          </w:p>
          <w:p w:rsidR="00300801" w:rsidRPr="004A3C3F" w:rsidRDefault="00300801" w:rsidP="00181AF0">
            <w:pPr>
              <w:autoSpaceDE w:val="0"/>
              <w:autoSpaceDN w:val="0"/>
              <w:adjustRightInd w:val="0"/>
              <w:jc w:val="both"/>
              <w:rPr>
                <w:color w:val="000000"/>
                <w:lang w:eastAsia="uk-UA"/>
              </w:rPr>
            </w:pPr>
            <w:r w:rsidRPr="004A3C3F">
              <w:rPr>
                <w:i/>
                <w:color w:val="000000"/>
                <w:sz w:val="22"/>
                <w:szCs w:val="22"/>
                <w:lang w:eastAsia="uk-UA"/>
              </w:rPr>
              <w:t>ефективності</w:t>
            </w:r>
            <w:r w:rsidRPr="004A3C3F">
              <w:rPr>
                <w:color w:val="000000"/>
                <w:sz w:val="22"/>
                <w:szCs w:val="22"/>
                <w:lang w:eastAsia="uk-UA"/>
              </w:rPr>
              <w:t xml:space="preserve"> - на одного учня</w:t>
            </w:r>
            <w:r w:rsidRPr="004A3C3F">
              <w:rPr>
                <w:color w:val="000000"/>
                <w:sz w:val="22"/>
                <w:szCs w:val="22"/>
                <w:lang w:val="uk-UA" w:eastAsia="uk-UA"/>
              </w:rPr>
              <w:t xml:space="preserve"> </w:t>
            </w:r>
            <w:r w:rsidRPr="004A3C3F">
              <w:rPr>
                <w:color w:val="000000"/>
                <w:sz w:val="22"/>
                <w:szCs w:val="22"/>
                <w:lang w:eastAsia="uk-UA"/>
              </w:rPr>
              <w:t>- 1</w:t>
            </w:r>
            <w:r w:rsidRPr="004A3C3F">
              <w:rPr>
                <w:color w:val="000000"/>
                <w:sz w:val="22"/>
                <w:szCs w:val="22"/>
                <w:lang w:val="uk-UA" w:eastAsia="uk-UA"/>
              </w:rPr>
              <w:t>27,27</w:t>
            </w:r>
            <w:r w:rsidRPr="004A3C3F">
              <w:rPr>
                <w:color w:val="000000"/>
                <w:sz w:val="22"/>
                <w:szCs w:val="22"/>
                <w:lang w:eastAsia="uk-UA"/>
              </w:rPr>
              <w:t xml:space="preserve"> грн.</w:t>
            </w:r>
          </w:p>
          <w:p w:rsidR="00300801" w:rsidRPr="004A3C3F" w:rsidRDefault="00300801" w:rsidP="00181AF0">
            <w:pPr>
              <w:autoSpaceDE w:val="0"/>
              <w:autoSpaceDN w:val="0"/>
              <w:adjustRightInd w:val="0"/>
              <w:jc w:val="both"/>
              <w:rPr>
                <w:color w:val="000000"/>
                <w:lang w:eastAsia="uk-UA"/>
              </w:rPr>
            </w:pPr>
            <w:r w:rsidRPr="004A3C3F">
              <w:rPr>
                <w:i/>
                <w:color w:val="000000"/>
                <w:sz w:val="22"/>
                <w:szCs w:val="22"/>
                <w:lang w:val="uk-UA" w:eastAsia="uk-UA"/>
              </w:rPr>
              <w:t>я</w:t>
            </w:r>
            <w:r w:rsidRPr="004A3C3F">
              <w:rPr>
                <w:i/>
                <w:color w:val="000000"/>
                <w:sz w:val="22"/>
                <w:szCs w:val="22"/>
                <w:lang w:eastAsia="uk-UA"/>
              </w:rPr>
              <w:t>кост</w:t>
            </w:r>
            <w:r w:rsidRPr="004A3C3F">
              <w:rPr>
                <w:i/>
                <w:color w:val="000000"/>
                <w:sz w:val="22"/>
                <w:szCs w:val="22"/>
                <w:lang w:val="uk-UA" w:eastAsia="uk-UA"/>
              </w:rPr>
              <w:t xml:space="preserve"> </w:t>
            </w:r>
            <w:r w:rsidRPr="004A3C3F">
              <w:rPr>
                <w:i/>
                <w:color w:val="000000"/>
                <w:sz w:val="22"/>
                <w:szCs w:val="22"/>
                <w:lang w:eastAsia="uk-UA"/>
              </w:rPr>
              <w:t>і</w:t>
            </w:r>
            <w:r w:rsidRPr="004A3C3F">
              <w:rPr>
                <w:color w:val="000000"/>
                <w:sz w:val="22"/>
                <w:szCs w:val="22"/>
                <w:lang w:eastAsia="uk-UA"/>
              </w:rPr>
              <w:t>- збільшення переможців на 15 осіб</w:t>
            </w:r>
          </w:p>
        </w:tc>
        <w:tc>
          <w:tcPr>
            <w:tcW w:w="1744" w:type="dxa"/>
            <w:tcBorders>
              <w:top w:val="single" w:sz="4" w:space="0" w:color="auto"/>
              <w:left w:val="single" w:sz="4" w:space="0" w:color="auto"/>
              <w:bottom w:val="single" w:sz="4" w:space="0" w:color="auto"/>
              <w:right w:val="single" w:sz="4" w:space="0" w:color="auto"/>
            </w:tcBorders>
          </w:tcPr>
          <w:p w:rsidR="00300801" w:rsidRPr="004A3C3F" w:rsidRDefault="00300801" w:rsidP="00181AF0">
            <w:pPr>
              <w:autoSpaceDE w:val="0"/>
              <w:autoSpaceDN w:val="0"/>
              <w:adjustRightInd w:val="0"/>
              <w:jc w:val="both"/>
              <w:rPr>
                <w:color w:val="000000"/>
                <w:lang w:eastAsia="uk-UA"/>
              </w:rPr>
            </w:pPr>
            <w:r w:rsidRPr="004A3C3F">
              <w:rPr>
                <w:color w:val="000000"/>
                <w:lang w:eastAsia="uk-UA"/>
              </w:rPr>
              <w:t>Метод</w:t>
            </w:r>
            <w:r w:rsidRPr="004A3C3F">
              <w:rPr>
                <w:color w:val="000000"/>
                <w:lang w:val="uk-UA" w:eastAsia="uk-UA"/>
              </w:rPr>
              <w:t xml:space="preserve">ичний </w:t>
            </w:r>
            <w:r w:rsidRPr="004A3C3F">
              <w:rPr>
                <w:color w:val="000000"/>
                <w:lang w:eastAsia="uk-UA"/>
              </w:rPr>
              <w:t>кабінет відділу освіти</w:t>
            </w:r>
          </w:p>
        </w:tc>
        <w:tc>
          <w:tcPr>
            <w:tcW w:w="1308" w:type="dxa"/>
            <w:tcBorders>
              <w:top w:val="single" w:sz="4" w:space="0" w:color="auto"/>
              <w:left w:val="single" w:sz="4" w:space="0" w:color="auto"/>
              <w:bottom w:val="single" w:sz="4" w:space="0" w:color="auto"/>
              <w:right w:val="single" w:sz="4" w:space="0" w:color="auto"/>
            </w:tcBorders>
          </w:tcPr>
          <w:p w:rsidR="00300801" w:rsidRPr="004A3C3F" w:rsidRDefault="00300801" w:rsidP="00181AF0">
            <w:pPr>
              <w:autoSpaceDE w:val="0"/>
              <w:autoSpaceDN w:val="0"/>
              <w:adjustRightInd w:val="0"/>
              <w:jc w:val="both"/>
              <w:rPr>
                <w:color w:val="000000"/>
                <w:lang w:eastAsia="uk-UA"/>
              </w:rPr>
            </w:pPr>
            <w:r w:rsidRPr="004A3C3F">
              <w:rPr>
                <w:color w:val="000000"/>
                <w:lang w:eastAsia="uk-UA"/>
              </w:rPr>
              <w:t>Міський бюджет</w:t>
            </w:r>
          </w:p>
        </w:tc>
        <w:tc>
          <w:tcPr>
            <w:tcW w:w="1121" w:type="dxa"/>
            <w:tcBorders>
              <w:top w:val="single" w:sz="4" w:space="0" w:color="auto"/>
              <w:left w:val="single" w:sz="4" w:space="0" w:color="auto"/>
              <w:bottom w:val="single" w:sz="4" w:space="0" w:color="auto"/>
              <w:right w:val="single" w:sz="4" w:space="0" w:color="auto"/>
            </w:tcBorders>
          </w:tcPr>
          <w:p w:rsidR="00300801" w:rsidRPr="004A3C3F" w:rsidRDefault="00300801" w:rsidP="00181AF0">
            <w:pPr>
              <w:autoSpaceDE w:val="0"/>
              <w:autoSpaceDN w:val="0"/>
              <w:adjustRightInd w:val="0"/>
              <w:jc w:val="both"/>
              <w:rPr>
                <w:bCs/>
                <w:color w:val="000000"/>
                <w:lang w:eastAsia="uk-UA"/>
              </w:rPr>
            </w:pPr>
            <w:r w:rsidRPr="004A3C3F">
              <w:rPr>
                <w:bCs/>
                <w:color w:val="000000"/>
                <w:lang w:val="uk-UA" w:eastAsia="uk-UA"/>
              </w:rPr>
              <w:t xml:space="preserve">21 </w:t>
            </w:r>
            <w:r w:rsidRPr="004A3C3F">
              <w:rPr>
                <w:bCs/>
                <w:color w:val="000000"/>
                <w:lang w:eastAsia="uk-UA"/>
              </w:rPr>
              <w:t>000</w:t>
            </w:r>
          </w:p>
        </w:tc>
        <w:tc>
          <w:tcPr>
            <w:tcW w:w="2411" w:type="dxa"/>
            <w:tcBorders>
              <w:top w:val="single" w:sz="4" w:space="0" w:color="auto"/>
              <w:left w:val="single" w:sz="4" w:space="0" w:color="auto"/>
              <w:bottom w:val="single" w:sz="4" w:space="0" w:color="auto"/>
              <w:right w:val="single" w:sz="4" w:space="0" w:color="auto"/>
            </w:tcBorders>
          </w:tcPr>
          <w:p w:rsidR="00300801" w:rsidRPr="004A3C3F" w:rsidRDefault="00300801" w:rsidP="007A0822">
            <w:pPr>
              <w:autoSpaceDE w:val="0"/>
              <w:autoSpaceDN w:val="0"/>
              <w:adjustRightInd w:val="0"/>
              <w:jc w:val="both"/>
              <w:rPr>
                <w:color w:val="000000"/>
                <w:lang w:eastAsia="uk-UA"/>
              </w:rPr>
            </w:pPr>
            <w:r w:rsidRPr="004A3C3F">
              <w:rPr>
                <w:color w:val="000000"/>
                <w:lang w:eastAsia="uk-UA"/>
              </w:rPr>
              <w:t>Збільшення кількості</w:t>
            </w:r>
          </w:p>
          <w:p w:rsidR="00300801" w:rsidRPr="004A3C3F" w:rsidRDefault="00300801" w:rsidP="007A0822">
            <w:pPr>
              <w:autoSpaceDE w:val="0"/>
              <w:autoSpaceDN w:val="0"/>
              <w:adjustRightInd w:val="0"/>
              <w:jc w:val="both"/>
              <w:rPr>
                <w:color w:val="000000"/>
                <w:lang w:eastAsia="uk-UA"/>
              </w:rPr>
            </w:pPr>
            <w:r w:rsidRPr="004A3C3F">
              <w:rPr>
                <w:color w:val="000000"/>
                <w:lang w:eastAsia="uk-UA"/>
              </w:rPr>
              <w:t>обдарованих дітей</w:t>
            </w:r>
          </w:p>
        </w:tc>
      </w:tr>
      <w:tr w:rsidR="00300801" w:rsidRPr="004A3C3F" w:rsidTr="007A08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tblPrEx>
        <w:trPr>
          <w:trHeight w:val="2518"/>
        </w:trPr>
        <w:tc>
          <w:tcPr>
            <w:tcW w:w="438" w:type="dxa"/>
            <w:gridSpan w:val="3"/>
            <w:vMerge w:val="restart"/>
          </w:tcPr>
          <w:p w:rsidR="00300801" w:rsidRPr="004A3C3F" w:rsidRDefault="00300801" w:rsidP="00181AF0">
            <w:pPr>
              <w:jc w:val="both"/>
              <w:rPr>
                <w:rStyle w:val="FontStyle11"/>
                <w:sz w:val="24"/>
                <w:lang w:eastAsia="uk-UA"/>
              </w:rPr>
            </w:pPr>
            <w:r w:rsidRPr="004A3C3F">
              <w:rPr>
                <w:rStyle w:val="FontStyle11"/>
                <w:sz w:val="24"/>
                <w:lang w:eastAsia="uk-UA"/>
              </w:rPr>
              <w:t>2.</w:t>
            </w:r>
          </w:p>
        </w:tc>
        <w:tc>
          <w:tcPr>
            <w:tcW w:w="2568" w:type="dxa"/>
            <w:gridSpan w:val="2"/>
            <w:vMerge w:val="restart"/>
          </w:tcPr>
          <w:p w:rsidR="00300801" w:rsidRPr="004A3C3F" w:rsidRDefault="00300801" w:rsidP="00181AF0">
            <w:pPr>
              <w:autoSpaceDE w:val="0"/>
              <w:autoSpaceDN w:val="0"/>
              <w:adjustRightInd w:val="0"/>
              <w:jc w:val="both"/>
              <w:rPr>
                <w:b/>
                <w:i/>
                <w:lang w:val="uk-UA"/>
              </w:rPr>
            </w:pPr>
            <w:r w:rsidRPr="004A3C3F">
              <w:rPr>
                <w:b/>
                <w:i/>
              </w:rPr>
              <w:t>Завдання 2</w:t>
            </w:r>
          </w:p>
          <w:p w:rsidR="00300801" w:rsidRPr="004A3C3F" w:rsidRDefault="00300801" w:rsidP="00181AF0">
            <w:pPr>
              <w:autoSpaceDE w:val="0"/>
              <w:autoSpaceDN w:val="0"/>
              <w:adjustRightInd w:val="0"/>
              <w:jc w:val="both"/>
            </w:pPr>
            <w:r w:rsidRPr="004A3C3F">
              <w:rPr>
                <w:b/>
              </w:rPr>
              <w:t>Військово- патріотичне виховання учнівської молоді</w:t>
            </w:r>
          </w:p>
          <w:p w:rsidR="00300801" w:rsidRPr="004A3C3F" w:rsidRDefault="00300801" w:rsidP="00181AF0">
            <w:pPr>
              <w:autoSpaceDE w:val="0"/>
              <w:autoSpaceDN w:val="0"/>
              <w:adjustRightInd w:val="0"/>
              <w:jc w:val="both"/>
              <w:rPr>
                <w:rStyle w:val="FontStyle11"/>
                <w:b w:val="0"/>
                <w:bCs/>
                <w:sz w:val="24"/>
              </w:rPr>
            </w:pPr>
          </w:p>
        </w:tc>
        <w:tc>
          <w:tcPr>
            <w:tcW w:w="2623" w:type="dxa"/>
            <w:gridSpan w:val="2"/>
          </w:tcPr>
          <w:p w:rsidR="00300801" w:rsidRPr="004A3C3F" w:rsidRDefault="00300801" w:rsidP="00181AF0">
            <w:pPr>
              <w:autoSpaceDE w:val="0"/>
              <w:autoSpaceDN w:val="0"/>
              <w:adjustRightInd w:val="0"/>
              <w:jc w:val="both"/>
              <w:rPr>
                <w:b/>
                <w:i/>
                <w:lang w:eastAsia="uk-UA"/>
              </w:rPr>
            </w:pPr>
            <w:r w:rsidRPr="004A3C3F">
              <w:rPr>
                <w:b/>
                <w:i/>
                <w:lang w:eastAsia="uk-UA"/>
              </w:rPr>
              <w:t>Захід 1</w:t>
            </w:r>
          </w:p>
          <w:p w:rsidR="00300801" w:rsidRPr="004A3C3F" w:rsidRDefault="00300801" w:rsidP="00181AF0">
            <w:pPr>
              <w:autoSpaceDE w:val="0"/>
              <w:autoSpaceDN w:val="0"/>
              <w:adjustRightInd w:val="0"/>
              <w:jc w:val="both"/>
              <w:rPr>
                <w:lang w:eastAsia="uk-UA"/>
              </w:rPr>
            </w:pPr>
            <w:r w:rsidRPr="004A3C3F">
              <w:rPr>
                <w:lang w:eastAsia="uk-UA"/>
              </w:rPr>
              <w:t>Участь школярів  ЗНЗ у</w:t>
            </w:r>
            <w:r w:rsidRPr="004A3C3F">
              <w:rPr>
                <w:lang w:val="uk-UA" w:eastAsia="uk-UA"/>
              </w:rPr>
              <w:t xml:space="preserve"> </w:t>
            </w:r>
            <w:r w:rsidRPr="004A3C3F">
              <w:rPr>
                <w:lang w:eastAsia="uk-UA"/>
              </w:rPr>
              <w:t>проведенні навчально-польових зборів та  в І етапі Всеукраїнської дитячо- юнацької  військово</w:t>
            </w:r>
            <w:r w:rsidRPr="004A3C3F">
              <w:rPr>
                <w:lang w:val="uk-UA" w:eastAsia="uk-UA"/>
              </w:rPr>
              <w:t>-</w:t>
            </w:r>
            <w:r w:rsidRPr="004A3C3F">
              <w:rPr>
                <w:lang w:eastAsia="uk-UA"/>
              </w:rPr>
              <w:t xml:space="preserve">патріотичної гри </w:t>
            </w:r>
          </w:p>
          <w:p w:rsidR="00300801" w:rsidRPr="004A3C3F" w:rsidRDefault="00300801" w:rsidP="00181AF0">
            <w:pPr>
              <w:autoSpaceDE w:val="0"/>
              <w:autoSpaceDN w:val="0"/>
              <w:adjustRightInd w:val="0"/>
              <w:jc w:val="both"/>
              <w:rPr>
                <w:rStyle w:val="FontStyle11"/>
                <w:b w:val="0"/>
                <w:sz w:val="24"/>
                <w:lang w:val="uk-UA" w:eastAsia="uk-UA"/>
              </w:rPr>
            </w:pPr>
            <w:r w:rsidRPr="004A3C3F">
              <w:rPr>
                <w:lang w:eastAsia="uk-UA"/>
              </w:rPr>
              <w:t>« Джура»</w:t>
            </w:r>
          </w:p>
        </w:tc>
        <w:tc>
          <w:tcPr>
            <w:tcW w:w="3239" w:type="dxa"/>
          </w:tcPr>
          <w:p w:rsidR="00300801" w:rsidRPr="004A3C3F" w:rsidRDefault="00300801" w:rsidP="00181AF0">
            <w:pPr>
              <w:autoSpaceDE w:val="0"/>
              <w:autoSpaceDN w:val="0"/>
              <w:adjustRightInd w:val="0"/>
              <w:jc w:val="both"/>
              <w:rPr>
                <w:color w:val="000000"/>
                <w:lang w:eastAsia="uk-UA"/>
              </w:rPr>
            </w:pPr>
            <w:r w:rsidRPr="004A3C3F">
              <w:rPr>
                <w:i/>
                <w:color w:val="000000"/>
                <w:sz w:val="22"/>
                <w:szCs w:val="22"/>
                <w:lang w:val="uk-UA" w:eastAsia="uk-UA"/>
              </w:rPr>
              <w:t>з</w:t>
            </w:r>
            <w:r w:rsidRPr="004A3C3F">
              <w:rPr>
                <w:i/>
                <w:color w:val="000000"/>
                <w:sz w:val="22"/>
                <w:szCs w:val="22"/>
                <w:lang w:eastAsia="uk-UA"/>
              </w:rPr>
              <w:t>атрат</w:t>
            </w:r>
            <w:r w:rsidRPr="004A3C3F">
              <w:rPr>
                <w:color w:val="000000"/>
                <w:sz w:val="22"/>
                <w:szCs w:val="22"/>
                <w:lang w:eastAsia="uk-UA"/>
              </w:rPr>
              <w:t xml:space="preserve"> - виділено коштів-</w:t>
            </w:r>
          </w:p>
          <w:p w:rsidR="00300801" w:rsidRPr="004A3C3F" w:rsidRDefault="00300801" w:rsidP="00181AF0">
            <w:pPr>
              <w:autoSpaceDE w:val="0"/>
              <w:autoSpaceDN w:val="0"/>
              <w:adjustRightInd w:val="0"/>
              <w:jc w:val="both"/>
              <w:rPr>
                <w:color w:val="000000"/>
                <w:lang w:eastAsia="uk-UA"/>
              </w:rPr>
            </w:pPr>
            <w:r w:rsidRPr="004A3C3F">
              <w:rPr>
                <w:color w:val="000000"/>
                <w:sz w:val="22"/>
                <w:szCs w:val="22"/>
                <w:lang w:eastAsia="uk-UA"/>
              </w:rPr>
              <w:t xml:space="preserve"> </w:t>
            </w:r>
            <w:r w:rsidRPr="004A3C3F">
              <w:rPr>
                <w:color w:val="000000"/>
                <w:sz w:val="22"/>
                <w:szCs w:val="22"/>
                <w:lang w:val="uk-UA" w:eastAsia="uk-UA"/>
              </w:rPr>
              <w:t>500</w:t>
            </w:r>
            <w:r w:rsidRPr="004A3C3F">
              <w:rPr>
                <w:color w:val="000000"/>
                <w:sz w:val="22"/>
                <w:szCs w:val="22"/>
                <w:lang w:eastAsia="uk-UA"/>
              </w:rPr>
              <w:t xml:space="preserve"> грн.</w:t>
            </w:r>
          </w:p>
          <w:p w:rsidR="00300801" w:rsidRPr="004A3C3F" w:rsidRDefault="00300801" w:rsidP="00181AF0">
            <w:pPr>
              <w:autoSpaceDE w:val="0"/>
              <w:autoSpaceDN w:val="0"/>
              <w:adjustRightInd w:val="0"/>
              <w:jc w:val="both"/>
              <w:rPr>
                <w:color w:val="000000"/>
                <w:lang w:eastAsia="uk-UA"/>
              </w:rPr>
            </w:pPr>
            <w:r w:rsidRPr="004A3C3F">
              <w:rPr>
                <w:i/>
                <w:color w:val="000000"/>
                <w:sz w:val="22"/>
                <w:szCs w:val="22"/>
                <w:lang w:eastAsia="uk-UA"/>
              </w:rPr>
              <w:t>продукту</w:t>
            </w:r>
            <w:r w:rsidRPr="004A3C3F">
              <w:rPr>
                <w:color w:val="000000"/>
                <w:sz w:val="22"/>
                <w:szCs w:val="22"/>
                <w:lang w:eastAsia="uk-UA"/>
              </w:rPr>
              <w:t xml:space="preserve"> – к-сть учнів 75 осіб</w:t>
            </w:r>
          </w:p>
          <w:p w:rsidR="00300801" w:rsidRPr="004A3C3F" w:rsidRDefault="00300801" w:rsidP="00181AF0">
            <w:pPr>
              <w:autoSpaceDE w:val="0"/>
              <w:autoSpaceDN w:val="0"/>
              <w:adjustRightInd w:val="0"/>
              <w:jc w:val="both"/>
              <w:rPr>
                <w:color w:val="000000"/>
                <w:lang w:eastAsia="uk-UA"/>
              </w:rPr>
            </w:pPr>
            <w:r w:rsidRPr="004A3C3F">
              <w:rPr>
                <w:i/>
                <w:color w:val="000000"/>
                <w:sz w:val="22"/>
                <w:szCs w:val="22"/>
                <w:lang w:eastAsia="uk-UA"/>
              </w:rPr>
              <w:t>ефективності</w:t>
            </w:r>
            <w:r w:rsidRPr="004A3C3F">
              <w:rPr>
                <w:color w:val="000000"/>
                <w:sz w:val="22"/>
                <w:szCs w:val="22"/>
                <w:lang w:eastAsia="uk-UA"/>
              </w:rPr>
              <w:t xml:space="preserve"> - на одного учня- </w:t>
            </w:r>
            <w:r w:rsidRPr="004A3C3F">
              <w:rPr>
                <w:color w:val="000000"/>
                <w:sz w:val="22"/>
                <w:szCs w:val="22"/>
                <w:lang w:val="uk-UA" w:eastAsia="uk-UA"/>
              </w:rPr>
              <w:t xml:space="preserve">6,66 </w:t>
            </w:r>
            <w:r w:rsidRPr="004A3C3F">
              <w:rPr>
                <w:color w:val="000000"/>
                <w:sz w:val="22"/>
                <w:szCs w:val="22"/>
                <w:lang w:eastAsia="uk-UA"/>
              </w:rPr>
              <w:t>грн.</w:t>
            </w:r>
          </w:p>
          <w:p w:rsidR="00300801" w:rsidRPr="004A3C3F" w:rsidRDefault="00300801" w:rsidP="00181AF0">
            <w:pPr>
              <w:autoSpaceDE w:val="0"/>
              <w:autoSpaceDN w:val="0"/>
              <w:adjustRightInd w:val="0"/>
              <w:jc w:val="both"/>
              <w:rPr>
                <w:rStyle w:val="FontStyle11"/>
                <w:b w:val="0"/>
                <w:bCs/>
                <w:color w:val="000000"/>
                <w:szCs w:val="22"/>
                <w:lang w:eastAsia="uk-UA"/>
              </w:rPr>
            </w:pPr>
            <w:r w:rsidRPr="004A3C3F">
              <w:rPr>
                <w:i/>
                <w:color w:val="000000"/>
                <w:sz w:val="22"/>
                <w:szCs w:val="22"/>
                <w:lang w:val="uk-UA" w:eastAsia="uk-UA"/>
              </w:rPr>
              <w:t>я</w:t>
            </w:r>
            <w:r w:rsidRPr="004A3C3F">
              <w:rPr>
                <w:i/>
                <w:color w:val="000000"/>
                <w:sz w:val="22"/>
                <w:szCs w:val="22"/>
                <w:lang w:eastAsia="uk-UA"/>
              </w:rPr>
              <w:t>кості</w:t>
            </w:r>
            <w:r w:rsidRPr="004A3C3F">
              <w:rPr>
                <w:color w:val="000000"/>
                <w:sz w:val="22"/>
                <w:szCs w:val="22"/>
                <w:lang w:val="uk-UA" w:eastAsia="uk-UA"/>
              </w:rPr>
              <w:t xml:space="preserve"> </w:t>
            </w:r>
            <w:r w:rsidRPr="004A3C3F">
              <w:rPr>
                <w:color w:val="000000"/>
                <w:sz w:val="22"/>
                <w:szCs w:val="22"/>
                <w:lang w:eastAsia="uk-UA"/>
              </w:rPr>
              <w:t>-</w:t>
            </w:r>
            <w:r w:rsidRPr="004A3C3F">
              <w:rPr>
                <w:color w:val="000000"/>
                <w:sz w:val="22"/>
                <w:szCs w:val="22"/>
                <w:lang w:val="uk-UA" w:eastAsia="uk-UA"/>
              </w:rPr>
              <w:t xml:space="preserve"> </w:t>
            </w:r>
            <w:r w:rsidRPr="004A3C3F">
              <w:rPr>
                <w:color w:val="000000"/>
                <w:sz w:val="22"/>
                <w:szCs w:val="22"/>
                <w:lang w:eastAsia="uk-UA"/>
              </w:rPr>
              <w:t>збільшення переможців на 5 осіб</w:t>
            </w:r>
          </w:p>
        </w:tc>
        <w:tc>
          <w:tcPr>
            <w:tcW w:w="1744" w:type="dxa"/>
          </w:tcPr>
          <w:p w:rsidR="00300801" w:rsidRPr="004A3C3F" w:rsidRDefault="00300801" w:rsidP="00181AF0">
            <w:pPr>
              <w:jc w:val="both"/>
              <w:rPr>
                <w:rStyle w:val="FontStyle11"/>
                <w:sz w:val="24"/>
                <w:lang w:eastAsia="uk-UA"/>
              </w:rPr>
            </w:pPr>
            <w:r w:rsidRPr="004A3C3F">
              <w:rPr>
                <w:color w:val="000000"/>
                <w:lang w:eastAsia="uk-UA"/>
              </w:rPr>
              <w:t>Методичний кабінет відділу освіти</w:t>
            </w:r>
          </w:p>
        </w:tc>
        <w:tc>
          <w:tcPr>
            <w:tcW w:w="1308" w:type="dxa"/>
          </w:tcPr>
          <w:p w:rsidR="00300801" w:rsidRPr="004A3C3F" w:rsidRDefault="00300801" w:rsidP="00181AF0">
            <w:pPr>
              <w:jc w:val="both"/>
              <w:rPr>
                <w:rStyle w:val="FontStyle11"/>
                <w:sz w:val="24"/>
                <w:lang w:eastAsia="uk-UA"/>
              </w:rPr>
            </w:pPr>
            <w:r w:rsidRPr="004A3C3F">
              <w:rPr>
                <w:color w:val="000000"/>
                <w:lang w:eastAsia="uk-UA"/>
              </w:rPr>
              <w:t>Міський бюджет</w:t>
            </w:r>
          </w:p>
        </w:tc>
        <w:tc>
          <w:tcPr>
            <w:tcW w:w="1121" w:type="dxa"/>
          </w:tcPr>
          <w:p w:rsidR="00300801" w:rsidRPr="004A3C3F" w:rsidRDefault="00300801" w:rsidP="00181AF0">
            <w:pPr>
              <w:jc w:val="both"/>
              <w:rPr>
                <w:rStyle w:val="FontStyle11"/>
                <w:sz w:val="24"/>
                <w:lang w:eastAsia="uk-UA"/>
              </w:rPr>
            </w:pPr>
            <w:r w:rsidRPr="004A3C3F">
              <w:rPr>
                <w:lang w:val="uk-UA"/>
              </w:rPr>
              <w:t>5</w:t>
            </w:r>
            <w:r w:rsidRPr="004A3C3F">
              <w:t>00</w:t>
            </w:r>
          </w:p>
        </w:tc>
        <w:tc>
          <w:tcPr>
            <w:tcW w:w="2411" w:type="dxa"/>
          </w:tcPr>
          <w:p w:rsidR="00300801" w:rsidRPr="004A3C3F" w:rsidRDefault="00300801" w:rsidP="007A0822">
            <w:pPr>
              <w:autoSpaceDE w:val="0"/>
              <w:autoSpaceDN w:val="0"/>
              <w:adjustRightInd w:val="0"/>
              <w:jc w:val="both"/>
              <w:rPr>
                <w:lang w:eastAsia="uk-UA"/>
              </w:rPr>
            </w:pPr>
            <w:r w:rsidRPr="004A3C3F">
              <w:rPr>
                <w:lang w:eastAsia="uk-UA"/>
              </w:rPr>
              <w:t>Збільшити залучення школярів для  участі у дитячо- юнацькій  військово- патріотичній грі</w:t>
            </w:r>
          </w:p>
          <w:p w:rsidR="00300801" w:rsidRPr="004A3C3F" w:rsidRDefault="00300801" w:rsidP="007A0822">
            <w:pPr>
              <w:jc w:val="both"/>
              <w:rPr>
                <w:rStyle w:val="FontStyle11"/>
                <w:sz w:val="24"/>
                <w:lang w:eastAsia="uk-UA"/>
              </w:rPr>
            </w:pPr>
            <w:r w:rsidRPr="004A3C3F">
              <w:rPr>
                <w:lang w:eastAsia="uk-UA"/>
              </w:rPr>
              <w:t xml:space="preserve"> « Джура»</w:t>
            </w:r>
          </w:p>
        </w:tc>
      </w:tr>
      <w:tr w:rsidR="00300801" w:rsidRPr="004A3C3F" w:rsidTr="007A08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tblPrEx>
        <w:trPr>
          <w:trHeight w:val="173"/>
        </w:trPr>
        <w:tc>
          <w:tcPr>
            <w:tcW w:w="438" w:type="dxa"/>
            <w:gridSpan w:val="3"/>
            <w:vMerge/>
          </w:tcPr>
          <w:p w:rsidR="00300801" w:rsidRPr="004A3C3F" w:rsidRDefault="00300801" w:rsidP="00181AF0">
            <w:pPr>
              <w:jc w:val="both"/>
              <w:rPr>
                <w:rStyle w:val="FontStyle11"/>
                <w:sz w:val="24"/>
                <w:lang w:eastAsia="uk-UA"/>
              </w:rPr>
            </w:pPr>
          </w:p>
        </w:tc>
        <w:tc>
          <w:tcPr>
            <w:tcW w:w="2568" w:type="dxa"/>
            <w:gridSpan w:val="2"/>
            <w:vMerge/>
          </w:tcPr>
          <w:p w:rsidR="00300801" w:rsidRPr="004A3C3F" w:rsidRDefault="00300801" w:rsidP="00181AF0">
            <w:pPr>
              <w:autoSpaceDE w:val="0"/>
              <w:autoSpaceDN w:val="0"/>
              <w:adjustRightInd w:val="0"/>
              <w:jc w:val="both"/>
              <w:rPr>
                <w:rStyle w:val="FontStyle11"/>
                <w:sz w:val="24"/>
                <w:lang w:eastAsia="uk-UA"/>
              </w:rPr>
            </w:pPr>
          </w:p>
        </w:tc>
        <w:tc>
          <w:tcPr>
            <w:tcW w:w="2623" w:type="dxa"/>
            <w:gridSpan w:val="2"/>
          </w:tcPr>
          <w:p w:rsidR="00300801" w:rsidRPr="004A3C3F" w:rsidRDefault="00300801" w:rsidP="00181AF0">
            <w:pPr>
              <w:jc w:val="both"/>
              <w:rPr>
                <w:rStyle w:val="FontStyle11"/>
                <w:i/>
                <w:sz w:val="24"/>
                <w:lang w:eastAsia="uk-UA"/>
              </w:rPr>
            </w:pPr>
            <w:r w:rsidRPr="004A3C3F">
              <w:rPr>
                <w:rStyle w:val="FontStyle11"/>
                <w:i/>
                <w:sz w:val="24"/>
                <w:lang w:eastAsia="uk-UA"/>
              </w:rPr>
              <w:t>Захід 2</w:t>
            </w:r>
          </w:p>
          <w:p w:rsidR="00300801" w:rsidRPr="004A3C3F" w:rsidRDefault="00300801" w:rsidP="00181AF0">
            <w:pPr>
              <w:autoSpaceDE w:val="0"/>
              <w:autoSpaceDN w:val="0"/>
              <w:adjustRightInd w:val="0"/>
              <w:jc w:val="both"/>
              <w:rPr>
                <w:lang w:eastAsia="uk-UA"/>
              </w:rPr>
            </w:pPr>
            <w:r w:rsidRPr="004A3C3F">
              <w:rPr>
                <w:lang w:eastAsia="uk-UA"/>
              </w:rPr>
              <w:t>Участь школярів  ЗНЗ у</w:t>
            </w:r>
            <w:r w:rsidRPr="004A3C3F">
              <w:rPr>
                <w:lang w:val="uk-UA" w:eastAsia="uk-UA"/>
              </w:rPr>
              <w:t xml:space="preserve"> </w:t>
            </w:r>
            <w:r w:rsidRPr="004A3C3F">
              <w:rPr>
                <w:lang w:eastAsia="uk-UA"/>
              </w:rPr>
              <w:t xml:space="preserve">ІІ етапі Всеукраїнської дитячо - юнацької військово-патріотичної гри </w:t>
            </w:r>
          </w:p>
          <w:p w:rsidR="00300801" w:rsidRPr="004A3C3F" w:rsidRDefault="00300801" w:rsidP="00181AF0">
            <w:pPr>
              <w:autoSpaceDE w:val="0"/>
              <w:autoSpaceDN w:val="0"/>
              <w:adjustRightInd w:val="0"/>
              <w:jc w:val="both"/>
              <w:rPr>
                <w:rStyle w:val="FontStyle11"/>
                <w:b w:val="0"/>
                <w:sz w:val="24"/>
                <w:lang w:val="uk-UA" w:eastAsia="uk-UA"/>
              </w:rPr>
            </w:pPr>
            <w:r w:rsidRPr="004A3C3F">
              <w:rPr>
                <w:lang w:eastAsia="uk-UA"/>
              </w:rPr>
              <w:t>«Джура»</w:t>
            </w:r>
          </w:p>
        </w:tc>
        <w:tc>
          <w:tcPr>
            <w:tcW w:w="3239" w:type="dxa"/>
          </w:tcPr>
          <w:p w:rsidR="00300801" w:rsidRPr="004A3C3F" w:rsidRDefault="00300801" w:rsidP="00181AF0">
            <w:pPr>
              <w:autoSpaceDE w:val="0"/>
              <w:autoSpaceDN w:val="0"/>
              <w:adjustRightInd w:val="0"/>
              <w:jc w:val="both"/>
              <w:rPr>
                <w:color w:val="000000"/>
                <w:lang w:eastAsia="uk-UA"/>
              </w:rPr>
            </w:pPr>
            <w:r w:rsidRPr="004A3C3F">
              <w:rPr>
                <w:i/>
                <w:color w:val="000000"/>
                <w:sz w:val="22"/>
                <w:szCs w:val="22"/>
                <w:lang w:val="uk-UA" w:eastAsia="uk-UA"/>
              </w:rPr>
              <w:t>з</w:t>
            </w:r>
            <w:r w:rsidRPr="004A3C3F">
              <w:rPr>
                <w:i/>
                <w:color w:val="000000"/>
                <w:sz w:val="22"/>
                <w:szCs w:val="22"/>
                <w:lang w:eastAsia="uk-UA"/>
              </w:rPr>
              <w:t>атрат</w:t>
            </w:r>
            <w:r w:rsidRPr="004A3C3F">
              <w:rPr>
                <w:color w:val="000000"/>
                <w:sz w:val="22"/>
                <w:szCs w:val="22"/>
                <w:lang w:eastAsia="uk-UA"/>
              </w:rPr>
              <w:t xml:space="preserve"> - виділено коштів-</w:t>
            </w:r>
          </w:p>
          <w:p w:rsidR="00300801" w:rsidRPr="004A3C3F" w:rsidRDefault="00300801" w:rsidP="00181AF0">
            <w:pPr>
              <w:autoSpaceDE w:val="0"/>
              <w:autoSpaceDN w:val="0"/>
              <w:adjustRightInd w:val="0"/>
              <w:jc w:val="both"/>
              <w:rPr>
                <w:color w:val="000000"/>
                <w:lang w:eastAsia="uk-UA"/>
              </w:rPr>
            </w:pPr>
            <w:r w:rsidRPr="004A3C3F">
              <w:rPr>
                <w:color w:val="000000"/>
                <w:sz w:val="22"/>
                <w:szCs w:val="22"/>
                <w:lang w:eastAsia="uk-UA"/>
              </w:rPr>
              <w:t xml:space="preserve"> </w:t>
            </w:r>
            <w:r w:rsidRPr="004A3C3F">
              <w:rPr>
                <w:color w:val="000000"/>
                <w:sz w:val="22"/>
                <w:szCs w:val="22"/>
                <w:lang w:val="uk-UA" w:eastAsia="uk-UA"/>
              </w:rPr>
              <w:t>5</w:t>
            </w:r>
            <w:r w:rsidRPr="004A3C3F">
              <w:rPr>
                <w:color w:val="000000"/>
                <w:sz w:val="22"/>
                <w:szCs w:val="22"/>
                <w:lang w:eastAsia="uk-UA"/>
              </w:rPr>
              <w:t>000 грн.</w:t>
            </w:r>
          </w:p>
          <w:p w:rsidR="00300801" w:rsidRPr="004A3C3F" w:rsidRDefault="00300801" w:rsidP="00181AF0">
            <w:pPr>
              <w:autoSpaceDE w:val="0"/>
              <w:autoSpaceDN w:val="0"/>
              <w:adjustRightInd w:val="0"/>
              <w:jc w:val="both"/>
              <w:rPr>
                <w:color w:val="000000"/>
                <w:lang w:eastAsia="uk-UA"/>
              </w:rPr>
            </w:pPr>
            <w:r w:rsidRPr="004A3C3F">
              <w:rPr>
                <w:i/>
                <w:color w:val="000000"/>
                <w:sz w:val="22"/>
                <w:szCs w:val="22"/>
                <w:lang w:eastAsia="uk-UA"/>
              </w:rPr>
              <w:t>продукту</w:t>
            </w:r>
            <w:r w:rsidRPr="004A3C3F">
              <w:rPr>
                <w:color w:val="000000"/>
                <w:sz w:val="22"/>
                <w:szCs w:val="22"/>
                <w:lang w:eastAsia="uk-UA"/>
              </w:rPr>
              <w:t xml:space="preserve"> – к-сть учнів 16 осіб</w:t>
            </w:r>
          </w:p>
          <w:p w:rsidR="00300801" w:rsidRPr="004A3C3F" w:rsidRDefault="00300801" w:rsidP="00181AF0">
            <w:pPr>
              <w:autoSpaceDE w:val="0"/>
              <w:autoSpaceDN w:val="0"/>
              <w:adjustRightInd w:val="0"/>
              <w:jc w:val="both"/>
              <w:rPr>
                <w:color w:val="000000"/>
                <w:lang w:eastAsia="uk-UA"/>
              </w:rPr>
            </w:pPr>
            <w:r w:rsidRPr="004A3C3F">
              <w:rPr>
                <w:i/>
                <w:color w:val="000000"/>
                <w:sz w:val="22"/>
                <w:szCs w:val="22"/>
                <w:lang w:eastAsia="uk-UA"/>
              </w:rPr>
              <w:t>ефективності</w:t>
            </w:r>
            <w:r w:rsidRPr="004A3C3F">
              <w:rPr>
                <w:color w:val="000000"/>
                <w:sz w:val="22"/>
                <w:szCs w:val="22"/>
                <w:lang w:eastAsia="uk-UA"/>
              </w:rPr>
              <w:t xml:space="preserve"> - на одного учня</w:t>
            </w:r>
            <w:r w:rsidRPr="004A3C3F">
              <w:rPr>
                <w:color w:val="000000"/>
                <w:sz w:val="22"/>
                <w:szCs w:val="22"/>
                <w:lang w:val="uk-UA" w:eastAsia="uk-UA"/>
              </w:rPr>
              <w:t xml:space="preserve"> </w:t>
            </w:r>
            <w:r w:rsidRPr="004A3C3F">
              <w:rPr>
                <w:color w:val="000000"/>
                <w:sz w:val="22"/>
                <w:szCs w:val="22"/>
                <w:lang w:eastAsia="uk-UA"/>
              </w:rPr>
              <w:t xml:space="preserve">- </w:t>
            </w:r>
            <w:r w:rsidRPr="004A3C3F">
              <w:rPr>
                <w:color w:val="000000"/>
                <w:sz w:val="22"/>
                <w:szCs w:val="22"/>
                <w:lang w:val="uk-UA" w:eastAsia="uk-UA"/>
              </w:rPr>
              <w:t>312</w:t>
            </w:r>
            <w:r w:rsidRPr="004A3C3F">
              <w:rPr>
                <w:color w:val="000000"/>
                <w:sz w:val="22"/>
                <w:szCs w:val="22"/>
                <w:lang w:eastAsia="uk-UA"/>
              </w:rPr>
              <w:t>,</w:t>
            </w:r>
            <w:r w:rsidRPr="004A3C3F">
              <w:rPr>
                <w:color w:val="000000"/>
                <w:sz w:val="22"/>
                <w:szCs w:val="22"/>
                <w:lang w:val="uk-UA" w:eastAsia="uk-UA"/>
              </w:rPr>
              <w:t>5</w:t>
            </w:r>
            <w:r w:rsidRPr="004A3C3F">
              <w:rPr>
                <w:color w:val="000000"/>
                <w:sz w:val="22"/>
                <w:szCs w:val="22"/>
                <w:lang w:eastAsia="uk-UA"/>
              </w:rPr>
              <w:t>0 грн.</w:t>
            </w:r>
          </w:p>
          <w:p w:rsidR="00300801" w:rsidRPr="004A3C3F" w:rsidRDefault="00300801" w:rsidP="00181AF0">
            <w:pPr>
              <w:autoSpaceDE w:val="0"/>
              <w:autoSpaceDN w:val="0"/>
              <w:adjustRightInd w:val="0"/>
              <w:jc w:val="both"/>
              <w:rPr>
                <w:rStyle w:val="FontStyle11"/>
                <w:b w:val="0"/>
                <w:color w:val="000000"/>
                <w:szCs w:val="22"/>
                <w:lang w:eastAsia="uk-UA"/>
              </w:rPr>
            </w:pPr>
            <w:r w:rsidRPr="004A3C3F">
              <w:rPr>
                <w:i/>
                <w:color w:val="000000"/>
                <w:sz w:val="22"/>
                <w:szCs w:val="22"/>
                <w:lang w:val="uk-UA" w:eastAsia="uk-UA"/>
              </w:rPr>
              <w:t>я</w:t>
            </w:r>
            <w:r w:rsidRPr="004A3C3F">
              <w:rPr>
                <w:i/>
                <w:color w:val="000000"/>
                <w:sz w:val="22"/>
                <w:szCs w:val="22"/>
                <w:lang w:eastAsia="uk-UA"/>
              </w:rPr>
              <w:t>кості</w:t>
            </w:r>
            <w:r w:rsidRPr="004A3C3F">
              <w:rPr>
                <w:color w:val="000000"/>
                <w:sz w:val="22"/>
                <w:szCs w:val="22"/>
                <w:lang w:val="uk-UA" w:eastAsia="uk-UA"/>
              </w:rPr>
              <w:t xml:space="preserve"> </w:t>
            </w:r>
            <w:r w:rsidRPr="004A3C3F">
              <w:rPr>
                <w:color w:val="000000"/>
                <w:sz w:val="22"/>
                <w:szCs w:val="22"/>
                <w:lang w:eastAsia="uk-UA"/>
              </w:rPr>
              <w:t>-</w:t>
            </w:r>
            <w:r w:rsidRPr="004A3C3F">
              <w:rPr>
                <w:color w:val="000000"/>
                <w:sz w:val="22"/>
                <w:szCs w:val="22"/>
                <w:lang w:val="uk-UA" w:eastAsia="uk-UA"/>
              </w:rPr>
              <w:t xml:space="preserve"> </w:t>
            </w:r>
            <w:r w:rsidRPr="004A3C3F">
              <w:rPr>
                <w:color w:val="000000"/>
                <w:sz w:val="22"/>
                <w:szCs w:val="22"/>
                <w:lang w:eastAsia="uk-UA"/>
              </w:rPr>
              <w:t>збільшення переможців на 3 особи</w:t>
            </w:r>
          </w:p>
        </w:tc>
        <w:tc>
          <w:tcPr>
            <w:tcW w:w="1744" w:type="dxa"/>
          </w:tcPr>
          <w:p w:rsidR="00300801" w:rsidRPr="004A3C3F" w:rsidRDefault="00300801" w:rsidP="00181AF0">
            <w:pPr>
              <w:autoSpaceDE w:val="0"/>
              <w:autoSpaceDN w:val="0"/>
              <w:adjustRightInd w:val="0"/>
              <w:jc w:val="both"/>
              <w:rPr>
                <w:color w:val="000000"/>
                <w:lang w:eastAsia="uk-UA"/>
              </w:rPr>
            </w:pPr>
            <w:r w:rsidRPr="004A3C3F">
              <w:rPr>
                <w:color w:val="000000"/>
                <w:lang w:eastAsia="uk-UA"/>
              </w:rPr>
              <w:t>Методичний кабінет відділу освіти</w:t>
            </w:r>
          </w:p>
          <w:p w:rsidR="00300801" w:rsidRPr="004A3C3F" w:rsidRDefault="00300801" w:rsidP="00181AF0">
            <w:pPr>
              <w:jc w:val="both"/>
              <w:rPr>
                <w:rStyle w:val="FontStyle11"/>
                <w:sz w:val="24"/>
                <w:lang w:eastAsia="uk-UA"/>
              </w:rPr>
            </w:pPr>
          </w:p>
        </w:tc>
        <w:tc>
          <w:tcPr>
            <w:tcW w:w="1308" w:type="dxa"/>
            <w:tcBorders>
              <w:right w:val="nil"/>
            </w:tcBorders>
          </w:tcPr>
          <w:p w:rsidR="00300801" w:rsidRPr="004A3C3F" w:rsidRDefault="00300801" w:rsidP="00181AF0">
            <w:pPr>
              <w:autoSpaceDE w:val="0"/>
              <w:autoSpaceDN w:val="0"/>
              <w:adjustRightInd w:val="0"/>
              <w:jc w:val="both"/>
              <w:rPr>
                <w:color w:val="000000"/>
                <w:lang w:eastAsia="uk-UA"/>
              </w:rPr>
            </w:pPr>
            <w:r w:rsidRPr="004A3C3F">
              <w:rPr>
                <w:color w:val="000000"/>
                <w:lang w:eastAsia="uk-UA"/>
              </w:rPr>
              <w:t>Міський бюджет</w:t>
            </w:r>
          </w:p>
          <w:p w:rsidR="00300801" w:rsidRPr="004A3C3F" w:rsidRDefault="00300801" w:rsidP="00181AF0">
            <w:pPr>
              <w:jc w:val="both"/>
              <w:rPr>
                <w:rStyle w:val="FontStyle11"/>
                <w:sz w:val="24"/>
                <w:lang w:eastAsia="uk-UA"/>
              </w:rPr>
            </w:pPr>
          </w:p>
        </w:tc>
        <w:tc>
          <w:tcPr>
            <w:tcW w:w="1121" w:type="dxa"/>
          </w:tcPr>
          <w:p w:rsidR="00300801" w:rsidRPr="004A3C3F" w:rsidRDefault="00300801" w:rsidP="00181AF0">
            <w:pPr>
              <w:jc w:val="both"/>
              <w:rPr>
                <w:rStyle w:val="FontStyle11"/>
                <w:b w:val="0"/>
                <w:sz w:val="24"/>
                <w:lang w:val="uk-UA" w:eastAsia="uk-UA"/>
              </w:rPr>
            </w:pPr>
            <w:r w:rsidRPr="004A3C3F">
              <w:rPr>
                <w:rStyle w:val="FontStyle11"/>
                <w:b w:val="0"/>
                <w:sz w:val="24"/>
                <w:lang w:val="uk-UA" w:eastAsia="uk-UA"/>
              </w:rPr>
              <w:t>5 000</w:t>
            </w:r>
          </w:p>
        </w:tc>
        <w:tc>
          <w:tcPr>
            <w:tcW w:w="2411" w:type="dxa"/>
          </w:tcPr>
          <w:p w:rsidR="00300801" w:rsidRPr="004A3C3F" w:rsidRDefault="00300801" w:rsidP="007A0822">
            <w:pPr>
              <w:autoSpaceDE w:val="0"/>
              <w:autoSpaceDN w:val="0"/>
              <w:adjustRightInd w:val="0"/>
              <w:jc w:val="both"/>
              <w:rPr>
                <w:lang w:eastAsia="uk-UA"/>
              </w:rPr>
            </w:pPr>
            <w:r w:rsidRPr="004A3C3F">
              <w:rPr>
                <w:lang w:eastAsia="uk-UA"/>
              </w:rPr>
              <w:t>Збільшити залучення школярів для  участі у дитячо-юнацькій військово- патріотичній грі</w:t>
            </w:r>
          </w:p>
          <w:p w:rsidR="00300801" w:rsidRPr="004A3C3F" w:rsidRDefault="00300801" w:rsidP="007A0822">
            <w:pPr>
              <w:autoSpaceDE w:val="0"/>
              <w:autoSpaceDN w:val="0"/>
              <w:adjustRightInd w:val="0"/>
              <w:jc w:val="both"/>
              <w:rPr>
                <w:rStyle w:val="FontStyle11"/>
                <w:b w:val="0"/>
                <w:sz w:val="24"/>
                <w:lang w:val="uk-UA" w:eastAsia="uk-UA"/>
              </w:rPr>
            </w:pPr>
            <w:r w:rsidRPr="004A3C3F">
              <w:rPr>
                <w:lang w:eastAsia="uk-UA"/>
              </w:rPr>
              <w:t>«Джура»</w:t>
            </w:r>
          </w:p>
        </w:tc>
      </w:tr>
      <w:tr w:rsidR="00300801" w:rsidRPr="004A3C3F" w:rsidTr="007A08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tblPrEx>
        <w:trPr>
          <w:trHeight w:val="173"/>
        </w:trPr>
        <w:tc>
          <w:tcPr>
            <w:tcW w:w="438" w:type="dxa"/>
            <w:gridSpan w:val="3"/>
            <w:vMerge/>
          </w:tcPr>
          <w:p w:rsidR="00300801" w:rsidRPr="004A3C3F" w:rsidRDefault="00300801" w:rsidP="00181AF0">
            <w:pPr>
              <w:jc w:val="both"/>
              <w:rPr>
                <w:rStyle w:val="FontStyle11"/>
                <w:sz w:val="24"/>
                <w:lang w:eastAsia="uk-UA"/>
              </w:rPr>
            </w:pPr>
          </w:p>
        </w:tc>
        <w:tc>
          <w:tcPr>
            <w:tcW w:w="2568" w:type="dxa"/>
            <w:gridSpan w:val="2"/>
            <w:vMerge/>
          </w:tcPr>
          <w:p w:rsidR="00300801" w:rsidRPr="004A3C3F" w:rsidRDefault="00300801" w:rsidP="00181AF0">
            <w:pPr>
              <w:autoSpaceDE w:val="0"/>
              <w:autoSpaceDN w:val="0"/>
              <w:adjustRightInd w:val="0"/>
              <w:jc w:val="both"/>
              <w:rPr>
                <w:rStyle w:val="FontStyle11"/>
                <w:sz w:val="24"/>
                <w:lang w:eastAsia="uk-UA"/>
              </w:rPr>
            </w:pPr>
          </w:p>
        </w:tc>
        <w:tc>
          <w:tcPr>
            <w:tcW w:w="2623" w:type="dxa"/>
            <w:gridSpan w:val="2"/>
          </w:tcPr>
          <w:p w:rsidR="00300801" w:rsidRPr="004A3C3F" w:rsidRDefault="00300801" w:rsidP="00181AF0">
            <w:pPr>
              <w:pStyle w:val="NormalWeb"/>
              <w:spacing w:before="0" w:beforeAutospacing="0" w:after="0" w:afterAutospacing="0"/>
              <w:jc w:val="both"/>
              <w:rPr>
                <w:b/>
                <w:i/>
              </w:rPr>
            </w:pPr>
            <w:r w:rsidRPr="004A3C3F">
              <w:rPr>
                <w:b/>
                <w:i/>
              </w:rPr>
              <w:t>Захід 3</w:t>
            </w:r>
          </w:p>
          <w:p w:rsidR="00300801" w:rsidRPr="004A3C3F" w:rsidRDefault="00300801" w:rsidP="00181AF0">
            <w:pPr>
              <w:pStyle w:val="NormalWeb"/>
              <w:spacing w:before="0" w:beforeAutospacing="0" w:after="0" w:afterAutospacing="0"/>
              <w:jc w:val="both"/>
            </w:pPr>
            <w:r w:rsidRPr="004A3C3F">
              <w:t>Придбання форми  для військово- польових занять</w:t>
            </w:r>
          </w:p>
          <w:p w:rsidR="00300801" w:rsidRPr="004A3C3F" w:rsidRDefault="00300801" w:rsidP="00181AF0">
            <w:pPr>
              <w:pStyle w:val="NormalWeb"/>
              <w:spacing w:before="0" w:beforeAutospacing="0" w:after="0" w:afterAutospacing="0"/>
              <w:jc w:val="both"/>
            </w:pPr>
            <w:r w:rsidRPr="004A3C3F">
              <w:t>(піксель)</w:t>
            </w:r>
          </w:p>
        </w:tc>
        <w:tc>
          <w:tcPr>
            <w:tcW w:w="3239" w:type="dxa"/>
          </w:tcPr>
          <w:p w:rsidR="00300801" w:rsidRPr="004A3C3F" w:rsidRDefault="00300801" w:rsidP="00181AF0">
            <w:pPr>
              <w:pStyle w:val="NormalWeb"/>
              <w:spacing w:before="0" w:beforeAutospacing="0" w:after="0" w:afterAutospacing="0"/>
              <w:jc w:val="both"/>
            </w:pPr>
            <w:r w:rsidRPr="004A3C3F">
              <w:rPr>
                <w:i/>
                <w:color w:val="000000"/>
                <w:sz w:val="22"/>
                <w:szCs w:val="22"/>
              </w:rPr>
              <w:t>затрат</w:t>
            </w:r>
            <w:r w:rsidRPr="004A3C3F">
              <w:rPr>
                <w:color w:val="000000"/>
                <w:sz w:val="22"/>
                <w:szCs w:val="22"/>
              </w:rPr>
              <w:t xml:space="preserve"> - виділено коштів-</w:t>
            </w:r>
          </w:p>
          <w:p w:rsidR="00300801" w:rsidRPr="004A3C3F" w:rsidRDefault="00300801" w:rsidP="00181AF0">
            <w:pPr>
              <w:pStyle w:val="NormalWeb"/>
              <w:spacing w:before="0" w:beforeAutospacing="0" w:after="0" w:afterAutospacing="0"/>
              <w:jc w:val="both"/>
            </w:pPr>
            <w:r w:rsidRPr="004A3C3F">
              <w:rPr>
                <w:color w:val="000000"/>
                <w:sz w:val="22"/>
                <w:szCs w:val="22"/>
              </w:rPr>
              <w:t>27 000 грн.</w:t>
            </w:r>
          </w:p>
          <w:p w:rsidR="00300801" w:rsidRPr="004A3C3F" w:rsidRDefault="00300801" w:rsidP="00181AF0">
            <w:pPr>
              <w:pStyle w:val="NormalWeb"/>
              <w:spacing w:before="0" w:beforeAutospacing="0" w:after="0" w:afterAutospacing="0"/>
              <w:jc w:val="both"/>
            </w:pPr>
            <w:r w:rsidRPr="004A3C3F">
              <w:rPr>
                <w:i/>
                <w:color w:val="000000"/>
                <w:sz w:val="22"/>
                <w:szCs w:val="22"/>
              </w:rPr>
              <w:t>продукту</w:t>
            </w:r>
            <w:r w:rsidRPr="004A3C3F">
              <w:rPr>
                <w:color w:val="000000"/>
                <w:sz w:val="22"/>
                <w:szCs w:val="22"/>
              </w:rPr>
              <w:t xml:space="preserve"> – к-сть учнів 60 осіб</w:t>
            </w:r>
          </w:p>
          <w:p w:rsidR="00300801" w:rsidRPr="004A3C3F" w:rsidRDefault="00300801" w:rsidP="00181AF0">
            <w:pPr>
              <w:pStyle w:val="NormalWeb"/>
              <w:spacing w:before="0" w:beforeAutospacing="0" w:after="0" w:afterAutospacing="0"/>
              <w:jc w:val="both"/>
            </w:pPr>
            <w:r w:rsidRPr="004A3C3F">
              <w:rPr>
                <w:i/>
                <w:color w:val="000000"/>
                <w:sz w:val="22"/>
                <w:szCs w:val="22"/>
              </w:rPr>
              <w:t>ефективності</w:t>
            </w:r>
            <w:r w:rsidRPr="004A3C3F">
              <w:rPr>
                <w:color w:val="000000"/>
                <w:sz w:val="22"/>
                <w:szCs w:val="22"/>
              </w:rPr>
              <w:t xml:space="preserve"> - на одного учня - 450,00 грн.</w:t>
            </w:r>
          </w:p>
          <w:p w:rsidR="00300801" w:rsidRPr="004A3C3F" w:rsidRDefault="00300801" w:rsidP="00181AF0">
            <w:pPr>
              <w:pStyle w:val="NormalWeb"/>
              <w:spacing w:before="0" w:beforeAutospacing="0" w:after="0" w:afterAutospacing="0"/>
              <w:jc w:val="both"/>
            </w:pPr>
            <w:r w:rsidRPr="004A3C3F">
              <w:rPr>
                <w:i/>
                <w:color w:val="000000"/>
                <w:sz w:val="22"/>
                <w:szCs w:val="22"/>
              </w:rPr>
              <w:t>якості</w:t>
            </w:r>
            <w:r w:rsidRPr="004A3C3F">
              <w:rPr>
                <w:color w:val="000000"/>
                <w:sz w:val="22"/>
                <w:szCs w:val="22"/>
              </w:rPr>
              <w:t xml:space="preserve"> - збільшення  на 5 осіб</w:t>
            </w:r>
          </w:p>
        </w:tc>
        <w:tc>
          <w:tcPr>
            <w:tcW w:w="1744" w:type="dxa"/>
          </w:tcPr>
          <w:p w:rsidR="00300801" w:rsidRPr="004A3C3F" w:rsidRDefault="00300801" w:rsidP="00181AF0">
            <w:pPr>
              <w:pStyle w:val="NormalWeb"/>
              <w:spacing w:before="0" w:beforeAutospacing="0" w:after="0" w:afterAutospacing="0"/>
              <w:jc w:val="both"/>
            </w:pPr>
            <w:r w:rsidRPr="004A3C3F">
              <w:rPr>
                <w:color w:val="000000"/>
              </w:rPr>
              <w:t>Методичний кабінет</w:t>
            </w:r>
          </w:p>
          <w:p w:rsidR="00300801" w:rsidRPr="004A3C3F" w:rsidRDefault="00300801" w:rsidP="00181AF0">
            <w:pPr>
              <w:pStyle w:val="NormalWeb"/>
              <w:spacing w:before="0" w:beforeAutospacing="0" w:after="0" w:afterAutospacing="0"/>
              <w:jc w:val="both"/>
            </w:pPr>
            <w:r w:rsidRPr="004A3C3F">
              <w:t> </w:t>
            </w:r>
          </w:p>
        </w:tc>
        <w:tc>
          <w:tcPr>
            <w:tcW w:w="1308" w:type="dxa"/>
            <w:tcBorders>
              <w:right w:val="nil"/>
            </w:tcBorders>
          </w:tcPr>
          <w:p w:rsidR="00300801" w:rsidRPr="004A3C3F" w:rsidRDefault="00300801" w:rsidP="00181AF0">
            <w:pPr>
              <w:pStyle w:val="NormalWeb"/>
              <w:spacing w:before="0" w:beforeAutospacing="0" w:after="0" w:afterAutospacing="0"/>
              <w:jc w:val="both"/>
            </w:pPr>
            <w:r w:rsidRPr="004A3C3F">
              <w:rPr>
                <w:color w:val="000000"/>
              </w:rPr>
              <w:t>Міський бюджет</w:t>
            </w:r>
          </w:p>
          <w:p w:rsidR="00300801" w:rsidRPr="004A3C3F" w:rsidRDefault="00300801" w:rsidP="00181AF0">
            <w:pPr>
              <w:pStyle w:val="NormalWeb"/>
              <w:spacing w:before="0" w:beforeAutospacing="0" w:after="0" w:afterAutospacing="0"/>
              <w:jc w:val="both"/>
            </w:pPr>
            <w:r w:rsidRPr="004A3C3F">
              <w:t> </w:t>
            </w:r>
          </w:p>
        </w:tc>
        <w:tc>
          <w:tcPr>
            <w:tcW w:w="1121" w:type="dxa"/>
          </w:tcPr>
          <w:p w:rsidR="00300801" w:rsidRPr="004A3C3F" w:rsidRDefault="00300801" w:rsidP="00181AF0">
            <w:pPr>
              <w:pStyle w:val="NormalWeb"/>
              <w:spacing w:before="0" w:beforeAutospacing="0" w:after="0" w:afterAutospacing="0"/>
              <w:jc w:val="both"/>
            </w:pPr>
            <w:r w:rsidRPr="004A3C3F">
              <w:rPr>
                <w:color w:val="000000"/>
              </w:rPr>
              <w:t>27 000</w:t>
            </w:r>
          </w:p>
        </w:tc>
        <w:tc>
          <w:tcPr>
            <w:tcW w:w="2411" w:type="dxa"/>
          </w:tcPr>
          <w:p w:rsidR="00300801" w:rsidRPr="004A3C3F" w:rsidRDefault="00300801" w:rsidP="007A0822">
            <w:pPr>
              <w:pStyle w:val="NormalWeb"/>
              <w:tabs>
                <w:tab w:val="left" w:pos="1502"/>
                <w:tab w:val="left" w:pos="1862"/>
                <w:tab w:val="left" w:pos="2762"/>
              </w:tabs>
              <w:spacing w:before="0" w:beforeAutospacing="0" w:after="0" w:afterAutospacing="0"/>
              <w:jc w:val="both"/>
              <w:rPr>
                <w:color w:val="000000"/>
              </w:rPr>
            </w:pPr>
            <w:r w:rsidRPr="004A3C3F">
              <w:rPr>
                <w:color w:val="000000"/>
              </w:rPr>
              <w:t>Зміцнення  матеріальної</w:t>
            </w:r>
          </w:p>
          <w:p w:rsidR="00300801" w:rsidRPr="004A3C3F" w:rsidRDefault="00300801" w:rsidP="007A0822">
            <w:pPr>
              <w:pStyle w:val="NormalWeb"/>
              <w:tabs>
                <w:tab w:val="left" w:pos="1502"/>
                <w:tab w:val="left" w:pos="1862"/>
              </w:tabs>
              <w:spacing w:before="0" w:beforeAutospacing="0" w:after="0" w:afterAutospacing="0"/>
              <w:jc w:val="both"/>
              <w:rPr>
                <w:color w:val="000000"/>
              </w:rPr>
            </w:pPr>
            <w:r w:rsidRPr="004A3C3F">
              <w:rPr>
                <w:color w:val="000000"/>
              </w:rPr>
              <w:t xml:space="preserve">бази для проведення </w:t>
            </w:r>
          </w:p>
          <w:p w:rsidR="00300801" w:rsidRPr="004A3C3F" w:rsidRDefault="00300801" w:rsidP="007A0822">
            <w:pPr>
              <w:pStyle w:val="NormalWeb"/>
              <w:tabs>
                <w:tab w:val="left" w:pos="1502"/>
                <w:tab w:val="left" w:pos="1862"/>
              </w:tabs>
              <w:spacing w:before="0" w:beforeAutospacing="0" w:after="0" w:afterAutospacing="0"/>
              <w:jc w:val="both"/>
              <w:rPr>
                <w:color w:val="000000"/>
              </w:rPr>
            </w:pPr>
            <w:r w:rsidRPr="004A3C3F">
              <w:rPr>
                <w:color w:val="000000"/>
              </w:rPr>
              <w:t xml:space="preserve">військово- патріотичної гри </w:t>
            </w:r>
          </w:p>
          <w:p w:rsidR="00300801" w:rsidRPr="004A3C3F" w:rsidRDefault="00300801" w:rsidP="007A0822">
            <w:pPr>
              <w:pStyle w:val="NormalWeb"/>
              <w:tabs>
                <w:tab w:val="left" w:pos="1862"/>
              </w:tabs>
              <w:spacing w:before="0" w:beforeAutospacing="0" w:after="0" w:afterAutospacing="0"/>
              <w:jc w:val="both"/>
            </w:pPr>
            <w:r w:rsidRPr="004A3C3F">
              <w:rPr>
                <w:color w:val="000000"/>
              </w:rPr>
              <w:t>«Джура»</w:t>
            </w:r>
          </w:p>
        </w:tc>
      </w:tr>
      <w:tr w:rsidR="00300801" w:rsidRPr="004A3C3F" w:rsidTr="007A08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tblPrEx>
        <w:trPr>
          <w:trHeight w:val="1875"/>
        </w:trPr>
        <w:tc>
          <w:tcPr>
            <w:tcW w:w="438" w:type="dxa"/>
            <w:gridSpan w:val="3"/>
          </w:tcPr>
          <w:p w:rsidR="00300801" w:rsidRPr="004A3C3F" w:rsidRDefault="00300801" w:rsidP="00181AF0">
            <w:pPr>
              <w:jc w:val="both"/>
              <w:rPr>
                <w:rStyle w:val="FontStyle11"/>
                <w:sz w:val="24"/>
                <w:lang w:val="uk-UA" w:eastAsia="uk-UA"/>
              </w:rPr>
            </w:pPr>
            <w:r w:rsidRPr="004A3C3F">
              <w:rPr>
                <w:rStyle w:val="FontStyle11"/>
                <w:sz w:val="24"/>
                <w:lang w:val="uk-UA" w:eastAsia="uk-UA"/>
              </w:rPr>
              <w:t>3.</w:t>
            </w:r>
          </w:p>
        </w:tc>
        <w:tc>
          <w:tcPr>
            <w:tcW w:w="2568" w:type="dxa"/>
            <w:gridSpan w:val="2"/>
          </w:tcPr>
          <w:p w:rsidR="00300801" w:rsidRPr="004A3C3F" w:rsidRDefault="00300801" w:rsidP="00181AF0">
            <w:pPr>
              <w:pStyle w:val="NormalWeb"/>
              <w:spacing w:before="0" w:beforeAutospacing="0" w:after="0" w:afterAutospacing="0"/>
              <w:jc w:val="both"/>
              <w:rPr>
                <w:b/>
                <w:i/>
              </w:rPr>
            </w:pPr>
            <w:r w:rsidRPr="004A3C3F">
              <w:rPr>
                <w:b/>
                <w:i/>
              </w:rPr>
              <w:t>Завдання 3</w:t>
            </w:r>
          </w:p>
          <w:p w:rsidR="00300801" w:rsidRPr="004A3C3F" w:rsidRDefault="00300801" w:rsidP="00181AF0">
            <w:pPr>
              <w:pStyle w:val="NormalWeb"/>
              <w:spacing w:before="0" w:beforeAutospacing="0" w:after="0" w:afterAutospacing="0"/>
              <w:jc w:val="both"/>
              <w:rPr>
                <w:b/>
                <w:color w:val="000000"/>
              </w:rPr>
            </w:pPr>
            <w:r w:rsidRPr="004A3C3F">
              <w:rPr>
                <w:b/>
                <w:color w:val="000000"/>
              </w:rPr>
              <w:t xml:space="preserve">Участь школярів ЗНЗ міста в   олімпіадах, </w:t>
            </w:r>
          </w:p>
          <w:p w:rsidR="00300801" w:rsidRPr="004A3C3F" w:rsidRDefault="00300801" w:rsidP="00181AF0">
            <w:pPr>
              <w:pStyle w:val="NormalWeb"/>
              <w:spacing w:before="0" w:beforeAutospacing="0" w:after="0" w:afterAutospacing="0"/>
              <w:jc w:val="both"/>
              <w:rPr>
                <w:b/>
              </w:rPr>
            </w:pPr>
            <w:r w:rsidRPr="004A3C3F">
              <w:rPr>
                <w:b/>
                <w:color w:val="000000"/>
              </w:rPr>
              <w:t>турнірах,  конкурсах різних  рівнів</w:t>
            </w:r>
          </w:p>
        </w:tc>
        <w:tc>
          <w:tcPr>
            <w:tcW w:w="2623" w:type="dxa"/>
            <w:gridSpan w:val="2"/>
          </w:tcPr>
          <w:p w:rsidR="00300801" w:rsidRPr="004A3C3F" w:rsidRDefault="00300801" w:rsidP="00181AF0">
            <w:pPr>
              <w:pStyle w:val="NormalWeb"/>
              <w:spacing w:before="0" w:beforeAutospacing="0" w:after="0" w:afterAutospacing="0"/>
              <w:jc w:val="both"/>
              <w:rPr>
                <w:i/>
              </w:rPr>
            </w:pPr>
            <w:r w:rsidRPr="004A3C3F">
              <w:rPr>
                <w:b/>
                <w:bCs/>
                <w:i/>
                <w:color w:val="000000"/>
              </w:rPr>
              <w:t>Захід 1</w:t>
            </w:r>
          </w:p>
          <w:p w:rsidR="00300801" w:rsidRPr="004A3C3F" w:rsidRDefault="00300801" w:rsidP="00181AF0">
            <w:pPr>
              <w:pStyle w:val="NormalWeb"/>
              <w:spacing w:before="0" w:beforeAutospacing="0" w:after="0" w:afterAutospacing="0"/>
              <w:jc w:val="both"/>
            </w:pPr>
            <w:r w:rsidRPr="004A3C3F">
              <w:rPr>
                <w:color w:val="000000"/>
              </w:rPr>
              <w:t>Забезпечити участь школярів ЗНЗ міста в олімпіадах, турнірах, конкурсах різних рівнів</w:t>
            </w:r>
          </w:p>
        </w:tc>
        <w:tc>
          <w:tcPr>
            <w:tcW w:w="3239" w:type="dxa"/>
          </w:tcPr>
          <w:p w:rsidR="00300801" w:rsidRPr="004A3C3F" w:rsidRDefault="00300801" w:rsidP="00181AF0">
            <w:pPr>
              <w:pStyle w:val="NormalWeb"/>
              <w:spacing w:before="0" w:beforeAutospacing="0" w:after="0" w:afterAutospacing="0"/>
              <w:jc w:val="both"/>
              <w:rPr>
                <w:color w:val="000000"/>
              </w:rPr>
            </w:pPr>
            <w:r w:rsidRPr="004A3C3F">
              <w:rPr>
                <w:i/>
                <w:color w:val="000000"/>
                <w:sz w:val="22"/>
                <w:szCs w:val="22"/>
              </w:rPr>
              <w:t>затрат</w:t>
            </w:r>
            <w:r w:rsidRPr="004A3C3F">
              <w:rPr>
                <w:color w:val="000000"/>
                <w:sz w:val="22"/>
                <w:szCs w:val="22"/>
              </w:rPr>
              <w:t xml:space="preserve"> - виділено коштів- 12000 грн. </w:t>
            </w:r>
          </w:p>
          <w:p w:rsidR="00300801" w:rsidRPr="004A3C3F" w:rsidRDefault="00300801" w:rsidP="00181AF0">
            <w:pPr>
              <w:pStyle w:val="NormalWeb"/>
              <w:spacing w:before="0" w:beforeAutospacing="0" w:after="0" w:afterAutospacing="0"/>
              <w:jc w:val="both"/>
              <w:rPr>
                <w:color w:val="000000"/>
              </w:rPr>
            </w:pPr>
            <w:r w:rsidRPr="004A3C3F">
              <w:rPr>
                <w:i/>
                <w:color w:val="000000"/>
                <w:sz w:val="22"/>
                <w:szCs w:val="22"/>
              </w:rPr>
              <w:t>продукту</w:t>
            </w:r>
            <w:r w:rsidRPr="004A3C3F">
              <w:rPr>
                <w:color w:val="000000"/>
                <w:sz w:val="22"/>
                <w:szCs w:val="22"/>
              </w:rPr>
              <w:t xml:space="preserve"> - відрядження 150 осіб </w:t>
            </w:r>
          </w:p>
          <w:p w:rsidR="00300801" w:rsidRPr="004A3C3F" w:rsidRDefault="00300801" w:rsidP="00181AF0">
            <w:pPr>
              <w:pStyle w:val="NormalWeb"/>
              <w:spacing w:before="0" w:beforeAutospacing="0" w:after="0" w:afterAutospacing="0"/>
              <w:jc w:val="both"/>
              <w:rPr>
                <w:color w:val="000000"/>
              </w:rPr>
            </w:pPr>
            <w:r w:rsidRPr="004A3C3F">
              <w:rPr>
                <w:i/>
                <w:color w:val="000000"/>
                <w:sz w:val="22"/>
                <w:szCs w:val="22"/>
              </w:rPr>
              <w:t>ефективності</w:t>
            </w:r>
            <w:r w:rsidRPr="004A3C3F">
              <w:rPr>
                <w:color w:val="000000"/>
                <w:sz w:val="22"/>
                <w:szCs w:val="22"/>
              </w:rPr>
              <w:t xml:space="preserve"> - на одного учня - 80,00 грн.  </w:t>
            </w:r>
          </w:p>
          <w:p w:rsidR="00300801" w:rsidRPr="004A3C3F" w:rsidRDefault="00300801" w:rsidP="00181AF0">
            <w:pPr>
              <w:pStyle w:val="NormalWeb"/>
              <w:spacing w:before="0" w:beforeAutospacing="0" w:after="0" w:afterAutospacing="0"/>
              <w:jc w:val="both"/>
            </w:pPr>
            <w:r w:rsidRPr="004A3C3F">
              <w:rPr>
                <w:i/>
                <w:color w:val="000000"/>
                <w:sz w:val="22"/>
                <w:szCs w:val="22"/>
              </w:rPr>
              <w:t>якості</w:t>
            </w:r>
            <w:r w:rsidRPr="004A3C3F">
              <w:rPr>
                <w:color w:val="000000"/>
                <w:sz w:val="22"/>
                <w:szCs w:val="22"/>
              </w:rPr>
              <w:t xml:space="preserve"> - збільшення переможців на 5 осіб</w:t>
            </w:r>
          </w:p>
        </w:tc>
        <w:tc>
          <w:tcPr>
            <w:tcW w:w="1744" w:type="dxa"/>
          </w:tcPr>
          <w:p w:rsidR="00300801" w:rsidRPr="004A3C3F" w:rsidRDefault="00300801" w:rsidP="00181AF0">
            <w:pPr>
              <w:pStyle w:val="NormalWeb"/>
              <w:spacing w:before="0" w:beforeAutospacing="0" w:after="0" w:afterAutospacing="0"/>
              <w:jc w:val="both"/>
            </w:pPr>
            <w:r w:rsidRPr="004A3C3F">
              <w:rPr>
                <w:color w:val="000000"/>
              </w:rPr>
              <w:t>Методичний кабінет</w:t>
            </w:r>
          </w:p>
          <w:p w:rsidR="00300801" w:rsidRPr="004A3C3F" w:rsidRDefault="00300801" w:rsidP="00181AF0">
            <w:pPr>
              <w:pStyle w:val="NormalWeb"/>
              <w:spacing w:before="0" w:beforeAutospacing="0" w:after="0" w:afterAutospacing="0"/>
              <w:jc w:val="both"/>
            </w:pPr>
            <w:r w:rsidRPr="004A3C3F">
              <w:t> </w:t>
            </w:r>
          </w:p>
        </w:tc>
        <w:tc>
          <w:tcPr>
            <w:tcW w:w="1308" w:type="dxa"/>
            <w:tcBorders>
              <w:right w:val="nil"/>
            </w:tcBorders>
          </w:tcPr>
          <w:p w:rsidR="00300801" w:rsidRPr="004A3C3F" w:rsidRDefault="00300801" w:rsidP="00181AF0">
            <w:pPr>
              <w:pStyle w:val="NormalWeb"/>
              <w:spacing w:before="0" w:beforeAutospacing="0" w:after="0" w:afterAutospacing="0"/>
              <w:jc w:val="both"/>
            </w:pPr>
            <w:r w:rsidRPr="004A3C3F">
              <w:rPr>
                <w:color w:val="000000"/>
              </w:rPr>
              <w:t>Міський бюджет</w:t>
            </w:r>
          </w:p>
          <w:p w:rsidR="00300801" w:rsidRPr="004A3C3F" w:rsidRDefault="00300801" w:rsidP="00181AF0">
            <w:pPr>
              <w:pStyle w:val="NormalWeb"/>
              <w:spacing w:before="0" w:beforeAutospacing="0" w:after="0" w:afterAutospacing="0"/>
              <w:jc w:val="both"/>
            </w:pPr>
            <w:r w:rsidRPr="004A3C3F">
              <w:t> </w:t>
            </w:r>
          </w:p>
        </w:tc>
        <w:tc>
          <w:tcPr>
            <w:tcW w:w="1121" w:type="dxa"/>
          </w:tcPr>
          <w:p w:rsidR="00300801" w:rsidRPr="004A3C3F" w:rsidRDefault="00300801" w:rsidP="00181AF0">
            <w:pPr>
              <w:pStyle w:val="NormalWeb"/>
              <w:spacing w:before="0" w:beforeAutospacing="0" w:after="0" w:afterAutospacing="0"/>
              <w:jc w:val="both"/>
            </w:pPr>
            <w:r w:rsidRPr="004A3C3F">
              <w:rPr>
                <w:color w:val="000000"/>
              </w:rPr>
              <w:t>12 000</w:t>
            </w:r>
          </w:p>
        </w:tc>
        <w:tc>
          <w:tcPr>
            <w:tcW w:w="2411" w:type="dxa"/>
          </w:tcPr>
          <w:p w:rsidR="00300801" w:rsidRPr="004A3C3F" w:rsidRDefault="00300801" w:rsidP="007A0822">
            <w:pPr>
              <w:pStyle w:val="NormalWeb"/>
              <w:spacing w:before="0" w:beforeAutospacing="0" w:after="0" w:afterAutospacing="0"/>
              <w:jc w:val="both"/>
              <w:rPr>
                <w:color w:val="000000"/>
              </w:rPr>
            </w:pPr>
            <w:r w:rsidRPr="004A3C3F">
              <w:rPr>
                <w:color w:val="000000"/>
              </w:rPr>
              <w:t>Збільшення кількості</w:t>
            </w:r>
          </w:p>
          <w:p w:rsidR="00300801" w:rsidRPr="004A3C3F" w:rsidRDefault="00300801" w:rsidP="007A0822">
            <w:pPr>
              <w:pStyle w:val="NormalWeb"/>
              <w:spacing w:before="0" w:beforeAutospacing="0" w:after="0" w:afterAutospacing="0"/>
              <w:jc w:val="both"/>
              <w:rPr>
                <w:color w:val="000000"/>
              </w:rPr>
            </w:pPr>
            <w:r w:rsidRPr="004A3C3F">
              <w:rPr>
                <w:color w:val="000000"/>
              </w:rPr>
              <w:t xml:space="preserve"> учасників олімпіад,</w:t>
            </w:r>
          </w:p>
          <w:p w:rsidR="00300801" w:rsidRPr="004A3C3F" w:rsidRDefault="00300801" w:rsidP="007A0822">
            <w:pPr>
              <w:pStyle w:val="NormalWeb"/>
              <w:spacing w:before="0" w:beforeAutospacing="0" w:after="0" w:afterAutospacing="0"/>
              <w:jc w:val="both"/>
              <w:rPr>
                <w:color w:val="000000"/>
              </w:rPr>
            </w:pPr>
            <w:r w:rsidRPr="004A3C3F">
              <w:rPr>
                <w:color w:val="000000"/>
              </w:rPr>
              <w:t xml:space="preserve"> конкурсів, турнірів,</w:t>
            </w:r>
          </w:p>
          <w:p w:rsidR="00300801" w:rsidRPr="004A3C3F" w:rsidRDefault="00300801" w:rsidP="007A0822">
            <w:pPr>
              <w:pStyle w:val="NormalWeb"/>
              <w:tabs>
                <w:tab w:val="left" w:pos="2582"/>
                <w:tab w:val="left" w:pos="2762"/>
              </w:tabs>
              <w:spacing w:before="0" w:beforeAutospacing="0" w:after="0" w:afterAutospacing="0"/>
              <w:jc w:val="both"/>
              <w:rPr>
                <w:color w:val="000000"/>
              </w:rPr>
            </w:pPr>
            <w:r w:rsidRPr="004A3C3F">
              <w:rPr>
                <w:color w:val="000000"/>
              </w:rPr>
              <w:t>фестивалів,</w:t>
            </w:r>
          </w:p>
          <w:p w:rsidR="00300801" w:rsidRPr="004A3C3F" w:rsidRDefault="00300801" w:rsidP="007A0822">
            <w:pPr>
              <w:pStyle w:val="NormalWeb"/>
              <w:spacing w:before="0" w:beforeAutospacing="0" w:after="0" w:afterAutospacing="0"/>
              <w:jc w:val="both"/>
            </w:pPr>
            <w:r w:rsidRPr="004A3C3F">
              <w:rPr>
                <w:color w:val="000000"/>
              </w:rPr>
              <w:t>виставок</w:t>
            </w:r>
          </w:p>
        </w:tc>
      </w:tr>
      <w:tr w:rsidR="00300801" w:rsidRPr="004A3C3F" w:rsidTr="007A08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tblPrEx>
        <w:trPr>
          <w:trHeight w:val="173"/>
        </w:trPr>
        <w:tc>
          <w:tcPr>
            <w:tcW w:w="438" w:type="dxa"/>
            <w:gridSpan w:val="3"/>
            <w:vMerge w:val="restart"/>
          </w:tcPr>
          <w:p w:rsidR="00300801" w:rsidRPr="004A3C3F" w:rsidRDefault="00300801" w:rsidP="00181AF0">
            <w:pPr>
              <w:jc w:val="both"/>
              <w:rPr>
                <w:rStyle w:val="FontStyle11"/>
                <w:sz w:val="24"/>
                <w:lang w:val="uk-UA" w:eastAsia="uk-UA"/>
              </w:rPr>
            </w:pPr>
            <w:r w:rsidRPr="004A3C3F">
              <w:rPr>
                <w:rStyle w:val="FontStyle11"/>
                <w:sz w:val="24"/>
                <w:lang w:val="uk-UA" w:eastAsia="uk-UA"/>
              </w:rPr>
              <w:t>4.</w:t>
            </w:r>
          </w:p>
        </w:tc>
        <w:tc>
          <w:tcPr>
            <w:tcW w:w="2568" w:type="dxa"/>
            <w:gridSpan w:val="2"/>
            <w:vMerge w:val="restart"/>
          </w:tcPr>
          <w:p w:rsidR="00300801" w:rsidRPr="004A3C3F" w:rsidRDefault="00300801" w:rsidP="00181AF0">
            <w:pPr>
              <w:pStyle w:val="NormalWeb"/>
              <w:spacing w:before="0" w:beforeAutospacing="0" w:after="0" w:afterAutospacing="0"/>
              <w:jc w:val="both"/>
              <w:rPr>
                <w:b/>
                <w:bCs/>
                <w:i/>
                <w:color w:val="000000"/>
              </w:rPr>
            </w:pPr>
            <w:r w:rsidRPr="004A3C3F">
              <w:rPr>
                <w:b/>
                <w:bCs/>
                <w:i/>
                <w:color w:val="000000"/>
              </w:rPr>
              <w:t>Завдання 4</w:t>
            </w:r>
          </w:p>
          <w:p w:rsidR="00300801" w:rsidRPr="004A3C3F" w:rsidRDefault="00300801" w:rsidP="00181AF0">
            <w:pPr>
              <w:pStyle w:val="NormalWeb"/>
              <w:spacing w:before="0" w:beforeAutospacing="0" w:after="0" w:afterAutospacing="0"/>
              <w:jc w:val="both"/>
              <w:rPr>
                <w:b/>
                <w:bCs/>
                <w:color w:val="000000"/>
              </w:rPr>
            </w:pPr>
            <w:r w:rsidRPr="004A3C3F">
              <w:rPr>
                <w:b/>
                <w:bCs/>
                <w:color w:val="000000"/>
              </w:rPr>
              <w:t xml:space="preserve">Розвиток спортивно- масової роботи серед школярів </w:t>
            </w:r>
          </w:p>
        </w:tc>
        <w:tc>
          <w:tcPr>
            <w:tcW w:w="2623" w:type="dxa"/>
            <w:gridSpan w:val="2"/>
          </w:tcPr>
          <w:p w:rsidR="00300801" w:rsidRPr="004A3C3F" w:rsidRDefault="00300801" w:rsidP="00181AF0">
            <w:pPr>
              <w:pStyle w:val="NormalWeb"/>
              <w:spacing w:before="0" w:beforeAutospacing="0" w:after="0" w:afterAutospacing="0"/>
              <w:jc w:val="both"/>
              <w:rPr>
                <w:b/>
                <w:i/>
              </w:rPr>
            </w:pPr>
            <w:r w:rsidRPr="004A3C3F">
              <w:rPr>
                <w:b/>
                <w:i/>
              </w:rPr>
              <w:t>Захід 1</w:t>
            </w:r>
          </w:p>
          <w:p w:rsidR="00300801" w:rsidRPr="004A3C3F" w:rsidRDefault="00300801" w:rsidP="00181AF0">
            <w:pPr>
              <w:pStyle w:val="NormalWeb"/>
              <w:spacing w:before="0" w:beforeAutospacing="0" w:after="0" w:afterAutospacing="0"/>
              <w:jc w:val="both"/>
            </w:pPr>
            <w:r w:rsidRPr="004A3C3F">
              <w:t>Проведення міських спортивно- масових змагань</w:t>
            </w:r>
          </w:p>
          <w:p w:rsidR="00300801" w:rsidRPr="004A3C3F" w:rsidRDefault="00300801" w:rsidP="00181AF0">
            <w:pPr>
              <w:pStyle w:val="NormalWeb"/>
              <w:spacing w:before="0" w:beforeAutospacing="0" w:after="0" w:afterAutospacing="0"/>
              <w:jc w:val="both"/>
            </w:pPr>
          </w:p>
          <w:p w:rsidR="00300801" w:rsidRPr="004A3C3F" w:rsidRDefault="00300801" w:rsidP="00181AF0">
            <w:pPr>
              <w:pStyle w:val="NormalWeb"/>
              <w:spacing w:before="0" w:beforeAutospacing="0" w:after="0" w:afterAutospacing="0"/>
              <w:jc w:val="both"/>
            </w:pPr>
          </w:p>
          <w:p w:rsidR="00300801" w:rsidRPr="004A3C3F" w:rsidRDefault="00300801" w:rsidP="00181AF0">
            <w:pPr>
              <w:pStyle w:val="NormalWeb"/>
              <w:spacing w:before="0" w:beforeAutospacing="0" w:after="0" w:afterAutospacing="0"/>
              <w:jc w:val="both"/>
            </w:pPr>
          </w:p>
          <w:p w:rsidR="00300801" w:rsidRPr="004A3C3F" w:rsidRDefault="00300801" w:rsidP="00181AF0">
            <w:pPr>
              <w:pStyle w:val="NormalWeb"/>
              <w:spacing w:before="0" w:beforeAutospacing="0" w:after="0" w:afterAutospacing="0"/>
              <w:jc w:val="both"/>
            </w:pPr>
          </w:p>
        </w:tc>
        <w:tc>
          <w:tcPr>
            <w:tcW w:w="3239" w:type="dxa"/>
          </w:tcPr>
          <w:p w:rsidR="00300801" w:rsidRPr="004A3C3F" w:rsidRDefault="00300801" w:rsidP="00181AF0">
            <w:pPr>
              <w:pStyle w:val="NormalWeb"/>
              <w:spacing w:before="0" w:beforeAutospacing="0" w:after="0" w:afterAutospacing="0"/>
              <w:jc w:val="both"/>
              <w:rPr>
                <w:color w:val="000000"/>
              </w:rPr>
            </w:pPr>
            <w:r w:rsidRPr="004A3C3F">
              <w:rPr>
                <w:i/>
                <w:color w:val="000000"/>
                <w:sz w:val="22"/>
                <w:szCs w:val="22"/>
              </w:rPr>
              <w:t>затрат</w:t>
            </w:r>
            <w:r w:rsidRPr="004A3C3F">
              <w:rPr>
                <w:color w:val="000000"/>
                <w:sz w:val="22"/>
                <w:szCs w:val="22"/>
              </w:rPr>
              <w:t xml:space="preserve"> - виділено коштів- 500 грн., к-сть міських змагань - 9 </w:t>
            </w:r>
          </w:p>
          <w:p w:rsidR="00300801" w:rsidRPr="004A3C3F" w:rsidRDefault="00300801" w:rsidP="00214A15">
            <w:pPr>
              <w:pStyle w:val="NormalWeb"/>
              <w:spacing w:before="0" w:beforeAutospacing="0" w:after="0" w:afterAutospacing="0"/>
              <w:jc w:val="both"/>
              <w:rPr>
                <w:color w:val="000000"/>
              </w:rPr>
            </w:pPr>
            <w:r w:rsidRPr="004A3C3F">
              <w:rPr>
                <w:i/>
                <w:color w:val="000000"/>
                <w:sz w:val="22"/>
                <w:szCs w:val="22"/>
              </w:rPr>
              <w:t xml:space="preserve">продукту - </w:t>
            </w:r>
            <w:r w:rsidRPr="004A3C3F">
              <w:rPr>
                <w:color w:val="000000"/>
                <w:sz w:val="22"/>
                <w:szCs w:val="22"/>
              </w:rPr>
              <w:t xml:space="preserve">к-сть учнів - 400  </w:t>
            </w:r>
            <w:r w:rsidRPr="004A3C3F">
              <w:rPr>
                <w:i/>
                <w:color w:val="000000"/>
                <w:sz w:val="22"/>
                <w:szCs w:val="22"/>
              </w:rPr>
              <w:t>ефективності</w:t>
            </w:r>
            <w:r w:rsidRPr="004A3C3F">
              <w:rPr>
                <w:color w:val="000000"/>
                <w:sz w:val="22"/>
                <w:szCs w:val="22"/>
              </w:rPr>
              <w:t xml:space="preserve"> - середні витрати на проведення  міського заходу на одного учня - 1,25 грн.</w:t>
            </w:r>
          </w:p>
          <w:p w:rsidR="00300801" w:rsidRPr="004A3C3F" w:rsidRDefault="00300801" w:rsidP="00214A15">
            <w:pPr>
              <w:pStyle w:val="NormalWeb"/>
              <w:spacing w:before="0" w:beforeAutospacing="0" w:after="0" w:afterAutospacing="0"/>
              <w:jc w:val="both"/>
              <w:rPr>
                <w:i/>
                <w:color w:val="000000"/>
              </w:rPr>
            </w:pPr>
            <w:r w:rsidRPr="004A3C3F">
              <w:rPr>
                <w:i/>
                <w:color w:val="000000"/>
                <w:sz w:val="22"/>
                <w:szCs w:val="22"/>
              </w:rPr>
              <w:t>якості</w:t>
            </w:r>
            <w:r w:rsidRPr="004A3C3F">
              <w:rPr>
                <w:color w:val="000000"/>
                <w:sz w:val="22"/>
                <w:szCs w:val="22"/>
              </w:rPr>
              <w:t xml:space="preserve"> - збільшення к-сті учнів, які брали участь у змаганнях по відношенню до минулого року 5%</w:t>
            </w:r>
          </w:p>
        </w:tc>
        <w:tc>
          <w:tcPr>
            <w:tcW w:w="1744" w:type="dxa"/>
          </w:tcPr>
          <w:p w:rsidR="00300801" w:rsidRPr="004A3C3F" w:rsidRDefault="00300801" w:rsidP="00181AF0">
            <w:pPr>
              <w:pStyle w:val="NormalWeb"/>
              <w:spacing w:before="0" w:beforeAutospacing="0" w:after="0" w:afterAutospacing="0"/>
              <w:jc w:val="both"/>
            </w:pPr>
            <w:r w:rsidRPr="004A3C3F">
              <w:rPr>
                <w:color w:val="000000"/>
              </w:rPr>
              <w:t>Методичний кабінет</w:t>
            </w:r>
          </w:p>
          <w:p w:rsidR="00300801" w:rsidRPr="004A3C3F" w:rsidRDefault="00300801" w:rsidP="00181AF0">
            <w:pPr>
              <w:pStyle w:val="NormalWeb"/>
              <w:spacing w:before="0" w:beforeAutospacing="0" w:after="0" w:afterAutospacing="0"/>
              <w:jc w:val="both"/>
            </w:pPr>
            <w:r w:rsidRPr="004A3C3F">
              <w:t> </w:t>
            </w:r>
          </w:p>
        </w:tc>
        <w:tc>
          <w:tcPr>
            <w:tcW w:w="1308" w:type="dxa"/>
            <w:tcBorders>
              <w:right w:val="nil"/>
            </w:tcBorders>
          </w:tcPr>
          <w:p w:rsidR="00300801" w:rsidRPr="004A3C3F" w:rsidRDefault="00300801" w:rsidP="00181AF0">
            <w:pPr>
              <w:pStyle w:val="NormalWeb"/>
              <w:spacing w:before="0" w:beforeAutospacing="0" w:after="0" w:afterAutospacing="0"/>
              <w:jc w:val="both"/>
            </w:pPr>
            <w:r w:rsidRPr="004A3C3F">
              <w:rPr>
                <w:color w:val="000000"/>
              </w:rPr>
              <w:t>Міський бюджет</w:t>
            </w:r>
          </w:p>
          <w:p w:rsidR="00300801" w:rsidRPr="004A3C3F" w:rsidRDefault="00300801" w:rsidP="00181AF0">
            <w:pPr>
              <w:pStyle w:val="NormalWeb"/>
              <w:spacing w:before="0" w:beforeAutospacing="0" w:after="0" w:afterAutospacing="0"/>
              <w:jc w:val="both"/>
            </w:pPr>
            <w:r w:rsidRPr="004A3C3F">
              <w:t> </w:t>
            </w:r>
          </w:p>
        </w:tc>
        <w:tc>
          <w:tcPr>
            <w:tcW w:w="1121" w:type="dxa"/>
          </w:tcPr>
          <w:p w:rsidR="00300801" w:rsidRPr="004A3C3F" w:rsidRDefault="00300801" w:rsidP="00181AF0">
            <w:pPr>
              <w:pStyle w:val="NormalWeb"/>
              <w:spacing w:before="0" w:beforeAutospacing="0" w:after="0" w:afterAutospacing="0"/>
              <w:jc w:val="both"/>
            </w:pPr>
            <w:r w:rsidRPr="004A3C3F">
              <w:t>500</w:t>
            </w:r>
          </w:p>
        </w:tc>
        <w:tc>
          <w:tcPr>
            <w:tcW w:w="2411" w:type="dxa"/>
          </w:tcPr>
          <w:p w:rsidR="00300801" w:rsidRPr="004A3C3F" w:rsidRDefault="00300801" w:rsidP="007A0822">
            <w:pPr>
              <w:pStyle w:val="NormalWeb"/>
              <w:spacing w:before="0" w:beforeAutospacing="0" w:after="0" w:afterAutospacing="0"/>
              <w:jc w:val="both"/>
              <w:rPr>
                <w:color w:val="000000"/>
              </w:rPr>
            </w:pPr>
            <w:r w:rsidRPr="004A3C3F">
              <w:rPr>
                <w:color w:val="000000"/>
              </w:rPr>
              <w:t>Підвищення рівня охоплення</w:t>
            </w:r>
          </w:p>
          <w:p w:rsidR="00300801" w:rsidRPr="004A3C3F" w:rsidRDefault="00300801" w:rsidP="007A0822">
            <w:pPr>
              <w:pStyle w:val="NormalWeb"/>
              <w:spacing w:before="0" w:beforeAutospacing="0" w:after="0" w:afterAutospacing="0"/>
              <w:jc w:val="both"/>
              <w:rPr>
                <w:color w:val="000000"/>
              </w:rPr>
            </w:pPr>
            <w:r w:rsidRPr="004A3C3F">
              <w:rPr>
                <w:color w:val="000000"/>
              </w:rPr>
              <w:t xml:space="preserve"> школярів фізкультурно- </w:t>
            </w:r>
          </w:p>
          <w:p w:rsidR="00300801" w:rsidRPr="004A3C3F" w:rsidRDefault="00300801" w:rsidP="007A0822">
            <w:pPr>
              <w:pStyle w:val="NormalWeb"/>
              <w:spacing w:before="0" w:beforeAutospacing="0" w:after="0" w:afterAutospacing="0"/>
              <w:jc w:val="both"/>
              <w:rPr>
                <w:color w:val="000000"/>
              </w:rPr>
            </w:pPr>
            <w:r w:rsidRPr="004A3C3F">
              <w:rPr>
                <w:color w:val="000000"/>
              </w:rPr>
              <w:t>оздоровчою та спортивно-</w:t>
            </w:r>
          </w:p>
          <w:p w:rsidR="00300801" w:rsidRPr="004A3C3F" w:rsidRDefault="00300801" w:rsidP="007A0822">
            <w:pPr>
              <w:pStyle w:val="NormalWeb"/>
              <w:spacing w:before="0" w:beforeAutospacing="0" w:after="0" w:afterAutospacing="0"/>
              <w:jc w:val="both"/>
            </w:pPr>
            <w:r w:rsidRPr="004A3C3F">
              <w:rPr>
                <w:color w:val="000000"/>
              </w:rPr>
              <w:t xml:space="preserve"> масовою робот</w:t>
            </w:r>
            <w:r w:rsidRPr="004A3C3F">
              <w:t>ою.</w:t>
            </w:r>
          </w:p>
        </w:tc>
      </w:tr>
      <w:tr w:rsidR="00300801" w:rsidRPr="004A3C3F" w:rsidTr="007A08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tblPrEx>
        <w:trPr>
          <w:trHeight w:val="173"/>
        </w:trPr>
        <w:tc>
          <w:tcPr>
            <w:tcW w:w="438" w:type="dxa"/>
            <w:gridSpan w:val="3"/>
            <w:vMerge/>
          </w:tcPr>
          <w:p w:rsidR="00300801" w:rsidRPr="004A3C3F" w:rsidRDefault="00300801" w:rsidP="00181AF0">
            <w:pPr>
              <w:jc w:val="both"/>
              <w:rPr>
                <w:rStyle w:val="FontStyle11"/>
                <w:sz w:val="24"/>
                <w:lang w:eastAsia="uk-UA"/>
              </w:rPr>
            </w:pPr>
          </w:p>
        </w:tc>
        <w:tc>
          <w:tcPr>
            <w:tcW w:w="2568" w:type="dxa"/>
            <w:gridSpan w:val="2"/>
            <w:vMerge/>
          </w:tcPr>
          <w:p w:rsidR="00300801" w:rsidRPr="004A3C3F" w:rsidRDefault="00300801" w:rsidP="00181AF0">
            <w:pPr>
              <w:pStyle w:val="NormalWeb"/>
              <w:spacing w:before="0" w:beforeAutospacing="0" w:after="0" w:afterAutospacing="0"/>
              <w:jc w:val="both"/>
              <w:rPr>
                <w:b/>
                <w:bCs/>
                <w:color w:val="000000"/>
              </w:rPr>
            </w:pPr>
          </w:p>
        </w:tc>
        <w:tc>
          <w:tcPr>
            <w:tcW w:w="2623" w:type="dxa"/>
            <w:gridSpan w:val="2"/>
          </w:tcPr>
          <w:p w:rsidR="00300801" w:rsidRPr="004A3C3F" w:rsidRDefault="00300801" w:rsidP="00181AF0">
            <w:pPr>
              <w:pStyle w:val="NormalWeb"/>
              <w:spacing w:before="0" w:beforeAutospacing="0" w:after="0" w:afterAutospacing="0"/>
              <w:jc w:val="both"/>
              <w:rPr>
                <w:b/>
                <w:i/>
              </w:rPr>
            </w:pPr>
            <w:r w:rsidRPr="004A3C3F">
              <w:rPr>
                <w:b/>
                <w:i/>
              </w:rPr>
              <w:t>Захід 2</w:t>
            </w:r>
          </w:p>
          <w:p w:rsidR="00300801" w:rsidRPr="004A3C3F" w:rsidRDefault="00300801" w:rsidP="00181AF0">
            <w:pPr>
              <w:pStyle w:val="NormalWeb"/>
              <w:spacing w:before="0" w:beforeAutospacing="0" w:after="0" w:afterAutospacing="0"/>
              <w:jc w:val="both"/>
              <w:rPr>
                <w:b/>
              </w:rPr>
            </w:pPr>
            <w:r w:rsidRPr="004A3C3F">
              <w:t>Участь в обласній Спартакіаді школярів</w:t>
            </w:r>
          </w:p>
        </w:tc>
        <w:tc>
          <w:tcPr>
            <w:tcW w:w="3239" w:type="dxa"/>
          </w:tcPr>
          <w:p w:rsidR="00300801" w:rsidRPr="004A3C3F" w:rsidRDefault="00300801" w:rsidP="00214A15">
            <w:pPr>
              <w:pStyle w:val="NormalWeb"/>
              <w:spacing w:before="0" w:beforeAutospacing="0" w:after="0" w:afterAutospacing="0"/>
              <w:jc w:val="both"/>
              <w:rPr>
                <w:color w:val="000000"/>
              </w:rPr>
            </w:pPr>
            <w:r w:rsidRPr="004A3C3F">
              <w:rPr>
                <w:i/>
                <w:color w:val="000000"/>
                <w:sz w:val="22"/>
                <w:szCs w:val="22"/>
              </w:rPr>
              <w:t xml:space="preserve">затрат </w:t>
            </w:r>
            <w:r w:rsidRPr="004A3C3F">
              <w:rPr>
                <w:color w:val="000000"/>
                <w:sz w:val="22"/>
                <w:szCs w:val="22"/>
              </w:rPr>
              <w:t>- виділено коштів- 13000 грн.</w:t>
            </w:r>
          </w:p>
          <w:p w:rsidR="00300801" w:rsidRPr="004A3C3F" w:rsidRDefault="00300801" w:rsidP="00214A15">
            <w:pPr>
              <w:pStyle w:val="NormalWeb"/>
              <w:spacing w:before="0" w:beforeAutospacing="0" w:after="0" w:afterAutospacing="0"/>
              <w:jc w:val="both"/>
              <w:rPr>
                <w:color w:val="000000"/>
              </w:rPr>
            </w:pPr>
            <w:r w:rsidRPr="004A3C3F">
              <w:rPr>
                <w:i/>
                <w:color w:val="000000"/>
                <w:sz w:val="22"/>
                <w:szCs w:val="22"/>
              </w:rPr>
              <w:t>продукту</w:t>
            </w:r>
            <w:r w:rsidRPr="004A3C3F">
              <w:rPr>
                <w:color w:val="000000"/>
                <w:sz w:val="22"/>
                <w:szCs w:val="22"/>
              </w:rPr>
              <w:t xml:space="preserve"> - к-сть обласних  змагань – 7, відрядження - 84 учні </w:t>
            </w:r>
            <w:r w:rsidRPr="004A3C3F">
              <w:rPr>
                <w:i/>
                <w:color w:val="000000"/>
                <w:sz w:val="22"/>
                <w:szCs w:val="22"/>
              </w:rPr>
              <w:t>ефективності</w:t>
            </w:r>
            <w:r w:rsidRPr="004A3C3F">
              <w:rPr>
                <w:color w:val="000000"/>
                <w:sz w:val="22"/>
                <w:szCs w:val="22"/>
              </w:rPr>
              <w:t xml:space="preserve"> - середні витрати на проведення  заходу - 154,76 грн. </w:t>
            </w:r>
          </w:p>
          <w:p w:rsidR="00300801" w:rsidRPr="004A3C3F" w:rsidRDefault="00300801" w:rsidP="00214A15">
            <w:pPr>
              <w:pStyle w:val="NormalWeb"/>
              <w:spacing w:before="0" w:beforeAutospacing="0" w:after="0" w:afterAutospacing="0"/>
              <w:jc w:val="both"/>
              <w:rPr>
                <w:color w:val="000000"/>
              </w:rPr>
            </w:pPr>
            <w:r w:rsidRPr="004A3C3F">
              <w:rPr>
                <w:i/>
                <w:color w:val="000000"/>
                <w:sz w:val="22"/>
                <w:szCs w:val="22"/>
              </w:rPr>
              <w:t>якості</w:t>
            </w:r>
            <w:r w:rsidRPr="004A3C3F">
              <w:rPr>
                <w:color w:val="000000"/>
                <w:sz w:val="22"/>
                <w:szCs w:val="22"/>
              </w:rPr>
              <w:t xml:space="preserve"> - збільшення к-сті учнів, які брали участь у змаганнях по відношенню до минулого року 4%</w:t>
            </w:r>
          </w:p>
        </w:tc>
        <w:tc>
          <w:tcPr>
            <w:tcW w:w="1744" w:type="dxa"/>
          </w:tcPr>
          <w:p w:rsidR="00300801" w:rsidRPr="004A3C3F" w:rsidRDefault="00300801" w:rsidP="00181AF0">
            <w:pPr>
              <w:pStyle w:val="NormalWeb"/>
              <w:spacing w:before="0" w:beforeAutospacing="0" w:after="0" w:afterAutospacing="0"/>
              <w:jc w:val="both"/>
            </w:pPr>
            <w:r w:rsidRPr="004A3C3F">
              <w:rPr>
                <w:color w:val="000000"/>
              </w:rPr>
              <w:t>Методичний кабінет</w:t>
            </w:r>
          </w:p>
          <w:p w:rsidR="00300801" w:rsidRPr="004A3C3F" w:rsidRDefault="00300801" w:rsidP="00181AF0">
            <w:pPr>
              <w:pStyle w:val="NormalWeb"/>
              <w:spacing w:before="0" w:beforeAutospacing="0" w:after="0" w:afterAutospacing="0"/>
              <w:jc w:val="both"/>
              <w:rPr>
                <w:color w:val="000000"/>
              </w:rPr>
            </w:pPr>
            <w:r w:rsidRPr="004A3C3F">
              <w:t> </w:t>
            </w:r>
          </w:p>
        </w:tc>
        <w:tc>
          <w:tcPr>
            <w:tcW w:w="1308" w:type="dxa"/>
            <w:tcBorders>
              <w:right w:val="nil"/>
            </w:tcBorders>
          </w:tcPr>
          <w:p w:rsidR="00300801" w:rsidRPr="004A3C3F" w:rsidRDefault="00300801" w:rsidP="00181AF0">
            <w:pPr>
              <w:pStyle w:val="NormalWeb"/>
              <w:spacing w:before="0" w:beforeAutospacing="0" w:after="0" w:afterAutospacing="0"/>
              <w:jc w:val="both"/>
            </w:pPr>
            <w:r w:rsidRPr="004A3C3F">
              <w:rPr>
                <w:color w:val="000000"/>
              </w:rPr>
              <w:t>Міський бюджет</w:t>
            </w:r>
          </w:p>
          <w:p w:rsidR="00300801" w:rsidRPr="004A3C3F" w:rsidRDefault="00300801" w:rsidP="00181AF0">
            <w:pPr>
              <w:pStyle w:val="NormalWeb"/>
              <w:spacing w:before="0" w:beforeAutospacing="0" w:after="0" w:afterAutospacing="0"/>
              <w:jc w:val="both"/>
              <w:rPr>
                <w:color w:val="000000"/>
              </w:rPr>
            </w:pPr>
            <w:r w:rsidRPr="004A3C3F">
              <w:t> </w:t>
            </w:r>
          </w:p>
        </w:tc>
        <w:tc>
          <w:tcPr>
            <w:tcW w:w="1121" w:type="dxa"/>
          </w:tcPr>
          <w:p w:rsidR="00300801" w:rsidRPr="004A3C3F" w:rsidRDefault="00300801" w:rsidP="00181AF0">
            <w:pPr>
              <w:pStyle w:val="NormalWeb"/>
              <w:spacing w:before="0" w:beforeAutospacing="0" w:after="0" w:afterAutospacing="0"/>
              <w:jc w:val="both"/>
            </w:pPr>
            <w:r w:rsidRPr="004A3C3F">
              <w:t>13 000</w:t>
            </w:r>
          </w:p>
        </w:tc>
        <w:tc>
          <w:tcPr>
            <w:tcW w:w="2411" w:type="dxa"/>
          </w:tcPr>
          <w:p w:rsidR="00300801" w:rsidRPr="004A3C3F" w:rsidRDefault="00300801" w:rsidP="007A0822">
            <w:pPr>
              <w:pStyle w:val="NormalWeb"/>
              <w:spacing w:before="0" w:beforeAutospacing="0" w:after="0" w:afterAutospacing="0"/>
              <w:jc w:val="both"/>
              <w:rPr>
                <w:color w:val="000000"/>
              </w:rPr>
            </w:pPr>
            <w:r w:rsidRPr="004A3C3F">
              <w:rPr>
                <w:color w:val="000000"/>
              </w:rPr>
              <w:t xml:space="preserve">Покращення результатів виступів збірних команд </w:t>
            </w:r>
          </w:p>
          <w:p w:rsidR="00300801" w:rsidRPr="004A3C3F" w:rsidRDefault="00300801" w:rsidP="007A0822">
            <w:pPr>
              <w:pStyle w:val="NormalWeb"/>
              <w:spacing w:before="0" w:beforeAutospacing="0" w:after="0" w:afterAutospacing="0"/>
              <w:jc w:val="both"/>
              <w:rPr>
                <w:color w:val="000000"/>
              </w:rPr>
            </w:pPr>
            <w:r w:rsidRPr="004A3C3F">
              <w:rPr>
                <w:color w:val="000000"/>
              </w:rPr>
              <w:t>міста на обласних змаганнях.</w:t>
            </w:r>
          </w:p>
        </w:tc>
      </w:tr>
      <w:tr w:rsidR="00300801" w:rsidRPr="004A3C3F" w:rsidTr="007A08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tblPrEx>
        <w:trPr>
          <w:trHeight w:val="173"/>
        </w:trPr>
        <w:tc>
          <w:tcPr>
            <w:tcW w:w="438" w:type="dxa"/>
            <w:gridSpan w:val="3"/>
          </w:tcPr>
          <w:p w:rsidR="00300801" w:rsidRPr="004A3C3F" w:rsidRDefault="00300801" w:rsidP="00181AF0">
            <w:pPr>
              <w:jc w:val="both"/>
              <w:rPr>
                <w:rStyle w:val="FontStyle11"/>
                <w:sz w:val="24"/>
                <w:lang w:val="uk-UA" w:eastAsia="uk-UA"/>
              </w:rPr>
            </w:pPr>
            <w:r w:rsidRPr="004A3C3F">
              <w:rPr>
                <w:rStyle w:val="FontStyle11"/>
                <w:sz w:val="24"/>
                <w:lang w:val="uk-UA" w:eastAsia="uk-UA"/>
              </w:rPr>
              <w:t>5.</w:t>
            </w:r>
          </w:p>
        </w:tc>
        <w:tc>
          <w:tcPr>
            <w:tcW w:w="2568" w:type="dxa"/>
            <w:gridSpan w:val="2"/>
          </w:tcPr>
          <w:p w:rsidR="00300801" w:rsidRPr="004A3C3F" w:rsidRDefault="00300801" w:rsidP="00181AF0">
            <w:pPr>
              <w:pStyle w:val="NormalWeb"/>
              <w:spacing w:before="0" w:beforeAutospacing="0" w:after="0" w:afterAutospacing="0"/>
              <w:jc w:val="both"/>
              <w:rPr>
                <w:b/>
                <w:i/>
                <w:color w:val="000000"/>
              </w:rPr>
            </w:pPr>
            <w:r w:rsidRPr="004A3C3F">
              <w:rPr>
                <w:b/>
                <w:i/>
                <w:color w:val="000000"/>
              </w:rPr>
              <w:t>Завдання 5</w:t>
            </w:r>
          </w:p>
          <w:p w:rsidR="00300801" w:rsidRPr="004A3C3F" w:rsidRDefault="00300801" w:rsidP="00181AF0">
            <w:pPr>
              <w:pStyle w:val="NormalWeb"/>
              <w:spacing w:before="0" w:beforeAutospacing="0" w:after="0" w:afterAutospacing="0"/>
              <w:jc w:val="both"/>
              <w:rPr>
                <w:b/>
                <w:color w:val="000000"/>
              </w:rPr>
            </w:pPr>
            <w:r w:rsidRPr="004A3C3F">
              <w:rPr>
                <w:b/>
                <w:color w:val="000000"/>
              </w:rPr>
              <w:t>Освітянин року</w:t>
            </w:r>
          </w:p>
          <w:p w:rsidR="00300801" w:rsidRPr="004A3C3F" w:rsidRDefault="00300801" w:rsidP="00181AF0">
            <w:pPr>
              <w:pStyle w:val="NormalWeb"/>
              <w:spacing w:before="0" w:beforeAutospacing="0" w:after="0" w:afterAutospacing="0"/>
              <w:jc w:val="both"/>
              <w:rPr>
                <w:color w:val="000000"/>
              </w:rPr>
            </w:pPr>
            <w:r w:rsidRPr="004A3C3F">
              <w:rPr>
                <w:color w:val="000000"/>
              </w:rPr>
              <w:t xml:space="preserve">(нагородження  </w:t>
            </w:r>
          </w:p>
          <w:p w:rsidR="00300801" w:rsidRPr="004A3C3F" w:rsidRDefault="00300801" w:rsidP="00181AF0">
            <w:pPr>
              <w:pStyle w:val="NormalWeb"/>
              <w:spacing w:before="0" w:beforeAutospacing="0" w:after="0" w:afterAutospacing="0"/>
              <w:jc w:val="both"/>
              <w:rPr>
                <w:color w:val="000000"/>
              </w:rPr>
            </w:pPr>
            <w:r w:rsidRPr="004A3C3F">
              <w:rPr>
                <w:color w:val="000000"/>
              </w:rPr>
              <w:t>кращих педагогів</w:t>
            </w:r>
          </w:p>
          <w:p w:rsidR="00300801" w:rsidRPr="004A3C3F" w:rsidRDefault="00300801" w:rsidP="00181AF0">
            <w:pPr>
              <w:pStyle w:val="NormalWeb"/>
              <w:spacing w:before="0" w:beforeAutospacing="0" w:after="0" w:afterAutospacing="0"/>
              <w:jc w:val="both"/>
              <w:rPr>
                <w:color w:val="000000"/>
              </w:rPr>
            </w:pPr>
            <w:r w:rsidRPr="004A3C3F">
              <w:rPr>
                <w:color w:val="000000"/>
              </w:rPr>
              <w:t>міста за</w:t>
            </w:r>
          </w:p>
          <w:p w:rsidR="00300801" w:rsidRPr="004A3C3F" w:rsidRDefault="00300801" w:rsidP="00181AF0">
            <w:pPr>
              <w:pStyle w:val="NormalWeb"/>
              <w:spacing w:before="0" w:beforeAutospacing="0" w:after="0" w:afterAutospacing="0"/>
              <w:jc w:val="both"/>
              <w:rPr>
                <w:color w:val="000000"/>
              </w:rPr>
            </w:pPr>
            <w:r w:rsidRPr="004A3C3F">
              <w:rPr>
                <w:color w:val="000000"/>
              </w:rPr>
              <w:t>результатами конкурсів).</w:t>
            </w:r>
          </w:p>
        </w:tc>
        <w:tc>
          <w:tcPr>
            <w:tcW w:w="2623" w:type="dxa"/>
            <w:gridSpan w:val="2"/>
          </w:tcPr>
          <w:p w:rsidR="00300801" w:rsidRPr="004A3C3F" w:rsidRDefault="00300801" w:rsidP="00181AF0">
            <w:pPr>
              <w:pStyle w:val="NormalWeb"/>
              <w:spacing w:before="0" w:beforeAutospacing="0" w:after="0" w:afterAutospacing="0"/>
              <w:jc w:val="both"/>
              <w:rPr>
                <w:b/>
                <w:i/>
              </w:rPr>
            </w:pPr>
            <w:r w:rsidRPr="004A3C3F">
              <w:rPr>
                <w:b/>
                <w:i/>
              </w:rPr>
              <w:t>Захід 1</w:t>
            </w:r>
          </w:p>
          <w:p w:rsidR="00300801" w:rsidRPr="004A3C3F" w:rsidRDefault="00300801" w:rsidP="00181AF0">
            <w:pPr>
              <w:pStyle w:val="NormalWeb"/>
              <w:spacing w:before="0" w:beforeAutospacing="0" w:after="0" w:afterAutospacing="0"/>
              <w:jc w:val="both"/>
            </w:pPr>
            <w:r w:rsidRPr="004A3C3F">
              <w:t>Проведення загальноміського свята</w:t>
            </w:r>
          </w:p>
        </w:tc>
        <w:tc>
          <w:tcPr>
            <w:tcW w:w="3239" w:type="dxa"/>
          </w:tcPr>
          <w:p w:rsidR="00300801" w:rsidRPr="004A3C3F" w:rsidRDefault="00300801" w:rsidP="00181AF0">
            <w:pPr>
              <w:pStyle w:val="NormalWeb"/>
              <w:spacing w:before="0" w:beforeAutospacing="0" w:after="0" w:afterAutospacing="0"/>
              <w:jc w:val="both"/>
              <w:rPr>
                <w:color w:val="000000"/>
              </w:rPr>
            </w:pPr>
            <w:r w:rsidRPr="004A3C3F">
              <w:rPr>
                <w:i/>
                <w:color w:val="000000"/>
                <w:sz w:val="22"/>
                <w:szCs w:val="22"/>
              </w:rPr>
              <w:t>затрат</w:t>
            </w:r>
            <w:r w:rsidRPr="004A3C3F">
              <w:rPr>
                <w:color w:val="000000"/>
                <w:sz w:val="22"/>
                <w:szCs w:val="22"/>
              </w:rPr>
              <w:t xml:space="preserve"> - виділено коштів – 6000 грн., </w:t>
            </w:r>
          </w:p>
          <w:p w:rsidR="00300801" w:rsidRPr="004A3C3F" w:rsidRDefault="00300801" w:rsidP="00181AF0">
            <w:pPr>
              <w:pStyle w:val="NormalWeb"/>
              <w:spacing w:before="0" w:beforeAutospacing="0" w:after="0" w:afterAutospacing="0"/>
              <w:jc w:val="both"/>
              <w:rPr>
                <w:color w:val="000000"/>
              </w:rPr>
            </w:pPr>
            <w:r w:rsidRPr="004A3C3F">
              <w:rPr>
                <w:i/>
                <w:color w:val="000000"/>
                <w:sz w:val="22"/>
                <w:szCs w:val="22"/>
              </w:rPr>
              <w:t>продукту</w:t>
            </w:r>
            <w:r w:rsidRPr="004A3C3F">
              <w:rPr>
                <w:color w:val="000000"/>
                <w:sz w:val="22"/>
                <w:szCs w:val="22"/>
              </w:rPr>
              <w:t xml:space="preserve"> – нагороджено - 12 осіб </w:t>
            </w:r>
          </w:p>
          <w:p w:rsidR="00300801" w:rsidRPr="004A3C3F" w:rsidRDefault="00300801" w:rsidP="00181AF0">
            <w:pPr>
              <w:pStyle w:val="NormalWeb"/>
              <w:spacing w:before="0" w:beforeAutospacing="0" w:after="0" w:afterAutospacing="0"/>
              <w:jc w:val="both"/>
              <w:rPr>
                <w:color w:val="000000"/>
              </w:rPr>
            </w:pPr>
            <w:r w:rsidRPr="004A3C3F">
              <w:rPr>
                <w:i/>
                <w:color w:val="000000"/>
                <w:sz w:val="22"/>
                <w:szCs w:val="22"/>
              </w:rPr>
              <w:t>ефективності</w:t>
            </w:r>
            <w:r w:rsidRPr="004A3C3F">
              <w:rPr>
                <w:color w:val="000000"/>
                <w:sz w:val="22"/>
                <w:szCs w:val="22"/>
              </w:rPr>
              <w:t xml:space="preserve"> - на одного педагога - 500,00 грн. </w:t>
            </w:r>
          </w:p>
          <w:p w:rsidR="00300801" w:rsidRPr="004A3C3F" w:rsidRDefault="00300801" w:rsidP="00181AF0">
            <w:pPr>
              <w:pStyle w:val="NormalWeb"/>
              <w:spacing w:before="0" w:beforeAutospacing="0" w:after="0" w:afterAutospacing="0"/>
              <w:jc w:val="both"/>
            </w:pPr>
            <w:r w:rsidRPr="004A3C3F">
              <w:rPr>
                <w:i/>
                <w:color w:val="000000"/>
                <w:sz w:val="22"/>
                <w:szCs w:val="22"/>
              </w:rPr>
              <w:t>якості</w:t>
            </w:r>
            <w:r w:rsidRPr="004A3C3F">
              <w:rPr>
                <w:color w:val="000000"/>
                <w:sz w:val="22"/>
                <w:szCs w:val="22"/>
              </w:rPr>
              <w:t xml:space="preserve"> - збільшення кількості педагогів на 2 особи</w:t>
            </w:r>
          </w:p>
        </w:tc>
        <w:tc>
          <w:tcPr>
            <w:tcW w:w="1744" w:type="dxa"/>
          </w:tcPr>
          <w:p w:rsidR="00300801" w:rsidRPr="004A3C3F" w:rsidRDefault="00300801" w:rsidP="00181AF0">
            <w:pPr>
              <w:pStyle w:val="NormalWeb"/>
              <w:spacing w:before="0" w:beforeAutospacing="0" w:after="0" w:afterAutospacing="0"/>
              <w:jc w:val="both"/>
            </w:pPr>
            <w:r w:rsidRPr="004A3C3F">
              <w:rPr>
                <w:color w:val="000000"/>
              </w:rPr>
              <w:t>Методичний кабінет</w:t>
            </w:r>
          </w:p>
        </w:tc>
        <w:tc>
          <w:tcPr>
            <w:tcW w:w="1308" w:type="dxa"/>
            <w:tcBorders>
              <w:right w:val="nil"/>
            </w:tcBorders>
          </w:tcPr>
          <w:p w:rsidR="00300801" w:rsidRPr="004A3C3F" w:rsidRDefault="00300801" w:rsidP="00181AF0">
            <w:pPr>
              <w:pStyle w:val="NormalWeb"/>
              <w:spacing w:before="0" w:beforeAutospacing="0" w:after="0" w:afterAutospacing="0"/>
              <w:jc w:val="both"/>
            </w:pPr>
            <w:r w:rsidRPr="004A3C3F">
              <w:rPr>
                <w:color w:val="000000"/>
              </w:rPr>
              <w:t>Міський бюджет</w:t>
            </w:r>
          </w:p>
        </w:tc>
        <w:tc>
          <w:tcPr>
            <w:tcW w:w="1121" w:type="dxa"/>
          </w:tcPr>
          <w:p w:rsidR="00300801" w:rsidRPr="004A3C3F" w:rsidRDefault="00300801" w:rsidP="00181AF0">
            <w:pPr>
              <w:pStyle w:val="NormalWeb"/>
              <w:spacing w:before="0" w:beforeAutospacing="0" w:after="0" w:afterAutospacing="0"/>
              <w:jc w:val="both"/>
            </w:pPr>
            <w:r w:rsidRPr="004A3C3F">
              <w:rPr>
                <w:color w:val="000000"/>
              </w:rPr>
              <w:t>6 000</w:t>
            </w:r>
          </w:p>
        </w:tc>
        <w:tc>
          <w:tcPr>
            <w:tcW w:w="2411" w:type="dxa"/>
          </w:tcPr>
          <w:p w:rsidR="00300801" w:rsidRPr="004A3C3F" w:rsidRDefault="00300801" w:rsidP="007A0822">
            <w:pPr>
              <w:pStyle w:val="NormalWeb"/>
              <w:spacing w:before="0" w:beforeAutospacing="0" w:after="0" w:afterAutospacing="0"/>
              <w:jc w:val="both"/>
              <w:rPr>
                <w:color w:val="000000"/>
              </w:rPr>
            </w:pPr>
            <w:r w:rsidRPr="004A3C3F">
              <w:rPr>
                <w:color w:val="000000"/>
              </w:rPr>
              <w:t>Збільшення кількості</w:t>
            </w:r>
          </w:p>
          <w:p w:rsidR="00300801" w:rsidRPr="004A3C3F" w:rsidRDefault="00300801" w:rsidP="007A0822">
            <w:pPr>
              <w:pStyle w:val="NormalWeb"/>
              <w:spacing w:before="0" w:beforeAutospacing="0" w:after="0" w:afterAutospacing="0"/>
              <w:jc w:val="both"/>
            </w:pPr>
            <w:r w:rsidRPr="004A3C3F">
              <w:rPr>
                <w:color w:val="000000"/>
              </w:rPr>
              <w:t xml:space="preserve"> творчих педагогів</w:t>
            </w:r>
          </w:p>
        </w:tc>
      </w:tr>
      <w:tr w:rsidR="00300801" w:rsidRPr="004A3C3F" w:rsidTr="007A08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tblPrEx>
        <w:trPr>
          <w:trHeight w:val="1166"/>
        </w:trPr>
        <w:tc>
          <w:tcPr>
            <w:tcW w:w="438" w:type="dxa"/>
            <w:gridSpan w:val="3"/>
          </w:tcPr>
          <w:p w:rsidR="00300801" w:rsidRPr="004A3C3F" w:rsidRDefault="00300801" w:rsidP="00181AF0">
            <w:pPr>
              <w:jc w:val="both"/>
              <w:rPr>
                <w:rStyle w:val="FontStyle11"/>
                <w:sz w:val="24"/>
                <w:lang w:val="uk-UA" w:eastAsia="uk-UA"/>
              </w:rPr>
            </w:pPr>
            <w:r w:rsidRPr="004A3C3F">
              <w:rPr>
                <w:rStyle w:val="FontStyle11"/>
                <w:sz w:val="24"/>
                <w:lang w:val="uk-UA" w:eastAsia="uk-UA"/>
              </w:rPr>
              <w:t>6.</w:t>
            </w:r>
          </w:p>
        </w:tc>
        <w:tc>
          <w:tcPr>
            <w:tcW w:w="2568" w:type="dxa"/>
            <w:gridSpan w:val="2"/>
          </w:tcPr>
          <w:p w:rsidR="00300801" w:rsidRPr="004A3C3F" w:rsidRDefault="00300801" w:rsidP="00181AF0">
            <w:pPr>
              <w:pStyle w:val="NormalWeb"/>
              <w:spacing w:before="0" w:beforeAutospacing="0" w:after="0" w:afterAutospacing="0"/>
              <w:jc w:val="both"/>
              <w:rPr>
                <w:b/>
                <w:i/>
              </w:rPr>
            </w:pPr>
            <w:r w:rsidRPr="004A3C3F">
              <w:rPr>
                <w:b/>
                <w:i/>
              </w:rPr>
              <w:t>Завдання 6</w:t>
            </w:r>
          </w:p>
          <w:p w:rsidR="00300801" w:rsidRPr="004A3C3F" w:rsidRDefault="00300801" w:rsidP="00181AF0">
            <w:pPr>
              <w:pStyle w:val="NormalWeb"/>
              <w:spacing w:before="0" w:beforeAutospacing="0" w:after="0" w:afterAutospacing="0"/>
              <w:jc w:val="both"/>
              <w:rPr>
                <w:b/>
              </w:rPr>
            </w:pPr>
            <w:r w:rsidRPr="004A3C3F">
              <w:rPr>
                <w:b/>
              </w:rPr>
              <w:t>Розвиток психологічної служби</w:t>
            </w:r>
          </w:p>
        </w:tc>
        <w:tc>
          <w:tcPr>
            <w:tcW w:w="2623" w:type="dxa"/>
            <w:gridSpan w:val="2"/>
          </w:tcPr>
          <w:p w:rsidR="00300801" w:rsidRPr="004A3C3F" w:rsidRDefault="00300801" w:rsidP="00181AF0">
            <w:pPr>
              <w:pStyle w:val="NormalWeb"/>
              <w:spacing w:before="0" w:beforeAutospacing="0" w:after="0" w:afterAutospacing="0"/>
              <w:jc w:val="both"/>
              <w:rPr>
                <w:b/>
                <w:i/>
              </w:rPr>
            </w:pPr>
            <w:r w:rsidRPr="004A3C3F">
              <w:rPr>
                <w:b/>
                <w:i/>
              </w:rPr>
              <w:t>Захід 1</w:t>
            </w:r>
          </w:p>
          <w:p w:rsidR="00300801" w:rsidRPr="004A3C3F" w:rsidRDefault="00300801" w:rsidP="00181AF0">
            <w:pPr>
              <w:pStyle w:val="NormalWeb"/>
              <w:spacing w:before="0" w:beforeAutospacing="0" w:after="0" w:afterAutospacing="0"/>
              <w:jc w:val="both"/>
            </w:pPr>
            <w:r w:rsidRPr="004A3C3F">
              <w:t>Обладнання кабінетів психологічної служби ДНЗ</w:t>
            </w:r>
          </w:p>
        </w:tc>
        <w:tc>
          <w:tcPr>
            <w:tcW w:w="3239" w:type="dxa"/>
          </w:tcPr>
          <w:p w:rsidR="00300801" w:rsidRPr="004A3C3F" w:rsidRDefault="00300801" w:rsidP="00181AF0">
            <w:pPr>
              <w:pStyle w:val="NormalWeb"/>
              <w:spacing w:before="0" w:beforeAutospacing="0" w:after="0" w:afterAutospacing="0"/>
              <w:jc w:val="both"/>
            </w:pPr>
            <w:r w:rsidRPr="004A3C3F">
              <w:rPr>
                <w:i/>
                <w:sz w:val="22"/>
                <w:szCs w:val="22"/>
              </w:rPr>
              <w:t>затрат</w:t>
            </w:r>
            <w:r w:rsidRPr="004A3C3F">
              <w:rPr>
                <w:sz w:val="22"/>
                <w:szCs w:val="22"/>
              </w:rPr>
              <w:t xml:space="preserve"> - виділено коштів- 5000 грн., </w:t>
            </w:r>
          </w:p>
          <w:p w:rsidR="00300801" w:rsidRPr="004A3C3F" w:rsidRDefault="00300801" w:rsidP="00181AF0">
            <w:pPr>
              <w:pStyle w:val="NormalWeb"/>
              <w:spacing w:before="0" w:beforeAutospacing="0" w:after="0" w:afterAutospacing="0"/>
              <w:jc w:val="both"/>
            </w:pPr>
            <w:r w:rsidRPr="004A3C3F">
              <w:rPr>
                <w:i/>
                <w:sz w:val="22"/>
                <w:szCs w:val="22"/>
              </w:rPr>
              <w:t>продукту</w:t>
            </w:r>
            <w:r w:rsidRPr="004A3C3F">
              <w:rPr>
                <w:sz w:val="22"/>
                <w:szCs w:val="22"/>
              </w:rPr>
              <w:t xml:space="preserve"> – 1 ДНЗ;</w:t>
            </w:r>
          </w:p>
          <w:p w:rsidR="00300801" w:rsidRPr="004A3C3F" w:rsidRDefault="00300801" w:rsidP="00181AF0">
            <w:pPr>
              <w:pStyle w:val="NormalWeb"/>
              <w:spacing w:before="0" w:beforeAutospacing="0" w:after="0" w:afterAutospacing="0"/>
              <w:jc w:val="both"/>
            </w:pPr>
            <w:r w:rsidRPr="004A3C3F">
              <w:rPr>
                <w:i/>
                <w:sz w:val="22"/>
                <w:szCs w:val="22"/>
              </w:rPr>
              <w:t xml:space="preserve">ефективності </w:t>
            </w:r>
            <w:r w:rsidRPr="004A3C3F">
              <w:rPr>
                <w:sz w:val="22"/>
                <w:szCs w:val="22"/>
              </w:rPr>
              <w:t>- на 1 ДНЗ – 5000 грн.</w:t>
            </w:r>
          </w:p>
        </w:tc>
        <w:tc>
          <w:tcPr>
            <w:tcW w:w="1744" w:type="dxa"/>
          </w:tcPr>
          <w:p w:rsidR="00300801" w:rsidRPr="004A3C3F" w:rsidRDefault="00300801" w:rsidP="00181AF0">
            <w:pPr>
              <w:pStyle w:val="NormalWeb"/>
              <w:spacing w:before="0" w:beforeAutospacing="0" w:after="0" w:afterAutospacing="0"/>
              <w:jc w:val="both"/>
            </w:pPr>
            <w:r w:rsidRPr="004A3C3F">
              <w:rPr>
                <w:color w:val="000000"/>
              </w:rPr>
              <w:t>Методичний кабінет</w:t>
            </w:r>
          </w:p>
          <w:p w:rsidR="00300801" w:rsidRPr="004A3C3F" w:rsidRDefault="00300801" w:rsidP="00181AF0">
            <w:pPr>
              <w:pStyle w:val="NormalWeb"/>
              <w:spacing w:before="0" w:beforeAutospacing="0" w:after="0" w:afterAutospacing="0"/>
              <w:jc w:val="both"/>
            </w:pPr>
            <w:r w:rsidRPr="004A3C3F">
              <w:t> </w:t>
            </w:r>
          </w:p>
        </w:tc>
        <w:tc>
          <w:tcPr>
            <w:tcW w:w="1308" w:type="dxa"/>
            <w:tcBorders>
              <w:right w:val="nil"/>
            </w:tcBorders>
          </w:tcPr>
          <w:p w:rsidR="00300801" w:rsidRPr="004A3C3F" w:rsidRDefault="00300801" w:rsidP="00181AF0">
            <w:pPr>
              <w:pStyle w:val="NormalWeb"/>
              <w:spacing w:before="0" w:beforeAutospacing="0" w:after="0" w:afterAutospacing="0"/>
              <w:jc w:val="both"/>
            </w:pPr>
            <w:r w:rsidRPr="004A3C3F">
              <w:rPr>
                <w:color w:val="000000"/>
              </w:rPr>
              <w:t>Міський бюджет</w:t>
            </w:r>
          </w:p>
          <w:p w:rsidR="00300801" w:rsidRPr="004A3C3F" w:rsidRDefault="00300801" w:rsidP="00181AF0">
            <w:pPr>
              <w:pStyle w:val="NormalWeb"/>
              <w:spacing w:before="0" w:beforeAutospacing="0" w:after="0" w:afterAutospacing="0"/>
              <w:jc w:val="both"/>
            </w:pPr>
          </w:p>
        </w:tc>
        <w:tc>
          <w:tcPr>
            <w:tcW w:w="1121" w:type="dxa"/>
          </w:tcPr>
          <w:p w:rsidR="00300801" w:rsidRPr="004A3C3F" w:rsidRDefault="00300801" w:rsidP="00181AF0">
            <w:pPr>
              <w:pStyle w:val="NormalWeb"/>
              <w:spacing w:before="0" w:beforeAutospacing="0" w:after="0" w:afterAutospacing="0"/>
              <w:jc w:val="both"/>
            </w:pPr>
            <w:r w:rsidRPr="004A3C3F">
              <w:t>5 000</w:t>
            </w:r>
          </w:p>
        </w:tc>
        <w:tc>
          <w:tcPr>
            <w:tcW w:w="2411" w:type="dxa"/>
          </w:tcPr>
          <w:p w:rsidR="00300801" w:rsidRPr="004A3C3F" w:rsidRDefault="00300801" w:rsidP="007A0822">
            <w:pPr>
              <w:pStyle w:val="NormalWeb"/>
              <w:spacing w:before="0" w:beforeAutospacing="0" w:after="0" w:afterAutospacing="0"/>
              <w:jc w:val="both"/>
            </w:pPr>
            <w:r w:rsidRPr="004A3C3F">
              <w:t xml:space="preserve">Покращення умов роботи </w:t>
            </w:r>
          </w:p>
          <w:p w:rsidR="00300801" w:rsidRPr="004A3C3F" w:rsidRDefault="00300801" w:rsidP="007A0822">
            <w:pPr>
              <w:pStyle w:val="NormalWeb"/>
              <w:spacing w:before="0" w:beforeAutospacing="0" w:after="0" w:afterAutospacing="0"/>
              <w:jc w:val="both"/>
            </w:pPr>
            <w:r w:rsidRPr="004A3C3F">
              <w:t>психологічної служби ДНЗ</w:t>
            </w:r>
          </w:p>
        </w:tc>
      </w:tr>
      <w:tr w:rsidR="00300801" w:rsidRPr="004A3C3F" w:rsidTr="007A08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tblPrEx>
        <w:trPr>
          <w:trHeight w:val="173"/>
        </w:trPr>
        <w:tc>
          <w:tcPr>
            <w:tcW w:w="438" w:type="dxa"/>
            <w:gridSpan w:val="3"/>
          </w:tcPr>
          <w:p w:rsidR="00300801" w:rsidRPr="004A3C3F" w:rsidRDefault="00300801" w:rsidP="00181AF0">
            <w:pPr>
              <w:jc w:val="both"/>
              <w:rPr>
                <w:rStyle w:val="FontStyle11"/>
                <w:sz w:val="24"/>
                <w:lang w:val="uk-UA" w:eastAsia="uk-UA"/>
              </w:rPr>
            </w:pPr>
            <w:r w:rsidRPr="004A3C3F">
              <w:rPr>
                <w:rStyle w:val="FontStyle11"/>
                <w:sz w:val="24"/>
                <w:lang w:val="uk-UA" w:eastAsia="uk-UA"/>
              </w:rPr>
              <w:t>7.</w:t>
            </w:r>
          </w:p>
        </w:tc>
        <w:tc>
          <w:tcPr>
            <w:tcW w:w="2568" w:type="dxa"/>
            <w:gridSpan w:val="2"/>
          </w:tcPr>
          <w:p w:rsidR="00300801" w:rsidRPr="004A3C3F" w:rsidRDefault="00300801" w:rsidP="00181AF0">
            <w:pPr>
              <w:pStyle w:val="NormalWeb"/>
              <w:spacing w:before="0" w:beforeAutospacing="0" w:after="0" w:afterAutospacing="0"/>
              <w:jc w:val="both"/>
              <w:rPr>
                <w:b/>
                <w:i/>
              </w:rPr>
            </w:pPr>
            <w:r w:rsidRPr="004A3C3F">
              <w:rPr>
                <w:b/>
                <w:i/>
              </w:rPr>
              <w:t>Завдання 7</w:t>
            </w:r>
          </w:p>
          <w:p w:rsidR="00300801" w:rsidRPr="004A3C3F" w:rsidRDefault="00300801" w:rsidP="00181AF0">
            <w:pPr>
              <w:pStyle w:val="NormalWeb"/>
              <w:spacing w:before="0" w:beforeAutospacing="0" w:after="0" w:afterAutospacing="0"/>
              <w:jc w:val="both"/>
            </w:pPr>
            <w:r w:rsidRPr="004A3C3F">
              <w:rPr>
                <w:b/>
                <w:bCs/>
                <w:color w:val="000000"/>
              </w:rPr>
              <w:t>Міжнародне партнерство</w:t>
            </w:r>
          </w:p>
          <w:p w:rsidR="00300801" w:rsidRPr="004A3C3F" w:rsidRDefault="00300801" w:rsidP="00181AF0">
            <w:pPr>
              <w:pStyle w:val="NormalWeb"/>
              <w:spacing w:before="0" w:beforeAutospacing="0" w:after="0" w:afterAutospacing="0"/>
              <w:jc w:val="both"/>
              <w:rPr>
                <w:color w:val="000000"/>
              </w:rPr>
            </w:pPr>
          </w:p>
          <w:p w:rsidR="00300801" w:rsidRPr="004A3C3F" w:rsidRDefault="00300801" w:rsidP="00181AF0">
            <w:pPr>
              <w:pStyle w:val="NormalWeb"/>
              <w:spacing w:before="0" w:beforeAutospacing="0" w:after="0" w:afterAutospacing="0"/>
              <w:jc w:val="both"/>
              <w:rPr>
                <w:b/>
                <w:bCs/>
                <w:color w:val="000000"/>
              </w:rPr>
            </w:pPr>
          </w:p>
        </w:tc>
        <w:tc>
          <w:tcPr>
            <w:tcW w:w="2623" w:type="dxa"/>
            <w:gridSpan w:val="2"/>
          </w:tcPr>
          <w:p w:rsidR="00300801" w:rsidRPr="004A3C3F" w:rsidRDefault="00300801" w:rsidP="00181AF0">
            <w:pPr>
              <w:pStyle w:val="NormalWeb"/>
              <w:spacing w:before="0" w:beforeAutospacing="0" w:after="0" w:afterAutospacing="0"/>
              <w:jc w:val="both"/>
              <w:rPr>
                <w:b/>
                <w:i/>
                <w:color w:val="000000"/>
              </w:rPr>
            </w:pPr>
            <w:r w:rsidRPr="004A3C3F">
              <w:rPr>
                <w:b/>
                <w:i/>
                <w:color w:val="000000"/>
              </w:rPr>
              <w:t>Захід 1</w:t>
            </w:r>
          </w:p>
          <w:p w:rsidR="00300801" w:rsidRPr="004A3C3F" w:rsidRDefault="00300801" w:rsidP="00181AF0">
            <w:pPr>
              <w:pStyle w:val="NormalWeb"/>
              <w:spacing w:before="0" w:beforeAutospacing="0" w:after="0" w:afterAutospacing="0"/>
              <w:jc w:val="both"/>
              <w:rPr>
                <w:color w:val="000000"/>
              </w:rPr>
            </w:pPr>
            <w:r w:rsidRPr="004A3C3F">
              <w:rPr>
                <w:color w:val="000000"/>
              </w:rPr>
              <w:t>Організаційне забезпечення проведення візиту  делегацій шкіл (транспортні витрати; проведення загальноміських освітніх та культурних заходів)</w:t>
            </w:r>
          </w:p>
        </w:tc>
        <w:tc>
          <w:tcPr>
            <w:tcW w:w="3239" w:type="dxa"/>
          </w:tcPr>
          <w:p w:rsidR="00300801" w:rsidRPr="004A3C3F" w:rsidRDefault="00300801" w:rsidP="00181AF0">
            <w:pPr>
              <w:pStyle w:val="NormalWeb"/>
              <w:spacing w:before="0" w:beforeAutospacing="0" w:after="0" w:afterAutospacing="0"/>
              <w:jc w:val="both"/>
              <w:rPr>
                <w:color w:val="000000"/>
              </w:rPr>
            </w:pPr>
            <w:r w:rsidRPr="004A3C3F">
              <w:rPr>
                <w:i/>
                <w:color w:val="000000"/>
                <w:sz w:val="22"/>
                <w:szCs w:val="22"/>
              </w:rPr>
              <w:t>затрат</w:t>
            </w:r>
            <w:r w:rsidRPr="004A3C3F">
              <w:rPr>
                <w:color w:val="000000"/>
                <w:sz w:val="22"/>
                <w:szCs w:val="22"/>
              </w:rPr>
              <w:t xml:space="preserve"> - виділено коштів 10000 грн.,</w:t>
            </w:r>
          </w:p>
          <w:p w:rsidR="00300801" w:rsidRPr="004A3C3F" w:rsidRDefault="00300801" w:rsidP="00214A15">
            <w:pPr>
              <w:pStyle w:val="NormalWeb"/>
              <w:spacing w:before="0" w:beforeAutospacing="0" w:after="0" w:afterAutospacing="0"/>
              <w:jc w:val="both"/>
              <w:rPr>
                <w:color w:val="000000"/>
              </w:rPr>
            </w:pPr>
            <w:r w:rsidRPr="004A3C3F">
              <w:rPr>
                <w:i/>
                <w:color w:val="000000"/>
                <w:sz w:val="22"/>
                <w:szCs w:val="22"/>
              </w:rPr>
              <w:t>продукту</w:t>
            </w:r>
            <w:r w:rsidRPr="004A3C3F">
              <w:rPr>
                <w:color w:val="000000"/>
                <w:sz w:val="22"/>
                <w:szCs w:val="22"/>
              </w:rPr>
              <w:t xml:space="preserve"> - перевезення 20 осіб </w:t>
            </w:r>
          </w:p>
          <w:p w:rsidR="00300801" w:rsidRPr="004A3C3F" w:rsidRDefault="00300801" w:rsidP="00214A15">
            <w:pPr>
              <w:pStyle w:val="NormalWeb"/>
              <w:spacing w:before="0" w:beforeAutospacing="0" w:after="0" w:afterAutospacing="0"/>
              <w:jc w:val="both"/>
              <w:rPr>
                <w:color w:val="000000"/>
              </w:rPr>
            </w:pPr>
            <w:r w:rsidRPr="004A3C3F">
              <w:rPr>
                <w:i/>
                <w:color w:val="000000"/>
                <w:sz w:val="22"/>
                <w:szCs w:val="22"/>
              </w:rPr>
              <w:t>ефективності</w:t>
            </w:r>
            <w:r w:rsidRPr="004A3C3F">
              <w:rPr>
                <w:color w:val="000000"/>
                <w:sz w:val="22"/>
                <w:szCs w:val="22"/>
              </w:rPr>
              <w:t xml:space="preserve"> - на одну особу - 500,00 </w:t>
            </w:r>
          </w:p>
          <w:p w:rsidR="00300801" w:rsidRPr="004A3C3F" w:rsidRDefault="00300801" w:rsidP="00214A15">
            <w:pPr>
              <w:pStyle w:val="NormalWeb"/>
              <w:spacing w:before="0" w:beforeAutospacing="0" w:after="0" w:afterAutospacing="0"/>
              <w:jc w:val="both"/>
              <w:rPr>
                <w:color w:val="000000"/>
              </w:rPr>
            </w:pPr>
            <w:r w:rsidRPr="004A3C3F">
              <w:rPr>
                <w:i/>
                <w:color w:val="000000"/>
                <w:sz w:val="22"/>
                <w:szCs w:val="22"/>
              </w:rPr>
              <w:t>якості</w:t>
            </w:r>
            <w:r w:rsidRPr="004A3C3F">
              <w:rPr>
                <w:color w:val="000000"/>
                <w:sz w:val="22"/>
                <w:szCs w:val="22"/>
              </w:rPr>
              <w:t xml:space="preserve"> - збільшення кількості учасників на 2 особи</w:t>
            </w:r>
          </w:p>
        </w:tc>
        <w:tc>
          <w:tcPr>
            <w:tcW w:w="1744" w:type="dxa"/>
          </w:tcPr>
          <w:p w:rsidR="00300801" w:rsidRPr="004A3C3F" w:rsidRDefault="00300801" w:rsidP="00181AF0">
            <w:pPr>
              <w:pStyle w:val="NormalWeb"/>
              <w:spacing w:before="0" w:beforeAutospacing="0" w:after="0" w:afterAutospacing="0"/>
              <w:jc w:val="both"/>
            </w:pPr>
            <w:r w:rsidRPr="004A3C3F">
              <w:rPr>
                <w:color w:val="000000"/>
              </w:rPr>
              <w:t>Методичний кабінет</w:t>
            </w:r>
          </w:p>
        </w:tc>
        <w:tc>
          <w:tcPr>
            <w:tcW w:w="1308" w:type="dxa"/>
            <w:tcBorders>
              <w:right w:val="nil"/>
            </w:tcBorders>
          </w:tcPr>
          <w:p w:rsidR="00300801" w:rsidRPr="004A3C3F" w:rsidRDefault="00300801" w:rsidP="00181AF0">
            <w:pPr>
              <w:pStyle w:val="NormalWeb"/>
              <w:spacing w:before="0" w:beforeAutospacing="0" w:after="0" w:afterAutospacing="0"/>
              <w:jc w:val="both"/>
            </w:pPr>
            <w:r w:rsidRPr="004A3C3F">
              <w:rPr>
                <w:color w:val="000000"/>
              </w:rPr>
              <w:t>Міський бюджет</w:t>
            </w:r>
          </w:p>
        </w:tc>
        <w:tc>
          <w:tcPr>
            <w:tcW w:w="1121" w:type="dxa"/>
          </w:tcPr>
          <w:p w:rsidR="00300801" w:rsidRPr="004A3C3F" w:rsidRDefault="00300801" w:rsidP="00181AF0">
            <w:pPr>
              <w:pStyle w:val="NormalWeb"/>
              <w:spacing w:before="0" w:beforeAutospacing="0" w:after="0" w:afterAutospacing="0"/>
              <w:jc w:val="both"/>
            </w:pPr>
            <w:r w:rsidRPr="004A3C3F">
              <w:t>10 000</w:t>
            </w:r>
          </w:p>
        </w:tc>
        <w:tc>
          <w:tcPr>
            <w:tcW w:w="2411" w:type="dxa"/>
          </w:tcPr>
          <w:p w:rsidR="00300801" w:rsidRPr="004A3C3F" w:rsidRDefault="00300801" w:rsidP="007A0822">
            <w:pPr>
              <w:pStyle w:val="NormalWeb"/>
              <w:spacing w:before="0" w:beforeAutospacing="0" w:after="0" w:afterAutospacing="0"/>
              <w:jc w:val="both"/>
            </w:pPr>
            <w:r w:rsidRPr="004A3C3F">
              <w:rPr>
                <w:color w:val="000000"/>
              </w:rPr>
              <w:t>Налагодження міжнародної співпраці між навчальними закладами</w:t>
            </w:r>
          </w:p>
        </w:tc>
      </w:tr>
      <w:tr w:rsidR="00300801" w:rsidRPr="004A3C3F" w:rsidTr="007A0822">
        <w:trPr>
          <w:trHeight w:val="130"/>
        </w:trPr>
        <w:tc>
          <w:tcPr>
            <w:tcW w:w="15452" w:type="dxa"/>
            <w:gridSpan w:val="12"/>
            <w:tcBorders>
              <w:top w:val="single" w:sz="4" w:space="0" w:color="auto"/>
              <w:left w:val="single" w:sz="4" w:space="0" w:color="auto"/>
              <w:bottom w:val="single" w:sz="4" w:space="0" w:color="auto"/>
              <w:right w:val="single" w:sz="4" w:space="0" w:color="auto"/>
            </w:tcBorders>
          </w:tcPr>
          <w:p w:rsidR="00300801" w:rsidRPr="004A3C3F" w:rsidRDefault="00300801" w:rsidP="007A0822">
            <w:pPr>
              <w:autoSpaceDE w:val="0"/>
              <w:autoSpaceDN w:val="0"/>
              <w:adjustRightInd w:val="0"/>
              <w:jc w:val="center"/>
              <w:rPr>
                <w:b/>
                <w:bCs/>
                <w:color w:val="000000"/>
                <w:lang w:val="uk-UA" w:eastAsia="uk-UA"/>
              </w:rPr>
            </w:pPr>
            <w:r w:rsidRPr="004A3C3F">
              <w:rPr>
                <w:b/>
                <w:bCs/>
                <w:color w:val="000000"/>
                <w:lang w:eastAsia="uk-UA"/>
              </w:rPr>
              <w:t>20</w:t>
            </w:r>
            <w:r w:rsidRPr="004A3C3F">
              <w:rPr>
                <w:b/>
                <w:bCs/>
                <w:color w:val="000000"/>
                <w:lang w:val="uk-UA" w:eastAsia="uk-UA"/>
              </w:rPr>
              <w:t>20</w:t>
            </w:r>
            <w:r w:rsidRPr="004A3C3F">
              <w:rPr>
                <w:b/>
                <w:bCs/>
                <w:color w:val="000000"/>
                <w:lang w:eastAsia="uk-UA"/>
              </w:rPr>
              <w:t xml:space="preserve"> рік</w:t>
            </w:r>
          </w:p>
        </w:tc>
      </w:tr>
      <w:tr w:rsidR="00300801" w:rsidRPr="004A3C3F" w:rsidTr="007A0822">
        <w:trPr>
          <w:trHeight w:val="2176"/>
        </w:trPr>
        <w:tc>
          <w:tcPr>
            <w:tcW w:w="438" w:type="dxa"/>
            <w:gridSpan w:val="3"/>
            <w:tcBorders>
              <w:top w:val="single" w:sz="4" w:space="0" w:color="auto"/>
              <w:left w:val="single" w:sz="4" w:space="0" w:color="auto"/>
              <w:bottom w:val="nil"/>
              <w:right w:val="single" w:sz="4" w:space="0" w:color="auto"/>
            </w:tcBorders>
          </w:tcPr>
          <w:p w:rsidR="00300801" w:rsidRPr="004A3C3F" w:rsidRDefault="00300801" w:rsidP="00181AF0">
            <w:pPr>
              <w:autoSpaceDE w:val="0"/>
              <w:autoSpaceDN w:val="0"/>
              <w:adjustRightInd w:val="0"/>
              <w:jc w:val="both"/>
              <w:rPr>
                <w:bCs/>
                <w:color w:val="000000"/>
                <w:lang w:eastAsia="uk-UA"/>
              </w:rPr>
            </w:pPr>
            <w:r w:rsidRPr="004A3C3F">
              <w:rPr>
                <w:bCs/>
                <w:color w:val="000000"/>
                <w:lang w:eastAsia="uk-UA"/>
              </w:rPr>
              <w:t>1.</w:t>
            </w:r>
          </w:p>
        </w:tc>
        <w:tc>
          <w:tcPr>
            <w:tcW w:w="2540" w:type="dxa"/>
            <w:tcBorders>
              <w:top w:val="single" w:sz="4" w:space="0" w:color="auto"/>
              <w:left w:val="single" w:sz="4" w:space="0" w:color="auto"/>
              <w:bottom w:val="single" w:sz="4" w:space="0" w:color="auto"/>
              <w:right w:val="single" w:sz="4" w:space="0" w:color="auto"/>
            </w:tcBorders>
          </w:tcPr>
          <w:p w:rsidR="00300801" w:rsidRPr="004A3C3F" w:rsidRDefault="00300801" w:rsidP="00181AF0">
            <w:pPr>
              <w:autoSpaceDE w:val="0"/>
              <w:autoSpaceDN w:val="0"/>
              <w:adjustRightInd w:val="0"/>
              <w:jc w:val="both"/>
              <w:rPr>
                <w:b/>
                <w:i/>
                <w:color w:val="000000"/>
                <w:lang w:eastAsia="uk-UA"/>
              </w:rPr>
            </w:pPr>
            <w:r w:rsidRPr="004A3C3F">
              <w:rPr>
                <w:b/>
                <w:color w:val="000000"/>
                <w:lang w:eastAsia="uk-UA"/>
              </w:rPr>
              <w:t xml:space="preserve"> </w:t>
            </w:r>
            <w:r w:rsidRPr="004A3C3F">
              <w:rPr>
                <w:b/>
                <w:i/>
                <w:color w:val="000000"/>
                <w:lang w:eastAsia="uk-UA"/>
              </w:rPr>
              <w:t>Завдання 1</w:t>
            </w:r>
          </w:p>
          <w:p w:rsidR="00300801" w:rsidRPr="004A3C3F" w:rsidRDefault="00300801" w:rsidP="00181AF0">
            <w:pPr>
              <w:autoSpaceDE w:val="0"/>
              <w:autoSpaceDN w:val="0"/>
              <w:adjustRightInd w:val="0"/>
              <w:jc w:val="both"/>
              <w:rPr>
                <w:b/>
                <w:color w:val="000000"/>
                <w:lang w:eastAsia="uk-UA"/>
              </w:rPr>
            </w:pPr>
            <w:r w:rsidRPr="004A3C3F">
              <w:rPr>
                <w:b/>
                <w:color w:val="000000"/>
                <w:lang w:eastAsia="uk-UA"/>
              </w:rPr>
              <w:t xml:space="preserve">Обдаровані діти </w:t>
            </w:r>
          </w:p>
          <w:p w:rsidR="00300801" w:rsidRPr="004A3C3F" w:rsidRDefault="00300801" w:rsidP="00181AF0">
            <w:pPr>
              <w:autoSpaceDE w:val="0"/>
              <w:autoSpaceDN w:val="0"/>
              <w:adjustRightInd w:val="0"/>
              <w:jc w:val="both"/>
              <w:rPr>
                <w:color w:val="000000"/>
                <w:lang w:val="uk-UA" w:eastAsia="uk-UA"/>
              </w:rPr>
            </w:pPr>
            <w:r w:rsidRPr="004A3C3F">
              <w:rPr>
                <w:color w:val="000000"/>
                <w:lang w:eastAsia="uk-UA"/>
              </w:rPr>
              <w:t>(нагородження переможців та призерів міських, обласних, Всеукраїнських та Міжнародних олімпіад, конкурсів, фестивалів</w:t>
            </w:r>
          </w:p>
        </w:tc>
        <w:tc>
          <w:tcPr>
            <w:tcW w:w="2651" w:type="dxa"/>
            <w:gridSpan w:val="3"/>
            <w:tcBorders>
              <w:top w:val="single" w:sz="4" w:space="0" w:color="auto"/>
              <w:left w:val="single" w:sz="4" w:space="0" w:color="auto"/>
              <w:bottom w:val="single" w:sz="4" w:space="0" w:color="auto"/>
              <w:right w:val="single" w:sz="4" w:space="0" w:color="auto"/>
            </w:tcBorders>
          </w:tcPr>
          <w:p w:rsidR="00300801" w:rsidRPr="004A3C3F" w:rsidRDefault="00300801" w:rsidP="00181AF0">
            <w:pPr>
              <w:autoSpaceDE w:val="0"/>
              <w:autoSpaceDN w:val="0"/>
              <w:adjustRightInd w:val="0"/>
              <w:jc w:val="both"/>
              <w:rPr>
                <w:b/>
                <w:i/>
                <w:color w:val="000000"/>
                <w:lang w:eastAsia="uk-UA"/>
              </w:rPr>
            </w:pPr>
            <w:r w:rsidRPr="004A3C3F">
              <w:rPr>
                <w:color w:val="000000"/>
                <w:lang w:eastAsia="uk-UA"/>
              </w:rPr>
              <w:t xml:space="preserve"> </w:t>
            </w:r>
            <w:r w:rsidRPr="004A3C3F">
              <w:rPr>
                <w:b/>
                <w:i/>
                <w:color w:val="000000"/>
                <w:lang w:eastAsia="uk-UA"/>
              </w:rPr>
              <w:t>Захід1</w:t>
            </w:r>
          </w:p>
          <w:p w:rsidR="00300801" w:rsidRPr="004A3C3F" w:rsidRDefault="00300801" w:rsidP="00181AF0">
            <w:pPr>
              <w:autoSpaceDE w:val="0"/>
              <w:autoSpaceDN w:val="0"/>
              <w:adjustRightInd w:val="0"/>
              <w:jc w:val="both"/>
              <w:rPr>
                <w:color w:val="000000"/>
                <w:lang w:eastAsia="uk-UA"/>
              </w:rPr>
            </w:pPr>
            <w:r w:rsidRPr="004A3C3F">
              <w:rPr>
                <w:color w:val="000000"/>
                <w:lang w:eastAsia="uk-UA"/>
              </w:rPr>
              <w:t>Проведення загальноміського свята</w:t>
            </w:r>
          </w:p>
        </w:tc>
        <w:tc>
          <w:tcPr>
            <w:tcW w:w="3239" w:type="dxa"/>
            <w:tcBorders>
              <w:top w:val="single" w:sz="4" w:space="0" w:color="auto"/>
              <w:left w:val="single" w:sz="4" w:space="0" w:color="auto"/>
              <w:bottom w:val="single" w:sz="4" w:space="0" w:color="auto"/>
              <w:right w:val="single" w:sz="4" w:space="0" w:color="auto"/>
            </w:tcBorders>
          </w:tcPr>
          <w:p w:rsidR="00300801" w:rsidRPr="004A3C3F" w:rsidRDefault="00300801" w:rsidP="00181AF0">
            <w:pPr>
              <w:autoSpaceDE w:val="0"/>
              <w:autoSpaceDN w:val="0"/>
              <w:adjustRightInd w:val="0"/>
              <w:jc w:val="both"/>
              <w:rPr>
                <w:color w:val="000000"/>
                <w:lang w:eastAsia="uk-UA"/>
              </w:rPr>
            </w:pPr>
            <w:r w:rsidRPr="004A3C3F">
              <w:rPr>
                <w:i/>
                <w:color w:val="000000"/>
                <w:sz w:val="22"/>
                <w:szCs w:val="22"/>
                <w:lang w:eastAsia="uk-UA"/>
              </w:rPr>
              <w:t>затрат</w:t>
            </w:r>
            <w:r w:rsidRPr="004A3C3F">
              <w:rPr>
                <w:color w:val="000000"/>
                <w:sz w:val="22"/>
                <w:szCs w:val="22"/>
                <w:lang w:eastAsia="uk-UA"/>
              </w:rPr>
              <w:t xml:space="preserve"> - виділено коштів</w:t>
            </w:r>
            <w:r w:rsidRPr="004A3C3F">
              <w:rPr>
                <w:color w:val="000000"/>
                <w:sz w:val="22"/>
                <w:szCs w:val="22"/>
                <w:lang w:val="uk-UA" w:eastAsia="uk-UA"/>
              </w:rPr>
              <w:t xml:space="preserve"> </w:t>
            </w:r>
            <w:r w:rsidRPr="004A3C3F">
              <w:rPr>
                <w:color w:val="000000"/>
                <w:sz w:val="22"/>
                <w:szCs w:val="22"/>
                <w:lang w:eastAsia="uk-UA"/>
              </w:rPr>
              <w:t>-</w:t>
            </w:r>
          </w:p>
          <w:p w:rsidR="00300801" w:rsidRPr="004A3C3F" w:rsidRDefault="00300801" w:rsidP="00181AF0">
            <w:pPr>
              <w:autoSpaceDE w:val="0"/>
              <w:autoSpaceDN w:val="0"/>
              <w:adjustRightInd w:val="0"/>
              <w:jc w:val="both"/>
              <w:rPr>
                <w:color w:val="000000"/>
                <w:lang w:val="uk-UA" w:eastAsia="uk-UA"/>
              </w:rPr>
            </w:pPr>
            <w:r w:rsidRPr="004A3C3F">
              <w:rPr>
                <w:color w:val="000000"/>
                <w:sz w:val="22"/>
                <w:szCs w:val="22"/>
                <w:lang w:eastAsia="uk-UA"/>
              </w:rPr>
              <w:t xml:space="preserve"> </w:t>
            </w:r>
            <w:r w:rsidRPr="004A3C3F">
              <w:rPr>
                <w:color w:val="000000"/>
                <w:sz w:val="22"/>
                <w:szCs w:val="22"/>
                <w:lang w:val="uk-UA" w:eastAsia="uk-UA"/>
              </w:rPr>
              <w:t>4</w:t>
            </w:r>
            <w:r w:rsidRPr="004A3C3F">
              <w:rPr>
                <w:color w:val="000000"/>
                <w:sz w:val="22"/>
                <w:szCs w:val="22"/>
                <w:lang w:eastAsia="uk-UA"/>
              </w:rPr>
              <w:t xml:space="preserve">0 000 грн. </w:t>
            </w:r>
          </w:p>
          <w:p w:rsidR="00300801" w:rsidRPr="004A3C3F" w:rsidRDefault="00300801" w:rsidP="00181AF0">
            <w:pPr>
              <w:autoSpaceDE w:val="0"/>
              <w:autoSpaceDN w:val="0"/>
              <w:adjustRightInd w:val="0"/>
              <w:jc w:val="both"/>
              <w:rPr>
                <w:color w:val="000000"/>
                <w:lang w:eastAsia="uk-UA"/>
              </w:rPr>
            </w:pPr>
            <w:r w:rsidRPr="004A3C3F">
              <w:rPr>
                <w:i/>
                <w:color w:val="000000"/>
                <w:sz w:val="22"/>
                <w:szCs w:val="22"/>
                <w:lang w:eastAsia="uk-UA"/>
              </w:rPr>
              <w:t>продукту</w:t>
            </w:r>
            <w:r w:rsidRPr="004A3C3F">
              <w:rPr>
                <w:color w:val="000000"/>
                <w:sz w:val="22"/>
                <w:szCs w:val="22"/>
                <w:lang w:eastAsia="uk-UA"/>
              </w:rPr>
              <w:t xml:space="preserve"> -</w:t>
            </w:r>
            <w:r w:rsidRPr="004A3C3F">
              <w:rPr>
                <w:color w:val="000000"/>
                <w:sz w:val="22"/>
                <w:szCs w:val="22"/>
                <w:lang w:val="uk-UA" w:eastAsia="uk-UA"/>
              </w:rPr>
              <w:t xml:space="preserve"> </w:t>
            </w:r>
            <w:r w:rsidRPr="004A3C3F">
              <w:rPr>
                <w:color w:val="000000"/>
                <w:sz w:val="22"/>
                <w:szCs w:val="22"/>
                <w:lang w:eastAsia="uk-UA"/>
              </w:rPr>
              <w:t>нагороджено 1</w:t>
            </w:r>
            <w:r w:rsidRPr="004A3C3F">
              <w:rPr>
                <w:color w:val="000000"/>
                <w:sz w:val="22"/>
                <w:szCs w:val="22"/>
                <w:lang w:val="uk-UA" w:eastAsia="uk-UA"/>
              </w:rPr>
              <w:t>70</w:t>
            </w:r>
            <w:r w:rsidRPr="004A3C3F">
              <w:rPr>
                <w:color w:val="000000"/>
                <w:sz w:val="22"/>
                <w:szCs w:val="22"/>
                <w:lang w:eastAsia="uk-UA"/>
              </w:rPr>
              <w:t xml:space="preserve"> осіб</w:t>
            </w:r>
          </w:p>
          <w:p w:rsidR="00300801" w:rsidRPr="004A3C3F" w:rsidRDefault="00300801" w:rsidP="00181AF0">
            <w:pPr>
              <w:autoSpaceDE w:val="0"/>
              <w:autoSpaceDN w:val="0"/>
              <w:adjustRightInd w:val="0"/>
              <w:jc w:val="both"/>
              <w:rPr>
                <w:color w:val="000000"/>
                <w:lang w:eastAsia="uk-UA"/>
              </w:rPr>
            </w:pPr>
            <w:r w:rsidRPr="004A3C3F">
              <w:rPr>
                <w:i/>
                <w:color w:val="000000"/>
                <w:sz w:val="22"/>
                <w:szCs w:val="22"/>
                <w:lang w:eastAsia="uk-UA"/>
              </w:rPr>
              <w:t>ефективності</w:t>
            </w:r>
            <w:r w:rsidRPr="004A3C3F">
              <w:rPr>
                <w:color w:val="000000"/>
                <w:sz w:val="22"/>
                <w:szCs w:val="22"/>
                <w:lang w:eastAsia="uk-UA"/>
              </w:rPr>
              <w:t xml:space="preserve"> - на одного учня- </w:t>
            </w:r>
            <w:r w:rsidRPr="004A3C3F">
              <w:rPr>
                <w:color w:val="000000"/>
                <w:sz w:val="22"/>
                <w:szCs w:val="22"/>
                <w:lang w:val="uk-UA" w:eastAsia="uk-UA"/>
              </w:rPr>
              <w:t>235</w:t>
            </w:r>
            <w:r w:rsidRPr="004A3C3F">
              <w:rPr>
                <w:color w:val="000000"/>
                <w:sz w:val="22"/>
                <w:szCs w:val="22"/>
                <w:lang w:eastAsia="uk-UA"/>
              </w:rPr>
              <w:t>,</w:t>
            </w:r>
            <w:r w:rsidRPr="004A3C3F">
              <w:rPr>
                <w:color w:val="000000"/>
                <w:sz w:val="22"/>
                <w:szCs w:val="22"/>
                <w:lang w:val="uk-UA" w:eastAsia="uk-UA"/>
              </w:rPr>
              <w:t>29</w:t>
            </w:r>
            <w:r w:rsidRPr="004A3C3F">
              <w:rPr>
                <w:color w:val="000000"/>
                <w:sz w:val="22"/>
                <w:szCs w:val="22"/>
                <w:lang w:eastAsia="uk-UA"/>
              </w:rPr>
              <w:t xml:space="preserve"> грн.</w:t>
            </w:r>
          </w:p>
          <w:p w:rsidR="00300801" w:rsidRPr="004A3C3F" w:rsidRDefault="00300801" w:rsidP="00181AF0">
            <w:pPr>
              <w:autoSpaceDE w:val="0"/>
              <w:autoSpaceDN w:val="0"/>
              <w:adjustRightInd w:val="0"/>
              <w:jc w:val="both"/>
              <w:rPr>
                <w:color w:val="000000"/>
                <w:lang w:eastAsia="uk-UA"/>
              </w:rPr>
            </w:pPr>
            <w:r w:rsidRPr="004A3C3F">
              <w:rPr>
                <w:i/>
                <w:color w:val="000000"/>
                <w:sz w:val="22"/>
                <w:szCs w:val="22"/>
                <w:lang w:val="uk-UA" w:eastAsia="uk-UA"/>
              </w:rPr>
              <w:t>я</w:t>
            </w:r>
            <w:r w:rsidRPr="004A3C3F">
              <w:rPr>
                <w:i/>
                <w:color w:val="000000"/>
                <w:sz w:val="22"/>
                <w:szCs w:val="22"/>
                <w:lang w:eastAsia="uk-UA"/>
              </w:rPr>
              <w:t>кості</w:t>
            </w:r>
            <w:r w:rsidRPr="004A3C3F">
              <w:rPr>
                <w:i/>
                <w:color w:val="000000"/>
                <w:sz w:val="22"/>
                <w:szCs w:val="22"/>
                <w:lang w:val="uk-UA" w:eastAsia="uk-UA"/>
              </w:rPr>
              <w:t xml:space="preserve"> </w:t>
            </w:r>
            <w:r w:rsidRPr="004A3C3F">
              <w:rPr>
                <w:color w:val="000000"/>
                <w:sz w:val="22"/>
                <w:szCs w:val="22"/>
                <w:lang w:eastAsia="uk-UA"/>
              </w:rPr>
              <w:t>- збільшення переможців на 1</w:t>
            </w:r>
            <w:r w:rsidRPr="004A3C3F">
              <w:rPr>
                <w:color w:val="000000"/>
                <w:sz w:val="22"/>
                <w:szCs w:val="22"/>
                <w:lang w:val="uk-UA" w:eastAsia="uk-UA"/>
              </w:rPr>
              <w:t>0</w:t>
            </w:r>
            <w:r w:rsidRPr="004A3C3F">
              <w:rPr>
                <w:color w:val="000000"/>
                <w:sz w:val="22"/>
                <w:szCs w:val="22"/>
                <w:lang w:eastAsia="uk-UA"/>
              </w:rPr>
              <w:t xml:space="preserve"> осіб</w:t>
            </w:r>
          </w:p>
        </w:tc>
        <w:tc>
          <w:tcPr>
            <w:tcW w:w="1744" w:type="dxa"/>
            <w:tcBorders>
              <w:top w:val="single" w:sz="4" w:space="0" w:color="auto"/>
              <w:left w:val="single" w:sz="4" w:space="0" w:color="auto"/>
              <w:bottom w:val="single" w:sz="4" w:space="0" w:color="auto"/>
              <w:right w:val="single" w:sz="4" w:space="0" w:color="auto"/>
            </w:tcBorders>
          </w:tcPr>
          <w:p w:rsidR="00300801" w:rsidRPr="004A3C3F" w:rsidRDefault="00300801" w:rsidP="00181AF0">
            <w:pPr>
              <w:autoSpaceDE w:val="0"/>
              <w:autoSpaceDN w:val="0"/>
              <w:adjustRightInd w:val="0"/>
              <w:jc w:val="both"/>
              <w:rPr>
                <w:color w:val="000000"/>
                <w:lang w:eastAsia="uk-UA"/>
              </w:rPr>
            </w:pPr>
            <w:r w:rsidRPr="004A3C3F">
              <w:rPr>
                <w:color w:val="000000"/>
                <w:lang w:eastAsia="uk-UA"/>
              </w:rPr>
              <w:t>Метод</w:t>
            </w:r>
            <w:r w:rsidRPr="004A3C3F">
              <w:rPr>
                <w:color w:val="000000"/>
                <w:lang w:val="uk-UA" w:eastAsia="uk-UA"/>
              </w:rPr>
              <w:t xml:space="preserve">ичний </w:t>
            </w:r>
            <w:r w:rsidRPr="004A3C3F">
              <w:rPr>
                <w:color w:val="000000"/>
                <w:lang w:eastAsia="uk-UA"/>
              </w:rPr>
              <w:t>кабінет відділу освіти</w:t>
            </w:r>
          </w:p>
        </w:tc>
        <w:tc>
          <w:tcPr>
            <w:tcW w:w="1308" w:type="dxa"/>
            <w:tcBorders>
              <w:top w:val="single" w:sz="4" w:space="0" w:color="auto"/>
              <w:left w:val="single" w:sz="4" w:space="0" w:color="auto"/>
              <w:bottom w:val="single" w:sz="4" w:space="0" w:color="auto"/>
              <w:right w:val="single" w:sz="4" w:space="0" w:color="auto"/>
            </w:tcBorders>
          </w:tcPr>
          <w:p w:rsidR="00300801" w:rsidRPr="004A3C3F" w:rsidRDefault="00300801" w:rsidP="00181AF0">
            <w:pPr>
              <w:autoSpaceDE w:val="0"/>
              <w:autoSpaceDN w:val="0"/>
              <w:adjustRightInd w:val="0"/>
              <w:jc w:val="both"/>
              <w:rPr>
                <w:color w:val="000000"/>
                <w:lang w:eastAsia="uk-UA"/>
              </w:rPr>
            </w:pPr>
            <w:r w:rsidRPr="004A3C3F">
              <w:rPr>
                <w:color w:val="000000"/>
                <w:lang w:eastAsia="uk-UA"/>
              </w:rPr>
              <w:t>Міський бюджет</w:t>
            </w:r>
          </w:p>
        </w:tc>
        <w:tc>
          <w:tcPr>
            <w:tcW w:w="1121" w:type="dxa"/>
            <w:tcBorders>
              <w:top w:val="single" w:sz="4" w:space="0" w:color="auto"/>
              <w:left w:val="single" w:sz="4" w:space="0" w:color="auto"/>
              <w:bottom w:val="single" w:sz="4" w:space="0" w:color="auto"/>
              <w:right w:val="single" w:sz="4" w:space="0" w:color="auto"/>
            </w:tcBorders>
          </w:tcPr>
          <w:p w:rsidR="00300801" w:rsidRPr="004A3C3F" w:rsidRDefault="00300801" w:rsidP="00181AF0">
            <w:pPr>
              <w:autoSpaceDE w:val="0"/>
              <w:autoSpaceDN w:val="0"/>
              <w:adjustRightInd w:val="0"/>
              <w:jc w:val="both"/>
              <w:rPr>
                <w:bCs/>
                <w:color w:val="000000"/>
                <w:lang w:eastAsia="uk-UA"/>
              </w:rPr>
            </w:pPr>
            <w:r w:rsidRPr="004A3C3F">
              <w:rPr>
                <w:bCs/>
                <w:color w:val="000000"/>
                <w:lang w:val="uk-UA" w:eastAsia="uk-UA"/>
              </w:rPr>
              <w:t>4</w:t>
            </w:r>
            <w:r w:rsidRPr="004A3C3F">
              <w:rPr>
                <w:bCs/>
                <w:color w:val="000000"/>
                <w:lang w:eastAsia="uk-UA"/>
              </w:rPr>
              <w:t>0</w:t>
            </w:r>
            <w:r w:rsidRPr="004A3C3F">
              <w:rPr>
                <w:bCs/>
                <w:color w:val="000000"/>
                <w:lang w:val="uk-UA" w:eastAsia="uk-UA"/>
              </w:rPr>
              <w:t xml:space="preserve"> </w:t>
            </w:r>
            <w:r w:rsidRPr="004A3C3F">
              <w:rPr>
                <w:bCs/>
                <w:color w:val="000000"/>
                <w:lang w:eastAsia="uk-UA"/>
              </w:rPr>
              <w:t>000</w:t>
            </w:r>
          </w:p>
        </w:tc>
        <w:tc>
          <w:tcPr>
            <w:tcW w:w="2411" w:type="dxa"/>
            <w:tcBorders>
              <w:top w:val="single" w:sz="4" w:space="0" w:color="auto"/>
              <w:left w:val="single" w:sz="4" w:space="0" w:color="auto"/>
              <w:bottom w:val="single" w:sz="4" w:space="0" w:color="auto"/>
              <w:right w:val="single" w:sz="4" w:space="0" w:color="auto"/>
            </w:tcBorders>
          </w:tcPr>
          <w:p w:rsidR="00300801" w:rsidRPr="004A3C3F" w:rsidRDefault="00300801" w:rsidP="007A0822">
            <w:pPr>
              <w:autoSpaceDE w:val="0"/>
              <w:autoSpaceDN w:val="0"/>
              <w:adjustRightInd w:val="0"/>
              <w:jc w:val="both"/>
              <w:rPr>
                <w:color w:val="000000"/>
                <w:lang w:eastAsia="uk-UA"/>
              </w:rPr>
            </w:pPr>
            <w:r w:rsidRPr="004A3C3F">
              <w:rPr>
                <w:color w:val="000000"/>
                <w:lang w:eastAsia="uk-UA"/>
              </w:rPr>
              <w:t>Збільшення кількості</w:t>
            </w:r>
          </w:p>
          <w:p w:rsidR="00300801" w:rsidRPr="004A3C3F" w:rsidRDefault="00300801" w:rsidP="007A0822">
            <w:pPr>
              <w:autoSpaceDE w:val="0"/>
              <w:autoSpaceDN w:val="0"/>
              <w:adjustRightInd w:val="0"/>
              <w:jc w:val="both"/>
              <w:rPr>
                <w:color w:val="000000"/>
                <w:lang w:eastAsia="uk-UA"/>
              </w:rPr>
            </w:pPr>
            <w:r w:rsidRPr="004A3C3F">
              <w:rPr>
                <w:color w:val="000000"/>
                <w:lang w:eastAsia="uk-UA"/>
              </w:rPr>
              <w:t>обдарованих дітей</w:t>
            </w:r>
          </w:p>
        </w:tc>
      </w:tr>
      <w:tr w:rsidR="00300801" w:rsidRPr="004A3C3F" w:rsidTr="007A08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tblPrEx>
        <w:trPr>
          <w:trHeight w:val="2571"/>
        </w:trPr>
        <w:tc>
          <w:tcPr>
            <w:tcW w:w="437" w:type="dxa"/>
            <w:gridSpan w:val="3"/>
            <w:vMerge w:val="restart"/>
          </w:tcPr>
          <w:p w:rsidR="00300801" w:rsidRPr="004A3C3F" w:rsidRDefault="00300801" w:rsidP="00181AF0">
            <w:pPr>
              <w:jc w:val="both"/>
              <w:rPr>
                <w:rStyle w:val="FontStyle11"/>
                <w:sz w:val="24"/>
                <w:lang w:eastAsia="uk-UA"/>
              </w:rPr>
            </w:pPr>
            <w:r w:rsidRPr="004A3C3F">
              <w:rPr>
                <w:rStyle w:val="FontStyle11"/>
                <w:sz w:val="24"/>
                <w:lang w:eastAsia="uk-UA"/>
              </w:rPr>
              <w:t>2.</w:t>
            </w:r>
          </w:p>
        </w:tc>
        <w:tc>
          <w:tcPr>
            <w:tcW w:w="2568" w:type="dxa"/>
            <w:gridSpan w:val="2"/>
            <w:vMerge w:val="restart"/>
          </w:tcPr>
          <w:p w:rsidR="00300801" w:rsidRPr="004A3C3F" w:rsidRDefault="00300801" w:rsidP="00181AF0">
            <w:pPr>
              <w:autoSpaceDE w:val="0"/>
              <w:autoSpaceDN w:val="0"/>
              <w:adjustRightInd w:val="0"/>
              <w:jc w:val="both"/>
              <w:rPr>
                <w:b/>
                <w:i/>
              </w:rPr>
            </w:pPr>
            <w:r w:rsidRPr="004A3C3F">
              <w:rPr>
                <w:b/>
                <w:i/>
              </w:rPr>
              <w:t>Завдання 2</w:t>
            </w:r>
          </w:p>
          <w:p w:rsidR="00300801" w:rsidRPr="004A3C3F" w:rsidRDefault="00300801" w:rsidP="00181AF0">
            <w:pPr>
              <w:autoSpaceDE w:val="0"/>
              <w:autoSpaceDN w:val="0"/>
              <w:adjustRightInd w:val="0"/>
              <w:jc w:val="both"/>
            </w:pPr>
            <w:r w:rsidRPr="004A3C3F">
              <w:rPr>
                <w:b/>
              </w:rPr>
              <w:t>Військово- патріотичне виховання учнівської молоді</w:t>
            </w:r>
          </w:p>
          <w:p w:rsidR="00300801" w:rsidRPr="004A3C3F" w:rsidRDefault="00300801" w:rsidP="00181AF0">
            <w:pPr>
              <w:autoSpaceDE w:val="0"/>
              <w:autoSpaceDN w:val="0"/>
              <w:adjustRightInd w:val="0"/>
              <w:jc w:val="both"/>
              <w:rPr>
                <w:rStyle w:val="FontStyle11"/>
                <w:b w:val="0"/>
                <w:bCs/>
                <w:sz w:val="24"/>
              </w:rPr>
            </w:pPr>
          </w:p>
        </w:tc>
        <w:tc>
          <w:tcPr>
            <w:tcW w:w="2623" w:type="dxa"/>
            <w:gridSpan w:val="2"/>
          </w:tcPr>
          <w:p w:rsidR="00300801" w:rsidRPr="004A3C3F" w:rsidRDefault="00300801" w:rsidP="00181AF0">
            <w:pPr>
              <w:autoSpaceDE w:val="0"/>
              <w:autoSpaceDN w:val="0"/>
              <w:adjustRightInd w:val="0"/>
              <w:jc w:val="both"/>
              <w:rPr>
                <w:b/>
                <w:i/>
                <w:lang w:eastAsia="uk-UA"/>
              </w:rPr>
            </w:pPr>
            <w:r w:rsidRPr="004A3C3F">
              <w:rPr>
                <w:b/>
                <w:i/>
                <w:lang w:eastAsia="uk-UA"/>
              </w:rPr>
              <w:t>Захід 1</w:t>
            </w:r>
          </w:p>
          <w:p w:rsidR="00300801" w:rsidRPr="004A3C3F" w:rsidRDefault="00300801" w:rsidP="00181AF0">
            <w:pPr>
              <w:autoSpaceDE w:val="0"/>
              <w:autoSpaceDN w:val="0"/>
              <w:adjustRightInd w:val="0"/>
              <w:jc w:val="both"/>
              <w:rPr>
                <w:lang w:eastAsia="uk-UA"/>
              </w:rPr>
            </w:pPr>
            <w:r w:rsidRPr="004A3C3F">
              <w:rPr>
                <w:lang w:eastAsia="uk-UA"/>
              </w:rPr>
              <w:t>Участь школярів  ЗНЗ у</w:t>
            </w:r>
            <w:r w:rsidRPr="004A3C3F">
              <w:rPr>
                <w:lang w:val="uk-UA" w:eastAsia="uk-UA"/>
              </w:rPr>
              <w:t xml:space="preserve"> </w:t>
            </w:r>
            <w:r w:rsidRPr="004A3C3F">
              <w:rPr>
                <w:lang w:eastAsia="uk-UA"/>
              </w:rPr>
              <w:t>проведенні навчально- польових зборів та  в І етапі Всеукраїнської дитячо- юнацької  військово</w:t>
            </w:r>
            <w:r w:rsidRPr="004A3C3F">
              <w:rPr>
                <w:lang w:val="uk-UA" w:eastAsia="uk-UA"/>
              </w:rPr>
              <w:t>-</w:t>
            </w:r>
            <w:r w:rsidRPr="004A3C3F">
              <w:rPr>
                <w:lang w:eastAsia="uk-UA"/>
              </w:rPr>
              <w:t xml:space="preserve">патріотичної гри </w:t>
            </w:r>
          </w:p>
          <w:p w:rsidR="00300801" w:rsidRPr="004A3C3F" w:rsidRDefault="00300801" w:rsidP="00181AF0">
            <w:pPr>
              <w:autoSpaceDE w:val="0"/>
              <w:autoSpaceDN w:val="0"/>
              <w:adjustRightInd w:val="0"/>
              <w:jc w:val="both"/>
              <w:rPr>
                <w:rStyle w:val="FontStyle11"/>
                <w:b w:val="0"/>
                <w:sz w:val="24"/>
                <w:lang w:val="uk-UA" w:eastAsia="uk-UA"/>
              </w:rPr>
            </w:pPr>
            <w:r w:rsidRPr="004A3C3F">
              <w:rPr>
                <w:lang w:eastAsia="uk-UA"/>
              </w:rPr>
              <w:t>« Джура»</w:t>
            </w:r>
          </w:p>
        </w:tc>
        <w:tc>
          <w:tcPr>
            <w:tcW w:w="3239" w:type="dxa"/>
          </w:tcPr>
          <w:p w:rsidR="00300801" w:rsidRPr="004A3C3F" w:rsidRDefault="00300801" w:rsidP="00181AF0">
            <w:pPr>
              <w:autoSpaceDE w:val="0"/>
              <w:autoSpaceDN w:val="0"/>
              <w:adjustRightInd w:val="0"/>
              <w:jc w:val="both"/>
              <w:rPr>
                <w:color w:val="000000"/>
                <w:lang w:eastAsia="uk-UA"/>
              </w:rPr>
            </w:pPr>
            <w:r w:rsidRPr="004A3C3F">
              <w:rPr>
                <w:i/>
                <w:color w:val="000000"/>
                <w:sz w:val="22"/>
                <w:szCs w:val="22"/>
                <w:lang w:val="uk-UA" w:eastAsia="uk-UA"/>
              </w:rPr>
              <w:t>з</w:t>
            </w:r>
            <w:r w:rsidRPr="004A3C3F">
              <w:rPr>
                <w:i/>
                <w:color w:val="000000"/>
                <w:sz w:val="22"/>
                <w:szCs w:val="22"/>
                <w:lang w:eastAsia="uk-UA"/>
              </w:rPr>
              <w:t>атрат</w:t>
            </w:r>
            <w:r w:rsidRPr="004A3C3F">
              <w:rPr>
                <w:color w:val="000000"/>
                <w:sz w:val="22"/>
                <w:szCs w:val="22"/>
                <w:lang w:eastAsia="uk-UA"/>
              </w:rPr>
              <w:t xml:space="preserve"> - виділено коштів-</w:t>
            </w:r>
          </w:p>
          <w:p w:rsidR="00300801" w:rsidRPr="004A3C3F" w:rsidRDefault="00300801" w:rsidP="00181AF0">
            <w:pPr>
              <w:autoSpaceDE w:val="0"/>
              <w:autoSpaceDN w:val="0"/>
              <w:adjustRightInd w:val="0"/>
              <w:jc w:val="both"/>
              <w:rPr>
                <w:color w:val="000000"/>
                <w:lang w:eastAsia="uk-UA"/>
              </w:rPr>
            </w:pPr>
            <w:r w:rsidRPr="004A3C3F">
              <w:rPr>
                <w:color w:val="000000"/>
                <w:sz w:val="22"/>
                <w:szCs w:val="22"/>
                <w:lang w:val="uk-UA" w:eastAsia="uk-UA"/>
              </w:rPr>
              <w:t>2</w:t>
            </w:r>
            <w:r w:rsidRPr="004A3C3F">
              <w:rPr>
                <w:color w:val="000000"/>
                <w:sz w:val="22"/>
                <w:szCs w:val="22"/>
                <w:lang w:eastAsia="uk-UA"/>
              </w:rPr>
              <w:t>000 грн.</w:t>
            </w:r>
          </w:p>
          <w:p w:rsidR="00300801" w:rsidRPr="004A3C3F" w:rsidRDefault="00300801" w:rsidP="00181AF0">
            <w:pPr>
              <w:autoSpaceDE w:val="0"/>
              <w:autoSpaceDN w:val="0"/>
              <w:adjustRightInd w:val="0"/>
              <w:jc w:val="both"/>
              <w:rPr>
                <w:color w:val="000000"/>
                <w:lang w:eastAsia="uk-UA"/>
              </w:rPr>
            </w:pPr>
            <w:r w:rsidRPr="004A3C3F">
              <w:rPr>
                <w:i/>
                <w:color w:val="000000"/>
                <w:sz w:val="22"/>
                <w:szCs w:val="22"/>
                <w:lang w:eastAsia="uk-UA"/>
              </w:rPr>
              <w:t>продукту</w:t>
            </w:r>
            <w:r w:rsidRPr="004A3C3F">
              <w:rPr>
                <w:color w:val="000000"/>
                <w:sz w:val="22"/>
                <w:szCs w:val="22"/>
                <w:lang w:eastAsia="uk-UA"/>
              </w:rPr>
              <w:t xml:space="preserve"> – к-сть учнів 75осіб</w:t>
            </w:r>
          </w:p>
          <w:p w:rsidR="00300801" w:rsidRPr="004A3C3F" w:rsidRDefault="00300801" w:rsidP="00181AF0">
            <w:pPr>
              <w:autoSpaceDE w:val="0"/>
              <w:autoSpaceDN w:val="0"/>
              <w:adjustRightInd w:val="0"/>
              <w:jc w:val="both"/>
              <w:rPr>
                <w:color w:val="000000"/>
                <w:lang w:eastAsia="uk-UA"/>
              </w:rPr>
            </w:pPr>
            <w:r w:rsidRPr="004A3C3F">
              <w:rPr>
                <w:i/>
                <w:color w:val="000000"/>
                <w:sz w:val="22"/>
                <w:szCs w:val="22"/>
                <w:lang w:eastAsia="uk-UA"/>
              </w:rPr>
              <w:t>ефективності</w:t>
            </w:r>
            <w:r w:rsidRPr="004A3C3F">
              <w:rPr>
                <w:color w:val="000000"/>
                <w:sz w:val="22"/>
                <w:szCs w:val="22"/>
                <w:lang w:eastAsia="uk-UA"/>
              </w:rPr>
              <w:t xml:space="preserve"> - на одного учня</w:t>
            </w:r>
            <w:r w:rsidRPr="004A3C3F">
              <w:rPr>
                <w:color w:val="000000"/>
                <w:sz w:val="22"/>
                <w:szCs w:val="22"/>
                <w:lang w:val="uk-UA" w:eastAsia="uk-UA"/>
              </w:rPr>
              <w:t xml:space="preserve"> </w:t>
            </w:r>
            <w:r w:rsidRPr="004A3C3F">
              <w:rPr>
                <w:color w:val="000000"/>
                <w:sz w:val="22"/>
                <w:szCs w:val="22"/>
                <w:lang w:eastAsia="uk-UA"/>
              </w:rPr>
              <w:t xml:space="preserve">- </w:t>
            </w:r>
            <w:r w:rsidRPr="004A3C3F">
              <w:rPr>
                <w:color w:val="000000"/>
                <w:sz w:val="22"/>
                <w:szCs w:val="22"/>
                <w:lang w:val="uk-UA" w:eastAsia="uk-UA"/>
              </w:rPr>
              <w:t>26,66</w:t>
            </w:r>
            <w:r w:rsidRPr="004A3C3F">
              <w:rPr>
                <w:color w:val="000000"/>
                <w:sz w:val="22"/>
                <w:szCs w:val="22"/>
                <w:lang w:eastAsia="uk-UA"/>
              </w:rPr>
              <w:t xml:space="preserve"> грн.</w:t>
            </w:r>
          </w:p>
          <w:p w:rsidR="00300801" w:rsidRPr="004A3C3F" w:rsidRDefault="00300801" w:rsidP="00181AF0">
            <w:pPr>
              <w:autoSpaceDE w:val="0"/>
              <w:autoSpaceDN w:val="0"/>
              <w:adjustRightInd w:val="0"/>
              <w:jc w:val="both"/>
              <w:rPr>
                <w:rStyle w:val="FontStyle11"/>
                <w:b w:val="0"/>
                <w:bCs/>
                <w:color w:val="000000"/>
                <w:szCs w:val="22"/>
                <w:lang w:eastAsia="uk-UA"/>
              </w:rPr>
            </w:pPr>
            <w:r w:rsidRPr="004A3C3F">
              <w:rPr>
                <w:i/>
                <w:color w:val="000000"/>
                <w:sz w:val="22"/>
                <w:szCs w:val="22"/>
                <w:lang w:val="uk-UA" w:eastAsia="uk-UA"/>
              </w:rPr>
              <w:t>я</w:t>
            </w:r>
            <w:r w:rsidRPr="004A3C3F">
              <w:rPr>
                <w:i/>
                <w:color w:val="000000"/>
                <w:sz w:val="22"/>
                <w:szCs w:val="22"/>
                <w:lang w:eastAsia="uk-UA"/>
              </w:rPr>
              <w:t>кості</w:t>
            </w:r>
            <w:r w:rsidRPr="004A3C3F">
              <w:rPr>
                <w:color w:val="000000"/>
                <w:sz w:val="22"/>
                <w:szCs w:val="22"/>
                <w:lang w:val="uk-UA" w:eastAsia="uk-UA"/>
              </w:rPr>
              <w:t xml:space="preserve"> </w:t>
            </w:r>
            <w:r w:rsidRPr="004A3C3F">
              <w:rPr>
                <w:color w:val="000000"/>
                <w:sz w:val="22"/>
                <w:szCs w:val="22"/>
                <w:lang w:eastAsia="uk-UA"/>
              </w:rPr>
              <w:t>-</w:t>
            </w:r>
            <w:r w:rsidRPr="004A3C3F">
              <w:rPr>
                <w:color w:val="000000"/>
                <w:sz w:val="22"/>
                <w:szCs w:val="22"/>
                <w:lang w:val="uk-UA" w:eastAsia="uk-UA"/>
              </w:rPr>
              <w:t xml:space="preserve"> </w:t>
            </w:r>
            <w:r w:rsidRPr="004A3C3F">
              <w:rPr>
                <w:color w:val="000000"/>
                <w:sz w:val="22"/>
                <w:szCs w:val="22"/>
                <w:lang w:eastAsia="uk-UA"/>
              </w:rPr>
              <w:t>збільшення переможців на 5 осіб</w:t>
            </w:r>
          </w:p>
        </w:tc>
        <w:tc>
          <w:tcPr>
            <w:tcW w:w="1744" w:type="dxa"/>
          </w:tcPr>
          <w:p w:rsidR="00300801" w:rsidRPr="004A3C3F" w:rsidRDefault="00300801" w:rsidP="00181AF0">
            <w:pPr>
              <w:jc w:val="both"/>
              <w:rPr>
                <w:rStyle w:val="FontStyle11"/>
                <w:sz w:val="24"/>
                <w:lang w:eastAsia="uk-UA"/>
              </w:rPr>
            </w:pPr>
            <w:r w:rsidRPr="004A3C3F">
              <w:rPr>
                <w:color w:val="000000"/>
                <w:lang w:eastAsia="uk-UA"/>
              </w:rPr>
              <w:t>Методичний кабінет відділу освіти</w:t>
            </w:r>
          </w:p>
        </w:tc>
        <w:tc>
          <w:tcPr>
            <w:tcW w:w="1308" w:type="dxa"/>
          </w:tcPr>
          <w:p w:rsidR="00300801" w:rsidRPr="004A3C3F" w:rsidRDefault="00300801" w:rsidP="00181AF0">
            <w:pPr>
              <w:jc w:val="both"/>
              <w:rPr>
                <w:rStyle w:val="FontStyle11"/>
                <w:sz w:val="24"/>
                <w:lang w:eastAsia="uk-UA"/>
              </w:rPr>
            </w:pPr>
            <w:r w:rsidRPr="004A3C3F">
              <w:rPr>
                <w:color w:val="000000"/>
                <w:lang w:eastAsia="uk-UA"/>
              </w:rPr>
              <w:t>Міський бюджет</w:t>
            </w:r>
          </w:p>
        </w:tc>
        <w:tc>
          <w:tcPr>
            <w:tcW w:w="1121" w:type="dxa"/>
          </w:tcPr>
          <w:p w:rsidR="00300801" w:rsidRPr="004A3C3F" w:rsidRDefault="00300801" w:rsidP="00181AF0">
            <w:pPr>
              <w:jc w:val="both"/>
              <w:rPr>
                <w:rStyle w:val="FontStyle11"/>
                <w:sz w:val="24"/>
                <w:lang w:eastAsia="uk-UA"/>
              </w:rPr>
            </w:pPr>
            <w:r w:rsidRPr="004A3C3F">
              <w:rPr>
                <w:lang w:val="uk-UA"/>
              </w:rPr>
              <w:t xml:space="preserve">2 </w:t>
            </w:r>
            <w:r w:rsidRPr="004A3C3F">
              <w:t>000</w:t>
            </w:r>
          </w:p>
        </w:tc>
        <w:tc>
          <w:tcPr>
            <w:tcW w:w="2411" w:type="dxa"/>
          </w:tcPr>
          <w:p w:rsidR="00300801" w:rsidRPr="004A3C3F" w:rsidRDefault="00300801" w:rsidP="007A0822">
            <w:pPr>
              <w:autoSpaceDE w:val="0"/>
              <w:autoSpaceDN w:val="0"/>
              <w:adjustRightInd w:val="0"/>
              <w:jc w:val="both"/>
              <w:rPr>
                <w:lang w:eastAsia="uk-UA"/>
              </w:rPr>
            </w:pPr>
            <w:r w:rsidRPr="004A3C3F">
              <w:rPr>
                <w:lang w:eastAsia="uk-UA"/>
              </w:rPr>
              <w:t>Збільшити залучення школярів для  участі у дитячо- юнацькій  військово- патріотичній грі</w:t>
            </w:r>
          </w:p>
          <w:p w:rsidR="00300801" w:rsidRPr="004A3C3F" w:rsidRDefault="00300801" w:rsidP="007A0822">
            <w:pPr>
              <w:jc w:val="both"/>
              <w:rPr>
                <w:rStyle w:val="FontStyle11"/>
                <w:sz w:val="24"/>
                <w:lang w:eastAsia="uk-UA"/>
              </w:rPr>
            </w:pPr>
            <w:r w:rsidRPr="004A3C3F">
              <w:rPr>
                <w:lang w:eastAsia="uk-UA"/>
              </w:rPr>
              <w:t xml:space="preserve"> « Джура»</w:t>
            </w:r>
          </w:p>
        </w:tc>
      </w:tr>
      <w:tr w:rsidR="00300801" w:rsidRPr="004A3C3F" w:rsidTr="007A08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tblPrEx>
        <w:trPr>
          <w:trHeight w:val="173"/>
        </w:trPr>
        <w:tc>
          <w:tcPr>
            <w:tcW w:w="437" w:type="dxa"/>
            <w:gridSpan w:val="3"/>
            <w:vMerge/>
          </w:tcPr>
          <w:p w:rsidR="00300801" w:rsidRPr="004A3C3F" w:rsidRDefault="00300801" w:rsidP="00181AF0">
            <w:pPr>
              <w:jc w:val="both"/>
              <w:rPr>
                <w:rStyle w:val="FontStyle11"/>
                <w:sz w:val="24"/>
                <w:lang w:eastAsia="uk-UA"/>
              </w:rPr>
            </w:pPr>
          </w:p>
        </w:tc>
        <w:tc>
          <w:tcPr>
            <w:tcW w:w="2568" w:type="dxa"/>
            <w:gridSpan w:val="2"/>
            <w:vMerge/>
          </w:tcPr>
          <w:p w:rsidR="00300801" w:rsidRPr="004A3C3F" w:rsidRDefault="00300801" w:rsidP="00181AF0">
            <w:pPr>
              <w:autoSpaceDE w:val="0"/>
              <w:autoSpaceDN w:val="0"/>
              <w:adjustRightInd w:val="0"/>
              <w:jc w:val="both"/>
              <w:rPr>
                <w:rStyle w:val="FontStyle11"/>
                <w:sz w:val="24"/>
                <w:lang w:eastAsia="uk-UA"/>
              </w:rPr>
            </w:pPr>
          </w:p>
        </w:tc>
        <w:tc>
          <w:tcPr>
            <w:tcW w:w="2623" w:type="dxa"/>
            <w:gridSpan w:val="2"/>
          </w:tcPr>
          <w:p w:rsidR="00300801" w:rsidRPr="004A3C3F" w:rsidRDefault="00300801" w:rsidP="00181AF0">
            <w:pPr>
              <w:jc w:val="both"/>
              <w:rPr>
                <w:rStyle w:val="FontStyle11"/>
                <w:i/>
                <w:sz w:val="24"/>
                <w:lang w:eastAsia="uk-UA"/>
              </w:rPr>
            </w:pPr>
            <w:r w:rsidRPr="004A3C3F">
              <w:rPr>
                <w:rStyle w:val="FontStyle11"/>
                <w:i/>
                <w:sz w:val="24"/>
                <w:lang w:eastAsia="uk-UA"/>
              </w:rPr>
              <w:t>Захід 2</w:t>
            </w:r>
          </w:p>
          <w:p w:rsidR="00300801" w:rsidRPr="004A3C3F" w:rsidRDefault="00300801" w:rsidP="00181AF0">
            <w:pPr>
              <w:autoSpaceDE w:val="0"/>
              <w:autoSpaceDN w:val="0"/>
              <w:adjustRightInd w:val="0"/>
              <w:jc w:val="both"/>
              <w:rPr>
                <w:lang w:eastAsia="uk-UA"/>
              </w:rPr>
            </w:pPr>
            <w:r w:rsidRPr="004A3C3F">
              <w:rPr>
                <w:lang w:eastAsia="uk-UA"/>
              </w:rPr>
              <w:t>Участь школярів  ЗНЗ у</w:t>
            </w:r>
            <w:r w:rsidRPr="004A3C3F">
              <w:rPr>
                <w:lang w:val="uk-UA" w:eastAsia="uk-UA"/>
              </w:rPr>
              <w:t xml:space="preserve"> </w:t>
            </w:r>
            <w:r w:rsidRPr="004A3C3F">
              <w:rPr>
                <w:lang w:eastAsia="uk-UA"/>
              </w:rPr>
              <w:t xml:space="preserve">ІІ етапі Всеукраїнської дитячо - юнацької військово-патріотичної гри </w:t>
            </w:r>
          </w:p>
          <w:p w:rsidR="00300801" w:rsidRPr="004A3C3F" w:rsidRDefault="00300801" w:rsidP="00181AF0">
            <w:pPr>
              <w:autoSpaceDE w:val="0"/>
              <w:autoSpaceDN w:val="0"/>
              <w:adjustRightInd w:val="0"/>
              <w:jc w:val="both"/>
              <w:rPr>
                <w:rStyle w:val="FontStyle11"/>
                <w:b w:val="0"/>
                <w:sz w:val="24"/>
                <w:lang w:val="uk-UA" w:eastAsia="uk-UA"/>
              </w:rPr>
            </w:pPr>
            <w:r w:rsidRPr="004A3C3F">
              <w:rPr>
                <w:lang w:eastAsia="uk-UA"/>
              </w:rPr>
              <w:t>« Джура»</w:t>
            </w:r>
          </w:p>
        </w:tc>
        <w:tc>
          <w:tcPr>
            <w:tcW w:w="3239" w:type="dxa"/>
          </w:tcPr>
          <w:p w:rsidR="00300801" w:rsidRPr="004A3C3F" w:rsidRDefault="00300801" w:rsidP="00181AF0">
            <w:pPr>
              <w:autoSpaceDE w:val="0"/>
              <w:autoSpaceDN w:val="0"/>
              <w:adjustRightInd w:val="0"/>
              <w:jc w:val="both"/>
              <w:rPr>
                <w:color w:val="000000"/>
                <w:lang w:eastAsia="uk-UA"/>
              </w:rPr>
            </w:pPr>
            <w:r w:rsidRPr="004A3C3F">
              <w:rPr>
                <w:i/>
                <w:color w:val="000000"/>
                <w:sz w:val="22"/>
                <w:szCs w:val="22"/>
                <w:lang w:val="uk-UA" w:eastAsia="uk-UA"/>
              </w:rPr>
              <w:t>з</w:t>
            </w:r>
            <w:r w:rsidRPr="004A3C3F">
              <w:rPr>
                <w:i/>
                <w:color w:val="000000"/>
                <w:sz w:val="22"/>
                <w:szCs w:val="22"/>
                <w:lang w:eastAsia="uk-UA"/>
              </w:rPr>
              <w:t>атрат</w:t>
            </w:r>
            <w:r w:rsidRPr="004A3C3F">
              <w:rPr>
                <w:color w:val="000000"/>
                <w:sz w:val="22"/>
                <w:szCs w:val="22"/>
                <w:lang w:eastAsia="uk-UA"/>
              </w:rPr>
              <w:t xml:space="preserve"> - виділено коштів-</w:t>
            </w:r>
          </w:p>
          <w:p w:rsidR="00300801" w:rsidRPr="004A3C3F" w:rsidRDefault="00300801" w:rsidP="00181AF0">
            <w:pPr>
              <w:autoSpaceDE w:val="0"/>
              <w:autoSpaceDN w:val="0"/>
              <w:adjustRightInd w:val="0"/>
              <w:jc w:val="both"/>
              <w:rPr>
                <w:color w:val="000000"/>
                <w:lang w:eastAsia="uk-UA"/>
              </w:rPr>
            </w:pPr>
            <w:r w:rsidRPr="004A3C3F">
              <w:rPr>
                <w:color w:val="000000"/>
                <w:sz w:val="22"/>
                <w:szCs w:val="22"/>
                <w:lang w:val="uk-UA" w:eastAsia="uk-UA"/>
              </w:rPr>
              <w:t>10</w:t>
            </w:r>
            <w:r w:rsidRPr="004A3C3F">
              <w:rPr>
                <w:color w:val="000000"/>
                <w:sz w:val="22"/>
                <w:szCs w:val="22"/>
                <w:lang w:eastAsia="uk-UA"/>
              </w:rPr>
              <w:t xml:space="preserve"> 000 грн.</w:t>
            </w:r>
          </w:p>
          <w:p w:rsidR="00300801" w:rsidRPr="004A3C3F" w:rsidRDefault="00300801" w:rsidP="00181AF0">
            <w:pPr>
              <w:autoSpaceDE w:val="0"/>
              <w:autoSpaceDN w:val="0"/>
              <w:adjustRightInd w:val="0"/>
              <w:jc w:val="both"/>
              <w:rPr>
                <w:color w:val="000000"/>
                <w:lang w:eastAsia="uk-UA"/>
              </w:rPr>
            </w:pPr>
            <w:r w:rsidRPr="004A3C3F">
              <w:rPr>
                <w:i/>
                <w:color w:val="000000"/>
                <w:sz w:val="22"/>
                <w:szCs w:val="22"/>
                <w:lang w:eastAsia="uk-UA"/>
              </w:rPr>
              <w:t>продукту</w:t>
            </w:r>
            <w:r w:rsidRPr="004A3C3F">
              <w:rPr>
                <w:color w:val="000000"/>
                <w:sz w:val="22"/>
                <w:szCs w:val="22"/>
                <w:lang w:eastAsia="uk-UA"/>
              </w:rPr>
              <w:t xml:space="preserve"> – к-сть учнів 1</w:t>
            </w:r>
            <w:r w:rsidRPr="004A3C3F">
              <w:rPr>
                <w:color w:val="000000"/>
                <w:sz w:val="22"/>
                <w:szCs w:val="22"/>
                <w:lang w:val="uk-UA" w:eastAsia="uk-UA"/>
              </w:rPr>
              <w:t xml:space="preserve">8 </w:t>
            </w:r>
            <w:r w:rsidRPr="004A3C3F">
              <w:rPr>
                <w:color w:val="000000"/>
                <w:sz w:val="22"/>
                <w:szCs w:val="22"/>
                <w:lang w:eastAsia="uk-UA"/>
              </w:rPr>
              <w:t>осіб</w:t>
            </w:r>
          </w:p>
          <w:p w:rsidR="00300801" w:rsidRPr="004A3C3F" w:rsidRDefault="00300801" w:rsidP="00181AF0">
            <w:pPr>
              <w:autoSpaceDE w:val="0"/>
              <w:autoSpaceDN w:val="0"/>
              <w:adjustRightInd w:val="0"/>
              <w:jc w:val="both"/>
              <w:rPr>
                <w:color w:val="000000"/>
                <w:lang w:eastAsia="uk-UA"/>
              </w:rPr>
            </w:pPr>
            <w:r w:rsidRPr="004A3C3F">
              <w:rPr>
                <w:i/>
                <w:color w:val="000000"/>
                <w:sz w:val="22"/>
                <w:szCs w:val="22"/>
                <w:lang w:eastAsia="uk-UA"/>
              </w:rPr>
              <w:t>ефективності</w:t>
            </w:r>
            <w:r w:rsidRPr="004A3C3F">
              <w:rPr>
                <w:color w:val="000000"/>
                <w:sz w:val="22"/>
                <w:szCs w:val="22"/>
                <w:lang w:eastAsia="uk-UA"/>
              </w:rPr>
              <w:t xml:space="preserve"> - на одного учня</w:t>
            </w:r>
            <w:r w:rsidRPr="004A3C3F">
              <w:rPr>
                <w:color w:val="000000"/>
                <w:sz w:val="22"/>
                <w:szCs w:val="22"/>
                <w:lang w:val="uk-UA" w:eastAsia="uk-UA"/>
              </w:rPr>
              <w:t xml:space="preserve"> </w:t>
            </w:r>
            <w:r w:rsidRPr="004A3C3F">
              <w:rPr>
                <w:color w:val="000000"/>
                <w:sz w:val="22"/>
                <w:szCs w:val="22"/>
                <w:lang w:eastAsia="uk-UA"/>
              </w:rPr>
              <w:t xml:space="preserve"> 5</w:t>
            </w:r>
            <w:r w:rsidRPr="004A3C3F">
              <w:rPr>
                <w:color w:val="000000"/>
                <w:sz w:val="22"/>
                <w:szCs w:val="22"/>
                <w:lang w:val="uk-UA" w:eastAsia="uk-UA"/>
              </w:rPr>
              <w:t>55</w:t>
            </w:r>
            <w:r w:rsidRPr="004A3C3F">
              <w:rPr>
                <w:color w:val="000000"/>
                <w:sz w:val="22"/>
                <w:szCs w:val="22"/>
                <w:lang w:eastAsia="uk-UA"/>
              </w:rPr>
              <w:t>,5</w:t>
            </w:r>
            <w:r w:rsidRPr="004A3C3F">
              <w:rPr>
                <w:color w:val="000000"/>
                <w:sz w:val="22"/>
                <w:szCs w:val="22"/>
                <w:lang w:val="uk-UA" w:eastAsia="uk-UA"/>
              </w:rPr>
              <w:t>5</w:t>
            </w:r>
            <w:r w:rsidRPr="004A3C3F">
              <w:rPr>
                <w:color w:val="000000"/>
                <w:sz w:val="22"/>
                <w:szCs w:val="22"/>
                <w:lang w:eastAsia="uk-UA"/>
              </w:rPr>
              <w:t xml:space="preserve"> грн.</w:t>
            </w:r>
          </w:p>
          <w:p w:rsidR="00300801" w:rsidRPr="004A3C3F" w:rsidRDefault="00300801" w:rsidP="00181AF0">
            <w:pPr>
              <w:autoSpaceDE w:val="0"/>
              <w:autoSpaceDN w:val="0"/>
              <w:adjustRightInd w:val="0"/>
              <w:jc w:val="both"/>
              <w:rPr>
                <w:rStyle w:val="FontStyle11"/>
                <w:b w:val="0"/>
                <w:color w:val="000000"/>
                <w:szCs w:val="22"/>
                <w:lang w:val="uk-UA" w:eastAsia="uk-UA"/>
              </w:rPr>
            </w:pPr>
            <w:r w:rsidRPr="004A3C3F">
              <w:rPr>
                <w:i/>
                <w:color w:val="000000"/>
                <w:sz w:val="22"/>
                <w:szCs w:val="22"/>
                <w:lang w:val="uk-UA" w:eastAsia="uk-UA"/>
              </w:rPr>
              <w:t>я</w:t>
            </w:r>
            <w:r w:rsidRPr="004A3C3F">
              <w:rPr>
                <w:i/>
                <w:color w:val="000000"/>
                <w:sz w:val="22"/>
                <w:szCs w:val="22"/>
                <w:lang w:eastAsia="uk-UA"/>
              </w:rPr>
              <w:t>кості</w:t>
            </w:r>
            <w:r w:rsidRPr="004A3C3F">
              <w:rPr>
                <w:color w:val="000000"/>
                <w:sz w:val="22"/>
                <w:szCs w:val="22"/>
                <w:lang w:val="uk-UA" w:eastAsia="uk-UA"/>
              </w:rPr>
              <w:t xml:space="preserve"> </w:t>
            </w:r>
            <w:r w:rsidRPr="004A3C3F">
              <w:rPr>
                <w:color w:val="000000"/>
                <w:sz w:val="22"/>
                <w:szCs w:val="22"/>
                <w:lang w:eastAsia="uk-UA"/>
              </w:rPr>
              <w:t>-</w:t>
            </w:r>
            <w:r w:rsidRPr="004A3C3F">
              <w:rPr>
                <w:color w:val="000000"/>
                <w:sz w:val="22"/>
                <w:szCs w:val="22"/>
                <w:lang w:val="uk-UA" w:eastAsia="uk-UA"/>
              </w:rPr>
              <w:t xml:space="preserve"> </w:t>
            </w:r>
            <w:r w:rsidRPr="004A3C3F">
              <w:rPr>
                <w:color w:val="000000"/>
                <w:sz w:val="22"/>
                <w:szCs w:val="22"/>
                <w:lang w:eastAsia="uk-UA"/>
              </w:rPr>
              <w:t>збільшення переможців на 3 особи</w:t>
            </w:r>
          </w:p>
        </w:tc>
        <w:tc>
          <w:tcPr>
            <w:tcW w:w="1744" w:type="dxa"/>
          </w:tcPr>
          <w:p w:rsidR="00300801" w:rsidRPr="004A3C3F" w:rsidRDefault="00300801" w:rsidP="00181AF0">
            <w:pPr>
              <w:autoSpaceDE w:val="0"/>
              <w:autoSpaceDN w:val="0"/>
              <w:adjustRightInd w:val="0"/>
              <w:jc w:val="both"/>
              <w:rPr>
                <w:color w:val="000000"/>
                <w:lang w:eastAsia="uk-UA"/>
              </w:rPr>
            </w:pPr>
            <w:r w:rsidRPr="004A3C3F">
              <w:rPr>
                <w:color w:val="000000"/>
                <w:lang w:eastAsia="uk-UA"/>
              </w:rPr>
              <w:t>Методичний кабінет відділу освіти</w:t>
            </w:r>
          </w:p>
          <w:p w:rsidR="00300801" w:rsidRPr="004A3C3F" w:rsidRDefault="00300801" w:rsidP="00181AF0">
            <w:pPr>
              <w:jc w:val="both"/>
              <w:rPr>
                <w:rStyle w:val="FontStyle11"/>
                <w:sz w:val="24"/>
                <w:lang w:eastAsia="uk-UA"/>
              </w:rPr>
            </w:pPr>
          </w:p>
        </w:tc>
        <w:tc>
          <w:tcPr>
            <w:tcW w:w="1308" w:type="dxa"/>
            <w:tcBorders>
              <w:right w:val="nil"/>
            </w:tcBorders>
          </w:tcPr>
          <w:p w:rsidR="00300801" w:rsidRPr="004A3C3F" w:rsidRDefault="00300801" w:rsidP="00181AF0">
            <w:pPr>
              <w:autoSpaceDE w:val="0"/>
              <w:autoSpaceDN w:val="0"/>
              <w:adjustRightInd w:val="0"/>
              <w:jc w:val="both"/>
              <w:rPr>
                <w:color w:val="000000"/>
                <w:lang w:eastAsia="uk-UA"/>
              </w:rPr>
            </w:pPr>
            <w:r w:rsidRPr="004A3C3F">
              <w:rPr>
                <w:color w:val="000000"/>
                <w:lang w:eastAsia="uk-UA"/>
              </w:rPr>
              <w:t>Міський бюджет</w:t>
            </w:r>
          </w:p>
          <w:p w:rsidR="00300801" w:rsidRPr="004A3C3F" w:rsidRDefault="00300801" w:rsidP="00181AF0">
            <w:pPr>
              <w:jc w:val="both"/>
              <w:rPr>
                <w:rStyle w:val="FontStyle11"/>
                <w:sz w:val="24"/>
                <w:lang w:eastAsia="uk-UA"/>
              </w:rPr>
            </w:pPr>
          </w:p>
        </w:tc>
        <w:tc>
          <w:tcPr>
            <w:tcW w:w="1121" w:type="dxa"/>
          </w:tcPr>
          <w:p w:rsidR="00300801" w:rsidRPr="004A3C3F" w:rsidRDefault="00300801" w:rsidP="00181AF0">
            <w:pPr>
              <w:jc w:val="both"/>
              <w:rPr>
                <w:rStyle w:val="FontStyle11"/>
                <w:b w:val="0"/>
                <w:sz w:val="24"/>
                <w:lang w:val="uk-UA" w:eastAsia="uk-UA"/>
              </w:rPr>
            </w:pPr>
            <w:r w:rsidRPr="004A3C3F">
              <w:rPr>
                <w:rStyle w:val="FontStyle11"/>
                <w:b w:val="0"/>
                <w:sz w:val="24"/>
                <w:lang w:val="uk-UA" w:eastAsia="uk-UA"/>
              </w:rPr>
              <w:t>10 000</w:t>
            </w:r>
          </w:p>
        </w:tc>
        <w:tc>
          <w:tcPr>
            <w:tcW w:w="2411" w:type="dxa"/>
          </w:tcPr>
          <w:p w:rsidR="00300801" w:rsidRPr="004A3C3F" w:rsidRDefault="00300801" w:rsidP="007A0822">
            <w:pPr>
              <w:autoSpaceDE w:val="0"/>
              <w:autoSpaceDN w:val="0"/>
              <w:adjustRightInd w:val="0"/>
              <w:jc w:val="both"/>
              <w:rPr>
                <w:lang w:eastAsia="uk-UA"/>
              </w:rPr>
            </w:pPr>
            <w:r w:rsidRPr="004A3C3F">
              <w:rPr>
                <w:lang w:eastAsia="uk-UA"/>
              </w:rPr>
              <w:t>Збільшити залучення школярів для  участі у дитячо- юнацькій військово- патріотичній грі</w:t>
            </w:r>
          </w:p>
          <w:p w:rsidR="00300801" w:rsidRPr="004A3C3F" w:rsidRDefault="00300801" w:rsidP="007A0822">
            <w:pPr>
              <w:autoSpaceDE w:val="0"/>
              <w:autoSpaceDN w:val="0"/>
              <w:adjustRightInd w:val="0"/>
              <w:jc w:val="both"/>
              <w:rPr>
                <w:rStyle w:val="FontStyle11"/>
                <w:b w:val="0"/>
                <w:sz w:val="24"/>
                <w:lang w:val="uk-UA" w:eastAsia="uk-UA"/>
              </w:rPr>
            </w:pPr>
            <w:r w:rsidRPr="004A3C3F">
              <w:rPr>
                <w:lang w:eastAsia="uk-UA"/>
              </w:rPr>
              <w:t>«Джура»</w:t>
            </w:r>
          </w:p>
        </w:tc>
      </w:tr>
      <w:tr w:rsidR="00300801" w:rsidRPr="004A3C3F" w:rsidTr="007A08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tblPrEx>
        <w:trPr>
          <w:trHeight w:val="1289"/>
        </w:trPr>
        <w:tc>
          <w:tcPr>
            <w:tcW w:w="437" w:type="dxa"/>
            <w:gridSpan w:val="3"/>
            <w:vMerge/>
          </w:tcPr>
          <w:p w:rsidR="00300801" w:rsidRPr="004A3C3F" w:rsidRDefault="00300801" w:rsidP="00181AF0">
            <w:pPr>
              <w:jc w:val="both"/>
              <w:rPr>
                <w:rStyle w:val="FontStyle11"/>
                <w:sz w:val="24"/>
                <w:lang w:eastAsia="uk-UA"/>
              </w:rPr>
            </w:pPr>
          </w:p>
        </w:tc>
        <w:tc>
          <w:tcPr>
            <w:tcW w:w="2568" w:type="dxa"/>
            <w:gridSpan w:val="2"/>
            <w:vMerge/>
          </w:tcPr>
          <w:p w:rsidR="00300801" w:rsidRPr="004A3C3F" w:rsidRDefault="00300801" w:rsidP="00181AF0">
            <w:pPr>
              <w:autoSpaceDE w:val="0"/>
              <w:autoSpaceDN w:val="0"/>
              <w:adjustRightInd w:val="0"/>
              <w:jc w:val="both"/>
              <w:rPr>
                <w:rStyle w:val="FontStyle11"/>
                <w:sz w:val="24"/>
                <w:lang w:eastAsia="uk-UA"/>
              </w:rPr>
            </w:pPr>
          </w:p>
        </w:tc>
        <w:tc>
          <w:tcPr>
            <w:tcW w:w="2623" w:type="dxa"/>
            <w:gridSpan w:val="2"/>
          </w:tcPr>
          <w:p w:rsidR="00300801" w:rsidRPr="004A3C3F" w:rsidRDefault="00300801" w:rsidP="00181AF0">
            <w:pPr>
              <w:pStyle w:val="NormalWeb"/>
              <w:spacing w:before="0" w:beforeAutospacing="0" w:after="0" w:afterAutospacing="0"/>
              <w:jc w:val="both"/>
              <w:rPr>
                <w:b/>
                <w:i/>
              </w:rPr>
            </w:pPr>
            <w:r w:rsidRPr="004A3C3F">
              <w:rPr>
                <w:b/>
                <w:i/>
              </w:rPr>
              <w:t>Захід 3</w:t>
            </w:r>
          </w:p>
          <w:p w:rsidR="00300801" w:rsidRPr="004A3C3F" w:rsidRDefault="00300801" w:rsidP="00181AF0">
            <w:pPr>
              <w:pStyle w:val="NormalWeb"/>
              <w:spacing w:before="0" w:beforeAutospacing="0" w:after="0" w:afterAutospacing="0"/>
              <w:jc w:val="both"/>
            </w:pPr>
            <w:r w:rsidRPr="004A3C3F">
              <w:t>Поповнення матеріальної бази кабінетів військової підготовки</w:t>
            </w:r>
          </w:p>
        </w:tc>
        <w:tc>
          <w:tcPr>
            <w:tcW w:w="3239" w:type="dxa"/>
          </w:tcPr>
          <w:p w:rsidR="00300801" w:rsidRPr="004A3C3F" w:rsidRDefault="00300801" w:rsidP="00181AF0">
            <w:pPr>
              <w:pStyle w:val="NormalWeb"/>
              <w:spacing w:before="0" w:beforeAutospacing="0" w:after="0" w:afterAutospacing="0"/>
              <w:jc w:val="both"/>
            </w:pPr>
            <w:r w:rsidRPr="004A3C3F">
              <w:rPr>
                <w:i/>
                <w:color w:val="000000"/>
                <w:sz w:val="22"/>
                <w:szCs w:val="22"/>
              </w:rPr>
              <w:t>затрат</w:t>
            </w:r>
            <w:r w:rsidRPr="004A3C3F">
              <w:rPr>
                <w:color w:val="000000"/>
                <w:sz w:val="22"/>
                <w:szCs w:val="22"/>
              </w:rPr>
              <w:t xml:space="preserve"> - виділено коштів-</w:t>
            </w:r>
          </w:p>
          <w:p w:rsidR="00300801" w:rsidRPr="004A3C3F" w:rsidRDefault="00300801" w:rsidP="00181AF0">
            <w:pPr>
              <w:pStyle w:val="NormalWeb"/>
              <w:spacing w:before="0" w:beforeAutospacing="0" w:after="0" w:afterAutospacing="0"/>
              <w:jc w:val="both"/>
            </w:pPr>
            <w:r w:rsidRPr="004A3C3F">
              <w:rPr>
                <w:color w:val="000000"/>
                <w:sz w:val="22"/>
                <w:szCs w:val="22"/>
              </w:rPr>
              <w:t>30 000 грн.</w:t>
            </w:r>
          </w:p>
          <w:p w:rsidR="00300801" w:rsidRPr="004A3C3F" w:rsidRDefault="00300801" w:rsidP="00181AF0">
            <w:pPr>
              <w:pStyle w:val="NormalWeb"/>
              <w:spacing w:before="0" w:beforeAutospacing="0" w:after="0" w:afterAutospacing="0"/>
              <w:jc w:val="both"/>
            </w:pPr>
            <w:r w:rsidRPr="004A3C3F">
              <w:rPr>
                <w:i/>
                <w:color w:val="000000"/>
                <w:sz w:val="22"/>
                <w:szCs w:val="22"/>
              </w:rPr>
              <w:t>продукту</w:t>
            </w:r>
            <w:r w:rsidRPr="004A3C3F">
              <w:rPr>
                <w:color w:val="000000"/>
                <w:sz w:val="22"/>
                <w:szCs w:val="22"/>
              </w:rPr>
              <w:t xml:space="preserve"> – к-сть ЗНЗ-5</w:t>
            </w:r>
          </w:p>
          <w:p w:rsidR="00300801" w:rsidRPr="004A3C3F" w:rsidRDefault="00300801" w:rsidP="00181AF0">
            <w:pPr>
              <w:pStyle w:val="NormalWeb"/>
              <w:spacing w:before="0" w:beforeAutospacing="0" w:after="0" w:afterAutospacing="0"/>
              <w:jc w:val="both"/>
            </w:pPr>
            <w:r w:rsidRPr="004A3C3F">
              <w:rPr>
                <w:i/>
                <w:color w:val="000000"/>
                <w:sz w:val="22"/>
                <w:szCs w:val="22"/>
              </w:rPr>
              <w:t>ефективність</w:t>
            </w:r>
            <w:r w:rsidRPr="004A3C3F">
              <w:rPr>
                <w:color w:val="000000"/>
                <w:sz w:val="22"/>
                <w:szCs w:val="22"/>
              </w:rPr>
              <w:t xml:space="preserve"> на одну школу 6000,0 грн.</w:t>
            </w:r>
          </w:p>
        </w:tc>
        <w:tc>
          <w:tcPr>
            <w:tcW w:w="1744" w:type="dxa"/>
          </w:tcPr>
          <w:p w:rsidR="00300801" w:rsidRPr="004A3C3F" w:rsidRDefault="00300801" w:rsidP="00181AF0">
            <w:pPr>
              <w:pStyle w:val="NormalWeb"/>
              <w:spacing w:before="0" w:beforeAutospacing="0" w:after="0" w:afterAutospacing="0"/>
              <w:jc w:val="both"/>
            </w:pPr>
            <w:r w:rsidRPr="004A3C3F">
              <w:rPr>
                <w:color w:val="000000"/>
              </w:rPr>
              <w:t>Методичний кабінет</w:t>
            </w:r>
          </w:p>
          <w:p w:rsidR="00300801" w:rsidRPr="004A3C3F" w:rsidRDefault="00300801" w:rsidP="00181AF0">
            <w:pPr>
              <w:pStyle w:val="NormalWeb"/>
              <w:spacing w:before="0" w:beforeAutospacing="0" w:after="0" w:afterAutospacing="0"/>
              <w:jc w:val="both"/>
            </w:pPr>
            <w:r w:rsidRPr="004A3C3F">
              <w:t> </w:t>
            </w:r>
          </w:p>
        </w:tc>
        <w:tc>
          <w:tcPr>
            <w:tcW w:w="1308" w:type="dxa"/>
            <w:tcBorders>
              <w:right w:val="nil"/>
            </w:tcBorders>
          </w:tcPr>
          <w:p w:rsidR="00300801" w:rsidRPr="004A3C3F" w:rsidRDefault="00300801" w:rsidP="00181AF0">
            <w:pPr>
              <w:pStyle w:val="NormalWeb"/>
              <w:spacing w:before="0" w:beforeAutospacing="0" w:after="0" w:afterAutospacing="0"/>
              <w:jc w:val="both"/>
            </w:pPr>
            <w:r w:rsidRPr="004A3C3F">
              <w:rPr>
                <w:color w:val="000000"/>
              </w:rPr>
              <w:t>Міський бюджет</w:t>
            </w:r>
          </w:p>
          <w:p w:rsidR="00300801" w:rsidRPr="004A3C3F" w:rsidRDefault="00300801" w:rsidP="00181AF0">
            <w:pPr>
              <w:pStyle w:val="NormalWeb"/>
              <w:spacing w:before="0" w:beforeAutospacing="0" w:after="0" w:afterAutospacing="0"/>
              <w:jc w:val="both"/>
            </w:pPr>
            <w:r w:rsidRPr="004A3C3F">
              <w:t> </w:t>
            </w:r>
          </w:p>
        </w:tc>
        <w:tc>
          <w:tcPr>
            <w:tcW w:w="1121" w:type="dxa"/>
          </w:tcPr>
          <w:p w:rsidR="00300801" w:rsidRPr="004A3C3F" w:rsidRDefault="00300801" w:rsidP="00181AF0">
            <w:pPr>
              <w:pStyle w:val="NormalWeb"/>
              <w:spacing w:before="0" w:beforeAutospacing="0" w:after="0" w:afterAutospacing="0"/>
              <w:jc w:val="both"/>
            </w:pPr>
            <w:r w:rsidRPr="004A3C3F">
              <w:rPr>
                <w:color w:val="000000"/>
              </w:rPr>
              <w:t>30 000</w:t>
            </w:r>
          </w:p>
        </w:tc>
        <w:tc>
          <w:tcPr>
            <w:tcW w:w="2411" w:type="dxa"/>
          </w:tcPr>
          <w:p w:rsidR="00300801" w:rsidRPr="004A3C3F" w:rsidRDefault="00300801" w:rsidP="007A0822">
            <w:pPr>
              <w:pStyle w:val="NormalWeb"/>
              <w:tabs>
                <w:tab w:val="left" w:pos="1502"/>
                <w:tab w:val="left" w:pos="1862"/>
                <w:tab w:val="left" w:pos="2762"/>
              </w:tabs>
              <w:spacing w:before="0" w:beforeAutospacing="0" w:after="0" w:afterAutospacing="0"/>
              <w:jc w:val="both"/>
              <w:rPr>
                <w:color w:val="000000"/>
              </w:rPr>
            </w:pPr>
            <w:r w:rsidRPr="004A3C3F">
              <w:rPr>
                <w:color w:val="000000"/>
              </w:rPr>
              <w:t>Зміцнення  матеріальної</w:t>
            </w:r>
          </w:p>
          <w:p w:rsidR="00300801" w:rsidRPr="004A3C3F" w:rsidRDefault="00300801" w:rsidP="007A0822">
            <w:pPr>
              <w:pStyle w:val="NormalWeb"/>
              <w:tabs>
                <w:tab w:val="left" w:pos="1502"/>
                <w:tab w:val="left" w:pos="1862"/>
              </w:tabs>
              <w:spacing w:before="0" w:beforeAutospacing="0" w:after="0" w:afterAutospacing="0"/>
              <w:jc w:val="both"/>
              <w:rPr>
                <w:color w:val="000000"/>
              </w:rPr>
            </w:pPr>
            <w:r w:rsidRPr="004A3C3F">
              <w:rPr>
                <w:color w:val="000000"/>
              </w:rPr>
              <w:t>бази загальноосвітніх навчальних закладів</w:t>
            </w:r>
          </w:p>
        </w:tc>
      </w:tr>
      <w:tr w:rsidR="00300801" w:rsidRPr="004A3C3F" w:rsidTr="007A08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tblPrEx>
        <w:trPr>
          <w:trHeight w:val="173"/>
        </w:trPr>
        <w:tc>
          <w:tcPr>
            <w:tcW w:w="437" w:type="dxa"/>
            <w:gridSpan w:val="3"/>
          </w:tcPr>
          <w:p w:rsidR="00300801" w:rsidRPr="004A3C3F" w:rsidRDefault="00300801" w:rsidP="00181AF0">
            <w:pPr>
              <w:jc w:val="both"/>
              <w:rPr>
                <w:rStyle w:val="FontStyle11"/>
                <w:sz w:val="24"/>
                <w:lang w:val="uk-UA" w:eastAsia="uk-UA"/>
              </w:rPr>
            </w:pPr>
            <w:r w:rsidRPr="004A3C3F">
              <w:rPr>
                <w:rStyle w:val="FontStyle11"/>
                <w:sz w:val="24"/>
                <w:lang w:val="uk-UA" w:eastAsia="uk-UA"/>
              </w:rPr>
              <w:t>3.</w:t>
            </w:r>
          </w:p>
        </w:tc>
        <w:tc>
          <w:tcPr>
            <w:tcW w:w="2568" w:type="dxa"/>
            <w:gridSpan w:val="2"/>
          </w:tcPr>
          <w:p w:rsidR="00300801" w:rsidRPr="004A3C3F" w:rsidRDefault="00300801" w:rsidP="00181AF0">
            <w:pPr>
              <w:pStyle w:val="NormalWeb"/>
              <w:spacing w:before="0" w:beforeAutospacing="0" w:after="0" w:afterAutospacing="0"/>
              <w:jc w:val="both"/>
              <w:rPr>
                <w:b/>
                <w:i/>
              </w:rPr>
            </w:pPr>
            <w:r w:rsidRPr="004A3C3F">
              <w:rPr>
                <w:b/>
                <w:i/>
              </w:rPr>
              <w:t>Завдання 3</w:t>
            </w:r>
          </w:p>
          <w:p w:rsidR="00300801" w:rsidRPr="004A3C3F" w:rsidRDefault="00300801" w:rsidP="00181AF0">
            <w:pPr>
              <w:pStyle w:val="NormalWeb"/>
              <w:spacing w:before="0" w:beforeAutospacing="0" w:after="0" w:afterAutospacing="0"/>
              <w:jc w:val="both"/>
              <w:rPr>
                <w:b/>
                <w:color w:val="000000"/>
              </w:rPr>
            </w:pPr>
            <w:r w:rsidRPr="004A3C3F">
              <w:rPr>
                <w:b/>
                <w:color w:val="000000"/>
              </w:rPr>
              <w:t xml:space="preserve">Участь школярів ЗНЗ міста в   олімпіадах, </w:t>
            </w:r>
          </w:p>
          <w:p w:rsidR="00300801" w:rsidRPr="004A3C3F" w:rsidRDefault="00300801" w:rsidP="00181AF0">
            <w:pPr>
              <w:pStyle w:val="NormalWeb"/>
              <w:spacing w:before="0" w:beforeAutospacing="0" w:after="0" w:afterAutospacing="0"/>
              <w:jc w:val="both"/>
              <w:rPr>
                <w:b/>
              </w:rPr>
            </w:pPr>
            <w:r w:rsidRPr="004A3C3F">
              <w:rPr>
                <w:b/>
                <w:color w:val="000000"/>
              </w:rPr>
              <w:t>турнірах,  конкурсах різних  рівнів.</w:t>
            </w:r>
          </w:p>
        </w:tc>
        <w:tc>
          <w:tcPr>
            <w:tcW w:w="2623" w:type="dxa"/>
            <w:gridSpan w:val="2"/>
          </w:tcPr>
          <w:p w:rsidR="00300801" w:rsidRPr="004A3C3F" w:rsidRDefault="00300801" w:rsidP="00181AF0">
            <w:pPr>
              <w:pStyle w:val="NormalWeb"/>
              <w:spacing w:before="0" w:beforeAutospacing="0" w:after="0" w:afterAutospacing="0"/>
              <w:jc w:val="both"/>
              <w:rPr>
                <w:i/>
              </w:rPr>
            </w:pPr>
            <w:r w:rsidRPr="004A3C3F">
              <w:rPr>
                <w:b/>
                <w:bCs/>
                <w:i/>
                <w:color w:val="000000"/>
              </w:rPr>
              <w:t>Захід 1</w:t>
            </w:r>
          </w:p>
          <w:p w:rsidR="00300801" w:rsidRPr="004A3C3F" w:rsidRDefault="00300801" w:rsidP="00181AF0">
            <w:pPr>
              <w:pStyle w:val="NormalWeb"/>
              <w:spacing w:before="0" w:beforeAutospacing="0" w:after="0" w:afterAutospacing="0"/>
              <w:jc w:val="both"/>
            </w:pPr>
            <w:r w:rsidRPr="004A3C3F">
              <w:rPr>
                <w:color w:val="000000"/>
              </w:rPr>
              <w:t>Забезпечити участь школярів ЗНЗ міста в олімпіадах, турнірах, конкурсах різних рівнів</w:t>
            </w:r>
          </w:p>
        </w:tc>
        <w:tc>
          <w:tcPr>
            <w:tcW w:w="3239" w:type="dxa"/>
          </w:tcPr>
          <w:p w:rsidR="00300801" w:rsidRPr="004A3C3F" w:rsidRDefault="00300801" w:rsidP="00181AF0">
            <w:pPr>
              <w:pStyle w:val="NormalWeb"/>
              <w:spacing w:before="0" w:beforeAutospacing="0" w:after="0" w:afterAutospacing="0"/>
              <w:jc w:val="both"/>
              <w:rPr>
                <w:color w:val="000000"/>
              </w:rPr>
            </w:pPr>
            <w:r w:rsidRPr="004A3C3F">
              <w:rPr>
                <w:i/>
                <w:color w:val="000000"/>
                <w:sz w:val="22"/>
                <w:szCs w:val="22"/>
              </w:rPr>
              <w:t>затрат</w:t>
            </w:r>
            <w:r w:rsidRPr="004A3C3F">
              <w:rPr>
                <w:color w:val="000000"/>
                <w:sz w:val="22"/>
                <w:szCs w:val="22"/>
              </w:rPr>
              <w:t xml:space="preserve"> - виділено коштів- 25000 грн. </w:t>
            </w:r>
          </w:p>
          <w:p w:rsidR="00300801" w:rsidRPr="004A3C3F" w:rsidRDefault="00300801" w:rsidP="00181AF0">
            <w:pPr>
              <w:pStyle w:val="NormalWeb"/>
              <w:spacing w:before="0" w:beforeAutospacing="0" w:after="0" w:afterAutospacing="0"/>
              <w:jc w:val="both"/>
              <w:rPr>
                <w:color w:val="000000"/>
              </w:rPr>
            </w:pPr>
            <w:r w:rsidRPr="004A3C3F">
              <w:rPr>
                <w:i/>
                <w:color w:val="000000"/>
                <w:sz w:val="22"/>
                <w:szCs w:val="22"/>
              </w:rPr>
              <w:t>продукту</w:t>
            </w:r>
            <w:r w:rsidRPr="004A3C3F">
              <w:rPr>
                <w:color w:val="000000"/>
                <w:sz w:val="22"/>
                <w:szCs w:val="22"/>
              </w:rPr>
              <w:t xml:space="preserve"> - відрядження 200 осіб </w:t>
            </w:r>
          </w:p>
          <w:p w:rsidR="00300801" w:rsidRPr="004A3C3F" w:rsidRDefault="00300801" w:rsidP="00181AF0">
            <w:pPr>
              <w:pStyle w:val="NormalWeb"/>
              <w:spacing w:before="0" w:beforeAutospacing="0" w:after="0" w:afterAutospacing="0"/>
              <w:jc w:val="both"/>
              <w:rPr>
                <w:color w:val="000000"/>
              </w:rPr>
            </w:pPr>
            <w:r w:rsidRPr="004A3C3F">
              <w:rPr>
                <w:i/>
                <w:color w:val="000000"/>
                <w:sz w:val="22"/>
                <w:szCs w:val="22"/>
              </w:rPr>
              <w:t>ефективності</w:t>
            </w:r>
            <w:r w:rsidRPr="004A3C3F">
              <w:rPr>
                <w:color w:val="000000"/>
                <w:sz w:val="22"/>
                <w:szCs w:val="22"/>
              </w:rPr>
              <w:t xml:space="preserve"> - на одного учня - 125,00 грн.  </w:t>
            </w:r>
          </w:p>
          <w:p w:rsidR="00300801" w:rsidRPr="004A3C3F" w:rsidRDefault="00300801" w:rsidP="00181AF0">
            <w:pPr>
              <w:pStyle w:val="NormalWeb"/>
              <w:spacing w:before="0" w:beforeAutospacing="0" w:after="0" w:afterAutospacing="0"/>
              <w:jc w:val="both"/>
              <w:rPr>
                <w:color w:val="000000"/>
              </w:rPr>
            </w:pPr>
            <w:r w:rsidRPr="004A3C3F">
              <w:rPr>
                <w:i/>
                <w:color w:val="000000"/>
                <w:sz w:val="22"/>
                <w:szCs w:val="22"/>
              </w:rPr>
              <w:t>якості</w:t>
            </w:r>
            <w:r w:rsidRPr="004A3C3F">
              <w:rPr>
                <w:color w:val="000000"/>
                <w:sz w:val="22"/>
                <w:szCs w:val="22"/>
              </w:rPr>
              <w:t xml:space="preserve"> - збільшення переможців на 5 осіб</w:t>
            </w:r>
          </w:p>
          <w:p w:rsidR="00300801" w:rsidRPr="004A3C3F" w:rsidRDefault="00300801" w:rsidP="00181AF0">
            <w:pPr>
              <w:pStyle w:val="NormalWeb"/>
              <w:spacing w:before="0" w:beforeAutospacing="0" w:after="0" w:afterAutospacing="0"/>
              <w:jc w:val="both"/>
            </w:pPr>
          </w:p>
        </w:tc>
        <w:tc>
          <w:tcPr>
            <w:tcW w:w="1744" w:type="dxa"/>
          </w:tcPr>
          <w:p w:rsidR="00300801" w:rsidRPr="004A3C3F" w:rsidRDefault="00300801" w:rsidP="00181AF0">
            <w:pPr>
              <w:pStyle w:val="NormalWeb"/>
              <w:spacing w:before="0" w:beforeAutospacing="0" w:after="0" w:afterAutospacing="0"/>
              <w:jc w:val="both"/>
            </w:pPr>
            <w:r w:rsidRPr="004A3C3F">
              <w:rPr>
                <w:color w:val="000000"/>
              </w:rPr>
              <w:t>Методичний кабінет</w:t>
            </w:r>
          </w:p>
          <w:p w:rsidR="00300801" w:rsidRPr="004A3C3F" w:rsidRDefault="00300801" w:rsidP="00181AF0">
            <w:pPr>
              <w:pStyle w:val="NormalWeb"/>
              <w:spacing w:before="0" w:beforeAutospacing="0" w:after="0" w:afterAutospacing="0"/>
              <w:jc w:val="both"/>
            </w:pPr>
            <w:r w:rsidRPr="004A3C3F">
              <w:t> </w:t>
            </w:r>
          </w:p>
        </w:tc>
        <w:tc>
          <w:tcPr>
            <w:tcW w:w="1308" w:type="dxa"/>
            <w:tcBorders>
              <w:right w:val="nil"/>
            </w:tcBorders>
          </w:tcPr>
          <w:p w:rsidR="00300801" w:rsidRPr="004A3C3F" w:rsidRDefault="00300801" w:rsidP="00181AF0">
            <w:pPr>
              <w:pStyle w:val="NormalWeb"/>
              <w:spacing w:before="0" w:beforeAutospacing="0" w:after="0" w:afterAutospacing="0"/>
              <w:jc w:val="both"/>
            </w:pPr>
            <w:r w:rsidRPr="004A3C3F">
              <w:rPr>
                <w:color w:val="000000"/>
              </w:rPr>
              <w:t>Міський бюджет</w:t>
            </w:r>
          </w:p>
          <w:p w:rsidR="00300801" w:rsidRPr="004A3C3F" w:rsidRDefault="00300801" w:rsidP="00181AF0">
            <w:pPr>
              <w:pStyle w:val="NormalWeb"/>
              <w:spacing w:before="0" w:beforeAutospacing="0" w:after="0" w:afterAutospacing="0"/>
              <w:jc w:val="both"/>
            </w:pPr>
            <w:r w:rsidRPr="004A3C3F">
              <w:t> </w:t>
            </w:r>
          </w:p>
        </w:tc>
        <w:tc>
          <w:tcPr>
            <w:tcW w:w="1121" w:type="dxa"/>
          </w:tcPr>
          <w:p w:rsidR="00300801" w:rsidRPr="004A3C3F" w:rsidRDefault="00300801" w:rsidP="00181AF0">
            <w:pPr>
              <w:pStyle w:val="NormalWeb"/>
              <w:spacing w:before="0" w:beforeAutospacing="0" w:after="0" w:afterAutospacing="0"/>
              <w:jc w:val="both"/>
            </w:pPr>
            <w:r w:rsidRPr="004A3C3F">
              <w:rPr>
                <w:color w:val="000000"/>
              </w:rPr>
              <w:t>25 000</w:t>
            </w:r>
          </w:p>
        </w:tc>
        <w:tc>
          <w:tcPr>
            <w:tcW w:w="2411" w:type="dxa"/>
          </w:tcPr>
          <w:p w:rsidR="00300801" w:rsidRPr="004A3C3F" w:rsidRDefault="00300801" w:rsidP="007A0822">
            <w:pPr>
              <w:pStyle w:val="NormalWeb"/>
              <w:spacing w:before="0" w:beforeAutospacing="0" w:after="0" w:afterAutospacing="0"/>
              <w:jc w:val="both"/>
              <w:rPr>
                <w:color w:val="000000"/>
              </w:rPr>
            </w:pPr>
            <w:r w:rsidRPr="004A3C3F">
              <w:rPr>
                <w:color w:val="000000"/>
              </w:rPr>
              <w:t>Збільшення кількості</w:t>
            </w:r>
          </w:p>
          <w:p w:rsidR="00300801" w:rsidRPr="004A3C3F" w:rsidRDefault="00300801" w:rsidP="007A0822">
            <w:pPr>
              <w:pStyle w:val="NormalWeb"/>
              <w:spacing w:before="0" w:beforeAutospacing="0" w:after="0" w:afterAutospacing="0"/>
              <w:jc w:val="both"/>
              <w:rPr>
                <w:color w:val="000000"/>
              </w:rPr>
            </w:pPr>
            <w:r w:rsidRPr="004A3C3F">
              <w:rPr>
                <w:color w:val="000000"/>
              </w:rPr>
              <w:t xml:space="preserve"> учасників олімпіад,</w:t>
            </w:r>
          </w:p>
          <w:p w:rsidR="00300801" w:rsidRPr="004A3C3F" w:rsidRDefault="00300801" w:rsidP="007A0822">
            <w:pPr>
              <w:pStyle w:val="NormalWeb"/>
              <w:spacing w:before="0" w:beforeAutospacing="0" w:after="0" w:afterAutospacing="0"/>
              <w:jc w:val="both"/>
              <w:rPr>
                <w:color w:val="000000"/>
              </w:rPr>
            </w:pPr>
            <w:r w:rsidRPr="004A3C3F">
              <w:rPr>
                <w:color w:val="000000"/>
              </w:rPr>
              <w:t xml:space="preserve"> конкурсів, турнірів,</w:t>
            </w:r>
          </w:p>
          <w:p w:rsidR="00300801" w:rsidRPr="004A3C3F" w:rsidRDefault="00300801" w:rsidP="007A0822">
            <w:pPr>
              <w:pStyle w:val="NormalWeb"/>
              <w:tabs>
                <w:tab w:val="left" w:pos="2582"/>
                <w:tab w:val="left" w:pos="2762"/>
              </w:tabs>
              <w:spacing w:before="0" w:beforeAutospacing="0" w:after="0" w:afterAutospacing="0"/>
              <w:jc w:val="both"/>
              <w:rPr>
                <w:color w:val="000000"/>
              </w:rPr>
            </w:pPr>
            <w:r w:rsidRPr="004A3C3F">
              <w:rPr>
                <w:color w:val="000000"/>
              </w:rPr>
              <w:t>фестивалів,</w:t>
            </w:r>
          </w:p>
          <w:p w:rsidR="00300801" w:rsidRPr="004A3C3F" w:rsidRDefault="00300801" w:rsidP="007A0822">
            <w:pPr>
              <w:pStyle w:val="NormalWeb"/>
              <w:spacing w:before="0" w:beforeAutospacing="0" w:after="0" w:afterAutospacing="0"/>
              <w:jc w:val="both"/>
            </w:pPr>
            <w:r w:rsidRPr="004A3C3F">
              <w:rPr>
                <w:color w:val="000000"/>
              </w:rPr>
              <w:t>виставок</w:t>
            </w:r>
          </w:p>
        </w:tc>
      </w:tr>
      <w:tr w:rsidR="00300801" w:rsidRPr="004A3C3F" w:rsidTr="007A08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tblPrEx>
        <w:trPr>
          <w:trHeight w:val="173"/>
        </w:trPr>
        <w:tc>
          <w:tcPr>
            <w:tcW w:w="437" w:type="dxa"/>
            <w:gridSpan w:val="3"/>
            <w:vMerge w:val="restart"/>
          </w:tcPr>
          <w:p w:rsidR="00300801" w:rsidRPr="004A3C3F" w:rsidRDefault="00300801" w:rsidP="00181AF0">
            <w:pPr>
              <w:jc w:val="both"/>
              <w:rPr>
                <w:rStyle w:val="FontStyle11"/>
                <w:sz w:val="24"/>
                <w:lang w:val="uk-UA" w:eastAsia="uk-UA"/>
              </w:rPr>
            </w:pPr>
            <w:r w:rsidRPr="004A3C3F">
              <w:rPr>
                <w:rStyle w:val="FontStyle11"/>
                <w:sz w:val="24"/>
                <w:lang w:val="uk-UA" w:eastAsia="uk-UA"/>
              </w:rPr>
              <w:t>4.</w:t>
            </w:r>
          </w:p>
        </w:tc>
        <w:tc>
          <w:tcPr>
            <w:tcW w:w="2568" w:type="dxa"/>
            <w:gridSpan w:val="2"/>
            <w:vMerge w:val="restart"/>
          </w:tcPr>
          <w:p w:rsidR="00300801" w:rsidRPr="004A3C3F" w:rsidRDefault="00300801" w:rsidP="00181AF0">
            <w:pPr>
              <w:pStyle w:val="NormalWeb"/>
              <w:spacing w:before="0" w:beforeAutospacing="0" w:after="0" w:afterAutospacing="0"/>
              <w:jc w:val="both"/>
              <w:rPr>
                <w:b/>
                <w:bCs/>
                <w:i/>
                <w:color w:val="000000"/>
              </w:rPr>
            </w:pPr>
            <w:r w:rsidRPr="004A3C3F">
              <w:rPr>
                <w:b/>
                <w:bCs/>
                <w:i/>
                <w:color w:val="000000"/>
              </w:rPr>
              <w:t>Завдання 4</w:t>
            </w:r>
          </w:p>
          <w:p w:rsidR="00300801" w:rsidRPr="004A3C3F" w:rsidRDefault="00300801" w:rsidP="00181AF0">
            <w:pPr>
              <w:pStyle w:val="NormalWeb"/>
              <w:spacing w:before="0" w:beforeAutospacing="0" w:after="0" w:afterAutospacing="0"/>
              <w:jc w:val="both"/>
              <w:rPr>
                <w:b/>
                <w:bCs/>
                <w:color w:val="000000"/>
              </w:rPr>
            </w:pPr>
            <w:r w:rsidRPr="004A3C3F">
              <w:rPr>
                <w:b/>
                <w:bCs/>
                <w:color w:val="000000"/>
              </w:rPr>
              <w:t xml:space="preserve">Розвиток спортивно- масової роботи серед школярів </w:t>
            </w:r>
          </w:p>
        </w:tc>
        <w:tc>
          <w:tcPr>
            <w:tcW w:w="2623" w:type="dxa"/>
            <w:gridSpan w:val="2"/>
          </w:tcPr>
          <w:p w:rsidR="00300801" w:rsidRPr="004A3C3F" w:rsidRDefault="00300801" w:rsidP="00181AF0">
            <w:pPr>
              <w:pStyle w:val="NormalWeb"/>
              <w:spacing w:before="0" w:beforeAutospacing="0" w:after="0" w:afterAutospacing="0"/>
              <w:jc w:val="both"/>
              <w:rPr>
                <w:b/>
                <w:i/>
              </w:rPr>
            </w:pPr>
            <w:r w:rsidRPr="004A3C3F">
              <w:rPr>
                <w:b/>
                <w:i/>
              </w:rPr>
              <w:t>Захід 1</w:t>
            </w:r>
          </w:p>
          <w:p w:rsidR="00300801" w:rsidRPr="004A3C3F" w:rsidRDefault="00300801" w:rsidP="00181AF0">
            <w:pPr>
              <w:pStyle w:val="NormalWeb"/>
              <w:spacing w:before="0" w:beforeAutospacing="0" w:after="0" w:afterAutospacing="0"/>
              <w:jc w:val="both"/>
            </w:pPr>
            <w:r w:rsidRPr="004A3C3F">
              <w:t>Проведення міських спортивно- масових змагань</w:t>
            </w:r>
          </w:p>
          <w:p w:rsidR="00300801" w:rsidRPr="004A3C3F" w:rsidRDefault="00300801" w:rsidP="00181AF0">
            <w:pPr>
              <w:pStyle w:val="NormalWeb"/>
              <w:spacing w:before="0" w:beforeAutospacing="0" w:after="0" w:afterAutospacing="0"/>
              <w:jc w:val="both"/>
            </w:pPr>
          </w:p>
          <w:p w:rsidR="00300801" w:rsidRPr="004A3C3F" w:rsidRDefault="00300801" w:rsidP="00181AF0">
            <w:pPr>
              <w:pStyle w:val="NormalWeb"/>
              <w:spacing w:before="0" w:beforeAutospacing="0" w:after="0" w:afterAutospacing="0"/>
              <w:jc w:val="both"/>
            </w:pPr>
          </w:p>
          <w:p w:rsidR="00300801" w:rsidRPr="004A3C3F" w:rsidRDefault="00300801" w:rsidP="00181AF0">
            <w:pPr>
              <w:pStyle w:val="NormalWeb"/>
              <w:spacing w:before="0" w:beforeAutospacing="0" w:after="0" w:afterAutospacing="0"/>
              <w:jc w:val="both"/>
            </w:pPr>
          </w:p>
          <w:p w:rsidR="00300801" w:rsidRPr="004A3C3F" w:rsidRDefault="00300801" w:rsidP="00181AF0">
            <w:pPr>
              <w:pStyle w:val="NormalWeb"/>
              <w:spacing w:before="0" w:beforeAutospacing="0" w:after="0" w:afterAutospacing="0"/>
              <w:jc w:val="both"/>
            </w:pPr>
          </w:p>
        </w:tc>
        <w:tc>
          <w:tcPr>
            <w:tcW w:w="3239" w:type="dxa"/>
          </w:tcPr>
          <w:p w:rsidR="00300801" w:rsidRPr="004A3C3F" w:rsidRDefault="00300801" w:rsidP="00181AF0">
            <w:pPr>
              <w:pStyle w:val="NormalWeb"/>
              <w:spacing w:before="0" w:beforeAutospacing="0" w:after="0" w:afterAutospacing="0"/>
              <w:jc w:val="both"/>
              <w:rPr>
                <w:color w:val="000000"/>
              </w:rPr>
            </w:pPr>
            <w:r w:rsidRPr="004A3C3F">
              <w:rPr>
                <w:i/>
                <w:color w:val="000000"/>
                <w:sz w:val="22"/>
                <w:szCs w:val="22"/>
              </w:rPr>
              <w:t>затрат</w:t>
            </w:r>
            <w:r w:rsidRPr="004A3C3F">
              <w:rPr>
                <w:color w:val="000000"/>
                <w:sz w:val="22"/>
                <w:szCs w:val="22"/>
              </w:rPr>
              <w:t xml:space="preserve"> - виділено коштів- 2000 грн., к-сть міських змагань - 9 </w:t>
            </w:r>
          </w:p>
          <w:p w:rsidR="00300801" w:rsidRPr="004A3C3F" w:rsidRDefault="00300801" w:rsidP="00181AF0">
            <w:pPr>
              <w:pStyle w:val="NormalWeb"/>
              <w:spacing w:before="0" w:beforeAutospacing="0" w:after="0" w:afterAutospacing="0"/>
              <w:jc w:val="both"/>
              <w:rPr>
                <w:color w:val="000000"/>
              </w:rPr>
            </w:pPr>
            <w:r w:rsidRPr="004A3C3F">
              <w:rPr>
                <w:i/>
                <w:color w:val="000000"/>
                <w:sz w:val="22"/>
                <w:szCs w:val="22"/>
              </w:rPr>
              <w:t xml:space="preserve">продукту - </w:t>
            </w:r>
            <w:r w:rsidRPr="004A3C3F">
              <w:rPr>
                <w:color w:val="000000"/>
                <w:sz w:val="22"/>
                <w:szCs w:val="22"/>
              </w:rPr>
              <w:t xml:space="preserve">к-сть  учасників -540; </w:t>
            </w:r>
          </w:p>
          <w:p w:rsidR="00300801" w:rsidRPr="004A3C3F" w:rsidRDefault="00300801" w:rsidP="00214A15">
            <w:pPr>
              <w:pStyle w:val="NormalWeb"/>
              <w:spacing w:before="0" w:beforeAutospacing="0" w:after="0" w:afterAutospacing="0"/>
              <w:jc w:val="both"/>
              <w:rPr>
                <w:color w:val="000000"/>
              </w:rPr>
            </w:pPr>
            <w:r w:rsidRPr="004A3C3F">
              <w:rPr>
                <w:i/>
                <w:color w:val="000000"/>
                <w:sz w:val="22"/>
                <w:szCs w:val="22"/>
              </w:rPr>
              <w:t>ефективності</w:t>
            </w:r>
            <w:r w:rsidRPr="004A3C3F">
              <w:rPr>
                <w:color w:val="000000"/>
                <w:sz w:val="22"/>
                <w:szCs w:val="22"/>
              </w:rPr>
              <w:t xml:space="preserve"> - середні витрати на проведення  міського заходу на одного учня 3,70 грн. </w:t>
            </w:r>
          </w:p>
          <w:p w:rsidR="00300801" w:rsidRPr="004A3C3F" w:rsidRDefault="00300801" w:rsidP="00214A15">
            <w:pPr>
              <w:pStyle w:val="NormalWeb"/>
              <w:spacing w:before="0" w:beforeAutospacing="0" w:after="0" w:afterAutospacing="0"/>
              <w:jc w:val="both"/>
              <w:rPr>
                <w:i/>
                <w:color w:val="000000"/>
              </w:rPr>
            </w:pPr>
            <w:r w:rsidRPr="004A3C3F">
              <w:rPr>
                <w:i/>
                <w:color w:val="000000"/>
                <w:sz w:val="22"/>
                <w:szCs w:val="22"/>
              </w:rPr>
              <w:t>якості</w:t>
            </w:r>
            <w:r w:rsidRPr="004A3C3F">
              <w:rPr>
                <w:color w:val="000000"/>
                <w:sz w:val="22"/>
                <w:szCs w:val="22"/>
              </w:rPr>
              <w:t xml:space="preserve"> - збільшення к-сті учнів, які брали участь у змаганнях по відношенню до минулого року 5%</w:t>
            </w:r>
          </w:p>
        </w:tc>
        <w:tc>
          <w:tcPr>
            <w:tcW w:w="1744" w:type="dxa"/>
          </w:tcPr>
          <w:p w:rsidR="00300801" w:rsidRPr="004A3C3F" w:rsidRDefault="00300801" w:rsidP="00181AF0">
            <w:pPr>
              <w:pStyle w:val="NormalWeb"/>
              <w:spacing w:before="0" w:beforeAutospacing="0" w:after="0" w:afterAutospacing="0"/>
              <w:jc w:val="both"/>
            </w:pPr>
            <w:r w:rsidRPr="004A3C3F">
              <w:rPr>
                <w:color w:val="000000"/>
              </w:rPr>
              <w:t>Методичний кабінет</w:t>
            </w:r>
          </w:p>
          <w:p w:rsidR="00300801" w:rsidRPr="004A3C3F" w:rsidRDefault="00300801" w:rsidP="00181AF0">
            <w:pPr>
              <w:pStyle w:val="NormalWeb"/>
              <w:spacing w:before="0" w:beforeAutospacing="0" w:after="0" w:afterAutospacing="0"/>
              <w:jc w:val="both"/>
            </w:pPr>
            <w:r w:rsidRPr="004A3C3F">
              <w:t> </w:t>
            </w:r>
          </w:p>
        </w:tc>
        <w:tc>
          <w:tcPr>
            <w:tcW w:w="1308" w:type="dxa"/>
            <w:tcBorders>
              <w:right w:val="nil"/>
            </w:tcBorders>
          </w:tcPr>
          <w:p w:rsidR="00300801" w:rsidRPr="004A3C3F" w:rsidRDefault="00300801" w:rsidP="00181AF0">
            <w:pPr>
              <w:pStyle w:val="NormalWeb"/>
              <w:spacing w:before="0" w:beforeAutospacing="0" w:after="0" w:afterAutospacing="0"/>
              <w:jc w:val="both"/>
            </w:pPr>
            <w:r w:rsidRPr="004A3C3F">
              <w:rPr>
                <w:color w:val="000000"/>
              </w:rPr>
              <w:t>Міський бюджет</w:t>
            </w:r>
          </w:p>
          <w:p w:rsidR="00300801" w:rsidRPr="004A3C3F" w:rsidRDefault="00300801" w:rsidP="00181AF0">
            <w:pPr>
              <w:pStyle w:val="NormalWeb"/>
              <w:spacing w:before="0" w:beforeAutospacing="0" w:after="0" w:afterAutospacing="0"/>
              <w:jc w:val="both"/>
            </w:pPr>
            <w:r w:rsidRPr="004A3C3F">
              <w:t> </w:t>
            </w:r>
          </w:p>
        </w:tc>
        <w:tc>
          <w:tcPr>
            <w:tcW w:w="1121" w:type="dxa"/>
          </w:tcPr>
          <w:p w:rsidR="00300801" w:rsidRPr="004A3C3F" w:rsidRDefault="00300801" w:rsidP="00181AF0">
            <w:pPr>
              <w:pStyle w:val="NormalWeb"/>
              <w:spacing w:before="0" w:beforeAutospacing="0" w:after="0" w:afterAutospacing="0"/>
              <w:jc w:val="both"/>
            </w:pPr>
            <w:r w:rsidRPr="004A3C3F">
              <w:t>2 000</w:t>
            </w:r>
          </w:p>
        </w:tc>
        <w:tc>
          <w:tcPr>
            <w:tcW w:w="2411" w:type="dxa"/>
          </w:tcPr>
          <w:p w:rsidR="00300801" w:rsidRPr="004A3C3F" w:rsidRDefault="00300801" w:rsidP="007A0822">
            <w:pPr>
              <w:pStyle w:val="NormalWeb"/>
              <w:spacing w:before="0" w:beforeAutospacing="0" w:after="0" w:afterAutospacing="0"/>
              <w:jc w:val="both"/>
              <w:rPr>
                <w:color w:val="000000"/>
              </w:rPr>
            </w:pPr>
            <w:r w:rsidRPr="004A3C3F">
              <w:rPr>
                <w:color w:val="000000"/>
              </w:rPr>
              <w:t>Підвищення рівня охопленн</w:t>
            </w:r>
          </w:p>
          <w:p w:rsidR="00300801" w:rsidRPr="004A3C3F" w:rsidRDefault="00300801" w:rsidP="007A0822">
            <w:pPr>
              <w:pStyle w:val="NormalWeb"/>
              <w:spacing w:before="0" w:beforeAutospacing="0" w:after="0" w:afterAutospacing="0"/>
              <w:jc w:val="both"/>
              <w:rPr>
                <w:color w:val="000000"/>
              </w:rPr>
            </w:pPr>
            <w:r w:rsidRPr="004A3C3F">
              <w:rPr>
                <w:color w:val="000000"/>
              </w:rPr>
              <w:t xml:space="preserve"> школярів фізкультурно- </w:t>
            </w:r>
          </w:p>
          <w:p w:rsidR="00300801" w:rsidRPr="004A3C3F" w:rsidRDefault="00300801" w:rsidP="007A0822">
            <w:pPr>
              <w:pStyle w:val="NormalWeb"/>
              <w:spacing w:before="0" w:beforeAutospacing="0" w:after="0" w:afterAutospacing="0"/>
              <w:jc w:val="both"/>
              <w:rPr>
                <w:color w:val="000000"/>
              </w:rPr>
            </w:pPr>
            <w:r w:rsidRPr="004A3C3F">
              <w:rPr>
                <w:color w:val="000000"/>
              </w:rPr>
              <w:t>оздоровчою та спортивно-</w:t>
            </w:r>
          </w:p>
          <w:p w:rsidR="00300801" w:rsidRPr="004A3C3F" w:rsidRDefault="00300801" w:rsidP="007A0822">
            <w:pPr>
              <w:pStyle w:val="NormalWeb"/>
              <w:spacing w:before="0" w:beforeAutospacing="0" w:after="0" w:afterAutospacing="0"/>
              <w:jc w:val="both"/>
            </w:pPr>
            <w:r w:rsidRPr="004A3C3F">
              <w:rPr>
                <w:color w:val="000000"/>
              </w:rPr>
              <w:t xml:space="preserve"> масовою робот</w:t>
            </w:r>
            <w:r w:rsidRPr="004A3C3F">
              <w:t>ою</w:t>
            </w:r>
          </w:p>
        </w:tc>
      </w:tr>
      <w:tr w:rsidR="00300801" w:rsidRPr="004A3C3F" w:rsidTr="007A08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tblPrEx>
        <w:trPr>
          <w:trHeight w:val="173"/>
        </w:trPr>
        <w:tc>
          <w:tcPr>
            <w:tcW w:w="437" w:type="dxa"/>
            <w:gridSpan w:val="3"/>
            <w:vMerge/>
          </w:tcPr>
          <w:p w:rsidR="00300801" w:rsidRPr="004A3C3F" w:rsidRDefault="00300801" w:rsidP="00181AF0">
            <w:pPr>
              <w:jc w:val="both"/>
              <w:rPr>
                <w:rStyle w:val="FontStyle11"/>
                <w:sz w:val="24"/>
                <w:lang w:eastAsia="uk-UA"/>
              </w:rPr>
            </w:pPr>
          </w:p>
        </w:tc>
        <w:tc>
          <w:tcPr>
            <w:tcW w:w="2568" w:type="dxa"/>
            <w:gridSpan w:val="2"/>
            <w:vMerge/>
          </w:tcPr>
          <w:p w:rsidR="00300801" w:rsidRPr="004A3C3F" w:rsidRDefault="00300801" w:rsidP="00181AF0">
            <w:pPr>
              <w:pStyle w:val="NormalWeb"/>
              <w:spacing w:before="0" w:beforeAutospacing="0" w:after="0" w:afterAutospacing="0"/>
              <w:jc w:val="both"/>
              <w:rPr>
                <w:b/>
                <w:bCs/>
                <w:color w:val="000000"/>
              </w:rPr>
            </w:pPr>
          </w:p>
        </w:tc>
        <w:tc>
          <w:tcPr>
            <w:tcW w:w="2623" w:type="dxa"/>
            <w:gridSpan w:val="2"/>
          </w:tcPr>
          <w:p w:rsidR="00300801" w:rsidRPr="004A3C3F" w:rsidRDefault="00300801" w:rsidP="00181AF0">
            <w:pPr>
              <w:pStyle w:val="NormalWeb"/>
              <w:spacing w:before="0" w:beforeAutospacing="0" w:after="0" w:afterAutospacing="0"/>
              <w:jc w:val="both"/>
              <w:rPr>
                <w:b/>
                <w:i/>
              </w:rPr>
            </w:pPr>
            <w:r w:rsidRPr="004A3C3F">
              <w:rPr>
                <w:b/>
                <w:i/>
              </w:rPr>
              <w:t>Захід 2</w:t>
            </w:r>
          </w:p>
          <w:p w:rsidR="00300801" w:rsidRPr="004A3C3F" w:rsidRDefault="00300801" w:rsidP="00181AF0">
            <w:pPr>
              <w:pStyle w:val="NormalWeb"/>
              <w:spacing w:before="0" w:beforeAutospacing="0" w:after="0" w:afterAutospacing="0"/>
              <w:jc w:val="both"/>
              <w:rPr>
                <w:b/>
              </w:rPr>
            </w:pPr>
            <w:r w:rsidRPr="004A3C3F">
              <w:t>Участь в обласній Спартакіаді школярів</w:t>
            </w:r>
          </w:p>
        </w:tc>
        <w:tc>
          <w:tcPr>
            <w:tcW w:w="3239" w:type="dxa"/>
          </w:tcPr>
          <w:p w:rsidR="00300801" w:rsidRPr="004A3C3F" w:rsidRDefault="00300801" w:rsidP="00461EE0">
            <w:pPr>
              <w:pStyle w:val="NormalWeb"/>
              <w:spacing w:before="0" w:beforeAutospacing="0" w:after="0" w:afterAutospacing="0"/>
              <w:jc w:val="both"/>
              <w:rPr>
                <w:color w:val="000000"/>
              </w:rPr>
            </w:pPr>
            <w:r w:rsidRPr="004A3C3F">
              <w:rPr>
                <w:i/>
                <w:color w:val="000000"/>
                <w:sz w:val="22"/>
                <w:szCs w:val="22"/>
              </w:rPr>
              <w:t>затрат</w:t>
            </w:r>
            <w:r w:rsidRPr="004A3C3F">
              <w:rPr>
                <w:color w:val="000000"/>
                <w:sz w:val="22"/>
                <w:szCs w:val="22"/>
              </w:rPr>
              <w:t xml:space="preserve"> - виділено коштів- 20 000 грн., к-сть обласних  змагань 9, к-сть відрядження 84 учні;</w:t>
            </w:r>
          </w:p>
          <w:p w:rsidR="00300801" w:rsidRPr="004A3C3F" w:rsidRDefault="00300801" w:rsidP="00461EE0">
            <w:pPr>
              <w:pStyle w:val="NormalWeb"/>
              <w:spacing w:before="0" w:beforeAutospacing="0" w:after="0" w:afterAutospacing="0"/>
              <w:jc w:val="both"/>
              <w:rPr>
                <w:color w:val="000000"/>
              </w:rPr>
            </w:pPr>
            <w:r w:rsidRPr="004A3C3F">
              <w:rPr>
                <w:i/>
                <w:color w:val="000000"/>
                <w:sz w:val="22"/>
                <w:szCs w:val="22"/>
              </w:rPr>
              <w:t>ефективності</w:t>
            </w:r>
            <w:r w:rsidRPr="004A3C3F">
              <w:rPr>
                <w:color w:val="000000"/>
                <w:sz w:val="22"/>
                <w:szCs w:val="22"/>
              </w:rPr>
              <w:t xml:space="preserve"> - середні витрати на проведення  заходу- 238,09 грн. </w:t>
            </w:r>
          </w:p>
          <w:p w:rsidR="00300801" w:rsidRPr="004A3C3F" w:rsidRDefault="00300801" w:rsidP="00461EE0">
            <w:pPr>
              <w:pStyle w:val="NormalWeb"/>
              <w:spacing w:before="0" w:beforeAutospacing="0" w:after="0" w:afterAutospacing="0"/>
              <w:jc w:val="both"/>
              <w:rPr>
                <w:color w:val="000000"/>
              </w:rPr>
            </w:pPr>
            <w:r w:rsidRPr="004A3C3F">
              <w:rPr>
                <w:i/>
                <w:color w:val="000000"/>
                <w:sz w:val="22"/>
                <w:szCs w:val="22"/>
              </w:rPr>
              <w:t>якості</w:t>
            </w:r>
            <w:r w:rsidRPr="004A3C3F">
              <w:rPr>
                <w:color w:val="000000"/>
                <w:sz w:val="22"/>
                <w:szCs w:val="22"/>
              </w:rPr>
              <w:t xml:space="preserve"> - збільшення к-сті учнів, які брали участь у змаганнях по відношенню до минулого року 4%</w:t>
            </w:r>
          </w:p>
        </w:tc>
        <w:tc>
          <w:tcPr>
            <w:tcW w:w="1744" w:type="dxa"/>
          </w:tcPr>
          <w:p w:rsidR="00300801" w:rsidRPr="004A3C3F" w:rsidRDefault="00300801" w:rsidP="00181AF0">
            <w:pPr>
              <w:pStyle w:val="NormalWeb"/>
              <w:spacing w:before="0" w:beforeAutospacing="0" w:after="0" w:afterAutospacing="0"/>
              <w:jc w:val="both"/>
            </w:pPr>
            <w:r w:rsidRPr="004A3C3F">
              <w:rPr>
                <w:color w:val="000000"/>
              </w:rPr>
              <w:t>Методичний кабінет</w:t>
            </w:r>
          </w:p>
          <w:p w:rsidR="00300801" w:rsidRPr="004A3C3F" w:rsidRDefault="00300801" w:rsidP="00181AF0">
            <w:pPr>
              <w:pStyle w:val="NormalWeb"/>
              <w:spacing w:before="0" w:beforeAutospacing="0" w:after="0" w:afterAutospacing="0"/>
              <w:jc w:val="both"/>
              <w:rPr>
                <w:color w:val="000000"/>
              </w:rPr>
            </w:pPr>
            <w:r w:rsidRPr="004A3C3F">
              <w:t> </w:t>
            </w:r>
          </w:p>
        </w:tc>
        <w:tc>
          <w:tcPr>
            <w:tcW w:w="1308" w:type="dxa"/>
            <w:tcBorders>
              <w:right w:val="nil"/>
            </w:tcBorders>
          </w:tcPr>
          <w:p w:rsidR="00300801" w:rsidRPr="004A3C3F" w:rsidRDefault="00300801" w:rsidP="00181AF0">
            <w:pPr>
              <w:pStyle w:val="NormalWeb"/>
              <w:spacing w:before="0" w:beforeAutospacing="0" w:after="0" w:afterAutospacing="0"/>
              <w:jc w:val="both"/>
            </w:pPr>
            <w:r w:rsidRPr="004A3C3F">
              <w:rPr>
                <w:color w:val="000000"/>
              </w:rPr>
              <w:t>Міський бюджет</w:t>
            </w:r>
          </w:p>
          <w:p w:rsidR="00300801" w:rsidRPr="004A3C3F" w:rsidRDefault="00300801" w:rsidP="00181AF0">
            <w:pPr>
              <w:pStyle w:val="NormalWeb"/>
              <w:spacing w:before="0" w:beforeAutospacing="0" w:after="0" w:afterAutospacing="0"/>
              <w:jc w:val="both"/>
              <w:rPr>
                <w:color w:val="000000"/>
              </w:rPr>
            </w:pPr>
            <w:r w:rsidRPr="004A3C3F">
              <w:t> </w:t>
            </w:r>
          </w:p>
        </w:tc>
        <w:tc>
          <w:tcPr>
            <w:tcW w:w="1121" w:type="dxa"/>
          </w:tcPr>
          <w:p w:rsidR="00300801" w:rsidRPr="004A3C3F" w:rsidRDefault="00300801" w:rsidP="00181AF0">
            <w:pPr>
              <w:pStyle w:val="NormalWeb"/>
              <w:spacing w:before="0" w:beforeAutospacing="0" w:after="0" w:afterAutospacing="0"/>
              <w:jc w:val="both"/>
            </w:pPr>
            <w:r w:rsidRPr="004A3C3F">
              <w:t>20 000</w:t>
            </w:r>
          </w:p>
        </w:tc>
        <w:tc>
          <w:tcPr>
            <w:tcW w:w="2411" w:type="dxa"/>
          </w:tcPr>
          <w:p w:rsidR="00300801" w:rsidRPr="004A3C3F" w:rsidRDefault="00300801" w:rsidP="007A0822">
            <w:pPr>
              <w:pStyle w:val="NormalWeb"/>
              <w:spacing w:before="0" w:beforeAutospacing="0" w:after="0" w:afterAutospacing="0"/>
              <w:jc w:val="both"/>
              <w:rPr>
                <w:color w:val="000000"/>
              </w:rPr>
            </w:pPr>
            <w:r w:rsidRPr="004A3C3F">
              <w:rPr>
                <w:color w:val="000000"/>
              </w:rPr>
              <w:t xml:space="preserve">Покращення результатівПокращення результатів виступів збірних команд </w:t>
            </w:r>
          </w:p>
          <w:p w:rsidR="00300801" w:rsidRPr="004A3C3F" w:rsidRDefault="00300801" w:rsidP="007A0822">
            <w:pPr>
              <w:pStyle w:val="NormalWeb"/>
              <w:spacing w:before="0" w:beforeAutospacing="0" w:after="0" w:afterAutospacing="0"/>
              <w:jc w:val="both"/>
              <w:rPr>
                <w:color w:val="000000"/>
              </w:rPr>
            </w:pPr>
            <w:r w:rsidRPr="004A3C3F">
              <w:rPr>
                <w:color w:val="000000"/>
              </w:rPr>
              <w:t>міста на обласних змаганнях.</w:t>
            </w:r>
          </w:p>
        </w:tc>
      </w:tr>
      <w:tr w:rsidR="00300801" w:rsidRPr="004A3C3F" w:rsidTr="007A08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tblPrEx>
        <w:trPr>
          <w:trHeight w:val="173"/>
        </w:trPr>
        <w:tc>
          <w:tcPr>
            <w:tcW w:w="437" w:type="dxa"/>
            <w:gridSpan w:val="3"/>
          </w:tcPr>
          <w:p w:rsidR="00300801" w:rsidRPr="004A3C3F" w:rsidRDefault="00300801" w:rsidP="00181AF0">
            <w:pPr>
              <w:jc w:val="both"/>
              <w:rPr>
                <w:rStyle w:val="FontStyle11"/>
                <w:sz w:val="24"/>
                <w:lang w:val="uk-UA" w:eastAsia="uk-UA"/>
              </w:rPr>
            </w:pPr>
            <w:r w:rsidRPr="004A3C3F">
              <w:rPr>
                <w:rStyle w:val="FontStyle11"/>
                <w:sz w:val="24"/>
                <w:lang w:val="uk-UA" w:eastAsia="uk-UA"/>
              </w:rPr>
              <w:t>5.</w:t>
            </w:r>
          </w:p>
        </w:tc>
        <w:tc>
          <w:tcPr>
            <w:tcW w:w="2568" w:type="dxa"/>
            <w:gridSpan w:val="2"/>
          </w:tcPr>
          <w:p w:rsidR="00300801" w:rsidRPr="004A3C3F" w:rsidRDefault="00300801" w:rsidP="00181AF0">
            <w:pPr>
              <w:pStyle w:val="NormalWeb"/>
              <w:spacing w:before="0" w:beforeAutospacing="0" w:after="0" w:afterAutospacing="0"/>
              <w:jc w:val="both"/>
              <w:rPr>
                <w:b/>
                <w:i/>
                <w:color w:val="000000"/>
              </w:rPr>
            </w:pPr>
            <w:r w:rsidRPr="004A3C3F">
              <w:rPr>
                <w:b/>
                <w:i/>
                <w:color w:val="000000"/>
              </w:rPr>
              <w:t>Завдання 5</w:t>
            </w:r>
          </w:p>
          <w:p w:rsidR="00300801" w:rsidRPr="004A3C3F" w:rsidRDefault="00300801" w:rsidP="00181AF0">
            <w:pPr>
              <w:pStyle w:val="NormalWeb"/>
              <w:spacing w:before="0" w:beforeAutospacing="0" w:after="0" w:afterAutospacing="0"/>
              <w:jc w:val="both"/>
              <w:rPr>
                <w:b/>
                <w:color w:val="000000"/>
              </w:rPr>
            </w:pPr>
            <w:r w:rsidRPr="004A3C3F">
              <w:rPr>
                <w:b/>
                <w:color w:val="000000"/>
              </w:rPr>
              <w:t>Освітянин року</w:t>
            </w:r>
          </w:p>
          <w:p w:rsidR="00300801" w:rsidRPr="004A3C3F" w:rsidRDefault="00300801" w:rsidP="00181AF0">
            <w:pPr>
              <w:pStyle w:val="NormalWeb"/>
              <w:spacing w:before="0" w:beforeAutospacing="0" w:after="0" w:afterAutospacing="0"/>
              <w:jc w:val="both"/>
              <w:rPr>
                <w:color w:val="000000"/>
              </w:rPr>
            </w:pPr>
            <w:r w:rsidRPr="004A3C3F">
              <w:rPr>
                <w:color w:val="000000"/>
              </w:rPr>
              <w:t xml:space="preserve">(нагородження  </w:t>
            </w:r>
          </w:p>
          <w:p w:rsidR="00300801" w:rsidRPr="004A3C3F" w:rsidRDefault="00300801" w:rsidP="00181AF0">
            <w:pPr>
              <w:pStyle w:val="NormalWeb"/>
              <w:spacing w:before="0" w:beforeAutospacing="0" w:after="0" w:afterAutospacing="0"/>
              <w:jc w:val="both"/>
              <w:rPr>
                <w:color w:val="000000"/>
              </w:rPr>
            </w:pPr>
            <w:r w:rsidRPr="004A3C3F">
              <w:rPr>
                <w:color w:val="000000"/>
              </w:rPr>
              <w:t>кращих педагогів</w:t>
            </w:r>
          </w:p>
          <w:p w:rsidR="00300801" w:rsidRPr="004A3C3F" w:rsidRDefault="00300801" w:rsidP="00181AF0">
            <w:pPr>
              <w:pStyle w:val="NormalWeb"/>
              <w:spacing w:before="0" w:beforeAutospacing="0" w:after="0" w:afterAutospacing="0"/>
              <w:jc w:val="both"/>
              <w:rPr>
                <w:color w:val="000000"/>
              </w:rPr>
            </w:pPr>
            <w:r w:rsidRPr="004A3C3F">
              <w:rPr>
                <w:color w:val="000000"/>
              </w:rPr>
              <w:t>міста за</w:t>
            </w:r>
          </w:p>
          <w:p w:rsidR="00300801" w:rsidRPr="004A3C3F" w:rsidRDefault="00300801" w:rsidP="00181AF0">
            <w:pPr>
              <w:pStyle w:val="NormalWeb"/>
              <w:spacing w:before="0" w:beforeAutospacing="0" w:after="0" w:afterAutospacing="0"/>
              <w:jc w:val="both"/>
              <w:rPr>
                <w:color w:val="000000"/>
              </w:rPr>
            </w:pPr>
            <w:r w:rsidRPr="004A3C3F">
              <w:rPr>
                <w:color w:val="000000"/>
              </w:rPr>
              <w:t>результатами конкурсів).</w:t>
            </w:r>
          </w:p>
        </w:tc>
        <w:tc>
          <w:tcPr>
            <w:tcW w:w="2623" w:type="dxa"/>
            <w:gridSpan w:val="2"/>
          </w:tcPr>
          <w:p w:rsidR="00300801" w:rsidRPr="004A3C3F" w:rsidRDefault="00300801" w:rsidP="00181AF0">
            <w:pPr>
              <w:pStyle w:val="NormalWeb"/>
              <w:spacing w:before="0" w:beforeAutospacing="0" w:after="0" w:afterAutospacing="0"/>
              <w:jc w:val="both"/>
              <w:rPr>
                <w:b/>
                <w:i/>
              </w:rPr>
            </w:pPr>
            <w:r w:rsidRPr="004A3C3F">
              <w:rPr>
                <w:b/>
                <w:i/>
              </w:rPr>
              <w:t>Захід 1</w:t>
            </w:r>
          </w:p>
          <w:p w:rsidR="00300801" w:rsidRPr="004A3C3F" w:rsidRDefault="00300801" w:rsidP="00181AF0">
            <w:pPr>
              <w:pStyle w:val="NormalWeb"/>
              <w:spacing w:before="0" w:beforeAutospacing="0" w:after="0" w:afterAutospacing="0"/>
              <w:jc w:val="both"/>
            </w:pPr>
            <w:r w:rsidRPr="004A3C3F">
              <w:t>Проведення загальноміського свята</w:t>
            </w:r>
          </w:p>
        </w:tc>
        <w:tc>
          <w:tcPr>
            <w:tcW w:w="3239" w:type="dxa"/>
          </w:tcPr>
          <w:p w:rsidR="00300801" w:rsidRPr="004A3C3F" w:rsidRDefault="00300801" w:rsidP="00181AF0">
            <w:pPr>
              <w:pStyle w:val="NormalWeb"/>
              <w:spacing w:before="0" w:beforeAutospacing="0" w:after="0" w:afterAutospacing="0"/>
              <w:jc w:val="both"/>
              <w:rPr>
                <w:color w:val="000000"/>
              </w:rPr>
            </w:pPr>
            <w:r w:rsidRPr="004A3C3F">
              <w:rPr>
                <w:i/>
                <w:color w:val="000000"/>
                <w:sz w:val="22"/>
                <w:szCs w:val="22"/>
              </w:rPr>
              <w:t>затрат</w:t>
            </w:r>
            <w:r w:rsidRPr="004A3C3F">
              <w:rPr>
                <w:color w:val="000000"/>
                <w:sz w:val="22"/>
                <w:szCs w:val="22"/>
              </w:rPr>
              <w:t xml:space="preserve"> - виділено коштів – 9000 грн. </w:t>
            </w:r>
          </w:p>
          <w:p w:rsidR="00300801" w:rsidRPr="004A3C3F" w:rsidRDefault="00300801" w:rsidP="00181AF0">
            <w:pPr>
              <w:pStyle w:val="NormalWeb"/>
              <w:spacing w:before="0" w:beforeAutospacing="0" w:after="0" w:afterAutospacing="0"/>
              <w:jc w:val="both"/>
              <w:rPr>
                <w:color w:val="000000"/>
              </w:rPr>
            </w:pPr>
            <w:r w:rsidRPr="004A3C3F">
              <w:rPr>
                <w:i/>
                <w:color w:val="000000"/>
                <w:sz w:val="22"/>
                <w:szCs w:val="22"/>
              </w:rPr>
              <w:t>продукту</w:t>
            </w:r>
            <w:r w:rsidRPr="004A3C3F">
              <w:rPr>
                <w:color w:val="000000"/>
                <w:sz w:val="22"/>
                <w:szCs w:val="22"/>
              </w:rPr>
              <w:t xml:space="preserve"> – нагороджено - 15 осіб </w:t>
            </w:r>
          </w:p>
          <w:p w:rsidR="00300801" w:rsidRPr="004A3C3F" w:rsidRDefault="00300801" w:rsidP="00181AF0">
            <w:pPr>
              <w:pStyle w:val="NormalWeb"/>
              <w:spacing w:before="0" w:beforeAutospacing="0" w:after="0" w:afterAutospacing="0"/>
              <w:jc w:val="both"/>
              <w:rPr>
                <w:color w:val="000000"/>
              </w:rPr>
            </w:pPr>
            <w:r w:rsidRPr="004A3C3F">
              <w:rPr>
                <w:i/>
                <w:color w:val="000000"/>
                <w:sz w:val="22"/>
                <w:szCs w:val="22"/>
              </w:rPr>
              <w:t>ефективності</w:t>
            </w:r>
            <w:r w:rsidRPr="004A3C3F">
              <w:rPr>
                <w:color w:val="000000"/>
                <w:sz w:val="22"/>
                <w:szCs w:val="22"/>
              </w:rPr>
              <w:t xml:space="preserve"> - на одного педагога 600,00 грн. </w:t>
            </w:r>
          </w:p>
          <w:p w:rsidR="00300801" w:rsidRPr="004A3C3F" w:rsidRDefault="00300801" w:rsidP="00181AF0">
            <w:pPr>
              <w:pStyle w:val="NormalWeb"/>
              <w:spacing w:before="0" w:beforeAutospacing="0" w:after="0" w:afterAutospacing="0"/>
              <w:jc w:val="both"/>
            </w:pPr>
            <w:r w:rsidRPr="004A3C3F">
              <w:rPr>
                <w:i/>
                <w:color w:val="000000"/>
                <w:sz w:val="22"/>
                <w:szCs w:val="22"/>
              </w:rPr>
              <w:t>якості</w:t>
            </w:r>
            <w:r w:rsidRPr="004A3C3F">
              <w:rPr>
                <w:color w:val="000000"/>
                <w:sz w:val="22"/>
                <w:szCs w:val="22"/>
              </w:rPr>
              <w:t xml:space="preserve"> - збільшення кількості педагогів на 2 особи</w:t>
            </w:r>
          </w:p>
        </w:tc>
        <w:tc>
          <w:tcPr>
            <w:tcW w:w="1744" w:type="dxa"/>
          </w:tcPr>
          <w:p w:rsidR="00300801" w:rsidRPr="004A3C3F" w:rsidRDefault="00300801" w:rsidP="00181AF0">
            <w:pPr>
              <w:pStyle w:val="NormalWeb"/>
              <w:spacing w:before="0" w:beforeAutospacing="0" w:after="0" w:afterAutospacing="0"/>
              <w:jc w:val="both"/>
            </w:pPr>
            <w:r w:rsidRPr="004A3C3F">
              <w:rPr>
                <w:color w:val="000000"/>
              </w:rPr>
              <w:t>Методичний кабінет</w:t>
            </w:r>
          </w:p>
        </w:tc>
        <w:tc>
          <w:tcPr>
            <w:tcW w:w="1308" w:type="dxa"/>
            <w:tcBorders>
              <w:right w:val="nil"/>
            </w:tcBorders>
          </w:tcPr>
          <w:p w:rsidR="00300801" w:rsidRPr="004A3C3F" w:rsidRDefault="00300801" w:rsidP="00181AF0">
            <w:pPr>
              <w:pStyle w:val="NormalWeb"/>
              <w:spacing w:before="0" w:beforeAutospacing="0" w:after="0" w:afterAutospacing="0"/>
              <w:jc w:val="both"/>
            </w:pPr>
            <w:r w:rsidRPr="004A3C3F">
              <w:rPr>
                <w:color w:val="000000"/>
              </w:rPr>
              <w:t>Міський бюджет</w:t>
            </w:r>
          </w:p>
        </w:tc>
        <w:tc>
          <w:tcPr>
            <w:tcW w:w="1121" w:type="dxa"/>
          </w:tcPr>
          <w:p w:rsidR="00300801" w:rsidRPr="004A3C3F" w:rsidRDefault="00300801" w:rsidP="00181AF0">
            <w:pPr>
              <w:pStyle w:val="NormalWeb"/>
              <w:spacing w:before="0" w:beforeAutospacing="0" w:after="0" w:afterAutospacing="0"/>
              <w:jc w:val="both"/>
            </w:pPr>
            <w:r w:rsidRPr="004A3C3F">
              <w:rPr>
                <w:color w:val="000000"/>
              </w:rPr>
              <w:t>9 000</w:t>
            </w:r>
          </w:p>
        </w:tc>
        <w:tc>
          <w:tcPr>
            <w:tcW w:w="2411" w:type="dxa"/>
          </w:tcPr>
          <w:p w:rsidR="00300801" w:rsidRPr="004A3C3F" w:rsidRDefault="00300801" w:rsidP="007A0822">
            <w:pPr>
              <w:pStyle w:val="NormalWeb"/>
              <w:spacing w:before="0" w:beforeAutospacing="0" w:after="0" w:afterAutospacing="0"/>
              <w:jc w:val="both"/>
              <w:rPr>
                <w:color w:val="000000"/>
              </w:rPr>
            </w:pPr>
            <w:r w:rsidRPr="004A3C3F">
              <w:rPr>
                <w:color w:val="000000"/>
              </w:rPr>
              <w:t>Збільшення кількості</w:t>
            </w:r>
          </w:p>
          <w:p w:rsidR="00300801" w:rsidRPr="004A3C3F" w:rsidRDefault="00300801" w:rsidP="007A0822">
            <w:pPr>
              <w:pStyle w:val="NormalWeb"/>
              <w:spacing w:before="0" w:beforeAutospacing="0" w:after="0" w:afterAutospacing="0"/>
              <w:jc w:val="both"/>
            </w:pPr>
            <w:r w:rsidRPr="004A3C3F">
              <w:rPr>
                <w:color w:val="000000"/>
              </w:rPr>
              <w:t xml:space="preserve"> творчих педагогів</w:t>
            </w:r>
          </w:p>
        </w:tc>
      </w:tr>
      <w:tr w:rsidR="00300801" w:rsidRPr="004A3C3F" w:rsidTr="007A08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tblPrEx>
        <w:trPr>
          <w:trHeight w:val="1250"/>
        </w:trPr>
        <w:tc>
          <w:tcPr>
            <w:tcW w:w="437" w:type="dxa"/>
            <w:gridSpan w:val="3"/>
          </w:tcPr>
          <w:p w:rsidR="00300801" w:rsidRPr="004A3C3F" w:rsidRDefault="00300801" w:rsidP="00181AF0">
            <w:pPr>
              <w:jc w:val="both"/>
              <w:rPr>
                <w:rStyle w:val="FontStyle11"/>
                <w:sz w:val="24"/>
                <w:lang w:val="uk-UA" w:eastAsia="uk-UA"/>
              </w:rPr>
            </w:pPr>
            <w:r w:rsidRPr="004A3C3F">
              <w:rPr>
                <w:rStyle w:val="FontStyle11"/>
                <w:sz w:val="24"/>
                <w:lang w:val="uk-UA" w:eastAsia="uk-UA"/>
              </w:rPr>
              <w:t>6.</w:t>
            </w:r>
          </w:p>
        </w:tc>
        <w:tc>
          <w:tcPr>
            <w:tcW w:w="2568" w:type="dxa"/>
            <w:gridSpan w:val="2"/>
          </w:tcPr>
          <w:p w:rsidR="00300801" w:rsidRPr="004A3C3F" w:rsidRDefault="00300801" w:rsidP="00181AF0">
            <w:pPr>
              <w:pStyle w:val="NormalWeb"/>
              <w:spacing w:before="0" w:beforeAutospacing="0" w:after="0" w:afterAutospacing="0"/>
              <w:jc w:val="both"/>
              <w:rPr>
                <w:b/>
                <w:i/>
              </w:rPr>
            </w:pPr>
            <w:r w:rsidRPr="004A3C3F">
              <w:rPr>
                <w:b/>
                <w:i/>
              </w:rPr>
              <w:t>Завдання 6</w:t>
            </w:r>
          </w:p>
          <w:p w:rsidR="00300801" w:rsidRPr="004A3C3F" w:rsidRDefault="00300801" w:rsidP="00181AF0">
            <w:pPr>
              <w:pStyle w:val="NormalWeb"/>
              <w:spacing w:before="0" w:beforeAutospacing="0" w:after="0" w:afterAutospacing="0"/>
              <w:jc w:val="both"/>
              <w:rPr>
                <w:b/>
              </w:rPr>
            </w:pPr>
            <w:r w:rsidRPr="004A3C3F">
              <w:rPr>
                <w:b/>
              </w:rPr>
              <w:t xml:space="preserve">Розвиток позашкільної освіти </w:t>
            </w:r>
          </w:p>
        </w:tc>
        <w:tc>
          <w:tcPr>
            <w:tcW w:w="2623" w:type="dxa"/>
            <w:gridSpan w:val="2"/>
          </w:tcPr>
          <w:p w:rsidR="00300801" w:rsidRPr="004A3C3F" w:rsidRDefault="00300801" w:rsidP="00181AF0">
            <w:pPr>
              <w:pStyle w:val="NormalWeb"/>
              <w:spacing w:before="0" w:beforeAutospacing="0" w:after="0" w:afterAutospacing="0"/>
              <w:jc w:val="both"/>
              <w:rPr>
                <w:b/>
                <w:i/>
              </w:rPr>
            </w:pPr>
            <w:r w:rsidRPr="004A3C3F">
              <w:rPr>
                <w:b/>
                <w:i/>
              </w:rPr>
              <w:t>Захід 1</w:t>
            </w:r>
          </w:p>
          <w:p w:rsidR="00300801" w:rsidRPr="004A3C3F" w:rsidRDefault="00300801" w:rsidP="00181AF0">
            <w:pPr>
              <w:pStyle w:val="NormalWeb"/>
              <w:spacing w:before="0" w:beforeAutospacing="0" w:after="0" w:afterAutospacing="0"/>
              <w:jc w:val="both"/>
            </w:pPr>
            <w:r w:rsidRPr="004A3C3F">
              <w:t xml:space="preserve">Модернізація  матеріально- технічного науково- методичного забезпечення </w:t>
            </w:r>
          </w:p>
        </w:tc>
        <w:tc>
          <w:tcPr>
            <w:tcW w:w="3239" w:type="dxa"/>
          </w:tcPr>
          <w:p w:rsidR="00300801" w:rsidRPr="004A3C3F" w:rsidRDefault="00300801" w:rsidP="00461EE0">
            <w:pPr>
              <w:pStyle w:val="NormalWeb"/>
              <w:spacing w:before="0" w:beforeAutospacing="0" w:after="0" w:afterAutospacing="0"/>
              <w:jc w:val="both"/>
            </w:pPr>
            <w:r w:rsidRPr="004A3C3F">
              <w:rPr>
                <w:i/>
                <w:sz w:val="22"/>
                <w:szCs w:val="22"/>
              </w:rPr>
              <w:t>затрат</w:t>
            </w:r>
            <w:r w:rsidRPr="004A3C3F">
              <w:rPr>
                <w:sz w:val="22"/>
                <w:szCs w:val="22"/>
              </w:rPr>
              <w:t xml:space="preserve"> - виділено коштів  20000 грн., </w:t>
            </w:r>
          </w:p>
          <w:p w:rsidR="00300801" w:rsidRPr="004A3C3F" w:rsidRDefault="00300801" w:rsidP="00461EE0">
            <w:pPr>
              <w:pStyle w:val="NormalWeb"/>
              <w:spacing w:before="0" w:beforeAutospacing="0" w:after="0" w:afterAutospacing="0"/>
              <w:jc w:val="both"/>
            </w:pPr>
            <w:r w:rsidRPr="004A3C3F">
              <w:rPr>
                <w:i/>
                <w:sz w:val="22"/>
                <w:szCs w:val="22"/>
              </w:rPr>
              <w:t>продукту</w:t>
            </w:r>
            <w:r w:rsidRPr="004A3C3F">
              <w:rPr>
                <w:sz w:val="22"/>
                <w:szCs w:val="22"/>
              </w:rPr>
              <w:t xml:space="preserve"> - 2;</w:t>
            </w:r>
          </w:p>
          <w:p w:rsidR="00300801" w:rsidRPr="004A3C3F" w:rsidRDefault="00300801" w:rsidP="00461EE0">
            <w:pPr>
              <w:pStyle w:val="NormalWeb"/>
              <w:spacing w:before="0" w:beforeAutospacing="0" w:after="0" w:afterAutospacing="0"/>
              <w:jc w:val="both"/>
            </w:pPr>
            <w:r w:rsidRPr="004A3C3F">
              <w:rPr>
                <w:i/>
                <w:sz w:val="22"/>
                <w:szCs w:val="22"/>
              </w:rPr>
              <w:t xml:space="preserve">ефективності </w:t>
            </w:r>
            <w:r w:rsidRPr="004A3C3F">
              <w:rPr>
                <w:sz w:val="22"/>
                <w:szCs w:val="22"/>
              </w:rPr>
              <w:t>- на 1 ДНЗ – 1000 грн.</w:t>
            </w:r>
          </w:p>
        </w:tc>
        <w:tc>
          <w:tcPr>
            <w:tcW w:w="1744" w:type="dxa"/>
          </w:tcPr>
          <w:p w:rsidR="00300801" w:rsidRPr="004A3C3F" w:rsidRDefault="00300801" w:rsidP="00181AF0">
            <w:pPr>
              <w:pStyle w:val="NormalWeb"/>
              <w:spacing w:before="0" w:beforeAutospacing="0" w:after="0" w:afterAutospacing="0"/>
              <w:jc w:val="both"/>
            </w:pPr>
            <w:r w:rsidRPr="004A3C3F">
              <w:rPr>
                <w:color w:val="000000"/>
              </w:rPr>
              <w:t>Методичний кабінет</w:t>
            </w:r>
          </w:p>
          <w:p w:rsidR="00300801" w:rsidRPr="004A3C3F" w:rsidRDefault="00300801" w:rsidP="00181AF0">
            <w:pPr>
              <w:pStyle w:val="NormalWeb"/>
              <w:spacing w:before="0" w:beforeAutospacing="0" w:after="0" w:afterAutospacing="0"/>
              <w:jc w:val="both"/>
            </w:pPr>
            <w:r w:rsidRPr="004A3C3F">
              <w:t> </w:t>
            </w:r>
          </w:p>
        </w:tc>
        <w:tc>
          <w:tcPr>
            <w:tcW w:w="1308" w:type="dxa"/>
            <w:tcBorders>
              <w:right w:val="nil"/>
            </w:tcBorders>
          </w:tcPr>
          <w:p w:rsidR="00300801" w:rsidRPr="004A3C3F" w:rsidRDefault="00300801" w:rsidP="00181AF0">
            <w:pPr>
              <w:pStyle w:val="NormalWeb"/>
              <w:spacing w:before="0" w:beforeAutospacing="0" w:after="0" w:afterAutospacing="0"/>
              <w:jc w:val="both"/>
            </w:pPr>
            <w:r w:rsidRPr="004A3C3F">
              <w:rPr>
                <w:color w:val="000000"/>
              </w:rPr>
              <w:t>Міський бюджет</w:t>
            </w:r>
          </w:p>
          <w:p w:rsidR="00300801" w:rsidRPr="004A3C3F" w:rsidRDefault="00300801" w:rsidP="00181AF0">
            <w:pPr>
              <w:pStyle w:val="NormalWeb"/>
              <w:spacing w:before="0" w:beforeAutospacing="0" w:after="0" w:afterAutospacing="0"/>
              <w:jc w:val="both"/>
            </w:pPr>
          </w:p>
        </w:tc>
        <w:tc>
          <w:tcPr>
            <w:tcW w:w="1121" w:type="dxa"/>
          </w:tcPr>
          <w:p w:rsidR="00300801" w:rsidRPr="004A3C3F" w:rsidRDefault="00300801" w:rsidP="00181AF0">
            <w:pPr>
              <w:pStyle w:val="NormalWeb"/>
              <w:spacing w:before="0" w:beforeAutospacing="0" w:after="0" w:afterAutospacing="0"/>
              <w:jc w:val="both"/>
            </w:pPr>
            <w:r w:rsidRPr="004A3C3F">
              <w:t>20 000</w:t>
            </w:r>
          </w:p>
        </w:tc>
        <w:tc>
          <w:tcPr>
            <w:tcW w:w="2411" w:type="dxa"/>
          </w:tcPr>
          <w:p w:rsidR="00300801" w:rsidRPr="004A3C3F" w:rsidRDefault="00300801" w:rsidP="007A0822">
            <w:pPr>
              <w:pStyle w:val="NormalWeb"/>
              <w:spacing w:before="0" w:beforeAutospacing="0" w:after="0" w:afterAutospacing="0"/>
              <w:jc w:val="both"/>
            </w:pPr>
            <w:r w:rsidRPr="004A3C3F">
              <w:t xml:space="preserve">Прибати матеріали для для науково- методичного супроводу у закладах позашкільної освіти. </w:t>
            </w:r>
          </w:p>
        </w:tc>
      </w:tr>
      <w:tr w:rsidR="00300801" w:rsidRPr="004A3C3F" w:rsidTr="007A08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tblPrEx>
        <w:trPr>
          <w:trHeight w:val="173"/>
        </w:trPr>
        <w:tc>
          <w:tcPr>
            <w:tcW w:w="437" w:type="dxa"/>
            <w:gridSpan w:val="3"/>
          </w:tcPr>
          <w:p w:rsidR="00300801" w:rsidRPr="004A3C3F" w:rsidRDefault="00300801" w:rsidP="00181AF0">
            <w:pPr>
              <w:jc w:val="both"/>
              <w:rPr>
                <w:rStyle w:val="FontStyle11"/>
                <w:sz w:val="24"/>
                <w:lang w:val="uk-UA" w:eastAsia="uk-UA"/>
              </w:rPr>
            </w:pPr>
            <w:r w:rsidRPr="004A3C3F">
              <w:rPr>
                <w:rStyle w:val="FontStyle11"/>
                <w:sz w:val="24"/>
                <w:lang w:val="uk-UA" w:eastAsia="uk-UA"/>
              </w:rPr>
              <w:t>7.</w:t>
            </w:r>
          </w:p>
        </w:tc>
        <w:tc>
          <w:tcPr>
            <w:tcW w:w="2568" w:type="dxa"/>
            <w:gridSpan w:val="2"/>
          </w:tcPr>
          <w:p w:rsidR="00300801" w:rsidRPr="004A3C3F" w:rsidRDefault="00300801" w:rsidP="00181AF0">
            <w:pPr>
              <w:pStyle w:val="NormalWeb"/>
              <w:spacing w:before="0" w:beforeAutospacing="0" w:after="0" w:afterAutospacing="0"/>
              <w:jc w:val="both"/>
              <w:rPr>
                <w:b/>
                <w:i/>
              </w:rPr>
            </w:pPr>
            <w:r w:rsidRPr="004A3C3F">
              <w:rPr>
                <w:b/>
                <w:i/>
              </w:rPr>
              <w:t>Завдання 7</w:t>
            </w:r>
          </w:p>
          <w:p w:rsidR="00300801" w:rsidRPr="004A3C3F" w:rsidRDefault="00300801" w:rsidP="00181AF0">
            <w:pPr>
              <w:pStyle w:val="NormalWeb"/>
              <w:spacing w:before="0" w:beforeAutospacing="0" w:after="0" w:afterAutospacing="0"/>
              <w:jc w:val="both"/>
            </w:pPr>
            <w:r w:rsidRPr="004A3C3F">
              <w:rPr>
                <w:b/>
                <w:bCs/>
                <w:color w:val="000000"/>
              </w:rPr>
              <w:t>Міжнародне партнерство</w:t>
            </w:r>
          </w:p>
          <w:p w:rsidR="00300801" w:rsidRPr="004A3C3F" w:rsidRDefault="00300801" w:rsidP="00181AF0">
            <w:pPr>
              <w:pStyle w:val="NormalWeb"/>
              <w:spacing w:before="0" w:beforeAutospacing="0" w:after="0" w:afterAutospacing="0"/>
              <w:jc w:val="both"/>
              <w:rPr>
                <w:color w:val="000000"/>
              </w:rPr>
            </w:pPr>
          </w:p>
          <w:p w:rsidR="00300801" w:rsidRPr="004A3C3F" w:rsidRDefault="00300801" w:rsidP="00181AF0">
            <w:pPr>
              <w:pStyle w:val="NormalWeb"/>
              <w:spacing w:before="0" w:beforeAutospacing="0" w:after="0" w:afterAutospacing="0"/>
              <w:jc w:val="both"/>
              <w:rPr>
                <w:b/>
                <w:bCs/>
                <w:color w:val="000000"/>
              </w:rPr>
            </w:pPr>
          </w:p>
        </w:tc>
        <w:tc>
          <w:tcPr>
            <w:tcW w:w="2623" w:type="dxa"/>
            <w:gridSpan w:val="2"/>
          </w:tcPr>
          <w:p w:rsidR="00300801" w:rsidRPr="004A3C3F" w:rsidRDefault="00300801" w:rsidP="00181AF0">
            <w:pPr>
              <w:pStyle w:val="NormalWeb"/>
              <w:spacing w:before="0" w:beforeAutospacing="0" w:after="0" w:afterAutospacing="0"/>
              <w:jc w:val="both"/>
              <w:rPr>
                <w:b/>
                <w:color w:val="000000"/>
              </w:rPr>
            </w:pPr>
            <w:r w:rsidRPr="004A3C3F">
              <w:rPr>
                <w:b/>
                <w:i/>
                <w:color w:val="000000"/>
              </w:rPr>
              <w:t>Захід</w:t>
            </w:r>
            <w:r>
              <w:rPr>
                <w:b/>
                <w:i/>
                <w:color w:val="000000"/>
              </w:rPr>
              <w:t xml:space="preserve"> </w:t>
            </w:r>
            <w:r w:rsidRPr="004A3C3F">
              <w:rPr>
                <w:b/>
                <w:i/>
                <w:color w:val="000000"/>
              </w:rPr>
              <w:t>1</w:t>
            </w:r>
          </w:p>
          <w:p w:rsidR="00300801" w:rsidRPr="004A3C3F" w:rsidRDefault="00300801" w:rsidP="00181AF0">
            <w:pPr>
              <w:pStyle w:val="NormalWeb"/>
              <w:spacing w:before="0" w:beforeAutospacing="0" w:after="0" w:afterAutospacing="0"/>
              <w:jc w:val="both"/>
              <w:rPr>
                <w:color w:val="000000"/>
              </w:rPr>
            </w:pPr>
            <w:r w:rsidRPr="004A3C3F">
              <w:rPr>
                <w:color w:val="000000"/>
              </w:rPr>
              <w:t xml:space="preserve">Організаційне забезпечення проведення візиту делегацій шкіл </w:t>
            </w:r>
          </w:p>
          <w:p w:rsidR="00300801" w:rsidRPr="004A3C3F" w:rsidRDefault="00300801" w:rsidP="00181AF0">
            <w:pPr>
              <w:pStyle w:val="NormalWeb"/>
              <w:spacing w:before="0" w:beforeAutospacing="0" w:after="0" w:afterAutospacing="0"/>
              <w:jc w:val="both"/>
            </w:pPr>
            <w:r w:rsidRPr="004A3C3F">
              <w:rPr>
                <w:color w:val="000000"/>
              </w:rPr>
              <w:t xml:space="preserve">(транспортні витрати; </w:t>
            </w:r>
          </w:p>
          <w:p w:rsidR="00300801" w:rsidRPr="004A3C3F" w:rsidRDefault="00300801" w:rsidP="00181AF0">
            <w:pPr>
              <w:pStyle w:val="NormalWeb"/>
              <w:spacing w:before="0" w:beforeAutospacing="0" w:after="0" w:afterAutospacing="0"/>
              <w:jc w:val="both"/>
              <w:rPr>
                <w:b/>
              </w:rPr>
            </w:pPr>
            <w:r w:rsidRPr="004A3C3F">
              <w:rPr>
                <w:color w:val="000000"/>
              </w:rPr>
              <w:t>проведення загальноміських освітніх та культурних заходів)</w:t>
            </w:r>
          </w:p>
        </w:tc>
        <w:tc>
          <w:tcPr>
            <w:tcW w:w="3239" w:type="dxa"/>
          </w:tcPr>
          <w:p w:rsidR="00300801" w:rsidRPr="004A3C3F" w:rsidRDefault="00300801" w:rsidP="00181AF0">
            <w:pPr>
              <w:pStyle w:val="NormalWeb"/>
              <w:spacing w:before="0" w:beforeAutospacing="0" w:after="0" w:afterAutospacing="0"/>
              <w:jc w:val="both"/>
              <w:rPr>
                <w:color w:val="000000"/>
              </w:rPr>
            </w:pPr>
            <w:r w:rsidRPr="004A3C3F">
              <w:rPr>
                <w:i/>
                <w:color w:val="000000"/>
                <w:sz w:val="22"/>
                <w:szCs w:val="22"/>
              </w:rPr>
              <w:t>затрат</w:t>
            </w:r>
            <w:r w:rsidRPr="004A3C3F">
              <w:rPr>
                <w:color w:val="000000"/>
                <w:sz w:val="22"/>
                <w:szCs w:val="22"/>
              </w:rPr>
              <w:t xml:space="preserve"> - виділено коштів 15000 грн. </w:t>
            </w:r>
          </w:p>
          <w:p w:rsidR="00300801" w:rsidRPr="004A3C3F" w:rsidRDefault="00300801" w:rsidP="00181AF0">
            <w:pPr>
              <w:pStyle w:val="NormalWeb"/>
              <w:spacing w:before="0" w:beforeAutospacing="0" w:after="0" w:afterAutospacing="0"/>
              <w:jc w:val="both"/>
              <w:rPr>
                <w:color w:val="000000"/>
              </w:rPr>
            </w:pPr>
            <w:r w:rsidRPr="004A3C3F">
              <w:rPr>
                <w:i/>
                <w:color w:val="000000"/>
                <w:sz w:val="22"/>
                <w:szCs w:val="22"/>
              </w:rPr>
              <w:t>продукту</w:t>
            </w:r>
            <w:r w:rsidRPr="004A3C3F">
              <w:rPr>
                <w:color w:val="000000"/>
                <w:sz w:val="22"/>
                <w:szCs w:val="22"/>
              </w:rPr>
              <w:t xml:space="preserve"> – перевезення - 20 осіб </w:t>
            </w:r>
          </w:p>
          <w:p w:rsidR="00300801" w:rsidRPr="004A3C3F" w:rsidRDefault="00300801" w:rsidP="00461EE0">
            <w:pPr>
              <w:pStyle w:val="NormalWeb"/>
              <w:spacing w:before="0" w:beforeAutospacing="0" w:after="0" w:afterAutospacing="0"/>
              <w:jc w:val="both"/>
              <w:rPr>
                <w:color w:val="000000"/>
              </w:rPr>
            </w:pPr>
            <w:r w:rsidRPr="004A3C3F">
              <w:rPr>
                <w:i/>
                <w:color w:val="000000"/>
                <w:sz w:val="22"/>
                <w:szCs w:val="22"/>
              </w:rPr>
              <w:t>ефективності</w:t>
            </w:r>
            <w:r w:rsidRPr="004A3C3F">
              <w:rPr>
                <w:color w:val="000000"/>
                <w:sz w:val="22"/>
                <w:szCs w:val="22"/>
              </w:rPr>
              <w:t xml:space="preserve"> - на одну особу 750,00 грн. </w:t>
            </w:r>
          </w:p>
          <w:p w:rsidR="00300801" w:rsidRPr="004A3C3F" w:rsidRDefault="00300801" w:rsidP="00461EE0">
            <w:pPr>
              <w:pStyle w:val="NormalWeb"/>
              <w:spacing w:before="0" w:beforeAutospacing="0" w:after="0" w:afterAutospacing="0"/>
              <w:jc w:val="both"/>
              <w:rPr>
                <w:color w:val="000000"/>
              </w:rPr>
            </w:pPr>
            <w:r w:rsidRPr="004A3C3F">
              <w:rPr>
                <w:i/>
                <w:color w:val="000000"/>
                <w:sz w:val="22"/>
                <w:szCs w:val="22"/>
              </w:rPr>
              <w:t>якості</w:t>
            </w:r>
            <w:r w:rsidRPr="004A3C3F">
              <w:rPr>
                <w:color w:val="000000"/>
                <w:sz w:val="22"/>
                <w:szCs w:val="22"/>
              </w:rPr>
              <w:t xml:space="preserve"> - збільшення кількості учасників на 4 особи</w:t>
            </w:r>
          </w:p>
        </w:tc>
        <w:tc>
          <w:tcPr>
            <w:tcW w:w="1744" w:type="dxa"/>
          </w:tcPr>
          <w:p w:rsidR="00300801" w:rsidRPr="004A3C3F" w:rsidRDefault="00300801" w:rsidP="00181AF0">
            <w:pPr>
              <w:pStyle w:val="NormalWeb"/>
              <w:spacing w:before="0" w:beforeAutospacing="0" w:after="0" w:afterAutospacing="0"/>
              <w:jc w:val="both"/>
            </w:pPr>
            <w:r w:rsidRPr="004A3C3F">
              <w:rPr>
                <w:color w:val="000000"/>
              </w:rPr>
              <w:t>Методичний кабінет</w:t>
            </w:r>
          </w:p>
        </w:tc>
        <w:tc>
          <w:tcPr>
            <w:tcW w:w="1308" w:type="dxa"/>
            <w:tcBorders>
              <w:right w:val="nil"/>
            </w:tcBorders>
          </w:tcPr>
          <w:p w:rsidR="00300801" w:rsidRPr="004A3C3F" w:rsidRDefault="00300801" w:rsidP="00181AF0">
            <w:pPr>
              <w:pStyle w:val="NormalWeb"/>
              <w:spacing w:before="0" w:beforeAutospacing="0" w:after="0" w:afterAutospacing="0"/>
              <w:jc w:val="both"/>
            </w:pPr>
            <w:r w:rsidRPr="004A3C3F">
              <w:rPr>
                <w:color w:val="000000"/>
              </w:rPr>
              <w:t>Міський бюджет</w:t>
            </w:r>
          </w:p>
        </w:tc>
        <w:tc>
          <w:tcPr>
            <w:tcW w:w="1121" w:type="dxa"/>
          </w:tcPr>
          <w:p w:rsidR="00300801" w:rsidRPr="004A3C3F" w:rsidRDefault="00300801" w:rsidP="00181AF0">
            <w:pPr>
              <w:pStyle w:val="NormalWeb"/>
              <w:spacing w:before="0" w:beforeAutospacing="0" w:after="0" w:afterAutospacing="0"/>
              <w:jc w:val="both"/>
            </w:pPr>
            <w:r w:rsidRPr="004A3C3F">
              <w:rPr>
                <w:color w:val="000000"/>
              </w:rPr>
              <w:t>15 000</w:t>
            </w:r>
          </w:p>
        </w:tc>
        <w:tc>
          <w:tcPr>
            <w:tcW w:w="2411" w:type="dxa"/>
          </w:tcPr>
          <w:p w:rsidR="00300801" w:rsidRPr="004A3C3F" w:rsidRDefault="00300801" w:rsidP="007A0822">
            <w:pPr>
              <w:pStyle w:val="NormalWeb"/>
              <w:spacing w:before="0" w:beforeAutospacing="0" w:after="0" w:afterAutospacing="0"/>
              <w:jc w:val="both"/>
            </w:pPr>
            <w:r w:rsidRPr="004A3C3F">
              <w:rPr>
                <w:color w:val="000000"/>
              </w:rPr>
              <w:t>Налагодження міжнародної співпраці між навчальними закладами</w:t>
            </w:r>
          </w:p>
        </w:tc>
      </w:tr>
      <w:tr w:rsidR="00300801" w:rsidRPr="004A3C3F" w:rsidTr="007A0822">
        <w:trPr>
          <w:trHeight w:val="130"/>
        </w:trPr>
        <w:tc>
          <w:tcPr>
            <w:tcW w:w="15452" w:type="dxa"/>
            <w:gridSpan w:val="12"/>
            <w:tcBorders>
              <w:top w:val="single" w:sz="4" w:space="0" w:color="auto"/>
              <w:left w:val="single" w:sz="4" w:space="0" w:color="auto"/>
              <w:bottom w:val="single" w:sz="4" w:space="0" w:color="auto"/>
              <w:right w:val="single" w:sz="4" w:space="0" w:color="auto"/>
            </w:tcBorders>
          </w:tcPr>
          <w:p w:rsidR="00300801" w:rsidRPr="004A3C3F" w:rsidRDefault="00300801" w:rsidP="007A0822">
            <w:pPr>
              <w:autoSpaceDE w:val="0"/>
              <w:autoSpaceDN w:val="0"/>
              <w:adjustRightInd w:val="0"/>
              <w:jc w:val="center"/>
              <w:rPr>
                <w:b/>
                <w:bCs/>
                <w:color w:val="000000"/>
                <w:lang w:val="uk-UA" w:eastAsia="uk-UA"/>
              </w:rPr>
            </w:pPr>
            <w:r w:rsidRPr="004A3C3F">
              <w:rPr>
                <w:b/>
                <w:bCs/>
                <w:color w:val="000000"/>
                <w:lang w:eastAsia="uk-UA"/>
              </w:rPr>
              <w:t>20</w:t>
            </w:r>
            <w:r w:rsidRPr="004A3C3F">
              <w:rPr>
                <w:b/>
                <w:bCs/>
                <w:color w:val="000000"/>
                <w:lang w:val="uk-UA" w:eastAsia="uk-UA"/>
              </w:rPr>
              <w:t xml:space="preserve">21 </w:t>
            </w:r>
            <w:r w:rsidRPr="004A3C3F">
              <w:rPr>
                <w:b/>
                <w:bCs/>
                <w:color w:val="000000"/>
                <w:lang w:eastAsia="uk-UA"/>
              </w:rPr>
              <w:t>рік</w:t>
            </w:r>
          </w:p>
        </w:tc>
      </w:tr>
      <w:tr w:rsidR="00300801" w:rsidRPr="004A3C3F" w:rsidTr="007A0822">
        <w:trPr>
          <w:trHeight w:val="2133"/>
        </w:trPr>
        <w:tc>
          <w:tcPr>
            <w:tcW w:w="438" w:type="dxa"/>
            <w:gridSpan w:val="3"/>
            <w:tcBorders>
              <w:top w:val="single" w:sz="4" w:space="0" w:color="auto"/>
              <w:left w:val="single" w:sz="4" w:space="0" w:color="auto"/>
              <w:bottom w:val="nil"/>
              <w:right w:val="single" w:sz="4" w:space="0" w:color="auto"/>
            </w:tcBorders>
          </w:tcPr>
          <w:p w:rsidR="00300801" w:rsidRPr="004A3C3F" w:rsidRDefault="00300801" w:rsidP="00181AF0">
            <w:pPr>
              <w:autoSpaceDE w:val="0"/>
              <w:autoSpaceDN w:val="0"/>
              <w:adjustRightInd w:val="0"/>
              <w:jc w:val="both"/>
              <w:rPr>
                <w:bCs/>
                <w:color w:val="000000"/>
                <w:lang w:eastAsia="uk-UA"/>
              </w:rPr>
            </w:pPr>
            <w:r w:rsidRPr="004A3C3F">
              <w:rPr>
                <w:bCs/>
                <w:color w:val="000000"/>
                <w:lang w:eastAsia="uk-UA"/>
              </w:rPr>
              <w:t>1.</w:t>
            </w:r>
          </w:p>
        </w:tc>
        <w:tc>
          <w:tcPr>
            <w:tcW w:w="2540" w:type="dxa"/>
            <w:tcBorders>
              <w:top w:val="single" w:sz="4" w:space="0" w:color="auto"/>
              <w:left w:val="single" w:sz="4" w:space="0" w:color="auto"/>
              <w:bottom w:val="single" w:sz="4" w:space="0" w:color="auto"/>
              <w:right w:val="single" w:sz="4" w:space="0" w:color="auto"/>
            </w:tcBorders>
          </w:tcPr>
          <w:p w:rsidR="00300801" w:rsidRPr="004A3C3F" w:rsidRDefault="00300801" w:rsidP="00181AF0">
            <w:pPr>
              <w:autoSpaceDE w:val="0"/>
              <w:autoSpaceDN w:val="0"/>
              <w:adjustRightInd w:val="0"/>
              <w:jc w:val="both"/>
              <w:rPr>
                <w:b/>
                <w:i/>
                <w:color w:val="000000"/>
                <w:lang w:eastAsia="uk-UA"/>
              </w:rPr>
            </w:pPr>
            <w:r w:rsidRPr="004A3C3F">
              <w:rPr>
                <w:b/>
                <w:color w:val="000000"/>
                <w:lang w:eastAsia="uk-UA"/>
              </w:rPr>
              <w:t xml:space="preserve"> </w:t>
            </w:r>
            <w:r w:rsidRPr="004A3C3F">
              <w:rPr>
                <w:b/>
                <w:i/>
                <w:color w:val="000000"/>
                <w:lang w:eastAsia="uk-UA"/>
              </w:rPr>
              <w:t>Завдання 1</w:t>
            </w:r>
          </w:p>
          <w:p w:rsidR="00300801" w:rsidRPr="004A3C3F" w:rsidRDefault="00300801" w:rsidP="00181AF0">
            <w:pPr>
              <w:autoSpaceDE w:val="0"/>
              <w:autoSpaceDN w:val="0"/>
              <w:adjustRightInd w:val="0"/>
              <w:jc w:val="both"/>
              <w:rPr>
                <w:b/>
                <w:color w:val="000000"/>
                <w:lang w:eastAsia="uk-UA"/>
              </w:rPr>
            </w:pPr>
            <w:r w:rsidRPr="004A3C3F">
              <w:rPr>
                <w:b/>
                <w:color w:val="000000"/>
                <w:lang w:eastAsia="uk-UA"/>
              </w:rPr>
              <w:t xml:space="preserve">Обдаровані діти </w:t>
            </w:r>
          </w:p>
          <w:p w:rsidR="00300801" w:rsidRPr="004A3C3F" w:rsidRDefault="00300801" w:rsidP="00181AF0">
            <w:pPr>
              <w:autoSpaceDE w:val="0"/>
              <w:autoSpaceDN w:val="0"/>
              <w:adjustRightInd w:val="0"/>
              <w:jc w:val="both"/>
              <w:rPr>
                <w:color w:val="000000"/>
                <w:lang w:val="uk-UA" w:eastAsia="uk-UA"/>
              </w:rPr>
            </w:pPr>
            <w:r w:rsidRPr="004A3C3F">
              <w:rPr>
                <w:color w:val="000000"/>
                <w:lang w:eastAsia="uk-UA"/>
              </w:rPr>
              <w:t>(нагородження переможців та призерів міських, обласних, Всеукраїнських та Міжнародних олімпіад, конкурсів, фестивалів</w:t>
            </w:r>
          </w:p>
        </w:tc>
        <w:tc>
          <w:tcPr>
            <w:tcW w:w="2651" w:type="dxa"/>
            <w:gridSpan w:val="3"/>
            <w:tcBorders>
              <w:top w:val="single" w:sz="4" w:space="0" w:color="auto"/>
              <w:left w:val="single" w:sz="4" w:space="0" w:color="auto"/>
              <w:bottom w:val="single" w:sz="4" w:space="0" w:color="auto"/>
              <w:right w:val="single" w:sz="4" w:space="0" w:color="auto"/>
            </w:tcBorders>
          </w:tcPr>
          <w:p w:rsidR="00300801" w:rsidRPr="004A3C3F" w:rsidRDefault="00300801" w:rsidP="00181AF0">
            <w:pPr>
              <w:autoSpaceDE w:val="0"/>
              <w:autoSpaceDN w:val="0"/>
              <w:adjustRightInd w:val="0"/>
              <w:jc w:val="both"/>
              <w:rPr>
                <w:b/>
                <w:i/>
                <w:color w:val="000000"/>
                <w:lang w:eastAsia="uk-UA"/>
              </w:rPr>
            </w:pPr>
            <w:r w:rsidRPr="004A3C3F">
              <w:rPr>
                <w:color w:val="000000"/>
                <w:lang w:eastAsia="uk-UA"/>
              </w:rPr>
              <w:t xml:space="preserve"> </w:t>
            </w:r>
            <w:r w:rsidRPr="004A3C3F">
              <w:rPr>
                <w:b/>
                <w:i/>
                <w:color w:val="000000"/>
                <w:lang w:eastAsia="uk-UA"/>
              </w:rPr>
              <w:t>Захід</w:t>
            </w:r>
            <w:r w:rsidRPr="004A3C3F">
              <w:rPr>
                <w:b/>
                <w:i/>
                <w:color w:val="000000"/>
                <w:lang w:val="uk-UA" w:eastAsia="uk-UA"/>
              </w:rPr>
              <w:t xml:space="preserve"> </w:t>
            </w:r>
            <w:r w:rsidRPr="004A3C3F">
              <w:rPr>
                <w:b/>
                <w:i/>
                <w:color w:val="000000"/>
                <w:lang w:eastAsia="uk-UA"/>
              </w:rPr>
              <w:t>1</w:t>
            </w:r>
          </w:p>
          <w:p w:rsidR="00300801" w:rsidRPr="004A3C3F" w:rsidRDefault="00300801" w:rsidP="00181AF0">
            <w:pPr>
              <w:autoSpaceDE w:val="0"/>
              <w:autoSpaceDN w:val="0"/>
              <w:adjustRightInd w:val="0"/>
              <w:jc w:val="both"/>
              <w:rPr>
                <w:color w:val="000000"/>
                <w:lang w:eastAsia="uk-UA"/>
              </w:rPr>
            </w:pPr>
            <w:r w:rsidRPr="004A3C3F">
              <w:rPr>
                <w:color w:val="000000"/>
                <w:lang w:eastAsia="uk-UA"/>
              </w:rPr>
              <w:t>Проведення загальноміського свята</w:t>
            </w:r>
          </w:p>
        </w:tc>
        <w:tc>
          <w:tcPr>
            <w:tcW w:w="3239" w:type="dxa"/>
            <w:tcBorders>
              <w:top w:val="single" w:sz="4" w:space="0" w:color="auto"/>
              <w:left w:val="single" w:sz="4" w:space="0" w:color="auto"/>
              <w:bottom w:val="single" w:sz="4" w:space="0" w:color="auto"/>
              <w:right w:val="single" w:sz="4" w:space="0" w:color="auto"/>
            </w:tcBorders>
          </w:tcPr>
          <w:p w:rsidR="00300801" w:rsidRPr="004A3C3F" w:rsidRDefault="00300801" w:rsidP="00181AF0">
            <w:pPr>
              <w:autoSpaceDE w:val="0"/>
              <w:autoSpaceDN w:val="0"/>
              <w:adjustRightInd w:val="0"/>
              <w:jc w:val="both"/>
              <w:rPr>
                <w:color w:val="000000"/>
                <w:lang w:val="uk-UA" w:eastAsia="uk-UA"/>
              </w:rPr>
            </w:pPr>
            <w:r w:rsidRPr="004A3C3F">
              <w:rPr>
                <w:i/>
                <w:color w:val="000000"/>
                <w:sz w:val="22"/>
                <w:szCs w:val="22"/>
                <w:lang w:eastAsia="uk-UA"/>
              </w:rPr>
              <w:t>затрат</w:t>
            </w:r>
            <w:r w:rsidRPr="004A3C3F">
              <w:rPr>
                <w:color w:val="000000"/>
                <w:sz w:val="22"/>
                <w:szCs w:val="22"/>
                <w:lang w:eastAsia="uk-UA"/>
              </w:rPr>
              <w:t xml:space="preserve"> - виділено коштів</w:t>
            </w:r>
          </w:p>
          <w:p w:rsidR="00300801" w:rsidRPr="004A3C3F" w:rsidRDefault="00300801" w:rsidP="00181AF0">
            <w:pPr>
              <w:autoSpaceDE w:val="0"/>
              <w:autoSpaceDN w:val="0"/>
              <w:adjustRightInd w:val="0"/>
              <w:jc w:val="both"/>
              <w:rPr>
                <w:color w:val="000000"/>
                <w:lang w:val="uk-UA" w:eastAsia="uk-UA"/>
              </w:rPr>
            </w:pPr>
            <w:r w:rsidRPr="004A3C3F">
              <w:rPr>
                <w:color w:val="000000"/>
                <w:sz w:val="22"/>
                <w:szCs w:val="22"/>
                <w:lang w:eastAsia="uk-UA"/>
              </w:rPr>
              <w:t xml:space="preserve"> </w:t>
            </w:r>
            <w:r w:rsidRPr="004A3C3F">
              <w:rPr>
                <w:color w:val="000000"/>
                <w:sz w:val="22"/>
                <w:szCs w:val="22"/>
                <w:lang w:val="uk-UA" w:eastAsia="uk-UA"/>
              </w:rPr>
              <w:t>42</w:t>
            </w:r>
            <w:r w:rsidRPr="004A3C3F">
              <w:rPr>
                <w:color w:val="000000"/>
                <w:sz w:val="22"/>
                <w:szCs w:val="22"/>
                <w:lang w:eastAsia="uk-UA"/>
              </w:rPr>
              <w:t xml:space="preserve"> 000 грн. </w:t>
            </w:r>
          </w:p>
          <w:p w:rsidR="00300801" w:rsidRPr="004A3C3F" w:rsidRDefault="00300801" w:rsidP="00181AF0">
            <w:pPr>
              <w:autoSpaceDE w:val="0"/>
              <w:autoSpaceDN w:val="0"/>
              <w:adjustRightInd w:val="0"/>
              <w:jc w:val="both"/>
              <w:rPr>
                <w:color w:val="000000"/>
                <w:lang w:eastAsia="uk-UA"/>
              </w:rPr>
            </w:pPr>
            <w:r w:rsidRPr="004A3C3F">
              <w:rPr>
                <w:i/>
                <w:color w:val="000000"/>
                <w:sz w:val="22"/>
                <w:szCs w:val="22"/>
                <w:lang w:eastAsia="uk-UA"/>
              </w:rPr>
              <w:t>продукту</w:t>
            </w:r>
            <w:r w:rsidRPr="004A3C3F">
              <w:rPr>
                <w:color w:val="000000"/>
                <w:sz w:val="22"/>
                <w:szCs w:val="22"/>
                <w:lang w:eastAsia="uk-UA"/>
              </w:rPr>
              <w:t xml:space="preserve"> -</w:t>
            </w:r>
            <w:r w:rsidRPr="004A3C3F">
              <w:rPr>
                <w:color w:val="000000"/>
                <w:sz w:val="22"/>
                <w:szCs w:val="22"/>
                <w:lang w:val="uk-UA" w:eastAsia="uk-UA"/>
              </w:rPr>
              <w:t xml:space="preserve"> </w:t>
            </w:r>
            <w:r w:rsidRPr="004A3C3F">
              <w:rPr>
                <w:color w:val="000000"/>
                <w:sz w:val="22"/>
                <w:szCs w:val="22"/>
                <w:lang w:eastAsia="uk-UA"/>
              </w:rPr>
              <w:t>нагороджено 1</w:t>
            </w:r>
            <w:r w:rsidRPr="004A3C3F">
              <w:rPr>
                <w:color w:val="000000"/>
                <w:sz w:val="22"/>
                <w:szCs w:val="22"/>
                <w:lang w:val="uk-UA" w:eastAsia="uk-UA"/>
              </w:rPr>
              <w:t>75</w:t>
            </w:r>
            <w:r w:rsidRPr="004A3C3F">
              <w:rPr>
                <w:color w:val="000000"/>
                <w:sz w:val="22"/>
                <w:szCs w:val="22"/>
                <w:lang w:eastAsia="uk-UA"/>
              </w:rPr>
              <w:t xml:space="preserve"> осіб</w:t>
            </w:r>
          </w:p>
          <w:p w:rsidR="00300801" w:rsidRPr="004A3C3F" w:rsidRDefault="00300801" w:rsidP="00181AF0">
            <w:pPr>
              <w:autoSpaceDE w:val="0"/>
              <w:autoSpaceDN w:val="0"/>
              <w:adjustRightInd w:val="0"/>
              <w:jc w:val="both"/>
              <w:rPr>
                <w:color w:val="000000"/>
                <w:lang w:eastAsia="uk-UA"/>
              </w:rPr>
            </w:pPr>
            <w:r w:rsidRPr="004A3C3F">
              <w:rPr>
                <w:i/>
                <w:color w:val="000000"/>
                <w:sz w:val="22"/>
                <w:szCs w:val="22"/>
                <w:lang w:eastAsia="uk-UA"/>
              </w:rPr>
              <w:t>ефективності</w:t>
            </w:r>
            <w:r w:rsidRPr="004A3C3F">
              <w:rPr>
                <w:color w:val="000000"/>
                <w:sz w:val="22"/>
                <w:szCs w:val="22"/>
                <w:lang w:eastAsia="uk-UA"/>
              </w:rPr>
              <w:t xml:space="preserve"> - на одного учня</w:t>
            </w:r>
            <w:r w:rsidRPr="004A3C3F">
              <w:rPr>
                <w:color w:val="000000"/>
                <w:sz w:val="22"/>
                <w:szCs w:val="22"/>
                <w:lang w:val="uk-UA" w:eastAsia="uk-UA"/>
              </w:rPr>
              <w:t xml:space="preserve"> </w:t>
            </w:r>
            <w:r w:rsidRPr="004A3C3F">
              <w:rPr>
                <w:color w:val="000000"/>
                <w:sz w:val="22"/>
                <w:szCs w:val="22"/>
                <w:lang w:eastAsia="uk-UA"/>
              </w:rPr>
              <w:t xml:space="preserve"> </w:t>
            </w:r>
            <w:r w:rsidRPr="004A3C3F">
              <w:rPr>
                <w:color w:val="000000"/>
                <w:sz w:val="22"/>
                <w:szCs w:val="22"/>
                <w:lang w:val="uk-UA" w:eastAsia="uk-UA"/>
              </w:rPr>
              <w:t xml:space="preserve">240,00 </w:t>
            </w:r>
            <w:r w:rsidRPr="004A3C3F">
              <w:rPr>
                <w:color w:val="000000"/>
                <w:sz w:val="22"/>
                <w:szCs w:val="22"/>
                <w:lang w:eastAsia="uk-UA"/>
              </w:rPr>
              <w:t>грн.</w:t>
            </w:r>
          </w:p>
          <w:p w:rsidR="00300801" w:rsidRPr="004A3C3F" w:rsidRDefault="00300801" w:rsidP="00181AF0">
            <w:pPr>
              <w:autoSpaceDE w:val="0"/>
              <w:autoSpaceDN w:val="0"/>
              <w:adjustRightInd w:val="0"/>
              <w:jc w:val="both"/>
              <w:rPr>
                <w:color w:val="000000"/>
                <w:lang w:eastAsia="uk-UA"/>
              </w:rPr>
            </w:pPr>
            <w:r w:rsidRPr="004A3C3F">
              <w:rPr>
                <w:i/>
                <w:color w:val="000000"/>
                <w:sz w:val="22"/>
                <w:szCs w:val="22"/>
                <w:lang w:val="uk-UA" w:eastAsia="uk-UA"/>
              </w:rPr>
              <w:t>я</w:t>
            </w:r>
            <w:r w:rsidRPr="004A3C3F">
              <w:rPr>
                <w:i/>
                <w:color w:val="000000"/>
                <w:sz w:val="22"/>
                <w:szCs w:val="22"/>
                <w:lang w:eastAsia="uk-UA"/>
              </w:rPr>
              <w:t>кості</w:t>
            </w:r>
            <w:r w:rsidRPr="004A3C3F">
              <w:rPr>
                <w:color w:val="000000"/>
                <w:sz w:val="22"/>
                <w:szCs w:val="22"/>
                <w:lang w:val="uk-UA" w:eastAsia="uk-UA"/>
              </w:rPr>
              <w:t xml:space="preserve"> </w:t>
            </w:r>
            <w:r w:rsidRPr="004A3C3F">
              <w:rPr>
                <w:color w:val="000000"/>
                <w:sz w:val="22"/>
                <w:szCs w:val="22"/>
                <w:lang w:eastAsia="uk-UA"/>
              </w:rPr>
              <w:t>- збільшення переможців на 15 осіб</w:t>
            </w:r>
          </w:p>
        </w:tc>
        <w:tc>
          <w:tcPr>
            <w:tcW w:w="1744" w:type="dxa"/>
            <w:tcBorders>
              <w:top w:val="single" w:sz="4" w:space="0" w:color="auto"/>
              <w:left w:val="single" w:sz="4" w:space="0" w:color="auto"/>
              <w:bottom w:val="single" w:sz="4" w:space="0" w:color="auto"/>
              <w:right w:val="single" w:sz="4" w:space="0" w:color="auto"/>
            </w:tcBorders>
          </w:tcPr>
          <w:p w:rsidR="00300801" w:rsidRPr="004A3C3F" w:rsidRDefault="00300801" w:rsidP="00181AF0">
            <w:pPr>
              <w:autoSpaceDE w:val="0"/>
              <w:autoSpaceDN w:val="0"/>
              <w:adjustRightInd w:val="0"/>
              <w:jc w:val="both"/>
              <w:rPr>
                <w:color w:val="000000"/>
                <w:lang w:eastAsia="uk-UA"/>
              </w:rPr>
            </w:pPr>
            <w:r w:rsidRPr="004A3C3F">
              <w:rPr>
                <w:color w:val="000000"/>
                <w:lang w:eastAsia="uk-UA"/>
              </w:rPr>
              <w:t>Метод</w:t>
            </w:r>
            <w:r w:rsidRPr="004A3C3F">
              <w:rPr>
                <w:color w:val="000000"/>
                <w:lang w:val="uk-UA" w:eastAsia="uk-UA"/>
              </w:rPr>
              <w:t xml:space="preserve">ичний </w:t>
            </w:r>
            <w:r w:rsidRPr="004A3C3F">
              <w:rPr>
                <w:color w:val="000000"/>
                <w:lang w:eastAsia="uk-UA"/>
              </w:rPr>
              <w:t>кабінет відділу освіти</w:t>
            </w:r>
          </w:p>
        </w:tc>
        <w:tc>
          <w:tcPr>
            <w:tcW w:w="1308" w:type="dxa"/>
            <w:tcBorders>
              <w:top w:val="single" w:sz="4" w:space="0" w:color="auto"/>
              <w:left w:val="single" w:sz="4" w:space="0" w:color="auto"/>
              <w:bottom w:val="single" w:sz="4" w:space="0" w:color="auto"/>
              <w:right w:val="single" w:sz="4" w:space="0" w:color="auto"/>
            </w:tcBorders>
          </w:tcPr>
          <w:p w:rsidR="00300801" w:rsidRPr="004A3C3F" w:rsidRDefault="00300801" w:rsidP="00181AF0">
            <w:pPr>
              <w:autoSpaceDE w:val="0"/>
              <w:autoSpaceDN w:val="0"/>
              <w:adjustRightInd w:val="0"/>
              <w:jc w:val="both"/>
              <w:rPr>
                <w:color w:val="000000"/>
                <w:lang w:eastAsia="uk-UA"/>
              </w:rPr>
            </w:pPr>
            <w:r w:rsidRPr="004A3C3F">
              <w:rPr>
                <w:color w:val="000000"/>
                <w:lang w:eastAsia="uk-UA"/>
              </w:rPr>
              <w:t>Міський бюджет</w:t>
            </w:r>
          </w:p>
        </w:tc>
        <w:tc>
          <w:tcPr>
            <w:tcW w:w="1121" w:type="dxa"/>
            <w:tcBorders>
              <w:top w:val="single" w:sz="4" w:space="0" w:color="auto"/>
              <w:left w:val="single" w:sz="4" w:space="0" w:color="auto"/>
              <w:bottom w:val="single" w:sz="4" w:space="0" w:color="auto"/>
              <w:right w:val="single" w:sz="4" w:space="0" w:color="auto"/>
            </w:tcBorders>
          </w:tcPr>
          <w:p w:rsidR="00300801" w:rsidRPr="004A3C3F" w:rsidRDefault="00300801" w:rsidP="00181AF0">
            <w:pPr>
              <w:autoSpaceDE w:val="0"/>
              <w:autoSpaceDN w:val="0"/>
              <w:adjustRightInd w:val="0"/>
              <w:jc w:val="both"/>
              <w:rPr>
                <w:bCs/>
                <w:color w:val="000000"/>
                <w:lang w:eastAsia="uk-UA"/>
              </w:rPr>
            </w:pPr>
            <w:r w:rsidRPr="004A3C3F">
              <w:rPr>
                <w:bCs/>
                <w:color w:val="000000"/>
                <w:lang w:val="uk-UA" w:eastAsia="uk-UA"/>
              </w:rPr>
              <w:t xml:space="preserve">42 </w:t>
            </w:r>
            <w:r w:rsidRPr="004A3C3F">
              <w:rPr>
                <w:bCs/>
                <w:color w:val="000000"/>
                <w:lang w:eastAsia="uk-UA"/>
              </w:rPr>
              <w:t>000</w:t>
            </w:r>
          </w:p>
        </w:tc>
        <w:tc>
          <w:tcPr>
            <w:tcW w:w="2411" w:type="dxa"/>
            <w:tcBorders>
              <w:top w:val="single" w:sz="4" w:space="0" w:color="auto"/>
              <w:left w:val="single" w:sz="4" w:space="0" w:color="auto"/>
              <w:bottom w:val="single" w:sz="4" w:space="0" w:color="auto"/>
              <w:right w:val="single" w:sz="4" w:space="0" w:color="auto"/>
            </w:tcBorders>
          </w:tcPr>
          <w:p w:rsidR="00300801" w:rsidRPr="004A3C3F" w:rsidRDefault="00300801" w:rsidP="007A0822">
            <w:pPr>
              <w:autoSpaceDE w:val="0"/>
              <w:autoSpaceDN w:val="0"/>
              <w:adjustRightInd w:val="0"/>
              <w:jc w:val="both"/>
              <w:rPr>
                <w:color w:val="000000"/>
                <w:lang w:eastAsia="uk-UA"/>
              </w:rPr>
            </w:pPr>
            <w:r w:rsidRPr="004A3C3F">
              <w:rPr>
                <w:color w:val="000000"/>
                <w:lang w:eastAsia="uk-UA"/>
              </w:rPr>
              <w:t>Збільшення кількості</w:t>
            </w:r>
          </w:p>
          <w:p w:rsidR="00300801" w:rsidRPr="004A3C3F" w:rsidRDefault="00300801" w:rsidP="007A0822">
            <w:pPr>
              <w:autoSpaceDE w:val="0"/>
              <w:autoSpaceDN w:val="0"/>
              <w:adjustRightInd w:val="0"/>
              <w:jc w:val="both"/>
              <w:rPr>
                <w:color w:val="000000"/>
                <w:lang w:eastAsia="uk-UA"/>
              </w:rPr>
            </w:pPr>
            <w:r w:rsidRPr="004A3C3F">
              <w:rPr>
                <w:color w:val="000000"/>
                <w:lang w:eastAsia="uk-UA"/>
              </w:rPr>
              <w:t>обдарованих дітей</w:t>
            </w:r>
          </w:p>
        </w:tc>
      </w:tr>
      <w:tr w:rsidR="00300801" w:rsidRPr="004A3C3F" w:rsidTr="007A08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tblPrEx>
        <w:trPr>
          <w:gridBefore w:val="1"/>
          <w:wBefore w:w="21" w:type="dxa"/>
          <w:trHeight w:val="2571"/>
        </w:trPr>
        <w:tc>
          <w:tcPr>
            <w:tcW w:w="417" w:type="dxa"/>
            <w:gridSpan w:val="2"/>
            <w:vMerge w:val="restart"/>
          </w:tcPr>
          <w:p w:rsidR="00300801" w:rsidRPr="004A3C3F" w:rsidRDefault="00300801" w:rsidP="00181AF0">
            <w:pPr>
              <w:jc w:val="both"/>
              <w:rPr>
                <w:rStyle w:val="FontStyle11"/>
                <w:sz w:val="24"/>
                <w:lang w:eastAsia="uk-UA"/>
              </w:rPr>
            </w:pPr>
            <w:r w:rsidRPr="004A3C3F">
              <w:rPr>
                <w:rStyle w:val="FontStyle11"/>
                <w:sz w:val="24"/>
                <w:lang w:eastAsia="uk-UA"/>
              </w:rPr>
              <w:t>2.</w:t>
            </w:r>
          </w:p>
        </w:tc>
        <w:tc>
          <w:tcPr>
            <w:tcW w:w="2568" w:type="dxa"/>
            <w:gridSpan w:val="2"/>
            <w:vMerge w:val="restart"/>
          </w:tcPr>
          <w:p w:rsidR="00300801" w:rsidRPr="004A3C3F" w:rsidRDefault="00300801" w:rsidP="00181AF0">
            <w:pPr>
              <w:autoSpaceDE w:val="0"/>
              <w:autoSpaceDN w:val="0"/>
              <w:adjustRightInd w:val="0"/>
              <w:jc w:val="both"/>
              <w:rPr>
                <w:b/>
                <w:i/>
              </w:rPr>
            </w:pPr>
            <w:r w:rsidRPr="004A3C3F">
              <w:rPr>
                <w:b/>
                <w:i/>
              </w:rPr>
              <w:t>Завдання 2</w:t>
            </w:r>
          </w:p>
          <w:p w:rsidR="00300801" w:rsidRPr="004A3C3F" w:rsidRDefault="00300801" w:rsidP="00181AF0">
            <w:pPr>
              <w:autoSpaceDE w:val="0"/>
              <w:autoSpaceDN w:val="0"/>
              <w:adjustRightInd w:val="0"/>
              <w:jc w:val="both"/>
            </w:pPr>
            <w:r w:rsidRPr="004A3C3F">
              <w:rPr>
                <w:b/>
              </w:rPr>
              <w:t>Військово- патріотичне виховання учнівської молоді</w:t>
            </w:r>
          </w:p>
          <w:p w:rsidR="00300801" w:rsidRPr="004A3C3F" w:rsidRDefault="00300801" w:rsidP="00181AF0">
            <w:pPr>
              <w:autoSpaceDE w:val="0"/>
              <w:autoSpaceDN w:val="0"/>
              <w:adjustRightInd w:val="0"/>
              <w:jc w:val="both"/>
              <w:rPr>
                <w:rStyle w:val="FontStyle11"/>
                <w:b w:val="0"/>
                <w:bCs/>
                <w:sz w:val="24"/>
              </w:rPr>
            </w:pPr>
          </w:p>
        </w:tc>
        <w:tc>
          <w:tcPr>
            <w:tcW w:w="2623" w:type="dxa"/>
            <w:gridSpan w:val="2"/>
          </w:tcPr>
          <w:p w:rsidR="00300801" w:rsidRPr="004A3C3F" w:rsidRDefault="00300801" w:rsidP="00181AF0">
            <w:pPr>
              <w:autoSpaceDE w:val="0"/>
              <w:autoSpaceDN w:val="0"/>
              <w:adjustRightInd w:val="0"/>
              <w:jc w:val="both"/>
              <w:rPr>
                <w:b/>
                <w:i/>
                <w:lang w:eastAsia="uk-UA"/>
              </w:rPr>
            </w:pPr>
            <w:r w:rsidRPr="004A3C3F">
              <w:rPr>
                <w:b/>
                <w:i/>
                <w:lang w:eastAsia="uk-UA"/>
              </w:rPr>
              <w:t>Захід 1</w:t>
            </w:r>
          </w:p>
          <w:p w:rsidR="00300801" w:rsidRPr="004A3C3F" w:rsidRDefault="00300801" w:rsidP="00181AF0">
            <w:pPr>
              <w:autoSpaceDE w:val="0"/>
              <w:autoSpaceDN w:val="0"/>
              <w:adjustRightInd w:val="0"/>
              <w:jc w:val="both"/>
              <w:rPr>
                <w:lang w:eastAsia="uk-UA"/>
              </w:rPr>
            </w:pPr>
            <w:r w:rsidRPr="004A3C3F">
              <w:rPr>
                <w:lang w:eastAsia="uk-UA"/>
              </w:rPr>
              <w:t>Участь школярів  ЗНЗ у</w:t>
            </w:r>
            <w:r w:rsidRPr="004A3C3F">
              <w:rPr>
                <w:lang w:val="uk-UA" w:eastAsia="uk-UA"/>
              </w:rPr>
              <w:t xml:space="preserve"> </w:t>
            </w:r>
            <w:r w:rsidRPr="004A3C3F">
              <w:rPr>
                <w:lang w:eastAsia="uk-UA"/>
              </w:rPr>
              <w:t>проведенні навчально- польових зборів та  в І етапі Всеукраїнської дитячо- юнацької  військово</w:t>
            </w:r>
            <w:r w:rsidRPr="004A3C3F">
              <w:rPr>
                <w:lang w:val="uk-UA" w:eastAsia="uk-UA"/>
              </w:rPr>
              <w:t>-</w:t>
            </w:r>
            <w:r w:rsidRPr="004A3C3F">
              <w:rPr>
                <w:lang w:eastAsia="uk-UA"/>
              </w:rPr>
              <w:t xml:space="preserve">патріотичної гри </w:t>
            </w:r>
          </w:p>
          <w:p w:rsidR="00300801" w:rsidRPr="004A3C3F" w:rsidRDefault="00300801" w:rsidP="007A0822">
            <w:pPr>
              <w:autoSpaceDE w:val="0"/>
              <w:autoSpaceDN w:val="0"/>
              <w:adjustRightInd w:val="0"/>
              <w:jc w:val="both"/>
              <w:rPr>
                <w:rStyle w:val="FontStyle11"/>
                <w:b w:val="0"/>
                <w:sz w:val="24"/>
                <w:lang w:val="uk-UA" w:eastAsia="uk-UA"/>
              </w:rPr>
            </w:pPr>
            <w:r w:rsidRPr="004A3C3F">
              <w:rPr>
                <w:lang w:eastAsia="uk-UA"/>
              </w:rPr>
              <w:t>«Джура»</w:t>
            </w:r>
          </w:p>
        </w:tc>
        <w:tc>
          <w:tcPr>
            <w:tcW w:w="3239" w:type="dxa"/>
          </w:tcPr>
          <w:p w:rsidR="00300801" w:rsidRPr="004A3C3F" w:rsidRDefault="00300801" w:rsidP="00181AF0">
            <w:pPr>
              <w:autoSpaceDE w:val="0"/>
              <w:autoSpaceDN w:val="0"/>
              <w:adjustRightInd w:val="0"/>
              <w:jc w:val="both"/>
              <w:rPr>
                <w:color w:val="000000"/>
                <w:lang w:val="uk-UA" w:eastAsia="uk-UA"/>
              </w:rPr>
            </w:pPr>
            <w:r w:rsidRPr="004A3C3F">
              <w:rPr>
                <w:i/>
                <w:color w:val="000000"/>
                <w:sz w:val="22"/>
                <w:szCs w:val="22"/>
                <w:lang w:val="uk-UA" w:eastAsia="uk-UA"/>
              </w:rPr>
              <w:t>з</w:t>
            </w:r>
            <w:r w:rsidRPr="004A3C3F">
              <w:rPr>
                <w:i/>
                <w:color w:val="000000"/>
                <w:sz w:val="22"/>
                <w:szCs w:val="22"/>
                <w:lang w:eastAsia="uk-UA"/>
              </w:rPr>
              <w:t>атрат</w:t>
            </w:r>
            <w:r w:rsidRPr="004A3C3F">
              <w:rPr>
                <w:color w:val="000000"/>
                <w:sz w:val="22"/>
                <w:szCs w:val="22"/>
                <w:lang w:eastAsia="uk-UA"/>
              </w:rPr>
              <w:t xml:space="preserve"> - виділено коштів</w:t>
            </w:r>
          </w:p>
          <w:p w:rsidR="00300801" w:rsidRPr="004A3C3F" w:rsidRDefault="00300801" w:rsidP="00181AF0">
            <w:pPr>
              <w:autoSpaceDE w:val="0"/>
              <w:autoSpaceDN w:val="0"/>
              <w:adjustRightInd w:val="0"/>
              <w:jc w:val="both"/>
              <w:rPr>
                <w:color w:val="000000"/>
                <w:lang w:eastAsia="uk-UA"/>
              </w:rPr>
            </w:pPr>
            <w:r w:rsidRPr="004A3C3F">
              <w:rPr>
                <w:color w:val="000000"/>
                <w:sz w:val="22"/>
                <w:szCs w:val="22"/>
                <w:lang w:eastAsia="uk-UA"/>
              </w:rPr>
              <w:t xml:space="preserve"> </w:t>
            </w:r>
            <w:r w:rsidRPr="004A3C3F">
              <w:rPr>
                <w:color w:val="000000"/>
                <w:sz w:val="22"/>
                <w:szCs w:val="22"/>
                <w:lang w:val="uk-UA" w:eastAsia="uk-UA"/>
              </w:rPr>
              <w:t>3</w:t>
            </w:r>
            <w:r w:rsidRPr="004A3C3F">
              <w:rPr>
                <w:color w:val="000000"/>
                <w:sz w:val="22"/>
                <w:szCs w:val="22"/>
                <w:lang w:eastAsia="uk-UA"/>
              </w:rPr>
              <w:t>000 грн.</w:t>
            </w:r>
          </w:p>
          <w:p w:rsidR="00300801" w:rsidRPr="004A3C3F" w:rsidRDefault="00300801" w:rsidP="00181AF0">
            <w:pPr>
              <w:autoSpaceDE w:val="0"/>
              <w:autoSpaceDN w:val="0"/>
              <w:adjustRightInd w:val="0"/>
              <w:jc w:val="both"/>
              <w:rPr>
                <w:color w:val="000000"/>
                <w:lang w:eastAsia="uk-UA"/>
              </w:rPr>
            </w:pPr>
            <w:r w:rsidRPr="004A3C3F">
              <w:rPr>
                <w:i/>
                <w:color w:val="000000"/>
                <w:sz w:val="22"/>
                <w:szCs w:val="22"/>
                <w:lang w:eastAsia="uk-UA"/>
              </w:rPr>
              <w:t>продукту</w:t>
            </w:r>
            <w:r w:rsidRPr="004A3C3F">
              <w:rPr>
                <w:color w:val="000000"/>
                <w:sz w:val="22"/>
                <w:szCs w:val="22"/>
                <w:lang w:eastAsia="uk-UA"/>
              </w:rPr>
              <w:t xml:space="preserve"> – к-сть учнів </w:t>
            </w:r>
            <w:r w:rsidRPr="004A3C3F">
              <w:rPr>
                <w:color w:val="000000"/>
                <w:sz w:val="22"/>
                <w:szCs w:val="22"/>
                <w:lang w:val="uk-UA" w:eastAsia="uk-UA"/>
              </w:rPr>
              <w:t xml:space="preserve">80 </w:t>
            </w:r>
            <w:r w:rsidRPr="004A3C3F">
              <w:rPr>
                <w:color w:val="000000"/>
                <w:sz w:val="22"/>
                <w:szCs w:val="22"/>
                <w:lang w:eastAsia="uk-UA"/>
              </w:rPr>
              <w:t>осіб</w:t>
            </w:r>
          </w:p>
          <w:p w:rsidR="00300801" w:rsidRPr="004A3C3F" w:rsidRDefault="00300801" w:rsidP="00181AF0">
            <w:pPr>
              <w:autoSpaceDE w:val="0"/>
              <w:autoSpaceDN w:val="0"/>
              <w:adjustRightInd w:val="0"/>
              <w:jc w:val="both"/>
              <w:rPr>
                <w:color w:val="000000"/>
                <w:lang w:eastAsia="uk-UA"/>
              </w:rPr>
            </w:pPr>
            <w:r w:rsidRPr="004A3C3F">
              <w:rPr>
                <w:i/>
                <w:color w:val="000000"/>
                <w:sz w:val="22"/>
                <w:szCs w:val="22"/>
                <w:lang w:eastAsia="uk-UA"/>
              </w:rPr>
              <w:t>ефективності</w:t>
            </w:r>
            <w:r w:rsidRPr="004A3C3F">
              <w:rPr>
                <w:color w:val="000000"/>
                <w:sz w:val="22"/>
                <w:szCs w:val="22"/>
                <w:lang w:eastAsia="uk-UA"/>
              </w:rPr>
              <w:t xml:space="preserve"> - на одного учня</w:t>
            </w:r>
            <w:r w:rsidRPr="004A3C3F">
              <w:rPr>
                <w:color w:val="000000"/>
                <w:sz w:val="22"/>
                <w:szCs w:val="22"/>
                <w:lang w:val="uk-UA" w:eastAsia="uk-UA"/>
              </w:rPr>
              <w:t xml:space="preserve"> </w:t>
            </w:r>
            <w:r w:rsidRPr="004A3C3F">
              <w:rPr>
                <w:color w:val="000000"/>
                <w:sz w:val="22"/>
                <w:szCs w:val="22"/>
                <w:lang w:eastAsia="uk-UA"/>
              </w:rPr>
              <w:t xml:space="preserve"> </w:t>
            </w:r>
            <w:r w:rsidRPr="004A3C3F">
              <w:rPr>
                <w:color w:val="000000"/>
                <w:sz w:val="22"/>
                <w:szCs w:val="22"/>
                <w:lang w:val="uk-UA" w:eastAsia="uk-UA"/>
              </w:rPr>
              <w:t>37</w:t>
            </w:r>
            <w:r w:rsidRPr="004A3C3F">
              <w:rPr>
                <w:color w:val="000000"/>
                <w:sz w:val="22"/>
                <w:szCs w:val="22"/>
                <w:lang w:eastAsia="uk-UA"/>
              </w:rPr>
              <w:t>,</w:t>
            </w:r>
            <w:r w:rsidRPr="004A3C3F">
              <w:rPr>
                <w:color w:val="000000"/>
                <w:sz w:val="22"/>
                <w:szCs w:val="22"/>
                <w:lang w:val="uk-UA" w:eastAsia="uk-UA"/>
              </w:rPr>
              <w:t>5</w:t>
            </w:r>
            <w:r w:rsidRPr="004A3C3F">
              <w:rPr>
                <w:color w:val="000000"/>
                <w:sz w:val="22"/>
                <w:szCs w:val="22"/>
                <w:lang w:eastAsia="uk-UA"/>
              </w:rPr>
              <w:t>0 грн.</w:t>
            </w:r>
          </w:p>
          <w:p w:rsidR="00300801" w:rsidRPr="004A3C3F" w:rsidRDefault="00300801" w:rsidP="00181AF0">
            <w:pPr>
              <w:autoSpaceDE w:val="0"/>
              <w:autoSpaceDN w:val="0"/>
              <w:adjustRightInd w:val="0"/>
              <w:jc w:val="both"/>
              <w:rPr>
                <w:rStyle w:val="FontStyle11"/>
                <w:b w:val="0"/>
                <w:bCs/>
                <w:color w:val="000000"/>
                <w:szCs w:val="22"/>
                <w:lang w:eastAsia="uk-UA"/>
              </w:rPr>
            </w:pPr>
            <w:r w:rsidRPr="004A3C3F">
              <w:rPr>
                <w:i/>
                <w:color w:val="000000"/>
                <w:sz w:val="22"/>
                <w:szCs w:val="22"/>
                <w:lang w:val="uk-UA" w:eastAsia="uk-UA"/>
              </w:rPr>
              <w:t>я</w:t>
            </w:r>
            <w:r w:rsidRPr="004A3C3F">
              <w:rPr>
                <w:i/>
                <w:color w:val="000000"/>
                <w:sz w:val="22"/>
                <w:szCs w:val="22"/>
                <w:lang w:eastAsia="uk-UA"/>
              </w:rPr>
              <w:t>кості</w:t>
            </w:r>
            <w:r w:rsidRPr="004A3C3F">
              <w:rPr>
                <w:color w:val="000000"/>
                <w:sz w:val="22"/>
                <w:szCs w:val="22"/>
                <w:lang w:val="uk-UA" w:eastAsia="uk-UA"/>
              </w:rPr>
              <w:t xml:space="preserve"> </w:t>
            </w:r>
            <w:r w:rsidRPr="004A3C3F">
              <w:rPr>
                <w:color w:val="000000"/>
                <w:sz w:val="22"/>
                <w:szCs w:val="22"/>
                <w:lang w:eastAsia="uk-UA"/>
              </w:rPr>
              <w:t>-</w:t>
            </w:r>
            <w:r w:rsidRPr="004A3C3F">
              <w:rPr>
                <w:color w:val="000000"/>
                <w:sz w:val="22"/>
                <w:szCs w:val="22"/>
                <w:lang w:val="uk-UA" w:eastAsia="uk-UA"/>
              </w:rPr>
              <w:t xml:space="preserve"> </w:t>
            </w:r>
            <w:r w:rsidRPr="004A3C3F">
              <w:rPr>
                <w:color w:val="000000"/>
                <w:sz w:val="22"/>
                <w:szCs w:val="22"/>
                <w:lang w:eastAsia="uk-UA"/>
              </w:rPr>
              <w:t>збільшення переможців на 5 осіб</w:t>
            </w:r>
          </w:p>
        </w:tc>
        <w:tc>
          <w:tcPr>
            <w:tcW w:w="1744" w:type="dxa"/>
          </w:tcPr>
          <w:p w:rsidR="00300801" w:rsidRPr="004A3C3F" w:rsidRDefault="00300801" w:rsidP="00181AF0">
            <w:pPr>
              <w:jc w:val="both"/>
              <w:rPr>
                <w:rStyle w:val="FontStyle11"/>
                <w:sz w:val="24"/>
                <w:lang w:eastAsia="uk-UA"/>
              </w:rPr>
            </w:pPr>
            <w:r w:rsidRPr="004A3C3F">
              <w:rPr>
                <w:color w:val="000000"/>
                <w:lang w:eastAsia="uk-UA"/>
              </w:rPr>
              <w:t>Методичний кабінет відділу освіти</w:t>
            </w:r>
          </w:p>
        </w:tc>
        <w:tc>
          <w:tcPr>
            <w:tcW w:w="1308" w:type="dxa"/>
          </w:tcPr>
          <w:p w:rsidR="00300801" w:rsidRPr="004A3C3F" w:rsidRDefault="00300801" w:rsidP="00181AF0">
            <w:pPr>
              <w:jc w:val="both"/>
              <w:rPr>
                <w:rStyle w:val="FontStyle11"/>
                <w:sz w:val="24"/>
                <w:lang w:eastAsia="uk-UA"/>
              </w:rPr>
            </w:pPr>
            <w:r w:rsidRPr="004A3C3F">
              <w:rPr>
                <w:color w:val="000000"/>
                <w:lang w:eastAsia="uk-UA"/>
              </w:rPr>
              <w:t>Міський бюджет</w:t>
            </w:r>
          </w:p>
        </w:tc>
        <w:tc>
          <w:tcPr>
            <w:tcW w:w="1121" w:type="dxa"/>
          </w:tcPr>
          <w:p w:rsidR="00300801" w:rsidRPr="004A3C3F" w:rsidRDefault="00300801" w:rsidP="00181AF0">
            <w:pPr>
              <w:jc w:val="both"/>
              <w:rPr>
                <w:rStyle w:val="FontStyle11"/>
                <w:sz w:val="24"/>
                <w:lang w:eastAsia="uk-UA"/>
              </w:rPr>
            </w:pPr>
            <w:r w:rsidRPr="004A3C3F">
              <w:rPr>
                <w:lang w:val="uk-UA"/>
              </w:rPr>
              <w:t xml:space="preserve">3 </w:t>
            </w:r>
            <w:r w:rsidRPr="004A3C3F">
              <w:t>000</w:t>
            </w:r>
          </w:p>
        </w:tc>
        <w:tc>
          <w:tcPr>
            <w:tcW w:w="2411" w:type="dxa"/>
          </w:tcPr>
          <w:p w:rsidR="00300801" w:rsidRPr="004A3C3F" w:rsidRDefault="00300801" w:rsidP="007A0822">
            <w:pPr>
              <w:autoSpaceDE w:val="0"/>
              <w:autoSpaceDN w:val="0"/>
              <w:adjustRightInd w:val="0"/>
              <w:jc w:val="both"/>
              <w:rPr>
                <w:lang w:eastAsia="uk-UA"/>
              </w:rPr>
            </w:pPr>
            <w:r w:rsidRPr="004A3C3F">
              <w:rPr>
                <w:lang w:eastAsia="uk-UA"/>
              </w:rPr>
              <w:t>Збільшити залучення школярів для  участі у дитячо- юнацькій  військово- патріотичній грі</w:t>
            </w:r>
          </w:p>
          <w:p w:rsidR="00300801" w:rsidRPr="004A3C3F" w:rsidRDefault="00300801" w:rsidP="007A0822">
            <w:pPr>
              <w:jc w:val="both"/>
              <w:rPr>
                <w:rStyle w:val="FontStyle11"/>
                <w:sz w:val="24"/>
                <w:lang w:eastAsia="uk-UA"/>
              </w:rPr>
            </w:pPr>
            <w:r w:rsidRPr="004A3C3F">
              <w:rPr>
                <w:lang w:eastAsia="uk-UA"/>
              </w:rPr>
              <w:t>«Джура»</w:t>
            </w:r>
          </w:p>
        </w:tc>
      </w:tr>
      <w:tr w:rsidR="00300801" w:rsidRPr="004A3C3F" w:rsidTr="007A08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tblPrEx>
        <w:trPr>
          <w:gridBefore w:val="1"/>
          <w:wBefore w:w="21" w:type="dxa"/>
          <w:trHeight w:val="173"/>
        </w:trPr>
        <w:tc>
          <w:tcPr>
            <w:tcW w:w="417" w:type="dxa"/>
            <w:gridSpan w:val="2"/>
            <w:vMerge/>
          </w:tcPr>
          <w:p w:rsidR="00300801" w:rsidRPr="004A3C3F" w:rsidRDefault="00300801" w:rsidP="00181AF0">
            <w:pPr>
              <w:jc w:val="both"/>
              <w:rPr>
                <w:rStyle w:val="FontStyle11"/>
                <w:sz w:val="24"/>
                <w:lang w:eastAsia="uk-UA"/>
              </w:rPr>
            </w:pPr>
          </w:p>
        </w:tc>
        <w:tc>
          <w:tcPr>
            <w:tcW w:w="2568" w:type="dxa"/>
            <w:gridSpan w:val="2"/>
            <w:vMerge/>
          </w:tcPr>
          <w:p w:rsidR="00300801" w:rsidRPr="004A3C3F" w:rsidRDefault="00300801" w:rsidP="00181AF0">
            <w:pPr>
              <w:autoSpaceDE w:val="0"/>
              <w:autoSpaceDN w:val="0"/>
              <w:adjustRightInd w:val="0"/>
              <w:jc w:val="both"/>
              <w:rPr>
                <w:rStyle w:val="FontStyle11"/>
                <w:sz w:val="24"/>
                <w:lang w:eastAsia="uk-UA"/>
              </w:rPr>
            </w:pPr>
          </w:p>
        </w:tc>
        <w:tc>
          <w:tcPr>
            <w:tcW w:w="2623" w:type="dxa"/>
            <w:gridSpan w:val="2"/>
          </w:tcPr>
          <w:p w:rsidR="00300801" w:rsidRPr="004A3C3F" w:rsidRDefault="00300801" w:rsidP="00181AF0">
            <w:pPr>
              <w:jc w:val="both"/>
              <w:rPr>
                <w:rStyle w:val="FontStyle11"/>
                <w:i/>
                <w:sz w:val="24"/>
                <w:lang w:eastAsia="uk-UA"/>
              </w:rPr>
            </w:pPr>
            <w:r w:rsidRPr="004A3C3F">
              <w:rPr>
                <w:rStyle w:val="FontStyle11"/>
                <w:i/>
                <w:sz w:val="24"/>
                <w:lang w:eastAsia="uk-UA"/>
              </w:rPr>
              <w:t>Захід 2</w:t>
            </w:r>
          </w:p>
          <w:p w:rsidR="00300801" w:rsidRPr="004A3C3F" w:rsidRDefault="00300801" w:rsidP="00181AF0">
            <w:pPr>
              <w:autoSpaceDE w:val="0"/>
              <w:autoSpaceDN w:val="0"/>
              <w:adjustRightInd w:val="0"/>
              <w:jc w:val="both"/>
              <w:rPr>
                <w:lang w:eastAsia="uk-UA"/>
              </w:rPr>
            </w:pPr>
            <w:r w:rsidRPr="004A3C3F">
              <w:rPr>
                <w:lang w:eastAsia="uk-UA"/>
              </w:rPr>
              <w:t>Участь школярів  ЗНЗ у</w:t>
            </w:r>
            <w:r w:rsidRPr="004A3C3F">
              <w:rPr>
                <w:lang w:val="uk-UA" w:eastAsia="uk-UA"/>
              </w:rPr>
              <w:t xml:space="preserve"> </w:t>
            </w:r>
            <w:r w:rsidRPr="004A3C3F">
              <w:rPr>
                <w:lang w:eastAsia="uk-UA"/>
              </w:rPr>
              <w:t xml:space="preserve">ІІ етапі Всеукраїнської дитячо - юнацької військово-патріотичної гри </w:t>
            </w:r>
          </w:p>
          <w:p w:rsidR="00300801" w:rsidRPr="004A3C3F" w:rsidRDefault="00300801" w:rsidP="00181AF0">
            <w:pPr>
              <w:autoSpaceDE w:val="0"/>
              <w:autoSpaceDN w:val="0"/>
              <w:adjustRightInd w:val="0"/>
              <w:jc w:val="both"/>
              <w:rPr>
                <w:rStyle w:val="FontStyle11"/>
                <w:b w:val="0"/>
                <w:sz w:val="24"/>
                <w:lang w:val="uk-UA" w:eastAsia="uk-UA"/>
              </w:rPr>
            </w:pPr>
            <w:r w:rsidRPr="004A3C3F">
              <w:rPr>
                <w:lang w:eastAsia="uk-UA"/>
              </w:rPr>
              <w:t>« Джура»</w:t>
            </w:r>
          </w:p>
        </w:tc>
        <w:tc>
          <w:tcPr>
            <w:tcW w:w="3239" w:type="dxa"/>
          </w:tcPr>
          <w:p w:rsidR="00300801" w:rsidRPr="004A3C3F" w:rsidRDefault="00300801" w:rsidP="00181AF0">
            <w:pPr>
              <w:autoSpaceDE w:val="0"/>
              <w:autoSpaceDN w:val="0"/>
              <w:adjustRightInd w:val="0"/>
              <w:jc w:val="both"/>
              <w:rPr>
                <w:color w:val="000000"/>
                <w:lang w:eastAsia="uk-UA"/>
              </w:rPr>
            </w:pPr>
            <w:r w:rsidRPr="004A3C3F">
              <w:rPr>
                <w:i/>
                <w:color w:val="000000"/>
                <w:sz w:val="22"/>
                <w:szCs w:val="22"/>
                <w:lang w:val="uk-UA" w:eastAsia="uk-UA"/>
              </w:rPr>
              <w:t>з</w:t>
            </w:r>
            <w:r w:rsidRPr="004A3C3F">
              <w:rPr>
                <w:i/>
                <w:color w:val="000000"/>
                <w:sz w:val="22"/>
                <w:szCs w:val="22"/>
                <w:lang w:eastAsia="uk-UA"/>
              </w:rPr>
              <w:t>атрат</w:t>
            </w:r>
            <w:r w:rsidRPr="004A3C3F">
              <w:rPr>
                <w:color w:val="000000"/>
                <w:sz w:val="22"/>
                <w:szCs w:val="22"/>
                <w:lang w:eastAsia="uk-UA"/>
              </w:rPr>
              <w:t xml:space="preserve"> - виділено коштів-</w:t>
            </w:r>
          </w:p>
          <w:p w:rsidR="00300801" w:rsidRPr="004A3C3F" w:rsidRDefault="00300801" w:rsidP="00181AF0">
            <w:pPr>
              <w:autoSpaceDE w:val="0"/>
              <w:autoSpaceDN w:val="0"/>
              <w:adjustRightInd w:val="0"/>
              <w:jc w:val="both"/>
              <w:rPr>
                <w:color w:val="000000"/>
                <w:lang w:eastAsia="uk-UA"/>
              </w:rPr>
            </w:pPr>
            <w:r w:rsidRPr="004A3C3F">
              <w:rPr>
                <w:color w:val="000000"/>
                <w:sz w:val="22"/>
                <w:szCs w:val="22"/>
                <w:lang w:eastAsia="uk-UA"/>
              </w:rPr>
              <w:t xml:space="preserve"> </w:t>
            </w:r>
            <w:r w:rsidRPr="004A3C3F">
              <w:rPr>
                <w:color w:val="000000"/>
                <w:sz w:val="22"/>
                <w:szCs w:val="22"/>
                <w:lang w:val="uk-UA" w:eastAsia="uk-UA"/>
              </w:rPr>
              <w:t>12</w:t>
            </w:r>
            <w:r w:rsidRPr="004A3C3F">
              <w:rPr>
                <w:color w:val="000000"/>
                <w:sz w:val="22"/>
                <w:szCs w:val="22"/>
                <w:lang w:eastAsia="uk-UA"/>
              </w:rPr>
              <w:t xml:space="preserve"> 000 грн.</w:t>
            </w:r>
          </w:p>
          <w:p w:rsidR="00300801" w:rsidRPr="004A3C3F" w:rsidRDefault="00300801" w:rsidP="00181AF0">
            <w:pPr>
              <w:autoSpaceDE w:val="0"/>
              <w:autoSpaceDN w:val="0"/>
              <w:adjustRightInd w:val="0"/>
              <w:jc w:val="both"/>
              <w:rPr>
                <w:color w:val="000000"/>
                <w:lang w:eastAsia="uk-UA"/>
              </w:rPr>
            </w:pPr>
            <w:r w:rsidRPr="004A3C3F">
              <w:rPr>
                <w:i/>
                <w:color w:val="000000"/>
                <w:sz w:val="22"/>
                <w:szCs w:val="22"/>
                <w:lang w:eastAsia="uk-UA"/>
              </w:rPr>
              <w:t>продукту</w:t>
            </w:r>
            <w:r w:rsidRPr="004A3C3F">
              <w:rPr>
                <w:color w:val="000000"/>
                <w:sz w:val="22"/>
                <w:szCs w:val="22"/>
                <w:lang w:eastAsia="uk-UA"/>
              </w:rPr>
              <w:t xml:space="preserve"> – к-сть учнів 1</w:t>
            </w:r>
            <w:r w:rsidRPr="004A3C3F">
              <w:rPr>
                <w:color w:val="000000"/>
                <w:sz w:val="22"/>
                <w:szCs w:val="22"/>
                <w:lang w:val="uk-UA" w:eastAsia="uk-UA"/>
              </w:rPr>
              <w:t>8</w:t>
            </w:r>
            <w:r w:rsidRPr="004A3C3F">
              <w:rPr>
                <w:color w:val="000000"/>
                <w:sz w:val="22"/>
                <w:szCs w:val="22"/>
                <w:lang w:eastAsia="uk-UA"/>
              </w:rPr>
              <w:t xml:space="preserve"> осіб</w:t>
            </w:r>
          </w:p>
          <w:p w:rsidR="00300801" w:rsidRPr="004A3C3F" w:rsidRDefault="00300801" w:rsidP="00181AF0">
            <w:pPr>
              <w:autoSpaceDE w:val="0"/>
              <w:autoSpaceDN w:val="0"/>
              <w:adjustRightInd w:val="0"/>
              <w:jc w:val="both"/>
              <w:rPr>
                <w:color w:val="000000"/>
                <w:lang w:eastAsia="uk-UA"/>
              </w:rPr>
            </w:pPr>
            <w:r w:rsidRPr="004A3C3F">
              <w:rPr>
                <w:i/>
                <w:color w:val="000000"/>
                <w:sz w:val="22"/>
                <w:szCs w:val="22"/>
                <w:lang w:eastAsia="uk-UA"/>
              </w:rPr>
              <w:t>ефективності</w:t>
            </w:r>
            <w:r w:rsidRPr="004A3C3F">
              <w:rPr>
                <w:color w:val="000000"/>
                <w:sz w:val="22"/>
                <w:szCs w:val="22"/>
                <w:lang w:eastAsia="uk-UA"/>
              </w:rPr>
              <w:t xml:space="preserve"> - на одного учня</w:t>
            </w:r>
            <w:r w:rsidRPr="004A3C3F">
              <w:rPr>
                <w:color w:val="000000"/>
                <w:sz w:val="22"/>
                <w:szCs w:val="22"/>
                <w:lang w:val="uk-UA" w:eastAsia="uk-UA"/>
              </w:rPr>
              <w:t xml:space="preserve"> </w:t>
            </w:r>
            <w:r w:rsidRPr="004A3C3F">
              <w:rPr>
                <w:color w:val="000000"/>
                <w:sz w:val="22"/>
                <w:szCs w:val="22"/>
                <w:lang w:eastAsia="uk-UA"/>
              </w:rPr>
              <w:t xml:space="preserve">- </w:t>
            </w:r>
            <w:r w:rsidRPr="004A3C3F">
              <w:rPr>
                <w:color w:val="000000"/>
                <w:sz w:val="22"/>
                <w:szCs w:val="22"/>
                <w:lang w:val="uk-UA" w:eastAsia="uk-UA"/>
              </w:rPr>
              <w:t>666,66</w:t>
            </w:r>
            <w:r w:rsidRPr="004A3C3F">
              <w:rPr>
                <w:color w:val="000000"/>
                <w:sz w:val="22"/>
                <w:szCs w:val="22"/>
                <w:lang w:eastAsia="uk-UA"/>
              </w:rPr>
              <w:t xml:space="preserve"> грн.</w:t>
            </w:r>
          </w:p>
          <w:p w:rsidR="00300801" w:rsidRPr="004A3C3F" w:rsidRDefault="00300801" w:rsidP="00181AF0">
            <w:pPr>
              <w:autoSpaceDE w:val="0"/>
              <w:autoSpaceDN w:val="0"/>
              <w:adjustRightInd w:val="0"/>
              <w:jc w:val="both"/>
              <w:rPr>
                <w:rStyle w:val="FontStyle11"/>
                <w:b w:val="0"/>
                <w:color w:val="000000"/>
                <w:szCs w:val="22"/>
                <w:lang w:val="uk-UA" w:eastAsia="uk-UA"/>
              </w:rPr>
            </w:pPr>
            <w:r w:rsidRPr="004A3C3F">
              <w:rPr>
                <w:i/>
                <w:color w:val="000000"/>
                <w:sz w:val="22"/>
                <w:szCs w:val="22"/>
                <w:lang w:val="uk-UA" w:eastAsia="uk-UA"/>
              </w:rPr>
              <w:t>я</w:t>
            </w:r>
            <w:r w:rsidRPr="004A3C3F">
              <w:rPr>
                <w:i/>
                <w:color w:val="000000"/>
                <w:sz w:val="22"/>
                <w:szCs w:val="22"/>
                <w:lang w:eastAsia="uk-UA"/>
              </w:rPr>
              <w:t>кості</w:t>
            </w:r>
            <w:r w:rsidRPr="004A3C3F">
              <w:rPr>
                <w:color w:val="000000"/>
                <w:sz w:val="22"/>
                <w:szCs w:val="22"/>
                <w:lang w:val="uk-UA" w:eastAsia="uk-UA"/>
              </w:rPr>
              <w:t xml:space="preserve"> </w:t>
            </w:r>
            <w:r w:rsidRPr="004A3C3F">
              <w:rPr>
                <w:color w:val="000000"/>
                <w:sz w:val="22"/>
                <w:szCs w:val="22"/>
                <w:lang w:eastAsia="uk-UA"/>
              </w:rPr>
              <w:t>-</w:t>
            </w:r>
            <w:r w:rsidRPr="004A3C3F">
              <w:rPr>
                <w:color w:val="000000"/>
                <w:sz w:val="22"/>
                <w:szCs w:val="22"/>
                <w:lang w:val="uk-UA" w:eastAsia="uk-UA"/>
              </w:rPr>
              <w:t xml:space="preserve"> </w:t>
            </w:r>
            <w:r w:rsidRPr="004A3C3F">
              <w:rPr>
                <w:color w:val="000000"/>
                <w:sz w:val="22"/>
                <w:szCs w:val="22"/>
                <w:lang w:eastAsia="uk-UA"/>
              </w:rPr>
              <w:t xml:space="preserve">збільшення переможців на </w:t>
            </w:r>
            <w:r w:rsidRPr="004A3C3F">
              <w:rPr>
                <w:color w:val="000000"/>
                <w:sz w:val="22"/>
                <w:szCs w:val="22"/>
                <w:lang w:val="uk-UA" w:eastAsia="uk-UA"/>
              </w:rPr>
              <w:t>2</w:t>
            </w:r>
            <w:r w:rsidRPr="004A3C3F">
              <w:rPr>
                <w:color w:val="000000"/>
                <w:sz w:val="22"/>
                <w:szCs w:val="22"/>
                <w:lang w:eastAsia="uk-UA"/>
              </w:rPr>
              <w:t xml:space="preserve"> особи</w:t>
            </w:r>
          </w:p>
        </w:tc>
        <w:tc>
          <w:tcPr>
            <w:tcW w:w="1744" w:type="dxa"/>
          </w:tcPr>
          <w:p w:rsidR="00300801" w:rsidRPr="004A3C3F" w:rsidRDefault="00300801" w:rsidP="00181AF0">
            <w:pPr>
              <w:autoSpaceDE w:val="0"/>
              <w:autoSpaceDN w:val="0"/>
              <w:adjustRightInd w:val="0"/>
              <w:jc w:val="both"/>
              <w:rPr>
                <w:color w:val="000000"/>
                <w:lang w:eastAsia="uk-UA"/>
              </w:rPr>
            </w:pPr>
            <w:r w:rsidRPr="004A3C3F">
              <w:rPr>
                <w:color w:val="000000"/>
                <w:lang w:eastAsia="uk-UA"/>
              </w:rPr>
              <w:t>Методичний кабінет відділу освіти</w:t>
            </w:r>
          </w:p>
          <w:p w:rsidR="00300801" w:rsidRPr="004A3C3F" w:rsidRDefault="00300801" w:rsidP="00181AF0">
            <w:pPr>
              <w:jc w:val="both"/>
              <w:rPr>
                <w:rStyle w:val="FontStyle11"/>
                <w:sz w:val="24"/>
                <w:lang w:eastAsia="uk-UA"/>
              </w:rPr>
            </w:pPr>
          </w:p>
        </w:tc>
        <w:tc>
          <w:tcPr>
            <w:tcW w:w="1308" w:type="dxa"/>
            <w:tcBorders>
              <w:right w:val="nil"/>
            </w:tcBorders>
          </w:tcPr>
          <w:p w:rsidR="00300801" w:rsidRPr="004A3C3F" w:rsidRDefault="00300801" w:rsidP="00181AF0">
            <w:pPr>
              <w:autoSpaceDE w:val="0"/>
              <w:autoSpaceDN w:val="0"/>
              <w:adjustRightInd w:val="0"/>
              <w:jc w:val="both"/>
              <w:rPr>
                <w:color w:val="000000"/>
                <w:lang w:eastAsia="uk-UA"/>
              </w:rPr>
            </w:pPr>
            <w:r w:rsidRPr="004A3C3F">
              <w:rPr>
                <w:color w:val="000000"/>
                <w:lang w:eastAsia="uk-UA"/>
              </w:rPr>
              <w:t>Міський бюджет</w:t>
            </w:r>
          </w:p>
          <w:p w:rsidR="00300801" w:rsidRPr="004A3C3F" w:rsidRDefault="00300801" w:rsidP="00181AF0">
            <w:pPr>
              <w:jc w:val="both"/>
              <w:rPr>
                <w:rStyle w:val="FontStyle11"/>
                <w:sz w:val="24"/>
                <w:lang w:eastAsia="uk-UA"/>
              </w:rPr>
            </w:pPr>
          </w:p>
        </w:tc>
        <w:tc>
          <w:tcPr>
            <w:tcW w:w="1121" w:type="dxa"/>
          </w:tcPr>
          <w:p w:rsidR="00300801" w:rsidRPr="004A3C3F" w:rsidRDefault="00300801" w:rsidP="00181AF0">
            <w:pPr>
              <w:jc w:val="both"/>
              <w:rPr>
                <w:rStyle w:val="FontStyle11"/>
                <w:b w:val="0"/>
                <w:sz w:val="24"/>
                <w:lang w:val="uk-UA" w:eastAsia="uk-UA"/>
              </w:rPr>
            </w:pPr>
            <w:r w:rsidRPr="004A3C3F">
              <w:rPr>
                <w:rStyle w:val="FontStyle11"/>
                <w:b w:val="0"/>
                <w:sz w:val="24"/>
                <w:lang w:val="uk-UA" w:eastAsia="uk-UA"/>
              </w:rPr>
              <w:t>12 000</w:t>
            </w:r>
          </w:p>
        </w:tc>
        <w:tc>
          <w:tcPr>
            <w:tcW w:w="2411" w:type="dxa"/>
          </w:tcPr>
          <w:p w:rsidR="00300801" w:rsidRPr="004A3C3F" w:rsidRDefault="00300801" w:rsidP="007A0822">
            <w:pPr>
              <w:autoSpaceDE w:val="0"/>
              <w:autoSpaceDN w:val="0"/>
              <w:adjustRightInd w:val="0"/>
              <w:jc w:val="both"/>
              <w:rPr>
                <w:lang w:eastAsia="uk-UA"/>
              </w:rPr>
            </w:pPr>
            <w:r w:rsidRPr="004A3C3F">
              <w:rPr>
                <w:lang w:eastAsia="uk-UA"/>
              </w:rPr>
              <w:t>Збільшити залучення школярів для  участі у дитячо- юнацькій військово- патріотичній грі</w:t>
            </w:r>
          </w:p>
          <w:p w:rsidR="00300801" w:rsidRPr="004A3C3F" w:rsidRDefault="00300801" w:rsidP="007A0822">
            <w:pPr>
              <w:autoSpaceDE w:val="0"/>
              <w:autoSpaceDN w:val="0"/>
              <w:adjustRightInd w:val="0"/>
              <w:jc w:val="both"/>
              <w:rPr>
                <w:rStyle w:val="FontStyle11"/>
                <w:b w:val="0"/>
                <w:sz w:val="24"/>
                <w:lang w:val="uk-UA" w:eastAsia="uk-UA"/>
              </w:rPr>
            </w:pPr>
            <w:r w:rsidRPr="004A3C3F">
              <w:rPr>
                <w:lang w:eastAsia="uk-UA"/>
              </w:rPr>
              <w:t>«Джура»</w:t>
            </w:r>
          </w:p>
        </w:tc>
      </w:tr>
      <w:tr w:rsidR="00300801" w:rsidRPr="006A5BA0" w:rsidTr="007A08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tblPrEx>
        <w:trPr>
          <w:gridBefore w:val="1"/>
          <w:wBefore w:w="21" w:type="dxa"/>
          <w:trHeight w:val="173"/>
        </w:trPr>
        <w:tc>
          <w:tcPr>
            <w:tcW w:w="417" w:type="dxa"/>
            <w:gridSpan w:val="2"/>
            <w:vMerge/>
          </w:tcPr>
          <w:p w:rsidR="00300801" w:rsidRPr="004A3C3F" w:rsidRDefault="00300801" w:rsidP="00181AF0">
            <w:pPr>
              <w:jc w:val="both"/>
              <w:rPr>
                <w:rStyle w:val="FontStyle11"/>
                <w:sz w:val="24"/>
                <w:lang w:eastAsia="uk-UA"/>
              </w:rPr>
            </w:pPr>
          </w:p>
        </w:tc>
        <w:tc>
          <w:tcPr>
            <w:tcW w:w="2568" w:type="dxa"/>
            <w:gridSpan w:val="2"/>
            <w:vMerge/>
          </w:tcPr>
          <w:p w:rsidR="00300801" w:rsidRPr="004A3C3F" w:rsidRDefault="00300801" w:rsidP="00181AF0">
            <w:pPr>
              <w:autoSpaceDE w:val="0"/>
              <w:autoSpaceDN w:val="0"/>
              <w:adjustRightInd w:val="0"/>
              <w:jc w:val="both"/>
              <w:rPr>
                <w:rStyle w:val="FontStyle11"/>
                <w:sz w:val="24"/>
                <w:lang w:eastAsia="uk-UA"/>
              </w:rPr>
            </w:pPr>
          </w:p>
        </w:tc>
        <w:tc>
          <w:tcPr>
            <w:tcW w:w="2623" w:type="dxa"/>
            <w:gridSpan w:val="2"/>
          </w:tcPr>
          <w:p w:rsidR="00300801" w:rsidRPr="004A3C3F" w:rsidRDefault="00300801" w:rsidP="00181AF0">
            <w:pPr>
              <w:pStyle w:val="NormalWeb"/>
              <w:spacing w:before="0" w:beforeAutospacing="0" w:after="0" w:afterAutospacing="0"/>
              <w:jc w:val="both"/>
              <w:rPr>
                <w:b/>
                <w:i/>
              </w:rPr>
            </w:pPr>
            <w:r w:rsidRPr="004A3C3F">
              <w:rPr>
                <w:b/>
                <w:i/>
              </w:rPr>
              <w:t>Захід 3</w:t>
            </w:r>
          </w:p>
          <w:p w:rsidR="00300801" w:rsidRPr="004A3C3F" w:rsidRDefault="00300801" w:rsidP="00181AF0">
            <w:pPr>
              <w:pStyle w:val="NormalWeb"/>
              <w:spacing w:before="0" w:beforeAutospacing="0" w:after="0" w:afterAutospacing="0"/>
              <w:jc w:val="both"/>
            </w:pPr>
            <w:r w:rsidRPr="004A3C3F">
              <w:t>Поповнення кабінетів військової підготовки</w:t>
            </w:r>
          </w:p>
        </w:tc>
        <w:tc>
          <w:tcPr>
            <w:tcW w:w="3239" w:type="dxa"/>
          </w:tcPr>
          <w:p w:rsidR="00300801" w:rsidRPr="004A3C3F" w:rsidRDefault="00300801" w:rsidP="00181AF0">
            <w:pPr>
              <w:pStyle w:val="NormalWeb"/>
              <w:spacing w:before="0" w:beforeAutospacing="0" w:after="0" w:afterAutospacing="0"/>
              <w:jc w:val="both"/>
            </w:pPr>
            <w:r w:rsidRPr="004A3C3F">
              <w:rPr>
                <w:i/>
                <w:color w:val="000000"/>
                <w:sz w:val="22"/>
                <w:szCs w:val="22"/>
              </w:rPr>
              <w:t>затрат</w:t>
            </w:r>
            <w:r w:rsidRPr="004A3C3F">
              <w:rPr>
                <w:color w:val="000000"/>
                <w:sz w:val="22"/>
                <w:szCs w:val="22"/>
              </w:rPr>
              <w:t xml:space="preserve"> - виділено коштів</w:t>
            </w:r>
          </w:p>
          <w:p w:rsidR="00300801" w:rsidRPr="004A3C3F" w:rsidRDefault="00300801" w:rsidP="00181AF0">
            <w:pPr>
              <w:pStyle w:val="NormalWeb"/>
              <w:spacing w:before="0" w:beforeAutospacing="0" w:after="0" w:afterAutospacing="0"/>
              <w:jc w:val="both"/>
            </w:pPr>
            <w:r w:rsidRPr="004A3C3F">
              <w:rPr>
                <w:color w:val="000000"/>
                <w:sz w:val="22"/>
                <w:szCs w:val="22"/>
              </w:rPr>
              <w:t>35 000 грн.</w:t>
            </w:r>
          </w:p>
          <w:p w:rsidR="00300801" w:rsidRPr="004A3C3F" w:rsidRDefault="00300801" w:rsidP="00181AF0">
            <w:pPr>
              <w:pStyle w:val="NormalWeb"/>
              <w:spacing w:before="0" w:beforeAutospacing="0" w:after="0" w:afterAutospacing="0"/>
              <w:jc w:val="both"/>
            </w:pPr>
            <w:r w:rsidRPr="004A3C3F">
              <w:rPr>
                <w:i/>
                <w:color w:val="000000"/>
                <w:sz w:val="22"/>
                <w:szCs w:val="22"/>
              </w:rPr>
              <w:t>продукту</w:t>
            </w:r>
            <w:r w:rsidRPr="004A3C3F">
              <w:rPr>
                <w:color w:val="000000"/>
                <w:sz w:val="22"/>
                <w:szCs w:val="22"/>
              </w:rPr>
              <w:t xml:space="preserve"> – к-сть ЗНЗ-5</w:t>
            </w:r>
          </w:p>
          <w:p w:rsidR="00300801" w:rsidRPr="004A3C3F" w:rsidRDefault="00300801" w:rsidP="00181AF0">
            <w:pPr>
              <w:pStyle w:val="NormalWeb"/>
              <w:spacing w:before="0" w:beforeAutospacing="0" w:after="0" w:afterAutospacing="0"/>
              <w:jc w:val="both"/>
            </w:pPr>
            <w:r w:rsidRPr="004A3C3F">
              <w:rPr>
                <w:i/>
                <w:color w:val="000000"/>
                <w:sz w:val="22"/>
                <w:szCs w:val="22"/>
              </w:rPr>
              <w:t>ефективность</w:t>
            </w:r>
            <w:r w:rsidRPr="004A3C3F">
              <w:rPr>
                <w:color w:val="000000"/>
                <w:sz w:val="22"/>
                <w:szCs w:val="22"/>
              </w:rPr>
              <w:t xml:space="preserve"> - на одну школу 7000,00 грн.</w:t>
            </w:r>
          </w:p>
        </w:tc>
        <w:tc>
          <w:tcPr>
            <w:tcW w:w="1744" w:type="dxa"/>
          </w:tcPr>
          <w:p w:rsidR="00300801" w:rsidRPr="004A3C3F" w:rsidRDefault="00300801" w:rsidP="00181AF0">
            <w:pPr>
              <w:pStyle w:val="NormalWeb"/>
              <w:spacing w:before="0" w:beforeAutospacing="0" w:after="0" w:afterAutospacing="0"/>
              <w:jc w:val="both"/>
            </w:pPr>
            <w:r w:rsidRPr="004A3C3F">
              <w:rPr>
                <w:color w:val="000000"/>
              </w:rPr>
              <w:t>Методичний кабінет</w:t>
            </w:r>
          </w:p>
          <w:p w:rsidR="00300801" w:rsidRPr="004A3C3F" w:rsidRDefault="00300801" w:rsidP="00181AF0">
            <w:pPr>
              <w:pStyle w:val="NormalWeb"/>
              <w:spacing w:before="0" w:beforeAutospacing="0" w:after="0" w:afterAutospacing="0"/>
              <w:jc w:val="both"/>
            </w:pPr>
            <w:r w:rsidRPr="004A3C3F">
              <w:t> </w:t>
            </w:r>
          </w:p>
        </w:tc>
        <w:tc>
          <w:tcPr>
            <w:tcW w:w="1308" w:type="dxa"/>
            <w:tcBorders>
              <w:right w:val="nil"/>
            </w:tcBorders>
          </w:tcPr>
          <w:p w:rsidR="00300801" w:rsidRPr="004A3C3F" w:rsidRDefault="00300801" w:rsidP="00181AF0">
            <w:pPr>
              <w:pStyle w:val="NormalWeb"/>
              <w:spacing w:before="0" w:beforeAutospacing="0" w:after="0" w:afterAutospacing="0"/>
              <w:jc w:val="both"/>
            </w:pPr>
            <w:r w:rsidRPr="004A3C3F">
              <w:rPr>
                <w:color w:val="000000"/>
              </w:rPr>
              <w:t>Міський бюджет</w:t>
            </w:r>
          </w:p>
          <w:p w:rsidR="00300801" w:rsidRPr="004A3C3F" w:rsidRDefault="00300801" w:rsidP="00181AF0">
            <w:pPr>
              <w:pStyle w:val="NormalWeb"/>
              <w:spacing w:before="0" w:beforeAutospacing="0" w:after="0" w:afterAutospacing="0"/>
              <w:jc w:val="both"/>
            </w:pPr>
            <w:r w:rsidRPr="004A3C3F">
              <w:t> </w:t>
            </w:r>
          </w:p>
        </w:tc>
        <w:tc>
          <w:tcPr>
            <w:tcW w:w="1121" w:type="dxa"/>
          </w:tcPr>
          <w:p w:rsidR="00300801" w:rsidRPr="004A3C3F" w:rsidRDefault="00300801" w:rsidP="00181AF0">
            <w:pPr>
              <w:pStyle w:val="NormalWeb"/>
              <w:spacing w:before="0" w:beforeAutospacing="0" w:after="0" w:afterAutospacing="0"/>
              <w:jc w:val="both"/>
            </w:pPr>
            <w:r w:rsidRPr="004A3C3F">
              <w:rPr>
                <w:color w:val="000000"/>
              </w:rPr>
              <w:t>35 000</w:t>
            </w:r>
          </w:p>
        </w:tc>
        <w:tc>
          <w:tcPr>
            <w:tcW w:w="2411" w:type="dxa"/>
          </w:tcPr>
          <w:p w:rsidR="00300801" w:rsidRPr="004A3C3F" w:rsidRDefault="00300801" w:rsidP="007A0822">
            <w:pPr>
              <w:pStyle w:val="NormalWeb"/>
              <w:tabs>
                <w:tab w:val="left" w:pos="1502"/>
                <w:tab w:val="left" w:pos="1862"/>
                <w:tab w:val="left" w:pos="2762"/>
              </w:tabs>
              <w:spacing w:before="0" w:beforeAutospacing="0" w:after="0" w:afterAutospacing="0"/>
              <w:jc w:val="both"/>
              <w:rPr>
                <w:color w:val="000000"/>
              </w:rPr>
            </w:pPr>
            <w:r w:rsidRPr="004A3C3F">
              <w:rPr>
                <w:color w:val="000000"/>
              </w:rPr>
              <w:t>Зміцнення  матеріальної</w:t>
            </w:r>
          </w:p>
          <w:p w:rsidR="00300801" w:rsidRPr="004A3C3F" w:rsidRDefault="00300801" w:rsidP="007A0822">
            <w:pPr>
              <w:pStyle w:val="NormalWeb"/>
              <w:tabs>
                <w:tab w:val="left" w:pos="1502"/>
                <w:tab w:val="left" w:pos="1862"/>
              </w:tabs>
              <w:spacing w:before="0" w:beforeAutospacing="0" w:after="0" w:afterAutospacing="0"/>
              <w:jc w:val="both"/>
              <w:rPr>
                <w:color w:val="000000"/>
              </w:rPr>
            </w:pPr>
            <w:r w:rsidRPr="004A3C3F">
              <w:rPr>
                <w:color w:val="000000"/>
              </w:rPr>
              <w:t>Бази кабінетів військової підготовки ЗНЗ</w:t>
            </w:r>
          </w:p>
        </w:tc>
      </w:tr>
      <w:tr w:rsidR="00300801" w:rsidRPr="004A3C3F" w:rsidTr="007A08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tblPrEx>
        <w:trPr>
          <w:gridBefore w:val="1"/>
          <w:wBefore w:w="21" w:type="dxa"/>
          <w:trHeight w:val="173"/>
        </w:trPr>
        <w:tc>
          <w:tcPr>
            <w:tcW w:w="417" w:type="dxa"/>
            <w:gridSpan w:val="2"/>
          </w:tcPr>
          <w:p w:rsidR="00300801" w:rsidRPr="004A3C3F" w:rsidRDefault="00300801" w:rsidP="00181AF0">
            <w:pPr>
              <w:jc w:val="both"/>
              <w:rPr>
                <w:rStyle w:val="FontStyle11"/>
                <w:sz w:val="24"/>
                <w:lang w:val="uk-UA" w:eastAsia="uk-UA"/>
              </w:rPr>
            </w:pPr>
            <w:r w:rsidRPr="004A3C3F">
              <w:rPr>
                <w:rStyle w:val="FontStyle11"/>
                <w:sz w:val="24"/>
                <w:lang w:val="uk-UA" w:eastAsia="uk-UA"/>
              </w:rPr>
              <w:t>3.</w:t>
            </w:r>
          </w:p>
        </w:tc>
        <w:tc>
          <w:tcPr>
            <w:tcW w:w="2568" w:type="dxa"/>
            <w:gridSpan w:val="2"/>
          </w:tcPr>
          <w:p w:rsidR="00300801" w:rsidRPr="004A3C3F" w:rsidRDefault="00300801" w:rsidP="00181AF0">
            <w:pPr>
              <w:pStyle w:val="NormalWeb"/>
              <w:spacing w:before="0" w:beforeAutospacing="0" w:after="0" w:afterAutospacing="0"/>
              <w:jc w:val="both"/>
              <w:rPr>
                <w:b/>
                <w:i/>
              </w:rPr>
            </w:pPr>
            <w:r w:rsidRPr="004A3C3F">
              <w:rPr>
                <w:b/>
                <w:i/>
              </w:rPr>
              <w:t>Завдання 3</w:t>
            </w:r>
          </w:p>
          <w:p w:rsidR="00300801" w:rsidRPr="004A3C3F" w:rsidRDefault="00300801" w:rsidP="00181AF0">
            <w:pPr>
              <w:pStyle w:val="NormalWeb"/>
              <w:spacing w:before="0" w:beforeAutospacing="0" w:after="0" w:afterAutospacing="0"/>
              <w:jc w:val="both"/>
              <w:rPr>
                <w:b/>
                <w:color w:val="000000"/>
              </w:rPr>
            </w:pPr>
            <w:r w:rsidRPr="004A3C3F">
              <w:rPr>
                <w:b/>
                <w:color w:val="000000"/>
              </w:rPr>
              <w:t xml:space="preserve">Участь школярів ЗНЗ міста в   олімпіадах, </w:t>
            </w:r>
          </w:p>
          <w:p w:rsidR="00300801" w:rsidRPr="004A3C3F" w:rsidRDefault="00300801" w:rsidP="00181AF0">
            <w:pPr>
              <w:pStyle w:val="NormalWeb"/>
              <w:spacing w:before="0" w:beforeAutospacing="0" w:after="0" w:afterAutospacing="0"/>
              <w:jc w:val="both"/>
              <w:rPr>
                <w:b/>
              </w:rPr>
            </w:pPr>
            <w:r w:rsidRPr="004A3C3F">
              <w:rPr>
                <w:b/>
                <w:color w:val="000000"/>
              </w:rPr>
              <w:t>турнірах,  конкурсах різних  рівнів.</w:t>
            </w:r>
          </w:p>
        </w:tc>
        <w:tc>
          <w:tcPr>
            <w:tcW w:w="2623" w:type="dxa"/>
            <w:gridSpan w:val="2"/>
          </w:tcPr>
          <w:p w:rsidR="00300801" w:rsidRPr="004A3C3F" w:rsidRDefault="00300801" w:rsidP="00181AF0">
            <w:pPr>
              <w:pStyle w:val="NormalWeb"/>
              <w:spacing w:before="0" w:beforeAutospacing="0" w:after="0" w:afterAutospacing="0"/>
              <w:jc w:val="both"/>
            </w:pPr>
            <w:r w:rsidRPr="004A3C3F">
              <w:rPr>
                <w:b/>
                <w:bCs/>
                <w:i/>
                <w:color w:val="000000"/>
              </w:rPr>
              <w:t xml:space="preserve">Захід </w:t>
            </w:r>
            <w:r w:rsidRPr="004A3C3F">
              <w:rPr>
                <w:b/>
                <w:bCs/>
                <w:color w:val="000000"/>
              </w:rPr>
              <w:t>1</w:t>
            </w:r>
          </w:p>
          <w:p w:rsidR="00300801" w:rsidRPr="004A3C3F" w:rsidRDefault="00300801" w:rsidP="00181AF0">
            <w:pPr>
              <w:pStyle w:val="NormalWeb"/>
              <w:spacing w:before="0" w:beforeAutospacing="0" w:after="0" w:afterAutospacing="0"/>
              <w:jc w:val="both"/>
            </w:pPr>
            <w:r w:rsidRPr="004A3C3F">
              <w:rPr>
                <w:color w:val="000000"/>
              </w:rPr>
              <w:t>Забезпечити участь школярів ЗНЗ міста в олімпіадах, турнірах, конкурсах різних рівнів</w:t>
            </w:r>
          </w:p>
        </w:tc>
        <w:tc>
          <w:tcPr>
            <w:tcW w:w="3239" w:type="dxa"/>
          </w:tcPr>
          <w:p w:rsidR="00300801" w:rsidRPr="004A3C3F" w:rsidRDefault="00300801" w:rsidP="00181AF0">
            <w:pPr>
              <w:pStyle w:val="NormalWeb"/>
              <w:spacing w:before="0" w:beforeAutospacing="0" w:after="0" w:afterAutospacing="0"/>
              <w:jc w:val="both"/>
              <w:rPr>
                <w:color w:val="000000"/>
              </w:rPr>
            </w:pPr>
            <w:r w:rsidRPr="004A3C3F">
              <w:rPr>
                <w:i/>
                <w:color w:val="000000"/>
                <w:sz w:val="22"/>
                <w:szCs w:val="22"/>
              </w:rPr>
              <w:t>затрат</w:t>
            </w:r>
            <w:r w:rsidRPr="004A3C3F">
              <w:rPr>
                <w:color w:val="000000"/>
                <w:sz w:val="22"/>
                <w:szCs w:val="22"/>
              </w:rPr>
              <w:t xml:space="preserve"> - виділено коштів 30000 грн. </w:t>
            </w:r>
          </w:p>
          <w:p w:rsidR="00300801" w:rsidRPr="004A3C3F" w:rsidRDefault="00300801" w:rsidP="00181AF0">
            <w:pPr>
              <w:pStyle w:val="NormalWeb"/>
              <w:spacing w:before="0" w:beforeAutospacing="0" w:after="0" w:afterAutospacing="0"/>
              <w:jc w:val="both"/>
              <w:rPr>
                <w:color w:val="000000"/>
              </w:rPr>
            </w:pPr>
            <w:r w:rsidRPr="004A3C3F">
              <w:rPr>
                <w:i/>
                <w:color w:val="000000"/>
                <w:sz w:val="22"/>
                <w:szCs w:val="22"/>
              </w:rPr>
              <w:t>продукту</w:t>
            </w:r>
            <w:r w:rsidRPr="004A3C3F">
              <w:rPr>
                <w:color w:val="000000"/>
                <w:sz w:val="22"/>
                <w:szCs w:val="22"/>
              </w:rPr>
              <w:t xml:space="preserve"> - відрядження 220 осіб </w:t>
            </w:r>
          </w:p>
          <w:p w:rsidR="00300801" w:rsidRPr="004A3C3F" w:rsidRDefault="00300801" w:rsidP="00E33DE2">
            <w:pPr>
              <w:pStyle w:val="NormalWeb"/>
              <w:spacing w:before="0" w:beforeAutospacing="0" w:after="0" w:afterAutospacing="0"/>
              <w:jc w:val="both"/>
              <w:rPr>
                <w:color w:val="000000"/>
              </w:rPr>
            </w:pPr>
            <w:r w:rsidRPr="004A3C3F">
              <w:rPr>
                <w:i/>
                <w:color w:val="000000"/>
                <w:sz w:val="22"/>
                <w:szCs w:val="22"/>
              </w:rPr>
              <w:t>ефективності</w:t>
            </w:r>
            <w:r w:rsidRPr="004A3C3F">
              <w:rPr>
                <w:color w:val="000000"/>
                <w:sz w:val="22"/>
                <w:szCs w:val="22"/>
              </w:rPr>
              <w:t xml:space="preserve"> - на одного учня 136,36 грн.  </w:t>
            </w:r>
          </w:p>
          <w:p w:rsidR="00300801" w:rsidRPr="004A3C3F" w:rsidRDefault="00300801" w:rsidP="00E33DE2">
            <w:pPr>
              <w:pStyle w:val="NormalWeb"/>
              <w:spacing w:before="0" w:beforeAutospacing="0" w:after="0" w:afterAutospacing="0"/>
              <w:jc w:val="both"/>
            </w:pPr>
            <w:r w:rsidRPr="004A3C3F">
              <w:rPr>
                <w:i/>
                <w:color w:val="000000"/>
                <w:sz w:val="22"/>
                <w:szCs w:val="22"/>
              </w:rPr>
              <w:t>якості</w:t>
            </w:r>
            <w:r w:rsidRPr="004A3C3F">
              <w:rPr>
                <w:color w:val="000000"/>
                <w:sz w:val="22"/>
                <w:szCs w:val="22"/>
              </w:rPr>
              <w:t xml:space="preserve"> - збільшення переможців на 3 особи</w:t>
            </w:r>
          </w:p>
        </w:tc>
        <w:tc>
          <w:tcPr>
            <w:tcW w:w="1744" w:type="dxa"/>
          </w:tcPr>
          <w:p w:rsidR="00300801" w:rsidRPr="004A3C3F" w:rsidRDefault="00300801" w:rsidP="00181AF0">
            <w:pPr>
              <w:pStyle w:val="NormalWeb"/>
              <w:spacing w:before="0" w:beforeAutospacing="0" w:after="0" w:afterAutospacing="0"/>
              <w:jc w:val="both"/>
            </w:pPr>
            <w:r w:rsidRPr="004A3C3F">
              <w:rPr>
                <w:color w:val="000000"/>
              </w:rPr>
              <w:t>Методичний кабінет</w:t>
            </w:r>
          </w:p>
          <w:p w:rsidR="00300801" w:rsidRPr="004A3C3F" w:rsidRDefault="00300801" w:rsidP="00181AF0">
            <w:pPr>
              <w:pStyle w:val="NormalWeb"/>
              <w:spacing w:before="0" w:beforeAutospacing="0" w:after="0" w:afterAutospacing="0"/>
              <w:jc w:val="both"/>
            </w:pPr>
            <w:r w:rsidRPr="004A3C3F">
              <w:t> </w:t>
            </w:r>
          </w:p>
        </w:tc>
        <w:tc>
          <w:tcPr>
            <w:tcW w:w="1308" w:type="dxa"/>
            <w:tcBorders>
              <w:right w:val="nil"/>
            </w:tcBorders>
          </w:tcPr>
          <w:p w:rsidR="00300801" w:rsidRPr="004A3C3F" w:rsidRDefault="00300801" w:rsidP="00181AF0">
            <w:pPr>
              <w:pStyle w:val="NormalWeb"/>
              <w:spacing w:before="0" w:beforeAutospacing="0" w:after="0" w:afterAutospacing="0"/>
              <w:jc w:val="both"/>
            </w:pPr>
            <w:r w:rsidRPr="004A3C3F">
              <w:rPr>
                <w:color w:val="000000"/>
              </w:rPr>
              <w:t>Міський бюджет</w:t>
            </w:r>
          </w:p>
          <w:p w:rsidR="00300801" w:rsidRPr="004A3C3F" w:rsidRDefault="00300801" w:rsidP="00181AF0">
            <w:pPr>
              <w:pStyle w:val="NormalWeb"/>
              <w:spacing w:before="0" w:beforeAutospacing="0" w:after="0" w:afterAutospacing="0"/>
              <w:jc w:val="both"/>
            </w:pPr>
            <w:r w:rsidRPr="004A3C3F">
              <w:t> </w:t>
            </w:r>
          </w:p>
        </w:tc>
        <w:tc>
          <w:tcPr>
            <w:tcW w:w="1121" w:type="dxa"/>
          </w:tcPr>
          <w:p w:rsidR="00300801" w:rsidRPr="004A3C3F" w:rsidRDefault="00300801" w:rsidP="00181AF0">
            <w:pPr>
              <w:pStyle w:val="NormalWeb"/>
              <w:spacing w:before="0" w:beforeAutospacing="0" w:after="0" w:afterAutospacing="0"/>
              <w:jc w:val="both"/>
            </w:pPr>
            <w:r w:rsidRPr="004A3C3F">
              <w:rPr>
                <w:color w:val="000000"/>
              </w:rPr>
              <w:t>30 000</w:t>
            </w:r>
          </w:p>
        </w:tc>
        <w:tc>
          <w:tcPr>
            <w:tcW w:w="2411" w:type="dxa"/>
          </w:tcPr>
          <w:p w:rsidR="00300801" w:rsidRPr="004A3C3F" w:rsidRDefault="00300801" w:rsidP="007A0822">
            <w:pPr>
              <w:pStyle w:val="NormalWeb"/>
              <w:spacing w:before="0" w:beforeAutospacing="0" w:after="0" w:afterAutospacing="0"/>
              <w:jc w:val="both"/>
              <w:rPr>
                <w:color w:val="000000"/>
              </w:rPr>
            </w:pPr>
            <w:r w:rsidRPr="004A3C3F">
              <w:rPr>
                <w:color w:val="000000"/>
              </w:rPr>
              <w:t>Збільшення кількості</w:t>
            </w:r>
          </w:p>
          <w:p w:rsidR="00300801" w:rsidRPr="004A3C3F" w:rsidRDefault="00300801" w:rsidP="007A0822">
            <w:pPr>
              <w:pStyle w:val="NormalWeb"/>
              <w:spacing w:before="0" w:beforeAutospacing="0" w:after="0" w:afterAutospacing="0"/>
              <w:jc w:val="both"/>
              <w:rPr>
                <w:color w:val="000000"/>
              </w:rPr>
            </w:pPr>
            <w:r w:rsidRPr="004A3C3F">
              <w:rPr>
                <w:color w:val="000000"/>
              </w:rPr>
              <w:t xml:space="preserve"> учасників олімпіад,</w:t>
            </w:r>
          </w:p>
          <w:p w:rsidR="00300801" w:rsidRPr="004A3C3F" w:rsidRDefault="00300801" w:rsidP="007A0822">
            <w:pPr>
              <w:pStyle w:val="NormalWeb"/>
              <w:spacing w:before="0" w:beforeAutospacing="0" w:after="0" w:afterAutospacing="0"/>
              <w:jc w:val="both"/>
              <w:rPr>
                <w:color w:val="000000"/>
              </w:rPr>
            </w:pPr>
            <w:r w:rsidRPr="004A3C3F">
              <w:rPr>
                <w:color w:val="000000"/>
              </w:rPr>
              <w:t xml:space="preserve"> конкурсів, турнірів,</w:t>
            </w:r>
          </w:p>
          <w:p w:rsidR="00300801" w:rsidRPr="004A3C3F" w:rsidRDefault="00300801" w:rsidP="007A0822">
            <w:pPr>
              <w:pStyle w:val="NormalWeb"/>
              <w:tabs>
                <w:tab w:val="left" w:pos="2582"/>
                <w:tab w:val="left" w:pos="2762"/>
              </w:tabs>
              <w:spacing w:before="0" w:beforeAutospacing="0" w:after="0" w:afterAutospacing="0"/>
              <w:jc w:val="both"/>
              <w:rPr>
                <w:color w:val="000000"/>
              </w:rPr>
            </w:pPr>
            <w:r w:rsidRPr="004A3C3F">
              <w:rPr>
                <w:color w:val="000000"/>
              </w:rPr>
              <w:t>фестивалів,</w:t>
            </w:r>
          </w:p>
          <w:p w:rsidR="00300801" w:rsidRPr="004A3C3F" w:rsidRDefault="00300801" w:rsidP="007A0822">
            <w:pPr>
              <w:pStyle w:val="NormalWeb"/>
              <w:spacing w:before="0" w:beforeAutospacing="0" w:after="0" w:afterAutospacing="0"/>
              <w:jc w:val="both"/>
            </w:pPr>
            <w:r w:rsidRPr="004A3C3F">
              <w:rPr>
                <w:color w:val="000000"/>
              </w:rPr>
              <w:t>виставок</w:t>
            </w:r>
          </w:p>
        </w:tc>
      </w:tr>
      <w:tr w:rsidR="00300801" w:rsidRPr="004A3C3F" w:rsidTr="007A08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tblPrEx>
        <w:trPr>
          <w:gridBefore w:val="1"/>
          <w:wBefore w:w="21" w:type="dxa"/>
          <w:trHeight w:val="173"/>
        </w:trPr>
        <w:tc>
          <w:tcPr>
            <w:tcW w:w="417" w:type="dxa"/>
            <w:gridSpan w:val="2"/>
            <w:vMerge w:val="restart"/>
          </w:tcPr>
          <w:p w:rsidR="00300801" w:rsidRPr="004A3C3F" w:rsidRDefault="00300801" w:rsidP="00181AF0">
            <w:pPr>
              <w:jc w:val="both"/>
              <w:rPr>
                <w:rStyle w:val="FontStyle11"/>
                <w:sz w:val="24"/>
                <w:lang w:val="uk-UA" w:eastAsia="uk-UA"/>
              </w:rPr>
            </w:pPr>
            <w:r w:rsidRPr="004A3C3F">
              <w:rPr>
                <w:rStyle w:val="FontStyle11"/>
                <w:sz w:val="24"/>
                <w:lang w:val="uk-UA" w:eastAsia="uk-UA"/>
              </w:rPr>
              <w:t>4.</w:t>
            </w:r>
          </w:p>
        </w:tc>
        <w:tc>
          <w:tcPr>
            <w:tcW w:w="2568" w:type="dxa"/>
            <w:gridSpan w:val="2"/>
            <w:vMerge w:val="restart"/>
          </w:tcPr>
          <w:p w:rsidR="00300801" w:rsidRPr="004A3C3F" w:rsidRDefault="00300801" w:rsidP="00181AF0">
            <w:pPr>
              <w:pStyle w:val="NormalWeb"/>
              <w:spacing w:before="0" w:beforeAutospacing="0" w:after="0" w:afterAutospacing="0"/>
              <w:jc w:val="both"/>
              <w:rPr>
                <w:b/>
                <w:bCs/>
                <w:i/>
                <w:color w:val="000000"/>
              </w:rPr>
            </w:pPr>
            <w:r w:rsidRPr="004A3C3F">
              <w:rPr>
                <w:b/>
                <w:bCs/>
                <w:i/>
                <w:color w:val="000000"/>
              </w:rPr>
              <w:t>Завдання 4</w:t>
            </w:r>
          </w:p>
          <w:p w:rsidR="00300801" w:rsidRPr="004A3C3F" w:rsidRDefault="00300801" w:rsidP="00181AF0">
            <w:pPr>
              <w:pStyle w:val="NormalWeb"/>
              <w:spacing w:before="0" w:beforeAutospacing="0" w:after="0" w:afterAutospacing="0"/>
              <w:jc w:val="both"/>
              <w:rPr>
                <w:b/>
                <w:bCs/>
                <w:color w:val="000000"/>
              </w:rPr>
            </w:pPr>
            <w:r w:rsidRPr="004A3C3F">
              <w:rPr>
                <w:b/>
                <w:bCs/>
                <w:color w:val="000000"/>
              </w:rPr>
              <w:t xml:space="preserve">Розвиток спортивно- масової роботи серед школярів </w:t>
            </w:r>
          </w:p>
        </w:tc>
        <w:tc>
          <w:tcPr>
            <w:tcW w:w="2623" w:type="dxa"/>
            <w:gridSpan w:val="2"/>
          </w:tcPr>
          <w:p w:rsidR="00300801" w:rsidRPr="004A3C3F" w:rsidRDefault="00300801" w:rsidP="00181AF0">
            <w:pPr>
              <w:pStyle w:val="NormalWeb"/>
              <w:spacing w:before="0" w:beforeAutospacing="0" w:after="0" w:afterAutospacing="0"/>
              <w:jc w:val="both"/>
              <w:rPr>
                <w:b/>
                <w:i/>
              </w:rPr>
            </w:pPr>
            <w:r w:rsidRPr="004A3C3F">
              <w:rPr>
                <w:b/>
                <w:i/>
              </w:rPr>
              <w:t>Захід 1</w:t>
            </w:r>
          </w:p>
          <w:p w:rsidR="00300801" w:rsidRPr="004A3C3F" w:rsidRDefault="00300801" w:rsidP="00181AF0">
            <w:pPr>
              <w:pStyle w:val="NormalWeb"/>
              <w:spacing w:before="0" w:beforeAutospacing="0" w:after="0" w:afterAutospacing="0"/>
              <w:jc w:val="both"/>
            </w:pPr>
            <w:r w:rsidRPr="004A3C3F">
              <w:t>Проведення міських спортивно- масових змагань</w:t>
            </w:r>
          </w:p>
          <w:p w:rsidR="00300801" w:rsidRPr="004A3C3F" w:rsidRDefault="00300801" w:rsidP="00181AF0">
            <w:pPr>
              <w:pStyle w:val="NormalWeb"/>
              <w:spacing w:before="0" w:beforeAutospacing="0" w:after="0" w:afterAutospacing="0"/>
              <w:jc w:val="both"/>
            </w:pPr>
          </w:p>
          <w:p w:rsidR="00300801" w:rsidRPr="004A3C3F" w:rsidRDefault="00300801" w:rsidP="00181AF0">
            <w:pPr>
              <w:pStyle w:val="NormalWeb"/>
              <w:spacing w:before="0" w:beforeAutospacing="0" w:after="0" w:afterAutospacing="0"/>
              <w:jc w:val="both"/>
            </w:pPr>
          </w:p>
          <w:p w:rsidR="00300801" w:rsidRPr="004A3C3F" w:rsidRDefault="00300801" w:rsidP="00181AF0">
            <w:pPr>
              <w:pStyle w:val="NormalWeb"/>
              <w:spacing w:before="0" w:beforeAutospacing="0" w:after="0" w:afterAutospacing="0"/>
              <w:jc w:val="both"/>
            </w:pPr>
          </w:p>
          <w:p w:rsidR="00300801" w:rsidRPr="004A3C3F" w:rsidRDefault="00300801" w:rsidP="00181AF0">
            <w:pPr>
              <w:pStyle w:val="NormalWeb"/>
              <w:spacing w:before="0" w:beforeAutospacing="0" w:after="0" w:afterAutospacing="0"/>
              <w:jc w:val="both"/>
            </w:pPr>
          </w:p>
        </w:tc>
        <w:tc>
          <w:tcPr>
            <w:tcW w:w="3239" w:type="dxa"/>
          </w:tcPr>
          <w:p w:rsidR="00300801" w:rsidRPr="004A3C3F" w:rsidRDefault="00300801" w:rsidP="00181AF0">
            <w:pPr>
              <w:pStyle w:val="NormalWeb"/>
              <w:spacing w:before="0" w:beforeAutospacing="0" w:after="0" w:afterAutospacing="0"/>
              <w:jc w:val="both"/>
              <w:rPr>
                <w:color w:val="000000"/>
              </w:rPr>
            </w:pPr>
            <w:r w:rsidRPr="004A3C3F">
              <w:rPr>
                <w:i/>
                <w:color w:val="000000"/>
                <w:sz w:val="22"/>
                <w:szCs w:val="22"/>
              </w:rPr>
              <w:t>затрат</w:t>
            </w:r>
            <w:r w:rsidRPr="004A3C3F">
              <w:rPr>
                <w:color w:val="000000"/>
                <w:sz w:val="22"/>
                <w:szCs w:val="22"/>
              </w:rPr>
              <w:t xml:space="preserve"> - виділено коштів- 3000 грн., к-сть міських змагань 9 </w:t>
            </w:r>
          </w:p>
          <w:p w:rsidR="00300801" w:rsidRPr="004A3C3F" w:rsidRDefault="00300801" w:rsidP="00181AF0">
            <w:pPr>
              <w:pStyle w:val="NormalWeb"/>
              <w:spacing w:before="0" w:beforeAutospacing="0" w:after="0" w:afterAutospacing="0"/>
              <w:jc w:val="both"/>
              <w:rPr>
                <w:color w:val="000000"/>
              </w:rPr>
            </w:pPr>
            <w:r w:rsidRPr="004A3C3F">
              <w:rPr>
                <w:i/>
                <w:color w:val="000000"/>
                <w:sz w:val="22"/>
                <w:szCs w:val="22"/>
              </w:rPr>
              <w:t xml:space="preserve">продукту </w:t>
            </w:r>
            <w:r w:rsidRPr="004A3C3F">
              <w:rPr>
                <w:color w:val="000000"/>
                <w:sz w:val="22"/>
                <w:szCs w:val="22"/>
              </w:rPr>
              <w:t>к-сть учасників-540</w:t>
            </w:r>
          </w:p>
          <w:p w:rsidR="00300801" w:rsidRPr="004A3C3F" w:rsidRDefault="00300801" w:rsidP="00E33DE2">
            <w:pPr>
              <w:pStyle w:val="NormalWeb"/>
              <w:spacing w:before="0" w:beforeAutospacing="0" w:after="0" w:afterAutospacing="0"/>
              <w:jc w:val="both"/>
              <w:rPr>
                <w:color w:val="000000"/>
              </w:rPr>
            </w:pPr>
            <w:r w:rsidRPr="004A3C3F">
              <w:rPr>
                <w:i/>
                <w:color w:val="000000"/>
                <w:sz w:val="22"/>
                <w:szCs w:val="22"/>
              </w:rPr>
              <w:t>ефективності</w:t>
            </w:r>
            <w:r w:rsidRPr="004A3C3F">
              <w:rPr>
                <w:color w:val="000000"/>
                <w:sz w:val="22"/>
                <w:szCs w:val="22"/>
              </w:rPr>
              <w:t xml:space="preserve"> - середні витрати на проведення  міського заходу на одного учня 5,55 грн. </w:t>
            </w:r>
          </w:p>
          <w:p w:rsidR="00300801" w:rsidRPr="004A3C3F" w:rsidRDefault="00300801" w:rsidP="00E33DE2">
            <w:pPr>
              <w:pStyle w:val="NormalWeb"/>
              <w:spacing w:before="0" w:beforeAutospacing="0" w:after="0" w:afterAutospacing="0"/>
              <w:jc w:val="both"/>
              <w:rPr>
                <w:i/>
                <w:color w:val="000000"/>
              </w:rPr>
            </w:pPr>
            <w:r w:rsidRPr="004A3C3F">
              <w:rPr>
                <w:i/>
                <w:color w:val="000000"/>
                <w:sz w:val="22"/>
                <w:szCs w:val="22"/>
              </w:rPr>
              <w:t>якості</w:t>
            </w:r>
            <w:r w:rsidRPr="004A3C3F">
              <w:rPr>
                <w:color w:val="000000"/>
                <w:sz w:val="22"/>
                <w:szCs w:val="22"/>
              </w:rPr>
              <w:t xml:space="preserve"> - збільшення к-сті учнів, які брали участь у змаганнях по відношенню до минулого року 5%</w:t>
            </w:r>
          </w:p>
        </w:tc>
        <w:tc>
          <w:tcPr>
            <w:tcW w:w="1744" w:type="dxa"/>
          </w:tcPr>
          <w:p w:rsidR="00300801" w:rsidRPr="004A3C3F" w:rsidRDefault="00300801" w:rsidP="00181AF0">
            <w:pPr>
              <w:pStyle w:val="NormalWeb"/>
              <w:spacing w:before="0" w:beforeAutospacing="0" w:after="0" w:afterAutospacing="0"/>
              <w:jc w:val="both"/>
            </w:pPr>
            <w:r w:rsidRPr="004A3C3F">
              <w:rPr>
                <w:color w:val="000000"/>
              </w:rPr>
              <w:t>Методичний кабінет</w:t>
            </w:r>
          </w:p>
          <w:p w:rsidR="00300801" w:rsidRPr="004A3C3F" w:rsidRDefault="00300801" w:rsidP="00181AF0">
            <w:pPr>
              <w:pStyle w:val="NormalWeb"/>
              <w:spacing w:before="0" w:beforeAutospacing="0" w:after="0" w:afterAutospacing="0"/>
              <w:jc w:val="both"/>
            </w:pPr>
            <w:r w:rsidRPr="004A3C3F">
              <w:t> </w:t>
            </w:r>
          </w:p>
        </w:tc>
        <w:tc>
          <w:tcPr>
            <w:tcW w:w="1308" w:type="dxa"/>
            <w:tcBorders>
              <w:right w:val="nil"/>
            </w:tcBorders>
          </w:tcPr>
          <w:p w:rsidR="00300801" w:rsidRPr="004A3C3F" w:rsidRDefault="00300801" w:rsidP="00181AF0">
            <w:pPr>
              <w:pStyle w:val="NormalWeb"/>
              <w:spacing w:before="0" w:beforeAutospacing="0" w:after="0" w:afterAutospacing="0"/>
              <w:jc w:val="both"/>
            </w:pPr>
            <w:r w:rsidRPr="004A3C3F">
              <w:rPr>
                <w:color w:val="000000"/>
              </w:rPr>
              <w:t>Міський бюджет</w:t>
            </w:r>
          </w:p>
          <w:p w:rsidR="00300801" w:rsidRPr="004A3C3F" w:rsidRDefault="00300801" w:rsidP="00181AF0">
            <w:pPr>
              <w:pStyle w:val="NormalWeb"/>
              <w:spacing w:before="0" w:beforeAutospacing="0" w:after="0" w:afterAutospacing="0"/>
              <w:jc w:val="both"/>
            </w:pPr>
            <w:r w:rsidRPr="004A3C3F">
              <w:t> </w:t>
            </w:r>
          </w:p>
        </w:tc>
        <w:tc>
          <w:tcPr>
            <w:tcW w:w="1121" w:type="dxa"/>
          </w:tcPr>
          <w:p w:rsidR="00300801" w:rsidRPr="004A3C3F" w:rsidRDefault="00300801" w:rsidP="00181AF0">
            <w:pPr>
              <w:pStyle w:val="NormalWeb"/>
              <w:spacing w:before="0" w:beforeAutospacing="0" w:after="0" w:afterAutospacing="0"/>
              <w:jc w:val="both"/>
            </w:pPr>
            <w:r w:rsidRPr="004A3C3F">
              <w:t>3 000</w:t>
            </w:r>
          </w:p>
        </w:tc>
        <w:tc>
          <w:tcPr>
            <w:tcW w:w="2411" w:type="dxa"/>
          </w:tcPr>
          <w:p w:rsidR="00300801" w:rsidRPr="004A3C3F" w:rsidRDefault="00300801" w:rsidP="007A0822">
            <w:pPr>
              <w:pStyle w:val="NormalWeb"/>
              <w:spacing w:before="0" w:beforeAutospacing="0" w:after="0" w:afterAutospacing="0"/>
              <w:jc w:val="both"/>
              <w:rPr>
                <w:color w:val="000000"/>
              </w:rPr>
            </w:pPr>
            <w:r w:rsidRPr="004A3C3F">
              <w:rPr>
                <w:color w:val="000000"/>
              </w:rPr>
              <w:t>Підвищення рівня охопленн</w:t>
            </w:r>
          </w:p>
          <w:p w:rsidR="00300801" w:rsidRPr="004A3C3F" w:rsidRDefault="00300801" w:rsidP="007A0822">
            <w:pPr>
              <w:pStyle w:val="NormalWeb"/>
              <w:spacing w:before="0" w:beforeAutospacing="0" w:after="0" w:afterAutospacing="0"/>
              <w:jc w:val="both"/>
              <w:rPr>
                <w:color w:val="000000"/>
              </w:rPr>
            </w:pPr>
            <w:r w:rsidRPr="004A3C3F">
              <w:rPr>
                <w:color w:val="000000"/>
              </w:rPr>
              <w:t xml:space="preserve"> школярів фізкультурно- </w:t>
            </w:r>
          </w:p>
          <w:p w:rsidR="00300801" w:rsidRPr="004A3C3F" w:rsidRDefault="00300801" w:rsidP="007A0822">
            <w:pPr>
              <w:pStyle w:val="NormalWeb"/>
              <w:spacing w:before="0" w:beforeAutospacing="0" w:after="0" w:afterAutospacing="0"/>
              <w:jc w:val="both"/>
              <w:rPr>
                <w:color w:val="000000"/>
              </w:rPr>
            </w:pPr>
            <w:r w:rsidRPr="004A3C3F">
              <w:rPr>
                <w:color w:val="000000"/>
              </w:rPr>
              <w:t>оздоровчою та спортивно-</w:t>
            </w:r>
          </w:p>
          <w:p w:rsidR="00300801" w:rsidRPr="004A3C3F" w:rsidRDefault="00300801" w:rsidP="007A0822">
            <w:pPr>
              <w:pStyle w:val="NormalWeb"/>
              <w:spacing w:before="0" w:beforeAutospacing="0" w:after="0" w:afterAutospacing="0"/>
              <w:jc w:val="both"/>
            </w:pPr>
            <w:r w:rsidRPr="004A3C3F">
              <w:rPr>
                <w:color w:val="000000"/>
              </w:rPr>
              <w:t xml:space="preserve"> масовою робот</w:t>
            </w:r>
            <w:r w:rsidRPr="004A3C3F">
              <w:t>ою.</w:t>
            </w:r>
          </w:p>
        </w:tc>
      </w:tr>
      <w:tr w:rsidR="00300801" w:rsidRPr="004A3C3F" w:rsidTr="007A08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tblPrEx>
        <w:trPr>
          <w:gridBefore w:val="1"/>
          <w:wBefore w:w="21" w:type="dxa"/>
          <w:trHeight w:val="173"/>
        </w:trPr>
        <w:tc>
          <w:tcPr>
            <w:tcW w:w="417" w:type="dxa"/>
            <w:gridSpan w:val="2"/>
            <w:vMerge/>
          </w:tcPr>
          <w:p w:rsidR="00300801" w:rsidRPr="004A3C3F" w:rsidRDefault="00300801" w:rsidP="00181AF0">
            <w:pPr>
              <w:jc w:val="both"/>
              <w:rPr>
                <w:rStyle w:val="FontStyle11"/>
                <w:sz w:val="24"/>
                <w:lang w:eastAsia="uk-UA"/>
              </w:rPr>
            </w:pPr>
          </w:p>
        </w:tc>
        <w:tc>
          <w:tcPr>
            <w:tcW w:w="2568" w:type="dxa"/>
            <w:gridSpan w:val="2"/>
            <w:vMerge/>
          </w:tcPr>
          <w:p w:rsidR="00300801" w:rsidRPr="004A3C3F" w:rsidRDefault="00300801" w:rsidP="00181AF0">
            <w:pPr>
              <w:pStyle w:val="NormalWeb"/>
              <w:spacing w:before="0" w:beforeAutospacing="0" w:after="0" w:afterAutospacing="0"/>
              <w:jc w:val="both"/>
              <w:rPr>
                <w:b/>
                <w:bCs/>
                <w:color w:val="000000"/>
              </w:rPr>
            </w:pPr>
          </w:p>
        </w:tc>
        <w:tc>
          <w:tcPr>
            <w:tcW w:w="2623" w:type="dxa"/>
            <w:gridSpan w:val="2"/>
          </w:tcPr>
          <w:p w:rsidR="00300801" w:rsidRPr="004A3C3F" w:rsidRDefault="00300801" w:rsidP="00181AF0">
            <w:pPr>
              <w:pStyle w:val="NormalWeb"/>
              <w:spacing w:before="0" w:beforeAutospacing="0" w:after="0" w:afterAutospacing="0"/>
              <w:jc w:val="both"/>
              <w:rPr>
                <w:b/>
                <w:i/>
              </w:rPr>
            </w:pPr>
            <w:r w:rsidRPr="004A3C3F">
              <w:rPr>
                <w:b/>
                <w:i/>
              </w:rPr>
              <w:t>Захід 2</w:t>
            </w:r>
          </w:p>
          <w:p w:rsidR="00300801" w:rsidRPr="004A3C3F" w:rsidRDefault="00300801" w:rsidP="00181AF0">
            <w:pPr>
              <w:pStyle w:val="NormalWeb"/>
              <w:spacing w:before="0" w:beforeAutospacing="0" w:after="0" w:afterAutospacing="0"/>
              <w:jc w:val="both"/>
              <w:rPr>
                <w:b/>
              </w:rPr>
            </w:pPr>
            <w:r w:rsidRPr="004A3C3F">
              <w:t>Участь в обласній Спартакіаді школярів</w:t>
            </w:r>
          </w:p>
        </w:tc>
        <w:tc>
          <w:tcPr>
            <w:tcW w:w="3239" w:type="dxa"/>
          </w:tcPr>
          <w:p w:rsidR="00300801" w:rsidRPr="004A3C3F" w:rsidRDefault="00300801" w:rsidP="00181AF0">
            <w:pPr>
              <w:pStyle w:val="NormalWeb"/>
              <w:spacing w:before="0" w:beforeAutospacing="0" w:after="0" w:afterAutospacing="0"/>
              <w:jc w:val="both"/>
              <w:rPr>
                <w:color w:val="000000"/>
              </w:rPr>
            </w:pPr>
            <w:r w:rsidRPr="004A3C3F">
              <w:rPr>
                <w:i/>
                <w:color w:val="000000"/>
                <w:sz w:val="22"/>
                <w:szCs w:val="22"/>
              </w:rPr>
              <w:t>затрат</w:t>
            </w:r>
            <w:r w:rsidRPr="004A3C3F">
              <w:rPr>
                <w:color w:val="000000"/>
                <w:sz w:val="22"/>
                <w:szCs w:val="22"/>
              </w:rPr>
              <w:t xml:space="preserve"> - виділено коштів- 22000 грн., </w:t>
            </w:r>
          </w:p>
          <w:p w:rsidR="00300801" w:rsidRPr="004A3C3F" w:rsidRDefault="00300801" w:rsidP="00181AF0">
            <w:pPr>
              <w:pStyle w:val="NormalWeb"/>
              <w:spacing w:before="0" w:beforeAutospacing="0" w:after="0" w:afterAutospacing="0"/>
              <w:jc w:val="both"/>
              <w:rPr>
                <w:color w:val="000000"/>
              </w:rPr>
            </w:pPr>
            <w:r w:rsidRPr="004A3C3F">
              <w:rPr>
                <w:i/>
                <w:color w:val="000000"/>
                <w:sz w:val="22"/>
                <w:szCs w:val="22"/>
              </w:rPr>
              <w:t>продукту</w:t>
            </w:r>
            <w:r w:rsidRPr="004A3C3F">
              <w:rPr>
                <w:color w:val="000000"/>
                <w:sz w:val="22"/>
                <w:szCs w:val="22"/>
              </w:rPr>
              <w:t xml:space="preserve"> - к-сть обласних  змагань 9, к-сть відрядження  84</w:t>
            </w:r>
          </w:p>
          <w:p w:rsidR="00300801" w:rsidRPr="004A3C3F" w:rsidRDefault="00300801" w:rsidP="00E33DE2">
            <w:pPr>
              <w:pStyle w:val="NormalWeb"/>
              <w:spacing w:before="0" w:beforeAutospacing="0" w:after="0" w:afterAutospacing="0"/>
              <w:jc w:val="both"/>
              <w:rPr>
                <w:color w:val="000000"/>
              </w:rPr>
            </w:pPr>
            <w:r w:rsidRPr="004A3C3F">
              <w:rPr>
                <w:i/>
                <w:color w:val="000000"/>
                <w:sz w:val="22"/>
                <w:szCs w:val="22"/>
              </w:rPr>
              <w:t>ефективності</w:t>
            </w:r>
            <w:r w:rsidRPr="004A3C3F">
              <w:rPr>
                <w:color w:val="000000"/>
                <w:sz w:val="22"/>
                <w:szCs w:val="22"/>
              </w:rPr>
              <w:t xml:space="preserve"> - витрати на проведення  заходу 261,90 грн. </w:t>
            </w:r>
          </w:p>
          <w:p w:rsidR="00300801" w:rsidRPr="004A3C3F" w:rsidRDefault="00300801" w:rsidP="00E33DE2">
            <w:pPr>
              <w:pStyle w:val="NormalWeb"/>
              <w:spacing w:before="0" w:beforeAutospacing="0" w:after="0" w:afterAutospacing="0"/>
              <w:jc w:val="both"/>
              <w:rPr>
                <w:color w:val="000000"/>
              </w:rPr>
            </w:pPr>
            <w:r w:rsidRPr="004A3C3F">
              <w:rPr>
                <w:i/>
                <w:color w:val="000000"/>
                <w:sz w:val="22"/>
                <w:szCs w:val="22"/>
              </w:rPr>
              <w:t>якості</w:t>
            </w:r>
            <w:r w:rsidRPr="004A3C3F">
              <w:rPr>
                <w:color w:val="000000"/>
                <w:sz w:val="22"/>
                <w:szCs w:val="22"/>
              </w:rPr>
              <w:t xml:space="preserve"> - збільшення к-сті учнів, які брали участь у змаганнях по відношенню до минулого року 4%</w:t>
            </w:r>
          </w:p>
        </w:tc>
        <w:tc>
          <w:tcPr>
            <w:tcW w:w="1744" w:type="dxa"/>
          </w:tcPr>
          <w:p w:rsidR="00300801" w:rsidRPr="004A3C3F" w:rsidRDefault="00300801" w:rsidP="00181AF0">
            <w:pPr>
              <w:pStyle w:val="NormalWeb"/>
              <w:spacing w:before="0" w:beforeAutospacing="0" w:after="0" w:afterAutospacing="0"/>
              <w:jc w:val="both"/>
            </w:pPr>
            <w:r w:rsidRPr="004A3C3F">
              <w:rPr>
                <w:color w:val="000000"/>
              </w:rPr>
              <w:t>Методичний кабінет</w:t>
            </w:r>
          </w:p>
          <w:p w:rsidR="00300801" w:rsidRPr="004A3C3F" w:rsidRDefault="00300801" w:rsidP="00181AF0">
            <w:pPr>
              <w:pStyle w:val="NormalWeb"/>
              <w:spacing w:before="0" w:beforeAutospacing="0" w:after="0" w:afterAutospacing="0"/>
              <w:jc w:val="both"/>
              <w:rPr>
                <w:color w:val="000000"/>
              </w:rPr>
            </w:pPr>
            <w:r w:rsidRPr="004A3C3F">
              <w:t> </w:t>
            </w:r>
          </w:p>
        </w:tc>
        <w:tc>
          <w:tcPr>
            <w:tcW w:w="1308" w:type="dxa"/>
            <w:tcBorders>
              <w:right w:val="nil"/>
            </w:tcBorders>
          </w:tcPr>
          <w:p w:rsidR="00300801" w:rsidRPr="004A3C3F" w:rsidRDefault="00300801" w:rsidP="00181AF0">
            <w:pPr>
              <w:pStyle w:val="NormalWeb"/>
              <w:spacing w:before="0" w:beforeAutospacing="0" w:after="0" w:afterAutospacing="0"/>
              <w:jc w:val="both"/>
            </w:pPr>
            <w:r w:rsidRPr="004A3C3F">
              <w:rPr>
                <w:color w:val="000000"/>
              </w:rPr>
              <w:t>Міський бюджет</w:t>
            </w:r>
          </w:p>
          <w:p w:rsidR="00300801" w:rsidRPr="004A3C3F" w:rsidRDefault="00300801" w:rsidP="00181AF0">
            <w:pPr>
              <w:pStyle w:val="NormalWeb"/>
              <w:spacing w:before="0" w:beforeAutospacing="0" w:after="0" w:afterAutospacing="0"/>
              <w:jc w:val="both"/>
              <w:rPr>
                <w:color w:val="000000"/>
              </w:rPr>
            </w:pPr>
            <w:r w:rsidRPr="004A3C3F">
              <w:t> </w:t>
            </w:r>
          </w:p>
        </w:tc>
        <w:tc>
          <w:tcPr>
            <w:tcW w:w="1121" w:type="dxa"/>
          </w:tcPr>
          <w:p w:rsidR="00300801" w:rsidRPr="004A3C3F" w:rsidRDefault="00300801" w:rsidP="00181AF0">
            <w:pPr>
              <w:pStyle w:val="NormalWeb"/>
              <w:spacing w:before="0" w:beforeAutospacing="0" w:after="0" w:afterAutospacing="0"/>
              <w:jc w:val="both"/>
            </w:pPr>
            <w:r w:rsidRPr="004A3C3F">
              <w:t>22 000</w:t>
            </w:r>
          </w:p>
        </w:tc>
        <w:tc>
          <w:tcPr>
            <w:tcW w:w="2411" w:type="dxa"/>
          </w:tcPr>
          <w:p w:rsidR="00300801" w:rsidRPr="004A3C3F" w:rsidRDefault="00300801" w:rsidP="007A0822">
            <w:pPr>
              <w:pStyle w:val="NormalWeb"/>
              <w:spacing w:before="0" w:beforeAutospacing="0" w:after="0" w:afterAutospacing="0"/>
              <w:jc w:val="both"/>
              <w:rPr>
                <w:color w:val="000000"/>
              </w:rPr>
            </w:pPr>
            <w:r w:rsidRPr="004A3C3F">
              <w:rPr>
                <w:color w:val="000000"/>
              </w:rPr>
              <w:t xml:space="preserve">Покращення результатів  Покращення результатів  виступів збірних команд </w:t>
            </w:r>
          </w:p>
          <w:p w:rsidR="00300801" w:rsidRPr="004A3C3F" w:rsidRDefault="00300801" w:rsidP="007A0822">
            <w:pPr>
              <w:pStyle w:val="NormalWeb"/>
              <w:spacing w:before="0" w:beforeAutospacing="0" w:after="0" w:afterAutospacing="0"/>
              <w:jc w:val="both"/>
              <w:rPr>
                <w:color w:val="000000"/>
              </w:rPr>
            </w:pPr>
            <w:r w:rsidRPr="004A3C3F">
              <w:rPr>
                <w:color w:val="000000"/>
              </w:rPr>
              <w:t>міста на обласних змаганнях.</w:t>
            </w:r>
          </w:p>
        </w:tc>
      </w:tr>
      <w:tr w:rsidR="00300801" w:rsidRPr="004A3C3F" w:rsidTr="007A08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tblPrEx>
        <w:trPr>
          <w:gridBefore w:val="1"/>
          <w:wBefore w:w="21" w:type="dxa"/>
          <w:trHeight w:val="173"/>
        </w:trPr>
        <w:tc>
          <w:tcPr>
            <w:tcW w:w="417" w:type="dxa"/>
            <w:gridSpan w:val="2"/>
          </w:tcPr>
          <w:p w:rsidR="00300801" w:rsidRPr="004A3C3F" w:rsidRDefault="00300801" w:rsidP="00181AF0">
            <w:pPr>
              <w:jc w:val="both"/>
              <w:rPr>
                <w:rStyle w:val="FontStyle11"/>
                <w:sz w:val="24"/>
                <w:lang w:val="uk-UA" w:eastAsia="uk-UA"/>
              </w:rPr>
            </w:pPr>
            <w:r w:rsidRPr="004A3C3F">
              <w:rPr>
                <w:rStyle w:val="FontStyle11"/>
                <w:sz w:val="24"/>
                <w:lang w:val="uk-UA" w:eastAsia="uk-UA"/>
              </w:rPr>
              <w:t>5</w:t>
            </w:r>
          </w:p>
        </w:tc>
        <w:tc>
          <w:tcPr>
            <w:tcW w:w="2568" w:type="dxa"/>
            <w:gridSpan w:val="2"/>
          </w:tcPr>
          <w:p w:rsidR="00300801" w:rsidRPr="004A3C3F" w:rsidRDefault="00300801" w:rsidP="00181AF0">
            <w:pPr>
              <w:pStyle w:val="NormalWeb"/>
              <w:spacing w:before="0" w:beforeAutospacing="0" w:after="0" w:afterAutospacing="0"/>
              <w:jc w:val="both"/>
              <w:rPr>
                <w:b/>
                <w:i/>
                <w:color w:val="000000"/>
              </w:rPr>
            </w:pPr>
            <w:r w:rsidRPr="004A3C3F">
              <w:rPr>
                <w:b/>
                <w:i/>
                <w:color w:val="000000"/>
              </w:rPr>
              <w:t>Завдання 5</w:t>
            </w:r>
          </w:p>
          <w:p w:rsidR="00300801" w:rsidRPr="004A3C3F" w:rsidRDefault="00300801" w:rsidP="00181AF0">
            <w:pPr>
              <w:pStyle w:val="NormalWeb"/>
              <w:spacing w:before="0" w:beforeAutospacing="0" w:after="0" w:afterAutospacing="0"/>
              <w:jc w:val="both"/>
              <w:rPr>
                <w:b/>
                <w:color w:val="000000"/>
              </w:rPr>
            </w:pPr>
            <w:r w:rsidRPr="004A3C3F">
              <w:rPr>
                <w:b/>
                <w:color w:val="000000"/>
              </w:rPr>
              <w:t>Освітянин року</w:t>
            </w:r>
          </w:p>
          <w:p w:rsidR="00300801" w:rsidRPr="004A3C3F" w:rsidRDefault="00300801" w:rsidP="00181AF0">
            <w:pPr>
              <w:pStyle w:val="NormalWeb"/>
              <w:spacing w:before="0" w:beforeAutospacing="0" w:after="0" w:afterAutospacing="0"/>
              <w:jc w:val="both"/>
              <w:rPr>
                <w:color w:val="000000"/>
              </w:rPr>
            </w:pPr>
            <w:r w:rsidRPr="004A3C3F">
              <w:rPr>
                <w:color w:val="000000"/>
              </w:rPr>
              <w:t xml:space="preserve">(нагородження  </w:t>
            </w:r>
          </w:p>
          <w:p w:rsidR="00300801" w:rsidRPr="004A3C3F" w:rsidRDefault="00300801" w:rsidP="00181AF0">
            <w:pPr>
              <w:pStyle w:val="NormalWeb"/>
              <w:spacing w:before="0" w:beforeAutospacing="0" w:after="0" w:afterAutospacing="0"/>
              <w:jc w:val="both"/>
              <w:rPr>
                <w:color w:val="000000"/>
              </w:rPr>
            </w:pPr>
            <w:r w:rsidRPr="004A3C3F">
              <w:rPr>
                <w:color w:val="000000"/>
              </w:rPr>
              <w:t>кращих педагогів</w:t>
            </w:r>
          </w:p>
          <w:p w:rsidR="00300801" w:rsidRPr="004A3C3F" w:rsidRDefault="00300801" w:rsidP="00181AF0">
            <w:pPr>
              <w:pStyle w:val="NormalWeb"/>
              <w:spacing w:before="0" w:beforeAutospacing="0" w:after="0" w:afterAutospacing="0"/>
              <w:jc w:val="both"/>
              <w:rPr>
                <w:color w:val="000000"/>
              </w:rPr>
            </w:pPr>
            <w:r w:rsidRPr="004A3C3F">
              <w:rPr>
                <w:color w:val="000000"/>
              </w:rPr>
              <w:t>міста за</w:t>
            </w:r>
          </w:p>
          <w:p w:rsidR="00300801" w:rsidRPr="004A3C3F" w:rsidRDefault="00300801" w:rsidP="00181AF0">
            <w:pPr>
              <w:pStyle w:val="NormalWeb"/>
              <w:spacing w:before="0" w:beforeAutospacing="0" w:after="0" w:afterAutospacing="0"/>
              <w:jc w:val="both"/>
              <w:rPr>
                <w:color w:val="000000"/>
              </w:rPr>
            </w:pPr>
            <w:r w:rsidRPr="004A3C3F">
              <w:rPr>
                <w:color w:val="000000"/>
              </w:rPr>
              <w:t>результатами конкурсів).</w:t>
            </w:r>
          </w:p>
        </w:tc>
        <w:tc>
          <w:tcPr>
            <w:tcW w:w="2623" w:type="dxa"/>
            <w:gridSpan w:val="2"/>
          </w:tcPr>
          <w:p w:rsidR="00300801" w:rsidRPr="004A3C3F" w:rsidRDefault="00300801" w:rsidP="00181AF0">
            <w:pPr>
              <w:pStyle w:val="NormalWeb"/>
              <w:spacing w:before="0" w:beforeAutospacing="0" w:after="0" w:afterAutospacing="0"/>
              <w:jc w:val="both"/>
              <w:rPr>
                <w:b/>
                <w:i/>
              </w:rPr>
            </w:pPr>
            <w:r w:rsidRPr="004A3C3F">
              <w:rPr>
                <w:b/>
                <w:i/>
              </w:rPr>
              <w:t>Захід 1</w:t>
            </w:r>
          </w:p>
          <w:p w:rsidR="00300801" w:rsidRPr="004A3C3F" w:rsidRDefault="00300801" w:rsidP="00181AF0">
            <w:pPr>
              <w:pStyle w:val="NormalWeb"/>
              <w:spacing w:before="0" w:beforeAutospacing="0" w:after="0" w:afterAutospacing="0"/>
              <w:jc w:val="both"/>
            </w:pPr>
            <w:r w:rsidRPr="004A3C3F">
              <w:t>Проведення загальноміського свята</w:t>
            </w:r>
          </w:p>
        </w:tc>
        <w:tc>
          <w:tcPr>
            <w:tcW w:w="3239" w:type="dxa"/>
          </w:tcPr>
          <w:p w:rsidR="00300801" w:rsidRPr="004A3C3F" w:rsidRDefault="00300801" w:rsidP="00181AF0">
            <w:pPr>
              <w:pStyle w:val="NormalWeb"/>
              <w:spacing w:before="0" w:beforeAutospacing="0" w:after="0" w:afterAutospacing="0"/>
              <w:jc w:val="both"/>
              <w:rPr>
                <w:color w:val="000000"/>
              </w:rPr>
            </w:pPr>
            <w:r w:rsidRPr="004A3C3F">
              <w:rPr>
                <w:i/>
                <w:color w:val="000000"/>
                <w:sz w:val="22"/>
                <w:szCs w:val="22"/>
              </w:rPr>
              <w:t>затрат</w:t>
            </w:r>
            <w:r w:rsidRPr="004A3C3F">
              <w:rPr>
                <w:color w:val="000000"/>
                <w:sz w:val="22"/>
                <w:szCs w:val="22"/>
              </w:rPr>
              <w:t xml:space="preserve"> - виділено коштів – 10000 грн. </w:t>
            </w:r>
          </w:p>
          <w:p w:rsidR="00300801" w:rsidRPr="004A3C3F" w:rsidRDefault="00300801" w:rsidP="00E33DE2">
            <w:pPr>
              <w:pStyle w:val="NormalWeb"/>
              <w:spacing w:before="0" w:beforeAutospacing="0" w:after="0" w:afterAutospacing="0"/>
              <w:jc w:val="both"/>
              <w:rPr>
                <w:color w:val="000000"/>
              </w:rPr>
            </w:pPr>
            <w:r w:rsidRPr="004A3C3F">
              <w:rPr>
                <w:i/>
                <w:color w:val="000000"/>
                <w:sz w:val="22"/>
                <w:szCs w:val="22"/>
              </w:rPr>
              <w:t>продукту</w:t>
            </w:r>
            <w:r w:rsidRPr="004A3C3F">
              <w:rPr>
                <w:color w:val="000000"/>
                <w:sz w:val="22"/>
                <w:szCs w:val="22"/>
              </w:rPr>
              <w:t xml:space="preserve"> – нагороджено 16 осіб </w:t>
            </w:r>
          </w:p>
          <w:p w:rsidR="00300801" w:rsidRPr="004A3C3F" w:rsidRDefault="00300801" w:rsidP="00E33DE2">
            <w:pPr>
              <w:pStyle w:val="NormalWeb"/>
              <w:spacing w:before="0" w:beforeAutospacing="0" w:after="0" w:afterAutospacing="0"/>
              <w:jc w:val="both"/>
              <w:rPr>
                <w:color w:val="000000"/>
              </w:rPr>
            </w:pPr>
            <w:r w:rsidRPr="004A3C3F">
              <w:rPr>
                <w:i/>
                <w:color w:val="000000"/>
                <w:sz w:val="22"/>
                <w:szCs w:val="22"/>
              </w:rPr>
              <w:t>ефективності</w:t>
            </w:r>
            <w:r w:rsidRPr="004A3C3F">
              <w:rPr>
                <w:color w:val="000000"/>
                <w:sz w:val="22"/>
                <w:szCs w:val="22"/>
              </w:rPr>
              <w:t xml:space="preserve"> - на одного педагога – 625,00 грн. </w:t>
            </w:r>
          </w:p>
          <w:p w:rsidR="00300801" w:rsidRPr="004A3C3F" w:rsidRDefault="00300801" w:rsidP="00E33DE2">
            <w:pPr>
              <w:pStyle w:val="NormalWeb"/>
              <w:spacing w:before="0" w:beforeAutospacing="0" w:after="0" w:afterAutospacing="0"/>
              <w:jc w:val="both"/>
            </w:pPr>
            <w:r w:rsidRPr="004A3C3F">
              <w:rPr>
                <w:i/>
                <w:color w:val="000000"/>
                <w:sz w:val="22"/>
                <w:szCs w:val="22"/>
              </w:rPr>
              <w:t>якості</w:t>
            </w:r>
            <w:r w:rsidRPr="004A3C3F">
              <w:rPr>
                <w:color w:val="000000"/>
                <w:sz w:val="22"/>
                <w:szCs w:val="22"/>
              </w:rPr>
              <w:t xml:space="preserve"> - збільшення кількості педагогів на 2 особи</w:t>
            </w:r>
          </w:p>
        </w:tc>
        <w:tc>
          <w:tcPr>
            <w:tcW w:w="1744" w:type="dxa"/>
          </w:tcPr>
          <w:p w:rsidR="00300801" w:rsidRPr="004A3C3F" w:rsidRDefault="00300801" w:rsidP="00181AF0">
            <w:pPr>
              <w:pStyle w:val="NormalWeb"/>
              <w:spacing w:before="0" w:beforeAutospacing="0" w:after="0" w:afterAutospacing="0"/>
              <w:jc w:val="both"/>
            </w:pPr>
            <w:r w:rsidRPr="004A3C3F">
              <w:rPr>
                <w:color w:val="000000"/>
              </w:rPr>
              <w:t>Методичний кабінет</w:t>
            </w:r>
          </w:p>
        </w:tc>
        <w:tc>
          <w:tcPr>
            <w:tcW w:w="1308" w:type="dxa"/>
            <w:tcBorders>
              <w:right w:val="nil"/>
            </w:tcBorders>
          </w:tcPr>
          <w:p w:rsidR="00300801" w:rsidRPr="004A3C3F" w:rsidRDefault="00300801" w:rsidP="00181AF0">
            <w:pPr>
              <w:pStyle w:val="NormalWeb"/>
              <w:spacing w:before="0" w:beforeAutospacing="0" w:after="0" w:afterAutospacing="0"/>
              <w:jc w:val="both"/>
            </w:pPr>
            <w:r w:rsidRPr="004A3C3F">
              <w:rPr>
                <w:color w:val="000000"/>
              </w:rPr>
              <w:t>Міський бюджет</w:t>
            </w:r>
          </w:p>
        </w:tc>
        <w:tc>
          <w:tcPr>
            <w:tcW w:w="1121" w:type="dxa"/>
          </w:tcPr>
          <w:p w:rsidR="00300801" w:rsidRPr="004A3C3F" w:rsidRDefault="00300801" w:rsidP="00181AF0">
            <w:pPr>
              <w:pStyle w:val="NormalWeb"/>
              <w:spacing w:before="0" w:beforeAutospacing="0" w:after="0" w:afterAutospacing="0"/>
              <w:jc w:val="both"/>
            </w:pPr>
            <w:r w:rsidRPr="004A3C3F">
              <w:rPr>
                <w:color w:val="000000"/>
              </w:rPr>
              <w:t>10 000</w:t>
            </w:r>
          </w:p>
        </w:tc>
        <w:tc>
          <w:tcPr>
            <w:tcW w:w="2411" w:type="dxa"/>
          </w:tcPr>
          <w:p w:rsidR="00300801" w:rsidRPr="004A3C3F" w:rsidRDefault="00300801" w:rsidP="007A0822">
            <w:pPr>
              <w:pStyle w:val="NormalWeb"/>
              <w:spacing w:before="0" w:beforeAutospacing="0" w:after="0" w:afterAutospacing="0"/>
              <w:jc w:val="both"/>
              <w:rPr>
                <w:color w:val="000000"/>
              </w:rPr>
            </w:pPr>
            <w:r w:rsidRPr="004A3C3F">
              <w:rPr>
                <w:color w:val="000000"/>
              </w:rPr>
              <w:t>Збільшення кількості</w:t>
            </w:r>
          </w:p>
          <w:p w:rsidR="00300801" w:rsidRPr="004A3C3F" w:rsidRDefault="00300801" w:rsidP="007A0822">
            <w:pPr>
              <w:pStyle w:val="NormalWeb"/>
              <w:spacing w:before="0" w:beforeAutospacing="0" w:after="0" w:afterAutospacing="0"/>
              <w:jc w:val="both"/>
            </w:pPr>
            <w:r w:rsidRPr="004A3C3F">
              <w:rPr>
                <w:color w:val="000000"/>
              </w:rPr>
              <w:t xml:space="preserve"> творчих педагогів</w:t>
            </w:r>
          </w:p>
        </w:tc>
      </w:tr>
      <w:tr w:rsidR="00300801" w:rsidRPr="004A3C3F" w:rsidTr="007A08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tblPrEx>
        <w:trPr>
          <w:gridBefore w:val="1"/>
          <w:wBefore w:w="21" w:type="dxa"/>
          <w:trHeight w:val="1725"/>
        </w:trPr>
        <w:tc>
          <w:tcPr>
            <w:tcW w:w="417" w:type="dxa"/>
            <w:gridSpan w:val="2"/>
          </w:tcPr>
          <w:p w:rsidR="00300801" w:rsidRPr="004A3C3F" w:rsidRDefault="00300801" w:rsidP="00181AF0">
            <w:pPr>
              <w:jc w:val="both"/>
              <w:rPr>
                <w:rStyle w:val="FontStyle11"/>
                <w:sz w:val="24"/>
                <w:lang w:val="uk-UA" w:eastAsia="uk-UA"/>
              </w:rPr>
            </w:pPr>
            <w:r w:rsidRPr="004A3C3F">
              <w:rPr>
                <w:rStyle w:val="FontStyle11"/>
                <w:sz w:val="24"/>
                <w:lang w:val="uk-UA" w:eastAsia="uk-UA"/>
              </w:rPr>
              <w:t>6</w:t>
            </w:r>
          </w:p>
        </w:tc>
        <w:tc>
          <w:tcPr>
            <w:tcW w:w="2568" w:type="dxa"/>
            <w:gridSpan w:val="2"/>
          </w:tcPr>
          <w:p w:rsidR="00300801" w:rsidRPr="004A3C3F" w:rsidRDefault="00300801" w:rsidP="00181AF0">
            <w:pPr>
              <w:pStyle w:val="NormalWeb"/>
              <w:spacing w:before="0" w:beforeAutospacing="0" w:after="0" w:afterAutospacing="0"/>
              <w:jc w:val="both"/>
              <w:rPr>
                <w:b/>
                <w:i/>
              </w:rPr>
            </w:pPr>
            <w:r w:rsidRPr="004A3C3F">
              <w:rPr>
                <w:b/>
                <w:i/>
              </w:rPr>
              <w:t>Завдання 6</w:t>
            </w:r>
          </w:p>
          <w:p w:rsidR="00300801" w:rsidRPr="004A3C3F" w:rsidRDefault="00300801" w:rsidP="00181AF0">
            <w:pPr>
              <w:pStyle w:val="NormalWeb"/>
              <w:spacing w:before="0" w:beforeAutospacing="0" w:after="0" w:afterAutospacing="0"/>
              <w:jc w:val="both"/>
              <w:rPr>
                <w:b/>
              </w:rPr>
            </w:pPr>
            <w:r w:rsidRPr="004A3C3F">
              <w:rPr>
                <w:b/>
              </w:rPr>
              <w:t>Розвиток  ДНЗ</w:t>
            </w:r>
          </w:p>
        </w:tc>
        <w:tc>
          <w:tcPr>
            <w:tcW w:w="2623" w:type="dxa"/>
            <w:gridSpan w:val="2"/>
          </w:tcPr>
          <w:p w:rsidR="00300801" w:rsidRPr="004A3C3F" w:rsidRDefault="00300801" w:rsidP="00181AF0">
            <w:pPr>
              <w:pStyle w:val="NormalWeb"/>
              <w:spacing w:before="0" w:beforeAutospacing="0" w:after="0" w:afterAutospacing="0"/>
              <w:jc w:val="both"/>
              <w:rPr>
                <w:b/>
                <w:i/>
              </w:rPr>
            </w:pPr>
            <w:r w:rsidRPr="004A3C3F">
              <w:rPr>
                <w:b/>
                <w:i/>
              </w:rPr>
              <w:t>Захід 1</w:t>
            </w:r>
          </w:p>
          <w:p w:rsidR="00300801" w:rsidRPr="004A3C3F" w:rsidRDefault="00300801" w:rsidP="00181AF0">
            <w:pPr>
              <w:pStyle w:val="NormalWeb"/>
              <w:spacing w:before="0" w:beforeAutospacing="0" w:after="0" w:afterAutospacing="0"/>
              <w:jc w:val="both"/>
              <w:rPr>
                <w:b/>
              </w:rPr>
            </w:pPr>
            <w:r w:rsidRPr="004A3C3F">
              <w:t>Проведення модернізації матеріально-технічної бази (забезпечення меблями, іграшками, твердими і м'яким інвентарем, технологічним обладнанням, малогабаритною технікою, тощо )</w:t>
            </w:r>
          </w:p>
        </w:tc>
        <w:tc>
          <w:tcPr>
            <w:tcW w:w="3239" w:type="dxa"/>
          </w:tcPr>
          <w:p w:rsidR="00300801" w:rsidRPr="004A3C3F" w:rsidRDefault="00300801" w:rsidP="00E33DE2">
            <w:pPr>
              <w:pStyle w:val="NormalWeb"/>
              <w:spacing w:before="0" w:beforeAutospacing="0" w:after="0" w:afterAutospacing="0"/>
              <w:jc w:val="both"/>
            </w:pPr>
            <w:r w:rsidRPr="004A3C3F">
              <w:rPr>
                <w:i/>
                <w:sz w:val="22"/>
                <w:szCs w:val="22"/>
              </w:rPr>
              <w:t>затрат</w:t>
            </w:r>
            <w:r w:rsidRPr="004A3C3F">
              <w:rPr>
                <w:sz w:val="22"/>
                <w:szCs w:val="22"/>
              </w:rPr>
              <w:t xml:space="preserve"> - виділено коштів  30000 грн. </w:t>
            </w:r>
          </w:p>
          <w:p w:rsidR="00300801" w:rsidRPr="004A3C3F" w:rsidRDefault="00300801" w:rsidP="00E33DE2">
            <w:pPr>
              <w:pStyle w:val="NormalWeb"/>
              <w:spacing w:before="0" w:beforeAutospacing="0" w:after="0" w:afterAutospacing="0"/>
              <w:jc w:val="both"/>
            </w:pPr>
            <w:r w:rsidRPr="004A3C3F">
              <w:rPr>
                <w:i/>
                <w:sz w:val="22"/>
                <w:szCs w:val="22"/>
              </w:rPr>
              <w:t>продукту</w:t>
            </w:r>
            <w:r w:rsidRPr="004A3C3F">
              <w:rPr>
                <w:sz w:val="22"/>
                <w:szCs w:val="22"/>
              </w:rPr>
              <w:t xml:space="preserve"> 4 ДНЗ;</w:t>
            </w:r>
          </w:p>
          <w:p w:rsidR="00300801" w:rsidRPr="004A3C3F" w:rsidRDefault="00300801" w:rsidP="00E33DE2">
            <w:pPr>
              <w:pStyle w:val="NormalWeb"/>
              <w:spacing w:before="0" w:beforeAutospacing="0" w:after="0" w:afterAutospacing="0"/>
              <w:jc w:val="both"/>
            </w:pPr>
            <w:r w:rsidRPr="004A3C3F">
              <w:rPr>
                <w:i/>
                <w:sz w:val="22"/>
                <w:szCs w:val="22"/>
              </w:rPr>
              <w:t xml:space="preserve">ефективності </w:t>
            </w:r>
            <w:r w:rsidRPr="004A3C3F">
              <w:rPr>
                <w:sz w:val="22"/>
                <w:szCs w:val="22"/>
              </w:rPr>
              <w:t>- на 1 ДНЗ – 7500 грн.</w:t>
            </w:r>
          </w:p>
        </w:tc>
        <w:tc>
          <w:tcPr>
            <w:tcW w:w="1744" w:type="dxa"/>
          </w:tcPr>
          <w:p w:rsidR="00300801" w:rsidRPr="004A3C3F" w:rsidRDefault="00300801" w:rsidP="00181AF0">
            <w:pPr>
              <w:pStyle w:val="NormalWeb"/>
              <w:spacing w:before="0" w:beforeAutospacing="0" w:after="0" w:afterAutospacing="0"/>
              <w:jc w:val="both"/>
            </w:pPr>
            <w:r w:rsidRPr="004A3C3F">
              <w:rPr>
                <w:color w:val="000000"/>
              </w:rPr>
              <w:t>Методичний кабінет</w:t>
            </w:r>
          </w:p>
          <w:p w:rsidR="00300801" w:rsidRPr="004A3C3F" w:rsidRDefault="00300801" w:rsidP="00181AF0">
            <w:pPr>
              <w:pStyle w:val="NormalWeb"/>
              <w:spacing w:before="0" w:beforeAutospacing="0" w:after="0" w:afterAutospacing="0"/>
              <w:jc w:val="both"/>
            </w:pPr>
            <w:r w:rsidRPr="004A3C3F">
              <w:t> </w:t>
            </w:r>
          </w:p>
        </w:tc>
        <w:tc>
          <w:tcPr>
            <w:tcW w:w="1308" w:type="dxa"/>
            <w:tcBorders>
              <w:right w:val="nil"/>
            </w:tcBorders>
          </w:tcPr>
          <w:p w:rsidR="00300801" w:rsidRPr="004A3C3F" w:rsidRDefault="00300801" w:rsidP="00181AF0">
            <w:pPr>
              <w:pStyle w:val="NormalWeb"/>
              <w:spacing w:before="0" w:beforeAutospacing="0" w:after="0" w:afterAutospacing="0"/>
              <w:jc w:val="both"/>
            </w:pPr>
            <w:r w:rsidRPr="004A3C3F">
              <w:rPr>
                <w:color w:val="000000"/>
              </w:rPr>
              <w:t>Міський бюджет</w:t>
            </w:r>
          </w:p>
          <w:p w:rsidR="00300801" w:rsidRPr="004A3C3F" w:rsidRDefault="00300801" w:rsidP="00181AF0">
            <w:pPr>
              <w:pStyle w:val="NormalWeb"/>
              <w:spacing w:before="0" w:beforeAutospacing="0" w:after="0" w:afterAutospacing="0"/>
              <w:jc w:val="both"/>
            </w:pPr>
          </w:p>
        </w:tc>
        <w:tc>
          <w:tcPr>
            <w:tcW w:w="1121" w:type="dxa"/>
          </w:tcPr>
          <w:p w:rsidR="00300801" w:rsidRPr="004A3C3F" w:rsidRDefault="00300801" w:rsidP="00181AF0">
            <w:pPr>
              <w:pStyle w:val="NormalWeb"/>
              <w:spacing w:before="0" w:beforeAutospacing="0" w:after="0" w:afterAutospacing="0"/>
              <w:jc w:val="both"/>
            </w:pPr>
            <w:r w:rsidRPr="004A3C3F">
              <w:t>30 000</w:t>
            </w:r>
          </w:p>
        </w:tc>
        <w:tc>
          <w:tcPr>
            <w:tcW w:w="2411" w:type="dxa"/>
          </w:tcPr>
          <w:p w:rsidR="00300801" w:rsidRPr="004A3C3F" w:rsidRDefault="00300801" w:rsidP="007A0822">
            <w:pPr>
              <w:pStyle w:val="NormalWeb"/>
              <w:spacing w:before="0" w:beforeAutospacing="0" w:after="0" w:afterAutospacing="0"/>
              <w:jc w:val="both"/>
            </w:pPr>
            <w:r w:rsidRPr="004A3C3F">
              <w:t>Створення сучасного, комфортного, безпечного, динамічного, духовного, здоров'язберігаючого розвивального середовища у групах і ДНЗ вцілому.</w:t>
            </w:r>
          </w:p>
        </w:tc>
      </w:tr>
      <w:tr w:rsidR="00300801" w:rsidRPr="004A3C3F" w:rsidTr="007A08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tblPrEx>
        <w:trPr>
          <w:gridBefore w:val="1"/>
          <w:wBefore w:w="21" w:type="dxa"/>
          <w:trHeight w:val="173"/>
        </w:trPr>
        <w:tc>
          <w:tcPr>
            <w:tcW w:w="417" w:type="dxa"/>
            <w:gridSpan w:val="2"/>
          </w:tcPr>
          <w:p w:rsidR="00300801" w:rsidRPr="004A3C3F" w:rsidRDefault="00300801" w:rsidP="00181AF0">
            <w:pPr>
              <w:jc w:val="both"/>
              <w:rPr>
                <w:rStyle w:val="FontStyle11"/>
                <w:sz w:val="24"/>
                <w:lang w:eastAsia="uk-UA"/>
              </w:rPr>
            </w:pPr>
          </w:p>
        </w:tc>
        <w:tc>
          <w:tcPr>
            <w:tcW w:w="2568" w:type="dxa"/>
            <w:gridSpan w:val="2"/>
          </w:tcPr>
          <w:p w:rsidR="00300801" w:rsidRPr="004A3C3F" w:rsidRDefault="00300801" w:rsidP="00181AF0">
            <w:pPr>
              <w:pStyle w:val="NormalWeb"/>
              <w:spacing w:before="0" w:beforeAutospacing="0" w:after="0" w:afterAutospacing="0"/>
              <w:jc w:val="both"/>
              <w:rPr>
                <w:b/>
                <w:i/>
              </w:rPr>
            </w:pPr>
            <w:r w:rsidRPr="004A3C3F">
              <w:rPr>
                <w:b/>
                <w:i/>
              </w:rPr>
              <w:t>Завдання 7</w:t>
            </w:r>
          </w:p>
          <w:p w:rsidR="00300801" w:rsidRPr="004A3C3F" w:rsidRDefault="00300801" w:rsidP="00181AF0">
            <w:pPr>
              <w:pStyle w:val="NormalWeb"/>
              <w:spacing w:before="0" w:beforeAutospacing="0" w:after="0" w:afterAutospacing="0"/>
              <w:jc w:val="both"/>
            </w:pPr>
            <w:r w:rsidRPr="004A3C3F">
              <w:rPr>
                <w:b/>
                <w:bCs/>
                <w:color w:val="000000"/>
              </w:rPr>
              <w:t>Міжнародне партнерство</w:t>
            </w:r>
          </w:p>
          <w:p w:rsidR="00300801" w:rsidRPr="004A3C3F" w:rsidRDefault="00300801" w:rsidP="00181AF0">
            <w:pPr>
              <w:pStyle w:val="NormalWeb"/>
              <w:spacing w:before="0" w:beforeAutospacing="0" w:after="0" w:afterAutospacing="0"/>
              <w:jc w:val="both"/>
              <w:rPr>
                <w:color w:val="000000"/>
              </w:rPr>
            </w:pPr>
          </w:p>
          <w:p w:rsidR="00300801" w:rsidRPr="004A3C3F" w:rsidRDefault="00300801" w:rsidP="00181AF0">
            <w:pPr>
              <w:pStyle w:val="NormalWeb"/>
              <w:spacing w:before="0" w:beforeAutospacing="0" w:after="0" w:afterAutospacing="0"/>
              <w:jc w:val="both"/>
              <w:rPr>
                <w:b/>
                <w:bCs/>
                <w:color w:val="000000"/>
              </w:rPr>
            </w:pPr>
          </w:p>
        </w:tc>
        <w:tc>
          <w:tcPr>
            <w:tcW w:w="2623" w:type="dxa"/>
            <w:gridSpan w:val="2"/>
          </w:tcPr>
          <w:p w:rsidR="00300801" w:rsidRPr="004A3C3F" w:rsidRDefault="00300801" w:rsidP="007A0822">
            <w:pPr>
              <w:pStyle w:val="NormalWeb"/>
              <w:spacing w:before="0" w:beforeAutospacing="0" w:after="0" w:afterAutospacing="0"/>
              <w:jc w:val="both"/>
              <w:rPr>
                <w:b/>
                <w:i/>
              </w:rPr>
            </w:pPr>
            <w:r w:rsidRPr="004A3C3F">
              <w:rPr>
                <w:b/>
                <w:i/>
              </w:rPr>
              <w:t>Захід 1</w:t>
            </w:r>
          </w:p>
          <w:p w:rsidR="00300801" w:rsidRPr="004A3C3F" w:rsidRDefault="00300801" w:rsidP="00181AF0">
            <w:pPr>
              <w:pStyle w:val="NormalWeb"/>
              <w:spacing w:before="0" w:beforeAutospacing="0" w:after="0" w:afterAutospacing="0"/>
              <w:jc w:val="both"/>
              <w:rPr>
                <w:color w:val="000000"/>
              </w:rPr>
            </w:pPr>
            <w:r w:rsidRPr="004A3C3F">
              <w:rPr>
                <w:color w:val="000000"/>
              </w:rPr>
              <w:t xml:space="preserve">Організаційне забезпечення проведення візиту делегацій шкіл </w:t>
            </w:r>
          </w:p>
          <w:p w:rsidR="00300801" w:rsidRPr="004A3C3F" w:rsidRDefault="00300801" w:rsidP="00181AF0">
            <w:pPr>
              <w:pStyle w:val="NormalWeb"/>
              <w:spacing w:before="0" w:beforeAutospacing="0" w:after="0" w:afterAutospacing="0"/>
              <w:jc w:val="both"/>
            </w:pPr>
            <w:r w:rsidRPr="004A3C3F">
              <w:rPr>
                <w:color w:val="000000"/>
              </w:rPr>
              <w:t>Транспортні витрати;проведення загальноміських освітніх та культурних заходів</w:t>
            </w:r>
          </w:p>
        </w:tc>
        <w:tc>
          <w:tcPr>
            <w:tcW w:w="3239" w:type="dxa"/>
          </w:tcPr>
          <w:p w:rsidR="00300801" w:rsidRPr="004A3C3F" w:rsidRDefault="00300801" w:rsidP="00181AF0">
            <w:pPr>
              <w:pStyle w:val="NormalWeb"/>
              <w:spacing w:before="0" w:beforeAutospacing="0" w:after="0" w:afterAutospacing="0"/>
              <w:jc w:val="both"/>
              <w:rPr>
                <w:color w:val="000000"/>
              </w:rPr>
            </w:pPr>
            <w:r w:rsidRPr="004A3C3F">
              <w:rPr>
                <w:i/>
                <w:color w:val="000000"/>
                <w:sz w:val="22"/>
                <w:szCs w:val="22"/>
              </w:rPr>
              <w:t>затрат</w:t>
            </w:r>
            <w:r w:rsidRPr="004A3C3F">
              <w:rPr>
                <w:color w:val="000000"/>
                <w:sz w:val="22"/>
                <w:szCs w:val="22"/>
              </w:rPr>
              <w:t xml:space="preserve"> - виділено коштів 16000 грн. </w:t>
            </w:r>
          </w:p>
          <w:p w:rsidR="00300801" w:rsidRPr="004A3C3F" w:rsidRDefault="00300801" w:rsidP="00E33DE2">
            <w:pPr>
              <w:pStyle w:val="NormalWeb"/>
              <w:spacing w:before="0" w:beforeAutospacing="0" w:after="0" w:afterAutospacing="0"/>
              <w:jc w:val="both"/>
              <w:rPr>
                <w:color w:val="000000"/>
              </w:rPr>
            </w:pPr>
            <w:r w:rsidRPr="004A3C3F">
              <w:rPr>
                <w:i/>
                <w:color w:val="000000"/>
                <w:sz w:val="22"/>
                <w:szCs w:val="22"/>
              </w:rPr>
              <w:t>продукту</w:t>
            </w:r>
            <w:r w:rsidRPr="004A3C3F">
              <w:rPr>
                <w:color w:val="000000"/>
                <w:sz w:val="22"/>
                <w:szCs w:val="22"/>
              </w:rPr>
              <w:t xml:space="preserve"> - перевезення 20 осіб </w:t>
            </w:r>
          </w:p>
          <w:p w:rsidR="00300801" w:rsidRPr="004A3C3F" w:rsidRDefault="00300801" w:rsidP="00E33DE2">
            <w:pPr>
              <w:pStyle w:val="NormalWeb"/>
              <w:spacing w:before="0" w:beforeAutospacing="0" w:after="0" w:afterAutospacing="0"/>
              <w:jc w:val="both"/>
              <w:rPr>
                <w:color w:val="000000"/>
              </w:rPr>
            </w:pPr>
            <w:r w:rsidRPr="004A3C3F">
              <w:rPr>
                <w:i/>
                <w:color w:val="000000"/>
                <w:sz w:val="22"/>
                <w:szCs w:val="22"/>
              </w:rPr>
              <w:t>ефективності</w:t>
            </w:r>
            <w:r w:rsidRPr="004A3C3F">
              <w:rPr>
                <w:color w:val="000000"/>
                <w:sz w:val="22"/>
                <w:szCs w:val="22"/>
              </w:rPr>
              <w:t xml:space="preserve"> на одну особу 800 грн. </w:t>
            </w:r>
          </w:p>
          <w:p w:rsidR="00300801" w:rsidRPr="004A3C3F" w:rsidRDefault="00300801" w:rsidP="00E33DE2">
            <w:pPr>
              <w:pStyle w:val="NormalWeb"/>
              <w:spacing w:before="0" w:beforeAutospacing="0" w:after="0" w:afterAutospacing="0"/>
              <w:jc w:val="both"/>
              <w:rPr>
                <w:color w:val="000000"/>
              </w:rPr>
            </w:pPr>
            <w:r w:rsidRPr="004A3C3F">
              <w:rPr>
                <w:i/>
                <w:color w:val="000000"/>
                <w:sz w:val="22"/>
                <w:szCs w:val="22"/>
              </w:rPr>
              <w:t>якості</w:t>
            </w:r>
            <w:r w:rsidRPr="004A3C3F">
              <w:rPr>
                <w:color w:val="000000"/>
                <w:sz w:val="22"/>
                <w:szCs w:val="22"/>
              </w:rPr>
              <w:t xml:space="preserve"> - збільшення кількості учасників на 4особи</w:t>
            </w:r>
          </w:p>
        </w:tc>
        <w:tc>
          <w:tcPr>
            <w:tcW w:w="1744" w:type="dxa"/>
          </w:tcPr>
          <w:p w:rsidR="00300801" w:rsidRPr="004A3C3F" w:rsidRDefault="00300801" w:rsidP="00181AF0">
            <w:pPr>
              <w:pStyle w:val="NormalWeb"/>
              <w:spacing w:before="0" w:beforeAutospacing="0" w:after="0" w:afterAutospacing="0"/>
              <w:jc w:val="both"/>
            </w:pPr>
            <w:r w:rsidRPr="004A3C3F">
              <w:rPr>
                <w:color w:val="000000"/>
              </w:rPr>
              <w:t>Методичний кабінет</w:t>
            </w:r>
          </w:p>
        </w:tc>
        <w:tc>
          <w:tcPr>
            <w:tcW w:w="1308" w:type="dxa"/>
            <w:tcBorders>
              <w:right w:val="nil"/>
            </w:tcBorders>
          </w:tcPr>
          <w:p w:rsidR="00300801" w:rsidRPr="004A3C3F" w:rsidRDefault="00300801" w:rsidP="00181AF0">
            <w:pPr>
              <w:pStyle w:val="NormalWeb"/>
              <w:spacing w:before="0" w:beforeAutospacing="0" w:after="0" w:afterAutospacing="0"/>
              <w:jc w:val="both"/>
            </w:pPr>
            <w:r w:rsidRPr="004A3C3F">
              <w:rPr>
                <w:color w:val="000000"/>
              </w:rPr>
              <w:t>Міський бюджет</w:t>
            </w:r>
          </w:p>
        </w:tc>
        <w:tc>
          <w:tcPr>
            <w:tcW w:w="1121" w:type="dxa"/>
          </w:tcPr>
          <w:p w:rsidR="00300801" w:rsidRPr="004A3C3F" w:rsidRDefault="00300801" w:rsidP="00181AF0">
            <w:pPr>
              <w:pStyle w:val="NormalWeb"/>
              <w:spacing w:before="0" w:beforeAutospacing="0" w:after="0" w:afterAutospacing="0"/>
              <w:jc w:val="both"/>
            </w:pPr>
            <w:r w:rsidRPr="004A3C3F">
              <w:rPr>
                <w:color w:val="000000"/>
              </w:rPr>
              <w:t>16 000</w:t>
            </w:r>
          </w:p>
        </w:tc>
        <w:tc>
          <w:tcPr>
            <w:tcW w:w="2411" w:type="dxa"/>
          </w:tcPr>
          <w:p w:rsidR="00300801" w:rsidRPr="004A3C3F" w:rsidRDefault="00300801" w:rsidP="007A0822">
            <w:pPr>
              <w:pStyle w:val="NormalWeb"/>
              <w:spacing w:before="0" w:beforeAutospacing="0" w:after="0" w:afterAutospacing="0"/>
              <w:jc w:val="both"/>
            </w:pPr>
            <w:r w:rsidRPr="004A3C3F">
              <w:rPr>
                <w:color w:val="000000"/>
              </w:rPr>
              <w:t>Налагодження міжнародної співпраці між навчальними закладами</w:t>
            </w:r>
          </w:p>
        </w:tc>
      </w:tr>
    </w:tbl>
    <w:p w:rsidR="00300801" w:rsidRPr="0009555F" w:rsidRDefault="00300801" w:rsidP="003F378A">
      <w:pPr>
        <w:autoSpaceDE w:val="0"/>
        <w:autoSpaceDN w:val="0"/>
        <w:adjustRightInd w:val="0"/>
        <w:rPr>
          <w:rStyle w:val="FontStyle11"/>
          <w:szCs w:val="22"/>
          <w:lang w:val="uk-UA" w:eastAsia="uk-UA"/>
        </w:rPr>
      </w:pPr>
    </w:p>
    <w:p w:rsidR="00300801" w:rsidRPr="001657CE" w:rsidRDefault="00300801" w:rsidP="003F378A">
      <w:pPr>
        <w:autoSpaceDE w:val="0"/>
        <w:autoSpaceDN w:val="0"/>
        <w:adjustRightInd w:val="0"/>
        <w:rPr>
          <w:b/>
          <w:bCs/>
          <w:color w:val="000000"/>
          <w:lang w:eastAsia="uk-UA"/>
        </w:rPr>
      </w:pPr>
      <w:r w:rsidRPr="001657CE">
        <w:rPr>
          <w:b/>
          <w:bCs/>
          <w:color w:val="000000"/>
          <w:lang w:eastAsia="uk-UA"/>
        </w:rPr>
        <w:t>Керівник установи -</w:t>
      </w:r>
    </w:p>
    <w:p w:rsidR="00300801" w:rsidRPr="008145FE" w:rsidRDefault="00300801" w:rsidP="003F378A">
      <w:pPr>
        <w:autoSpaceDE w:val="0"/>
        <w:autoSpaceDN w:val="0"/>
        <w:adjustRightInd w:val="0"/>
        <w:rPr>
          <w:b/>
          <w:bCs/>
          <w:color w:val="000000"/>
          <w:u w:val="single"/>
          <w:lang w:val="uk-UA" w:eastAsia="uk-UA"/>
        </w:rPr>
      </w:pPr>
      <w:r w:rsidRPr="001657CE">
        <w:rPr>
          <w:b/>
          <w:bCs/>
          <w:color w:val="000000"/>
          <w:lang w:eastAsia="uk-UA"/>
        </w:rPr>
        <w:t xml:space="preserve">головний розпорядник коштів                                                                        </w:t>
      </w:r>
      <w:r w:rsidRPr="008145FE">
        <w:rPr>
          <w:b/>
          <w:bCs/>
          <w:color w:val="000000"/>
          <w:lang w:eastAsia="uk-UA"/>
        </w:rPr>
        <w:t>Панчишин Г.Ю</w:t>
      </w:r>
      <w:r w:rsidRPr="008145FE">
        <w:rPr>
          <w:b/>
          <w:bCs/>
          <w:color w:val="000000"/>
          <w:lang w:val="uk-UA" w:eastAsia="uk-UA"/>
        </w:rPr>
        <w:t>.</w:t>
      </w:r>
    </w:p>
    <w:p w:rsidR="00300801" w:rsidRDefault="00300801" w:rsidP="003F378A">
      <w:pPr>
        <w:autoSpaceDE w:val="0"/>
        <w:autoSpaceDN w:val="0"/>
        <w:adjustRightInd w:val="0"/>
        <w:rPr>
          <w:b/>
          <w:bCs/>
          <w:color w:val="000000"/>
          <w:lang w:val="uk-UA" w:eastAsia="uk-UA"/>
        </w:rPr>
      </w:pPr>
      <w:r w:rsidRPr="001657CE">
        <w:rPr>
          <w:b/>
          <w:bCs/>
          <w:color w:val="000000"/>
          <w:lang w:eastAsia="uk-UA"/>
        </w:rPr>
        <w:t xml:space="preserve">                                                                                                                                         </w:t>
      </w:r>
    </w:p>
    <w:p w:rsidR="00300801" w:rsidRDefault="00300801" w:rsidP="003F378A">
      <w:pPr>
        <w:autoSpaceDE w:val="0"/>
        <w:autoSpaceDN w:val="0"/>
        <w:adjustRightInd w:val="0"/>
        <w:rPr>
          <w:b/>
          <w:bCs/>
          <w:color w:val="000000"/>
          <w:lang w:val="uk-UA" w:eastAsia="uk-UA"/>
        </w:rPr>
      </w:pPr>
    </w:p>
    <w:p w:rsidR="00300801" w:rsidRPr="001657CE" w:rsidRDefault="00300801" w:rsidP="003F378A">
      <w:pPr>
        <w:autoSpaceDE w:val="0"/>
        <w:autoSpaceDN w:val="0"/>
        <w:adjustRightInd w:val="0"/>
        <w:rPr>
          <w:b/>
          <w:bCs/>
          <w:color w:val="000000"/>
          <w:lang w:eastAsia="uk-UA"/>
        </w:rPr>
      </w:pPr>
      <w:r w:rsidRPr="001657CE">
        <w:rPr>
          <w:b/>
          <w:bCs/>
          <w:color w:val="000000"/>
          <w:lang w:eastAsia="uk-UA"/>
        </w:rPr>
        <w:t>Відповідальний</w:t>
      </w:r>
    </w:p>
    <w:p w:rsidR="00300801" w:rsidRPr="001657CE" w:rsidRDefault="00300801" w:rsidP="003F378A">
      <w:pPr>
        <w:autoSpaceDE w:val="0"/>
        <w:autoSpaceDN w:val="0"/>
        <w:adjustRightInd w:val="0"/>
        <w:rPr>
          <w:b/>
          <w:bCs/>
          <w:color w:val="000000"/>
          <w:lang w:eastAsia="uk-UA"/>
        </w:rPr>
      </w:pPr>
      <w:r w:rsidRPr="001657CE">
        <w:rPr>
          <w:b/>
          <w:bCs/>
          <w:color w:val="000000"/>
          <w:lang w:eastAsia="uk-UA"/>
        </w:rPr>
        <w:t xml:space="preserve">виконавець Програми                                                                                       </w:t>
      </w:r>
      <w:r w:rsidRPr="008145FE">
        <w:rPr>
          <w:b/>
          <w:bCs/>
          <w:color w:val="000000"/>
          <w:lang w:val="uk-UA" w:eastAsia="uk-UA"/>
        </w:rPr>
        <w:t>Панчишин Г.Ю.</w:t>
      </w:r>
      <w:r w:rsidRPr="001657CE">
        <w:rPr>
          <w:b/>
          <w:bCs/>
          <w:color w:val="000000"/>
          <w:lang w:eastAsia="uk-UA"/>
        </w:rPr>
        <w:t xml:space="preserve">                                                  </w:t>
      </w:r>
      <w:r w:rsidRPr="001657CE">
        <w:rPr>
          <w:b/>
          <w:bCs/>
          <w:color w:val="000000"/>
          <w:lang w:eastAsia="uk-UA"/>
        </w:rPr>
        <w:tab/>
      </w:r>
      <w:r w:rsidRPr="001657CE">
        <w:rPr>
          <w:color w:val="000000"/>
          <w:lang w:eastAsia="uk-UA"/>
        </w:rPr>
        <w:t xml:space="preserve"> </w:t>
      </w:r>
    </w:p>
    <w:p w:rsidR="00300801" w:rsidRDefault="00300801" w:rsidP="003F378A">
      <w:pPr>
        <w:tabs>
          <w:tab w:val="left" w:pos="10633"/>
        </w:tabs>
        <w:rPr>
          <w:b/>
          <w:bCs/>
          <w:color w:val="000000"/>
          <w:lang w:eastAsia="uk-UA"/>
        </w:rPr>
      </w:pPr>
      <w:r>
        <w:rPr>
          <w:b/>
          <w:bCs/>
          <w:color w:val="000000"/>
          <w:lang w:eastAsia="uk-UA"/>
        </w:rPr>
        <w:tab/>
      </w:r>
    </w:p>
    <w:p w:rsidR="00300801" w:rsidRPr="00C14CE2" w:rsidRDefault="00300801" w:rsidP="003F378A">
      <w:pPr>
        <w:rPr>
          <w:rStyle w:val="FontStyle11"/>
          <w:bCs/>
          <w:szCs w:val="22"/>
          <w:lang w:eastAsia="uk-UA"/>
        </w:rPr>
      </w:pPr>
    </w:p>
    <w:p w:rsidR="00300801" w:rsidRDefault="00300801" w:rsidP="003F378A">
      <w:pPr>
        <w:rPr>
          <w:b/>
          <w:sz w:val="28"/>
          <w:szCs w:val="28"/>
          <w:u w:val="single"/>
          <w:lang w:val="uk-UA" w:eastAsia="uk-UA"/>
        </w:rPr>
      </w:pPr>
      <w:bookmarkStart w:id="3" w:name="_GoBack"/>
      <w:bookmarkEnd w:id="3"/>
    </w:p>
    <w:p w:rsidR="00300801" w:rsidRPr="007A0822" w:rsidRDefault="00300801" w:rsidP="008145FE">
      <w:pPr>
        <w:jc w:val="center"/>
        <w:rPr>
          <w:b/>
          <w:lang w:val="uk-UA"/>
        </w:rPr>
      </w:pPr>
      <w:r w:rsidRPr="00777B76">
        <w:rPr>
          <w:b/>
          <w:lang w:eastAsia="uk-UA"/>
        </w:rPr>
        <w:t xml:space="preserve">Ресурсне забезпечення </w:t>
      </w:r>
      <w:r w:rsidRPr="00777B76">
        <w:rPr>
          <w:b/>
        </w:rPr>
        <w:t xml:space="preserve">програми </w:t>
      </w:r>
      <w:r>
        <w:rPr>
          <w:b/>
          <w:lang w:val="uk-UA"/>
        </w:rPr>
        <w:t xml:space="preserve">розвитку </w:t>
      </w:r>
      <w:r w:rsidRPr="00777B76">
        <w:rPr>
          <w:b/>
        </w:rPr>
        <w:t>освіти міста Нов</w:t>
      </w:r>
      <w:r>
        <w:rPr>
          <w:b/>
          <w:lang w:val="uk-UA"/>
        </w:rPr>
        <w:t>ий</w:t>
      </w:r>
      <w:r w:rsidRPr="00777B76">
        <w:rPr>
          <w:b/>
        </w:rPr>
        <w:t xml:space="preserve"> Розд</w:t>
      </w:r>
      <w:r>
        <w:rPr>
          <w:b/>
          <w:lang w:val="uk-UA"/>
        </w:rPr>
        <w:t>іл</w:t>
      </w:r>
    </w:p>
    <w:p w:rsidR="00300801" w:rsidRPr="00510C48" w:rsidRDefault="00300801" w:rsidP="008145FE">
      <w:pPr>
        <w:jc w:val="center"/>
        <w:rPr>
          <w:b/>
          <w:u w:val="single"/>
        </w:rPr>
      </w:pPr>
      <w:r w:rsidRPr="00777B76">
        <w:rPr>
          <w:b/>
        </w:rPr>
        <w:t xml:space="preserve"> на 201</w:t>
      </w:r>
      <w:r>
        <w:rPr>
          <w:b/>
          <w:lang w:val="uk-UA"/>
        </w:rPr>
        <w:t>9</w:t>
      </w:r>
      <w:r w:rsidRPr="00777B76">
        <w:rPr>
          <w:b/>
          <w:lang w:val="uk-UA"/>
        </w:rPr>
        <w:t xml:space="preserve"> рік та прогноз на 20</w:t>
      </w:r>
      <w:r>
        <w:rPr>
          <w:b/>
          <w:lang w:val="uk-UA"/>
        </w:rPr>
        <w:t>20</w:t>
      </w:r>
      <w:r w:rsidRPr="00777B76">
        <w:rPr>
          <w:b/>
        </w:rPr>
        <w:t>-202</w:t>
      </w:r>
      <w:r>
        <w:rPr>
          <w:b/>
          <w:lang w:val="uk-UA"/>
        </w:rPr>
        <w:t>1</w:t>
      </w:r>
      <w:r w:rsidRPr="00777B76">
        <w:rPr>
          <w:b/>
        </w:rPr>
        <w:t xml:space="preserve"> роки</w:t>
      </w:r>
    </w:p>
    <w:p w:rsidR="00300801" w:rsidRPr="00510C48" w:rsidRDefault="00300801" w:rsidP="008145FE">
      <w:pPr>
        <w:jc w:val="center"/>
        <w:rPr>
          <w:b/>
          <w:lang w:eastAsia="uk-UA"/>
        </w:rPr>
      </w:pPr>
    </w:p>
    <w:tbl>
      <w:tblPr>
        <w:tblW w:w="13910" w:type="dxa"/>
        <w:tblInd w:w="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30"/>
        <w:gridCol w:w="1120"/>
        <w:gridCol w:w="1200"/>
        <w:gridCol w:w="1320"/>
        <w:gridCol w:w="4940"/>
      </w:tblGrid>
      <w:tr w:rsidR="00300801" w:rsidRPr="00510C48" w:rsidTr="003978EC">
        <w:trPr>
          <w:cantSplit/>
          <w:trHeight w:val="722"/>
        </w:trPr>
        <w:tc>
          <w:tcPr>
            <w:tcW w:w="5330" w:type="dxa"/>
            <w:vAlign w:val="center"/>
          </w:tcPr>
          <w:p w:rsidR="00300801" w:rsidRPr="00510C48" w:rsidRDefault="00300801" w:rsidP="003978EC">
            <w:pPr>
              <w:autoSpaceDE w:val="0"/>
              <w:autoSpaceDN w:val="0"/>
              <w:adjustRightInd w:val="0"/>
              <w:jc w:val="center"/>
              <w:rPr>
                <w:b/>
                <w:lang w:eastAsia="uk-UA"/>
              </w:rPr>
            </w:pPr>
            <w:r w:rsidRPr="00510C48">
              <w:rPr>
                <w:b/>
                <w:lang w:eastAsia="uk-UA"/>
              </w:rPr>
              <w:t>Обсяг коштів, які пропонується залучити на виконання програми</w:t>
            </w:r>
          </w:p>
        </w:tc>
        <w:tc>
          <w:tcPr>
            <w:tcW w:w="1120" w:type="dxa"/>
            <w:vAlign w:val="center"/>
          </w:tcPr>
          <w:p w:rsidR="00300801" w:rsidRPr="00510C48" w:rsidRDefault="00300801" w:rsidP="003978EC">
            <w:pPr>
              <w:autoSpaceDE w:val="0"/>
              <w:autoSpaceDN w:val="0"/>
              <w:adjustRightInd w:val="0"/>
              <w:spacing w:line="192" w:lineRule="auto"/>
              <w:jc w:val="center"/>
              <w:rPr>
                <w:b/>
                <w:lang w:eastAsia="uk-UA"/>
              </w:rPr>
            </w:pPr>
            <w:r w:rsidRPr="00510C48">
              <w:rPr>
                <w:b/>
                <w:lang w:eastAsia="uk-UA"/>
              </w:rPr>
              <w:t>2018</w:t>
            </w:r>
            <w:r>
              <w:rPr>
                <w:b/>
                <w:lang w:val="uk-UA" w:eastAsia="uk-UA"/>
              </w:rPr>
              <w:t xml:space="preserve"> </w:t>
            </w:r>
            <w:r w:rsidRPr="00510C48">
              <w:rPr>
                <w:b/>
                <w:lang w:eastAsia="uk-UA"/>
              </w:rPr>
              <w:t>рік</w:t>
            </w:r>
          </w:p>
        </w:tc>
        <w:tc>
          <w:tcPr>
            <w:tcW w:w="1200" w:type="dxa"/>
            <w:vAlign w:val="center"/>
          </w:tcPr>
          <w:p w:rsidR="00300801" w:rsidRPr="00510C48" w:rsidRDefault="00300801" w:rsidP="003978EC">
            <w:pPr>
              <w:autoSpaceDE w:val="0"/>
              <w:autoSpaceDN w:val="0"/>
              <w:adjustRightInd w:val="0"/>
              <w:spacing w:line="192" w:lineRule="auto"/>
              <w:jc w:val="center"/>
              <w:rPr>
                <w:b/>
                <w:lang w:eastAsia="uk-UA"/>
              </w:rPr>
            </w:pPr>
            <w:r w:rsidRPr="00510C48">
              <w:rPr>
                <w:b/>
                <w:lang w:eastAsia="uk-UA"/>
              </w:rPr>
              <w:t>2019 рік</w:t>
            </w:r>
          </w:p>
        </w:tc>
        <w:tc>
          <w:tcPr>
            <w:tcW w:w="1320" w:type="dxa"/>
            <w:vAlign w:val="center"/>
          </w:tcPr>
          <w:p w:rsidR="00300801" w:rsidRPr="00510C48" w:rsidRDefault="00300801" w:rsidP="003978EC">
            <w:pPr>
              <w:autoSpaceDE w:val="0"/>
              <w:autoSpaceDN w:val="0"/>
              <w:adjustRightInd w:val="0"/>
              <w:spacing w:line="192" w:lineRule="auto"/>
              <w:jc w:val="center"/>
              <w:rPr>
                <w:b/>
                <w:lang w:eastAsia="uk-UA"/>
              </w:rPr>
            </w:pPr>
            <w:r w:rsidRPr="00510C48">
              <w:rPr>
                <w:b/>
                <w:lang w:eastAsia="uk-UA"/>
              </w:rPr>
              <w:t>2020</w:t>
            </w:r>
            <w:r>
              <w:rPr>
                <w:b/>
                <w:lang w:val="uk-UA" w:eastAsia="uk-UA"/>
              </w:rPr>
              <w:t xml:space="preserve"> </w:t>
            </w:r>
            <w:r w:rsidRPr="00510C48">
              <w:rPr>
                <w:b/>
                <w:lang w:eastAsia="uk-UA"/>
              </w:rPr>
              <w:t>рік</w:t>
            </w:r>
          </w:p>
        </w:tc>
        <w:tc>
          <w:tcPr>
            <w:tcW w:w="4940" w:type="dxa"/>
            <w:vAlign w:val="center"/>
          </w:tcPr>
          <w:p w:rsidR="00300801" w:rsidRPr="00510C48" w:rsidRDefault="00300801" w:rsidP="003978EC">
            <w:pPr>
              <w:autoSpaceDE w:val="0"/>
              <w:autoSpaceDN w:val="0"/>
              <w:adjustRightInd w:val="0"/>
              <w:spacing w:line="192" w:lineRule="auto"/>
              <w:jc w:val="center"/>
              <w:rPr>
                <w:b/>
                <w:lang w:eastAsia="uk-UA"/>
              </w:rPr>
            </w:pPr>
            <w:r w:rsidRPr="00510C48">
              <w:rPr>
                <w:b/>
                <w:lang w:eastAsia="uk-UA"/>
              </w:rPr>
              <w:t>Усього витрат на виконання програми</w:t>
            </w:r>
          </w:p>
        </w:tc>
      </w:tr>
      <w:tr w:rsidR="00300801" w:rsidRPr="008145FE" w:rsidTr="00777B76">
        <w:tc>
          <w:tcPr>
            <w:tcW w:w="5330" w:type="dxa"/>
          </w:tcPr>
          <w:p w:rsidR="00300801" w:rsidRPr="008145FE" w:rsidRDefault="00300801" w:rsidP="003978EC">
            <w:pPr>
              <w:autoSpaceDE w:val="0"/>
              <w:autoSpaceDN w:val="0"/>
              <w:adjustRightInd w:val="0"/>
              <w:rPr>
                <w:lang w:eastAsia="uk-UA"/>
              </w:rPr>
            </w:pPr>
            <w:r w:rsidRPr="008145FE">
              <w:rPr>
                <w:lang w:eastAsia="uk-UA"/>
              </w:rPr>
              <w:t>Усього,</w:t>
            </w:r>
          </w:p>
        </w:tc>
        <w:tc>
          <w:tcPr>
            <w:tcW w:w="1120" w:type="dxa"/>
          </w:tcPr>
          <w:p w:rsidR="00300801" w:rsidRPr="008145FE" w:rsidRDefault="00300801" w:rsidP="007E4E92">
            <w:pPr>
              <w:autoSpaceDE w:val="0"/>
              <w:autoSpaceDN w:val="0"/>
              <w:adjustRightInd w:val="0"/>
              <w:jc w:val="center"/>
              <w:rPr>
                <w:lang w:eastAsia="uk-UA"/>
              </w:rPr>
            </w:pPr>
            <w:r w:rsidRPr="008145FE">
              <w:rPr>
                <w:lang w:eastAsia="uk-UA"/>
              </w:rPr>
              <w:t>1</w:t>
            </w:r>
            <w:r>
              <w:rPr>
                <w:lang w:val="uk-UA" w:eastAsia="uk-UA"/>
              </w:rPr>
              <w:t xml:space="preserve">00 </w:t>
            </w:r>
            <w:r w:rsidRPr="008145FE">
              <w:rPr>
                <w:lang w:eastAsia="uk-UA"/>
              </w:rPr>
              <w:t>000</w:t>
            </w:r>
          </w:p>
        </w:tc>
        <w:tc>
          <w:tcPr>
            <w:tcW w:w="1200" w:type="dxa"/>
          </w:tcPr>
          <w:p w:rsidR="00300801" w:rsidRPr="008145FE" w:rsidRDefault="00300801" w:rsidP="0009555F">
            <w:pPr>
              <w:autoSpaceDE w:val="0"/>
              <w:autoSpaceDN w:val="0"/>
              <w:adjustRightInd w:val="0"/>
              <w:jc w:val="center"/>
              <w:rPr>
                <w:lang w:eastAsia="uk-UA"/>
              </w:rPr>
            </w:pPr>
            <w:r w:rsidRPr="008145FE">
              <w:rPr>
                <w:lang w:eastAsia="uk-UA"/>
              </w:rPr>
              <w:t>1</w:t>
            </w:r>
            <w:r>
              <w:rPr>
                <w:lang w:val="uk-UA" w:eastAsia="uk-UA"/>
              </w:rPr>
              <w:t xml:space="preserve">73 </w:t>
            </w:r>
            <w:r w:rsidRPr="008145FE">
              <w:rPr>
                <w:lang w:eastAsia="uk-UA"/>
              </w:rPr>
              <w:t>000</w:t>
            </w:r>
          </w:p>
        </w:tc>
        <w:tc>
          <w:tcPr>
            <w:tcW w:w="1320" w:type="dxa"/>
          </w:tcPr>
          <w:p w:rsidR="00300801" w:rsidRPr="008145FE" w:rsidRDefault="00300801" w:rsidP="003978EC">
            <w:pPr>
              <w:autoSpaceDE w:val="0"/>
              <w:autoSpaceDN w:val="0"/>
              <w:adjustRightInd w:val="0"/>
              <w:jc w:val="center"/>
              <w:rPr>
                <w:lang w:eastAsia="uk-UA"/>
              </w:rPr>
            </w:pPr>
            <w:r>
              <w:rPr>
                <w:lang w:val="uk-UA" w:eastAsia="uk-UA"/>
              </w:rPr>
              <w:t xml:space="preserve">203 </w:t>
            </w:r>
            <w:r w:rsidRPr="008145FE">
              <w:rPr>
                <w:lang w:eastAsia="uk-UA"/>
              </w:rPr>
              <w:t>000</w:t>
            </w:r>
          </w:p>
        </w:tc>
        <w:tc>
          <w:tcPr>
            <w:tcW w:w="4940" w:type="dxa"/>
          </w:tcPr>
          <w:p w:rsidR="00300801" w:rsidRPr="008145FE" w:rsidRDefault="00300801" w:rsidP="007E4E92">
            <w:pPr>
              <w:autoSpaceDE w:val="0"/>
              <w:autoSpaceDN w:val="0"/>
              <w:adjustRightInd w:val="0"/>
              <w:jc w:val="center"/>
              <w:rPr>
                <w:lang w:eastAsia="uk-UA"/>
              </w:rPr>
            </w:pPr>
            <w:r>
              <w:rPr>
                <w:lang w:val="uk-UA" w:eastAsia="uk-UA"/>
              </w:rPr>
              <w:t>476</w:t>
            </w:r>
            <w:r w:rsidRPr="008145FE">
              <w:rPr>
                <w:lang w:eastAsia="uk-UA"/>
              </w:rPr>
              <w:t xml:space="preserve"> 000</w:t>
            </w:r>
          </w:p>
        </w:tc>
      </w:tr>
      <w:tr w:rsidR="00300801" w:rsidRPr="008145FE" w:rsidTr="00777B76">
        <w:trPr>
          <w:trHeight w:val="546"/>
        </w:trPr>
        <w:tc>
          <w:tcPr>
            <w:tcW w:w="5330" w:type="dxa"/>
          </w:tcPr>
          <w:p w:rsidR="00300801" w:rsidRPr="008145FE" w:rsidRDefault="00300801" w:rsidP="003978EC">
            <w:pPr>
              <w:autoSpaceDE w:val="0"/>
              <w:autoSpaceDN w:val="0"/>
              <w:adjustRightInd w:val="0"/>
              <w:rPr>
                <w:lang w:eastAsia="uk-UA"/>
              </w:rPr>
            </w:pPr>
            <w:r w:rsidRPr="008145FE">
              <w:rPr>
                <w:lang w:eastAsia="uk-UA"/>
              </w:rPr>
              <w:t>у тому числі</w:t>
            </w:r>
          </w:p>
        </w:tc>
        <w:tc>
          <w:tcPr>
            <w:tcW w:w="1120" w:type="dxa"/>
          </w:tcPr>
          <w:p w:rsidR="00300801" w:rsidRPr="008145FE" w:rsidRDefault="00300801" w:rsidP="003978EC">
            <w:pPr>
              <w:autoSpaceDE w:val="0"/>
              <w:autoSpaceDN w:val="0"/>
              <w:adjustRightInd w:val="0"/>
              <w:jc w:val="center"/>
              <w:rPr>
                <w:lang w:eastAsia="uk-UA"/>
              </w:rPr>
            </w:pPr>
          </w:p>
        </w:tc>
        <w:tc>
          <w:tcPr>
            <w:tcW w:w="1200" w:type="dxa"/>
          </w:tcPr>
          <w:p w:rsidR="00300801" w:rsidRPr="008145FE" w:rsidRDefault="00300801" w:rsidP="003978EC">
            <w:pPr>
              <w:autoSpaceDE w:val="0"/>
              <w:autoSpaceDN w:val="0"/>
              <w:adjustRightInd w:val="0"/>
              <w:jc w:val="center"/>
              <w:rPr>
                <w:lang w:eastAsia="uk-UA"/>
              </w:rPr>
            </w:pPr>
          </w:p>
        </w:tc>
        <w:tc>
          <w:tcPr>
            <w:tcW w:w="1320" w:type="dxa"/>
          </w:tcPr>
          <w:p w:rsidR="00300801" w:rsidRPr="008145FE" w:rsidRDefault="00300801" w:rsidP="003978EC">
            <w:pPr>
              <w:autoSpaceDE w:val="0"/>
              <w:autoSpaceDN w:val="0"/>
              <w:adjustRightInd w:val="0"/>
              <w:jc w:val="center"/>
              <w:rPr>
                <w:lang w:eastAsia="uk-UA"/>
              </w:rPr>
            </w:pPr>
          </w:p>
        </w:tc>
        <w:tc>
          <w:tcPr>
            <w:tcW w:w="4940" w:type="dxa"/>
          </w:tcPr>
          <w:p w:rsidR="00300801" w:rsidRPr="008145FE" w:rsidRDefault="00300801" w:rsidP="003978EC">
            <w:pPr>
              <w:autoSpaceDE w:val="0"/>
              <w:autoSpaceDN w:val="0"/>
              <w:adjustRightInd w:val="0"/>
              <w:jc w:val="center"/>
              <w:rPr>
                <w:lang w:eastAsia="uk-UA"/>
              </w:rPr>
            </w:pPr>
          </w:p>
        </w:tc>
      </w:tr>
      <w:tr w:rsidR="00300801" w:rsidRPr="008145FE" w:rsidTr="00777B76">
        <w:tc>
          <w:tcPr>
            <w:tcW w:w="5330" w:type="dxa"/>
          </w:tcPr>
          <w:p w:rsidR="00300801" w:rsidRPr="008145FE" w:rsidRDefault="00300801" w:rsidP="003978EC">
            <w:pPr>
              <w:autoSpaceDE w:val="0"/>
              <w:autoSpaceDN w:val="0"/>
              <w:adjustRightInd w:val="0"/>
              <w:rPr>
                <w:lang w:eastAsia="uk-UA"/>
              </w:rPr>
            </w:pPr>
            <w:r w:rsidRPr="008145FE">
              <w:rPr>
                <w:lang w:eastAsia="uk-UA"/>
              </w:rPr>
              <w:t>обласний бюджет</w:t>
            </w:r>
          </w:p>
        </w:tc>
        <w:tc>
          <w:tcPr>
            <w:tcW w:w="1120" w:type="dxa"/>
          </w:tcPr>
          <w:p w:rsidR="00300801" w:rsidRPr="008145FE" w:rsidRDefault="00300801" w:rsidP="003978EC">
            <w:pPr>
              <w:autoSpaceDE w:val="0"/>
              <w:autoSpaceDN w:val="0"/>
              <w:adjustRightInd w:val="0"/>
              <w:jc w:val="center"/>
              <w:rPr>
                <w:lang w:eastAsia="uk-UA"/>
              </w:rPr>
            </w:pPr>
          </w:p>
        </w:tc>
        <w:tc>
          <w:tcPr>
            <w:tcW w:w="1200" w:type="dxa"/>
          </w:tcPr>
          <w:p w:rsidR="00300801" w:rsidRPr="008145FE" w:rsidRDefault="00300801" w:rsidP="003978EC">
            <w:pPr>
              <w:autoSpaceDE w:val="0"/>
              <w:autoSpaceDN w:val="0"/>
              <w:adjustRightInd w:val="0"/>
              <w:jc w:val="center"/>
              <w:rPr>
                <w:lang w:eastAsia="uk-UA"/>
              </w:rPr>
            </w:pPr>
          </w:p>
        </w:tc>
        <w:tc>
          <w:tcPr>
            <w:tcW w:w="1320" w:type="dxa"/>
          </w:tcPr>
          <w:p w:rsidR="00300801" w:rsidRPr="008145FE" w:rsidRDefault="00300801" w:rsidP="003978EC">
            <w:pPr>
              <w:autoSpaceDE w:val="0"/>
              <w:autoSpaceDN w:val="0"/>
              <w:adjustRightInd w:val="0"/>
              <w:jc w:val="center"/>
              <w:rPr>
                <w:lang w:eastAsia="uk-UA"/>
              </w:rPr>
            </w:pPr>
          </w:p>
        </w:tc>
        <w:tc>
          <w:tcPr>
            <w:tcW w:w="4940" w:type="dxa"/>
          </w:tcPr>
          <w:p w:rsidR="00300801" w:rsidRPr="008145FE" w:rsidRDefault="00300801" w:rsidP="003978EC">
            <w:pPr>
              <w:autoSpaceDE w:val="0"/>
              <w:autoSpaceDN w:val="0"/>
              <w:adjustRightInd w:val="0"/>
              <w:jc w:val="center"/>
              <w:rPr>
                <w:lang w:eastAsia="uk-UA"/>
              </w:rPr>
            </w:pPr>
          </w:p>
        </w:tc>
      </w:tr>
      <w:tr w:rsidR="00300801" w:rsidRPr="008145FE" w:rsidTr="00777B76">
        <w:trPr>
          <w:trHeight w:val="881"/>
        </w:trPr>
        <w:tc>
          <w:tcPr>
            <w:tcW w:w="5330" w:type="dxa"/>
          </w:tcPr>
          <w:p w:rsidR="00300801" w:rsidRPr="008145FE" w:rsidRDefault="00300801" w:rsidP="003978EC">
            <w:pPr>
              <w:autoSpaceDE w:val="0"/>
              <w:autoSpaceDN w:val="0"/>
              <w:adjustRightInd w:val="0"/>
              <w:spacing w:line="192" w:lineRule="auto"/>
              <w:rPr>
                <w:lang w:eastAsia="uk-UA"/>
              </w:rPr>
            </w:pPr>
            <w:r w:rsidRPr="008145FE">
              <w:rPr>
                <w:lang w:eastAsia="uk-UA"/>
              </w:rPr>
              <w:t xml:space="preserve">районні, міські  (міст обласного підпорядкування)  бюджети** </w:t>
            </w:r>
          </w:p>
          <w:p w:rsidR="00300801" w:rsidRPr="008145FE" w:rsidRDefault="00300801" w:rsidP="003978EC">
            <w:pPr>
              <w:autoSpaceDE w:val="0"/>
              <w:autoSpaceDN w:val="0"/>
              <w:adjustRightInd w:val="0"/>
              <w:spacing w:line="192" w:lineRule="auto"/>
              <w:rPr>
                <w:lang w:eastAsia="uk-UA"/>
              </w:rPr>
            </w:pPr>
            <w:r w:rsidRPr="008145FE">
              <w:rPr>
                <w:lang w:eastAsia="uk-UA"/>
              </w:rPr>
              <w:t>бюджети сіл, селищ, міст районного підпорядкування**</w:t>
            </w:r>
          </w:p>
        </w:tc>
        <w:tc>
          <w:tcPr>
            <w:tcW w:w="1120" w:type="dxa"/>
          </w:tcPr>
          <w:p w:rsidR="00300801" w:rsidRPr="008145FE" w:rsidRDefault="00300801" w:rsidP="007E4E92">
            <w:pPr>
              <w:autoSpaceDE w:val="0"/>
              <w:autoSpaceDN w:val="0"/>
              <w:adjustRightInd w:val="0"/>
              <w:jc w:val="center"/>
              <w:rPr>
                <w:lang w:eastAsia="uk-UA"/>
              </w:rPr>
            </w:pPr>
            <w:r w:rsidRPr="008145FE">
              <w:rPr>
                <w:lang w:eastAsia="uk-UA"/>
              </w:rPr>
              <w:t>1</w:t>
            </w:r>
            <w:r>
              <w:rPr>
                <w:lang w:val="uk-UA" w:eastAsia="uk-UA"/>
              </w:rPr>
              <w:t xml:space="preserve">00 </w:t>
            </w:r>
            <w:r w:rsidRPr="008145FE">
              <w:rPr>
                <w:lang w:eastAsia="uk-UA"/>
              </w:rPr>
              <w:t>000</w:t>
            </w:r>
          </w:p>
        </w:tc>
        <w:tc>
          <w:tcPr>
            <w:tcW w:w="1200" w:type="dxa"/>
          </w:tcPr>
          <w:p w:rsidR="00300801" w:rsidRPr="008145FE" w:rsidRDefault="00300801" w:rsidP="0009555F">
            <w:pPr>
              <w:autoSpaceDE w:val="0"/>
              <w:autoSpaceDN w:val="0"/>
              <w:adjustRightInd w:val="0"/>
              <w:jc w:val="center"/>
              <w:rPr>
                <w:lang w:eastAsia="uk-UA"/>
              </w:rPr>
            </w:pPr>
            <w:r w:rsidRPr="008145FE">
              <w:rPr>
                <w:lang w:eastAsia="uk-UA"/>
              </w:rPr>
              <w:t>1</w:t>
            </w:r>
            <w:r>
              <w:rPr>
                <w:lang w:val="uk-UA" w:eastAsia="uk-UA"/>
              </w:rPr>
              <w:t xml:space="preserve">73 </w:t>
            </w:r>
            <w:r w:rsidRPr="008145FE">
              <w:rPr>
                <w:lang w:eastAsia="uk-UA"/>
              </w:rPr>
              <w:t>000</w:t>
            </w:r>
          </w:p>
        </w:tc>
        <w:tc>
          <w:tcPr>
            <w:tcW w:w="1320" w:type="dxa"/>
          </w:tcPr>
          <w:p w:rsidR="00300801" w:rsidRPr="008145FE" w:rsidRDefault="00300801" w:rsidP="003978EC">
            <w:pPr>
              <w:autoSpaceDE w:val="0"/>
              <w:autoSpaceDN w:val="0"/>
              <w:adjustRightInd w:val="0"/>
              <w:jc w:val="center"/>
              <w:rPr>
                <w:lang w:eastAsia="uk-UA"/>
              </w:rPr>
            </w:pPr>
            <w:r>
              <w:rPr>
                <w:lang w:val="uk-UA" w:eastAsia="uk-UA"/>
              </w:rPr>
              <w:t xml:space="preserve">203 </w:t>
            </w:r>
            <w:r w:rsidRPr="008145FE">
              <w:rPr>
                <w:lang w:eastAsia="uk-UA"/>
              </w:rPr>
              <w:t>000</w:t>
            </w:r>
          </w:p>
        </w:tc>
        <w:tc>
          <w:tcPr>
            <w:tcW w:w="4940" w:type="dxa"/>
          </w:tcPr>
          <w:p w:rsidR="00300801" w:rsidRPr="008145FE" w:rsidRDefault="00300801" w:rsidP="007E4E92">
            <w:pPr>
              <w:autoSpaceDE w:val="0"/>
              <w:autoSpaceDN w:val="0"/>
              <w:adjustRightInd w:val="0"/>
              <w:jc w:val="center"/>
              <w:rPr>
                <w:lang w:eastAsia="uk-UA"/>
              </w:rPr>
            </w:pPr>
            <w:r>
              <w:rPr>
                <w:lang w:val="uk-UA" w:eastAsia="uk-UA"/>
              </w:rPr>
              <w:t>476</w:t>
            </w:r>
            <w:r w:rsidRPr="008145FE">
              <w:rPr>
                <w:lang w:eastAsia="uk-UA"/>
              </w:rPr>
              <w:t xml:space="preserve"> 000</w:t>
            </w:r>
          </w:p>
        </w:tc>
      </w:tr>
      <w:tr w:rsidR="00300801" w:rsidRPr="008145FE" w:rsidTr="003978EC">
        <w:tc>
          <w:tcPr>
            <w:tcW w:w="5330" w:type="dxa"/>
          </w:tcPr>
          <w:p w:rsidR="00300801" w:rsidRPr="008145FE" w:rsidRDefault="00300801" w:rsidP="003978EC">
            <w:pPr>
              <w:autoSpaceDE w:val="0"/>
              <w:autoSpaceDN w:val="0"/>
              <w:adjustRightInd w:val="0"/>
              <w:rPr>
                <w:lang w:eastAsia="uk-UA"/>
              </w:rPr>
            </w:pPr>
            <w:r w:rsidRPr="008145FE">
              <w:rPr>
                <w:lang w:eastAsia="uk-UA"/>
              </w:rPr>
              <w:t>кошти небюджетних джерел**</w:t>
            </w:r>
          </w:p>
        </w:tc>
        <w:tc>
          <w:tcPr>
            <w:tcW w:w="1120" w:type="dxa"/>
          </w:tcPr>
          <w:p w:rsidR="00300801" w:rsidRPr="008145FE" w:rsidRDefault="00300801" w:rsidP="003978EC">
            <w:pPr>
              <w:autoSpaceDE w:val="0"/>
              <w:autoSpaceDN w:val="0"/>
              <w:adjustRightInd w:val="0"/>
              <w:jc w:val="center"/>
              <w:rPr>
                <w:lang w:eastAsia="uk-UA"/>
              </w:rPr>
            </w:pPr>
          </w:p>
        </w:tc>
        <w:tc>
          <w:tcPr>
            <w:tcW w:w="1200" w:type="dxa"/>
          </w:tcPr>
          <w:p w:rsidR="00300801" w:rsidRPr="008145FE" w:rsidRDefault="00300801" w:rsidP="003978EC">
            <w:pPr>
              <w:autoSpaceDE w:val="0"/>
              <w:autoSpaceDN w:val="0"/>
              <w:adjustRightInd w:val="0"/>
              <w:jc w:val="center"/>
              <w:rPr>
                <w:lang w:eastAsia="uk-UA"/>
              </w:rPr>
            </w:pPr>
          </w:p>
        </w:tc>
        <w:tc>
          <w:tcPr>
            <w:tcW w:w="1320" w:type="dxa"/>
          </w:tcPr>
          <w:p w:rsidR="00300801" w:rsidRPr="008145FE" w:rsidRDefault="00300801" w:rsidP="003978EC">
            <w:pPr>
              <w:autoSpaceDE w:val="0"/>
              <w:autoSpaceDN w:val="0"/>
              <w:adjustRightInd w:val="0"/>
              <w:jc w:val="center"/>
              <w:rPr>
                <w:lang w:eastAsia="uk-UA"/>
              </w:rPr>
            </w:pPr>
          </w:p>
        </w:tc>
        <w:tc>
          <w:tcPr>
            <w:tcW w:w="4940" w:type="dxa"/>
          </w:tcPr>
          <w:p w:rsidR="00300801" w:rsidRPr="008145FE" w:rsidRDefault="00300801" w:rsidP="003978EC">
            <w:pPr>
              <w:autoSpaceDE w:val="0"/>
              <w:autoSpaceDN w:val="0"/>
              <w:adjustRightInd w:val="0"/>
              <w:jc w:val="center"/>
              <w:rPr>
                <w:lang w:eastAsia="uk-UA"/>
              </w:rPr>
            </w:pPr>
          </w:p>
        </w:tc>
      </w:tr>
    </w:tbl>
    <w:p w:rsidR="00300801" w:rsidRPr="00510C48" w:rsidRDefault="00300801" w:rsidP="008145FE">
      <w:pPr>
        <w:autoSpaceDE w:val="0"/>
        <w:autoSpaceDN w:val="0"/>
        <w:adjustRightInd w:val="0"/>
        <w:ind w:left="1300" w:hanging="130"/>
        <w:rPr>
          <w:lang w:eastAsia="uk-UA"/>
        </w:rPr>
      </w:pPr>
    </w:p>
    <w:p w:rsidR="00300801" w:rsidRPr="00510C48" w:rsidRDefault="00300801" w:rsidP="008145FE">
      <w:pPr>
        <w:autoSpaceDE w:val="0"/>
        <w:autoSpaceDN w:val="0"/>
        <w:adjustRightInd w:val="0"/>
        <w:ind w:left="1300" w:hanging="130"/>
        <w:rPr>
          <w:lang w:eastAsia="uk-UA"/>
        </w:rPr>
      </w:pPr>
      <w:r w:rsidRPr="00510C48">
        <w:rPr>
          <w:lang w:eastAsia="uk-UA"/>
        </w:rPr>
        <w:t xml:space="preserve">*якщо строк виконання програми 5 і більше років, вона поділяється на етапи і таблиця оформляється на кожний з них окремо. </w:t>
      </w:r>
    </w:p>
    <w:p w:rsidR="00300801" w:rsidRPr="00510C48" w:rsidRDefault="00300801" w:rsidP="008145FE">
      <w:pPr>
        <w:autoSpaceDE w:val="0"/>
        <w:autoSpaceDN w:val="0"/>
        <w:adjustRightInd w:val="0"/>
        <w:ind w:firstLine="1170"/>
        <w:rPr>
          <w:lang w:eastAsia="uk-UA"/>
        </w:rPr>
      </w:pPr>
    </w:p>
    <w:p w:rsidR="00300801" w:rsidRPr="00510C48" w:rsidRDefault="00300801" w:rsidP="008145FE">
      <w:pPr>
        <w:autoSpaceDE w:val="0"/>
        <w:autoSpaceDN w:val="0"/>
        <w:adjustRightInd w:val="0"/>
        <w:ind w:firstLine="1170"/>
        <w:rPr>
          <w:lang w:eastAsia="uk-UA"/>
        </w:rPr>
      </w:pPr>
      <w:r w:rsidRPr="00510C48">
        <w:rPr>
          <w:lang w:eastAsia="uk-UA"/>
        </w:rPr>
        <w:t>**кожний бюджет та кожне джерело вказується окремо</w:t>
      </w:r>
    </w:p>
    <w:p w:rsidR="00300801" w:rsidRDefault="00300801" w:rsidP="003F378A">
      <w:pPr>
        <w:autoSpaceDE w:val="0"/>
        <w:autoSpaceDN w:val="0"/>
        <w:adjustRightInd w:val="0"/>
        <w:rPr>
          <w:lang w:eastAsia="uk-UA"/>
        </w:rPr>
      </w:pPr>
    </w:p>
    <w:p w:rsidR="00300801" w:rsidRDefault="00300801" w:rsidP="007C3CD9">
      <w:pPr>
        <w:pStyle w:val="Header"/>
        <w:spacing w:line="192" w:lineRule="auto"/>
        <w:rPr>
          <w:b/>
        </w:rPr>
      </w:pPr>
    </w:p>
    <w:p w:rsidR="00300801" w:rsidRDefault="00300801" w:rsidP="007C3CD9">
      <w:pPr>
        <w:pStyle w:val="Header"/>
        <w:spacing w:line="192" w:lineRule="auto"/>
        <w:rPr>
          <w:b/>
        </w:rPr>
      </w:pPr>
    </w:p>
    <w:p w:rsidR="00300801" w:rsidRDefault="00300801" w:rsidP="007C3CD9">
      <w:pPr>
        <w:pStyle w:val="Header"/>
        <w:spacing w:line="192" w:lineRule="auto"/>
        <w:rPr>
          <w:b/>
        </w:rPr>
      </w:pPr>
    </w:p>
    <w:p w:rsidR="00300801" w:rsidRDefault="00300801" w:rsidP="007C3CD9">
      <w:pPr>
        <w:pStyle w:val="Header"/>
        <w:spacing w:line="192" w:lineRule="auto"/>
        <w:rPr>
          <w:b/>
        </w:rPr>
      </w:pPr>
      <w:r>
        <w:rPr>
          <w:b/>
        </w:rPr>
        <w:t xml:space="preserve">Керівник установи - </w:t>
      </w:r>
      <w:r>
        <w:rPr>
          <w:b/>
        </w:rPr>
        <w:br/>
        <w:t xml:space="preserve">головний  розпорядник  коштів </w:t>
      </w:r>
      <w:r>
        <w:rPr>
          <w:b/>
        </w:rPr>
        <w:tab/>
        <w:t xml:space="preserve">                                                                       </w:t>
      </w:r>
      <w:r w:rsidRPr="008145FE">
        <w:rPr>
          <w:b/>
          <w:bCs/>
          <w:color w:val="000000"/>
          <w:lang w:eastAsia="uk-UA"/>
        </w:rPr>
        <w:t>Панчишин Г.Ю</w:t>
      </w:r>
      <w:r>
        <w:rPr>
          <w:b/>
          <w:bCs/>
          <w:color w:val="000000"/>
          <w:lang w:eastAsia="uk-UA"/>
        </w:rPr>
        <w:t>.</w:t>
      </w:r>
      <w:r>
        <w:rPr>
          <w:b/>
        </w:rPr>
        <w:tab/>
      </w:r>
      <w:r>
        <w:rPr>
          <w:b/>
        </w:rPr>
        <w:tab/>
      </w:r>
      <w:r>
        <w:rPr>
          <w:b/>
        </w:rPr>
        <w:tab/>
      </w:r>
      <w:r>
        <w:rPr>
          <w:b/>
        </w:rPr>
        <w:tab/>
      </w:r>
    </w:p>
    <w:p w:rsidR="00300801" w:rsidRDefault="00300801" w:rsidP="007C3CD9">
      <w:pPr>
        <w:pStyle w:val="Header"/>
        <w:spacing w:line="192" w:lineRule="auto"/>
        <w:rPr>
          <w:b/>
        </w:rPr>
      </w:pPr>
    </w:p>
    <w:p w:rsidR="00300801" w:rsidRDefault="00300801" w:rsidP="007C3CD9">
      <w:pPr>
        <w:pStyle w:val="Header"/>
        <w:spacing w:line="192" w:lineRule="auto"/>
        <w:rPr>
          <w:b/>
        </w:rPr>
      </w:pPr>
    </w:p>
    <w:p w:rsidR="00300801" w:rsidRDefault="00300801" w:rsidP="007C3CD9">
      <w:pPr>
        <w:pStyle w:val="Header"/>
        <w:spacing w:line="192" w:lineRule="auto"/>
        <w:rPr>
          <w:b/>
        </w:rPr>
      </w:pPr>
      <w:r>
        <w:rPr>
          <w:b/>
        </w:rPr>
        <w:t xml:space="preserve">Відповідальний </w:t>
      </w:r>
      <w:r>
        <w:rPr>
          <w:b/>
        </w:rPr>
        <w:br/>
        <w:t>виконавець Програми</w:t>
      </w:r>
      <w:r>
        <w:rPr>
          <w:b/>
        </w:rPr>
        <w:tab/>
      </w:r>
      <w:r>
        <w:rPr>
          <w:b/>
        </w:rPr>
        <w:tab/>
        <w:t xml:space="preserve"> </w:t>
      </w:r>
      <w:r w:rsidRPr="008145FE">
        <w:rPr>
          <w:b/>
        </w:rPr>
        <w:t>Панчишин Г.Ю.</w:t>
      </w:r>
      <w:r>
        <w:rPr>
          <w:b/>
        </w:rPr>
        <w:tab/>
      </w:r>
      <w:r>
        <w:rPr>
          <w:b/>
        </w:rPr>
        <w:tab/>
      </w:r>
    </w:p>
    <w:p w:rsidR="00300801" w:rsidRDefault="00300801" w:rsidP="003F378A">
      <w:pPr>
        <w:pStyle w:val="Header"/>
        <w:rPr>
          <w:b/>
          <w:sz w:val="22"/>
        </w:rPr>
      </w:pPr>
      <w:r>
        <w:rPr>
          <w:b/>
        </w:rPr>
        <w:tab/>
      </w:r>
      <w:r>
        <w:rPr>
          <w:b/>
        </w:rPr>
        <w:tab/>
      </w:r>
      <w:r>
        <w:rPr>
          <w:b/>
        </w:rPr>
        <w:tab/>
      </w:r>
      <w:r>
        <w:rPr>
          <w:b/>
        </w:rPr>
        <w:tab/>
      </w:r>
      <w:r>
        <w:rPr>
          <w:b/>
        </w:rPr>
        <w:tab/>
      </w:r>
      <w:r>
        <w:rPr>
          <w:b/>
        </w:rPr>
        <w:tab/>
      </w:r>
      <w:r>
        <w:rPr>
          <w:b/>
        </w:rPr>
        <w:tab/>
      </w:r>
      <w:r>
        <w:rPr>
          <w:b/>
        </w:rPr>
        <w:tab/>
      </w:r>
    </w:p>
    <w:p w:rsidR="00300801" w:rsidRDefault="00300801" w:rsidP="003F378A">
      <w:pPr>
        <w:pStyle w:val="Header"/>
        <w:rPr>
          <w:b/>
          <w:sz w:val="22"/>
        </w:rPr>
      </w:pPr>
    </w:p>
    <w:p w:rsidR="00300801" w:rsidRPr="008145FE" w:rsidRDefault="00300801" w:rsidP="003F378A">
      <w:pPr>
        <w:pStyle w:val="Header"/>
      </w:pPr>
      <w:r w:rsidRPr="008145FE">
        <w:t>тел.: 3-01-27</w:t>
      </w:r>
    </w:p>
    <w:p w:rsidR="00300801" w:rsidRDefault="00300801" w:rsidP="003F378A">
      <w:pPr>
        <w:jc w:val="right"/>
        <w:rPr>
          <w:b/>
        </w:rPr>
      </w:pPr>
    </w:p>
    <w:p w:rsidR="00300801" w:rsidRDefault="00300801" w:rsidP="003F378A">
      <w:pPr>
        <w:jc w:val="right"/>
        <w:rPr>
          <w:b/>
        </w:rPr>
      </w:pPr>
    </w:p>
    <w:sectPr w:rsidR="00300801" w:rsidSect="004A3C3F">
      <w:headerReference w:type="even" r:id="rId9"/>
      <w:headerReference w:type="default" r:id="rId10"/>
      <w:footerReference w:type="default" r:id="rId11"/>
      <w:footerReference w:type="first" r:id="rId12"/>
      <w:pgSz w:w="16838" w:h="11906" w:orient="landscape"/>
      <w:pgMar w:top="1418" w:right="1134"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0801" w:rsidRDefault="00300801" w:rsidP="00900FCC">
      <w:r>
        <w:separator/>
      </w:r>
    </w:p>
  </w:endnote>
  <w:endnote w:type="continuationSeparator" w:id="0">
    <w:p w:rsidR="00300801" w:rsidRDefault="00300801" w:rsidP="00900F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OpenSymbol">
    <w:panose1 w:val="05010000000000000000"/>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Microsoft YaHei">
    <w:panose1 w:val="020B0503020204020204"/>
    <w:charset w:val="86"/>
    <w:family w:val="swiss"/>
    <w:pitch w:val="variable"/>
    <w:sig w:usb0="80000287" w:usb1="280F3C52" w:usb2="00000016" w:usb3="00000000" w:csb0="0004001F" w:csb1="00000000"/>
  </w:font>
  <w:font w:name="MS Mincho">
    <w:altName w:val="?l?r ??Ѓfc"/>
    <w:panose1 w:val="02020609040205080304"/>
    <w:charset w:val="80"/>
    <w:family w:val="modern"/>
    <w:pitch w:val="fixed"/>
    <w:sig w:usb0="E00002FF" w:usb1="6AC7FDFB" w:usb2="00000012" w:usb3="00000000" w:csb0="0002009F" w:csb1="00000000"/>
  </w:font>
  <w:font w:name="Lohit Hindi">
    <w:panose1 w:val="00000000000000000000"/>
    <w:charset w:val="80"/>
    <w:family w:val="auto"/>
    <w:notTrueType/>
    <w:pitch w:val="default"/>
    <w:sig w:usb0="00000001" w:usb1="08070000" w:usb2="00000010" w:usb3="00000000" w:csb0="00020000" w:csb1="00000000"/>
  </w:font>
  <w:font w:name="Courier New CYR">
    <w:panose1 w:val="02070309020205020404"/>
    <w:charset w:val="CC"/>
    <w:family w:val="modern"/>
    <w:pitch w:val="fixed"/>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0801" w:rsidRDefault="0030080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0801" w:rsidRDefault="0030080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0801" w:rsidRDefault="00300801" w:rsidP="00900FCC">
      <w:r>
        <w:separator/>
      </w:r>
    </w:p>
  </w:footnote>
  <w:footnote w:type="continuationSeparator" w:id="0">
    <w:p w:rsidR="00300801" w:rsidRDefault="00300801" w:rsidP="00900FC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0801" w:rsidRPr="00A9271B" w:rsidRDefault="00300801">
    <w:pPr>
      <w:pStyle w:val="Header"/>
    </w:pPr>
    <w:r>
      <w:tab/>
    </w:r>
    <w:r>
      <w:tab/>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0801" w:rsidRDefault="00300801" w:rsidP="002B5419">
    <w:pPr>
      <w:ind w:left="5664"/>
    </w:pPr>
    <w:r>
      <w:t>Проекти програм на виконком</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0801" w:rsidRDefault="0030080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300801" w:rsidRDefault="00300801">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0801" w:rsidRPr="00AB1C3B" w:rsidRDefault="00300801">
    <w:pPr>
      <w:pStyle w:val="Header"/>
      <w:framePr w:wrap="around" w:vAnchor="text" w:hAnchor="margin" w:xAlign="center" w:y="1"/>
      <w:rPr>
        <w:rStyle w:val="PageNumber"/>
        <w:b/>
      </w:rPr>
    </w:pPr>
  </w:p>
  <w:p w:rsidR="00300801" w:rsidRDefault="00300801" w:rsidP="0046337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lvl w:ilvl="0">
      <w:start w:val="1601"/>
      <w:numFmt w:val="bullet"/>
      <w:suff w:val="nothing"/>
      <w:lvlText w:val="-"/>
      <w:lvlJc w:val="left"/>
      <w:pPr>
        <w:tabs>
          <w:tab w:val="num" w:pos="851"/>
        </w:tabs>
        <w:ind w:left="851"/>
      </w:pPr>
      <w:rPr>
        <w:rFonts w:ascii="Times New Roman" w:hAnsi="Times New Roman"/>
      </w:rPr>
    </w:lvl>
  </w:abstractNum>
  <w:abstractNum w:abstractNumId="1">
    <w:nsid w:val="00000002"/>
    <w:multiLevelType w:val="singleLevel"/>
    <w:tmpl w:val="00000002"/>
    <w:name w:val="WW8Num1"/>
    <w:lvl w:ilvl="0">
      <w:start w:val="1"/>
      <w:numFmt w:val="decimal"/>
      <w:lvlText w:val="%1."/>
      <w:lvlJc w:val="left"/>
      <w:pPr>
        <w:tabs>
          <w:tab w:val="num" w:pos="0"/>
        </w:tabs>
        <w:ind w:left="1068" w:hanging="360"/>
      </w:pPr>
      <w:rPr>
        <w:rFonts w:cs="Times New Roman"/>
      </w:rPr>
    </w:lvl>
  </w:abstractNum>
  <w:abstractNum w:abstractNumId="2">
    <w:nsid w:val="00000003"/>
    <w:multiLevelType w:val="multilevel"/>
    <w:tmpl w:val="C25267A2"/>
    <w:lvl w:ilvl="0">
      <w:start w:val="1"/>
      <w:numFmt w:val="decimal"/>
      <w:lvlText w:val="3.1.%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3.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3">
    <w:nsid w:val="00000006"/>
    <w:multiLevelType w:val="singleLevel"/>
    <w:tmpl w:val="00000006"/>
    <w:name w:val="WW8Num7"/>
    <w:lvl w:ilvl="0">
      <w:start w:val="1"/>
      <w:numFmt w:val="bullet"/>
      <w:lvlText w:val="-"/>
      <w:lvlJc w:val="left"/>
      <w:pPr>
        <w:tabs>
          <w:tab w:val="num" w:pos="786"/>
        </w:tabs>
        <w:ind w:left="426"/>
      </w:pPr>
      <w:rPr>
        <w:rFonts w:ascii="OpenSymbol" w:hAnsi="OpenSymbol"/>
      </w:rPr>
    </w:lvl>
  </w:abstractNum>
  <w:abstractNum w:abstractNumId="4">
    <w:nsid w:val="0000000B"/>
    <w:multiLevelType w:val="multilevel"/>
    <w:tmpl w:val="8E002B28"/>
    <w:lvl w:ilvl="0">
      <w:start w:val="1"/>
      <w:numFmt w:val="decimal"/>
      <w:lvlText w:val="3.4.%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8"/>
        <w:szCs w:val="28"/>
        <w:u w:val="none"/>
      </w:rPr>
    </w:lvl>
    <w:lvl w:ilvl="1">
      <w:start w:val="1"/>
      <w:numFmt w:val="decimal"/>
      <w:lvlText w:val="3.5.%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1"/>
      <w:numFmt w:val="decimal"/>
      <w:lvlText w:val="3.5.%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1"/>
      <w:numFmt w:val="decimal"/>
      <w:lvlText w:val="3.5.%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3.5.%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3.5.%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3.5.%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decimal"/>
      <w:lvlText w:val="3.5.%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decimal"/>
      <w:lvlText w:val="3.5.%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5">
    <w:nsid w:val="0000000D"/>
    <w:multiLevelType w:val="multilevel"/>
    <w:tmpl w:val="8EE2F6A4"/>
    <w:lvl w:ilvl="0">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6">
    <w:nsid w:val="00000011"/>
    <w:multiLevelType w:val="multilevel"/>
    <w:tmpl w:val="3D068EA6"/>
    <w:lvl w:ilvl="0">
      <w:start w:val="4"/>
      <w:numFmt w:val="decimal"/>
      <w:lvlText w:val="4.%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1">
      <w:start w:val="1"/>
      <w:numFmt w:val="decimal"/>
      <w:lvlText w:val="5.%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8"/>
        <w:szCs w:val="28"/>
        <w:u w:val="none"/>
      </w:rPr>
    </w:lvl>
    <w:lvl w:ilvl="2">
      <w:start w:val="1"/>
      <w:numFmt w:val="decimal"/>
      <w:lvlText w:val="%1.%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1"/>
      <w:numFmt w:val="decimal"/>
      <w:lvlText w:val="%1.%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1.%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1.%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1.%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decimal"/>
      <w:lvlText w:val="%1.%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decimal"/>
      <w:lvlText w:val="%1.%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7">
    <w:nsid w:val="01123B9F"/>
    <w:multiLevelType w:val="hybridMultilevel"/>
    <w:tmpl w:val="F3049EE4"/>
    <w:lvl w:ilvl="0" w:tplc="A2168F6A">
      <w:start w:val="8"/>
      <w:numFmt w:val="decimal"/>
      <w:lvlText w:val="%1."/>
      <w:lvlJc w:val="left"/>
      <w:pPr>
        <w:tabs>
          <w:tab w:val="num" w:pos="1080"/>
        </w:tabs>
        <w:ind w:left="1080" w:hanging="360"/>
      </w:pPr>
      <w:rPr>
        <w:rFonts w:cs="Times New Roman" w:hint="default"/>
      </w:rPr>
    </w:lvl>
    <w:lvl w:ilvl="1" w:tplc="04220019" w:tentative="1">
      <w:start w:val="1"/>
      <w:numFmt w:val="lowerLetter"/>
      <w:lvlText w:val="%2."/>
      <w:lvlJc w:val="left"/>
      <w:pPr>
        <w:tabs>
          <w:tab w:val="num" w:pos="1440"/>
        </w:tabs>
        <w:ind w:left="1440" w:hanging="360"/>
      </w:pPr>
      <w:rPr>
        <w:rFonts w:cs="Times New Roman"/>
      </w:rPr>
    </w:lvl>
    <w:lvl w:ilvl="2" w:tplc="0422001B" w:tentative="1">
      <w:start w:val="1"/>
      <w:numFmt w:val="lowerRoman"/>
      <w:lvlText w:val="%3."/>
      <w:lvlJc w:val="right"/>
      <w:pPr>
        <w:tabs>
          <w:tab w:val="num" w:pos="2160"/>
        </w:tabs>
        <w:ind w:left="2160" w:hanging="180"/>
      </w:pPr>
      <w:rPr>
        <w:rFonts w:cs="Times New Roman"/>
      </w:rPr>
    </w:lvl>
    <w:lvl w:ilvl="3" w:tplc="0422000F" w:tentative="1">
      <w:start w:val="1"/>
      <w:numFmt w:val="decimal"/>
      <w:lvlText w:val="%4."/>
      <w:lvlJc w:val="left"/>
      <w:pPr>
        <w:tabs>
          <w:tab w:val="num" w:pos="2880"/>
        </w:tabs>
        <w:ind w:left="2880" w:hanging="360"/>
      </w:pPr>
      <w:rPr>
        <w:rFonts w:cs="Times New Roman"/>
      </w:rPr>
    </w:lvl>
    <w:lvl w:ilvl="4" w:tplc="04220019" w:tentative="1">
      <w:start w:val="1"/>
      <w:numFmt w:val="lowerLetter"/>
      <w:lvlText w:val="%5."/>
      <w:lvlJc w:val="left"/>
      <w:pPr>
        <w:tabs>
          <w:tab w:val="num" w:pos="3600"/>
        </w:tabs>
        <w:ind w:left="3600" w:hanging="360"/>
      </w:pPr>
      <w:rPr>
        <w:rFonts w:cs="Times New Roman"/>
      </w:rPr>
    </w:lvl>
    <w:lvl w:ilvl="5" w:tplc="0422001B" w:tentative="1">
      <w:start w:val="1"/>
      <w:numFmt w:val="lowerRoman"/>
      <w:lvlText w:val="%6."/>
      <w:lvlJc w:val="right"/>
      <w:pPr>
        <w:tabs>
          <w:tab w:val="num" w:pos="4320"/>
        </w:tabs>
        <w:ind w:left="4320" w:hanging="180"/>
      </w:pPr>
      <w:rPr>
        <w:rFonts w:cs="Times New Roman"/>
      </w:rPr>
    </w:lvl>
    <w:lvl w:ilvl="6" w:tplc="0422000F" w:tentative="1">
      <w:start w:val="1"/>
      <w:numFmt w:val="decimal"/>
      <w:lvlText w:val="%7."/>
      <w:lvlJc w:val="left"/>
      <w:pPr>
        <w:tabs>
          <w:tab w:val="num" w:pos="5040"/>
        </w:tabs>
        <w:ind w:left="5040" w:hanging="360"/>
      </w:pPr>
      <w:rPr>
        <w:rFonts w:cs="Times New Roman"/>
      </w:rPr>
    </w:lvl>
    <w:lvl w:ilvl="7" w:tplc="04220019" w:tentative="1">
      <w:start w:val="1"/>
      <w:numFmt w:val="lowerLetter"/>
      <w:lvlText w:val="%8."/>
      <w:lvlJc w:val="left"/>
      <w:pPr>
        <w:tabs>
          <w:tab w:val="num" w:pos="5760"/>
        </w:tabs>
        <w:ind w:left="5760" w:hanging="360"/>
      </w:pPr>
      <w:rPr>
        <w:rFonts w:cs="Times New Roman"/>
      </w:rPr>
    </w:lvl>
    <w:lvl w:ilvl="8" w:tplc="0422001B" w:tentative="1">
      <w:start w:val="1"/>
      <w:numFmt w:val="lowerRoman"/>
      <w:lvlText w:val="%9."/>
      <w:lvlJc w:val="right"/>
      <w:pPr>
        <w:tabs>
          <w:tab w:val="num" w:pos="6480"/>
        </w:tabs>
        <w:ind w:left="6480" w:hanging="180"/>
      </w:pPr>
      <w:rPr>
        <w:rFonts w:cs="Times New Roman"/>
      </w:rPr>
    </w:lvl>
  </w:abstractNum>
  <w:abstractNum w:abstractNumId="8">
    <w:nsid w:val="025116EC"/>
    <w:multiLevelType w:val="hybridMultilevel"/>
    <w:tmpl w:val="FA622A28"/>
    <w:lvl w:ilvl="0" w:tplc="60B2224A">
      <w:numFmt w:val="bullet"/>
      <w:lvlText w:val="-"/>
      <w:lvlJc w:val="left"/>
      <w:pPr>
        <w:tabs>
          <w:tab w:val="num" w:pos="720"/>
        </w:tabs>
        <w:ind w:left="72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9">
    <w:nsid w:val="044569E2"/>
    <w:multiLevelType w:val="hybridMultilevel"/>
    <w:tmpl w:val="BB4A8A5E"/>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050843C7"/>
    <w:multiLevelType w:val="multilevel"/>
    <w:tmpl w:val="87C40454"/>
    <w:lvl w:ilvl="0">
      <w:start w:val="6"/>
      <w:numFmt w:val="decimal"/>
      <w:lvlText w:val="%1."/>
      <w:lvlJc w:val="left"/>
      <w:pPr>
        <w:ind w:left="360" w:hanging="360"/>
      </w:pPr>
      <w:rPr>
        <w:rFonts w:cs="Times New Roman" w:hint="default"/>
      </w:rPr>
    </w:lvl>
    <w:lvl w:ilvl="1">
      <w:start w:val="4"/>
      <w:numFmt w:val="decimal"/>
      <w:lvlText w:val="%1.%2."/>
      <w:lvlJc w:val="left"/>
      <w:pPr>
        <w:ind w:left="405" w:hanging="360"/>
      </w:pPr>
      <w:rPr>
        <w:rFonts w:cs="Times New Roman" w:hint="default"/>
        <w:b w:val="0"/>
      </w:rPr>
    </w:lvl>
    <w:lvl w:ilvl="2">
      <w:start w:val="1"/>
      <w:numFmt w:val="decimal"/>
      <w:lvlText w:val="%1.%2.%3."/>
      <w:lvlJc w:val="left"/>
      <w:pPr>
        <w:ind w:left="810" w:hanging="720"/>
      </w:pPr>
      <w:rPr>
        <w:rFonts w:cs="Times New Roman" w:hint="default"/>
      </w:rPr>
    </w:lvl>
    <w:lvl w:ilvl="3">
      <w:start w:val="1"/>
      <w:numFmt w:val="decimal"/>
      <w:lvlText w:val="%1.%2.%3.%4."/>
      <w:lvlJc w:val="left"/>
      <w:pPr>
        <w:ind w:left="855" w:hanging="720"/>
      </w:pPr>
      <w:rPr>
        <w:rFonts w:cs="Times New Roman" w:hint="default"/>
      </w:rPr>
    </w:lvl>
    <w:lvl w:ilvl="4">
      <w:start w:val="1"/>
      <w:numFmt w:val="decimal"/>
      <w:lvlText w:val="%1.%2.%3.%4.%5."/>
      <w:lvlJc w:val="left"/>
      <w:pPr>
        <w:ind w:left="1260" w:hanging="1080"/>
      </w:pPr>
      <w:rPr>
        <w:rFonts w:cs="Times New Roman" w:hint="default"/>
      </w:rPr>
    </w:lvl>
    <w:lvl w:ilvl="5">
      <w:start w:val="1"/>
      <w:numFmt w:val="decimal"/>
      <w:lvlText w:val="%1.%2.%3.%4.%5.%6."/>
      <w:lvlJc w:val="left"/>
      <w:pPr>
        <w:ind w:left="1305" w:hanging="1080"/>
      </w:pPr>
      <w:rPr>
        <w:rFonts w:cs="Times New Roman" w:hint="default"/>
      </w:rPr>
    </w:lvl>
    <w:lvl w:ilvl="6">
      <w:start w:val="1"/>
      <w:numFmt w:val="decimal"/>
      <w:lvlText w:val="%1.%2.%3.%4.%5.%6.%7."/>
      <w:lvlJc w:val="left"/>
      <w:pPr>
        <w:ind w:left="1710" w:hanging="1440"/>
      </w:pPr>
      <w:rPr>
        <w:rFonts w:cs="Times New Roman" w:hint="default"/>
      </w:rPr>
    </w:lvl>
    <w:lvl w:ilvl="7">
      <w:start w:val="1"/>
      <w:numFmt w:val="decimal"/>
      <w:lvlText w:val="%1.%2.%3.%4.%5.%6.%7.%8."/>
      <w:lvlJc w:val="left"/>
      <w:pPr>
        <w:ind w:left="1755" w:hanging="1440"/>
      </w:pPr>
      <w:rPr>
        <w:rFonts w:cs="Times New Roman" w:hint="default"/>
      </w:rPr>
    </w:lvl>
    <w:lvl w:ilvl="8">
      <w:start w:val="1"/>
      <w:numFmt w:val="decimal"/>
      <w:lvlText w:val="%1.%2.%3.%4.%5.%6.%7.%8.%9."/>
      <w:lvlJc w:val="left"/>
      <w:pPr>
        <w:ind w:left="2160" w:hanging="1800"/>
      </w:pPr>
      <w:rPr>
        <w:rFonts w:cs="Times New Roman" w:hint="default"/>
      </w:rPr>
    </w:lvl>
  </w:abstractNum>
  <w:abstractNum w:abstractNumId="11">
    <w:nsid w:val="0A5C2999"/>
    <w:multiLevelType w:val="hybridMultilevel"/>
    <w:tmpl w:val="0F301786"/>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0ABB5B34"/>
    <w:multiLevelType w:val="hybridMultilevel"/>
    <w:tmpl w:val="556EB4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pStyle w:val="Heading4"/>
      <w:lvlText w:val="%4."/>
      <w:lvlJc w:val="left"/>
      <w:pPr>
        <w:ind w:left="2880" w:hanging="360"/>
      </w:pPr>
      <w:rPr>
        <w:rFonts w:cs="Times New Roman"/>
      </w:rPr>
    </w:lvl>
    <w:lvl w:ilvl="4" w:tplc="04190019">
      <w:start w:val="1"/>
      <w:numFmt w:val="lowerLetter"/>
      <w:pStyle w:val="Heading5"/>
      <w:lvlText w:val="%5."/>
      <w:lvlJc w:val="left"/>
      <w:pPr>
        <w:ind w:left="3600" w:hanging="360"/>
      </w:pPr>
      <w:rPr>
        <w:rFonts w:cs="Times New Roman"/>
      </w:rPr>
    </w:lvl>
    <w:lvl w:ilvl="5" w:tplc="0419001B">
      <w:start w:val="1"/>
      <w:numFmt w:val="lowerRoman"/>
      <w:pStyle w:val="Heading6"/>
      <w:lvlText w:val="%6."/>
      <w:lvlJc w:val="right"/>
      <w:pPr>
        <w:ind w:left="4320" w:hanging="180"/>
      </w:pPr>
      <w:rPr>
        <w:rFonts w:cs="Times New Roman"/>
      </w:rPr>
    </w:lvl>
    <w:lvl w:ilvl="6" w:tplc="0419000F">
      <w:start w:val="1"/>
      <w:numFmt w:val="decimal"/>
      <w:pStyle w:val="Heading7"/>
      <w:lvlText w:val="%7."/>
      <w:lvlJc w:val="left"/>
      <w:pPr>
        <w:ind w:left="5040" w:hanging="360"/>
      </w:pPr>
      <w:rPr>
        <w:rFonts w:cs="Times New Roman"/>
      </w:rPr>
    </w:lvl>
    <w:lvl w:ilvl="7" w:tplc="04190019">
      <w:start w:val="1"/>
      <w:numFmt w:val="lowerLetter"/>
      <w:pStyle w:val="Heading8"/>
      <w:lvlText w:val="%8."/>
      <w:lvlJc w:val="left"/>
      <w:pPr>
        <w:ind w:left="5760" w:hanging="360"/>
      </w:pPr>
      <w:rPr>
        <w:rFonts w:cs="Times New Roman"/>
      </w:rPr>
    </w:lvl>
    <w:lvl w:ilvl="8" w:tplc="0419001B">
      <w:start w:val="1"/>
      <w:numFmt w:val="lowerRoman"/>
      <w:pStyle w:val="Heading9"/>
      <w:lvlText w:val="%9."/>
      <w:lvlJc w:val="right"/>
      <w:pPr>
        <w:ind w:left="6480" w:hanging="180"/>
      </w:pPr>
      <w:rPr>
        <w:rFonts w:cs="Times New Roman"/>
      </w:rPr>
    </w:lvl>
  </w:abstractNum>
  <w:abstractNum w:abstractNumId="13">
    <w:nsid w:val="0CD57EFD"/>
    <w:multiLevelType w:val="multilevel"/>
    <w:tmpl w:val="F0A0D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290455B"/>
    <w:multiLevelType w:val="hybridMultilevel"/>
    <w:tmpl w:val="BB02AAFE"/>
    <w:lvl w:ilvl="0" w:tplc="0A18A49E">
      <w:start w:val="8"/>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173D2E2D"/>
    <w:multiLevelType w:val="hybridMultilevel"/>
    <w:tmpl w:val="B8087942"/>
    <w:lvl w:ilvl="0" w:tplc="FA8C645A">
      <w:start w:val="1"/>
      <w:numFmt w:val="bullet"/>
      <w:lvlText w:val=""/>
      <w:legacy w:legacy="1" w:legacySpace="0" w:legacyIndent="283"/>
      <w:lvlJc w:val="left"/>
      <w:pPr>
        <w:ind w:left="1003" w:hanging="283"/>
      </w:pPr>
      <w:rPr>
        <w:rFonts w:ascii="Symbol" w:hAnsi="Symbol" w:hint="default"/>
      </w:rPr>
    </w:lvl>
    <w:lvl w:ilvl="1" w:tplc="0419000F">
      <w:start w:val="1"/>
      <w:numFmt w:val="decimal"/>
      <w:lvlText w:val="%2."/>
      <w:lvlJc w:val="left"/>
      <w:pPr>
        <w:tabs>
          <w:tab w:val="num" w:pos="1440"/>
        </w:tabs>
        <w:ind w:left="1440" w:hanging="360"/>
      </w:pPr>
      <w:rPr>
        <w:rFonts w:cs="Times New Roman"/>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1D1A26FA"/>
    <w:multiLevelType w:val="hybridMultilevel"/>
    <w:tmpl w:val="112AB6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1DE87ED5"/>
    <w:multiLevelType w:val="hybridMultilevel"/>
    <w:tmpl w:val="E9C84C82"/>
    <w:lvl w:ilvl="0" w:tplc="43D6D304">
      <w:numFmt w:val="bullet"/>
      <w:lvlText w:val="-"/>
      <w:lvlJc w:val="left"/>
      <w:pPr>
        <w:tabs>
          <w:tab w:val="num" w:pos="1211"/>
        </w:tabs>
        <w:ind w:left="1211" w:hanging="360"/>
      </w:pPr>
      <w:rPr>
        <w:rFonts w:ascii="Times New Roman" w:eastAsia="Times New Roman" w:hAnsi="Times New Roman" w:hint="default"/>
      </w:rPr>
    </w:lvl>
    <w:lvl w:ilvl="1" w:tplc="04220003" w:tentative="1">
      <w:start w:val="1"/>
      <w:numFmt w:val="bullet"/>
      <w:lvlText w:val="o"/>
      <w:lvlJc w:val="left"/>
      <w:pPr>
        <w:tabs>
          <w:tab w:val="num" w:pos="1917"/>
        </w:tabs>
        <w:ind w:left="1917" w:hanging="360"/>
      </w:pPr>
      <w:rPr>
        <w:rFonts w:ascii="Courier New" w:hAnsi="Courier New" w:hint="default"/>
      </w:rPr>
    </w:lvl>
    <w:lvl w:ilvl="2" w:tplc="04220005" w:tentative="1">
      <w:start w:val="1"/>
      <w:numFmt w:val="bullet"/>
      <w:lvlText w:val=""/>
      <w:lvlJc w:val="left"/>
      <w:pPr>
        <w:tabs>
          <w:tab w:val="num" w:pos="2637"/>
        </w:tabs>
        <w:ind w:left="2637" w:hanging="360"/>
      </w:pPr>
      <w:rPr>
        <w:rFonts w:ascii="Wingdings" w:hAnsi="Wingdings" w:hint="default"/>
      </w:rPr>
    </w:lvl>
    <w:lvl w:ilvl="3" w:tplc="04220001" w:tentative="1">
      <w:start w:val="1"/>
      <w:numFmt w:val="bullet"/>
      <w:lvlText w:val=""/>
      <w:lvlJc w:val="left"/>
      <w:pPr>
        <w:tabs>
          <w:tab w:val="num" w:pos="3357"/>
        </w:tabs>
        <w:ind w:left="3357" w:hanging="360"/>
      </w:pPr>
      <w:rPr>
        <w:rFonts w:ascii="Symbol" w:hAnsi="Symbol" w:hint="default"/>
      </w:rPr>
    </w:lvl>
    <w:lvl w:ilvl="4" w:tplc="04220003" w:tentative="1">
      <w:start w:val="1"/>
      <w:numFmt w:val="bullet"/>
      <w:lvlText w:val="o"/>
      <w:lvlJc w:val="left"/>
      <w:pPr>
        <w:tabs>
          <w:tab w:val="num" w:pos="4077"/>
        </w:tabs>
        <w:ind w:left="4077" w:hanging="360"/>
      </w:pPr>
      <w:rPr>
        <w:rFonts w:ascii="Courier New" w:hAnsi="Courier New" w:hint="default"/>
      </w:rPr>
    </w:lvl>
    <w:lvl w:ilvl="5" w:tplc="04220005" w:tentative="1">
      <w:start w:val="1"/>
      <w:numFmt w:val="bullet"/>
      <w:lvlText w:val=""/>
      <w:lvlJc w:val="left"/>
      <w:pPr>
        <w:tabs>
          <w:tab w:val="num" w:pos="4797"/>
        </w:tabs>
        <w:ind w:left="4797" w:hanging="360"/>
      </w:pPr>
      <w:rPr>
        <w:rFonts w:ascii="Wingdings" w:hAnsi="Wingdings" w:hint="default"/>
      </w:rPr>
    </w:lvl>
    <w:lvl w:ilvl="6" w:tplc="04220001" w:tentative="1">
      <w:start w:val="1"/>
      <w:numFmt w:val="bullet"/>
      <w:lvlText w:val=""/>
      <w:lvlJc w:val="left"/>
      <w:pPr>
        <w:tabs>
          <w:tab w:val="num" w:pos="5517"/>
        </w:tabs>
        <w:ind w:left="5517" w:hanging="360"/>
      </w:pPr>
      <w:rPr>
        <w:rFonts w:ascii="Symbol" w:hAnsi="Symbol" w:hint="default"/>
      </w:rPr>
    </w:lvl>
    <w:lvl w:ilvl="7" w:tplc="04220003" w:tentative="1">
      <w:start w:val="1"/>
      <w:numFmt w:val="bullet"/>
      <w:lvlText w:val="o"/>
      <w:lvlJc w:val="left"/>
      <w:pPr>
        <w:tabs>
          <w:tab w:val="num" w:pos="6237"/>
        </w:tabs>
        <w:ind w:left="6237" w:hanging="360"/>
      </w:pPr>
      <w:rPr>
        <w:rFonts w:ascii="Courier New" w:hAnsi="Courier New" w:hint="default"/>
      </w:rPr>
    </w:lvl>
    <w:lvl w:ilvl="8" w:tplc="04220005" w:tentative="1">
      <w:start w:val="1"/>
      <w:numFmt w:val="bullet"/>
      <w:lvlText w:val=""/>
      <w:lvlJc w:val="left"/>
      <w:pPr>
        <w:tabs>
          <w:tab w:val="num" w:pos="6957"/>
        </w:tabs>
        <w:ind w:left="6957" w:hanging="360"/>
      </w:pPr>
      <w:rPr>
        <w:rFonts w:ascii="Wingdings" w:hAnsi="Wingdings" w:hint="default"/>
      </w:rPr>
    </w:lvl>
  </w:abstractNum>
  <w:abstractNum w:abstractNumId="18">
    <w:nsid w:val="1FFC4C71"/>
    <w:multiLevelType w:val="hybridMultilevel"/>
    <w:tmpl w:val="86468EC8"/>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224560C2"/>
    <w:multiLevelType w:val="hybridMultilevel"/>
    <w:tmpl w:val="7D102B2E"/>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nsid w:val="2EA47ECA"/>
    <w:multiLevelType w:val="hybridMultilevel"/>
    <w:tmpl w:val="72963F10"/>
    <w:lvl w:ilvl="0" w:tplc="14F2FAE2">
      <w:numFmt w:val="bullet"/>
      <w:lvlText w:val="-"/>
      <w:lvlJc w:val="left"/>
      <w:pPr>
        <w:tabs>
          <w:tab w:val="num" w:pos="1260"/>
        </w:tabs>
        <w:ind w:left="126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1">
    <w:nsid w:val="2EA94AA9"/>
    <w:multiLevelType w:val="hybridMultilevel"/>
    <w:tmpl w:val="28E43BAC"/>
    <w:lvl w:ilvl="0" w:tplc="0A664BEC">
      <w:start w:val="1"/>
      <w:numFmt w:val="bullet"/>
      <w:lvlText w:val="–"/>
      <w:lvlJc w:val="left"/>
      <w:pPr>
        <w:tabs>
          <w:tab w:val="num" w:pos="1049"/>
        </w:tabs>
        <w:ind w:left="1049" w:hanging="360"/>
      </w:pPr>
      <w:rPr>
        <w:rFonts w:ascii="Times New Roman" w:eastAsia="Times New Roman" w:hAnsi="Times New Roman" w:hint="default"/>
      </w:rPr>
    </w:lvl>
    <w:lvl w:ilvl="1" w:tplc="04220003" w:tentative="1">
      <w:start w:val="1"/>
      <w:numFmt w:val="bullet"/>
      <w:lvlText w:val="o"/>
      <w:lvlJc w:val="left"/>
      <w:pPr>
        <w:tabs>
          <w:tab w:val="num" w:pos="1769"/>
        </w:tabs>
        <w:ind w:left="1769" w:hanging="360"/>
      </w:pPr>
      <w:rPr>
        <w:rFonts w:ascii="Courier New" w:hAnsi="Courier New" w:hint="default"/>
      </w:rPr>
    </w:lvl>
    <w:lvl w:ilvl="2" w:tplc="04220005" w:tentative="1">
      <w:start w:val="1"/>
      <w:numFmt w:val="bullet"/>
      <w:lvlText w:val=""/>
      <w:lvlJc w:val="left"/>
      <w:pPr>
        <w:tabs>
          <w:tab w:val="num" w:pos="2489"/>
        </w:tabs>
        <w:ind w:left="2489" w:hanging="360"/>
      </w:pPr>
      <w:rPr>
        <w:rFonts w:ascii="Wingdings" w:hAnsi="Wingdings" w:hint="default"/>
      </w:rPr>
    </w:lvl>
    <w:lvl w:ilvl="3" w:tplc="04220001" w:tentative="1">
      <w:start w:val="1"/>
      <w:numFmt w:val="bullet"/>
      <w:lvlText w:val=""/>
      <w:lvlJc w:val="left"/>
      <w:pPr>
        <w:tabs>
          <w:tab w:val="num" w:pos="3209"/>
        </w:tabs>
        <w:ind w:left="3209" w:hanging="360"/>
      </w:pPr>
      <w:rPr>
        <w:rFonts w:ascii="Symbol" w:hAnsi="Symbol" w:hint="default"/>
      </w:rPr>
    </w:lvl>
    <w:lvl w:ilvl="4" w:tplc="04220003" w:tentative="1">
      <w:start w:val="1"/>
      <w:numFmt w:val="bullet"/>
      <w:lvlText w:val="o"/>
      <w:lvlJc w:val="left"/>
      <w:pPr>
        <w:tabs>
          <w:tab w:val="num" w:pos="3929"/>
        </w:tabs>
        <w:ind w:left="3929" w:hanging="360"/>
      </w:pPr>
      <w:rPr>
        <w:rFonts w:ascii="Courier New" w:hAnsi="Courier New" w:hint="default"/>
      </w:rPr>
    </w:lvl>
    <w:lvl w:ilvl="5" w:tplc="04220005" w:tentative="1">
      <w:start w:val="1"/>
      <w:numFmt w:val="bullet"/>
      <w:lvlText w:val=""/>
      <w:lvlJc w:val="left"/>
      <w:pPr>
        <w:tabs>
          <w:tab w:val="num" w:pos="4649"/>
        </w:tabs>
        <w:ind w:left="4649" w:hanging="360"/>
      </w:pPr>
      <w:rPr>
        <w:rFonts w:ascii="Wingdings" w:hAnsi="Wingdings" w:hint="default"/>
      </w:rPr>
    </w:lvl>
    <w:lvl w:ilvl="6" w:tplc="04220001" w:tentative="1">
      <w:start w:val="1"/>
      <w:numFmt w:val="bullet"/>
      <w:lvlText w:val=""/>
      <w:lvlJc w:val="left"/>
      <w:pPr>
        <w:tabs>
          <w:tab w:val="num" w:pos="5369"/>
        </w:tabs>
        <w:ind w:left="5369" w:hanging="360"/>
      </w:pPr>
      <w:rPr>
        <w:rFonts w:ascii="Symbol" w:hAnsi="Symbol" w:hint="default"/>
      </w:rPr>
    </w:lvl>
    <w:lvl w:ilvl="7" w:tplc="04220003" w:tentative="1">
      <w:start w:val="1"/>
      <w:numFmt w:val="bullet"/>
      <w:lvlText w:val="o"/>
      <w:lvlJc w:val="left"/>
      <w:pPr>
        <w:tabs>
          <w:tab w:val="num" w:pos="6089"/>
        </w:tabs>
        <w:ind w:left="6089" w:hanging="360"/>
      </w:pPr>
      <w:rPr>
        <w:rFonts w:ascii="Courier New" w:hAnsi="Courier New" w:hint="default"/>
      </w:rPr>
    </w:lvl>
    <w:lvl w:ilvl="8" w:tplc="04220005" w:tentative="1">
      <w:start w:val="1"/>
      <w:numFmt w:val="bullet"/>
      <w:lvlText w:val=""/>
      <w:lvlJc w:val="left"/>
      <w:pPr>
        <w:tabs>
          <w:tab w:val="num" w:pos="6809"/>
        </w:tabs>
        <w:ind w:left="6809" w:hanging="360"/>
      </w:pPr>
      <w:rPr>
        <w:rFonts w:ascii="Wingdings" w:hAnsi="Wingdings" w:hint="default"/>
      </w:rPr>
    </w:lvl>
  </w:abstractNum>
  <w:abstractNum w:abstractNumId="22">
    <w:nsid w:val="30625DAD"/>
    <w:multiLevelType w:val="hybridMultilevel"/>
    <w:tmpl w:val="5E821FDE"/>
    <w:lvl w:ilvl="0" w:tplc="04220001">
      <w:start w:val="1"/>
      <w:numFmt w:val="bullet"/>
      <w:lvlText w:val=""/>
      <w:lvlJc w:val="left"/>
      <w:pPr>
        <w:tabs>
          <w:tab w:val="num" w:pos="391"/>
        </w:tabs>
        <w:ind w:left="391" w:hanging="360"/>
      </w:pPr>
      <w:rPr>
        <w:rFonts w:ascii="Symbol" w:hAnsi="Symbol" w:hint="default"/>
      </w:rPr>
    </w:lvl>
    <w:lvl w:ilvl="1" w:tplc="BB568B50">
      <w:start w:val="3"/>
      <w:numFmt w:val="bullet"/>
      <w:lvlText w:val="-"/>
      <w:lvlJc w:val="left"/>
      <w:pPr>
        <w:tabs>
          <w:tab w:val="num" w:pos="1440"/>
        </w:tabs>
        <w:ind w:left="1440" w:hanging="360"/>
      </w:pPr>
      <w:rPr>
        <w:rFonts w:ascii="Times New Roman" w:eastAsia="Times New Roman" w:hAnsi="Times New Roman"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23">
    <w:nsid w:val="313A44A0"/>
    <w:multiLevelType w:val="multilevel"/>
    <w:tmpl w:val="C9BCC400"/>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4">
    <w:nsid w:val="317D414B"/>
    <w:multiLevelType w:val="hybridMultilevel"/>
    <w:tmpl w:val="E12AAC60"/>
    <w:lvl w:ilvl="0" w:tplc="F058F7B0">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32900A36"/>
    <w:multiLevelType w:val="multilevel"/>
    <w:tmpl w:val="C2BC2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36AC362C"/>
    <w:multiLevelType w:val="hybridMultilevel"/>
    <w:tmpl w:val="D47E6736"/>
    <w:lvl w:ilvl="0" w:tplc="0419000F">
      <w:start w:val="1"/>
      <w:numFmt w:val="decimal"/>
      <w:lvlText w:val="%1."/>
      <w:lvlJc w:val="left"/>
      <w:pPr>
        <w:tabs>
          <w:tab w:val="num" w:pos="720"/>
        </w:tabs>
        <w:ind w:left="720" w:hanging="360"/>
      </w:pPr>
      <w:rPr>
        <w:rFonts w:cs="Times New Roman"/>
      </w:rPr>
    </w:lvl>
    <w:lvl w:ilvl="1" w:tplc="FA8C645A">
      <w:start w:val="1"/>
      <w:numFmt w:val="bullet"/>
      <w:lvlText w:val=""/>
      <w:legacy w:legacy="1" w:legacySpace="360" w:legacyIndent="283"/>
      <w:lvlJc w:val="left"/>
      <w:pPr>
        <w:ind w:left="1363" w:hanging="283"/>
      </w:pPr>
      <w:rPr>
        <w:rFonts w:ascii="Symbol" w:hAnsi="Symbol" w:hint="default"/>
      </w:rPr>
    </w:lvl>
    <w:lvl w:ilvl="2" w:tplc="0419000F">
      <w:start w:val="1"/>
      <w:numFmt w:val="decimal"/>
      <w:lvlText w:val="%3."/>
      <w:lvlJc w:val="left"/>
      <w:pPr>
        <w:tabs>
          <w:tab w:val="num" w:pos="2340"/>
        </w:tabs>
        <w:ind w:left="234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7">
    <w:nsid w:val="388D4593"/>
    <w:multiLevelType w:val="multilevel"/>
    <w:tmpl w:val="CD282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38B36D00"/>
    <w:multiLevelType w:val="multilevel"/>
    <w:tmpl w:val="B5565B7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9">
    <w:nsid w:val="48064BEF"/>
    <w:multiLevelType w:val="hybridMultilevel"/>
    <w:tmpl w:val="86A28C70"/>
    <w:lvl w:ilvl="0" w:tplc="04220001">
      <w:start w:val="1"/>
      <w:numFmt w:val="bullet"/>
      <w:lvlText w:val=""/>
      <w:lvlJc w:val="left"/>
      <w:pPr>
        <w:tabs>
          <w:tab w:val="num" w:pos="360"/>
        </w:tabs>
        <w:ind w:left="360" w:hanging="360"/>
      </w:pPr>
      <w:rPr>
        <w:rFonts w:ascii="Symbol" w:hAnsi="Symbol" w:hint="default"/>
      </w:rPr>
    </w:lvl>
    <w:lvl w:ilvl="1" w:tplc="04220003" w:tentative="1">
      <w:start w:val="1"/>
      <w:numFmt w:val="bullet"/>
      <w:lvlText w:val="o"/>
      <w:lvlJc w:val="left"/>
      <w:pPr>
        <w:tabs>
          <w:tab w:val="num" w:pos="1440"/>
        </w:tabs>
        <w:ind w:left="1440" w:hanging="360"/>
      </w:pPr>
      <w:rPr>
        <w:rFonts w:ascii="Courier New" w:hAnsi="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30">
    <w:nsid w:val="4AD17EA9"/>
    <w:multiLevelType w:val="multilevel"/>
    <w:tmpl w:val="246CAAC0"/>
    <w:lvl w:ilvl="0">
      <w:start w:val="1"/>
      <w:numFmt w:val="decimal"/>
      <w:lvlText w:val="%1."/>
      <w:lvlJc w:val="left"/>
      <w:pPr>
        <w:ind w:left="450" w:hanging="450"/>
      </w:pPr>
      <w:rPr>
        <w:rFonts w:cs="Times New Roman" w:hint="default"/>
        <w:b/>
        <w:i w:val="0"/>
      </w:rPr>
    </w:lvl>
    <w:lvl w:ilvl="1">
      <w:start w:val="9"/>
      <w:numFmt w:val="decimal"/>
      <w:lvlText w:val="%1.%2."/>
      <w:lvlJc w:val="left"/>
      <w:pPr>
        <w:ind w:left="720" w:hanging="720"/>
      </w:pPr>
      <w:rPr>
        <w:rFonts w:cs="Times New Roman" w:hint="default"/>
        <w:b w:val="0"/>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1080" w:hanging="1080"/>
      </w:pPr>
      <w:rPr>
        <w:rFonts w:cs="Times New Roman" w:hint="default"/>
        <w:b w:val="0"/>
      </w:rPr>
    </w:lvl>
    <w:lvl w:ilvl="4">
      <w:start w:val="1"/>
      <w:numFmt w:val="decimal"/>
      <w:lvlText w:val="%1.%2.%3.%4.%5."/>
      <w:lvlJc w:val="left"/>
      <w:pPr>
        <w:ind w:left="1080" w:hanging="1080"/>
      </w:pPr>
      <w:rPr>
        <w:rFonts w:cs="Times New Roman" w:hint="default"/>
        <w:b w:val="0"/>
      </w:rPr>
    </w:lvl>
    <w:lvl w:ilvl="5">
      <w:start w:val="1"/>
      <w:numFmt w:val="decimal"/>
      <w:lvlText w:val="%1.%2.%3.%4.%5.%6."/>
      <w:lvlJc w:val="left"/>
      <w:pPr>
        <w:ind w:left="1440" w:hanging="1440"/>
      </w:pPr>
      <w:rPr>
        <w:rFonts w:cs="Times New Roman" w:hint="default"/>
        <w:b w:val="0"/>
      </w:rPr>
    </w:lvl>
    <w:lvl w:ilvl="6">
      <w:start w:val="1"/>
      <w:numFmt w:val="decimal"/>
      <w:lvlText w:val="%1.%2.%3.%4.%5.%6.%7."/>
      <w:lvlJc w:val="left"/>
      <w:pPr>
        <w:ind w:left="1800" w:hanging="1800"/>
      </w:pPr>
      <w:rPr>
        <w:rFonts w:cs="Times New Roman" w:hint="default"/>
        <w:b w:val="0"/>
      </w:rPr>
    </w:lvl>
    <w:lvl w:ilvl="7">
      <w:start w:val="1"/>
      <w:numFmt w:val="decimal"/>
      <w:lvlText w:val="%1.%2.%3.%4.%5.%6.%7.%8."/>
      <w:lvlJc w:val="left"/>
      <w:pPr>
        <w:ind w:left="1800" w:hanging="1800"/>
      </w:pPr>
      <w:rPr>
        <w:rFonts w:cs="Times New Roman" w:hint="default"/>
        <w:b w:val="0"/>
      </w:rPr>
    </w:lvl>
    <w:lvl w:ilvl="8">
      <w:start w:val="1"/>
      <w:numFmt w:val="decimal"/>
      <w:lvlText w:val="%1.%2.%3.%4.%5.%6.%7.%8.%9."/>
      <w:lvlJc w:val="left"/>
      <w:pPr>
        <w:ind w:left="2160" w:hanging="2160"/>
      </w:pPr>
      <w:rPr>
        <w:rFonts w:cs="Times New Roman" w:hint="default"/>
        <w:b w:val="0"/>
      </w:rPr>
    </w:lvl>
  </w:abstractNum>
  <w:abstractNum w:abstractNumId="31">
    <w:nsid w:val="4AD34CA3"/>
    <w:multiLevelType w:val="hybridMultilevel"/>
    <w:tmpl w:val="EE2E248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nsid w:val="57FF2162"/>
    <w:multiLevelType w:val="hybridMultilevel"/>
    <w:tmpl w:val="AA040B28"/>
    <w:lvl w:ilvl="0" w:tplc="04190005">
      <w:start w:val="1"/>
      <w:numFmt w:val="bullet"/>
      <w:lvlText w:val=""/>
      <w:lvlJc w:val="left"/>
      <w:pPr>
        <w:tabs>
          <w:tab w:val="num" w:pos="720"/>
        </w:tabs>
        <w:ind w:left="720" w:hanging="360"/>
      </w:pPr>
      <w:rPr>
        <w:rFonts w:ascii="Wingdings" w:hAnsi="Wingdings" w:hint="default"/>
        <w:color w:val="auto"/>
      </w:rPr>
    </w:lvl>
    <w:lvl w:ilvl="1" w:tplc="A078B95E" w:tentative="1">
      <w:start w:val="1"/>
      <w:numFmt w:val="bullet"/>
      <w:lvlText w:val=""/>
      <w:lvlJc w:val="left"/>
      <w:pPr>
        <w:tabs>
          <w:tab w:val="num" w:pos="1440"/>
        </w:tabs>
        <w:ind w:left="1440" w:hanging="360"/>
      </w:pPr>
      <w:rPr>
        <w:rFonts w:ascii="Wingdings" w:hAnsi="Wingdings" w:hint="default"/>
      </w:rPr>
    </w:lvl>
    <w:lvl w:ilvl="2" w:tplc="E008343E" w:tentative="1">
      <w:start w:val="1"/>
      <w:numFmt w:val="bullet"/>
      <w:lvlText w:val=""/>
      <w:lvlJc w:val="left"/>
      <w:pPr>
        <w:tabs>
          <w:tab w:val="num" w:pos="2160"/>
        </w:tabs>
        <w:ind w:left="2160" w:hanging="360"/>
      </w:pPr>
      <w:rPr>
        <w:rFonts w:ascii="Wingdings" w:hAnsi="Wingdings" w:hint="default"/>
      </w:rPr>
    </w:lvl>
    <w:lvl w:ilvl="3" w:tplc="854090DE" w:tentative="1">
      <w:start w:val="1"/>
      <w:numFmt w:val="bullet"/>
      <w:lvlText w:val=""/>
      <w:lvlJc w:val="left"/>
      <w:pPr>
        <w:tabs>
          <w:tab w:val="num" w:pos="2880"/>
        </w:tabs>
        <w:ind w:left="2880" w:hanging="360"/>
      </w:pPr>
      <w:rPr>
        <w:rFonts w:ascii="Wingdings" w:hAnsi="Wingdings" w:hint="default"/>
      </w:rPr>
    </w:lvl>
    <w:lvl w:ilvl="4" w:tplc="069CFE72" w:tentative="1">
      <w:start w:val="1"/>
      <w:numFmt w:val="bullet"/>
      <w:lvlText w:val=""/>
      <w:lvlJc w:val="left"/>
      <w:pPr>
        <w:tabs>
          <w:tab w:val="num" w:pos="3600"/>
        </w:tabs>
        <w:ind w:left="3600" w:hanging="360"/>
      </w:pPr>
      <w:rPr>
        <w:rFonts w:ascii="Wingdings" w:hAnsi="Wingdings" w:hint="default"/>
      </w:rPr>
    </w:lvl>
    <w:lvl w:ilvl="5" w:tplc="2A207DD4" w:tentative="1">
      <w:start w:val="1"/>
      <w:numFmt w:val="bullet"/>
      <w:lvlText w:val=""/>
      <w:lvlJc w:val="left"/>
      <w:pPr>
        <w:tabs>
          <w:tab w:val="num" w:pos="4320"/>
        </w:tabs>
        <w:ind w:left="4320" w:hanging="360"/>
      </w:pPr>
      <w:rPr>
        <w:rFonts w:ascii="Wingdings" w:hAnsi="Wingdings" w:hint="default"/>
      </w:rPr>
    </w:lvl>
    <w:lvl w:ilvl="6" w:tplc="A1BAF28A" w:tentative="1">
      <w:start w:val="1"/>
      <w:numFmt w:val="bullet"/>
      <w:lvlText w:val=""/>
      <w:lvlJc w:val="left"/>
      <w:pPr>
        <w:tabs>
          <w:tab w:val="num" w:pos="5040"/>
        </w:tabs>
        <w:ind w:left="5040" w:hanging="360"/>
      </w:pPr>
      <w:rPr>
        <w:rFonts w:ascii="Wingdings" w:hAnsi="Wingdings" w:hint="default"/>
      </w:rPr>
    </w:lvl>
    <w:lvl w:ilvl="7" w:tplc="25163D8C" w:tentative="1">
      <w:start w:val="1"/>
      <w:numFmt w:val="bullet"/>
      <w:lvlText w:val=""/>
      <w:lvlJc w:val="left"/>
      <w:pPr>
        <w:tabs>
          <w:tab w:val="num" w:pos="5760"/>
        </w:tabs>
        <w:ind w:left="5760" w:hanging="360"/>
      </w:pPr>
      <w:rPr>
        <w:rFonts w:ascii="Wingdings" w:hAnsi="Wingdings" w:hint="default"/>
      </w:rPr>
    </w:lvl>
    <w:lvl w:ilvl="8" w:tplc="8DA2132A" w:tentative="1">
      <w:start w:val="1"/>
      <w:numFmt w:val="bullet"/>
      <w:lvlText w:val=""/>
      <w:lvlJc w:val="left"/>
      <w:pPr>
        <w:tabs>
          <w:tab w:val="num" w:pos="6480"/>
        </w:tabs>
        <w:ind w:left="6480" w:hanging="360"/>
      </w:pPr>
      <w:rPr>
        <w:rFonts w:ascii="Wingdings" w:hAnsi="Wingdings" w:hint="default"/>
      </w:rPr>
    </w:lvl>
  </w:abstractNum>
  <w:abstractNum w:abstractNumId="33">
    <w:nsid w:val="5A040EE8"/>
    <w:multiLevelType w:val="hybridMultilevel"/>
    <w:tmpl w:val="F38499CE"/>
    <w:lvl w:ilvl="0" w:tplc="F014D47E">
      <w:start w:val="1"/>
      <w:numFmt w:val="decimal"/>
      <w:lvlText w:val="%1."/>
      <w:lvlJc w:val="left"/>
      <w:pPr>
        <w:tabs>
          <w:tab w:val="num" w:pos="810"/>
        </w:tabs>
        <w:ind w:left="810" w:hanging="45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nsid w:val="5C3A66F7"/>
    <w:multiLevelType w:val="hybridMultilevel"/>
    <w:tmpl w:val="CA603E38"/>
    <w:lvl w:ilvl="0" w:tplc="E6DE562A">
      <w:numFmt w:val="bullet"/>
      <w:lvlText w:val="-"/>
      <w:lvlJc w:val="left"/>
      <w:pPr>
        <w:tabs>
          <w:tab w:val="num" w:pos="1776"/>
        </w:tabs>
        <w:ind w:left="1776" w:hanging="360"/>
      </w:pPr>
      <w:rPr>
        <w:rFonts w:ascii="Times New Roman" w:eastAsia="Times New Roman" w:hAnsi="Times New Roman" w:hint="default"/>
        <w:i/>
      </w:rPr>
    </w:lvl>
    <w:lvl w:ilvl="1" w:tplc="04220003">
      <w:start w:val="1"/>
      <w:numFmt w:val="bullet"/>
      <w:lvlText w:val="o"/>
      <w:lvlJc w:val="left"/>
      <w:pPr>
        <w:tabs>
          <w:tab w:val="num" w:pos="2148"/>
        </w:tabs>
        <w:ind w:left="2148" w:hanging="360"/>
      </w:pPr>
      <w:rPr>
        <w:rFonts w:ascii="Courier New" w:hAnsi="Courier New" w:hint="default"/>
      </w:rPr>
    </w:lvl>
    <w:lvl w:ilvl="2" w:tplc="04220005">
      <w:start w:val="1"/>
      <w:numFmt w:val="bullet"/>
      <w:lvlText w:val=""/>
      <w:lvlJc w:val="left"/>
      <w:pPr>
        <w:tabs>
          <w:tab w:val="num" w:pos="2868"/>
        </w:tabs>
        <w:ind w:left="2868" w:hanging="360"/>
      </w:pPr>
      <w:rPr>
        <w:rFonts w:ascii="Wingdings" w:hAnsi="Wingdings" w:hint="default"/>
      </w:rPr>
    </w:lvl>
    <w:lvl w:ilvl="3" w:tplc="04220001">
      <w:start w:val="1"/>
      <w:numFmt w:val="bullet"/>
      <w:lvlText w:val=""/>
      <w:lvlJc w:val="left"/>
      <w:pPr>
        <w:tabs>
          <w:tab w:val="num" w:pos="3588"/>
        </w:tabs>
        <w:ind w:left="3588" w:hanging="360"/>
      </w:pPr>
      <w:rPr>
        <w:rFonts w:ascii="Symbol" w:hAnsi="Symbol" w:hint="default"/>
      </w:rPr>
    </w:lvl>
    <w:lvl w:ilvl="4" w:tplc="04220003">
      <w:start w:val="1"/>
      <w:numFmt w:val="bullet"/>
      <w:lvlText w:val="o"/>
      <w:lvlJc w:val="left"/>
      <w:pPr>
        <w:tabs>
          <w:tab w:val="num" w:pos="4308"/>
        </w:tabs>
        <w:ind w:left="4308" w:hanging="360"/>
      </w:pPr>
      <w:rPr>
        <w:rFonts w:ascii="Courier New" w:hAnsi="Courier New" w:hint="default"/>
      </w:rPr>
    </w:lvl>
    <w:lvl w:ilvl="5" w:tplc="04220005">
      <w:start w:val="1"/>
      <w:numFmt w:val="bullet"/>
      <w:lvlText w:val=""/>
      <w:lvlJc w:val="left"/>
      <w:pPr>
        <w:tabs>
          <w:tab w:val="num" w:pos="5028"/>
        </w:tabs>
        <w:ind w:left="5028" w:hanging="360"/>
      </w:pPr>
      <w:rPr>
        <w:rFonts w:ascii="Wingdings" w:hAnsi="Wingdings" w:hint="default"/>
      </w:rPr>
    </w:lvl>
    <w:lvl w:ilvl="6" w:tplc="04220001">
      <w:start w:val="1"/>
      <w:numFmt w:val="bullet"/>
      <w:lvlText w:val=""/>
      <w:lvlJc w:val="left"/>
      <w:pPr>
        <w:tabs>
          <w:tab w:val="num" w:pos="5748"/>
        </w:tabs>
        <w:ind w:left="5748" w:hanging="360"/>
      </w:pPr>
      <w:rPr>
        <w:rFonts w:ascii="Symbol" w:hAnsi="Symbol" w:hint="default"/>
      </w:rPr>
    </w:lvl>
    <w:lvl w:ilvl="7" w:tplc="04220003">
      <w:start w:val="1"/>
      <w:numFmt w:val="bullet"/>
      <w:lvlText w:val="o"/>
      <w:lvlJc w:val="left"/>
      <w:pPr>
        <w:tabs>
          <w:tab w:val="num" w:pos="6468"/>
        </w:tabs>
        <w:ind w:left="6468" w:hanging="360"/>
      </w:pPr>
      <w:rPr>
        <w:rFonts w:ascii="Courier New" w:hAnsi="Courier New" w:hint="default"/>
      </w:rPr>
    </w:lvl>
    <w:lvl w:ilvl="8" w:tplc="04220005">
      <w:start w:val="1"/>
      <w:numFmt w:val="bullet"/>
      <w:lvlText w:val=""/>
      <w:lvlJc w:val="left"/>
      <w:pPr>
        <w:tabs>
          <w:tab w:val="num" w:pos="7188"/>
        </w:tabs>
        <w:ind w:left="7188" w:hanging="360"/>
      </w:pPr>
      <w:rPr>
        <w:rFonts w:ascii="Wingdings" w:hAnsi="Wingdings" w:hint="default"/>
      </w:rPr>
    </w:lvl>
  </w:abstractNum>
  <w:abstractNum w:abstractNumId="35">
    <w:nsid w:val="5E03682B"/>
    <w:multiLevelType w:val="hybridMultilevel"/>
    <w:tmpl w:val="0FC0BA34"/>
    <w:lvl w:ilvl="0" w:tplc="08EA711A">
      <w:start w:val="1"/>
      <w:numFmt w:val="decimal"/>
      <w:lvlText w:val="%1."/>
      <w:lvlJc w:val="left"/>
      <w:pPr>
        <w:tabs>
          <w:tab w:val="num" w:pos="1260"/>
        </w:tabs>
        <w:ind w:left="1260" w:hanging="360"/>
      </w:pPr>
      <w:rPr>
        <w:rFonts w:cs="Times New Roman"/>
      </w:rPr>
    </w:lvl>
    <w:lvl w:ilvl="1" w:tplc="84FC34AE">
      <w:numFmt w:val="none"/>
      <w:lvlText w:val=""/>
      <w:lvlJc w:val="left"/>
      <w:pPr>
        <w:tabs>
          <w:tab w:val="num" w:pos="360"/>
        </w:tabs>
      </w:pPr>
      <w:rPr>
        <w:rFonts w:cs="Times New Roman"/>
      </w:rPr>
    </w:lvl>
    <w:lvl w:ilvl="2" w:tplc="7CF8A1A0">
      <w:numFmt w:val="none"/>
      <w:lvlText w:val=""/>
      <w:lvlJc w:val="left"/>
      <w:pPr>
        <w:tabs>
          <w:tab w:val="num" w:pos="360"/>
        </w:tabs>
      </w:pPr>
      <w:rPr>
        <w:rFonts w:cs="Times New Roman"/>
      </w:rPr>
    </w:lvl>
    <w:lvl w:ilvl="3" w:tplc="F33CE100">
      <w:numFmt w:val="none"/>
      <w:lvlText w:val=""/>
      <w:lvlJc w:val="left"/>
      <w:pPr>
        <w:tabs>
          <w:tab w:val="num" w:pos="360"/>
        </w:tabs>
      </w:pPr>
      <w:rPr>
        <w:rFonts w:cs="Times New Roman"/>
      </w:rPr>
    </w:lvl>
    <w:lvl w:ilvl="4" w:tplc="4D02B03A">
      <w:numFmt w:val="none"/>
      <w:lvlText w:val=""/>
      <w:lvlJc w:val="left"/>
      <w:pPr>
        <w:tabs>
          <w:tab w:val="num" w:pos="360"/>
        </w:tabs>
      </w:pPr>
      <w:rPr>
        <w:rFonts w:cs="Times New Roman"/>
      </w:rPr>
    </w:lvl>
    <w:lvl w:ilvl="5" w:tplc="58122A7C">
      <w:numFmt w:val="none"/>
      <w:lvlText w:val=""/>
      <w:lvlJc w:val="left"/>
      <w:pPr>
        <w:tabs>
          <w:tab w:val="num" w:pos="360"/>
        </w:tabs>
      </w:pPr>
      <w:rPr>
        <w:rFonts w:cs="Times New Roman"/>
      </w:rPr>
    </w:lvl>
    <w:lvl w:ilvl="6" w:tplc="50A68546">
      <w:numFmt w:val="none"/>
      <w:lvlText w:val=""/>
      <w:lvlJc w:val="left"/>
      <w:pPr>
        <w:tabs>
          <w:tab w:val="num" w:pos="360"/>
        </w:tabs>
      </w:pPr>
      <w:rPr>
        <w:rFonts w:cs="Times New Roman"/>
      </w:rPr>
    </w:lvl>
    <w:lvl w:ilvl="7" w:tplc="3E64E2A0">
      <w:numFmt w:val="none"/>
      <w:lvlText w:val=""/>
      <w:lvlJc w:val="left"/>
      <w:pPr>
        <w:tabs>
          <w:tab w:val="num" w:pos="360"/>
        </w:tabs>
      </w:pPr>
      <w:rPr>
        <w:rFonts w:cs="Times New Roman"/>
      </w:rPr>
    </w:lvl>
    <w:lvl w:ilvl="8" w:tplc="C27489BA">
      <w:numFmt w:val="none"/>
      <w:lvlText w:val=""/>
      <w:lvlJc w:val="left"/>
      <w:pPr>
        <w:tabs>
          <w:tab w:val="num" w:pos="360"/>
        </w:tabs>
      </w:pPr>
      <w:rPr>
        <w:rFonts w:cs="Times New Roman"/>
      </w:rPr>
    </w:lvl>
  </w:abstractNum>
  <w:abstractNum w:abstractNumId="36">
    <w:nsid w:val="60EC777B"/>
    <w:multiLevelType w:val="hybridMultilevel"/>
    <w:tmpl w:val="38547BB8"/>
    <w:lvl w:ilvl="0" w:tplc="04190001">
      <w:start w:val="1"/>
      <w:numFmt w:val="bullet"/>
      <w:lvlText w:val=""/>
      <w:lvlJc w:val="left"/>
      <w:pPr>
        <w:tabs>
          <w:tab w:val="num" w:pos="960"/>
        </w:tabs>
        <w:ind w:left="960" w:hanging="360"/>
      </w:pPr>
      <w:rPr>
        <w:rFonts w:ascii="Symbol" w:hAnsi="Symbol" w:hint="default"/>
      </w:rPr>
    </w:lvl>
    <w:lvl w:ilvl="1" w:tplc="8E12CCEE">
      <w:numFmt w:val="bullet"/>
      <w:lvlText w:val="-"/>
      <w:lvlJc w:val="left"/>
      <w:pPr>
        <w:tabs>
          <w:tab w:val="num" w:pos="1680"/>
        </w:tabs>
        <w:ind w:left="1680" w:hanging="360"/>
      </w:pPr>
      <w:rPr>
        <w:rFonts w:ascii="Times New Roman" w:eastAsia="Times New Roman" w:hAnsi="Times New Roman" w:hint="default"/>
      </w:rPr>
    </w:lvl>
    <w:lvl w:ilvl="2" w:tplc="04190005" w:tentative="1">
      <w:start w:val="1"/>
      <w:numFmt w:val="bullet"/>
      <w:lvlText w:val=""/>
      <w:lvlJc w:val="left"/>
      <w:pPr>
        <w:tabs>
          <w:tab w:val="num" w:pos="2400"/>
        </w:tabs>
        <w:ind w:left="2400" w:hanging="360"/>
      </w:pPr>
      <w:rPr>
        <w:rFonts w:ascii="Wingdings" w:hAnsi="Wingdings" w:hint="default"/>
      </w:rPr>
    </w:lvl>
    <w:lvl w:ilvl="3" w:tplc="04190001" w:tentative="1">
      <w:start w:val="1"/>
      <w:numFmt w:val="bullet"/>
      <w:lvlText w:val=""/>
      <w:lvlJc w:val="left"/>
      <w:pPr>
        <w:tabs>
          <w:tab w:val="num" w:pos="3120"/>
        </w:tabs>
        <w:ind w:left="3120" w:hanging="360"/>
      </w:pPr>
      <w:rPr>
        <w:rFonts w:ascii="Symbol" w:hAnsi="Symbol" w:hint="default"/>
      </w:rPr>
    </w:lvl>
    <w:lvl w:ilvl="4" w:tplc="04190003" w:tentative="1">
      <w:start w:val="1"/>
      <w:numFmt w:val="bullet"/>
      <w:lvlText w:val="o"/>
      <w:lvlJc w:val="left"/>
      <w:pPr>
        <w:tabs>
          <w:tab w:val="num" w:pos="3840"/>
        </w:tabs>
        <w:ind w:left="3840" w:hanging="360"/>
      </w:pPr>
      <w:rPr>
        <w:rFonts w:ascii="Courier New" w:hAnsi="Courier New" w:hint="default"/>
      </w:rPr>
    </w:lvl>
    <w:lvl w:ilvl="5" w:tplc="04190005" w:tentative="1">
      <w:start w:val="1"/>
      <w:numFmt w:val="bullet"/>
      <w:lvlText w:val=""/>
      <w:lvlJc w:val="left"/>
      <w:pPr>
        <w:tabs>
          <w:tab w:val="num" w:pos="4560"/>
        </w:tabs>
        <w:ind w:left="4560" w:hanging="360"/>
      </w:pPr>
      <w:rPr>
        <w:rFonts w:ascii="Wingdings" w:hAnsi="Wingdings" w:hint="default"/>
      </w:rPr>
    </w:lvl>
    <w:lvl w:ilvl="6" w:tplc="04190001" w:tentative="1">
      <w:start w:val="1"/>
      <w:numFmt w:val="bullet"/>
      <w:lvlText w:val=""/>
      <w:lvlJc w:val="left"/>
      <w:pPr>
        <w:tabs>
          <w:tab w:val="num" w:pos="5280"/>
        </w:tabs>
        <w:ind w:left="5280" w:hanging="360"/>
      </w:pPr>
      <w:rPr>
        <w:rFonts w:ascii="Symbol" w:hAnsi="Symbol" w:hint="default"/>
      </w:rPr>
    </w:lvl>
    <w:lvl w:ilvl="7" w:tplc="04190003" w:tentative="1">
      <w:start w:val="1"/>
      <w:numFmt w:val="bullet"/>
      <w:lvlText w:val="o"/>
      <w:lvlJc w:val="left"/>
      <w:pPr>
        <w:tabs>
          <w:tab w:val="num" w:pos="6000"/>
        </w:tabs>
        <w:ind w:left="6000" w:hanging="360"/>
      </w:pPr>
      <w:rPr>
        <w:rFonts w:ascii="Courier New" w:hAnsi="Courier New" w:hint="default"/>
      </w:rPr>
    </w:lvl>
    <w:lvl w:ilvl="8" w:tplc="04190005" w:tentative="1">
      <w:start w:val="1"/>
      <w:numFmt w:val="bullet"/>
      <w:lvlText w:val=""/>
      <w:lvlJc w:val="left"/>
      <w:pPr>
        <w:tabs>
          <w:tab w:val="num" w:pos="6720"/>
        </w:tabs>
        <w:ind w:left="6720" w:hanging="360"/>
      </w:pPr>
      <w:rPr>
        <w:rFonts w:ascii="Wingdings" w:hAnsi="Wingdings" w:hint="default"/>
      </w:rPr>
    </w:lvl>
  </w:abstractNum>
  <w:abstractNum w:abstractNumId="37">
    <w:nsid w:val="61553DB1"/>
    <w:multiLevelType w:val="hybridMultilevel"/>
    <w:tmpl w:val="CB32E666"/>
    <w:lvl w:ilvl="0" w:tplc="F014D47E">
      <w:start w:val="1"/>
      <w:numFmt w:val="decimal"/>
      <w:lvlText w:val="%1."/>
      <w:lvlJc w:val="left"/>
      <w:pPr>
        <w:tabs>
          <w:tab w:val="num" w:pos="810"/>
        </w:tabs>
        <w:ind w:left="810" w:hanging="45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8">
    <w:nsid w:val="62C609C8"/>
    <w:multiLevelType w:val="hybridMultilevel"/>
    <w:tmpl w:val="F74CAC14"/>
    <w:lvl w:ilvl="0" w:tplc="7332D048">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37307F4"/>
    <w:multiLevelType w:val="multilevel"/>
    <w:tmpl w:val="88EC26A4"/>
    <w:lvl w:ilvl="0">
      <w:start w:val="7"/>
      <w:numFmt w:val="decimal"/>
      <w:lvlText w:val="%1."/>
      <w:lvlJc w:val="left"/>
      <w:pPr>
        <w:tabs>
          <w:tab w:val="num" w:pos="390"/>
        </w:tabs>
        <w:ind w:left="390" w:hanging="390"/>
      </w:pPr>
      <w:rPr>
        <w:rFonts w:cs="Times New Roman" w:hint="default"/>
      </w:rPr>
    </w:lvl>
    <w:lvl w:ilvl="1">
      <w:start w:val="1"/>
      <w:numFmt w:val="decimal"/>
      <w:lvlText w:val="%1.%2."/>
      <w:lvlJc w:val="left"/>
      <w:pPr>
        <w:tabs>
          <w:tab w:val="num" w:pos="1433"/>
        </w:tabs>
        <w:ind w:left="1433" w:hanging="720"/>
      </w:pPr>
      <w:rPr>
        <w:rFonts w:cs="Times New Roman" w:hint="default"/>
      </w:rPr>
    </w:lvl>
    <w:lvl w:ilvl="2">
      <w:start w:val="1"/>
      <w:numFmt w:val="decimal"/>
      <w:lvlText w:val="%1.%2.%3."/>
      <w:lvlJc w:val="left"/>
      <w:pPr>
        <w:tabs>
          <w:tab w:val="num" w:pos="2146"/>
        </w:tabs>
        <w:ind w:left="2146" w:hanging="720"/>
      </w:pPr>
      <w:rPr>
        <w:rFonts w:cs="Times New Roman" w:hint="default"/>
      </w:rPr>
    </w:lvl>
    <w:lvl w:ilvl="3">
      <w:start w:val="1"/>
      <w:numFmt w:val="decimal"/>
      <w:lvlText w:val="%1.%2.%3.%4."/>
      <w:lvlJc w:val="left"/>
      <w:pPr>
        <w:tabs>
          <w:tab w:val="num" w:pos="3219"/>
        </w:tabs>
        <w:ind w:left="3219" w:hanging="1080"/>
      </w:pPr>
      <w:rPr>
        <w:rFonts w:cs="Times New Roman" w:hint="default"/>
      </w:rPr>
    </w:lvl>
    <w:lvl w:ilvl="4">
      <w:start w:val="1"/>
      <w:numFmt w:val="decimal"/>
      <w:lvlText w:val="%1.%2.%3.%4.%5."/>
      <w:lvlJc w:val="left"/>
      <w:pPr>
        <w:tabs>
          <w:tab w:val="num" w:pos="3932"/>
        </w:tabs>
        <w:ind w:left="3932" w:hanging="1080"/>
      </w:pPr>
      <w:rPr>
        <w:rFonts w:cs="Times New Roman" w:hint="default"/>
      </w:rPr>
    </w:lvl>
    <w:lvl w:ilvl="5">
      <w:start w:val="1"/>
      <w:numFmt w:val="decimal"/>
      <w:lvlText w:val="%1.%2.%3.%4.%5.%6."/>
      <w:lvlJc w:val="left"/>
      <w:pPr>
        <w:tabs>
          <w:tab w:val="num" w:pos="5005"/>
        </w:tabs>
        <w:ind w:left="5005" w:hanging="1440"/>
      </w:pPr>
      <w:rPr>
        <w:rFonts w:cs="Times New Roman" w:hint="default"/>
      </w:rPr>
    </w:lvl>
    <w:lvl w:ilvl="6">
      <w:start w:val="1"/>
      <w:numFmt w:val="decimal"/>
      <w:lvlText w:val="%1.%2.%3.%4.%5.%6.%7."/>
      <w:lvlJc w:val="left"/>
      <w:pPr>
        <w:tabs>
          <w:tab w:val="num" w:pos="5718"/>
        </w:tabs>
        <w:ind w:left="5718" w:hanging="1440"/>
      </w:pPr>
      <w:rPr>
        <w:rFonts w:cs="Times New Roman" w:hint="default"/>
      </w:rPr>
    </w:lvl>
    <w:lvl w:ilvl="7">
      <w:start w:val="1"/>
      <w:numFmt w:val="decimal"/>
      <w:lvlText w:val="%1.%2.%3.%4.%5.%6.%7.%8."/>
      <w:lvlJc w:val="left"/>
      <w:pPr>
        <w:tabs>
          <w:tab w:val="num" w:pos="6791"/>
        </w:tabs>
        <w:ind w:left="6791" w:hanging="1800"/>
      </w:pPr>
      <w:rPr>
        <w:rFonts w:cs="Times New Roman" w:hint="default"/>
      </w:rPr>
    </w:lvl>
    <w:lvl w:ilvl="8">
      <w:start w:val="1"/>
      <w:numFmt w:val="decimal"/>
      <w:lvlText w:val="%1.%2.%3.%4.%5.%6.%7.%8.%9."/>
      <w:lvlJc w:val="left"/>
      <w:pPr>
        <w:tabs>
          <w:tab w:val="num" w:pos="7504"/>
        </w:tabs>
        <w:ind w:left="7504" w:hanging="1800"/>
      </w:pPr>
      <w:rPr>
        <w:rFonts w:cs="Times New Roman" w:hint="default"/>
      </w:rPr>
    </w:lvl>
  </w:abstractNum>
  <w:abstractNum w:abstractNumId="40">
    <w:nsid w:val="640853EF"/>
    <w:multiLevelType w:val="hybridMultilevel"/>
    <w:tmpl w:val="9E10505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64782C0C"/>
    <w:multiLevelType w:val="hybridMultilevel"/>
    <w:tmpl w:val="96F6FC70"/>
    <w:lvl w:ilvl="0" w:tplc="3E802E46">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42">
    <w:nsid w:val="65924ED5"/>
    <w:multiLevelType w:val="hybridMultilevel"/>
    <w:tmpl w:val="67E073A6"/>
    <w:lvl w:ilvl="0" w:tplc="7AB27B5E">
      <w:start w:val="4"/>
      <w:numFmt w:val="bullet"/>
      <w:lvlText w:val="-"/>
      <w:lvlJc w:val="left"/>
      <w:pPr>
        <w:tabs>
          <w:tab w:val="num" w:pos="908"/>
        </w:tabs>
        <w:ind w:left="908" w:hanging="360"/>
      </w:pPr>
      <w:rPr>
        <w:rFonts w:ascii="Times New Roman" w:eastAsia="Times New Roman" w:hAnsi="Times New Roman" w:hint="default"/>
      </w:rPr>
    </w:lvl>
    <w:lvl w:ilvl="1" w:tplc="04190003" w:tentative="1">
      <w:start w:val="1"/>
      <w:numFmt w:val="bullet"/>
      <w:lvlText w:val="o"/>
      <w:lvlJc w:val="left"/>
      <w:pPr>
        <w:tabs>
          <w:tab w:val="num" w:pos="1628"/>
        </w:tabs>
        <w:ind w:left="1628" w:hanging="360"/>
      </w:pPr>
      <w:rPr>
        <w:rFonts w:ascii="Courier New" w:hAnsi="Courier New" w:hint="default"/>
      </w:rPr>
    </w:lvl>
    <w:lvl w:ilvl="2" w:tplc="04190005" w:tentative="1">
      <w:start w:val="1"/>
      <w:numFmt w:val="bullet"/>
      <w:lvlText w:val=""/>
      <w:lvlJc w:val="left"/>
      <w:pPr>
        <w:tabs>
          <w:tab w:val="num" w:pos="2348"/>
        </w:tabs>
        <w:ind w:left="2348" w:hanging="360"/>
      </w:pPr>
      <w:rPr>
        <w:rFonts w:ascii="Wingdings" w:hAnsi="Wingdings" w:hint="default"/>
      </w:rPr>
    </w:lvl>
    <w:lvl w:ilvl="3" w:tplc="04190001" w:tentative="1">
      <w:start w:val="1"/>
      <w:numFmt w:val="bullet"/>
      <w:lvlText w:val=""/>
      <w:lvlJc w:val="left"/>
      <w:pPr>
        <w:tabs>
          <w:tab w:val="num" w:pos="3068"/>
        </w:tabs>
        <w:ind w:left="3068" w:hanging="360"/>
      </w:pPr>
      <w:rPr>
        <w:rFonts w:ascii="Symbol" w:hAnsi="Symbol" w:hint="default"/>
      </w:rPr>
    </w:lvl>
    <w:lvl w:ilvl="4" w:tplc="04190003" w:tentative="1">
      <w:start w:val="1"/>
      <w:numFmt w:val="bullet"/>
      <w:lvlText w:val="o"/>
      <w:lvlJc w:val="left"/>
      <w:pPr>
        <w:tabs>
          <w:tab w:val="num" w:pos="3788"/>
        </w:tabs>
        <w:ind w:left="3788" w:hanging="360"/>
      </w:pPr>
      <w:rPr>
        <w:rFonts w:ascii="Courier New" w:hAnsi="Courier New" w:hint="default"/>
      </w:rPr>
    </w:lvl>
    <w:lvl w:ilvl="5" w:tplc="04190005" w:tentative="1">
      <w:start w:val="1"/>
      <w:numFmt w:val="bullet"/>
      <w:lvlText w:val=""/>
      <w:lvlJc w:val="left"/>
      <w:pPr>
        <w:tabs>
          <w:tab w:val="num" w:pos="4508"/>
        </w:tabs>
        <w:ind w:left="4508" w:hanging="360"/>
      </w:pPr>
      <w:rPr>
        <w:rFonts w:ascii="Wingdings" w:hAnsi="Wingdings" w:hint="default"/>
      </w:rPr>
    </w:lvl>
    <w:lvl w:ilvl="6" w:tplc="04190001" w:tentative="1">
      <w:start w:val="1"/>
      <w:numFmt w:val="bullet"/>
      <w:lvlText w:val=""/>
      <w:lvlJc w:val="left"/>
      <w:pPr>
        <w:tabs>
          <w:tab w:val="num" w:pos="5228"/>
        </w:tabs>
        <w:ind w:left="5228" w:hanging="360"/>
      </w:pPr>
      <w:rPr>
        <w:rFonts w:ascii="Symbol" w:hAnsi="Symbol" w:hint="default"/>
      </w:rPr>
    </w:lvl>
    <w:lvl w:ilvl="7" w:tplc="04190003" w:tentative="1">
      <w:start w:val="1"/>
      <w:numFmt w:val="bullet"/>
      <w:lvlText w:val="o"/>
      <w:lvlJc w:val="left"/>
      <w:pPr>
        <w:tabs>
          <w:tab w:val="num" w:pos="5948"/>
        </w:tabs>
        <w:ind w:left="5948" w:hanging="360"/>
      </w:pPr>
      <w:rPr>
        <w:rFonts w:ascii="Courier New" w:hAnsi="Courier New" w:hint="default"/>
      </w:rPr>
    </w:lvl>
    <w:lvl w:ilvl="8" w:tplc="04190005" w:tentative="1">
      <w:start w:val="1"/>
      <w:numFmt w:val="bullet"/>
      <w:lvlText w:val=""/>
      <w:lvlJc w:val="left"/>
      <w:pPr>
        <w:tabs>
          <w:tab w:val="num" w:pos="6668"/>
        </w:tabs>
        <w:ind w:left="6668" w:hanging="360"/>
      </w:pPr>
      <w:rPr>
        <w:rFonts w:ascii="Wingdings" w:hAnsi="Wingdings" w:hint="default"/>
      </w:rPr>
    </w:lvl>
  </w:abstractNum>
  <w:abstractNum w:abstractNumId="43">
    <w:nsid w:val="684161C7"/>
    <w:multiLevelType w:val="multilevel"/>
    <w:tmpl w:val="500C6AF2"/>
    <w:lvl w:ilvl="0">
      <w:start w:val="5"/>
      <w:numFmt w:val="decimal"/>
      <w:lvlText w:val="%1."/>
      <w:lvlJc w:val="left"/>
      <w:pPr>
        <w:ind w:left="810" w:hanging="360"/>
      </w:pPr>
      <w:rPr>
        <w:rFonts w:cs="Times New Roman" w:hint="default"/>
        <w:i w:val="0"/>
      </w:rPr>
    </w:lvl>
    <w:lvl w:ilvl="1">
      <w:start w:val="1"/>
      <w:numFmt w:val="decimal"/>
      <w:isLgl/>
      <w:lvlText w:val="%1.%2."/>
      <w:lvlJc w:val="left"/>
      <w:pPr>
        <w:ind w:left="1170" w:hanging="720"/>
      </w:pPr>
      <w:rPr>
        <w:rFonts w:cs="Times New Roman" w:hint="default"/>
        <w:b w:val="0"/>
      </w:rPr>
    </w:lvl>
    <w:lvl w:ilvl="2">
      <w:start w:val="1"/>
      <w:numFmt w:val="decimal"/>
      <w:isLgl/>
      <w:lvlText w:val="%1.%2.%3."/>
      <w:lvlJc w:val="left"/>
      <w:pPr>
        <w:ind w:left="1170" w:hanging="720"/>
      </w:pPr>
      <w:rPr>
        <w:rFonts w:cs="Times New Roman" w:hint="default"/>
        <w:b w:val="0"/>
      </w:rPr>
    </w:lvl>
    <w:lvl w:ilvl="3">
      <w:start w:val="1"/>
      <w:numFmt w:val="decimal"/>
      <w:isLgl/>
      <w:lvlText w:val="%1.%2.%3.%4."/>
      <w:lvlJc w:val="left"/>
      <w:pPr>
        <w:ind w:left="1530" w:hanging="1080"/>
      </w:pPr>
      <w:rPr>
        <w:rFonts w:cs="Times New Roman" w:hint="default"/>
        <w:b w:val="0"/>
      </w:rPr>
    </w:lvl>
    <w:lvl w:ilvl="4">
      <w:start w:val="1"/>
      <w:numFmt w:val="decimal"/>
      <w:isLgl/>
      <w:lvlText w:val="%1.%2.%3.%4.%5."/>
      <w:lvlJc w:val="left"/>
      <w:pPr>
        <w:ind w:left="1530" w:hanging="1080"/>
      </w:pPr>
      <w:rPr>
        <w:rFonts w:cs="Times New Roman" w:hint="default"/>
        <w:b w:val="0"/>
      </w:rPr>
    </w:lvl>
    <w:lvl w:ilvl="5">
      <w:start w:val="1"/>
      <w:numFmt w:val="decimal"/>
      <w:isLgl/>
      <w:lvlText w:val="%1.%2.%3.%4.%5.%6."/>
      <w:lvlJc w:val="left"/>
      <w:pPr>
        <w:ind w:left="1890" w:hanging="1440"/>
      </w:pPr>
      <w:rPr>
        <w:rFonts w:cs="Times New Roman" w:hint="default"/>
        <w:b w:val="0"/>
      </w:rPr>
    </w:lvl>
    <w:lvl w:ilvl="6">
      <w:start w:val="1"/>
      <w:numFmt w:val="decimal"/>
      <w:isLgl/>
      <w:lvlText w:val="%1.%2.%3.%4.%5.%6.%7."/>
      <w:lvlJc w:val="left"/>
      <w:pPr>
        <w:ind w:left="2250" w:hanging="1800"/>
      </w:pPr>
      <w:rPr>
        <w:rFonts w:cs="Times New Roman" w:hint="default"/>
        <w:b w:val="0"/>
      </w:rPr>
    </w:lvl>
    <w:lvl w:ilvl="7">
      <w:start w:val="1"/>
      <w:numFmt w:val="decimal"/>
      <w:isLgl/>
      <w:lvlText w:val="%1.%2.%3.%4.%5.%6.%7.%8."/>
      <w:lvlJc w:val="left"/>
      <w:pPr>
        <w:ind w:left="2250" w:hanging="1800"/>
      </w:pPr>
      <w:rPr>
        <w:rFonts w:cs="Times New Roman" w:hint="default"/>
        <w:b w:val="0"/>
      </w:rPr>
    </w:lvl>
    <w:lvl w:ilvl="8">
      <w:start w:val="1"/>
      <w:numFmt w:val="decimal"/>
      <w:isLgl/>
      <w:lvlText w:val="%1.%2.%3.%4.%5.%6.%7.%8.%9."/>
      <w:lvlJc w:val="left"/>
      <w:pPr>
        <w:ind w:left="2610" w:hanging="2160"/>
      </w:pPr>
      <w:rPr>
        <w:rFonts w:cs="Times New Roman" w:hint="default"/>
        <w:b w:val="0"/>
      </w:rPr>
    </w:lvl>
  </w:abstractNum>
  <w:abstractNum w:abstractNumId="44">
    <w:nsid w:val="69A813B6"/>
    <w:multiLevelType w:val="hybridMultilevel"/>
    <w:tmpl w:val="60D41328"/>
    <w:lvl w:ilvl="0" w:tplc="45DEE67A">
      <w:start w:val="1"/>
      <w:numFmt w:val="decimal"/>
      <w:lvlText w:val="%1."/>
      <w:lvlJc w:val="left"/>
      <w:pPr>
        <w:ind w:left="1068" w:hanging="36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45">
    <w:nsid w:val="6A1A3A4B"/>
    <w:multiLevelType w:val="hybridMultilevel"/>
    <w:tmpl w:val="9C9ED97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6">
    <w:nsid w:val="6FE314B1"/>
    <w:multiLevelType w:val="hybridMultilevel"/>
    <w:tmpl w:val="38DCB66E"/>
    <w:lvl w:ilvl="0" w:tplc="BDE0BE46">
      <w:start w:val="2"/>
      <w:numFmt w:val="none"/>
      <w:lvlText w:val="2."/>
      <w:lvlJc w:val="left"/>
      <w:pPr>
        <w:tabs>
          <w:tab w:val="num" w:pos="720"/>
        </w:tabs>
        <w:ind w:left="720" w:hanging="360"/>
      </w:pPr>
      <w:rPr>
        <w:rFonts w:cs="Times New Roman" w:hint="default"/>
      </w:rPr>
    </w:lvl>
    <w:lvl w:ilvl="1" w:tplc="30A48082">
      <w:start w:val="3"/>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7">
    <w:nsid w:val="70D623B2"/>
    <w:multiLevelType w:val="hybridMultilevel"/>
    <w:tmpl w:val="5282B76E"/>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8">
    <w:nsid w:val="725D1DEB"/>
    <w:multiLevelType w:val="hybridMultilevel"/>
    <w:tmpl w:val="0AF6E430"/>
    <w:lvl w:ilvl="0" w:tplc="945649C4">
      <w:start w:val="1"/>
      <w:numFmt w:val="decimal"/>
      <w:lvlText w:val="%1."/>
      <w:lvlJc w:val="left"/>
      <w:pPr>
        <w:tabs>
          <w:tab w:val="num" w:pos="1070"/>
        </w:tabs>
        <w:ind w:left="1070" w:hanging="360"/>
      </w:pPr>
      <w:rPr>
        <w:rFonts w:cs="Times New Roman" w:hint="default"/>
        <w:i/>
      </w:rPr>
    </w:lvl>
    <w:lvl w:ilvl="1" w:tplc="37ECBB9A">
      <w:numFmt w:val="none"/>
      <w:lvlText w:val=""/>
      <w:lvlJc w:val="left"/>
      <w:pPr>
        <w:tabs>
          <w:tab w:val="num" w:pos="710"/>
        </w:tabs>
      </w:pPr>
      <w:rPr>
        <w:rFonts w:cs="Times New Roman"/>
      </w:rPr>
    </w:lvl>
    <w:lvl w:ilvl="2" w:tplc="846C901C">
      <w:numFmt w:val="none"/>
      <w:lvlText w:val=""/>
      <w:lvlJc w:val="left"/>
      <w:pPr>
        <w:tabs>
          <w:tab w:val="num" w:pos="710"/>
        </w:tabs>
      </w:pPr>
      <w:rPr>
        <w:rFonts w:cs="Times New Roman"/>
      </w:rPr>
    </w:lvl>
    <w:lvl w:ilvl="3" w:tplc="200E2E7C">
      <w:numFmt w:val="none"/>
      <w:lvlText w:val=""/>
      <w:lvlJc w:val="left"/>
      <w:pPr>
        <w:tabs>
          <w:tab w:val="num" w:pos="710"/>
        </w:tabs>
      </w:pPr>
      <w:rPr>
        <w:rFonts w:cs="Times New Roman"/>
      </w:rPr>
    </w:lvl>
    <w:lvl w:ilvl="4" w:tplc="8FE27B9A">
      <w:numFmt w:val="none"/>
      <w:lvlText w:val=""/>
      <w:lvlJc w:val="left"/>
      <w:pPr>
        <w:tabs>
          <w:tab w:val="num" w:pos="710"/>
        </w:tabs>
      </w:pPr>
      <w:rPr>
        <w:rFonts w:cs="Times New Roman"/>
      </w:rPr>
    </w:lvl>
    <w:lvl w:ilvl="5" w:tplc="2A50BA3A">
      <w:numFmt w:val="none"/>
      <w:lvlText w:val=""/>
      <w:lvlJc w:val="left"/>
      <w:pPr>
        <w:tabs>
          <w:tab w:val="num" w:pos="710"/>
        </w:tabs>
      </w:pPr>
      <w:rPr>
        <w:rFonts w:cs="Times New Roman"/>
      </w:rPr>
    </w:lvl>
    <w:lvl w:ilvl="6" w:tplc="F0AA6FCA">
      <w:numFmt w:val="none"/>
      <w:lvlText w:val=""/>
      <w:lvlJc w:val="left"/>
      <w:pPr>
        <w:tabs>
          <w:tab w:val="num" w:pos="710"/>
        </w:tabs>
      </w:pPr>
      <w:rPr>
        <w:rFonts w:cs="Times New Roman"/>
      </w:rPr>
    </w:lvl>
    <w:lvl w:ilvl="7" w:tplc="007AC95A">
      <w:numFmt w:val="none"/>
      <w:lvlText w:val=""/>
      <w:lvlJc w:val="left"/>
      <w:pPr>
        <w:tabs>
          <w:tab w:val="num" w:pos="710"/>
        </w:tabs>
      </w:pPr>
      <w:rPr>
        <w:rFonts w:cs="Times New Roman"/>
      </w:rPr>
    </w:lvl>
    <w:lvl w:ilvl="8" w:tplc="1A3CF2CA">
      <w:numFmt w:val="none"/>
      <w:lvlText w:val=""/>
      <w:lvlJc w:val="left"/>
      <w:pPr>
        <w:tabs>
          <w:tab w:val="num" w:pos="710"/>
        </w:tabs>
      </w:pPr>
      <w:rPr>
        <w:rFonts w:cs="Times New Roman"/>
      </w:rPr>
    </w:lvl>
  </w:abstractNum>
  <w:abstractNum w:abstractNumId="49">
    <w:nsid w:val="787E51FE"/>
    <w:multiLevelType w:val="hybridMultilevel"/>
    <w:tmpl w:val="8C60B372"/>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4"/>
  </w:num>
  <w:num w:numId="2">
    <w:abstractNumId w:val="12"/>
  </w:num>
  <w:num w:numId="3">
    <w:abstractNumId w:val="0"/>
  </w:num>
  <w:num w:numId="4">
    <w:abstractNumId w:val="14"/>
  </w:num>
  <w:num w:numId="5">
    <w:abstractNumId w:val="49"/>
  </w:num>
  <w:num w:numId="6">
    <w:abstractNumId w:val="47"/>
  </w:num>
  <w:num w:numId="7">
    <w:abstractNumId w:val="9"/>
  </w:num>
  <w:num w:numId="8">
    <w:abstractNumId w:val="19"/>
  </w:num>
  <w:num w:numId="9">
    <w:abstractNumId w:val="2"/>
  </w:num>
  <w:num w:numId="10">
    <w:abstractNumId w:val="4"/>
  </w:num>
  <w:num w:numId="11">
    <w:abstractNumId w:val="5"/>
  </w:num>
  <w:num w:numId="12">
    <w:abstractNumId w:val="6"/>
  </w:num>
  <w:num w:numId="13">
    <w:abstractNumId w:val="46"/>
  </w:num>
  <w:num w:numId="14">
    <w:abstractNumId w:val="24"/>
  </w:num>
  <w:num w:numId="15">
    <w:abstractNumId w:val="23"/>
  </w:num>
  <w:num w:numId="16">
    <w:abstractNumId w:val="32"/>
  </w:num>
  <w:num w:numId="17">
    <w:abstractNumId w:val="11"/>
  </w:num>
  <w:num w:numId="18">
    <w:abstractNumId w:val="18"/>
  </w:num>
  <w:num w:numId="1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45"/>
  </w:num>
  <w:num w:numId="22">
    <w:abstractNumId w:val="33"/>
  </w:num>
  <w:num w:numId="23">
    <w:abstractNumId w:val="37"/>
  </w:num>
  <w:num w:numId="24">
    <w:abstractNumId w:val="17"/>
  </w:num>
  <w:num w:numId="25">
    <w:abstractNumId w:val="22"/>
  </w:num>
  <w:num w:numId="26">
    <w:abstractNumId w:val="29"/>
  </w:num>
  <w:num w:numId="27">
    <w:abstractNumId w:val="31"/>
  </w:num>
  <w:num w:numId="28">
    <w:abstractNumId w:val="16"/>
  </w:num>
  <w:num w:numId="29">
    <w:abstractNumId w:val="38"/>
  </w:num>
  <w:num w:numId="30">
    <w:abstractNumId w:val="28"/>
  </w:num>
  <w:num w:numId="31">
    <w:abstractNumId w:val="42"/>
  </w:num>
  <w:num w:numId="32">
    <w:abstractNumId w:val="48"/>
  </w:num>
  <w:num w:numId="33">
    <w:abstractNumId w:val="10"/>
  </w:num>
  <w:num w:numId="34">
    <w:abstractNumId w:val="30"/>
  </w:num>
  <w:num w:numId="35">
    <w:abstractNumId w:val="43"/>
  </w:num>
  <w:num w:numId="36">
    <w:abstractNumId w:val="41"/>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num>
  <w:num w:numId="42">
    <w:abstractNumId w:val="34"/>
  </w:num>
  <w:num w:numId="43">
    <w:abstractNumId w:val="36"/>
  </w:num>
  <w:num w:numId="44">
    <w:abstractNumId w:val="26"/>
  </w:num>
  <w:num w:numId="45">
    <w:abstractNumId w:val="15"/>
  </w:num>
  <w:num w:numId="46">
    <w:abstractNumId w:val="7"/>
  </w:num>
  <w:num w:numId="47">
    <w:abstractNumId w:val="39"/>
  </w:num>
  <w:num w:numId="48">
    <w:abstractNumId w:val="13"/>
  </w:num>
  <w:num w:numId="49">
    <w:abstractNumId w:val="25"/>
  </w:num>
  <w:num w:numId="50">
    <w:abstractNumId w:val="27"/>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667A"/>
    <w:rsid w:val="0000490E"/>
    <w:rsid w:val="00010DD1"/>
    <w:rsid w:val="00011B65"/>
    <w:rsid w:val="000234B0"/>
    <w:rsid w:val="0004314F"/>
    <w:rsid w:val="00044612"/>
    <w:rsid w:val="00052657"/>
    <w:rsid w:val="00056C2C"/>
    <w:rsid w:val="000634A2"/>
    <w:rsid w:val="00063A19"/>
    <w:rsid w:val="0007195B"/>
    <w:rsid w:val="00071E67"/>
    <w:rsid w:val="00076572"/>
    <w:rsid w:val="00085BB6"/>
    <w:rsid w:val="0009555F"/>
    <w:rsid w:val="000A0006"/>
    <w:rsid w:val="000B24B2"/>
    <w:rsid w:val="000B6400"/>
    <w:rsid w:val="000C2DC3"/>
    <w:rsid w:val="000E4864"/>
    <w:rsid w:val="00102DB2"/>
    <w:rsid w:val="0010300D"/>
    <w:rsid w:val="0011086F"/>
    <w:rsid w:val="00115A25"/>
    <w:rsid w:val="00142577"/>
    <w:rsid w:val="001479F7"/>
    <w:rsid w:val="00150C9E"/>
    <w:rsid w:val="00153452"/>
    <w:rsid w:val="00161163"/>
    <w:rsid w:val="001657CE"/>
    <w:rsid w:val="00166A27"/>
    <w:rsid w:val="0017596E"/>
    <w:rsid w:val="00181AF0"/>
    <w:rsid w:val="00182239"/>
    <w:rsid w:val="00193F88"/>
    <w:rsid w:val="001A0412"/>
    <w:rsid w:val="001B3150"/>
    <w:rsid w:val="001B396E"/>
    <w:rsid w:val="001B6560"/>
    <w:rsid w:val="001C332F"/>
    <w:rsid w:val="001C47FB"/>
    <w:rsid w:val="001D501D"/>
    <w:rsid w:val="001F11BE"/>
    <w:rsid w:val="001F53EF"/>
    <w:rsid w:val="00214A15"/>
    <w:rsid w:val="00214E1B"/>
    <w:rsid w:val="00217B67"/>
    <w:rsid w:val="00230DA7"/>
    <w:rsid w:val="0023328C"/>
    <w:rsid w:val="00242603"/>
    <w:rsid w:val="002461ED"/>
    <w:rsid w:val="00254405"/>
    <w:rsid w:val="0027572F"/>
    <w:rsid w:val="00281E07"/>
    <w:rsid w:val="0028735C"/>
    <w:rsid w:val="002B5419"/>
    <w:rsid w:val="002B7594"/>
    <w:rsid w:val="002E30CE"/>
    <w:rsid w:val="002E41DA"/>
    <w:rsid w:val="002F7DC4"/>
    <w:rsid w:val="00300801"/>
    <w:rsid w:val="00313718"/>
    <w:rsid w:val="00316FE5"/>
    <w:rsid w:val="003225A2"/>
    <w:rsid w:val="003245EC"/>
    <w:rsid w:val="003268B0"/>
    <w:rsid w:val="003452D1"/>
    <w:rsid w:val="00350EB5"/>
    <w:rsid w:val="0036427C"/>
    <w:rsid w:val="003813E0"/>
    <w:rsid w:val="00390F02"/>
    <w:rsid w:val="003978EC"/>
    <w:rsid w:val="003C24AE"/>
    <w:rsid w:val="003C6169"/>
    <w:rsid w:val="003E1D6F"/>
    <w:rsid w:val="003F378A"/>
    <w:rsid w:val="00405E04"/>
    <w:rsid w:val="00411EA5"/>
    <w:rsid w:val="00416EED"/>
    <w:rsid w:val="00427770"/>
    <w:rsid w:val="004376FC"/>
    <w:rsid w:val="00445FE1"/>
    <w:rsid w:val="004516F6"/>
    <w:rsid w:val="00461EE0"/>
    <w:rsid w:val="0046337A"/>
    <w:rsid w:val="00470C39"/>
    <w:rsid w:val="00477882"/>
    <w:rsid w:val="004830FB"/>
    <w:rsid w:val="0048667A"/>
    <w:rsid w:val="004961F0"/>
    <w:rsid w:val="004A3C3F"/>
    <w:rsid w:val="004E5858"/>
    <w:rsid w:val="004F003F"/>
    <w:rsid w:val="00510C48"/>
    <w:rsid w:val="00514539"/>
    <w:rsid w:val="00525877"/>
    <w:rsid w:val="00533048"/>
    <w:rsid w:val="00541C2F"/>
    <w:rsid w:val="0054684F"/>
    <w:rsid w:val="0055725B"/>
    <w:rsid w:val="005620AD"/>
    <w:rsid w:val="005633AC"/>
    <w:rsid w:val="00595A31"/>
    <w:rsid w:val="005A39B4"/>
    <w:rsid w:val="005B597B"/>
    <w:rsid w:val="005B5E19"/>
    <w:rsid w:val="005B5E42"/>
    <w:rsid w:val="005E465B"/>
    <w:rsid w:val="005E75C3"/>
    <w:rsid w:val="0061329E"/>
    <w:rsid w:val="00621BB7"/>
    <w:rsid w:val="006455A1"/>
    <w:rsid w:val="006501F4"/>
    <w:rsid w:val="0066795A"/>
    <w:rsid w:val="0067228A"/>
    <w:rsid w:val="00684C17"/>
    <w:rsid w:val="00690A88"/>
    <w:rsid w:val="0069372B"/>
    <w:rsid w:val="0069699F"/>
    <w:rsid w:val="006A5BA0"/>
    <w:rsid w:val="006C430C"/>
    <w:rsid w:val="006C576E"/>
    <w:rsid w:val="006D3F63"/>
    <w:rsid w:val="006E4310"/>
    <w:rsid w:val="006F391E"/>
    <w:rsid w:val="006F4405"/>
    <w:rsid w:val="006F53FB"/>
    <w:rsid w:val="00702D8C"/>
    <w:rsid w:val="00711489"/>
    <w:rsid w:val="00717CF9"/>
    <w:rsid w:val="00720A4C"/>
    <w:rsid w:val="007357BB"/>
    <w:rsid w:val="00736922"/>
    <w:rsid w:val="007369F7"/>
    <w:rsid w:val="007448C0"/>
    <w:rsid w:val="007552F7"/>
    <w:rsid w:val="007568AE"/>
    <w:rsid w:val="00756D17"/>
    <w:rsid w:val="00777B76"/>
    <w:rsid w:val="0078062C"/>
    <w:rsid w:val="007A0822"/>
    <w:rsid w:val="007A2094"/>
    <w:rsid w:val="007B18AF"/>
    <w:rsid w:val="007C2DA7"/>
    <w:rsid w:val="007C3CD9"/>
    <w:rsid w:val="007D252D"/>
    <w:rsid w:val="007E4E92"/>
    <w:rsid w:val="007E7B0C"/>
    <w:rsid w:val="008068AE"/>
    <w:rsid w:val="008145FE"/>
    <w:rsid w:val="00814E4C"/>
    <w:rsid w:val="008259ED"/>
    <w:rsid w:val="00834820"/>
    <w:rsid w:val="008565A9"/>
    <w:rsid w:val="00861B65"/>
    <w:rsid w:val="00863C8D"/>
    <w:rsid w:val="0086466A"/>
    <w:rsid w:val="0086571A"/>
    <w:rsid w:val="00870F2B"/>
    <w:rsid w:val="008809C6"/>
    <w:rsid w:val="008A5FB3"/>
    <w:rsid w:val="008C2A30"/>
    <w:rsid w:val="00900FCC"/>
    <w:rsid w:val="009067B4"/>
    <w:rsid w:val="009075C5"/>
    <w:rsid w:val="00912834"/>
    <w:rsid w:val="00912CC7"/>
    <w:rsid w:val="00913767"/>
    <w:rsid w:val="00914418"/>
    <w:rsid w:val="00916188"/>
    <w:rsid w:val="0092533B"/>
    <w:rsid w:val="009262DC"/>
    <w:rsid w:val="00932676"/>
    <w:rsid w:val="00942CBB"/>
    <w:rsid w:val="00957CC0"/>
    <w:rsid w:val="00973DF0"/>
    <w:rsid w:val="00977DAA"/>
    <w:rsid w:val="00981E45"/>
    <w:rsid w:val="00982F5F"/>
    <w:rsid w:val="009916B4"/>
    <w:rsid w:val="00995024"/>
    <w:rsid w:val="00997B4A"/>
    <w:rsid w:val="009A2774"/>
    <w:rsid w:val="009D2840"/>
    <w:rsid w:val="009D2F83"/>
    <w:rsid w:val="009D5117"/>
    <w:rsid w:val="009F6E52"/>
    <w:rsid w:val="00A04336"/>
    <w:rsid w:val="00A05BCA"/>
    <w:rsid w:val="00A06F2C"/>
    <w:rsid w:val="00A110FF"/>
    <w:rsid w:val="00A220C4"/>
    <w:rsid w:val="00A32868"/>
    <w:rsid w:val="00A33F51"/>
    <w:rsid w:val="00A37C78"/>
    <w:rsid w:val="00A517D3"/>
    <w:rsid w:val="00A52B02"/>
    <w:rsid w:val="00A809FC"/>
    <w:rsid w:val="00A87BAC"/>
    <w:rsid w:val="00A90031"/>
    <w:rsid w:val="00A9271B"/>
    <w:rsid w:val="00AA6323"/>
    <w:rsid w:val="00AB10DB"/>
    <w:rsid w:val="00AB1C3B"/>
    <w:rsid w:val="00AC6A25"/>
    <w:rsid w:val="00AD4B0A"/>
    <w:rsid w:val="00AF7213"/>
    <w:rsid w:val="00AF77AA"/>
    <w:rsid w:val="00B038A4"/>
    <w:rsid w:val="00B06804"/>
    <w:rsid w:val="00B07FF1"/>
    <w:rsid w:val="00B12B15"/>
    <w:rsid w:val="00B62622"/>
    <w:rsid w:val="00B72740"/>
    <w:rsid w:val="00B80742"/>
    <w:rsid w:val="00B81C86"/>
    <w:rsid w:val="00B95938"/>
    <w:rsid w:val="00B961A8"/>
    <w:rsid w:val="00B96422"/>
    <w:rsid w:val="00BC0856"/>
    <w:rsid w:val="00BC2A79"/>
    <w:rsid w:val="00BF58D9"/>
    <w:rsid w:val="00C0046C"/>
    <w:rsid w:val="00C035DD"/>
    <w:rsid w:val="00C14CE2"/>
    <w:rsid w:val="00C25717"/>
    <w:rsid w:val="00C323E5"/>
    <w:rsid w:val="00C37F7C"/>
    <w:rsid w:val="00C50B35"/>
    <w:rsid w:val="00C76C01"/>
    <w:rsid w:val="00C85AC3"/>
    <w:rsid w:val="00CB378E"/>
    <w:rsid w:val="00CB4E2D"/>
    <w:rsid w:val="00CD5543"/>
    <w:rsid w:val="00CE7CB9"/>
    <w:rsid w:val="00D055FF"/>
    <w:rsid w:val="00D140A4"/>
    <w:rsid w:val="00D17189"/>
    <w:rsid w:val="00D1756A"/>
    <w:rsid w:val="00D17922"/>
    <w:rsid w:val="00D23D6E"/>
    <w:rsid w:val="00D30902"/>
    <w:rsid w:val="00D32861"/>
    <w:rsid w:val="00D42142"/>
    <w:rsid w:val="00D43472"/>
    <w:rsid w:val="00D43882"/>
    <w:rsid w:val="00D454B1"/>
    <w:rsid w:val="00D45708"/>
    <w:rsid w:val="00D528E0"/>
    <w:rsid w:val="00D62CD0"/>
    <w:rsid w:val="00D841A6"/>
    <w:rsid w:val="00D90E8C"/>
    <w:rsid w:val="00DA19BD"/>
    <w:rsid w:val="00DC0A22"/>
    <w:rsid w:val="00DE3A73"/>
    <w:rsid w:val="00E10956"/>
    <w:rsid w:val="00E12AA0"/>
    <w:rsid w:val="00E25BDB"/>
    <w:rsid w:val="00E31F96"/>
    <w:rsid w:val="00E33DE2"/>
    <w:rsid w:val="00E54401"/>
    <w:rsid w:val="00E6193B"/>
    <w:rsid w:val="00E807BC"/>
    <w:rsid w:val="00E92656"/>
    <w:rsid w:val="00E958D7"/>
    <w:rsid w:val="00EB7C23"/>
    <w:rsid w:val="00EC104D"/>
    <w:rsid w:val="00EC6D89"/>
    <w:rsid w:val="00EC7AA3"/>
    <w:rsid w:val="00ED3941"/>
    <w:rsid w:val="00ED7079"/>
    <w:rsid w:val="00EE1668"/>
    <w:rsid w:val="00EE2A32"/>
    <w:rsid w:val="00EE6E15"/>
    <w:rsid w:val="00EF41B8"/>
    <w:rsid w:val="00EF558C"/>
    <w:rsid w:val="00F26CA3"/>
    <w:rsid w:val="00F34D78"/>
    <w:rsid w:val="00F43ADC"/>
    <w:rsid w:val="00F4478B"/>
    <w:rsid w:val="00F44F48"/>
    <w:rsid w:val="00F45D46"/>
    <w:rsid w:val="00F508EE"/>
    <w:rsid w:val="00F54D0A"/>
    <w:rsid w:val="00F756DD"/>
    <w:rsid w:val="00F77CEA"/>
    <w:rsid w:val="00FA572F"/>
    <w:rsid w:val="00FB0E34"/>
    <w:rsid w:val="00FB5BC5"/>
    <w:rsid w:val="00FB6C75"/>
    <w:rsid w:val="00FC111E"/>
    <w:rsid w:val="00FC3D0E"/>
    <w:rsid w:val="00FC46DA"/>
    <w:rsid w:val="00FD325E"/>
    <w:rsid w:val="00FE1261"/>
    <w:rsid w:val="00FF73F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locked="1" w:uiPriority="0"/>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locked="1" w:uiPriority="0"/>
    <w:lsdException w:name="endnote text" w:semiHidden="1" w:unhideWhenUsed="1"/>
    <w:lsdException w:name="table of authorities" w:semiHidden="1" w:unhideWhenUsed="1"/>
    <w:lsdException w:name="macro" w:locked="1" w:uiPriority="0"/>
    <w:lsdException w:name="toa heading" w:locked="1" w:uiPriority="0"/>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locked="1" w:uiPriority="0"/>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locked="1" w:uiPriority="0"/>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5708"/>
    <w:rPr>
      <w:rFonts w:ascii="Times New Roman" w:eastAsia="Times New Roman" w:hAnsi="Times New Roman"/>
      <w:sz w:val="24"/>
      <w:szCs w:val="24"/>
      <w:lang w:val="ru-RU" w:eastAsia="ru-RU"/>
    </w:rPr>
  </w:style>
  <w:style w:type="paragraph" w:styleId="Heading1">
    <w:name w:val="heading 1"/>
    <w:aliases w:val="Знак"/>
    <w:basedOn w:val="Normal"/>
    <w:next w:val="Normal"/>
    <w:link w:val="Heading1Char1"/>
    <w:uiPriority w:val="99"/>
    <w:qFormat/>
    <w:rsid w:val="00EF41B8"/>
    <w:pPr>
      <w:keepNext/>
      <w:outlineLvl w:val="0"/>
    </w:pPr>
    <w:rPr>
      <w:b/>
      <w:bCs/>
      <w:sz w:val="26"/>
      <w:szCs w:val="26"/>
      <w:lang w:val="uk-UA" w:eastAsia="uk-UA"/>
    </w:rPr>
  </w:style>
  <w:style w:type="paragraph" w:styleId="Heading2">
    <w:name w:val="heading 2"/>
    <w:basedOn w:val="Normal"/>
    <w:next w:val="Normal"/>
    <w:link w:val="Heading2Char"/>
    <w:uiPriority w:val="99"/>
    <w:qFormat/>
    <w:rsid w:val="0069372B"/>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010DD1"/>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9"/>
    <w:qFormat/>
    <w:rsid w:val="00EF41B8"/>
    <w:pPr>
      <w:keepNext/>
      <w:numPr>
        <w:ilvl w:val="3"/>
        <w:numId w:val="2"/>
      </w:numPr>
      <w:suppressAutoHyphens/>
      <w:spacing w:before="240" w:after="60"/>
      <w:ind w:left="720" w:firstLine="0"/>
      <w:outlineLvl w:val="3"/>
    </w:pPr>
    <w:rPr>
      <w:b/>
      <w:i/>
      <w:smallCaps/>
      <w:sz w:val="32"/>
      <w:szCs w:val="20"/>
      <w:lang w:val="uk-UA" w:eastAsia="ar-SA"/>
    </w:rPr>
  </w:style>
  <w:style w:type="paragraph" w:styleId="Heading5">
    <w:name w:val="heading 5"/>
    <w:basedOn w:val="Normal"/>
    <w:next w:val="Normal"/>
    <w:link w:val="Heading5Char"/>
    <w:uiPriority w:val="99"/>
    <w:qFormat/>
    <w:rsid w:val="00EF41B8"/>
    <w:pPr>
      <w:keepNext/>
      <w:numPr>
        <w:ilvl w:val="4"/>
        <w:numId w:val="2"/>
      </w:numPr>
      <w:suppressAutoHyphens/>
      <w:spacing w:before="240" w:after="60"/>
      <w:ind w:left="720" w:firstLine="0"/>
      <w:outlineLvl w:val="4"/>
    </w:pPr>
    <w:rPr>
      <w:b/>
      <w:smallCaps/>
      <w:sz w:val="28"/>
      <w:szCs w:val="20"/>
      <w:lang w:val="uk-UA" w:eastAsia="ar-SA"/>
    </w:rPr>
  </w:style>
  <w:style w:type="paragraph" w:styleId="Heading6">
    <w:name w:val="heading 6"/>
    <w:basedOn w:val="Normal"/>
    <w:next w:val="Normal"/>
    <w:link w:val="Heading6Char"/>
    <w:uiPriority w:val="99"/>
    <w:qFormat/>
    <w:rsid w:val="00EF41B8"/>
    <w:pPr>
      <w:keepNext/>
      <w:numPr>
        <w:ilvl w:val="5"/>
        <w:numId w:val="2"/>
      </w:numPr>
      <w:suppressAutoHyphens/>
      <w:spacing w:before="240" w:after="60"/>
      <w:ind w:left="720" w:firstLine="0"/>
      <w:outlineLvl w:val="5"/>
    </w:pPr>
    <w:rPr>
      <w:b/>
      <w:i/>
      <w:smallCaps/>
      <w:sz w:val="28"/>
      <w:szCs w:val="20"/>
      <w:lang w:val="uk-UA" w:eastAsia="ar-SA"/>
    </w:rPr>
  </w:style>
  <w:style w:type="paragraph" w:styleId="Heading7">
    <w:name w:val="heading 7"/>
    <w:basedOn w:val="Normal"/>
    <w:next w:val="Normal"/>
    <w:link w:val="Heading7Char"/>
    <w:uiPriority w:val="99"/>
    <w:qFormat/>
    <w:rsid w:val="00EF41B8"/>
    <w:pPr>
      <w:keepNext/>
      <w:numPr>
        <w:ilvl w:val="6"/>
        <w:numId w:val="2"/>
      </w:numPr>
      <w:suppressAutoHyphens/>
      <w:spacing w:before="240" w:after="60"/>
      <w:ind w:left="720" w:firstLine="0"/>
      <w:outlineLvl w:val="6"/>
    </w:pPr>
    <w:rPr>
      <w:rFonts w:ascii="Arial" w:hAnsi="Arial" w:cs="Arial"/>
      <w:b/>
      <w:smallCaps/>
      <w:sz w:val="22"/>
      <w:szCs w:val="20"/>
      <w:lang w:val="uk-UA" w:eastAsia="ar-SA"/>
    </w:rPr>
  </w:style>
  <w:style w:type="paragraph" w:styleId="Heading8">
    <w:name w:val="heading 8"/>
    <w:basedOn w:val="Normal"/>
    <w:next w:val="Normal"/>
    <w:link w:val="Heading8Char"/>
    <w:uiPriority w:val="99"/>
    <w:qFormat/>
    <w:rsid w:val="00EF41B8"/>
    <w:pPr>
      <w:keepNext/>
      <w:numPr>
        <w:ilvl w:val="7"/>
        <w:numId w:val="2"/>
      </w:numPr>
      <w:suppressAutoHyphens/>
      <w:spacing w:before="240" w:after="60"/>
      <w:ind w:left="720" w:firstLine="0"/>
      <w:outlineLvl w:val="7"/>
    </w:pPr>
    <w:rPr>
      <w:rFonts w:ascii="Arial" w:hAnsi="Arial" w:cs="Arial"/>
      <w:b/>
      <w:i/>
      <w:smallCaps/>
      <w:sz w:val="22"/>
      <w:szCs w:val="20"/>
      <w:lang w:val="uk-UA" w:eastAsia="ar-SA"/>
    </w:rPr>
  </w:style>
  <w:style w:type="paragraph" w:styleId="Heading9">
    <w:name w:val="heading 9"/>
    <w:basedOn w:val="Normal"/>
    <w:next w:val="Normal"/>
    <w:link w:val="Heading9Char"/>
    <w:uiPriority w:val="99"/>
    <w:qFormat/>
    <w:rsid w:val="00EF41B8"/>
    <w:pPr>
      <w:keepNext/>
      <w:numPr>
        <w:ilvl w:val="8"/>
        <w:numId w:val="2"/>
      </w:numPr>
      <w:suppressAutoHyphens/>
      <w:spacing w:before="240" w:after="60"/>
      <w:ind w:left="720" w:firstLine="0"/>
      <w:outlineLvl w:val="8"/>
    </w:pPr>
    <w:rPr>
      <w:b/>
      <w:sz w:val="26"/>
      <w:szCs w:val="20"/>
      <w:lang w:val="uk-UA" w:eastAsia="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нак Char"/>
    <w:basedOn w:val="DefaultParagraphFont"/>
    <w:link w:val="Heading1"/>
    <w:uiPriority w:val="99"/>
    <w:rsid w:val="00EF41B8"/>
    <w:rPr>
      <w:rFonts w:ascii="Times New Roman" w:hAnsi="Times New Roman"/>
      <w:b/>
      <w:sz w:val="24"/>
      <w:lang w:val="uk-UA" w:eastAsia="uk-UA"/>
    </w:rPr>
  </w:style>
  <w:style w:type="character" w:customStyle="1" w:styleId="Heading2Char">
    <w:name w:val="Heading 2 Char"/>
    <w:basedOn w:val="DefaultParagraphFont"/>
    <w:link w:val="Heading2"/>
    <w:uiPriority w:val="99"/>
    <w:locked/>
    <w:rsid w:val="0069372B"/>
    <w:rPr>
      <w:rFonts w:ascii="Cambria" w:hAnsi="Cambria" w:cs="Times New Roman"/>
      <w:b/>
      <w:bCs/>
      <w:color w:val="4F81BD"/>
      <w:sz w:val="26"/>
      <w:szCs w:val="26"/>
      <w:lang w:val="ru-RU" w:eastAsia="ru-RU"/>
    </w:rPr>
  </w:style>
  <w:style w:type="character" w:customStyle="1" w:styleId="Heading3Char">
    <w:name w:val="Heading 3 Char"/>
    <w:basedOn w:val="DefaultParagraphFont"/>
    <w:link w:val="Heading3"/>
    <w:uiPriority w:val="99"/>
    <w:locked/>
    <w:rsid w:val="00010DD1"/>
    <w:rPr>
      <w:rFonts w:ascii="Cambria" w:hAnsi="Cambria" w:cs="Times New Roman"/>
      <w:b/>
      <w:bCs/>
      <w:color w:val="4F81BD"/>
      <w:sz w:val="24"/>
      <w:szCs w:val="24"/>
      <w:lang w:val="ru-RU" w:eastAsia="ru-RU"/>
    </w:rPr>
  </w:style>
  <w:style w:type="character" w:customStyle="1" w:styleId="Heading4Char">
    <w:name w:val="Heading 4 Char"/>
    <w:basedOn w:val="DefaultParagraphFont"/>
    <w:link w:val="Heading4"/>
    <w:uiPriority w:val="99"/>
    <w:locked/>
    <w:rsid w:val="00EF41B8"/>
    <w:rPr>
      <w:rFonts w:ascii="Times New Roman" w:hAnsi="Times New Roman" w:cs="Times New Roman"/>
      <w:b/>
      <w:i/>
      <w:smallCaps/>
      <w:sz w:val="20"/>
      <w:szCs w:val="20"/>
      <w:lang w:eastAsia="ar-SA" w:bidi="ar-SA"/>
    </w:rPr>
  </w:style>
  <w:style w:type="character" w:customStyle="1" w:styleId="Heading5Char">
    <w:name w:val="Heading 5 Char"/>
    <w:basedOn w:val="DefaultParagraphFont"/>
    <w:link w:val="Heading5"/>
    <w:uiPriority w:val="99"/>
    <w:locked/>
    <w:rsid w:val="00EF41B8"/>
    <w:rPr>
      <w:rFonts w:ascii="Times New Roman" w:hAnsi="Times New Roman" w:cs="Times New Roman"/>
      <w:b/>
      <w:smallCaps/>
      <w:sz w:val="20"/>
      <w:szCs w:val="20"/>
      <w:lang w:eastAsia="ar-SA" w:bidi="ar-SA"/>
    </w:rPr>
  </w:style>
  <w:style w:type="character" w:customStyle="1" w:styleId="Heading6Char">
    <w:name w:val="Heading 6 Char"/>
    <w:basedOn w:val="DefaultParagraphFont"/>
    <w:link w:val="Heading6"/>
    <w:uiPriority w:val="99"/>
    <w:locked/>
    <w:rsid w:val="00EF41B8"/>
    <w:rPr>
      <w:rFonts w:ascii="Times New Roman" w:hAnsi="Times New Roman" w:cs="Times New Roman"/>
      <w:b/>
      <w:i/>
      <w:smallCaps/>
      <w:sz w:val="20"/>
      <w:szCs w:val="20"/>
      <w:lang w:eastAsia="ar-SA" w:bidi="ar-SA"/>
    </w:rPr>
  </w:style>
  <w:style w:type="character" w:customStyle="1" w:styleId="Heading7Char">
    <w:name w:val="Heading 7 Char"/>
    <w:basedOn w:val="DefaultParagraphFont"/>
    <w:link w:val="Heading7"/>
    <w:uiPriority w:val="99"/>
    <w:locked/>
    <w:rsid w:val="00EF41B8"/>
    <w:rPr>
      <w:rFonts w:ascii="Arial" w:hAnsi="Arial" w:cs="Arial"/>
      <w:b/>
      <w:smallCaps/>
      <w:sz w:val="20"/>
      <w:szCs w:val="20"/>
      <w:lang w:eastAsia="ar-SA" w:bidi="ar-SA"/>
    </w:rPr>
  </w:style>
  <w:style w:type="character" w:customStyle="1" w:styleId="Heading8Char">
    <w:name w:val="Heading 8 Char"/>
    <w:basedOn w:val="DefaultParagraphFont"/>
    <w:link w:val="Heading8"/>
    <w:uiPriority w:val="99"/>
    <w:locked/>
    <w:rsid w:val="00EF41B8"/>
    <w:rPr>
      <w:rFonts w:ascii="Arial" w:hAnsi="Arial" w:cs="Arial"/>
      <w:b/>
      <w:i/>
      <w:smallCaps/>
      <w:sz w:val="20"/>
      <w:szCs w:val="20"/>
      <w:lang w:eastAsia="ar-SA" w:bidi="ar-SA"/>
    </w:rPr>
  </w:style>
  <w:style w:type="character" w:customStyle="1" w:styleId="Heading9Char">
    <w:name w:val="Heading 9 Char"/>
    <w:basedOn w:val="DefaultParagraphFont"/>
    <w:link w:val="Heading9"/>
    <w:uiPriority w:val="99"/>
    <w:locked/>
    <w:rsid w:val="00EF41B8"/>
    <w:rPr>
      <w:rFonts w:ascii="Times New Roman" w:hAnsi="Times New Roman" w:cs="Times New Roman"/>
      <w:b/>
      <w:sz w:val="20"/>
      <w:szCs w:val="20"/>
      <w:lang w:eastAsia="ar-SA" w:bidi="ar-SA"/>
    </w:rPr>
  </w:style>
  <w:style w:type="paragraph" w:styleId="NormalWeb">
    <w:name w:val="Normal (Web)"/>
    <w:basedOn w:val="Normal"/>
    <w:uiPriority w:val="99"/>
    <w:rsid w:val="00D45708"/>
    <w:pPr>
      <w:spacing w:before="100" w:beforeAutospacing="1" w:after="100" w:afterAutospacing="1"/>
    </w:pPr>
    <w:rPr>
      <w:lang w:val="uk-UA" w:eastAsia="uk-UA"/>
    </w:rPr>
  </w:style>
  <w:style w:type="paragraph" w:styleId="BalloonText">
    <w:name w:val="Balloon Text"/>
    <w:basedOn w:val="Normal"/>
    <w:link w:val="BalloonTextChar"/>
    <w:uiPriority w:val="99"/>
    <w:semiHidden/>
    <w:rsid w:val="00D4570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45708"/>
    <w:rPr>
      <w:rFonts w:ascii="Tahoma" w:hAnsi="Tahoma" w:cs="Tahoma"/>
      <w:sz w:val="16"/>
      <w:szCs w:val="16"/>
      <w:lang w:val="ru-RU" w:eastAsia="ru-RU"/>
    </w:rPr>
  </w:style>
  <w:style w:type="paragraph" w:styleId="ListParagraph">
    <w:name w:val="List Paragraph"/>
    <w:basedOn w:val="Normal"/>
    <w:uiPriority w:val="99"/>
    <w:qFormat/>
    <w:rsid w:val="007357BB"/>
    <w:pPr>
      <w:ind w:left="720"/>
      <w:contextualSpacing/>
    </w:pPr>
  </w:style>
  <w:style w:type="paragraph" w:customStyle="1" w:styleId="1">
    <w:name w:val="Абзац списка1"/>
    <w:basedOn w:val="Normal"/>
    <w:uiPriority w:val="99"/>
    <w:rsid w:val="0086466A"/>
    <w:pPr>
      <w:ind w:left="720"/>
      <w:contextualSpacing/>
    </w:pPr>
  </w:style>
  <w:style w:type="paragraph" w:customStyle="1" w:styleId="Standard">
    <w:name w:val="Standard"/>
    <w:uiPriority w:val="99"/>
    <w:rsid w:val="00CB378E"/>
    <w:pPr>
      <w:widowControl w:val="0"/>
      <w:suppressAutoHyphens/>
      <w:autoSpaceDN w:val="0"/>
    </w:pPr>
    <w:rPr>
      <w:rFonts w:ascii="Times New Roman" w:hAnsi="Times New Roman" w:cs="Tahoma"/>
      <w:kern w:val="3"/>
      <w:sz w:val="24"/>
      <w:szCs w:val="24"/>
      <w:lang w:val="en-US" w:eastAsia="en-US"/>
    </w:rPr>
  </w:style>
  <w:style w:type="character" w:customStyle="1" w:styleId="apple-converted-space">
    <w:name w:val="apple-converted-space"/>
    <w:uiPriority w:val="99"/>
    <w:rsid w:val="00CB378E"/>
  </w:style>
  <w:style w:type="paragraph" w:customStyle="1" w:styleId="2">
    <w:name w:val="Абзац списка2"/>
    <w:basedOn w:val="Normal"/>
    <w:uiPriority w:val="99"/>
    <w:rsid w:val="001C332F"/>
    <w:pPr>
      <w:ind w:left="720"/>
      <w:contextualSpacing/>
    </w:pPr>
  </w:style>
  <w:style w:type="paragraph" w:customStyle="1" w:styleId="10">
    <w:name w:val="Без интервала1"/>
    <w:uiPriority w:val="99"/>
    <w:rsid w:val="00932676"/>
    <w:rPr>
      <w:rFonts w:eastAsia="Times New Roman"/>
      <w:lang w:val="ru-RU" w:eastAsia="ru-RU"/>
    </w:rPr>
  </w:style>
  <w:style w:type="table" w:customStyle="1" w:styleId="20">
    <w:name w:val="Сетка таблицы2"/>
    <w:uiPriority w:val="99"/>
    <w:rsid w:val="00FE1261"/>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99"/>
    <w:rsid w:val="00FE126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yr">
    <w:name w:val="vyr:"/>
    <w:basedOn w:val="Normal"/>
    <w:uiPriority w:val="99"/>
    <w:rsid w:val="005620AD"/>
    <w:pPr>
      <w:overflowPunct w:val="0"/>
      <w:autoSpaceDE w:val="0"/>
      <w:autoSpaceDN w:val="0"/>
      <w:adjustRightInd w:val="0"/>
      <w:spacing w:before="120"/>
      <w:ind w:firstLine="567"/>
      <w:jc w:val="center"/>
    </w:pPr>
    <w:rPr>
      <w:rFonts w:ascii="Courier New" w:hAnsi="Courier New"/>
      <w:szCs w:val="20"/>
    </w:rPr>
  </w:style>
  <w:style w:type="paragraph" w:customStyle="1" w:styleId="StyleZakonu">
    <w:name w:val="StyleZakonu"/>
    <w:basedOn w:val="Normal"/>
    <w:link w:val="StyleZakonu0"/>
    <w:uiPriority w:val="99"/>
    <w:rsid w:val="0004314F"/>
    <w:pPr>
      <w:spacing w:after="60" w:line="220" w:lineRule="exact"/>
      <w:ind w:firstLine="284"/>
      <w:jc w:val="both"/>
    </w:pPr>
    <w:rPr>
      <w:sz w:val="20"/>
      <w:szCs w:val="20"/>
      <w:lang w:val="uk-UA"/>
    </w:rPr>
  </w:style>
  <w:style w:type="character" w:customStyle="1" w:styleId="StyleZakonu0">
    <w:name w:val="StyleZakonu Знак"/>
    <w:link w:val="StyleZakonu"/>
    <w:uiPriority w:val="99"/>
    <w:locked/>
    <w:rsid w:val="0004314F"/>
    <w:rPr>
      <w:rFonts w:ascii="Times New Roman" w:hAnsi="Times New Roman"/>
      <w:sz w:val="20"/>
      <w:lang w:eastAsia="ru-RU"/>
    </w:rPr>
  </w:style>
  <w:style w:type="paragraph" w:customStyle="1" w:styleId="rvps6">
    <w:name w:val="rvps6"/>
    <w:basedOn w:val="Normal"/>
    <w:uiPriority w:val="99"/>
    <w:rsid w:val="0004314F"/>
    <w:pPr>
      <w:spacing w:before="100" w:beforeAutospacing="1" w:after="100" w:afterAutospacing="1"/>
    </w:pPr>
    <w:rPr>
      <w:lang w:val="uk-UA" w:eastAsia="uk-UA"/>
    </w:rPr>
  </w:style>
  <w:style w:type="character" w:styleId="Hyperlink">
    <w:name w:val="Hyperlink"/>
    <w:basedOn w:val="DefaultParagraphFont"/>
    <w:uiPriority w:val="99"/>
    <w:rsid w:val="00D528E0"/>
    <w:rPr>
      <w:rFonts w:cs="Times New Roman"/>
      <w:color w:val="0000FF"/>
      <w:u w:val="single"/>
    </w:rPr>
  </w:style>
  <w:style w:type="paragraph" w:styleId="BodyText">
    <w:name w:val="Body Text"/>
    <w:basedOn w:val="Normal"/>
    <w:link w:val="BodyTextChar2"/>
    <w:uiPriority w:val="99"/>
    <w:rsid w:val="0092533B"/>
    <w:pPr>
      <w:spacing w:after="120"/>
    </w:pPr>
  </w:style>
  <w:style w:type="character" w:customStyle="1" w:styleId="BodyTextChar">
    <w:name w:val="Body Text Char"/>
    <w:basedOn w:val="DefaultParagraphFont"/>
    <w:link w:val="BodyText"/>
    <w:uiPriority w:val="99"/>
    <w:semiHidden/>
    <w:rsid w:val="00A4777A"/>
    <w:rPr>
      <w:rFonts w:ascii="Times New Roman" w:eastAsia="Times New Roman" w:hAnsi="Times New Roman"/>
      <w:sz w:val="24"/>
      <w:szCs w:val="24"/>
      <w:lang w:val="ru-RU" w:eastAsia="ru-RU"/>
    </w:rPr>
  </w:style>
  <w:style w:type="character" w:customStyle="1" w:styleId="BodyTextChar2">
    <w:name w:val="Body Text Char2"/>
    <w:basedOn w:val="DefaultParagraphFont"/>
    <w:link w:val="BodyText"/>
    <w:uiPriority w:val="99"/>
    <w:locked/>
    <w:rsid w:val="0092533B"/>
    <w:rPr>
      <w:rFonts w:ascii="Times New Roman" w:hAnsi="Times New Roman" w:cs="Times New Roman"/>
      <w:sz w:val="24"/>
      <w:szCs w:val="24"/>
      <w:lang w:val="ru-RU" w:eastAsia="ru-RU"/>
    </w:rPr>
  </w:style>
  <w:style w:type="paragraph" w:customStyle="1" w:styleId="21">
    <w:name w:val="Знак Знак Знак Знак Знак Знак Знак Знак2"/>
    <w:basedOn w:val="Normal"/>
    <w:uiPriority w:val="99"/>
    <w:rsid w:val="0036427C"/>
    <w:rPr>
      <w:rFonts w:ascii="Verdana" w:hAnsi="Verdana" w:cs="Verdana"/>
      <w:sz w:val="20"/>
      <w:szCs w:val="20"/>
      <w:lang w:val="en-US" w:eastAsia="en-US"/>
    </w:rPr>
  </w:style>
  <w:style w:type="paragraph" w:styleId="HTMLPreformatted">
    <w:name w:val="HTML Preformatted"/>
    <w:basedOn w:val="Normal"/>
    <w:link w:val="HTMLPreformattedChar"/>
    <w:uiPriority w:val="99"/>
    <w:rsid w:val="00A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4"/>
      <w:szCs w:val="14"/>
    </w:rPr>
  </w:style>
  <w:style w:type="character" w:customStyle="1" w:styleId="HTMLPreformattedChar">
    <w:name w:val="HTML Preformatted Char"/>
    <w:basedOn w:val="DefaultParagraphFont"/>
    <w:link w:val="HTMLPreformatted"/>
    <w:uiPriority w:val="99"/>
    <w:locked/>
    <w:rsid w:val="00A06F2C"/>
    <w:rPr>
      <w:rFonts w:ascii="Courier New" w:hAnsi="Courier New" w:cs="Courier New"/>
      <w:color w:val="000000"/>
      <w:sz w:val="14"/>
      <w:szCs w:val="14"/>
      <w:lang w:val="ru-RU" w:eastAsia="ru-RU"/>
    </w:rPr>
  </w:style>
  <w:style w:type="character" w:styleId="Emphasis">
    <w:name w:val="Emphasis"/>
    <w:basedOn w:val="DefaultParagraphFont"/>
    <w:uiPriority w:val="99"/>
    <w:qFormat/>
    <w:rsid w:val="00A06F2C"/>
    <w:rPr>
      <w:rFonts w:cs="Times New Roman"/>
      <w:i/>
    </w:rPr>
  </w:style>
  <w:style w:type="paragraph" w:customStyle="1" w:styleId="Style8">
    <w:name w:val="Style8"/>
    <w:basedOn w:val="Normal"/>
    <w:uiPriority w:val="99"/>
    <w:rsid w:val="00AA6323"/>
    <w:pPr>
      <w:widowControl w:val="0"/>
      <w:autoSpaceDE w:val="0"/>
      <w:autoSpaceDN w:val="0"/>
      <w:adjustRightInd w:val="0"/>
    </w:pPr>
    <w:rPr>
      <w:rFonts w:ascii="Arial Black" w:hAnsi="Arial Black"/>
    </w:rPr>
  </w:style>
  <w:style w:type="character" w:customStyle="1" w:styleId="FontStyle23">
    <w:name w:val="Font Style23"/>
    <w:basedOn w:val="DefaultParagraphFont"/>
    <w:uiPriority w:val="99"/>
    <w:rsid w:val="00AA6323"/>
    <w:rPr>
      <w:rFonts w:ascii="Times New Roman" w:hAnsi="Times New Roman" w:cs="Times New Roman"/>
      <w:b/>
      <w:bCs/>
      <w:sz w:val="22"/>
      <w:szCs w:val="22"/>
    </w:rPr>
  </w:style>
  <w:style w:type="paragraph" w:customStyle="1" w:styleId="Style9">
    <w:name w:val="Style9"/>
    <w:basedOn w:val="Normal"/>
    <w:uiPriority w:val="99"/>
    <w:rsid w:val="00AA6323"/>
    <w:pPr>
      <w:widowControl w:val="0"/>
      <w:autoSpaceDE w:val="0"/>
      <w:autoSpaceDN w:val="0"/>
      <w:adjustRightInd w:val="0"/>
    </w:pPr>
    <w:rPr>
      <w:rFonts w:ascii="Arial Black" w:hAnsi="Arial Black"/>
    </w:rPr>
  </w:style>
  <w:style w:type="paragraph" w:customStyle="1" w:styleId="Style10">
    <w:name w:val="Style10"/>
    <w:basedOn w:val="Normal"/>
    <w:uiPriority w:val="99"/>
    <w:rsid w:val="00AA6323"/>
    <w:pPr>
      <w:widowControl w:val="0"/>
      <w:autoSpaceDE w:val="0"/>
      <w:autoSpaceDN w:val="0"/>
      <w:adjustRightInd w:val="0"/>
    </w:pPr>
    <w:rPr>
      <w:rFonts w:ascii="Arial Black" w:hAnsi="Arial Black"/>
    </w:rPr>
  </w:style>
  <w:style w:type="paragraph" w:customStyle="1" w:styleId="Style11">
    <w:name w:val="Style11"/>
    <w:basedOn w:val="Normal"/>
    <w:uiPriority w:val="99"/>
    <w:rsid w:val="00AA6323"/>
    <w:pPr>
      <w:widowControl w:val="0"/>
      <w:autoSpaceDE w:val="0"/>
      <w:autoSpaceDN w:val="0"/>
      <w:adjustRightInd w:val="0"/>
    </w:pPr>
    <w:rPr>
      <w:rFonts w:ascii="Arial Black" w:hAnsi="Arial Black"/>
    </w:rPr>
  </w:style>
  <w:style w:type="character" w:customStyle="1" w:styleId="FontStyle24">
    <w:name w:val="Font Style24"/>
    <w:basedOn w:val="DefaultParagraphFont"/>
    <w:uiPriority w:val="99"/>
    <w:rsid w:val="00AA6323"/>
    <w:rPr>
      <w:rFonts w:ascii="Times New Roman" w:hAnsi="Times New Roman" w:cs="Times New Roman"/>
      <w:b/>
      <w:bCs/>
      <w:i/>
      <w:iCs/>
      <w:sz w:val="22"/>
      <w:szCs w:val="22"/>
    </w:rPr>
  </w:style>
  <w:style w:type="character" w:customStyle="1" w:styleId="FontStyle25">
    <w:name w:val="Font Style25"/>
    <w:basedOn w:val="DefaultParagraphFont"/>
    <w:uiPriority w:val="99"/>
    <w:rsid w:val="00AA6323"/>
    <w:rPr>
      <w:rFonts w:ascii="Times New Roman" w:hAnsi="Times New Roman" w:cs="Times New Roman"/>
      <w:sz w:val="22"/>
      <w:szCs w:val="22"/>
    </w:rPr>
  </w:style>
  <w:style w:type="paragraph" w:customStyle="1" w:styleId="210">
    <w:name w:val="Основной текст с отступом 21"/>
    <w:basedOn w:val="Normal"/>
    <w:uiPriority w:val="99"/>
    <w:rsid w:val="004516F6"/>
    <w:pPr>
      <w:suppressAutoHyphens/>
      <w:spacing w:after="120" w:line="480" w:lineRule="auto"/>
      <w:ind w:left="283"/>
    </w:pPr>
    <w:rPr>
      <w:lang w:eastAsia="ar-SA"/>
    </w:rPr>
  </w:style>
  <w:style w:type="character" w:styleId="Strong">
    <w:name w:val="Strong"/>
    <w:basedOn w:val="DefaultParagraphFont"/>
    <w:uiPriority w:val="99"/>
    <w:qFormat/>
    <w:rsid w:val="004516F6"/>
    <w:rPr>
      <w:rFonts w:cs="Times New Roman"/>
      <w:b/>
    </w:rPr>
  </w:style>
  <w:style w:type="character" w:customStyle="1" w:styleId="Heading1Char1">
    <w:name w:val="Heading 1 Char1"/>
    <w:aliases w:val="Знак Char1"/>
    <w:basedOn w:val="DefaultParagraphFont"/>
    <w:link w:val="Heading1"/>
    <w:uiPriority w:val="99"/>
    <w:locked/>
    <w:rsid w:val="00EF41B8"/>
    <w:rPr>
      <w:rFonts w:ascii="Times New Roman" w:hAnsi="Times New Roman" w:cs="Times New Roman"/>
      <w:b/>
      <w:bCs/>
      <w:sz w:val="26"/>
      <w:szCs w:val="26"/>
      <w:lang w:eastAsia="uk-UA"/>
    </w:rPr>
  </w:style>
  <w:style w:type="paragraph" w:customStyle="1" w:styleId="xfmc1">
    <w:name w:val="xfmc1"/>
    <w:basedOn w:val="Normal"/>
    <w:uiPriority w:val="99"/>
    <w:rsid w:val="00EF41B8"/>
    <w:pPr>
      <w:spacing w:before="100" w:beforeAutospacing="1" w:after="100" w:afterAutospacing="1"/>
    </w:pPr>
  </w:style>
  <w:style w:type="character" w:customStyle="1" w:styleId="HTML1">
    <w:name w:val="Стандартный HTML Знак1"/>
    <w:basedOn w:val="DefaultParagraphFont"/>
    <w:uiPriority w:val="99"/>
    <w:semiHidden/>
    <w:rsid w:val="00EF41B8"/>
    <w:rPr>
      <w:rFonts w:ascii="Consolas" w:hAnsi="Consolas" w:cs="Times New Roman"/>
      <w:sz w:val="20"/>
      <w:szCs w:val="20"/>
      <w:lang w:val="uk-UA" w:eastAsia="ru-RU"/>
    </w:rPr>
  </w:style>
  <w:style w:type="character" w:styleId="FollowedHyperlink">
    <w:name w:val="FollowedHyperlink"/>
    <w:basedOn w:val="DefaultParagraphFont"/>
    <w:uiPriority w:val="99"/>
    <w:rsid w:val="00EF41B8"/>
    <w:rPr>
      <w:rFonts w:cs="Times New Roman"/>
      <w:color w:val="800080"/>
      <w:u w:val="single"/>
    </w:rPr>
  </w:style>
  <w:style w:type="character" w:customStyle="1" w:styleId="11">
    <w:name w:val="Заголовок 1 Знак1"/>
    <w:basedOn w:val="DefaultParagraphFont"/>
    <w:uiPriority w:val="99"/>
    <w:rsid w:val="00EF41B8"/>
    <w:rPr>
      <w:rFonts w:ascii="Cambria" w:hAnsi="Cambria" w:cs="Times New Roman"/>
      <w:b/>
      <w:bCs/>
      <w:color w:val="365F91"/>
      <w:sz w:val="28"/>
      <w:szCs w:val="28"/>
    </w:rPr>
  </w:style>
  <w:style w:type="character" w:customStyle="1" w:styleId="HeaderChar">
    <w:name w:val="Header Char"/>
    <w:basedOn w:val="DefaultParagraphFont"/>
    <w:link w:val="Header"/>
    <w:uiPriority w:val="99"/>
    <w:locked/>
    <w:rsid w:val="00EF41B8"/>
    <w:rPr>
      <w:rFonts w:ascii="Times New Roman" w:hAnsi="Times New Roman" w:cs="Times New Roman"/>
      <w:sz w:val="24"/>
      <w:szCs w:val="24"/>
      <w:lang w:eastAsia="ru-RU"/>
    </w:rPr>
  </w:style>
  <w:style w:type="character" w:customStyle="1" w:styleId="FooterChar1">
    <w:name w:val="Footer Char1"/>
    <w:aliases w:val="Знак13 Char1,Нижний колонтитул Знак Знак Char1,Нижний колонтитул Знак Знак Знак Знак Char1,Нижний колонтитул Знак2 Знак Знак Знак Знак Char1,Нижний колонтитул Знак1 Знак Знак Знак Знак Знак Char1"/>
    <w:basedOn w:val="DefaultParagraphFont"/>
    <w:link w:val="Footer"/>
    <w:uiPriority w:val="99"/>
    <w:locked/>
    <w:rsid w:val="00EF41B8"/>
    <w:rPr>
      <w:rFonts w:ascii="Times New Roman" w:hAnsi="Times New Roman" w:cs="Times New Roman"/>
      <w:sz w:val="24"/>
      <w:szCs w:val="24"/>
      <w:lang w:eastAsia="ru-RU"/>
    </w:rPr>
  </w:style>
  <w:style w:type="paragraph" w:styleId="Footer">
    <w:name w:val="footer"/>
    <w:aliases w:val="Знак13,Нижний колонтитул Знак Знак,Нижний колонтитул Знак Знак Знак Знак,Нижний колонтитул Знак2 Знак Знак Знак Знак,Нижний колонтитул Знак1 Знак Знак Знак Знак Знак,Нижний колонтитул Знак Знак Знак Знак Знак Знак Знак"/>
    <w:basedOn w:val="Normal"/>
    <w:link w:val="FooterChar1"/>
    <w:uiPriority w:val="99"/>
    <w:rsid w:val="00EF41B8"/>
    <w:pPr>
      <w:tabs>
        <w:tab w:val="center" w:pos="4677"/>
        <w:tab w:val="right" w:pos="9355"/>
      </w:tabs>
    </w:pPr>
    <w:rPr>
      <w:lang w:val="uk-UA"/>
    </w:rPr>
  </w:style>
  <w:style w:type="character" w:customStyle="1" w:styleId="FooterChar">
    <w:name w:val="Footer Char"/>
    <w:aliases w:val="Знак13 Char,Нижний колонтитул Знак Знак Char,Нижний колонтитул Знак Знак Знак Знак Char,Нижний колонтитул Знак2 Знак Знак Знак Знак Char,Нижний колонтитул Знак1 Знак Знак Знак Знак Знак Char"/>
    <w:basedOn w:val="DefaultParagraphFont"/>
    <w:link w:val="Footer"/>
    <w:uiPriority w:val="99"/>
    <w:rsid w:val="00EF41B8"/>
    <w:rPr>
      <w:rFonts w:ascii="Times New Roman" w:hAnsi="Times New Roman"/>
      <w:sz w:val="24"/>
      <w:lang w:eastAsia="ru-RU"/>
    </w:rPr>
  </w:style>
  <w:style w:type="character" w:customStyle="1" w:styleId="12">
    <w:name w:val="Нижний колонтитул Знак1"/>
    <w:aliases w:val="Знак13 Знак,Нижний колонтитул Знак Знак Знак,Нижний колонтитул Знак Знак Знак Знак Знак,Нижний колонтитул Знак2 Знак Знак Знак Знак Знак,Нижний колонтитул Знак1 Знак Знак Знак Знак Знак Знак"/>
    <w:basedOn w:val="DefaultParagraphFont"/>
    <w:uiPriority w:val="99"/>
    <w:rsid w:val="00EF41B8"/>
    <w:rPr>
      <w:rFonts w:ascii="Times New Roman" w:hAnsi="Times New Roman" w:cs="Times New Roman"/>
      <w:sz w:val="24"/>
      <w:szCs w:val="24"/>
      <w:lang w:val="ru-RU" w:eastAsia="ru-RU"/>
    </w:rPr>
  </w:style>
  <w:style w:type="character" w:customStyle="1" w:styleId="BodyTextIndentChar">
    <w:name w:val="Body Text Indent Char"/>
    <w:basedOn w:val="DefaultParagraphFont"/>
    <w:link w:val="BodyTextIndent"/>
    <w:uiPriority w:val="99"/>
    <w:locked/>
    <w:rsid w:val="00EF41B8"/>
    <w:rPr>
      <w:rFonts w:cs="Times New Roman"/>
    </w:rPr>
  </w:style>
  <w:style w:type="character" w:customStyle="1" w:styleId="BodyTextIndent2Char2">
    <w:name w:val="Body Text Indent 2 Char2"/>
    <w:aliases w:val="Основной текст с отступом 2 Знак1 Char2,Основной текст с отступом 2 Знак Знак Char2,Основной текст с отступом 2 Знак2 Знак Знак Char2,Основной текст с отступом 2 Знак1 Знак Знак Знак Char2,отст Знак1 Знак Знак Знак Char2"/>
    <w:link w:val="BodyTextIndent2"/>
    <w:uiPriority w:val="99"/>
    <w:locked/>
    <w:rsid w:val="00EF41B8"/>
    <w:rPr>
      <w:lang w:eastAsia="ru-RU"/>
    </w:rPr>
  </w:style>
  <w:style w:type="paragraph" w:styleId="BodyTextIndent2">
    <w:name w:val="Body Text Indent 2"/>
    <w:aliases w:val="Основной текст с отступом 2 Знак1,Основной текст с отступом 2 Знак Знак,Основной текст с отступом 2 Знак2 Знак Знак,Основной текст с отступом 2 Знак1 Знак Знак Знак,отст Знак1 Знак Знак Знак"/>
    <w:basedOn w:val="Normal"/>
    <w:link w:val="BodyTextIndent2Char2"/>
    <w:uiPriority w:val="99"/>
    <w:rsid w:val="00EF41B8"/>
    <w:pPr>
      <w:spacing w:after="120" w:line="480" w:lineRule="auto"/>
      <w:ind w:left="283"/>
    </w:pPr>
    <w:rPr>
      <w:rFonts w:ascii="Calibri" w:eastAsia="Calibri" w:hAnsi="Calibri"/>
      <w:sz w:val="20"/>
      <w:szCs w:val="20"/>
      <w:lang w:val="uk-UA"/>
    </w:rPr>
  </w:style>
  <w:style w:type="character" w:customStyle="1" w:styleId="BodyTextIndent2Char">
    <w:name w:val="Body Text Indent 2 Char"/>
    <w:aliases w:val="Основной текст с отступом 2 Знак1 Char,Основной текст с отступом 2 Знак Знак Char,Основной текст с отступом 2 Знак2 Знак Знак Char,Основной текст с отступом 2 Знак1 Знак Знак Знак Char,отст Знак1 Знак Знак Знак Char"/>
    <w:basedOn w:val="DefaultParagraphFont"/>
    <w:link w:val="BodyTextIndent2"/>
    <w:uiPriority w:val="99"/>
    <w:rsid w:val="00EF41B8"/>
    <w:rPr>
      <w:lang w:val="uk-UA" w:eastAsia="ru-RU"/>
    </w:rPr>
  </w:style>
  <w:style w:type="character" w:customStyle="1" w:styleId="22">
    <w:name w:val="Основной текст с отступом 2 Знак"/>
    <w:aliases w:val="Основной текст с отступом 2 Знак1 Знак1,Основной текст с отступом 2 Знак Знак Знак1,Основной текст с отступом 2 Знак2 Знак Знак Знак1,Основной текст с отступом 2 Знак1 Знак Знак Знак Знак1,отст Знак1 Знак Знак Знак Знак"/>
    <w:basedOn w:val="DefaultParagraphFont"/>
    <w:uiPriority w:val="99"/>
    <w:rsid w:val="00EF41B8"/>
    <w:rPr>
      <w:rFonts w:ascii="Times New Roman" w:hAnsi="Times New Roman" w:cs="Times New Roman"/>
      <w:sz w:val="24"/>
      <w:szCs w:val="24"/>
      <w:lang w:val="ru-RU" w:eastAsia="ru-RU"/>
    </w:rPr>
  </w:style>
  <w:style w:type="character" w:customStyle="1" w:styleId="BodyTextIndent3Char2">
    <w:name w:val="Body Text Indent 3 Char2"/>
    <w:aliases w:val="Знак1 Char2,Основной текст с отступом 3 Знак1 Char2,Основной текст с отступом 3 Знак Знак Char2,Основной текст с отступом 3 Знак1 Знак Знак1 Char2,Основной текст с отступом 3 Знак Знак Знак Знак2 Char2"/>
    <w:link w:val="BodyTextIndent3"/>
    <w:uiPriority w:val="99"/>
    <w:locked/>
    <w:rsid w:val="00EF41B8"/>
    <w:rPr>
      <w:sz w:val="16"/>
      <w:lang w:eastAsia="ru-RU"/>
    </w:rPr>
  </w:style>
  <w:style w:type="paragraph" w:styleId="BodyTextIndent3">
    <w:name w:val="Body Text Indent 3"/>
    <w:aliases w:val="Знак1,Основной текст с отступом 3 Знак1,Основной текст с отступом 3 Знак Знак,Основной текст с отступом 3 Знак1 Знак Знак1,Основной текст с отступом 3 Знак Знак Знак Знак2"/>
    <w:basedOn w:val="Normal"/>
    <w:link w:val="BodyTextIndent3Char2"/>
    <w:uiPriority w:val="99"/>
    <w:rsid w:val="00EF41B8"/>
    <w:pPr>
      <w:spacing w:after="120"/>
      <w:ind w:left="283"/>
    </w:pPr>
    <w:rPr>
      <w:rFonts w:ascii="Calibri" w:eastAsia="Calibri" w:hAnsi="Calibri"/>
      <w:sz w:val="16"/>
      <w:szCs w:val="16"/>
      <w:lang w:val="uk-UA"/>
    </w:rPr>
  </w:style>
  <w:style w:type="character" w:customStyle="1" w:styleId="BodyTextIndent3Char">
    <w:name w:val="Body Text Indent 3 Char"/>
    <w:aliases w:val="Знак1 Char,Основной текст с отступом 3 Знак1 Char,Основной текст с отступом 3 Знак Знак Char,Основной текст с отступом 3 Знак1 Знак Знак1 Char,Основной текст с отступом 3 Знак Знак Знак Знак2 Char"/>
    <w:basedOn w:val="DefaultParagraphFont"/>
    <w:link w:val="BodyTextIndent3"/>
    <w:uiPriority w:val="99"/>
    <w:rsid w:val="00EF41B8"/>
    <w:rPr>
      <w:sz w:val="16"/>
      <w:lang w:eastAsia="ru-RU"/>
    </w:rPr>
  </w:style>
  <w:style w:type="character" w:customStyle="1" w:styleId="3">
    <w:name w:val="Основной текст с отступом 3 Знак"/>
    <w:aliases w:val="Знак1 Знак1,Основной текст с отступом 3 Знак1 Знак1,Основной текст с отступом 3 Знак Знак Знак1,Основной текст с отступом 3 Знак1 Знак Знак1 Знак1,Основной текст с отступом 3 Знак Знак Знак Знак2 Знак1"/>
    <w:basedOn w:val="DefaultParagraphFont"/>
    <w:uiPriority w:val="99"/>
    <w:rsid w:val="00EF41B8"/>
    <w:rPr>
      <w:rFonts w:ascii="Times New Roman" w:hAnsi="Times New Roman" w:cs="Times New Roman"/>
      <w:sz w:val="16"/>
      <w:szCs w:val="16"/>
      <w:lang w:val="ru-RU" w:eastAsia="ru-RU"/>
    </w:rPr>
  </w:style>
  <w:style w:type="paragraph" w:customStyle="1" w:styleId="13">
    <w:name w:val="Знак Знак1 Знак Знак Знак Знак Знак Знак Знак Знак Знак"/>
    <w:basedOn w:val="Normal"/>
    <w:uiPriority w:val="99"/>
    <w:rsid w:val="00EF41B8"/>
    <w:rPr>
      <w:rFonts w:ascii="Verdana" w:hAnsi="Verdana" w:cs="Verdana"/>
      <w:sz w:val="20"/>
      <w:szCs w:val="20"/>
      <w:lang w:val="en-US" w:eastAsia="en-US"/>
    </w:rPr>
  </w:style>
  <w:style w:type="paragraph" w:customStyle="1" w:styleId="a">
    <w:name w:val="Абзац списку"/>
    <w:basedOn w:val="Normal"/>
    <w:uiPriority w:val="99"/>
    <w:rsid w:val="00EF41B8"/>
    <w:pPr>
      <w:spacing w:after="200" w:line="276" w:lineRule="auto"/>
      <w:ind w:left="720"/>
    </w:pPr>
    <w:rPr>
      <w:rFonts w:ascii="Calibri" w:hAnsi="Calibri" w:cs="Calibri"/>
      <w:sz w:val="22"/>
      <w:szCs w:val="22"/>
    </w:rPr>
  </w:style>
  <w:style w:type="paragraph" w:customStyle="1" w:styleId="a0">
    <w:name w:val="Без інтервалів"/>
    <w:uiPriority w:val="99"/>
    <w:rsid w:val="00EF41B8"/>
    <w:rPr>
      <w:rFonts w:cs="Calibri"/>
      <w:lang w:eastAsia="en-US"/>
    </w:rPr>
  </w:style>
  <w:style w:type="paragraph" w:customStyle="1" w:styleId="14">
    <w:name w:val="Текст примечания1"/>
    <w:basedOn w:val="Normal"/>
    <w:uiPriority w:val="99"/>
    <w:rsid w:val="00EF41B8"/>
    <w:pPr>
      <w:suppressAutoHyphens/>
    </w:pPr>
    <w:rPr>
      <w:rFonts w:ascii="Arial" w:hAnsi="Arial" w:cs="Arial"/>
      <w:sz w:val="20"/>
      <w:szCs w:val="20"/>
      <w:lang w:val="uk-UA" w:eastAsia="ar-SA"/>
    </w:rPr>
  </w:style>
  <w:style w:type="paragraph" w:customStyle="1" w:styleId="CharChar">
    <w:name w:val="Char Знак Знак Char Знак Знак Знак Знак Знак Знак Знак Знак Знак Знак Знак Знак Знак Знак Знак Знак Знак"/>
    <w:basedOn w:val="Normal"/>
    <w:uiPriority w:val="99"/>
    <w:rsid w:val="00EF41B8"/>
    <w:rPr>
      <w:rFonts w:ascii="Verdana" w:hAnsi="Verdana" w:cs="Verdana"/>
      <w:sz w:val="20"/>
      <w:szCs w:val="20"/>
      <w:lang w:val="en-US" w:eastAsia="en-US"/>
    </w:rPr>
  </w:style>
  <w:style w:type="paragraph" w:customStyle="1" w:styleId="a1">
    <w:name w:val="Заголовок"/>
    <w:basedOn w:val="Normal"/>
    <w:next w:val="BodyText"/>
    <w:uiPriority w:val="99"/>
    <w:rsid w:val="00EF41B8"/>
    <w:pPr>
      <w:keepNext/>
      <w:suppressAutoHyphens/>
      <w:spacing w:before="240" w:after="120"/>
    </w:pPr>
    <w:rPr>
      <w:rFonts w:ascii="Arial" w:eastAsia="Microsoft YaHei" w:hAnsi="Arial" w:cs="Arial"/>
      <w:sz w:val="28"/>
      <w:szCs w:val="28"/>
      <w:lang w:eastAsia="zh-CN"/>
    </w:rPr>
  </w:style>
  <w:style w:type="paragraph" w:customStyle="1" w:styleId="a2">
    <w:name w:val="Покажчик"/>
    <w:basedOn w:val="Normal"/>
    <w:uiPriority w:val="99"/>
    <w:rsid w:val="00EF41B8"/>
    <w:pPr>
      <w:suppressLineNumbers/>
      <w:suppressAutoHyphens/>
    </w:pPr>
    <w:rPr>
      <w:lang w:eastAsia="zh-CN"/>
    </w:rPr>
  </w:style>
  <w:style w:type="paragraph" w:customStyle="1" w:styleId="CharChar0">
    <w:name w:val="Char Знак Знак Char Знак Знак Знак Знак Знак Знак Знак Знак Знак Знак Знак Знак Знак"/>
    <w:basedOn w:val="Normal"/>
    <w:uiPriority w:val="99"/>
    <w:rsid w:val="00EF41B8"/>
    <w:pPr>
      <w:suppressAutoHyphens/>
    </w:pPr>
    <w:rPr>
      <w:rFonts w:ascii="Verdana" w:hAnsi="Verdana" w:cs="Verdana"/>
      <w:sz w:val="20"/>
      <w:szCs w:val="20"/>
      <w:lang w:val="en-US" w:eastAsia="zh-CN"/>
    </w:rPr>
  </w:style>
  <w:style w:type="paragraph" w:customStyle="1" w:styleId="a3">
    <w:name w:val="Вміст таблиці"/>
    <w:basedOn w:val="Normal"/>
    <w:uiPriority w:val="99"/>
    <w:rsid w:val="00EF41B8"/>
    <w:pPr>
      <w:suppressLineNumbers/>
      <w:suppressAutoHyphens/>
    </w:pPr>
    <w:rPr>
      <w:lang w:eastAsia="zh-CN"/>
    </w:rPr>
  </w:style>
  <w:style w:type="paragraph" w:customStyle="1" w:styleId="a4">
    <w:name w:val="Заголовок таблиці"/>
    <w:basedOn w:val="a3"/>
    <w:uiPriority w:val="99"/>
    <w:rsid w:val="00EF41B8"/>
    <w:pPr>
      <w:jc w:val="center"/>
    </w:pPr>
    <w:rPr>
      <w:b/>
      <w:bCs/>
    </w:rPr>
  </w:style>
  <w:style w:type="paragraph" w:customStyle="1" w:styleId="a5">
    <w:name w:val="Вміст кадру"/>
    <w:basedOn w:val="BodyText"/>
    <w:uiPriority w:val="99"/>
    <w:rsid w:val="00EF41B8"/>
    <w:pPr>
      <w:suppressAutoHyphens/>
    </w:pPr>
    <w:rPr>
      <w:rFonts w:ascii="MS Mincho" w:eastAsia="MS Mincho" w:hAnsi="MS Mincho" w:cs="MS Mincho"/>
      <w:sz w:val="22"/>
      <w:szCs w:val="22"/>
      <w:lang w:val="uk-UA" w:eastAsia="zh-CN"/>
    </w:rPr>
  </w:style>
  <w:style w:type="paragraph" w:customStyle="1" w:styleId="15">
    <w:name w:val="Знак Знак1 Знак Знак Знак Знак Знак"/>
    <w:basedOn w:val="Normal"/>
    <w:uiPriority w:val="99"/>
    <w:rsid w:val="00EF41B8"/>
    <w:rPr>
      <w:rFonts w:ascii="Verdana" w:hAnsi="Verdana" w:cs="Verdana"/>
      <w:sz w:val="20"/>
      <w:szCs w:val="20"/>
      <w:lang w:val="en-US" w:eastAsia="en-US"/>
    </w:rPr>
  </w:style>
  <w:style w:type="paragraph" w:customStyle="1" w:styleId="16">
    <w:name w:val="Знак Знак1 Знак Знак Знак Знак Знак Знак Знак Знак Знак Знак"/>
    <w:basedOn w:val="Normal"/>
    <w:uiPriority w:val="99"/>
    <w:rsid w:val="00EF41B8"/>
    <w:rPr>
      <w:rFonts w:ascii="Verdana" w:hAnsi="Verdana" w:cs="Verdana"/>
      <w:sz w:val="20"/>
      <w:szCs w:val="20"/>
      <w:lang w:val="en-US" w:eastAsia="en-US"/>
    </w:rPr>
  </w:style>
  <w:style w:type="paragraph" w:customStyle="1" w:styleId="17">
    <w:name w:val="Знак Знак1 Знак Знак Знак Знак Знак Знак Знак"/>
    <w:basedOn w:val="Normal"/>
    <w:uiPriority w:val="99"/>
    <w:rsid w:val="00EF41B8"/>
    <w:rPr>
      <w:rFonts w:ascii="Verdana" w:hAnsi="Verdana" w:cs="Verdana"/>
      <w:sz w:val="20"/>
      <w:szCs w:val="20"/>
      <w:lang w:val="en-US" w:eastAsia="en-US"/>
    </w:rPr>
  </w:style>
  <w:style w:type="paragraph" w:customStyle="1" w:styleId="CharChar1">
    <w:name w:val="Char Знак Знак Char Знак Знак Знак Знак Знак Знак Знак Знак Знак Знак Знак Знак Знак Знак Знак Знак"/>
    <w:basedOn w:val="Normal"/>
    <w:uiPriority w:val="99"/>
    <w:rsid w:val="00EF41B8"/>
    <w:rPr>
      <w:rFonts w:ascii="Verdana" w:hAnsi="Verdana" w:cs="Verdana"/>
      <w:sz w:val="20"/>
      <w:szCs w:val="20"/>
      <w:lang w:val="en-US" w:eastAsia="en-US"/>
    </w:rPr>
  </w:style>
  <w:style w:type="character" w:customStyle="1" w:styleId="23">
    <w:name w:val="Основной текст (2)_"/>
    <w:link w:val="24"/>
    <w:uiPriority w:val="99"/>
    <w:locked/>
    <w:rsid w:val="00EF41B8"/>
    <w:rPr>
      <w:i/>
      <w:sz w:val="23"/>
      <w:shd w:val="clear" w:color="auto" w:fill="FFFFFF"/>
      <w:lang w:eastAsia="uk-UA"/>
    </w:rPr>
  </w:style>
  <w:style w:type="paragraph" w:customStyle="1" w:styleId="24">
    <w:name w:val="Основной текст (2)"/>
    <w:basedOn w:val="Normal"/>
    <w:link w:val="23"/>
    <w:uiPriority w:val="99"/>
    <w:rsid w:val="00EF41B8"/>
    <w:pPr>
      <w:shd w:val="clear" w:color="auto" w:fill="FFFFFF"/>
      <w:spacing w:after="2100" w:line="240" w:lineRule="atLeast"/>
    </w:pPr>
    <w:rPr>
      <w:rFonts w:ascii="Calibri" w:eastAsia="Calibri" w:hAnsi="Calibri"/>
      <w:i/>
      <w:iCs/>
      <w:sz w:val="23"/>
      <w:szCs w:val="23"/>
      <w:lang w:val="uk-UA" w:eastAsia="uk-UA"/>
    </w:rPr>
  </w:style>
  <w:style w:type="paragraph" w:customStyle="1" w:styleId="msonormalcxspmiddle">
    <w:name w:val="msonormalcxspmiddle"/>
    <w:basedOn w:val="Normal"/>
    <w:uiPriority w:val="99"/>
    <w:rsid w:val="00EF41B8"/>
    <w:pPr>
      <w:spacing w:before="100" w:beforeAutospacing="1" w:after="100" w:afterAutospacing="1"/>
    </w:pPr>
  </w:style>
  <w:style w:type="paragraph" w:customStyle="1" w:styleId="msonormalcxsplast">
    <w:name w:val="msonormalcxsplast"/>
    <w:basedOn w:val="Normal"/>
    <w:uiPriority w:val="99"/>
    <w:rsid w:val="00EF41B8"/>
    <w:pPr>
      <w:spacing w:before="100" w:beforeAutospacing="1" w:after="100" w:afterAutospacing="1"/>
    </w:pPr>
  </w:style>
  <w:style w:type="paragraph" w:customStyle="1" w:styleId="msonormalcxspmiddlecxspmiddle">
    <w:name w:val="msonormalcxspmiddlecxspmiddle"/>
    <w:basedOn w:val="Normal"/>
    <w:uiPriority w:val="99"/>
    <w:rsid w:val="00EF41B8"/>
    <w:pPr>
      <w:spacing w:before="100" w:beforeAutospacing="1" w:after="100" w:afterAutospacing="1"/>
    </w:pPr>
  </w:style>
  <w:style w:type="paragraph" w:customStyle="1" w:styleId="msonormalcxspmiddlecxsplast">
    <w:name w:val="msonormalcxspmiddlecxsplast"/>
    <w:basedOn w:val="Normal"/>
    <w:uiPriority w:val="99"/>
    <w:rsid w:val="00EF41B8"/>
    <w:pPr>
      <w:spacing w:before="100" w:beforeAutospacing="1" w:after="100" w:afterAutospacing="1"/>
    </w:pPr>
  </w:style>
  <w:style w:type="paragraph" w:customStyle="1" w:styleId="211">
    <w:name w:val="Основной текст 21"/>
    <w:basedOn w:val="Normal"/>
    <w:uiPriority w:val="99"/>
    <w:rsid w:val="00EF41B8"/>
    <w:pPr>
      <w:overflowPunct w:val="0"/>
      <w:autoSpaceDE w:val="0"/>
      <w:autoSpaceDN w:val="0"/>
      <w:adjustRightInd w:val="0"/>
      <w:spacing w:after="120"/>
      <w:ind w:left="283"/>
    </w:pPr>
    <w:rPr>
      <w:sz w:val="20"/>
      <w:szCs w:val="20"/>
      <w:lang w:val="uk-UA"/>
    </w:rPr>
  </w:style>
  <w:style w:type="paragraph" w:customStyle="1" w:styleId="110">
    <w:name w:val="Знак Знак1 Знак Знак Знак Знак Знак Знак Знак Знак Знак Знак1"/>
    <w:basedOn w:val="Normal"/>
    <w:uiPriority w:val="99"/>
    <w:rsid w:val="00EF41B8"/>
    <w:rPr>
      <w:rFonts w:ascii="Verdana" w:hAnsi="Verdana" w:cs="Verdana"/>
      <w:sz w:val="20"/>
      <w:szCs w:val="20"/>
      <w:lang w:val="en-US" w:eastAsia="en-US"/>
    </w:rPr>
  </w:style>
  <w:style w:type="paragraph" w:customStyle="1" w:styleId="CharChar2">
    <w:name w:val="Char Знак Знак Char Знак Знак Знак Знак Знак Знак Знак Знак Знак Знак Знак Знак Знак Знак"/>
    <w:basedOn w:val="Normal"/>
    <w:uiPriority w:val="99"/>
    <w:rsid w:val="00EF41B8"/>
    <w:rPr>
      <w:rFonts w:ascii="Verdana" w:eastAsia="Calibri" w:hAnsi="Verdana" w:cs="Verdana"/>
      <w:sz w:val="20"/>
      <w:szCs w:val="20"/>
      <w:lang w:val="en-US" w:eastAsia="en-US"/>
    </w:rPr>
  </w:style>
  <w:style w:type="paragraph" w:customStyle="1" w:styleId="a6">
    <w:name w:val="Знак Знак Знак"/>
    <w:basedOn w:val="Normal"/>
    <w:uiPriority w:val="99"/>
    <w:rsid w:val="00EF41B8"/>
    <w:rPr>
      <w:rFonts w:ascii="Verdana" w:hAnsi="Verdana" w:cs="Verdana"/>
      <w:sz w:val="20"/>
      <w:szCs w:val="20"/>
      <w:lang w:val="en-US" w:eastAsia="en-US"/>
    </w:rPr>
  </w:style>
  <w:style w:type="paragraph" w:customStyle="1" w:styleId="18">
    <w:name w:val="Знак Знак1 Знак Знак Знак Знак Знак Знак Знак Знак"/>
    <w:basedOn w:val="Normal"/>
    <w:uiPriority w:val="99"/>
    <w:rsid w:val="00EF41B8"/>
    <w:rPr>
      <w:rFonts w:ascii="Verdana" w:hAnsi="Verdana" w:cs="Verdana"/>
      <w:sz w:val="20"/>
      <w:szCs w:val="20"/>
      <w:lang w:val="en-US" w:eastAsia="en-US"/>
    </w:rPr>
  </w:style>
  <w:style w:type="paragraph" w:styleId="Header">
    <w:name w:val="header"/>
    <w:basedOn w:val="Normal"/>
    <w:link w:val="HeaderChar"/>
    <w:uiPriority w:val="99"/>
    <w:rsid w:val="00EF41B8"/>
    <w:pPr>
      <w:tabs>
        <w:tab w:val="center" w:pos="4819"/>
        <w:tab w:val="right" w:pos="9639"/>
      </w:tabs>
    </w:pPr>
    <w:rPr>
      <w:lang w:val="uk-UA"/>
    </w:rPr>
  </w:style>
  <w:style w:type="character" w:customStyle="1" w:styleId="HeaderChar1">
    <w:name w:val="Header Char1"/>
    <w:basedOn w:val="DefaultParagraphFont"/>
    <w:link w:val="Header"/>
    <w:uiPriority w:val="99"/>
    <w:semiHidden/>
    <w:rsid w:val="00A4777A"/>
    <w:rPr>
      <w:rFonts w:ascii="Times New Roman" w:eastAsia="Times New Roman" w:hAnsi="Times New Roman"/>
      <w:sz w:val="24"/>
      <w:szCs w:val="24"/>
      <w:lang w:val="ru-RU" w:eastAsia="ru-RU"/>
    </w:rPr>
  </w:style>
  <w:style w:type="character" w:customStyle="1" w:styleId="19">
    <w:name w:val="Верхний колонтитул Знак1"/>
    <w:basedOn w:val="DefaultParagraphFont"/>
    <w:uiPriority w:val="99"/>
    <w:semiHidden/>
    <w:rsid w:val="00EF41B8"/>
    <w:rPr>
      <w:rFonts w:ascii="Times New Roman" w:hAnsi="Times New Roman" w:cs="Times New Roman"/>
      <w:sz w:val="24"/>
      <w:szCs w:val="24"/>
      <w:lang w:val="ru-RU" w:eastAsia="ru-RU"/>
    </w:rPr>
  </w:style>
  <w:style w:type="character" w:customStyle="1" w:styleId="1a">
    <w:name w:val="Основной текст Знак1"/>
    <w:basedOn w:val="DefaultParagraphFont"/>
    <w:uiPriority w:val="99"/>
    <w:semiHidden/>
    <w:rsid w:val="00EF41B8"/>
    <w:rPr>
      <w:rFonts w:cs="Times New Roman"/>
    </w:rPr>
  </w:style>
  <w:style w:type="character" w:customStyle="1" w:styleId="BodyTextChar1">
    <w:name w:val="Body Text Char1"/>
    <w:aliases w:val="Знак7 Знак Char1,Знак7 Char1"/>
    <w:basedOn w:val="DefaultParagraphFont"/>
    <w:uiPriority w:val="99"/>
    <w:semiHidden/>
    <w:rsid w:val="00EF41B8"/>
    <w:rPr>
      <w:rFonts w:ascii="Times New Roman" w:hAnsi="Times New Roman" w:cs="Times New Roman"/>
      <w:sz w:val="24"/>
      <w:szCs w:val="24"/>
    </w:rPr>
  </w:style>
  <w:style w:type="character" w:customStyle="1" w:styleId="WW8Num2z0">
    <w:name w:val="WW8Num2z0"/>
    <w:uiPriority w:val="99"/>
    <w:rsid w:val="00EF41B8"/>
    <w:rPr>
      <w:rFonts w:ascii="Times New Roman" w:hAnsi="Times New Roman"/>
    </w:rPr>
  </w:style>
  <w:style w:type="character" w:customStyle="1" w:styleId="WW8Num4z0">
    <w:name w:val="WW8Num4z0"/>
    <w:uiPriority w:val="99"/>
    <w:rsid w:val="00EF41B8"/>
    <w:rPr>
      <w:rFonts w:ascii="Times New Roman" w:hAnsi="Times New Roman"/>
    </w:rPr>
  </w:style>
  <w:style w:type="character" w:customStyle="1" w:styleId="WW8Num5z0">
    <w:name w:val="WW8Num5z0"/>
    <w:uiPriority w:val="99"/>
    <w:rsid w:val="00EF41B8"/>
    <w:rPr>
      <w:rFonts w:ascii="Times New Roman" w:hAnsi="Times New Roman"/>
    </w:rPr>
  </w:style>
  <w:style w:type="character" w:customStyle="1" w:styleId="WW8Num6z0">
    <w:name w:val="WW8Num6z0"/>
    <w:uiPriority w:val="99"/>
    <w:rsid w:val="00EF41B8"/>
    <w:rPr>
      <w:color w:val="FF0000"/>
    </w:rPr>
  </w:style>
  <w:style w:type="character" w:customStyle="1" w:styleId="Absatz-Standardschriftart">
    <w:name w:val="Absatz-Standardschriftart"/>
    <w:uiPriority w:val="99"/>
    <w:rsid w:val="00EF41B8"/>
  </w:style>
  <w:style w:type="character" w:customStyle="1" w:styleId="WW8Num1z0">
    <w:name w:val="WW8Num1z0"/>
    <w:uiPriority w:val="99"/>
    <w:rsid w:val="00EF41B8"/>
    <w:rPr>
      <w:rFonts w:ascii="Times New Roman" w:hAnsi="Times New Roman"/>
    </w:rPr>
  </w:style>
  <w:style w:type="character" w:customStyle="1" w:styleId="WW8Num2z1">
    <w:name w:val="WW8Num2z1"/>
    <w:uiPriority w:val="99"/>
    <w:rsid w:val="00EF41B8"/>
    <w:rPr>
      <w:rFonts w:ascii="Courier New" w:hAnsi="Courier New"/>
    </w:rPr>
  </w:style>
  <w:style w:type="character" w:customStyle="1" w:styleId="WW8Num2z2">
    <w:name w:val="WW8Num2z2"/>
    <w:uiPriority w:val="99"/>
    <w:rsid w:val="00EF41B8"/>
    <w:rPr>
      <w:rFonts w:ascii="Wingdings" w:hAnsi="Wingdings"/>
    </w:rPr>
  </w:style>
  <w:style w:type="character" w:customStyle="1" w:styleId="WW8Num2z3">
    <w:name w:val="WW8Num2z3"/>
    <w:uiPriority w:val="99"/>
    <w:rsid w:val="00EF41B8"/>
    <w:rPr>
      <w:rFonts w:ascii="Symbol" w:hAnsi="Symbol"/>
    </w:rPr>
  </w:style>
  <w:style w:type="character" w:customStyle="1" w:styleId="WW8Num4z1">
    <w:name w:val="WW8Num4z1"/>
    <w:uiPriority w:val="99"/>
    <w:rsid w:val="00EF41B8"/>
    <w:rPr>
      <w:rFonts w:ascii="Courier New" w:hAnsi="Courier New"/>
    </w:rPr>
  </w:style>
  <w:style w:type="character" w:customStyle="1" w:styleId="WW8Num4z2">
    <w:name w:val="WW8Num4z2"/>
    <w:uiPriority w:val="99"/>
    <w:rsid w:val="00EF41B8"/>
    <w:rPr>
      <w:rFonts w:ascii="Wingdings" w:hAnsi="Wingdings"/>
    </w:rPr>
  </w:style>
  <w:style w:type="character" w:customStyle="1" w:styleId="WW8Num4z3">
    <w:name w:val="WW8Num4z3"/>
    <w:uiPriority w:val="99"/>
    <w:rsid w:val="00EF41B8"/>
    <w:rPr>
      <w:rFonts w:ascii="Symbol" w:hAnsi="Symbol"/>
    </w:rPr>
  </w:style>
  <w:style w:type="character" w:customStyle="1" w:styleId="WW8Num5z1">
    <w:name w:val="WW8Num5z1"/>
    <w:uiPriority w:val="99"/>
    <w:rsid w:val="00EF41B8"/>
    <w:rPr>
      <w:rFonts w:ascii="Courier New" w:hAnsi="Courier New"/>
    </w:rPr>
  </w:style>
  <w:style w:type="character" w:customStyle="1" w:styleId="WW8Num5z2">
    <w:name w:val="WW8Num5z2"/>
    <w:uiPriority w:val="99"/>
    <w:rsid w:val="00EF41B8"/>
    <w:rPr>
      <w:rFonts w:ascii="Wingdings" w:hAnsi="Wingdings"/>
    </w:rPr>
  </w:style>
  <w:style w:type="character" w:customStyle="1" w:styleId="WW8Num5z3">
    <w:name w:val="WW8Num5z3"/>
    <w:uiPriority w:val="99"/>
    <w:rsid w:val="00EF41B8"/>
    <w:rPr>
      <w:rFonts w:ascii="Symbol" w:hAnsi="Symbol"/>
    </w:rPr>
  </w:style>
  <w:style w:type="character" w:customStyle="1" w:styleId="WW8Num7z0">
    <w:name w:val="WW8Num7z0"/>
    <w:uiPriority w:val="99"/>
    <w:rsid w:val="00EF41B8"/>
    <w:rPr>
      <w:rFonts w:ascii="Times New Roman" w:hAnsi="Times New Roman"/>
    </w:rPr>
  </w:style>
  <w:style w:type="character" w:customStyle="1" w:styleId="WW8Num7z1">
    <w:name w:val="WW8Num7z1"/>
    <w:uiPriority w:val="99"/>
    <w:rsid w:val="00EF41B8"/>
    <w:rPr>
      <w:rFonts w:ascii="Courier New" w:hAnsi="Courier New"/>
    </w:rPr>
  </w:style>
  <w:style w:type="character" w:customStyle="1" w:styleId="WW8Num7z2">
    <w:name w:val="WW8Num7z2"/>
    <w:uiPriority w:val="99"/>
    <w:rsid w:val="00EF41B8"/>
    <w:rPr>
      <w:rFonts w:ascii="Wingdings" w:hAnsi="Wingdings"/>
    </w:rPr>
  </w:style>
  <w:style w:type="character" w:customStyle="1" w:styleId="WW8Num7z3">
    <w:name w:val="WW8Num7z3"/>
    <w:uiPriority w:val="99"/>
    <w:rsid w:val="00EF41B8"/>
    <w:rPr>
      <w:rFonts w:ascii="Symbol" w:hAnsi="Symbol"/>
    </w:rPr>
  </w:style>
  <w:style w:type="character" w:customStyle="1" w:styleId="WW8Num8z0">
    <w:name w:val="WW8Num8z0"/>
    <w:uiPriority w:val="99"/>
    <w:rsid w:val="00EF41B8"/>
    <w:rPr>
      <w:rFonts w:ascii="Times New Roman" w:hAnsi="Times New Roman"/>
    </w:rPr>
  </w:style>
  <w:style w:type="character" w:customStyle="1" w:styleId="WW8Num8z1">
    <w:name w:val="WW8Num8z1"/>
    <w:uiPriority w:val="99"/>
    <w:rsid w:val="00EF41B8"/>
    <w:rPr>
      <w:rFonts w:ascii="Courier New" w:hAnsi="Courier New"/>
    </w:rPr>
  </w:style>
  <w:style w:type="character" w:customStyle="1" w:styleId="WW8Num8z2">
    <w:name w:val="WW8Num8z2"/>
    <w:uiPriority w:val="99"/>
    <w:rsid w:val="00EF41B8"/>
    <w:rPr>
      <w:rFonts w:ascii="Wingdings" w:hAnsi="Wingdings"/>
    </w:rPr>
  </w:style>
  <w:style w:type="character" w:customStyle="1" w:styleId="WW8Num8z3">
    <w:name w:val="WW8Num8z3"/>
    <w:uiPriority w:val="99"/>
    <w:rsid w:val="00EF41B8"/>
    <w:rPr>
      <w:rFonts w:ascii="Symbol" w:hAnsi="Symbol"/>
    </w:rPr>
  </w:style>
  <w:style w:type="character" w:customStyle="1" w:styleId="WW8Num9z0">
    <w:name w:val="WW8Num9z0"/>
    <w:uiPriority w:val="99"/>
    <w:rsid w:val="00EF41B8"/>
    <w:rPr>
      <w:rFonts w:ascii="Times New Roman" w:hAnsi="Times New Roman"/>
    </w:rPr>
  </w:style>
  <w:style w:type="character" w:customStyle="1" w:styleId="WW8Num10z0">
    <w:name w:val="WW8Num10z0"/>
    <w:uiPriority w:val="99"/>
    <w:rsid w:val="00EF41B8"/>
  </w:style>
  <w:style w:type="character" w:customStyle="1" w:styleId="WW8Num11z0">
    <w:name w:val="WW8Num11z0"/>
    <w:uiPriority w:val="99"/>
    <w:rsid w:val="00EF41B8"/>
    <w:rPr>
      <w:color w:val="FF0000"/>
    </w:rPr>
  </w:style>
  <w:style w:type="character" w:customStyle="1" w:styleId="1b">
    <w:name w:val="Основной шрифт абзаца1"/>
    <w:uiPriority w:val="99"/>
    <w:rsid w:val="00EF41B8"/>
  </w:style>
  <w:style w:type="character" w:customStyle="1" w:styleId="220">
    <w:name w:val="Знак22"/>
    <w:basedOn w:val="1b"/>
    <w:uiPriority w:val="99"/>
    <w:rsid w:val="00EF41B8"/>
    <w:rPr>
      <w:rFonts w:cs="Times New Roman"/>
      <w:b/>
      <w:bCs/>
      <w:sz w:val="24"/>
      <w:szCs w:val="24"/>
      <w:lang w:val="uk-UA"/>
    </w:rPr>
  </w:style>
  <w:style w:type="character" w:customStyle="1" w:styleId="a7">
    <w:name w:val="Маркери списку"/>
    <w:uiPriority w:val="99"/>
    <w:rsid w:val="00EF41B8"/>
    <w:rPr>
      <w:rFonts w:ascii="OpenSymbol" w:hAnsi="OpenSymbol"/>
    </w:rPr>
  </w:style>
  <w:style w:type="character" w:customStyle="1" w:styleId="BodyTextIndent2Char1">
    <w:name w:val="Body Text Indent 2 Char1"/>
    <w:aliases w:val="Основной текст с отступом 2 Знак1 Char1,Основной текст с отступом 2 Знак Знак Char1,Основной текст с отступом 2 Знак2 Знак Знак Char1,Основной текст с отступом 2 Знак1 Знак Знак Знак Char1,отст Знак1 Знак Знак Знак Char1"/>
    <w:basedOn w:val="DefaultParagraphFont"/>
    <w:uiPriority w:val="99"/>
    <w:semiHidden/>
    <w:rsid w:val="00EF41B8"/>
    <w:rPr>
      <w:rFonts w:ascii="Times New Roman" w:hAnsi="Times New Roman" w:cs="Times New Roman"/>
      <w:sz w:val="24"/>
      <w:szCs w:val="24"/>
    </w:rPr>
  </w:style>
  <w:style w:type="character" w:customStyle="1" w:styleId="BodyTextIndent3Char1">
    <w:name w:val="Body Text Indent 3 Char1"/>
    <w:aliases w:val="Знак1 Char1,Основной текст с отступом 3 Знак1 Char1,Основной текст с отступом 3 Знак Знак Char1,Основной текст с отступом 3 Знак1 Знак Знак1 Char1,Основной текст с отступом 3 Знак Знак Знак Знак2 Char1"/>
    <w:basedOn w:val="DefaultParagraphFont"/>
    <w:uiPriority w:val="99"/>
    <w:semiHidden/>
    <w:rsid w:val="00EF41B8"/>
    <w:rPr>
      <w:rFonts w:ascii="Times New Roman" w:hAnsi="Times New Roman" w:cs="Times New Roman"/>
      <w:sz w:val="16"/>
      <w:szCs w:val="16"/>
    </w:rPr>
  </w:style>
  <w:style w:type="character" w:customStyle="1" w:styleId="1c">
    <w:name w:val="Текст выноски Знак1"/>
    <w:basedOn w:val="DefaultParagraphFont"/>
    <w:uiPriority w:val="99"/>
    <w:semiHidden/>
    <w:rsid w:val="00EF41B8"/>
    <w:rPr>
      <w:rFonts w:ascii="Tahoma" w:hAnsi="Tahoma" w:cs="Tahoma"/>
      <w:sz w:val="16"/>
      <w:szCs w:val="16"/>
    </w:rPr>
  </w:style>
  <w:style w:type="paragraph" w:styleId="BodyTextIndent">
    <w:name w:val="Body Text Indent"/>
    <w:basedOn w:val="Normal"/>
    <w:link w:val="BodyTextIndentChar"/>
    <w:uiPriority w:val="99"/>
    <w:rsid w:val="00EF41B8"/>
    <w:pPr>
      <w:spacing w:after="120" w:line="276" w:lineRule="auto"/>
      <w:ind w:left="283"/>
    </w:pPr>
    <w:rPr>
      <w:rFonts w:ascii="Calibri" w:eastAsia="Calibri" w:hAnsi="Calibri"/>
      <w:sz w:val="22"/>
      <w:szCs w:val="22"/>
      <w:lang w:val="uk-UA" w:eastAsia="en-US"/>
    </w:rPr>
  </w:style>
  <w:style w:type="character" w:customStyle="1" w:styleId="BodyTextIndentChar1">
    <w:name w:val="Body Text Indent Char1"/>
    <w:basedOn w:val="DefaultParagraphFont"/>
    <w:link w:val="BodyTextIndent"/>
    <w:uiPriority w:val="99"/>
    <w:semiHidden/>
    <w:rsid w:val="00A4777A"/>
    <w:rPr>
      <w:rFonts w:ascii="Times New Roman" w:eastAsia="Times New Roman" w:hAnsi="Times New Roman"/>
      <w:sz w:val="24"/>
      <w:szCs w:val="24"/>
      <w:lang w:val="ru-RU" w:eastAsia="ru-RU"/>
    </w:rPr>
  </w:style>
  <w:style w:type="character" w:customStyle="1" w:styleId="1d">
    <w:name w:val="Основной текст с отступом Знак1"/>
    <w:basedOn w:val="DefaultParagraphFont"/>
    <w:uiPriority w:val="99"/>
    <w:semiHidden/>
    <w:rsid w:val="00EF41B8"/>
    <w:rPr>
      <w:rFonts w:ascii="Times New Roman" w:hAnsi="Times New Roman" w:cs="Times New Roman"/>
      <w:sz w:val="24"/>
      <w:szCs w:val="24"/>
      <w:lang w:val="ru-RU" w:eastAsia="ru-RU"/>
    </w:rPr>
  </w:style>
  <w:style w:type="table" w:customStyle="1" w:styleId="1e">
    <w:name w:val="Сетка таблицы1"/>
    <w:uiPriority w:val="99"/>
    <w:rsid w:val="00EF41B8"/>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uiPriority w:val="99"/>
    <w:rsid w:val="00EF41B8"/>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uiPriority w:val="99"/>
    <w:rsid w:val="00EF41B8"/>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5">
    <w:name w:val="Без интервала2"/>
    <w:uiPriority w:val="99"/>
    <w:rsid w:val="00EF41B8"/>
    <w:rPr>
      <w:rFonts w:eastAsia="Times New Roman"/>
      <w:lang w:eastAsia="en-US"/>
    </w:rPr>
  </w:style>
  <w:style w:type="character" w:customStyle="1" w:styleId="26">
    <w:name w:val="Основной текст (2)_ Знак"/>
    <w:uiPriority w:val="99"/>
    <w:locked/>
    <w:rsid w:val="00EF41B8"/>
    <w:rPr>
      <w:i/>
      <w:sz w:val="23"/>
      <w:lang w:val="uk-UA" w:eastAsia="uk-UA"/>
    </w:rPr>
  </w:style>
  <w:style w:type="paragraph" w:customStyle="1" w:styleId="221">
    <w:name w:val="Основной текст 22"/>
    <w:basedOn w:val="Normal"/>
    <w:uiPriority w:val="99"/>
    <w:rsid w:val="00EF41B8"/>
    <w:pPr>
      <w:overflowPunct w:val="0"/>
      <w:autoSpaceDE w:val="0"/>
      <w:autoSpaceDN w:val="0"/>
      <w:adjustRightInd w:val="0"/>
      <w:spacing w:after="120"/>
      <w:ind w:left="283"/>
    </w:pPr>
    <w:rPr>
      <w:sz w:val="20"/>
      <w:szCs w:val="20"/>
      <w:lang w:val="uk-UA"/>
    </w:rPr>
  </w:style>
  <w:style w:type="table" w:customStyle="1" w:styleId="5">
    <w:name w:val="Сетка таблицы5"/>
    <w:uiPriority w:val="99"/>
    <w:rsid w:val="00EF41B8"/>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3">
    <w:name w:val="Char Знак Знак Char Знак Знак Знак Знак Знак Знак Знак Знак Знак Знак Знак Знак Знак Знак Знак"/>
    <w:basedOn w:val="Normal"/>
    <w:uiPriority w:val="99"/>
    <w:rsid w:val="00EF41B8"/>
    <w:rPr>
      <w:rFonts w:ascii="Verdana" w:hAnsi="Verdana" w:cs="Verdana"/>
      <w:sz w:val="20"/>
      <w:szCs w:val="20"/>
      <w:lang w:val="en-US" w:eastAsia="en-US"/>
    </w:rPr>
  </w:style>
  <w:style w:type="character" w:styleId="PageNumber">
    <w:name w:val="page number"/>
    <w:basedOn w:val="DefaultParagraphFont"/>
    <w:uiPriority w:val="99"/>
    <w:rsid w:val="00EF41B8"/>
    <w:rPr>
      <w:rFonts w:cs="Times New Roman"/>
    </w:rPr>
  </w:style>
  <w:style w:type="character" w:customStyle="1" w:styleId="BodyTextChar3">
    <w:name w:val="Body Text Char3"/>
    <w:aliases w:val="Знак7 Знак Char,Знак7 Char"/>
    <w:uiPriority w:val="99"/>
    <w:rsid w:val="00EF41B8"/>
    <w:rPr>
      <w:rFonts w:ascii="MS Mincho" w:eastAsia="MS Mincho"/>
      <w:lang w:eastAsia="ru-RU"/>
    </w:rPr>
  </w:style>
  <w:style w:type="paragraph" w:styleId="List">
    <w:name w:val="List"/>
    <w:basedOn w:val="BodyText"/>
    <w:uiPriority w:val="99"/>
    <w:rsid w:val="00EF41B8"/>
    <w:pPr>
      <w:suppressAutoHyphens/>
    </w:pPr>
    <w:rPr>
      <w:rFonts w:ascii="MS Mincho" w:eastAsia="MS Mincho" w:hAnsi="MS Mincho" w:cs="MS Mincho"/>
      <w:sz w:val="22"/>
      <w:szCs w:val="22"/>
      <w:lang w:eastAsia="zh-CN"/>
    </w:rPr>
  </w:style>
  <w:style w:type="table" w:customStyle="1" w:styleId="111">
    <w:name w:val="Сетка таблицы11"/>
    <w:uiPriority w:val="99"/>
    <w:rsid w:val="00EF41B8"/>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uiPriority w:val="99"/>
    <w:qFormat/>
    <w:rsid w:val="00EF41B8"/>
    <w:pPr>
      <w:suppressLineNumbers/>
      <w:suppressAutoHyphens/>
      <w:spacing w:before="120" w:after="120"/>
    </w:pPr>
    <w:rPr>
      <w:i/>
      <w:iCs/>
      <w:lang w:eastAsia="zh-CN"/>
    </w:rPr>
  </w:style>
  <w:style w:type="table" w:customStyle="1" w:styleId="6">
    <w:name w:val="Сетка таблицы6"/>
    <w:uiPriority w:val="99"/>
    <w:rsid w:val="00EF41B8"/>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uiPriority w:val="99"/>
    <w:rsid w:val="00EF41B8"/>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Normal"/>
    <w:link w:val="TitleChar"/>
    <w:uiPriority w:val="99"/>
    <w:qFormat/>
    <w:rsid w:val="00EF41B8"/>
    <w:pPr>
      <w:spacing w:before="240" w:after="60"/>
      <w:jc w:val="center"/>
      <w:outlineLvl w:val="0"/>
    </w:pPr>
    <w:rPr>
      <w:rFonts w:ascii="Cambria" w:hAnsi="Cambria"/>
      <w:b/>
      <w:bCs/>
      <w:kern w:val="28"/>
      <w:sz w:val="32"/>
      <w:szCs w:val="32"/>
      <w:lang w:val="uk-UA"/>
    </w:rPr>
  </w:style>
  <w:style w:type="character" w:customStyle="1" w:styleId="TitleChar">
    <w:name w:val="Title Char"/>
    <w:basedOn w:val="DefaultParagraphFont"/>
    <w:link w:val="Title"/>
    <w:uiPriority w:val="99"/>
    <w:locked/>
    <w:rsid w:val="00EF41B8"/>
    <w:rPr>
      <w:rFonts w:ascii="Cambria" w:hAnsi="Cambria" w:cs="Times New Roman"/>
      <w:b/>
      <w:bCs/>
      <w:kern w:val="28"/>
      <w:sz w:val="32"/>
      <w:szCs w:val="32"/>
      <w:lang w:eastAsia="ru-RU"/>
    </w:rPr>
  </w:style>
  <w:style w:type="paragraph" w:styleId="NoSpacing">
    <w:name w:val="No Spacing"/>
    <w:uiPriority w:val="99"/>
    <w:qFormat/>
    <w:rsid w:val="00EF41B8"/>
    <w:rPr>
      <w:rFonts w:ascii="Times New Roman" w:hAnsi="Times New Roman"/>
      <w:sz w:val="24"/>
      <w:szCs w:val="24"/>
      <w:lang w:eastAsia="ru-RU"/>
    </w:rPr>
  </w:style>
  <w:style w:type="paragraph" w:styleId="Subtitle">
    <w:name w:val="Subtitle"/>
    <w:basedOn w:val="Normal"/>
    <w:next w:val="Normal"/>
    <w:link w:val="SubtitleChar"/>
    <w:uiPriority w:val="99"/>
    <w:qFormat/>
    <w:rsid w:val="00EF41B8"/>
    <w:pPr>
      <w:spacing w:after="60"/>
      <w:jc w:val="center"/>
      <w:outlineLvl w:val="1"/>
    </w:pPr>
    <w:rPr>
      <w:rFonts w:ascii="Cambria" w:hAnsi="Cambria"/>
      <w:lang w:val="uk-UA"/>
    </w:rPr>
  </w:style>
  <w:style w:type="character" w:customStyle="1" w:styleId="SubtitleChar">
    <w:name w:val="Subtitle Char"/>
    <w:basedOn w:val="DefaultParagraphFont"/>
    <w:link w:val="Subtitle"/>
    <w:uiPriority w:val="99"/>
    <w:locked/>
    <w:rsid w:val="00EF41B8"/>
    <w:rPr>
      <w:rFonts w:ascii="Cambria" w:hAnsi="Cambria" w:cs="Times New Roman"/>
      <w:sz w:val="24"/>
      <w:szCs w:val="24"/>
      <w:lang w:eastAsia="ru-RU"/>
    </w:rPr>
  </w:style>
  <w:style w:type="paragraph" w:customStyle="1" w:styleId="1f">
    <w:name w:val="Знак Знак Знак Знак Знак Знак Знак1 Знак Знак"/>
    <w:basedOn w:val="Normal"/>
    <w:uiPriority w:val="99"/>
    <w:rsid w:val="00EF41B8"/>
    <w:pPr>
      <w:spacing w:after="160" w:line="240" w:lineRule="exact"/>
    </w:pPr>
    <w:rPr>
      <w:sz w:val="20"/>
      <w:szCs w:val="20"/>
      <w:lang w:val="de-DE" w:eastAsia="de-CH"/>
    </w:rPr>
  </w:style>
  <w:style w:type="paragraph" w:customStyle="1" w:styleId="a8">
    <w:name w:val="Знак Знак Знак Знак"/>
    <w:basedOn w:val="Normal"/>
    <w:autoRedefine/>
    <w:uiPriority w:val="99"/>
    <w:rsid w:val="00EF41B8"/>
    <w:pPr>
      <w:spacing w:after="160" w:line="240" w:lineRule="exact"/>
    </w:pPr>
    <w:rPr>
      <w:rFonts w:ascii="Verdana" w:eastAsia="MS Mincho" w:hAnsi="Verdana"/>
      <w:sz w:val="20"/>
      <w:szCs w:val="20"/>
      <w:lang w:val="en-US" w:eastAsia="en-US"/>
    </w:rPr>
  </w:style>
  <w:style w:type="paragraph" w:customStyle="1" w:styleId="31">
    <w:name w:val="Без интервала3"/>
    <w:uiPriority w:val="99"/>
    <w:rsid w:val="00EF41B8"/>
    <w:rPr>
      <w:rFonts w:cs="Calibri"/>
      <w:lang w:val="ru-RU" w:eastAsia="ru-RU"/>
    </w:rPr>
  </w:style>
  <w:style w:type="paragraph" w:customStyle="1" w:styleId="1f0">
    <w:name w:val="Без інтервалів1"/>
    <w:uiPriority w:val="99"/>
    <w:rsid w:val="00EF41B8"/>
    <w:rPr>
      <w:rFonts w:eastAsia="Times New Roman" w:cs="Calibri"/>
      <w:lang w:val="ru-RU" w:eastAsia="ru-RU"/>
    </w:rPr>
  </w:style>
  <w:style w:type="character" w:customStyle="1" w:styleId="WW8Num1z1">
    <w:name w:val="WW8Num1z1"/>
    <w:uiPriority w:val="99"/>
    <w:rsid w:val="00EF41B8"/>
    <w:rPr>
      <w:rFonts w:ascii="Courier New" w:hAnsi="Courier New"/>
    </w:rPr>
  </w:style>
  <w:style w:type="character" w:customStyle="1" w:styleId="WW8Num1z2">
    <w:name w:val="WW8Num1z2"/>
    <w:uiPriority w:val="99"/>
    <w:rsid w:val="00EF41B8"/>
    <w:rPr>
      <w:rFonts w:ascii="Wingdings" w:hAnsi="Wingdings"/>
    </w:rPr>
  </w:style>
  <w:style w:type="character" w:customStyle="1" w:styleId="WW8Num1z3">
    <w:name w:val="WW8Num1z3"/>
    <w:uiPriority w:val="99"/>
    <w:rsid w:val="00EF41B8"/>
    <w:rPr>
      <w:rFonts w:ascii="Symbol" w:hAnsi="Symbol"/>
    </w:rPr>
  </w:style>
  <w:style w:type="character" w:customStyle="1" w:styleId="WW8Num3z0">
    <w:name w:val="WW8Num3z0"/>
    <w:uiPriority w:val="99"/>
    <w:rsid w:val="00EF41B8"/>
    <w:rPr>
      <w:rFonts w:ascii="Times New Roman" w:hAnsi="Times New Roman"/>
    </w:rPr>
  </w:style>
  <w:style w:type="character" w:customStyle="1" w:styleId="a9">
    <w:name w:val="Символ сноски"/>
    <w:basedOn w:val="1b"/>
    <w:uiPriority w:val="99"/>
    <w:rsid w:val="00EF41B8"/>
    <w:rPr>
      <w:rFonts w:ascii="Times New Roman" w:hAnsi="Times New Roman" w:cs="Times New Roman"/>
      <w:vertAlign w:val="superscript"/>
    </w:rPr>
  </w:style>
  <w:style w:type="character" w:customStyle="1" w:styleId="aa">
    <w:name w:val="Символы концевой сноски"/>
    <w:basedOn w:val="1b"/>
    <w:uiPriority w:val="99"/>
    <w:rsid w:val="00EF41B8"/>
    <w:rPr>
      <w:rFonts w:ascii="Times New Roman" w:hAnsi="Times New Roman" w:cs="Times New Roman"/>
      <w:vertAlign w:val="superscript"/>
    </w:rPr>
  </w:style>
  <w:style w:type="character" w:customStyle="1" w:styleId="1f1">
    <w:name w:val="Знак примечания1"/>
    <w:basedOn w:val="1b"/>
    <w:uiPriority w:val="99"/>
    <w:rsid w:val="00EF41B8"/>
    <w:rPr>
      <w:rFonts w:ascii="Times New Roman" w:hAnsi="Times New Roman" w:cs="Times New Roman"/>
      <w:sz w:val="16"/>
    </w:rPr>
  </w:style>
  <w:style w:type="paragraph" w:customStyle="1" w:styleId="1f2">
    <w:name w:val="Название1"/>
    <w:basedOn w:val="Normal"/>
    <w:uiPriority w:val="99"/>
    <w:rsid w:val="00EF41B8"/>
    <w:pPr>
      <w:suppressLineNumbers/>
      <w:suppressAutoHyphens/>
      <w:spacing w:before="120" w:after="120"/>
      <w:jc w:val="both"/>
    </w:pPr>
    <w:rPr>
      <w:rFonts w:cs="Lohit Hindi"/>
      <w:i/>
      <w:iCs/>
      <w:lang w:val="uk-UA" w:eastAsia="ar-SA"/>
    </w:rPr>
  </w:style>
  <w:style w:type="paragraph" w:customStyle="1" w:styleId="1f3">
    <w:name w:val="Указатель1"/>
    <w:basedOn w:val="Normal"/>
    <w:uiPriority w:val="99"/>
    <w:rsid w:val="00EF41B8"/>
    <w:pPr>
      <w:suppressLineNumbers/>
      <w:suppressAutoHyphens/>
      <w:jc w:val="both"/>
    </w:pPr>
    <w:rPr>
      <w:rFonts w:cs="Lohit Hindi"/>
      <w:sz w:val="26"/>
      <w:szCs w:val="20"/>
      <w:lang w:val="uk-UA" w:eastAsia="ar-SA"/>
    </w:rPr>
  </w:style>
  <w:style w:type="paragraph" w:customStyle="1" w:styleId="1f4">
    <w:name w:val="Заголовок таблицы ссылок1"/>
    <w:basedOn w:val="Normal"/>
    <w:next w:val="Normal"/>
    <w:uiPriority w:val="99"/>
    <w:rsid w:val="00EF41B8"/>
    <w:pPr>
      <w:suppressAutoHyphens/>
      <w:spacing w:before="120"/>
      <w:jc w:val="both"/>
    </w:pPr>
    <w:rPr>
      <w:rFonts w:ascii="Arial" w:hAnsi="Arial" w:cs="Arial"/>
      <w:b/>
      <w:szCs w:val="20"/>
      <w:lang w:val="uk-UA" w:eastAsia="ar-SA"/>
    </w:rPr>
  </w:style>
  <w:style w:type="paragraph" w:styleId="Signature">
    <w:name w:val="Signature"/>
    <w:basedOn w:val="Normal"/>
    <w:link w:val="SignatureChar"/>
    <w:uiPriority w:val="99"/>
    <w:rsid w:val="00EF41B8"/>
    <w:pPr>
      <w:suppressAutoHyphens/>
      <w:ind w:left="5040"/>
    </w:pPr>
    <w:rPr>
      <w:sz w:val="26"/>
      <w:szCs w:val="20"/>
      <w:lang w:val="uk-UA" w:eastAsia="ar-SA"/>
    </w:rPr>
  </w:style>
  <w:style w:type="character" w:customStyle="1" w:styleId="SignatureChar">
    <w:name w:val="Signature Char"/>
    <w:basedOn w:val="DefaultParagraphFont"/>
    <w:link w:val="Signature"/>
    <w:uiPriority w:val="99"/>
    <w:locked/>
    <w:rsid w:val="00EF41B8"/>
    <w:rPr>
      <w:rFonts w:ascii="Times New Roman" w:hAnsi="Times New Roman" w:cs="Times New Roman"/>
      <w:sz w:val="20"/>
      <w:szCs w:val="20"/>
      <w:lang w:eastAsia="ar-SA" w:bidi="ar-SA"/>
    </w:rPr>
  </w:style>
  <w:style w:type="paragraph" w:customStyle="1" w:styleId="1f5">
    <w:name w:val="Шапка1"/>
    <w:basedOn w:val="Normal"/>
    <w:uiPriority w:val="99"/>
    <w:rsid w:val="00EF41B8"/>
    <w:pPr>
      <w:suppressAutoHyphens/>
      <w:ind w:left="1080" w:hanging="1080"/>
      <w:jc w:val="both"/>
    </w:pPr>
    <w:rPr>
      <w:rFonts w:ascii="Arial" w:hAnsi="Arial" w:cs="Arial"/>
      <w:szCs w:val="20"/>
      <w:lang w:val="uk-UA" w:eastAsia="ar-SA"/>
    </w:rPr>
  </w:style>
  <w:style w:type="paragraph" w:styleId="TOC1">
    <w:name w:val="toc 1"/>
    <w:basedOn w:val="Normal"/>
    <w:next w:val="Normal"/>
    <w:uiPriority w:val="99"/>
    <w:rsid w:val="00EF41B8"/>
    <w:pPr>
      <w:keepNext/>
      <w:tabs>
        <w:tab w:val="right" w:leader="dot" w:pos="9461"/>
      </w:tabs>
      <w:suppressAutoHyphens/>
      <w:spacing w:before="60"/>
      <w:jc w:val="both"/>
    </w:pPr>
    <w:rPr>
      <w:b/>
      <w:caps/>
      <w:sz w:val="28"/>
      <w:szCs w:val="20"/>
      <w:lang w:val="uk-UA" w:eastAsia="ar-SA"/>
    </w:rPr>
  </w:style>
  <w:style w:type="paragraph" w:styleId="TOC2">
    <w:name w:val="toc 2"/>
    <w:basedOn w:val="Normal"/>
    <w:next w:val="Normal"/>
    <w:uiPriority w:val="99"/>
    <w:rsid w:val="00EF41B8"/>
    <w:pPr>
      <w:tabs>
        <w:tab w:val="left" w:pos="1040"/>
        <w:tab w:val="right" w:leader="dot" w:pos="9461"/>
      </w:tabs>
      <w:suppressAutoHyphens/>
      <w:ind w:left="260"/>
      <w:jc w:val="both"/>
    </w:pPr>
    <w:rPr>
      <w:sz w:val="28"/>
      <w:szCs w:val="28"/>
      <w:lang w:eastAsia="ar-SA"/>
    </w:rPr>
  </w:style>
  <w:style w:type="paragraph" w:styleId="TOC3">
    <w:name w:val="toc 3"/>
    <w:basedOn w:val="Normal"/>
    <w:next w:val="Normal"/>
    <w:uiPriority w:val="99"/>
    <w:rsid w:val="00EF41B8"/>
    <w:pPr>
      <w:tabs>
        <w:tab w:val="right" w:leader="dot" w:pos="9461"/>
      </w:tabs>
      <w:suppressAutoHyphens/>
      <w:ind w:left="520"/>
      <w:jc w:val="both"/>
    </w:pPr>
    <w:rPr>
      <w:i/>
      <w:smallCaps/>
      <w:sz w:val="28"/>
      <w:szCs w:val="20"/>
      <w:lang w:val="uk-UA" w:eastAsia="ar-SA"/>
    </w:rPr>
  </w:style>
  <w:style w:type="paragraph" w:styleId="TOC4">
    <w:name w:val="toc 4"/>
    <w:basedOn w:val="Normal"/>
    <w:next w:val="Normal"/>
    <w:uiPriority w:val="99"/>
    <w:rsid w:val="00EF41B8"/>
    <w:pPr>
      <w:tabs>
        <w:tab w:val="right" w:leader="dot" w:pos="9461"/>
      </w:tabs>
      <w:suppressAutoHyphens/>
      <w:ind w:left="780"/>
      <w:jc w:val="both"/>
    </w:pPr>
    <w:rPr>
      <w:sz w:val="26"/>
      <w:szCs w:val="20"/>
      <w:lang w:val="uk-UA" w:eastAsia="ar-SA"/>
    </w:rPr>
  </w:style>
  <w:style w:type="paragraph" w:customStyle="1" w:styleId="1f6">
    <w:name w:val="Текст макроса1"/>
    <w:uiPriority w:val="99"/>
    <w:rsid w:val="00EF41B8"/>
    <w:pPr>
      <w:tabs>
        <w:tab w:val="left" w:pos="480"/>
        <w:tab w:val="left" w:pos="960"/>
        <w:tab w:val="left" w:pos="1440"/>
        <w:tab w:val="left" w:pos="1920"/>
        <w:tab w:val="left" w:pos="2400"/>
        <w:tab w:val="left" w:pos="2880"/>
        <w:tab w:val="left" w:pos="3360"/>
        <w:tab w:val="left" w:pos="3840"/>
        <w:tab w:val="left" w:pos="4320"/>
      </w:tabs>
      <w:suppressAutoHyphens/>
      <w:jc w:val="both"/>
    </w:pPr>
    <w:rPr>
      <w:rFonts w:ascii="Courier New CYR" w:eastAsia="Times New Roman" w:hAnsi="Courier New CYR" w:cs="Courier New CYR"/>
      <w:sz w:val="20"/>
      <w:szCs w:val="20"/>
      <w:lang w:eastAsia="ar-SA"/>
    </w:rPr>
  </w:style>
  <w:style w:type="paragraph" w:customStyle="1" w:styleId="-">
    <w:name w:val="Доручення -Кому"/>
    <w:basedOn w:val="Normal"/>
    <w:uiPriority w:val="99"/>
    <w:rsid w:val="00EF41B8"/>
    <w:pPr>
      <w:keepNext/>
      <w:suppressAutoHyphens/>
      <w:ind w:left="4320"/>
    </w:pPr>
    <w:rPr>
      <w:b/>
      <w:sz w:val="26"/>
      <w:szCs w:val="20"/>
      <w:lang w:val="uk-UA" w:eastAsia="ar-SA"/>
    </w:rPr>
  </w:style>
  <w:style w:type="paragraph" w:customStyle="1" w:styleId="-0">
    <w:name w:val="Доручення -Термін"/>
    <w:basedOn w:val="Normal"/>
    <w:uiPriority w:val="99"/>
    <w:rsid w:val="00EF41B8"/>
    <w:pPr>
      <w:suppressAutoHyphens/>
      <w:spacing w:before="120" w:after="360"/>
      <w:ind w:left="4680"/>
    </w:pPr>
    <w:rPr>
      <w:sz w:val="26"/>
      <w:szCs w:val="20"/>
      <w:lang w:val="uk-UA" w:eastAsia="ar-SA"/>
    </w:rPr>
  </w:style>
  <w:style w:type="paragraph" w:customStyle="1" w:styleId="-1">
    <w:name w:val="Доручення -Зміст"/>
    <w:basedOn w:val="Normal"/>
    <w:uiPriority w:val="99"/>
    <w:rsid w:val="00EF41B8"/>
    <w:pPr>
      <w:keepNext/>
      <w:suppressAutoHyphens/>
      <w:spacing w:before="120"/>
      <w:jc w:val="both"/>
    </w:pPr>
    <w:rPr>
      <w:sz w:val="26"/>
      <w:szCs w:val="20"/>
      <w:lang w:val="uk-UA" w:eastAsia="ar-SA"/>
    </w:rPr>
  </w:style>
  <w:style w:type="paragraph" w:styleId="Index1">
    <w:name w:val="index 1"/>
    <w:basedOn w:val="Normal"/>
    <w:next w:val="Normal"/>
    <w:uiPriority w:val="99"/>
    <w:rsid w:val="00EF41B8"/>
    <w:pPr>
      <w:tabs>
        <w:tab w:val="right" w:leader="dot" w:pos="9461"/>
      </w:tabs>
      <w:suppressAutoHyphens/>
      <w:ind w:left="260" w:hanging="260"/>
      <w:jc w:val="both"/>
    </w:pPr>
    <w:rPr>
      <w:sz w:val="26"/>
      <w:szCs w:val="20"/>
      <w:lang w:val="uk-UA" w:eastAsia="ar-SA"/>
    </w:rPr>
  </w:style>
  <w:style w:type="paragraph" w:styleId="IndexHeading">
    <w:name w:val="index heading"/>
    <w:basedOn w:val="Normal"/>
    <w:next w:val="Index1"/>
    <w:uiPriority w:val="99"/>
    <w:rsid w:val="00EF41B8"/>
    <w:pPr>
      <w:suppressAutoHyphens/>
      <w:jc w:val="both"/>
    </w:pPr>
    <w:rPr>
      <w:rFonts w:ascii="Arial" w:hAnsi="Arial" w:cs="Arial"/>
      <w:b/>
      <w:sz w:val="26"/>
      <w:szCs w:val="20"/>
      <w:lang w:val="uk-UA" w:eastAsia="ar-SA"/>
    </w:rPr>
  </w:style>
  <w:style w:type="paragraph" w:customStyle="1" w:styleId="310">
    <w:name w:val="Основной текст с отступом 31"/>
    <w:basedOn w:val="Normal"/>
    <w:uiPriority w:val="99"/>
    <w:rsid w:val="00EF41B8"/>
    <w:pPr>
      <w:suppressAutoHyphens/>
      <w:autoSpaceDE w:val="0"/>
      <w:ind w:firstLine="520"/>
      <w:jc w:val="both"/>
    </w:pPr>
    <w:rPr>
      <w:sz w:val="26"/>
      <w:szCs w:val="20"/>
      <w:lang w:val="uk-UA" w:eastAsia="ar-SA"/>
    </w:rPr>
  </w:style>
  <w:style w:type="paragraph" w:customStyle="1" w:styleId="311">
    <w:name w:val="Основной текст 31"/>
    <w:basedOn w:val="Normal"/>
    <w:uiPriority w:val="99"/>
    <w:rsid w:val="00EF41B8"/>
    <w:pPr>
      <w:suppressAutoHyphens/>
      <w:autoSpaceDE w:val="0"/>
      <w:jc w:val="center"/>
    </w:pPr>
    <w:rPr>
      <w:b/>
      <w:sz w:val="26"/>
      <w:szCs w:val="20"/>
      <w:lang w:val="uk-UA" w:eastAsia="ar-SA"/>
    </w:rPr>
  </w:style>
  <w:style w:type="paragraph" w:customStyle="1" w:styleId="1f7">
    <w:name w:val="Знак Знак1 Знак Знак Знак Знак Знак Знак Знак Знак Знак Знак Знак"/>
    <w:basedOn w:val="Normal"/>
    <w:uiPriority w:val="99"/>
    <w:rsid w:val="00EF41B8"/>
    <w:pPr>
      <w:suppressAutoHyphens/>
    </w:pPr>
    <w:rPr>
      <w:rFonts w:ascii="Verdana" w:hAnsi="Verdana" w:cs="Verdana"/>
      <w:sz w:val="20"/>
      <w:szCs w:val="20"/>
      <w:lang w:val="en-US" w:eastAsia="ar-SA"/>
    </w:rPr>
  </w:style>
  <w:style w:type="paragraph" w:customStyle="1" w:styleId="27">
    <w:name w:val="Знак Знак2 Знак Знак Знак Знак Знак Знак"/>
    <w:basedOn w:val="Normal"/>
    <w:uiPriority w:val="99"/>
    <w:rsid w:val="00EF41B8"/>
    <w:pPr>
      <w:suppressAutoHyphens/>
    </w:pPr>
    <w:rPr>
      <w:rFonts w:ascii="Verdana" w:hAnsi="Verdana" w:cs="Verdana"/>
      <w:sz w:val="20"/>
      <w:szCs w:val="20"/>
      <w:lang w:val="en-US" w:eastAsia="ar-SA"/>
    </w:rPr>
  </w:style>
  <w:style w:type="paragraph" w:customStyle="1" w:styleId="ab">
    <w:name w:val="Знак Знак Знак Знак Знак Знак Знак Знак Знак Знак Знак Знак Знак Знак Знак Знак"/>
    <w:basedOn w:val="Normal"/>
    <w:uiPriority w:val="99"/>
    <w:rsid w:val="00EF41B8"/>
    <w:pPr>
      <w:suppressAutoHyphens/>
    </w:pPr>
    <w:rPr>
      <w:rFonts w:ascii="Verdana" w:hAnsi="Verdana" w:cs="Verdana"/>
      <w:sz w:val="20"/>
      <w:szCs w:val="20"/>
      <w:lang w:val="en-US" w:eastAsia="ar-SA"/>
    </w:rPr>
  </w:style>
  <w:style w:type="paragraph" w:customStyle="1" w:styleId="ac">
    <w:name w:val="Знак Знак"/>
    <w:basedOn w:val="Normal"/>
    <w:uiPriority w:val="99"/>
    <w:rsid w:val="00EF41B8"/>
    <w:pPr>
      <w:suppressAutoHyphens/>
    </w:pPr>
    <w:rPr>
      <w:rFonts w:ascii="Verdana" w:hAnsi="Verdana" w:cs="Verdana"/>
      <w:sz w:val="20"/>
      <w:szCs w:val="20"/>
      <w:lang w:val="en-US" w:eastAsia="ar-SA"/>
    </w:rPr>
  </w:style>
  <w:style w:type="paragraph" w:customStyle="1" w:styleId="1f8">
    <w:name w:val="Знак Знак1 Знак Знак Знак Знак"/>
    <w:basedOn w:val="Normal"/>
    <w:uiPriority w:val="99"/>
    <w:rsid w:val="00EF41B8"/>
    <w:pPr>
      <w:suppressAutoHyphens/>
    </w:pPr>
    <w:rPr>
      <w:rFonts w:ascii="Verdana" w:hAnsi="Verdana" w:cs="Verdana"/>
      <w:sz w:val="20"/>
      <w:szCs w:val="20"/>
      <w:lang w:val="en-US" w:eastAsia="ar-SA"/>
    </w:rPr>
  </w:style>
  <w:style w:type="paragraph" w:customStyle="1" w:styleId="ad">
    <w:name w:val="Содержимое таблицы"/>
    <w:basedOn w:val="Normal"/>
    <w:uiPriority w:val="99"/>
    <w:rsid w:val="00EF41B8"/>
    <w:pPr>
      <w:suppressLineNumbers/>
      <w:suppressAutoHyphens/>
      <w:jc w:val="both"/>
    </w:pPr>
    <w:rPr>
      <w:sz w:val="26"/>
      <w:szCs w:val="20"/>
      <w:lang w:val="uk-UA" w:eastAsia="ar-SA"/>
    </w:rPr>
  </w:style>
  <w:style w:type="paragraph" w:customStyle="1" w:styleId="ae">
    <w:name w:val="Заголовок таблицы"/>
    <w:basedOn w:val="ad"/>
    <w:uiPriority w:val="99"/>
    <w:rsid w:val="00EF41B8"/>
    <w:pPr>
      <w:jc w:val="center"/>
    </w:pPr>
    <w:rPr>
      <w:b/>
      <w:bCs/>
    </w:rPr>
  </w:style>
  <w:style w:type="paragraph" w:customStyle="1" w:styleId="Style38">
    <w:name w:val="Style38"/>
    <w:basedOn w:val="Normal"/>
    <w:uiPriority w:val="99"/>
    <w:rsid w:val="00EF41B8"/>
    <w:pPr>
      <w:widowControl w:val="0"/>
      <w:autoSpaceDE w:val="0"/>
      <w:autoSpaceDN w:val="0"/>
      <w:adjustRightInd w:val="0"/>
      <w:spacing w:line="240" w:lineRule="exact"/>
      <w:ind w:firstLine="398"/>
      <w:jc w:val="both"/>
    </w:pPr>
    <w:rPr>
      <w:lang w:val="uk-UA"/>
    </w:rPr>
  </w:style>
  <w:style w:type="paragraph" w:styleId="BodyText2">
    <w:name w:val="Body Text 2"/>
    <w:basedOn w:val="Normal"/>
    <w:link w:val="BodyText2Char"/>
    <w:uiPriority w:val="99"/>
    <w:rsid w:val="00EF41B8"/>
    <w:pPr>
      <w:spacing w:after="120" w:line="480" w:lineRule="auto"/>
      <w:jc w:val="both"/>
    </w:pPr>
    <w:rPr>
      <w:sz w:val="26"/>
      <w:szCs w:val="20"/>
      <w:lang w:val="uk-UA"/>
    </w:rPr>
  </w:style>
  <w:style w:type="character" w:customStyle="1" w:styleId="BodyText2Char">
    <w:name w:val="Body Text 2 Char"/>
    <w:basedOn w:val="DefaultParagraphFont"/>
    <w:link w:val="BodyText2"/>
    <w:uiPriority w:val="99"/>
    <w:locked/>
    <w:rsid w:val="00EF41B8"/>
    <w:rPr>
      <w:rFonts w:ascii="Times New Roman" w:hAnsi="Times New Roman" w:cs="Times New Roman"/>
      <w:sz w:val="20"/>
      <w:szCs w:val="20"/>
      <w:lang w:eastAsia="ru-RU"/>
    </w:rPr>
  </w:style>
  <w:style w:type="paragraph" w:customStyle="1" w:styleId="Style1">
    <w:name w:val="Style1"/>
    <w:basedOn w:val="Normal"/>
    <w:uiPriority w:val="99"/>
    <w:rsid w:val="00EF41B8"/>
    <w:pPr>
      <w:widowControl w:val="0"/>
      <w:autoSpaceDE w:val="0"/>
      <w:autoSpaceDN w:val="0"/>
      <w:adjustRightInd w:val="0"/>
      <w:spacing w:line="274" w:lineRule="exact"/>
      <w:ind w:hanging="1790"/>
    </w:pPr>
  </w:style>
  <w:style w:type="paragraph" w:customStyle="1" w:styleId="Style2">
    <w:name w:val="Style2"/>
    <w:basedOn w:val="Normal"/>
    <w:uiPriority w:val="99"/>
    <w:rsid w:val="00EF41B8"/>
    <w:pPr>
      <w:widowControl w:val="0"/>
      <w:autoSpaceDE w:val="0"/>
      <w:autoSpaceDN w:val="0"/>
      <w:adjustRightInd w:val="0"/>
      <w:spacing w:line="275" w:lineRule="exact"/>
      <w:ind w:firstLine="355"/>
      <w:jc w:val="both"/>
    </w:pPr>
  </w:style>
  <w:style w:type="paragraph" w:customStyle="1" w:styleId="Style3">
    <w:name w:val="Style3"/>
    <w:basedOn w:val="Normal"/>
    <w:uiPriority w:val="99"/>
    <w:rsid w:val="00EF41B8"/>
    <w:pPr>
      <w:widowControl w:val="0"/>
      <w:autoSpaceDE w:val="0"/>
      <w:autoSpaceDN w:val="0"/>
      <w:adjustRightInd w:val="0"/>
      <w:spacing w:line="278" w:lineRule="exact"/>
      <w:ind w:firstLine="610"/>
    </w:pPr>
  </w:style>
  <w:style w:type="paragraph" w:customStyle="1" w:styleId="Style4">
    <w:name w:val="Style4"/>
    <w:basedOn w:val="Normal"/>
    <w:uiPriority w:val="99"/>
    <w:rsid w:val="00EF41B8"/>
    <w:pPr>
      <w:widowControl w:val="0"/>
      <w:autoSpaceDE w:val="0"/>
      <w:autoSpaceDN w:val="0"/>
      <w:adjustRightInd w:val="0"/>
    </w:pPr>
  </w:style>
  <w:style w:type="paragraph" w:customStyle="1" w:styleId="Style5">
    <w:name w:val="Style5"/>
    <w:basedOn w:val="Normal"/>
    <w:uiPriority w:val="99"/>
    <w:rsid w:val="00EF41B8"/>
    <w:pPr>
      <w:widowControl w:val="0"/>
      <w:autoSpaceDE w:val="0"/>
      <w:autoSpaceDN w:val="0"/>
      <w:adjustRightInd w:val="0"/>
      <w:spacing w:line="274" w:lineRule="exact"/>
      <w:ind w:hanging="360"/>
    </w:pPr>
  </w:style>
  <w:style w:type="paragraph" w:customStyle="1" w:styleId="Style6">
    <w:name w:val="Style6"/>
    <w:basedOn w:val="Normal"/>
    <w:uiPriority w:val="99"/>
    <w:rsid w:val="00EF41B8"/>
    <w:pPr>
      <w:widowControl w:val="0"/>
      <w:autoSpaceDE w:val="0"/>
      <w:autoSpaceDN w:val="0"/>
      <w:adjustRightInd w:val="0"/>
      <w:spacing w:line="274" w:lineRule="exact"/>
      <w:jc w:val="both"/>
    </w:pPr>
  </w:style>
  <w:style w:type="paragraph" w:customStyle="1" w:styleId="Style7">
    <w:name w:val="Style7"/>
    <w:basedOn w:val="Normal"/>
    <w:uiPriority w:val="99"/>
    <w:rsid w:val="00EF41B8"/>
    <w:pPr>
      <w:widowControl w:val="0"/>
      <w:autoSpaceDE w:val="0"/>
      <w:autoSpaceDN w:val="0"/>
      <w:adjustRightInd w:val="0"/>
      <w:spacing w:line="274" w:lineRule="exact"/>
      <w:ind w:firstLine="240"/>
      <w:jc w:val="both"/>
    </w:pPr>
  </w:style>
  <w:style w:type="character" w:customStyle="1" w:styleId="FontStyle11">
    <w:name w:val="Font Style11"/>
    <w:uiPriority w:val="99"/>
    <w:rsid w:val="00EF41B8"/>
    <w:rPr>
      <w:rFonts w:ascii="Times New Roman" w:hAnsi="Times New Roman"/>
      <w:b/>
      <w:sz w:val="22"/>
    </w:rPr>
  </w:style>
  <w:style w:type="character" w:customStyle="1" w:styleId="FontStyle12">
    <w:name w:val="Font Style12"/>
    <w:uiPriority w:val="99"/>
    <w:rsid w:val="00EF41B8"/>
    <w:rPr>
      <w:rFonts w:ascii="Times New Roman" w:hAnsi="Times New Roman"/>
      <w:sz w:val="22"/>
    </w:rPr>
  </w:style>
  <w:style w:type="character" w:styleId="LineNumber">
    <w:name w:val="line number"/>
    <w:basedOn w:val="DefaultParagraphFont"/>
    <w:uiPriority w:val="99"/>
    <w:semiHidden/>
    <w:rsid w:val="00EF41B8"/>
    <w:rPr>
      <w:rFonts w:cs="Times New Roman"/>
    </w:rPr>
  </w:style>
  <w:style w:type="paragraph" w:styleId="DocumentMap">
    <w:name w:val="Document Map"/>
    <w:basedOn w:val="Normal"/>
    <w:link w:val="DocumentMapChar"/>
    <w:uiPriority w:val="99"/>
    <w:semiHidden/>
    <w:rsid w:val="00EF41B8"/>
    <w:pPr>
      <w:jc w:val="both"/>
    </w:pPr>
    <w:rPr>
      <w:rFonts w:ascii="Tahoma" w:hAnsi="Tahoma" w:cs="Tahoma"/>
      <w:sz w:val="16"/>
      <w:szCs w:val="16"/>
      <w:lang w:val="uk-UA"/>
    </w:rPr>
  </w:style>
  <w:style w:type="character" w:customStyle="1" w:styleId="DocumentMapChar">
    <w:name w:val="Document Map Char"/>
    <w:basedOn w:val="DefaultParagraphFont"/>
    <w:link w:val="DocumentMap"/>
    <w:uiPriority w:val="99"/>
    <w:semiHidden/>
    <w:locked/>
    <w:rsid w:val="00EF41B8"/>
    <w:rPr>
      <w:rFonts w:ascii="Tahoma" w:hAnsi="Tahoma" w:cs="Tahoma"/>
      <w:sz w:val="16"/>
      <w:szCs w:val="16"/>
      <w:lang w:eastAsia="ru-RU"/>
    </w:rPr>
  </w:style>
  <w:style w:type="paragraph" w:styleId="BodyText3">
    <w:name w:val="Body Text 3"/>
    <w:basedOn w:val="Normal"/>
    <w:link w:val="BodyText3Char"/>
    <w:uiPriority w:val="99"/>
    <w:rsid w:val="00EF41B8"/>
    <w:pPr>
      <w:spacing w:after="120"/>
      <w:jc w:val="both"/>
    </w:pPr>
    <w:rPr>
      <w:sz w:val="16"/>
      <w:szCs w:val="16"/>
      <w:lang w:val="uk-UA"/>
    </w:rPr>
  </w:style>
  <w:style w:type="character" w:customStyle="1" w:styleId="BodyText3Char">
    <w:name w:val="Body Text 3 Char"/>
    <w:basedOn w:val="DefaultParagraphFont"/>
    <w:link w:val="BodyText3"/>
    <w:uiPriority w:val="99"/>
    <w:locked/>
    <w:rsid w:val="00EF41B8"/>
    <w:rPr>
      <w:rFonts w:ascii="Times New Roman" w:hAnsi="Times New Roman" w:cs="Times New Roman"/>
      <w:sz w:val="16"/>
      <w:szCs w:val="16"/>
      <w:lang w:eastAsia="ru-RU"/>
    </w:rPr>
  </w:style>
  <w:style w:type="character" w:customStyle="1" w:styleId="29pt">
    <w:name w:val="Основной текст (2) + 9 pt"/>
    <w:aliases w:val="Не курсив,Интервал 2 pt"/>
    <w:uiPriority w:val="99"/>
    <w:rsid w:val="00EF41B8"/>
    <w:rPr>
      <w:i/>
      <w:color w:val="000000"/>
      <w:spacing w:val="40"/>
      <w:w w:val="100"/>
      <w:position w:val="0"/>
      <w:sz w:val="18"/>
      <w:lang w:val="uk-UA"/>
    </w:rPr>
  </w:style>
  <w:style w:type="character" w:customStyle="1" w:styleId="32">
    <w:name w:val="Основной текст (3)_"/>
    <w:link w:val="312"/>
    <w:uiPriority w:val="99"/>
    <w:locked/>
    <w:rsid w:val="00EF41B8"/>
    <w:rPr>
      <w:b/>
      <w:i/>
      <w:sz w:val="19"/>
      <w:shd w:val="clear" w:color="auto" w:fill="FFFFFF"/>
    </w:rPr>
  </w:style>
  <w:style w:type="character" w:customStyle="1" w:styleId="33">
    <w:name w:val="Основной текст (3)"/>
    <w:uiPriority w:val="99"/>
    <w:rsid w:val="00EF41B8"/>
    <w:rPr>
      <w:b/>
      <w:i/>
      <w:color w:val="000000"/>
      <w:spacing w:val="0"/>
      <w:w w:val="100"/>
      <w:position w:val="0"/>
      <w:sz w:val="19"/>
      <w:u w:val="single"/>
    </w:rPr>
  </w:style>
  <w:style w:type="character" w:customStyle="1" w:styleId="af">
    <w:name w:val="Основной текст_"/>
    <w:link w:val="1f9"/>
    <w:uiPriority w:val="99"/>
    <w:locked/>
    <w:rsid w:val="00EF41B8"/>
    <w:rPr>
      <w:sz w:val="18"/>
      <w:shd w:val="clear" w:color="auto" w:fill="FFFFFF"/>
    </w:rPr>
  </w:style>
  <w:style w:type="character" w:customStyle="1" w:styleId="Exact">
    <w:name w:val="Основной текст Exact"/>
    <w:uiPriority w:val="99"/>
    <w:rsid w:val="00EF41B8"/>
    <w:rPr>
      <w:rFonts w:ascii="Times New Roman" w:hAnsi="Times New Roman"/>
      <w:spacing w:val="-3"/>
      <w:sz w:val="16"/>
      <w:u w:val="none"/>
    </w:rPr>
  </w:style>
  <w:style w:type="character" w:customStyle="1" w:styleId="Exact1">
    <w:name w:val="Основной текст Exact1"/>
    <w:uiPriority w:val="99"/>
    <w:rsid w:val="00EF41B8"/>
    <w:rPr>
      <w:color w:val="000000"/>
      <w:spacing w:val="-3"/>
      <w:w w:val="100"/>
      <w:position w:val="0"/>
      <w:sz w:val="16"/>
      <w:u w:val="single"/>
      <w:lang w:val="uk-UA"/>
    </w:rPr>
  </w:style>
  <w:style w:type="paragraph" w:customStyle="1" w:styleId="312">
    <w:name w:val="Основной текст (3)1"/>
    <w:basedOn w:val="Normal"/>
    <w:link w:val="32"/>
    <w:uiPriority w:val="99"/>
    <w:rsid w:val="00EF41B8"/>
    <w:pPr>
      <w:widowControl w:val="0"/>
      <w:shd w:val="clear" w:color="auto" w:fill="FFFFFF"/>
      <w:spacing w:before="180" w:after="180" w:line="240" w:lineRule="atLeast"/>
    </w:pPr>
    <w:rPr>
      <w:rFonts w:ascii="Calibri" w:eastAsia="Calibri" w:hAnsi="Calibri"/>
      <w:b/>
      <w:bCs/>
      <w:i/>
      <w:iCs/>
      <w:sz w:val="19"/>
      <w:szCs w:val="19"/>
      <w:lang w:val="uk-UA" w:eastAsia="uk-UA"/>
    </w:rPr>
  </w:style>
  <w:style w:type="paragraph" w:customStyle="1" w:styleId="1f9">
    <w:name w:val="Основной текст1"/>
    <w:basedOn w:val="Normal"/>
    <w:link w:val="af"/>
    <w:uiPriority w:val="99"/>
    <w:rsid w:val="00EF41B8"/>
    <w:pPr>
      <w:widowControl w:val="0"/>
      <w:shd w:val="clear" w:color="auto" w:fill="FFFFFF"/>
      <w:spacing w:before="180" w:line="213" w:lineRule="exact"/>
      <w:jc w:val="both"/>
    </w:pPr>
    <w:rPr>
      <w:rFonts w:ascii="Calibri" w:eastAsia="Calibri" w:hAnsi="Calibri"/>
      <w:sz w:val="18"/>
      <w:szCs w:val="18"/>
      <w:lang w:val="uk-UA" w:eastAsia="uk-UA"/>
    </w:rPr>
  </w:style>
  <w:style w:type="character" w:customStyle="1" w:styleId="rvts6">
    <w:name w:val="rvts6"/>
    <w:uiPriority w:val="99"/>
    <w:rsid w:val="00EF41B8"/>
  </w:style>
  <w:style w:type="paragraph" w:customStyle="1" w:styleId="rvps2">
    <w:name w:val="rvps2"/>
    <w:basedOn w:val="Normal"/>
    <w:uiPriority w:val="99"/>
    <w:rsid w:val="00EF41B8"/>
    <w:pPr>
      <w:spacing w:before="100" w:beforeAutospacing="1" w:after="100" w:afterAutospacing="1"/>
    </w:pPr>
  </w:style>
  <w:style w:type="character" w:customStyle="1" w:styleId="28">
    <w:name w:val="Заголовок №2_"/>
    <w:link w:val="29"/>
    <w:uiPriority w:val="99"/>
    <w:locked/>
    <w:rsid w:val="00EF41B8"/>
    <w:rPr>
      <w:b/>
      <w:sz w:val="23"/>
      <w:shd w:val="clear" w:color="auto" w:fill="FFFFFF"/>
    </w:rPr>
  </w:style>
  <w:style w:type="character" w:customStyle="1" w:styleId="120">
    <w:name w:val="Заголовок №1 (2)_"/>
    <w:link w:val="121"/>
    <w:uiPriority w:val="99"/>
    <w:locked/>
    <w:rsid w:val="00EF41B8"/>
    <w:rPr>
      <w:b/>
      <w:shd w:val="clear" w:color="auto" w:fill="FFFFFF"/>
    </w:rPr>
  </w:style>
  <w:style w:type="character" w:customStyle="1" w:styleId="1fa">
    <w:name w:val="Заголовок №1_"/>
    <w:link w:val="112"/>
    <w:uiPriority w:val="99"/>
    <w:locked/>
    <w:rsid w:val="00EF41B8"/>
    <w:rPr>
      <w:b/>
      <w:sz w:val="23"/>
      <w:shd w:val="clear" w:color="auto" w:fill="FFFFFF"/>
    </w:rPr>
  </w:style>
  <w:style w:type="character" w:customStyle="1" w:styleId="1fb">
    <w:name w:val="Заголовок №1"/>
    <w:basedOn w:val="1fa"/>
    <w:uiPriority w:val="99"/>
    <w:rsid w:val="00EF41B8"/>
    <w:rPr>
      <w:rFonts w:cs="Times New Roman"/>
      <w:bCs/>
      <w:szCs w:val="23"/>
    </w:rPr>
  </w:style>
  <w:style w:type="paragraph" w:customStyle="1" w:styleId="29">
    <w:name w:val="Заголовок №2"/>
    <w:basedOn w:val="Normal"/>
    <w:link w:val="28"/>
    <w:uiPriority w:val="99"/>
    <w:rsid w:val="00EF41B8"/>
    <w:pPr>
      <w:shd w:val="clear" w:color="auto" w:fill="FFFFFF"/>
      <w:spacing w:after="240" w:line="269" w:lineRule="exact"/>
      <w:jc w:val="center"/>
      <w:outlineLvl w:val="1"/>
    </w:pPr>
    <w:rPr>
      <w:rFonts w:ascii="Calibri" w:eastAsia="Calibri" w:hAnsi="Calibri"/>
      <w:b/>
      <w:bCs/>
      <w:sz w:val="23"/>
      <w:szCs w:val="23"/>
      <w:shd w:val="clear" w:color="auto" w:fill="FFFFFF"/>
      <w:lang w:val="uk-UA" w:eastAsia="uk-UA"/>
    </w:rPr>
  </w:style>
  <w:style w:type="paragraph" w:customStyle="1" w:styleId="121">
    <w:name w:val="Заголовок №1 (2)"/>
    <w:basedOn w:val="Normal"/>
    <w:link w:val="120"/>
    <w:uiPriority w:val="99"/>
    <w:rsid w:val="00EF41B8"/>
    <w:pPr>
      <w:shd w:val="clear" w:color="auto" w:fill="FFFFFF"/>
      <w:spacing w:before="240" w:after="300" w:line="240" w:lineRule="atLeast"/>
      <w:jc w:val="both"/>
      <w:outlineLvl w:val="0"/>
    </w:pPr>
    <w:rPr>
      <w:rFonts w:ascii="Calibri" w:eastAsia="Calibri" w:hAnsi="Calibri"/>
      <w:b/>
      <w:bCs/>
      <w:sz w:val="20"/>
      <w:szCs w:val="20"/>
      <w:shd w:val="clear" w:color="auto" w:fill="FFFFFF"/>
      <w:lang w:val="uk-UA" w:eastAsia="uk-UA"/>
    </w:rPr>
  </w:style>
  <w:style w:type="paragraph" w:customStyle="1" w:styleId="112">
    <w:name w:val="Заголовок №11"/>
    <w:basedOn w:val="Normal"/>
    <w:link w:val="1fa"/>
    <w:uiPriority w:val="99"/>
    <w:rsid w:val="00EF41B8"/>
    <w:pPr>
      <w:shd w:val="clear" w:color="auto" w:fill="FFFFFF"/>
      <w:spacing w:after="240" w:line="269" w:lineRule="exact"/>
      <w:jc w:val="center"/>
      <w:outlineLvl w:val="0"/>
    </w:pPr>
    <w:rPr>
      <w:rFonts w:ascii="Calibri" w:eastAsia="Calibri" w:hAnsi="Calibri"/>
      <w:b/>
      <w:bCs/>
      <w:sz w:val="23"/>
      <w:szCs w:val="23"/>
      <w:shd w:val="clear" w:color="auto" w:fill="FFFFFF"/>
      <w:lang w:val="uk-UA" w:eastAsia="uk-UA"/>
    </w:rPr>
  </w:style>
  <w:style w:type="paragraph" w:customStyle="1" w:styleId="af0">
    <w:name w:val="Основной Знак"/>
    <w:basedOn w:val="Normal"/>
    <w:uiPriority w:val="99"/>
    <w:rsid w:val="00EF41B8"/>
    <w:pPr>
      <w:widowControl w:val="0"/>
      <w:ind w:firstLine="709"/>
      <w:jc w:val="both"/>
    </w:pPr>
    <w:rPr>
      <w:kern w:val="28"/>
      <w:sz w:val="28"/>
      <w:szCs w:val="20"/>
      <w:lang w:val="uk-UA"/>
    </w:rPr>
  </w:style>
  <w:style w:type="paragraph" w:styleId="PlainText">
    <w:name w:val="Plain Text"/>
    <w:basedOn w:val="Normal"/>
    <w:link w:val="PlainTextChar"/>
    <w:uiPriority w:val="99"/>
    <w:rsid w:val="00EF41B8"/>
    <w:rPr>
      <w:rFonts w:ascii="Courier New" w:hAnsi="Courier New" w:cs="Courier New"/>
      <w:sz w:val="20"/>
      <w:szCs w:val="20"/>
    </w:rPr>
  </w:style>
  <w:style w:type="character" w:customStyle="1" w:styleId="PlainTextChar">
    <w:name w:val="Plain Text Char"/>
    <w:basedOn w:val="DefaultParagraphFont"/>
    <w:link w:val="PlainText"/>
    <w:uiPriority w:val="99"/>
    <w:locked/>
    <w:rsid w:val="00EF41B8"/>
    <w:rPr>
      <w:rFonts w:ascii="Courier New" w:hAnsi="Courier New" w:cs="Courier New"/>
      <w:sz w:val="20"/>
      <w:szCs w:val="20"/>
      <w:lang w:val="ru-RU" w:eastAsia="ru-RU"/>
    </w:rPr>
  </w:style>
  <w:style w:type="paragraph" w:customStyle="1" w:styleId="bodytext0">
    <w:name w:val="bodytext"/>
    <w:basedOn w:val="Normal"/>
    <w:uiPriority w:val="99"/>
    <w:rsid w:val="00EF41B8"/>
    <w:pPr>
      <w:spacing w:before="100" w:beforeAutospacing="1" w:after="100" w:afterAutospacing="1"/>
    </w:pPr>
    <w:rPr>
      <w:lang w:val="uk-UA" w:eastAsia="uk-UA"/>
    </w:rPr>
  </w:style>
  <w:style w:type="table" w:customStyle="1" w:styleId="8">
    <w:name w:val="Сетка таблицы8"/>
    <w:uiPriority w:val="99"/>
    <w:rsid w:val="00EF41B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uiPriority w:val="99"/>
    <w:rsid w:val="00EF41B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Сетка таблицы21"/>
    <w:uiPriority w:val="99"/>
    <w:rsid w:val="00EF41B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Сетка таблицы31"/>
    <w:uiPriority w:val="99"/>
    <w:rsid w:val="00EF41B8"/>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1"/>
    <w:uiPriority w:val="99"/>
    <w:rsid w:val="00EF41B8"/>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1"/>
    <w:uiPriority w:val="99"/>
    <w:rsid w:val="00EF41B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99"/>
    <w:rsid w:val="00EF41B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1"/>
    <w:uiPriority w:val="99"/>
    <w:rsid w:val="00EF41B8"/>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1"/>
    <w:uiPriority w:val="99"/>
    <w:rsid w:val="00EF41B8"/>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AHeading">
    <w:name w:val="toa heading"/>
    <w:basedOn w:val="Normal"/>
    <w:next w:val="Normal"/>
    <w:uiPriority w:val="99"/>
    <w:semiHidden/>
    <w:rsid w:val="00EF41B8"/>
    <w:pPr>
      <w:spacing w:before="120"/>
      <w:jc w:val="both"/>
    </w:pPr>
    <w:rPr>
      <w:rFonts w:ascii="Arial" w:hAnsi="Arial"/>
      <w:b/>
      <w:szCs w:val="20"/>
      <w:lang w:val="uk-UA"/>
    </w:rPr>
  </w:style>
  <w:style w:type="paragraph" w:styleId="MessageHeader">
    <w:name w:val="Message Header"/>
    <w:basedOn w:val="Normal"/>
    <w:link w:val="MessageHeaderChar"/>
    <w:uiPriority w:val="99"/>
    <w:rsid w:val="00EF41B8"/>
    <w:pPr>
      <w:ind w:left="1080" w:hanging="1080"/>
      <w:jc w:val="both"/>
    </w:pPr>
    <w:rPr>
      <w:rFonts w:ascii="Arial" w:hAnsi="Arial"/>
      <w:szCs w:val="20"/>
      <w:lang w:val="uk-UA"/>
    </w:rPr>
  </w:style>
  <w:style w:type="character" w:customStyle="1" w:styleId="MessageHeaderChar">
    <w:name w:val="Message Header Char"/>
    <w:basedOn w:val="DefaultParagraphFont"/>
    <w:link w:val="MessageHeader"/>
    <w:uiPriority w:val="99"/>
    <w:locked/>
    <w:rsid w:val="00EF41B8"/>
    <w:rPr>
      <w:rFonts w:ascii="Arial" w:hAnsi="Arial" w:cs="Times New Roman"/>
      <w:sz w:val="20"/>
      <w:szCs w:val="20"/>
      <w:lang w:eastAsia="ru-RU"/>
    </w:rPr>
  </w:style>
  <w:style w:type="paragraph" w:styleId="MacroText">
    <w:name w:val="macro"/>
    <w:link w:val="MacroTextChar"/>
    <w:uiPriority w:val="99"/>
    <w:semiHidden/>
    <w:rsid w:val="00EF41B8"/>
    <w:pPr>
      <w:tabs>
        <w:tab w:val="left" w:pos="480"/>
        <w:tab w:val="left" w:pos="960"/>
        <w:tab w:val="left" w:pos="1440"/>
        <w:tab w:val="left" w:pos="1920"/>
        <w:tab w:val="left" w:pos="2400"/>
        <w:tab w:val="left" w:pos="2880"/>
        <w:tab w:val="left" w:pos="3360"/>
        <w:tab w:val="left" w:pos="3840"/>
        <w:tab w:val="left" w:pos="4320"/>
      </w:tabs>
      <w:jc w:val="both"/>
    </w:pPr>
    <w:rPr>
      <w:rFonts w:ascii="Courier New CYR" w:eastAsia="Times New Roman" w:hAnsi="Courier New CYR"/>
      <w:sz w:val="20"/>
      <w:szCs w:val="20"/>
      <w:lang w:eastAsia="ru-RU"/>
    </w:rPr>
  </w:style>
  <w:style w:type="character" w:customStyle="1" w:styleId="MacroTextChar">
    <w:name w:val="Macro Text Char"/>
    <w:basedOn w:val="DefaultParagraphFont"/>
    <w:link w:val="MacroText"/>
    <w:uiPriority w:val="99"/>
    <w:semiHidden/>
    <w:locked/>
    <w:rsid w:val="00EF41B8"/>
    <w:rPr>
      <w:rFonts w:ascii="Courier New CYR" w:hAnsi="Courier New CYR" w:cs="Times New Roman"/>
      <w:lang w:val="uk-UA" w:eastAsia="ru-RU" w:bidi="ar-SA"/>
    </w:rPr>
  </w:style>
  <w:style w:type="character" w:styleId="FootnoteReference">
    <w:name w:val="footnote reference"/>
    <w:basedOn w:val="DefaultParagraphFont"/>
    <w:uiPriority w:val="99"/>
    <w:semiHidden/>
    <w:rsid w:val="00EF41B8"/>
    <w:rPr>
      <w:rFonts w:ascii="Times New Roman" w:hAnsi="Times New Roman" w:cs="Times New Roman"/>
      <w:vertAlign w:val="superscript"/>
    </w:rPr>
  </w:style>
  <w:style w:type="character" w:styleId="EndnoteReference">
    <w:name w:val="endnote reference"/>
    <w:basedOn w:val="DefaultParagraphFont"/>
    <w:uiPriority w:val="99"/>
    <w:semiHidden/>
    <w:rsid w:val="00EF41B8"/>
    <w:rPr>
      <w:rFonts w:ascii="Times New Roman" w:hAnsi="Times New Roman" w:cs="Times New Roman"/>
      <w:vertAlign w:val="superscript"/>
    </w:rPr>
  </w:style>
  <w:style w:type="character" w:styleId="CommentReference">
    <w:name w:val="annotation reference"/>
    <w:basedOn w:val="DefaultParagraphFont"/>
    <w:uiPriority w:val="99"/>
    <w:semiHidden/>
    <w:rsid w:val="00EF41B8"/>
    <w:rPr>
      <w:rFonts w:ascii="Times New Roman" w:hAnsi="Times New Roman" w:cs="Times New Roman"/>
      <w:sz w:val="16"/>
    </w:rPr>
  </w:style>
  <w:style w:type="table" w:customStyle="1" w:styleId="9">
    <w:name w:val="Сетка таблицы9"/>
    <w:uiPriority w:val="99"/>
    <w:rsid w:val="00EF41B8"/>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c">
    <w:name w:val="Обычный1"/>
    <w:uiPriority w:val="99"/>
    <w:rsid w:val="00EF41B8"/>
    <w:rPr>
      <w:rFonts w:ascii="Times New Roman" w:eastAsia="Times New Roman" w:hAnsi="Times New Roman"/>
      <w:sz w:val="20"/>
      <w:szCs w:val="20"/>
      <w:lang w:val="en-US" w:eastAsia="ru-RU"/>
    </w:rPr>
  </w:style>
  <w:style w:type="paragraph" w:customStyle="1" w:styleId="2a">
    <w:name w:val="Обычный2"/>
    <w:uiPriority w:val="99"/>
    <w:rsid w:val="00EF41B8"/>
    <w:pPr>
      <w:snapToGrid w:val="0"/>
    </w:pPr>
    <w:rPr>
      <w:rFonts w:ascii="Times New Roman" w:eastAsia="Times New Roman" w:hAnsi="Times New Roman"/>
      <w:sz w:val="20"/>
      <w:szCs w:val="20"/>
      <w:lang w:val="en-US" w:eastAsia="ru-RU"/>
    </w:rPr>
  </w:style>
  <w:style w:type="table" w:customStyle="1" w:styleId="100">
    <w:name w:val="Сетка таблицы10"/>
    <w:uiPriority w:val="99"/>
    <w:rsid w:val="00EF41B8"/>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1">
    <w:name w:val="Стиль полужирный по центру"/>
    <w:basedOn w:val="Normal"/>
    <w:uiPriority w:val="99"/>
    <w:rsid w:val="00EF41B8"/>
    <w:pPr>
      <w:spacing w:before="200"/>
      <w:jc w:val="center"/>
    </w:pPr>
    <w:rPr>
      <w:b/>
      <w:i/>
      <w:kern w:val="28"/>
      <w:sz w:val="28"/>
      <w:szCs w:val="20"/>
      <w:lang w:val="uk-UA"/>
    </w:rPr>
  </w:style>
  <w:style w:type="paragraph" w:customStyle="1" w:styleId="1fd">
    <w:name w:val="Знак Знак1 Знак Знак Знак Знак Знак Знак Знак Знак Знак Знак Знак Знак Знак Знак Знак Знак"/>
    <w:basedOn w:val="Normal"/>
    <w:uiPriority w:val="99"/>
    <w:rsid w:val="00EF41B8"/>
    <w:rPr>
      <w:rFonts w:ascii="Verdana" w:hAnsi="Verdana" w:cs="Verdana"/>
      <w:sz w:val="28"/>
      <w:szCs w:val="28"/>
      <w:lang w:val="en-US" w:eastAsia="en-US"/>
    </w:rPr>
  </w:style>
  <w:style w:type="paragraph" w:customStyle="1" w:styleId="af2">
    <w:name w:val="Знак Знак Знак Знак Знак Знак"/>
    <w:basedOn w:val="Normal"/>
    <w:uiPriority w:val="99"/>
    <w:rsid w:val="00EF41B8"/>
    <w:rPr>
      <w:rFonts w:ascii="Verdana" w:hAnsi="Verdana" w:cs="Verdana"/>
      <w:sz w:val="28"/>
      <w:szCs w:val="28"/>
      <w:lang w:val="en-US" w:eastAsia="en-US"/>
    </w:rPr>
  </w:style>
  <w:style w:type="paragraph" w:styleId="BlockText">
    <w:name w:val="Block Text"/>
    <w:basedOn w:val="Normal"/>
    <w:uiPriority w:val="99"/>
    <w:rsid w:val="00EF41B8"/>
    <w:pPr>
      <w:ind w:left="-993" w:right="-681"/>
    </w:pPr>
    <w:rPr>
      <w:b/>
      <w:sz w:val="40"/>
      <w:szCs w:val="20"/>
      <w:lang w:val="uk-UA" w:eastAsia="uk-UA"/>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w:basedOn w:val="Normal"/>
    <w:uiPriority w:val="99"/>
    <w:rsid w:val="00EF41B8"/>
    <w:rPr>
      <w:rFonts w:ascii="Verdana" w:hAnsi="Verdana" w:cs="Verdana"/>
      <w:sz w:val="28"/>
      <w:szCs w:val="28"/>
      <w:lang w:val="en-US" w:eastAsia="en-US"/>
    </w:rPr>
  </w:style>
  <w:style w:type="paragraph" w:customStyle="1" w:styleId="Default">
    <w:name w:val="Default"/>
    <w:uiPriority w:val="99"/>
    <w:rsid w:val="006455A1"/>
    <w:pPr>
      <w:autoSpaceDE w:val="0"/>
      <w:autoSpaceDN w:val="0"/>
      <w:adjustRightInd w:val="0"/>
    </w:pPr>
    <w:rPr>
      <w:rFonts w:ascii="Times New Roman" w:eastAsia="Times New Roman" w:hAnsi="Times New Roman"/>
      <w:color w:val="000000"/>
      <w:sz w:val="24"/>
      <w:szCs w:val="24"/>
      <w:lang w:val="ru-RU" w:eastAsia="ru-RU"/>
    </w:rPr>
  </w:style>
  <w:style w:type="paragraph" w:customStyle="1" w:styleId="docdata">
    <w:name w:val="docdata"/>
    <w:aliases w:val="docy,v5,345878,baiaagaaboqcaaadobofaauajwuaaaaaaaaaaaaaaaaaaaaaaaaaaaaaaaaaaaaaaaaaaaaaaaaaaaaaaaaaaaaaaaaaaaaaaaaaaaaaaaaaaaaaaaaaaaaaaaaaaaaaaaaaaaaaaaaaaaaaaaaaaaaaaaaaaaaaaaaaaaaaaaaaaaaaaaaaaaaaaaaaaaaaaaaaaaaaaaaaaaaaaaaaaaaaaaaaaaaaaaaaa"/>
    <w:basedOn w:val="Normal"/>
    <w:uiPriority w:val="99"/>
    <w:rsid w:val="0009555F"/>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651865625">
      <w:marLeft w:val="0"/>
      <w:marRight w:val="0"/>
      <w:marTop w:val="0"/>
      <w:marBottom w:val="0"/>
      <w:divBdr>
        <w:top w:val="none" w:sz="0" w:space="0" w:color="auto"/>
        <w:left w:val="none" w:sz="0" w:space="0" w:color="auto"/>
        <w:bottom w:val="none" w:sz="0" w:space="0" w:color="auto"/>
        <w:right w:val="none" w:sz="0" w:space="0" w:color="auto"/>
      </w:divBdr>
    </w:div>
    <w:div w:id="1651865626">
      <w:marLeft w:val="0"/>
      <w:marRight w:val="0"/>
      <w:marTop w:val="0"/>
      <w:marBottom w:val="0"/>
      <w:divBdr>
        <w:top w:val="none" w:sz="0" w:space="0" w:color="auto"/>
        <w:left w:val="none" w:sz="0" w:space="0" w:color="auto"/>
        <w:bottom w:val="none" w:sz="0" w:space="0" w:color="auto"/>
        <w:right w:val="none" w:sz="0" w:space="0" w:color="auto"/>
      </w:divBdr>
    </w:div>
    <w:div w:id="1651865627">
      <w:marLeft w:val="0"/>
      <w:marRight w:val="0"/>
      <w:marTop w:val="0"/>
      <w:marBottom w:val="0"/>
      <w:divBdr>
        <w:top w:val="none" w:sz="0" w:space="0" w:color="auto"/>
        <w:left w:val="none" w:sz="0" w:space="0" w:color="auto"/>
        <w:bottom w:val="none" w:sz="0" w:space="0" w:color="auto"/>
        <w:right w:val="none" w:sz="0" w:space="0" w:color="auto"/>
      </w:divBdr>
    </w:div>
    <w:div w:id="1651865628">
      <w:marLeft w:val="0"/>
      <w:marRight w:val="0"/>
      <w:marTop w:val="0"/>
      <w:marBottom w:val="0"/>
      <w:divBdr>
        <w:top w:val="none" w:sz="0" w:space="0" w:color="auto"/>
        <w:left w:val="none" w:sz="0" w:space="0" w:color="auto"/>
        <w:bottom w:val="none" w:sz="0" w:space="0" w:color="auto"/>
        <w:right w:val="none" w:sz="0" w:space="0" w:color="auto"/>
      </w:divBdr>
    </w:div>
    <w:div w:id="1651865629">
      <w:marLeft w:val="0"/>
      <w:marRight w:val="0"/>
      <w:marTop w:val="0"/>
      <w:marBottom w:val="0"/>
      <w:divBdr>
        <w:top w:val="none" w:sz="0" w:space="0" w:color="auto"/>
        <w:left w:val="none" w:sz="0" w:space="0" w:color="auto"/>
        <w:bottom w:val="none" w:sz="0" w:space="0" w:color="auto"/>
        <w:right w:val="none" w:sz="0" w:space="0" w:color="auto"/>
      </w:divBdr>
    </w:div>
    <w:div w:id="1651865630">
      <w:marLeft w:val="0"/>
      <w:marRight w:val="0"/>
      <w:marTop w:val="0"/>
      <w:marBottom w:val="0"/>
      <w:divBdr>
        <w:top w:val="none" w:sz="0" w:space="0" w:color="auto"/>
        <w:left w:val="none" w:sz="0" w:space="0" w:color="auto"/>
        <w:bottom w:val="none" w:sz="0" w:space="0" w:color="auto"/>
        <w:right w:val="none" w:sz="0" w:space="0" w:color="auto"/>
      </w:divBdr>
    </w:div>
    <w:div w:id="1651865631">
      <w:marLeft w:val="0"/>
      <w:marRight w:val="0"/>
      <w:marTop w:val="0"/>
      <w:marBottom w:val="0"/>
      <w:divBdr>
        <w:top w:val="none" w:sz="0" w:space="0" w:color="auto"/>
        <w:left w:val="none" w:sz="0" w:space="0" w:color="auto"/>
        <w:bottom w:val="none" w:sz="0" w:space="0" w:color="auto"/>
        <w:right w:val="none" w:sz="0" w:space="0" w:color="auto"/>
      </w:divBdr>
    </w:div>
    <w:div w:id="1651865632">
      <w:marLeft w:val="0"/>
      <w:marRight w:val="0"/>
      <w:marTop w:val="0"/>
      <w:marBottom w:val="0"/>
      <w:divBdr>
        <w:top w:val="none" w:sz="0" w:space="0" w:color="auto"/>
        <w:left w:val="none" w:sz="0" w:space="0" w:color="auto"/>
        <w:bottom w:val="none" w:sz="0" w:space="0" w:color="auto"/>
        <w:right w:val="none" w:sz="0" w:space="0" w:color="auto"/>
      </w:divBdr>
    </w:div>
    <w:div w:id="16518656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15</Pages>
  <Words>15057</Words>
  <Characters>8584</Characters>
  <Application>Microsoft Office Outlook</Application>
  <DocSecurity>0</DocSecurity>
  <Lines>0</Lines>
  <Paragraphs>0</Paragraphs>
  <ScaleCrop>false</ScaleCrop>
  <Company>diakov.net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 </dc:title>
  <dc:subject/>
  <dc:creator>RePack by Diakov</dc:creator>
  <cp:keywords/>
  <dc:description/>
  <cp:lastModifiedBy>Фокс</cp:lastModifiedBy>
  <cp:revision>2</cp:revision>
  <cp:lastPrinted>2018-12-19T12:01:00Z</cp:lastPrinted>
  <dcterms:created xsi:type="dcterms:W3CDTF">2018-12-22T05:47:00Z</dcterms:created>
  <dcterms:modified xsi:type="dcterms:W3CDTF">2018-12-22T05:47:00Z</dcterms:modified>
</cp:coreProperties>
</file>