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DE6" w:rsidRDefault="004C6DE6" w:rsidP="0083773D">
      <w:pPr>
        <w:shd w:val="clear" w:color="auto" w:fill="FFFFFF"/>
        <w:spacing w:line="269" w:lineRule="exact"/>
        <w:rPr>
          <w:b/>
          <w:lang w:val="uk-UA"/>
        </w:rPr>
      </w:pPr>
    </w:p>
    <w:p w:rsidR="004C6DE6" w:rsidRDefault="004C6DE6" w:rsidP="004516F6">
      <w:pPr>
        <w:tabs>
          <w:tab w:val="left" w:pos="10992"/>
          <w:tab w:val="left" w:pos="11908"/>
          <w:tab w:val="left" w:pos="12824"/>
          <w:tab w:val="left" w:pos="13740"/>
          <w:tab w:val="left" w:pos="14656"/>
        </w:tabs>
        <w:jc w:val="right"/>
        <w:rPr>
          <w:b/>
          <w:lang w:val="uk-UA"/>
        </w:rPr>
      </w:pPr>
    </w:p>
    <w:tbl>
      <w:tblPr>
        <w:tblW w:w="10314" w:type="dxa"/>
        <w:tblLook w:val="00A0"/>
      </w:tblPr>
      <w:tblGrid>
        <w:gridCol w:w="6912"/>
        <w:gridCol w:w="3402"/>
      </w:tblGrid>
      <w:tr w:rsidR="004C6DE6" w:rsidTr="005304C9">
        <w:tc>
          <w:tcPr>
            <w:tcW w:w="6912" w:type="dxa"/>
          </w:tcPr>
          <w:p w:rsidR="004C6DE6" w:rsidRPr="005304C9" w:rsidRDefault="004C6DE6" w:rsidP="005304C9">
            <w:pPr>
              <w:spacing w:line="269" w:lineRule="exact"/>
              <w:rPr>
                <w:b/>
                <w:sz w:val="22"/>
                <w:szCs w:val="22"/>
                <w:lang w:val="uk-UA"/>
              </w:rPr>
            </w:pPr>
          </w:p>
        </w:tc>
        <w:tc>
          <w:tcPr>
            <w:tcW w:w="3402" w:type="dxa"/>
          </w:tcPr>
          <w:p w:rsidR="004C6DE6" w:rsidRPr="005304C9" w:rsidRDefault="004C6DE6" w:rsidP="005304C9">
            <w:pPr>
              <w:tabs>
                <w:tab w:val="left" w:pos="10992"/>
                <w:tab w:val="left" w:pos="11908"/>
                <w:tab w:val="left" w:pos="12824"/>
                <w:tab w:val="left" w:pos="13740"/>
                <w:tab w:val="left" w:pos="14656"/>
              </w:tabs>
              <w:ind w:right="425"/>
              <w:jc w:val="both"/>
              <w:rPr>
                <w:b/>
                <w:sz w:val="22"/>
                <w:szCs w:val="22"/>
                <w:lang w:val="uk-UA"/>
              </w:rPr>
            </w:pPr>
            <w:r w:rsidRPr="005304C9">
              <w:rPr>
                <w:b/>
                <w:sz w:val="22"/>
                <w:szCs w:val="22"/>
              </w:rPr>
              <w:t>Додаток</w:t>
            </w:r>
            <w:r w:rsidRPr="005304C9">
              <w:rPr>
                <w:b/>
                <w:sz w:val="22"/>
                <w:szCs w:val="22"/>
                <w:lang w:val="uk-UA"/>
              </w:rPr>
              <w:t xml:space="preserve"> </w:t>
            </w:r>
          </w:p>
          <w:p w:rsidR="004C6DE6" w:rsidRPr="005304C9" w:rsidRDefault="004C6DE6" w:rsidP="005304C9">
            <w:pPr>
              <w:tabs>
                <w:tab w:val="left" w:pos="10992"/>
                <w:tab w:val="left" w:pos="11908"/>
                <w:tab w:val="left" w:pos="12824"/>
                <w:tab w:val="left" w:pos="13740"/>
                <w:tab w:val="left" w:pos="14656"/>
              </w:tabs>
              <w:ind w:right="425"/>
              <w:jc w:val="both"/>
              <w:rPr>
                <w:b/>
                <w:sz w:val="22"/>
                <w:szCs w:val="22"/>
                <w:lang w:val="uk-UA"/>
              </w:rPr>
            </w:pPr>
            <w:r w:rsidRPr="005304C9">
              <w:rPr>
                <w:b/>
                <w:sz w:val="22"/>
                <w:szCs w:val="22"/>
              </w:rPr>
              <w:t>до рішення міської ради №</w:t>
            </w:r>
            <w:r w:rsidRPr="005304C9">
              <w:rPr>
                <w:b/>
                <w:sz w:val="22"/>
                <w:szCs w:val="22"/>
                <w:lang w:val="uk-UA"/>
              </w:rPr>
              <w:t xml:space="preserve"> 868 від 18.12.2018 року</w:t>
            </w:r>
          </w:p>
          <w:p w:rsidR="004C6DE6" w:rsidRPr="005304C9" w:rsidRDefault="004C6DE6" w:rsidP="005304C9">
            <w:pPr>
              <w:spacing w:line="269" w:lineRule="exact"/>
              <w:rPr>
                <w:b/>
                <w:sz w:val="22"/>
                <w:szCs w:val="22"/>
                <w:lang w:val="uk-UA"/>
              </w:rPr>
            </w:pPr>
          </w:p>
        </w:tc>
      </w:tr>
    </w:tbl>
    <w:p w:rsidR="004C6DE6" w:rsidRDefault="004C6DE6" w:rsidP="002949C3">
      <w:pPr>
        <w:shd w:val="clear" w:color="auto" w:fill="FFFFFF"/>
        <w:spacing w:line="269" w:lineRule="exact"/>
        <w:rPr>
          <w:b/>
          <w:lang w:val="uk-UA"/>
        </w:rPr>
      </w:pPr>
    </w:p>
    <w:p w:rsidR="004C6DE6" w:rsidRDefault="004C6DE6" w:rsidP="002949C3">
      <w:pPr>
        <w:tabs>
          <w:tab w:val="left" w:pos="10992"/>
          <w:tab w:val="left" w:pos="11908"/>
          <w:tab w:val="left" w:pos="12824"/>
          <w:tab w:val="left" w:pos="13740"/>
          <w:tab w:val="left" w:pos="14656"/>
        </w:tabs>
        <w:jc w:val="right"/>
        <w:rPr>
          <w:b/>
          <w:lang w:val="uk-UA"/>
        </w:rPr>
      </w:pPr>
    </w:p>
    <w:p w:rsidR="004C6DE6" w:rsidRDefault="004C6DE6" w:rsidP="002949C3">
      <w:pPr>
        <w:shd w:val="clear" w:color="auto" w:fill="FFFFFF"/>
        <w:spacing w:line="269" w:lineRule="exact"/>
        <w:rPr>
          <w:b/>
          <w:lang w:val="uk-UA"/>
        </w:rPr>
      </w:pPr>
    </w:p>
    <w:tbl>
      <w:tblPr>
        <w:tblW w:w="9497" w:type="dxa"/>
        <w:tblInd w:w="392" w:type="dxa"/>
        <w:tblLayout w:type="fixed"/>
        <w:tblLook w:val="01E0"/>
      </w:tblPr>
      <w:tblGrid>
        <w:gridCol w:w="5103"/>
        <w:gridCol w:w="4394"/>
      </w:tblGrid>
      <w:tr w:rsidR="004C6DE6" w:rsidRPr="00FC111E" w:rsidTr="00285987">
        <w:tc>
          <w:tcPr>
            <w:tcW w:w="5103" w:type="dxa"/>
          </w:tcPr>
          <w:p w:rsidR="004C6DE6" w:rsidRPr="00FC111E" w:rsidRDefault="004C6DE6" w:rsidP="00285987">
            <w:pPr>
              <w:shd w:val="clear" w:color="auto" w:fill="FFFFFF"/>
              <w:spacing w:line="317" w:lineRule="exact"/>
              <w:rPr>
                <w:rFonts w:eastAsia="MS Mincho"/>
              </w:rPr>
            </w:pPr>
            <w:r w:rsidRPr="00FC111E">
              <w:t>ПОГОДЖЕНО</w:t>
            </w:r>
          </w:p>
          <w:p w:rsidR="004C6DE6" w:rsidRPr="00FC111E" w:rsidRDefault="004C6DE6" w:rsidP="00285987">
            <w:pPr>
              <w:shd w:val="clear" w:color="auto" w:fill="FFFFFF"/>
              <w:spacing w:line="317" w:lineRule="exact"/>
            </w:pPr>
            <w:r w:rsidRPr="00FC111E">
              <w:t xml:space="preserve">Рішенням виконавчого комітету </w:t>
            </w:r>
          </w:p>
          <w:p w:rsidR="004C6DE6" w:rsidRPr="00FC111E" w:rsidRDefault="004C6DE6" w:rsidP="00285987">
            <w:pPr>
              <w:shd w:val="clear" w:color="auto" w:fill="FFFFFF"/>
              <w:spacing w:line="317" w:lineRule="exact"/>
            </w:pPr>
            <w:r w:rsidRPr="00FC111E">
              <w:t>Новороздільської міської ради</w:t>
            </w:r>
          </w:p>
          <w:p w:rsidR="004C6DE6" w:rsidRDefault="004C6DE6" w:rsidP="00285987">
            <w:pPr>
              <w:shd w:val="clear" w:color="auto" w:fill="FFFFFF"/>
              <w:tabs>
                <w:tab w:val="left" w:leader="underscore" w:pos="5822"/>
                <w:tab w:val="left" w:leader="underscore" w:pos="7090"/>
                <w:tab w:val="left" w:leader="underscore" w:pos="8765"/>
              </w:tabs>
              <w:spacing w:line="317" w:lineRule="exact"/>
              <w:rPr>
                <w:lang w:val="uk-UA"/>
              </w:rPr>
            </w:pPr>
            <w:r w:rsidRPr="00FC111E">
              <w:t>від  1</w:t>
            </w:r>
            <w:r w:rsidRPr="00FC111E">
              <w:rPr>
                <w:lang w:val="uk-UA"/>
              </w:rPr>
              <w:t>4</w:t>
            </w:r>
            <w:r w:rsidRPr="00FC111E">
              <w:t>.12.</w:t>
            </w:r>
            <w:r>
              <w:rPr>
                <w:lang w:val="uk-UA"/>
              </w:rPr>
              <w:t>20</w:t>
            </w:r>
            <w:r w:rsidRPr="00FC111E">
              <w:t>1</w:t>
            </w:r>
            <w:r>
              <w:rPr>
                <w:lang w:val="uk-UA"/>
              </w:rPr>
              <w:t>8</w:t>
            </w:r>
            <w:r w:rsidRPr="00FC111E">
              <w:t xml:space="preserve"> р</w:t>
            </w:r>
            <w:r w:rsidRPr="00FC111E">
              <w:rPr>
                <w:lang w:val="uk-UA"/>
              </w:rPr>
              <w:t>оку</w:t>
            </w:r>
            <w:r w:rsidRPr="00FC111E">
              <w:t xml:space="preserve"> № </w:t>
            </w:r>
            <w:r>
              <w:rPr>
                <w:lang w:val="uk-UA"/>
              </w:rPr>
              <w:t>342</w:t>
            </w:r>
          </w:p>
          <w:p w:rsidR="004C6DE6" w:rsidRPr="00181AF0" w:rsidRDefault="004C6DE6" w:rsidP="00285987">
            <w:pPr>
              <w:shd w:val="clear" w:color="auto" w:fill="FFFFFF"/>
              <w:tabs>
                <w:tab w:val="left" w:leader="underscore" w:pos="5822"/>
                <w:tab w:val="left" w:leader="underscore" w:pos="7090"/>
                <w:tab w:val="left" w:leader="underscore" w:pos="8765"/>
              </w:tabs>
              <w:spacing w:line="317" w:lineRule="exact"/>
              <w:rPr>
                <w:lang w:val="uk-UA"/>
              </w:rPr>
            </w:pPr>
          </w:p>
          <w:p w:rsidR="004C6DE6" w:rsidRPr="00FC111E" w:rsidRDefault="004C6DE6" w:rsidP="00285987">
            <w:pPr>
              <w:shd w:val="clear" w:color="auto" w:fill="FFFFFF"/>
              <w:tabs>
                <w:tab w:val="left" w:leader="underscore" w:pos="7267"/>
              </w:tabs>
              <w:spacing w:line="317" w:lineRule="exact"/>
              <w:ind w:right="518"/>
            </w:pPr>
            <w:r w:rsidRPr="00FC111E">
              <w:t>Міський голова</w:t>
            </w:r>
            <w:r w:rsidRPr="00FC111E">
              <w:br/>
              <w:t>_________________</w:t>
            </w:r>
            <w:r w:rsidRPr="00FC111E">
              <w:rPr>
                <w:lang w:val="uk-UA"/>
              </w:rPr>
              <w:t xml:space="preserve"> </w:t>
            </w:r>
            <w:r w:rsidRPr="00FC111E">
              <w:t>А.Р.</w:t>
            </w:r>
            <w:r w:rsidRPr="00FC111E">
              <w:rPr>
                <w:lang w:val="uk-UA"/>
              </w:rPr>
              <w:t xml:space="preserve"> </w:t>
            </w:r>
            <w:r w:rsidRPr="00FC111E">
              <w:t>Мелешко</w:t>
            </w:r>
          </w:p>
          <w:p w:rsidR="004C6DE6" w:rsidRPr="00FC111E" w:rsidRDefault="004C6DE6" w:rsidP="00285987">
            <w:pPr>
              <w:spacing w:line="317" w:lineRule="exact"/>
              <w:rPr>
                <w:rFonts w:eastAsia="MS Mincho"/>
              </w:rPr>
            </w:pPr>
          </w:p>
        </w:tc>
        <w:tc>
          <w:tcPr>
            <w:tcW w:w="4394" w:type="dxa"/>
          </w:tcPr>
          <w:p w:rsidR="004C6DE6" w:rsidRPr="00FC111E" w:rsidRDefault="004C6DE6" w:rsidP="00285987">
            <w:pPr>
              <w:shd w:val="clear" w:color="auto" w:fill="FFFFFF"/>
              <w:spacing w:line="317" w:lineRule="exact"/>
              <w:rPr>
                <w:rFonts w:eastAsia="MS Mincho"/>
              </w:rPr>
            </w:pPr>
            <w:r w:rsidRPr="00FC111E">
              <w:t>ЗАТВЕРДЖЕНО</w:t>
            </w:r>
          </w:p>
          <w:p w:rsidR="004C6DE6" w:rsidRDefault="004C6DE6" w:rsidP="00285987">
            <w:pPr>
              <w:shd w:val="clear" w:color="auto" w:fill="FFFFFF"/>
              <w:spacing w:line="317" w:lineRule="exact"/>
              <w:rPr>
                <w:lang w:val="uk-UA"/>
              </w:rPr>
            </w:pPr>
            <w:r w:rsidRPr="00FC111E">
              <w:t xml:space="preserve">Рішенням сесії </w:t>
            </w:r>
          </w:p>
          <w:p w:rsidR="004C6DE6" w:rsidRPr="00181AF0" w:rsidRDefault="004C6DE6" w:rsidP="00285987">
            <w:pPr>
              <w:shd w:val="clear" w:color="auto" w:fill="FFFFFF"/>
              <w:spacing w:line="317" w:lineRule="exact"/>
              <w:rPr>
                <w:lang w:val="uk-UA"/>
              </w:rPr>
            </w:pPr>
            <w:r w:rsidRPr="00181AF0">
              <w:rPr>
                <w:lang w:val="uk-UA"/>
              </w:rPr>
              <w:t>Новороздільської міської ради</w:t>
            </w:r>
          </w:p>
          <w:p w:rsidR="004C6DE6" w:rsidRDefault="004C6DE6" w:rsidP="00285987">
            <w:pPr>
              <w:shd w:val="clear" w:color="auto" w:fill="FFFFFF"/>
              <w:tabs>
                <w:tab w:val="left" w:leader="underscore" w:pos="5822"/>
                <w:tab w:val="left" w:leader="underscore" w:pos="7090"/>
                <w:tab w:val="left" w:leader="underscore" w:pos="8765"/>
              </w:tabs>
              <w:spacing w:line="317" w:lineRule="exact"/>
              <w:rPr>
                <w:lang w:val="uk-UA"/>
              </w:rPr>
            </w:pPr>
            <w:r w:rsidRPr="00181AF0">
              <w:rPr>
                <w:lang w:val="uk-UA"/>
              </w:rPr>
              <w:t xml:space="preserve">від </w:t>
            </w:r>
            <w:r>
              <w:rPr>
                <w:lang w:val="uk-UA"/>
              </w:rPr>
              <w:t>18</w:t>
            </w:r>
            <w:r w:rsidRPr="00181AF0">
              <w:rPr>
                <w:lang w:val="uk-UA"/>
              </w:rPr>
              <w:t>.</w:t>
            </w:r>
            <w:r w:rsidRPr="00FC111E">
              <w:rPr>
                <w:lang w:val="uk-UA"/>
              </w:rPr>
              <w:t>12</w:t>
            </w:r>
            <w:r w:rsidRPr="00181AF0">
              <w:rPr>
                <w:lang w:val="uk-UA"/>
              </w:rPr>
              <w:t>.201</w:t>
            </w:r>
            <w:r>
              <w:rPr>
                <w:lang w:val="uk-UA"/>
              </w:rPr>
              <w:t>8</w:t>
            </w:r>
            <w:r w:rsidRPr="00FC111E">
              <w:rPr>
                <w:lang w:val="uk-UA"/>
              </w:rPr>
              <w:t xml:space="preserve"> </w:t>
            </w:r>
            <w:r w:rsidRPr="00181AF0">
              <w:rPr>
                <w:lang w:val="uk-UA"/>
              </w:rPr>
              <w:t>р</w:t>
            </w:r>
            <w:r>
              <w:rPr>
                <w:lang w:val="uk-UA"/>
              </w:rPr>
              <w:t>оку</w:t>
            </w:r>
            <w:r w:rsidRPr="00181AF0">
              <w:rPr>
                <w:lang w:val="uk-UA"/>
              </w:rPr>
              <w:t xml:space="preserve"> № </w:t>
            </w:r>
            <w:r>
              <w:rPr>
                <w:lang w:val="uk-UA"/>
              </w:rPr>
              <w:t>868</w:t>
            </w:r>
          </w:p>
          <w:p w:rsidR="004C6DE6" w:rsidRPr="00181AF0" w:rsidRDefault="004C6DE6" w:rsidP="00285987">
            <w:pPr>
              <w:shd w:val="clear" w:color="auto" w:fill="FFFFFF"/>
              <w:tabs>
                <w:tab w:val="left" w:leader="underscore" w:pos="5822"/>
                <w:tab w:val="left" w:leader="underscore" w:pos="7090"/>
                <w:tab w:val="left" w:leader="underscore" w:pos="8765"/>
              </w:tabs>
              <w:spacing w:line="317" w:lineRule="exact"/>
              <w:rPr>
                <w:lang w:val="uk-UA"/>
              </w:rPr>
            </w:pPr>
          </w:p>
          <w:p w:rsidR="004C6DE6" w:rsidRPr="00FC111E" w:rsidRDefault="004C6DE6" w:rsidP="00285987">
            <w:pPr>
              <w:shd w:val="clear" w:color="auto" w:fill="FFFFFF"/>
              <w:tabs>
                <w:tab w:val="left" w:leader="underscore" w:pos="7267"/>
              </w:tabs>
              <w:spacing w:line="317" w:lineRule="exact"/>
              <w:ind w:right="518"/>
            </w:pPr>
            <w:r w:rsidRPr="00FC111E">
              <w:t>Міський голова</w:t>
            </w:r>
            <w:r w:rsidRPr="00FC111E">
              <w:br/>
              <w:t>_________________</w:t>
            </w:r>
            <w:r w:rsidRPr="00FC111E">
              <w:rPr>
                <w:lang w:val="uk-UA"/>
              </w:rPr>
              <w:t xml:space="preserve"> </w:t>
            </w:r>
            <w:r w:rsidRPr="00FC111E">
              <w:t>А.Р.</w:t>
            </w:r>
            <w:r w:rsidRPr="00FC111E">
              <w:rPr>
                <w:lang w:val="uk-UA"/>
              </w:rPr>
              <w:t xml:space="preserve"> </w:t>
            </w:r>
            <w:r w:rsidRPr="00FC111E">
              <w:t>Мелешко</w:t>
            </w:r>
          </w:p>
          <w:p w:rsidR="004C6DE6" w:rsidRPr="00FC111E" w:rsidRDefault="004C6DE6" w:rsidP="00285987">
            <w:pPr>
              <w:spacing w:line="317" w:lineRule="exact"/>
              <w:ind w:right="432"/>
              <w:rPr>
                <w:rFonts w:eastAsia="MS Mincho"/>
              </w:rPr>
            </w:pPr>
          </w:p>
        </w:tc>
      </w:tr>
    </w:tbl>
    <w:p w:rsidR="004C6DE6" w:rsidRPr="002949C3" w:rsidRDefault="004C6DE6" w:rsidP="0046337A">
      <w:pPr>
        <w:shd w:val="clear" w:color="auto" w:fill="FFFFFF"/>
        <w:spacing w:line="317" w:lineRule="exact"/>
        <w:ind w:left="4709"/>
        <w:rPr>
          <w:color w:val="FF0000"/>
        </w:rPr>
      </w:pPr>
    </w:p>
    <w:p w:rsidR="004C6DE6" w:rsidRPr="0083773D" w:rsidRDefault="004C6DE6" w:rsidP="0046337A">
      <w:pPr>
        <w:shd w:val="clear" w:color="auto" w:fill="FFFFFF"/>
        <w:spacing w:line="317" w:lineRule="exact"/>
        <w:ind w:left="4709"/>
        <w:rPr>
          <w:color w:val="FF0000"/>
          <w:lang w:val="uk-UA"/>
        </w:rPr>
      </w:pPr>
    </w:p>
    <w:p w:rsidR="004C6DE6" w:rsidRPr="0083773D" w:rsidRDefault="004C6DE6" w:rsidP="0046337A">
      <w:pPr>
        <w:shd w:val="clear" w:color="auto" w:fill="FFFFFF"/>
        <w:spacing w:line="317" w:lineRule="exact"/>
        <w:ind w:left="4709"/>
        <w:rPr>
          <w:color w:val="FF0000"/>
          <w:lang w:val="uk-UA"/>
        </w:rPr>
      </w:pPr>
    </w:p>
    <w:p w:rsidR="004C6DE6" w:rsidRPr="0083773D" w:rsidRDefault="004C6DE6" w:rsidP="0046337A">
      <w:pPr>
        <w:shd w:val="clear" w:color="auto" w:fill="FFFFFF"/>
        <w:spacing w:line="317" w:lineRule="exact"/>
        <w:ind w:left="4709"/>
        <w:rPr>
          <w:color w:val="FF0000"/>
          <w:lang w:val="uk-UA"/>
        </w:rPr>
      </w:pPr>
    </w:p>
    <w:p w:rsidR="004C6DE6" w:rsidRPr="0083773D" w:rsidRDefault="004C6DE6" w:rsidP="0046337A">
      <w:pPr>
        <w:shd w:val="clear" w:color="auto" w:fill="FFFFFF"/>
        <w:spacing w:line="317" w:lineRule="exact"/>
        <w:ind w:left="4709"/>
        <w:rPr>
          <w:color w:val="FF0000"/>
          <w:lang w:val="uk-UA"/>
        </w:rPr>
      </w:pPr>
    </w:p>
    <w:p w:rsidR="004C6DE6" w:rsidRPr="0083773D" w:rsidRDefault="004C6DE6" w:rsidP="0046337A">
      <w:pPr>
        <w:shd w:val="clear" w:color="auto" w:fill="FFFFFF"/>
        <w:spacing w:line="317" w:lineRule="exact"/>
        <w:ind w:left="4709"/>
        <w:rPr>
          <w:color w:val="FF0000"/>
          <w:lang w:val="uk-UA"/>
        </w:rPr>
      </w:pPr>
    </w:p>
    <w:p w:rsidR="004C6DE6" w:rsidRPr="0083773D" w:rsidRDefault="004C6DE6" w:rsidP="0046337A">
      <w:pPr>
        <w:shd w:val="clear" w:color="auto" w:fill="FFFFFF"/>
        <w:spacing w:line="317" w:lineRule="exact"/>
        <w:ind w:left="4709"/>
        <w:rPr>
          <w:color w:val="FF0000"/>
          <w:lang w:val="uk-UA"/>
        </w:rPr>
      </w:pPr>
    </w:p>
    <w:p w:rsidR="004C6DE6" w:rsidRPr="0083773D" w:rsidRDefault="004C6DE6" w:rsidP="0046337A">
      <w:pPr>
        <w:shd w:val="clear" w:color="auto" w:fill="FFFFFF"/>
        <w:spacing w:line="317" w:lineRule="exact"/>
        <w:ind w:left="4709"/>
        <w:rPr>
          <w:color w:val="FF0000"/>
          <w:lang w:val="uk-UA"/>
        </w:rPr>
      </w:pPr>
    </w:p>
    <w:p w:rsidR="004C6DE6" w:rsidRPr="0083773D" w:rsidRDefault="004C6DE6" w:rsidP="0046337A">
      <w:pPr>
        <w:shd w:val="clear" w:color="auto" w:fill="FFFFFF"/>
        <w:spacing w:line="317" w:lineRule="exact"/>
        <w:ind w:left="4709"/>
        <w:rPr>
          <w:color w:val="FF0000"/>
          <w:lang w:val="uk-UA"/>
        </w:rPr>
      </w:pPr>
    </w:p>
    <w:p w:rsidR="004C6DE6" w:rsidRPr="0083773D" w:rsidRDefault="004C6DE6" w:rsidP="0046337A">
      <w:pPr>
        <w:shd w:val="clear" w:color="auto" w:fill="FFFFFF"/>
        <w:spacing w:line="317" w:lineRule="exact"/>
        <w:rPr>
          <w:color w:val="FF0000"/>
          <w:lang w:val="uk-UA"/>
        </w:rPr>
      </w:pPr>
    </w:p>
    <w:p w:rsidR="004C6DE6" w:rsidRPr="0083773D" w:rsidRDefault="004C6DE6" w:rsidP="0046337A">
      <w:pPr>
        <w:shd w:val="clear" w:color="auto" w:fill="FFFFFF"/>
        <w:spacing w:line="317" w:lineRule="exact"/>
        <w:ind w:left="4709"/>
        <w:rPr>
          <w:color w:val="FF0000"/>
          <w:lang w:val="uk-UA"/>
        </w:rPr>
      </w:pPr>
    </w:p>
    <w:p w:rsidR="004C6DE6" w:rsidRPr="00EC104D" w:rsidRDefault="004C6DE6" w:rsidP="0046337A">
      <w:pPr>
        <w:shd w:val="clear" w:color="auto" w:fill="FFFFFF"/>
        <w:spacing w:line="322" w:lineRule="exact"/>
        <w:jc w:val="center"/>
        <w:rPr>
          <w:b/>
          <w:sz w:val="28"/>
          <w:szCs w:val="28"/>
        </w:rPr>
      </w:pPr>
      <w:r w:rsidRPr="00EC104D">
        <w:rPr>
          <w:b/>
          <w:sz w:val="28"/>
          <w:szCs w:val="28"/>
        </w:rPr>
        <w:t xml:space="preserve">ПРОГРАМА </w:t>
      </w:r>
    </w:p>
    <w:p w:rsidR="004C6DE6" w:rsidRDefault="004C6DE6" w:rsidP="0046337A">
      <w:pPr>
        <w:shd w:val="clear" w:color="auto" w:fill="FFFFFF"/>
        <w:spacing w:line="322" w:lineRule="exact"/>
        <w:jc w:val="center"/>
        <w:rPr>
          <w:b/>
          <w:sz w:val="28"/>
          <w:szCs w:val="28"/>
          <w:lang w:val="uk-UA"/>
        </w:rPr>
      </w:pPr>
      <w:r>
        <w:rPr>
          <w:b/>
          <w:sz w:val="28"/>
          <w:szCs w:val="28"/>
          <w:lang w:val="uk-UA"/>
        </w:rPr>
        <w:t>ПОПОВНЕННЯ БІБЛІОТЕЧНИХ ФОНДІВ</w:t>
      </w:r>
      <w:r>
        <w:rPr>
          <w:b/>
          <w:sz w:val="28"/>
          <w:szCs w:val="28"/>
        </w:rPr>
        <w:t xml:space="preserve"> </w:t>
      </w:r>
    </w:p>
    <w:p w:rsidR="004C6DE6" w:rsidRPr="00EC104D" w:rsidRDefault="004C6DE6" w:rsidP="0046337A">
      <w:pPr>
        <w:shd w:val="clear" w:color="auto" w:fill="FFFFFF"/>
        <w:spacing w:line="322" w:lineRule="exact"/>
        <w:jc w:val="center"/>
        <w:rPr>
          <w:b/>
          <w:sz w:val="32"/>
          <w:szCs w:val="32"/>
        </w:rPr>
      </w:pPr>
      <w:r>
        <w:rPr>
          <w:b/>
          <w:sz w:val="28"/>
          <w:szCs w:val="28"/>
        </w:rPr>
        <w:t>на 201</w:t>
      </w:r>
      <w:r>
        <w:rPr>
          <w:b/>
          <w:sz w:val="28"/>
          <w:szCs w:val="28"/>
          <w:lang w:val="uk-UA"/>
        </w:rPr>
        <w:t>9 рік</w:t>
      </w:r>
      <w:r>
        <w:rPr>
          <w:b/>
          <w:sz w:val="28"/>
          <w:szCs w:val="28"/>
        </w:rPr>
        <w:t xml:space="preserve"> та прогноз на 20</w:t>
      </w:r>
      <w:r>
        <w:rPr>
          <w:b/>
          <w:sz w:val="28"/>
          <w:szCs w:val="28"/>
          <w:lang w:val="uk-UA"/>
        </w:rPr>
        <w:t>20</w:t>
      </w:r>
      <w:r w:rsidRPr="00EC104D">
        <w:rPr>
          <w:b/>
          <w:sz w:val="28"/>
          <w:szCs w:val="28"/>
        </w:rPr>
        <w:t>-</w:t>
      </w:r>
      <w:r>
        <w:rPr>
          <w:b/>
          <w:sz w:val="28"/>
          <w:szCs w:val="28"/>
          <w:lang w:val="uk-UA"/>
        </w:rPr>
        <w:t>2021</w:t>
      </w:r>
      <w:r w:rsidRPr="00EC104D">
        <w:rPr>
          <w:b/>
          <w:sz w:val="28"/>
          <w:szCs w:val="28"/>
        </w:rPr>
        <w:t xml:space="preserve"> роки</w:t>
      </w:r>
    </w:p>
    <w:p w:rsidR="004C6DE6" w:rsidRPr="00EC104D" w:rsidRDefault="004C6DE6" w:rsidP="0046337A">
      <w:pPr>
        <w:rPr>
          <w:b/>
          <w:sz w:val="32"/>
          <w:szCs w:val="32"/>
        </w:rPr>
      </w:pPr>
    </w:p>
    <w:p w:rsidR="004C6DE6" w:rsidRPr="006F391E" w:rsidRDefault="004C6DE6" w:rsidP="0046337A">
      <w:pPr>
        <w:rPr>
          <w:b/>
          <w:color w:val="FF0000"/>
          <w:sz w:val="32"/>
          <w:szCs w:val="32"/>
        </w:rPr>
      </w:pPr>
    </w:p>
    <w:p w:rsidR="004C6DE6" w:rsidRPr="00EC104D" w:rsidRDefault="004C6DE6" w:rsidP="0046337A">
      <w:pPr>
        <w:rPr>
          <w:b/>
          <w:sz w:val="32"/>
          <w:szCs w:val="32"/>
        </w:rPr>
      </w:pPr>
    </w:p>
    <w:p w:rsidR="004C6DE6" w:rsidRPr="00EC104D" w:rsidRDefault="004C6DE6" w:rsidP="0046337A">
      <w:pPr>
        <w:rPr>
          <w:b/>
        </w:rPr>
      </w:pPr>
    </w:p>
    <w:p w:rsidR="004C6DE6" w:rsidRPr="00EC104D" w:rsidRDefault="004C6DE6" w:rsidP="0046337A">
      <w:pPr>
        <w:rPr>
          <w:b/>
        </w:rPr>
      </w:pPr>
    </w:p>
    <w:p w:rsidR="004C6DE6" w:rsidRPr="00EC104D" w:rsidRDefault="004C6DE6" w:rsidP="0046337A">
      <w:pPr>
        <w:rPr>
          <w:b/>
        </w:rPr>
      </w:pPr>
    </w:p>
    <w:p w:rsidR="004C6DE6" w:rsidRPr="00EC104D" w:rsidRDefault="004C6DE6" w:rsidP="0046337A">
      <w:pPr>
        <w:rPr>
          <w:b/>
        </w:rPr>
      </w:pPr>
    </w:p>
    <w:p w:rsidR="004C6DE6" w:rsidRPr="00EC104D" w:rsidRDefault="004C6DE6" w:rsidP="0046337A">
      <w:pPr>
        <w:rPr>
          <w:b/>
        </w:rPr>
      </w:pPr>
    </w:p>
    <w:p w:rsidR="004C6DE6" w:rsidRPr="00EC104D" w:rsidRDefault="004C6DE6" w:rsidP="0046337A">
      <w:pPr>
        <w:rPr>
          <w:b/>
        </w:rPr>
      </w:pPr>
    </w:p>
    <w:p w:rsidR="004C6DE6" w:rsidRPr="00EC104D" w:rsidRDefault="004C6DE6" w:rsidP="0046337A">
      <w:pPr>
        <w:rPr>
          <w:b/>
        </w:rPr>
      </w:pPr>
    </w:p>
    <w:p w:rsidR="004C6DE6" w:rsidRPr="00EC104D" w:rsidRDefault="004C6DE6" w:rsidP="0046337A">
      <w:pPr>
        <w:rPr>
          <w:b/>
        </w:rPr>
      </w:pPr>
    </w:p>
    <w:p w:rsidR="004C6DE6" w:rsidRPr="00EC104D" w:rsidRDefault="004C6DE6" w:rsidP="0046337A">
      <w:pPr>
        <w:rPr>
          <w:b/>
        </w:rPr>
      </w:pPr>
    </w:p>
    <w:p w:rsidR="004C6DE6" w:rsidRDefault="004C6DE6" w:rsidP="0046337A">
      <w:pPr>
        <w:pStyle w:val="BodyText"/>
        <w:spacing w:line="216" w:lineRule="auto"/>
        <w:rPr>
          <w:b/>
        </w:rPr>
      </w:pPr>
    </w:p>
    <w:p w:rsidR="004C6DE6" w:rsidRPr="00EC104D" w:rsidRDefault="004C6DE6" w:rsidP="0046337A">
      <w:pPr>
        <w:pStyle w:val="BodyText"/>
        <w:spacing w:line="216" w:lineRule="auto"/>
        <w:rPr>
          <w:b/>
        </w:rPr>
      </w:pPr>
    </w:p>
    <w:p w:rsidR="004C6DE6" w:rsidRPr="00B07FF1" w:rsidRDefault="004C6DE6" w:rsidP="0046337A">
      <w:pPr>
        <w:pStyle w:val="BodyText"/>
        <w:spacing w:line="216" w:lineRule="auto"/>
        <w:jc w:val="center"/>
        <w:rPr>
          <w:b/>
          <w:lang w:val="uk-UA"/>
        </w:rPr>
      </w:pPr>
    </w:p>
    <w:p w:rsidR="004C6DE6" w:rsidRPr="00A37C78" w:rsidRDefault="004C6DE6" w:rsidP="0046337A">
      <w:pPr>
        <w:spacing w:after="100" w:afterAutospacing="1"/>
        <w:jc w:val="center"/>
        <w:rPr>
          <w:b/>
          <w:bCs/>
        </w:rPr>
      </w:pPr>
      <w:r w:rsidRPr="00A37C78">
        <w:rPr>
          <w:b/>
          <w:bCs/>
        </w:rPr>
        <w:t>м. Новий Розділ</w:t>
      </w:r>
    </w:p>
    <w:p w:rsidR="004C6DE6" w:rsidRDefault="004C6DE6" w:rsidP="0046337A">
      <w:pPr>
        <w:spacing w:after="100" w:afterAutospacing="1"/>
        <w:jc w:val="center"/>
        <w:rPr>
          <w:b/>
          <w:bCs/>
          <w:lang w:val="uk-UA"/>
        </w:rPr>
      </w:pPr>
      <w:r w:rsidRPr="00A37C78">
        <w:rPr>
          <w:b/>
          <w:bCs/>
        </w:rPr>
        <w:t>201</w:t>
      </w:r>
      <w:r>
        <w:rPr>
          <w:b/>
          <w:bCs/>
          <w:lang w:val="uk-UA"/>
        </w:rPr>
        <w:t xml:space="preserve">8 </w:t>
      </w:r>
      <w:r w:rsidRPr="00A37C78">
        <w:rPr>
          <w:b/>
          <w:bCs/>
        </w:rPr>
        <w:t>рік</w:t>
      </w:r>
    </w:p>
    <w:tbl>
      <w:tblPr>
        <w:tblW w:w="0" w:type="auto"/>
        <w:tblLook w:val="00A0"/>
      </w:tblPr>
      <w:tblGrid>
        <w:gridCol w:w="4756"/>
        <w:gridCol w:w="4951"/>
      </w:tblGrid>
      <w:tr w:rsidR="004C6DE6" w:rsidTr="005304C9">
        <w:tc>
          <w:tcPr>
            <w:tcW w:w="4756" w:type="dxa"/>
          </w:tcPr>
          <w:p w:rsidR="004C6DE6" w:rsidRPr="005304C9" w:rsidRDefault="004C6DE6" w:rsidP="0046337A">
            <w:pPr>
              <w:rPr>
                <w:b/>
                <w:bCs/>
                <w:sz w:val="22"/>
                <w:szCs w:val="22"/>
                <w:lang w:val="uk-UA"/>
              </w:rPr>
            </w:pPr>
          </w:p>
        </w:tc>
        <w:tc>
          <w:tcPr>
            <w:tcW w:w="4951" w:type="dxa"/>
          </w:tcPr>
          <w:p w:rsidR="004C6DE6" w:rsidRPr="005304C9" w:rsidRDefault="004C6DE6" w:rsidP="005304C9">
            <w:pPr>
              <w:ind w:left="1416"/>
              <w:jc w:val="both"/>
              <w:rPr>
                <w:b/>
                <w:bCs/>
                <w:sz w:val="22"/>
                <w:szCs w:val="22"/>
                <w:lang w:val="uk-UA"/>
              </w:rPr>
            </w:pPr>
          </w:p>
          <w:p w:rsidR="004C6DE6" w:rsidRPr="005304C9" w:rsidRDefault="004C6DE6" w:rsidP="005304C9">
            <w:pPr>
              <w:ind w:left="1416"/>
              <w:jc w:val="both"/>
              <w:rPr>
                <w:b/>
                <w:bCs/>
                <w:sz w:val="22"/>
                <w:szCs w:val="22"/>
              </w:rPr>
            </w:pPr>
            <w:r w:rsidRPr="005304C9">
              <w:rPr>
                <w:b/>
                <w:bCs/>
                <w:sz w:val="22"/>
                <w:szCs w:val="22"/>
              </w:rPr>
              <w:t>ЗАТВЕРДЖЕНО</w:t>
            </w:r>
          </w:p>
          <w:p w:rsidR="004C6DE6" w:rsidRPr="005304C9" w:rsidRDefault="004C6DE6" w:rsidP="005304C9">
            <w:pPr>
              <w:ind w:left="1416"/>
              <w:jc w:val="both"/>
              <w:rPr>
                <w:sz w:val="22"/>
                <w:szCs w:val="22"/>
                <w:lang w:val="uk-UA"/>
              </w:rPr>
            </w:pPr>
          </w:p>
          <w:p w:rsidR="004C6DE6" w:rsidRPr="005304C9" w:rsidRDefault="004C6DE6" w:rsidP="005304C9">
            <w:pPr>
              <w:ind w:left="1416"/>
              <w:jc w:val="both"/>
              <w:rPr>
                <w:sz w:val="22"/>
                <w:szCs w:val="22"/>
              </w:rPr>
            </w:pPr>
            <w:r w:rsidRPr="005304C9">
              <w:rPr>
                <w:sz w:val="22"/>
                <w:szCs w:val="22"/>
              </w:rPr>
              <w:t>Міський голова</w:t>
            </w:r>
          </w:p>
          <w:p w:rsidR="004C6DE6" w:rsidRPr="005304C9" w:rsidRDefault="004C6DE6" w:rsidP="005304C9">
            <w:pPr>
              <w:ind w:left="1416"/>
              <w:jc w:val="both"/>
              <w:rPr>
                <w:sz w:val="22"/>
                <w:szCs w:val="22"/>
                <w:lang w:val="uk-UA"/>
              </w:rPr>
            </w:pPr>
          </w:p>
          <w:p w:rsidR="004C6DE6" w:rsidRPr="005304C9" w:rsidRDefault="004C6DE6" w:rsidP="005304C9">
            <w:pPr>
              <w:ind w:left="1416"/>
              <w:jc w:val="both"/>
              <w:rPr>
                <w:sz w:val="22"/>
                <w:szCs w:val="22"/>
              </w:rPr>
            </w:pPr>
            <w:r w:rsidRPr="005304C9">
              <w:rPr>
                <w:sz w:val="22"/>
                <w:szCs w:val="22"/>
              </w:rPr>
              <w:t>А.Р. Мелешко</w:t>
            </w:r>
            <w:r w:rsidRPr="005304C9">
              <w:rPr>
                <w:sz w:val="22"/>
                <w:szCs w:val="22"/>
                <w:lang w:val="uk-UA"/>
              </w:rPr>
              <w:t xml:space="preserve"> </w:t>
            </w:r>
            <w:r w:rsidRPr="005304C9">
              <w:rPr>
                <w:sz w:val="22"/>
                <w:szCs w:val="22"/>
              </w:rPr>
              <w:t>____________</w:t>
            </w:r>
          </w:p>
          <w:p w:rsidR="004C6DE6" w:rsidRPr="005304C9" w:rsidRDefault="004C6DE6" w:rsidP="005304C9">
            <w:pPr>
              <w:ind w:left="1416"/>
              <w:jc w:val="both"/>
              <w:rPr>
                <w:sz w:val="22"/>
                <w:szCs w:val="22"/>
              </w:rPr>
            </w:pPr>
            <w:r w:rsidRPr="005304C9">
              <w:rPr>
                <w:sz w:val="22"/>
                <w:szCs w:val="22"/>
                <w:lang w:val="uk-UA"/>
              </w:rPr>
              <w:t>18.12.</w:t>
            </w:r>
            <w:r w:rsidRPr="005304C9">
              <w:rPr>
                <w:sz w:val="22"/>
                <w:szCs w:val="22"/>
              </w:rPr>
              <w:t>201</w:t>
            </w:r>
            <w:r w:rsidRPr="005304C9">
              <w:rPr>
                <w:sz w:val="22"/>
                <w:szCs w:val="22"/>
                <w:lang w:val="uk-UA"/>
              </w:rPr>
              <w:t>8</w:t>
            </w:r>
            <w:r w:rsidRPr="005304C9">
              <w:rPr>
                <w:sz w:val="22"/>
                <w:szCs w:val="22"/>
              </w:rPr>
              <w:t xml:space="preserve"> року</w:t>
            </w:r>
          </w:p>
          <w:p w:rsidR="004C6DE6" w:rsidRPr="005304C9" w:rsidRDefault="004C6DE6" w:rsidP="0046337A">
            <w:pPr>
              <w:rPr>
                <w:b/>
                <w:bCs/>
                <w:sz w:val="22"/>
                <w:szCs w:val="22"/>
                <w:lang w:val="uk-UA"/>
              </w:rPr>
            </w:pPr>
          </w:p>
        </w:tc>
      </w:tr>
    </w:tbl>
    <w:p w:rsidR="004C6DE6" w:rsidRDefault="004C6DE6" w:rsidP="0046337A">
      <w:pPr>
        <w:rPr>
          <w:b/>
          <w:bCs/>
          <w:lang w:val="uk-UA"/>
        </w:rPr>
      </w:pPr>
    </w:p>
    <w:p w:rsidR="004C6DE6" w:rsidRPr="00A37C78" w:rsidRDefault="004C6DE6" w:rsidP="0046337A">
      <w:pPr>
        <w:jc w:val="center"/>
      </w:pPr>
    </w:p>
    <w:p w:rsidR="004C6DE6" w:rsidRPr="00A37C78" w:rsidRDefault="004C6DE6" w:rsidP="0046337A">
      <w:pPr>
        <w:jc w:val="center"/>
        <w:rPr>
          <w:b/>
          <w:bCs/>
          <w:sz w:val="32"/>
          <w:szCs w:val="32"/>
        </w:rPr>
      </w:pPr>
    </w:p>
    <w:p w:rsidR="004C6DE6" w:rsidRPr="00EC104D" w:rsidRDefault="004C6DE6" w:rsidP="0046337A">
      <w:pPr>
        <w:shd w:val="clear" w:color="auto" w:fill="FFFFFF"/>
        <w:spacing w:line="322" w:lineRule="exact"/>
        <w:jc w:val="center"/>
        <w:rPr>
          <w:b/>
          <w:sz w:val="28"/>
          <w:szCs w:val="28"/>
        </w:rPr>
      </w:pPr>
      <w:r w:rsidRPr="00EC104D">
        <w:rPr>
          <w:b/>
          <w:sz w:val="28"/>
          <w:szCs w:val="28"/>
        </w:rPr>
        <w:t xml:space="preserve">ПРОГРАМА </w:t>
      </w:r>
    </w:p>
    <w:p w:rsidR="004C6DE6" w:rsidRDefault="004C6DE6" w:rsidP="0046337A">
      <w:pPr>
        <w:shd w:val="clear" w:color="auto" w:fill="FFFFFF"/>
        <w:spacing w:line="322" w:lineRule="exact"/>
        <w:jc w:val="center"/>
        <w:rPr>
          <w:b/>
          <w:sz w:val="28"/>
          <w:szCs w:val="28"/>
          <w:lang w:val="uk-UA"/>
        </w:rPr>
      </w:pPr>
      <w:r>
        <w:rPr>
          <w:b/>
          <w:sz w:val="28"/>
          <w:szCs w:val="28"/>
          <w:lang w:val="uk-UA"/>
        </w:rPr>
        <w:t>ПОПОВНЕННЯ БІБЛІОТЕЧНИХ ФОНДІВ</w:t>
      </w:r>
      <w:r>
        <w:rPr>
          <w:b/>
          <w:sz w:val="28"/>
          <w:szCs w:val="28"/>
        </w:rPr>
        <w:t xml:space="preserve"> </w:t>
      </w:r>
    </w:p>
    <w:p w:rsidR="004C6DE6" w:rsidRPr="00B07FF1" w:rsidRDefault="004C6DE6" w:rsidP="0046337A">
      <w:pPr>
        <w:shd w:val="clear" w:color="auto" w:fill="FFFFFF"/>
        <w:spacing w:line="322" w:lineRule="exact"/>
        <w:jc w:val="center"/>
        <w:rPr>
          <w:b/>
          <w:sz w:val="32"/>
          <w:szCs w:val="32"/>
          <w:lang w:val="uk-UA"/>
        </w:rPr>
      </w:pPr>
      <w:r>
        <w:rPr>
          <w:b/>
          <w:sz w:val="28"/>
          <w:szCs w:val="28"/>
        </w:rPr>
        <w:t>на 201</w:t>
      </w:r>
      <w:r>
        <w:rPr>
          <w:b/>
          <w:sz w:val="28"/>
          <w:szCs w:val="28"/>
          <w:lang w:val="uk-UA"/>
        </w:rPr>
        <w:t>9</w:t>
      </w:r>
      <w:r>
        <w:rPr>
          <w:b/>
          <w:sz w:val="28"/>
          <w:szCs w:val="28"/>
        </w:rPr>
        <w:t xml:space="preserve"> рік та прогноз на 20</w:t>
      </w:r>
      <w:r>
        <w:rPr>
          <w:b/>
          <w:sz w:val="28"/>
          <w:szCs w:val="28"/>
          <w:lang w:val="uk-UA"/>
        </w:rPr>
        <w:t>20</w:t>
      </w:r>
      <w:r>
        <w:rPr>
          <w:b/>
          <w:sz w:val="28"/>
          <w:szCs w:val="28"/>
        </w:rPr>
        <w:t>-20</w:t>
      </w:r>
      <w:r>
        <w:rPr>
          <w:b/>
          <w:sz w:val="28"/>
          <w:szCs w:val="28"/>
          <w:lang w:val="uk-UA"/>
        </w:rPr>
        <w:t>21 роки</w:t>
      </w:r>
    </w:p>
    <w:p w:rsidR="004C6DE6" w:rsidRDefault="004C6DE6" w:rsidP="0046337A">
      <w:pPr>
        <w:rPr>
          <w:b/>
          <w:bCs/>
          <w:sz w:val="32"/>
          <w:szCs w:val="32"/>
        </w:rPr>
      </w:pPr>
    </w:p>
    <w:tbl>
      <w:tblPr>
        <w:tblW w:w="9663" w:type="dxa"/>
        <w:tblLook w:val="01E0"/>
      </w:tblPr>
      <w:tblGrid>
        <w:gridCol w:w="5101"/>
        <w:gridCol w:w="4562"/>
      </w:tblGrid>
      <w:tr w:rsidR="004C6DE6" w:rsidTr="005304C9">
        <w:trPr>
          <w:trHeight w:val="487"/>
        </w:trPr>
        <w:tc>
          <w:tcPr>
            <w:tcW w:w="5101" w:type="dxa"/>
          </w:tcPr>
          <w:p w:rsidR="004C6DE6" w:rsidRPr="005304C9" w:rsidRDefault="004C6DE6" w:rsidP="0046337A">
            <w:pPr>
              <w:rPr>
                <w:b/>
                <w:bCs/>
                <w:sz w:val="22"/>
                <w:szCs w:val="22"/>
              </w:rPr>
            </w:pPr>
          </w:p>
          <w:p w:rsidR="004C6DE6" w:rsidRPr="005304C9" w:rsidRDefault="004C6DE6" w:rsidP="0046337A">
            <w:pPr>
              <w:rPr>
                <w:b/>
                <w:bCs/>
                <w:sz w:val="22"/>
                <w:szCs w:val="22"/>
              </w:rPr>
            </w:pPr>
            <w:r w:rsidRPr="005304C9">
              <w:rPr>
                <w:b/>
                <w:bCs/>
                <w:sz w:val="22"/>
                <w:szCs w:val="22"/>
              </w:rPr>
              <w:t>Погоджено</w:t>
            </w:r>
          </w:p>
          <w:p w:rsidR="004C6DE6" w:rsidRPr="005304C9" w:rsidRDefault="004C6DE6" w:rsidP="0046337A">
            <w:pPr>
              <w:rPr>
                <w:sz w:val="22"/>
                <w:szCs w:val="22"/>
              </w:rPr>
            </w:pPr>
            <w:r w:rsidRPr="005304C9">
              <w:rPr>
                <w:sz w:val="22"/>
                <w:szCs w:val="22"/>
              </w:rPr>
              <w:t>Постійна комісія з питань планування, бюджету, фінансів та регуляторної політики</w:t>
            </w:r>
          </w:p>
          <w:p w:rsidR="004C6DE6" w:rsidRPr="005304C9" w:rsidRDefault="004C6DE6" w:rsidP="0046337A">
            <w:pPr>
              <w:rPr>
                <w:sz w:val="22"/>
                <w:szCs w:val="22"/>
              </w:rPr>
            </w:pPr>
            <w:r w:rsidRPr="005304C9">
              <w:rPr>
                <w:sz w:val="22"/>
                <w:szCs w:val="22"/>
              </w:rPr>
              <w:t>Новороздільської міської ради</w:t>
            </w:r>
          </w:p>
          <w:p w:rsidR="004C6DE6" w:rsidRPr="005304C9" w:rsidRDefault="004C6DE6" w:rsidP="0046337A">
            <w:pPr>
              <w:rPr>
                <w:sz w:val="22"/>
                <w:szCs w:val="22"/>
              </w:rPr>
            </w:pPr>
          </w:p>
          <w:p w:rsidR="004C6DE6" w:rsidRPr="005304C9" w:rsidRDefault="004C6DE6" w:rsidP="0046337A">
            <w:pPr>
              <w:rPr>
                <w:b/>
                <w:bCs/>
                <w:sz w:val="22"/>
                <w:szCs w:val="22"/>
              </w:rPr>
            </w:pPr>
            <w:r w:rsidRPr="005304C9">
              <w:rPr>
                <w:b/>
                <w:bCs/>
                <w:sz w:val="22"/>
                <w:szCs w:val="22"/>
              </w:rPr>
              <w:t xml:space="preserve"> _______________ </w:t>
            </w:r>
            <w:r w:rsidRPr="005304C9">
              <w:rPr>
                <w:sz w:val="22"/>
                <w:szCs w:val="22"/>
              </w:rPr>
              <w:t>Волчанський В. М.</w:t>
            </w:r>
          </w:p>
          <w:p w:rsidR="004C6DE6" w:rsidRPr="005304C9" w:rsidRDefault="004C6DE6" w:rsidP="0046337A">
            <w:pPr>
              <w:rPr>
                <w:b/>
                <w:bCs/>
                <w:sz w:val="22"/>
                <w:szCs w:val="22"/>
              </w:rPr>
            </w:pPr>
          </w:p>
          <w:p w:rsidR="004C6DE6" w:rsidRPr="005304C9" w:rsidRDefault="004C6DE6" w:rsidP="004775B8">
            <w:pPr>
              <w:rPr>
                <w:b/>
                <w:bCs/>
                <w:sz w:val="32"/>
                <w:szCs w:val="32"/>
              </w:rPr>
            </w:pPr>
            <w:r w:rsidRPr="005304C9">
              <w:rPr>
                <w:sz w:val="22"/>
                <w:szCs w:val="22"/>
                <w:lang w:val="uk-UA"/>
              </w:rPr>
              <w:t>14 грудня</w:t>
            </w:r>
            <w:r w:rsidRPr="005304C9">
              <w:rPr>
                <w:sz w:val="22"/>
                <w:szCs w:val="22"/>
              </w:rPr>
              <w:t xml:space="preserve"> 201</w:t>
            </w:r>
            <w:r w:rsidRPr="005304C9">
              <w:rPr>
                <w:sz w:val="22"/>
                <w:szCs w:val="22"/>
                <w:lang w:val="uk-UA"/>
              </w:rPr>
              <w:t>8</w:t>
            </w:r>
            <w:r w:rsidRPr="005304C9">
              <w:rPr>
                <w:sz w:val="22"/>
                <w:szCs w:val="22"/>
              </w:rPr>
              <w:t xml:space="preserve"> року</w:t>
            </w:r>
          </w:p>
        </w:tc>
        <w:tc>
          <w:tcPr>
            <w:tcW w:w="4562" w:type="dxa"/>
          </w:tcPr>
          <w:p w:rsidR="004C6DE6" w:rsidRPr="005304C9" w:rsidRDefault="004C6DE6" w:rsidP="0046337A">
            <w:pPr>
              <w:rPr>
                <w:b/>
                <w:bCs/>
                <w:sz w:val="22"/>
                <w:szCs w:val="22"/>
              </w:rPr>
            </w:pPr>
          </w:p>
          <w:p w:rsidR="004C6DE6" w:rsidRPr="005304C9" w:rsidRDefault="004C6DE6" w:rsidP="0046337A">
            <w:pPr>
              <w:rPr>
                <w:b/>
                <w:bCs/>
                <w:sz w:val="22"/>
                <w:szCs w:val="22"/>
              </w:rPr>
            </w:pPr>
            <w:r w:rsidRPr="005304C9">
              <w:rPr>
                <w:b/>
                <w:bCs/>
                <w:sz w:val="22"/>
                <w:szCs w:val="22"/>
              </w:rPr>
              <w:t>Погоджено</w:t>
            </w:r>
          </w:p>
          <w:p w:rsidR="004C6DE6" w:rsidRPr="005304C9" w:rsidRDefault="004C6DE6" w:rsidP="0046337A">
            <w:pPr>
              <w:rPr>
                <w:sz w:val="22"/>
                <w:szCs w:val="22"/>
              </w:rPr>
            </w:pPr>
            <w:r w:rsidRPr="005304C9">
              <w:rPr>
                <w:sz w:val="22"/>
                <w:szCs w:val="22"/>
              </w:rPr>
              <w:t xml:space="preserve">Постійна комісія з питань </w:t>
            </w:r>
            <w:r w:rsidRPr="005304C9">
              <w:rPr>
                <w:sz w:val="22"/>
                <w:szCs w:val="22"/>
                <w:lang w:val="uk-UA"/>
              </w:rPr>
              <w:t>гуманітарної політики</w:t>
            </w:r>
            <w:r w:rsidRPr="005304C9">
              <w:rPr>
                <w:sz w:val="22"/>
                <w:szCs w:val="22"/>
              </w:rPr>
              <w:t xml:space="preserve"> Новороздільської міської ради</w:t>
            </w:r>
          </w:p>
          <w:p w:rsidR="004C6DE6" w:rsidRPr="005304C9" w:rsidRDefault="004C6DE6" w:rsidP="0046337A">
            <w:pPr>
              <w:rPr>
                <w:sz w:val="22"/>
                <w:szCs w:val="22"/>
              </w:rPr>
            </w:pPr>
          </w:p>
          <w:p w:rsidR="004C6DE6" w:rsidRPr="005304C9" w:rsidRDefault="004C6DE6" w:rsidP="0046337A">
            <w:pPr>
              <w:rPr>
                <w:sz w:val="22"/>
                <w:szCs w:val="22"/>
              </w:rPr>
            </w:pPr>
          </w:p>
          <w:p w:rsidR="004C6DE6" w:rsidRPr="005304C9" w:rsidRDefault="004C6DE6" w:rsidP="0046337A">
            <w:pPr>
              <w:rPr>
                <w:b/>
                <w:bCs/>
                <w:sz w:val="22"/>
                <w:szCs w:val="22"/>
                <w:lang w:val="uk-UA"/>
              </w:rPr>
            </w:pPr>
            <w:r w:rsidRPr="005304C9">
              <w:rPr>
                <w:b/>
                <w:bCs/>
                <w:sz w:val="22"/>
                <w:szCs w:val="22"/>
              </w:rPr>
              <w:t xml:space="preserve">________________ </w:t>
            </w:r>
            <w:r w:rsidRPr="005304C9">
              <w:rPr>
                <w:sz w:val="22"/>
                <w:szCs w:val="22"/>
                <w:lang w:val="uk-UA"/>
              </w:rPr>
              <w:t>Дабіжа В.П.</w:t>
            </w:r>
          </w:p>
          <w:p w:rsidR="004C6DE6" w:rsidRPr="005304C9" w:rsidRDefault="004C6DE6" w:rsidP="0046337A">
            <w:pPr>
              <w:rPr>
                <w:b/>
                <w:bCs/>
                <w:sz w:val="22"/>
                <w:szCs w:val="22"/>
              </w:rPr>
            </w:pPr>
          </w:p>
          <w:p w:rsidR="004C6DE6" w:rsidRPr="005304C9" w:rsidRDefault="004C6DE6" w:rsidP="0046337A">
            <w:pPr>
              <w:rPr>
                <w:b/>
                <w:bCs/>
                <w:sz w:val="22"/>
                <w:szCs w:val="22"/>
              </w:rPr>
            </w:pPr>
            <w:r w:rsidRPr="005304C9">
              <w:rPr>
                <w:sz w:val="22"/>
                <w:szCs w:val="22"/>
                <w:lang w:val="uk-UA"/>
              </w:rPr>
              <w:t>12 грудня</w:t>
            </w:r>
            <w:r w:rsidRPr="005304C9">
              <w:rPr>
                <w:sz w:val="22"/>
                <w:szCs w:val="22"/>
              </w:rPr>
              <w:t xml:space="preserve"> 201</w:t>
            </w:r>
            <w:r w:rsidRPr="005304C9">
              <w:rPr>
                <w:sz w:val="22"/>
                <w:szCs w:val="22"/>
                <w:lang w:val="uk-UA"/>
              </w:rPr>
              <w:t>8</w:t>
            </w:r>
            <w:r w:rsidRPr="005304C9">
              <w:rPr>
                <w:sz w:val="22"/>
                <w:szCs w:val="22"/>
              </w:rPr>
              <w:t xml:space="preserve"> року</w:t>
            </w:r>
          </w:p>
          <w:p w:rsidR="004C6DE6" w:rsidRPr="005304C9" w:rsidRDefault="004C6DE6" w:rsidP="0046337A">
            <w:pPr>
              <w:rPr>
                <w:b/>
                <w:bCs/>
                <w:sz w:val="32"/>
                <w:szCs w:val="32"/>
              </w:rPr>
            </w:pPr>
          </w:p>
        </w:tc>
      </w:tr>
      <w:tr w:rsidR="004C6DE6" w:rsidTr="005304C9">
        <w:trPr>
          <w:trHeight w:val="487"/>
        </w:trPr>
        <w:tc>
          <w:tcPr>
            <w:tcW w:w="5101" w:type="dxa"/>
          </w:tcPr>
          <w:p w:rsidR="004C6DE6" w:rsidRPr="005304C9" w:rsidRDefault="004C6DE6" w:rsidP="0046337A">
            <w:pPr>
              <w:rPr>
                <w:b/>
                <w:bCs/>
                <w:sz w:val="22"/>
                <w:szCs w:val="22"/>
              </w:rPr>
            </w:pPr>
          </w:p>
          <w:p w:rsidR="004C6DE6" w:rsidRPr="005304C9" w:rsidRDefault="004C6DE6" w:rsidP="00D30FC6">
            <w:pPr>
              <w:rPr>
                <w:b/>
                <w:bCs/>
                <w:sz w:val="22"/>
                <w:szCs w:val="22"/>
              </w:rPr>
            </w:pPr>
            <w:r w:rsidRPr="005304C9">
              <w:rPr>
                <w:b/>
                <w:bCs/>
                <w:sz w:val="22"/>
                <w:szCs w:val="22"/>
              </w:rPr>
              <w:t>Погоджено</w:t>
            </w:r>
          </w:p>
          <w:p w:rsidR="004C6DE6" w:rsidRPr="005304C9" w:rsidRDefault="004C6DE6" w:rsidP="00D30FC6">
            <w:pPr>
              <w:rPr>
                <w:sz w:val="22"/>
                <w:szCs w:val="22"/>
              </w:rPr>
            </w:pPr>
            <w:r w:rsidRPr="005304C9">
              <w:rPr>
                <w:sz w:val="22"/>
                <w:szCs w:val="22"/>
              </w:rPr>
              <w:t xml:space="preserve">Заступник голови, до </w:t>
            </w:r>
          </w:p>
          <w:p w:rsidR="004C6DE6" w:rsidRPr="005304C9" w:rsidRDefault="004C6DE6" w:rsidP="00D30FC6">
            <w:pPr>
              <w:rPr>
                <w:sz w:val="22"/>
                <w:szCs w:val="22"/>
              </w:rPr>
            </w:pPr>
            <w:r w:rsidRPr="005304C9">
              <w:rPr>
                <w:sz w:val="22"/>
                <w:szCs w:val="22"/>
              </w:rPr>
              <w:t xml:space="preserve">компетенції якого належить </w:t>
            </w:r>
          </w:p>
          <w:p w:rsidR="004C6DE6" w:rsidRPr="005304C9" w:rsidRDefault="004C6DE6" w:rsidP="00D30FC6">
            <w:pPr>
              <w:rPr>
                <w:sz w:val="22"/>
                <w:szCs w:val="22"/>
              </w:rPr>
            </w:pPr>
            <w:r w:rsidRPr="005304C9">
              <w:rPr>
                <w:sz w:val="22"/>
                <w:szCs w:val="22"/>
              </w:rPr>
              <w:t>програма Новороздільської міської ради</w:t>
            </w:r>
          </w:p>
          <w:p w:rsidR="004C6DE6" w:rsidRPr="005304C9" w:rsidRDefault="004C6DE6" w:rsidP="00D30FC6">
            <w:pPr>
              <w:rPr>
                <w:sz w:val="22"/>
                <w:szCs w:val="22"/>
              </w:rPr>
            </w:pPr>
          </w:p>
          <w:p w:rsidR="004C6DE6" w:rsidRPr="005304C9" w:rsidRDefault="004C6DE6" w:rsidP="00D30FC6">
            <w:pPr>
              <w:rPr>
                <w:b/>
                <w:bCs/>
                <w:sz w:val="22"/>
                <w:szCs w:val="22"/>
              </w:rPr>
            </w:pPr>
          </w:p>
          <w:p w:rsidR="004C6DE6" w:rsidRPr="005304C9" w:rsidRDefault="004C6DE6" w:rsidP="00D30FC6">
            <w:pPr>
              <w:rPr>
                <w:b/>
                <w:bCs/>
                <w:sz w:val="22"/>
                <w:szCs w:val="22"/>
                <w:lang w:val="uk-UA"/>
              </w:rPr>
            </w:pPr>
            <w:r w:rsidRPr="005304C9">
              <w:rPr>
                <w:b/>
                <w:bCs/>
                <w:sz w:val="22"/>
                <w:szCs w:val="22"/>
              </w:rPr>
              <w:t>______________</w:t>
            </w:r>
            <w:r w:rsidRPr="005304C9">
              <w:rPr>
                <w:b/>
                <w:bCs/>
                <w:sz w:val="22"/>
                <w:szCs w:val="22"/>
                <w:lang w:val="uk-UA"/>
              </w:rPr>
              <w:t xml:space="preserve"> </w:t>
            </w:r>
            <w:r w:rsidRPr="005304C9">
              <w:rPr>
                <w:sz w:val="22"/>
                <w:szCs w:val="22"/>
                <w:lang w:val="uk-UA"/>
              </w:rPr>
              <w:t>Лепкий М. П.</w:t>
            </w:r>
          </w:p>
          <w:p w:rsidR="004C6DE6" w:rsidRPr="005304C9" w:rsidRDefault="004C6DE6" w:rsidP="00D30FC6">
            <w:pPr>
              <w:rPr>
                <w:b/>
                <w:bCs/>
                <w:sz w:val="22"/>
                <w:szCs w:val="22"/>
              </w:rPr>
            </w:pPr>
          </w:p>
          <w:p w:rsidR="004C6DE6" w:rsidRPr="005304C9" w:rsidRDefault="004C6DE6" w:rsidP="004775B8">
            <w:pPr>
              <w:rPr>
                <w:b/>
                <w:bCs/>
                <w:sz w:val="32"/>
                <w:szCs w:val="32"/>
              </w:rPr>
            </w:pPr>
            <w:r w:rsidRPr="005304C9">
              <w:rPr>
                <w:sz w:val="22"/>
                <w:szCs w:val="22"/>
                <w:lang w:val="uk-UA"/>
              </w:rPr>
              <w:t>14 грудня</w:t>
            </w:r>
            <w:r w:rsidRPr="005304C9">
              <w:rPr>
                <w:sz w:val="22"/>
                <w:szCs w:val="22"/>
              </w:rPr>
              <w:t xml:space="preserve">  201</w:t>
            </w:r>
            <w:r w:rsidRPr="005304C9">
              <w:rPr>
                <w:sz w:val="22"/>
                <w:szCs w:val="22"/>
                <w:lang w:val="uk-UA"/>
              </w:rPr>
              <w:t>8</w:t>
            </w:r>
            <w:r w:rsidRPr="005304C9">
              <w:rPr>
                <w:sz w:val="22"/>
                <w:szCs w:val="22"/>
              </w:rPr>
              <w:t xml:space="preserve"> року</w:t>
            </w:r>
          </w:p>
        </w:tc>
        <w:tc>
          <w:tcPr>
            <w:tcW w:w="4562" w:type="dxa"/>
          </w:tcPr>
          <w:p w:rsidR="004C6DE6" w:rsidRPr="005304C9" w:rsidRDefault="004C6DE6" w:rsidP="0046337A">
            <w:pPr>
              <w:rPr>
                <w:b/>
                <w:bCs/>
                <w:sz w:val="22"/>
                <w:szCs w:val="22"/>
              </w:rPr>
            </w:pPr>
          </w:p>
          <w:p w:rsidR="004C6DE6" w:rsidRPr="005304C9" w:rsidRDefault="004C6DE6" w:rsidP="0046337A">
            <w:pPr>
              <w:rPr>
                <w:b/>
                <w:bCs/>
                <w:sz w:val="22"/>
                <w:szCs w:val="22"/>
              </w:rPr>
            </w:pPr>
            <w:r w:rsidRPr="005304C9">
              <w:rPr>
                <w:b/>
                <w:bCs/>
                <w:sz w:val="22"/>
                <w:szCs w:val="22"/>
              </w:rPr>
              <w:t>Погоджено</w:t>
            </w:r>
          </w:p>
          <w:p w:rsidR="004C6DE6" w:rsidRPr="005304C9" w:rsidRDefault="004C6DE6" w:rsidP="0046337A">
            <w:pPr>
              <w:rPr>
                <w:sz w:val="22"/>
                <w:szCs w:val="22"/>
              </w:rPr>
            </w:pPr>
            <w:r w:rsidRPr="005304C9">
              <w:rPr>
                <w:sz w:val="22"/>
                <w:szCs w:val="22"/>
              </w:rPr>
              <w:t>Начальник</w:t>
            </w:r>
          </w:p>
          <w:p w:rsidR="004C6DE6" w:rsidRPr="005304C9" w:rsidRDefault="004C6DE6" w:rsidP="0046337A">
            <w:pPr>
              <w:rPr>
                <w:sz w:val="22"/>
                <w:szCs w:val="22"/>
              </w:rPr>
            </w:pPr>
            <w:r w:rsidRPr="005304C9">
              <w:rPr>
                <w:sz w:val="22"/>
                <w:szCs w:val="22"/>
              </w:rPr>
              <w:t>фінансового управління</w:t>
            </w:r>
          </w:p>
          <w:p w:rsidR="004C6DE6" w:rsidRPr="005304C9" w:rsidRDefault="004C6DE6" w:rsidP="0046337A">
            <w:pPr>
              <w:rPr>
                <w:sz w:val="22"/>
                <w:szCs w:val="22"/>
              </w:rPr>
            </w:pPr>
            <w:r w:rsidRPr="005304C9">
              <w:rPr>
                <w:sz w:val="22"/>
                <w:szCs w:val="22"/>
              </w:rPr>
              <w:t>Новороздільської міської ради</w:t>
            </w:r>
          </w:p>
          <w:p w:rsidR="004C6DE6" w:rsidRPr="005304C9" w:rsidRDefault="004C6DE6" w:rsidP="0046337A">
            <w:pPr>
              <w:rPr>
                <w:sz w:val="22"/>
                <w:szCs w:val="22"/>
              </w:rPr>
            </w:pPr>
          </w:p>
          <w:p w:rsidR="004C6DE6" w:rsidRPr="005304C9" w:rsidRDefault="004C6DE6" w:rsidP="0046337A">
            <w:pPr>
              <w:rPr>
                <w:sz w:val="22"/>
                <w:szCs w:val="22"/>
              </w:rPr>
            </w:pPr>
          </w:p>
          <w:p w:rsidR="004C6DE6" w:rsidRPr="005304C9" w:rsidRDefault="004C6DE6" w:rsidP="0046337A">
            <w:pPr>
              <w:rPr>
                <w:sz w:val="22"/>
                <w:szCs w:val="22"/>
              </w:rPr>
            </w:pPr>
            <w:r w:rsidRPr="005304C9">
              <w:rPr>
                <w:sz w:val="22"/>
                <w:szCs w:val="22"/>
              </w:rPr>
              <w:t>__________ Ричагівський І. І.</w:t>
            </w:r>
          </w:p>
          <w:p w:rsidR="004C6DE6" w:rsidRPr="005304C9" w:rsidRDefault="004C6DE6" w:rsidP="0046337A">
            <w:pPr>
              <w:rPr>
                <w:sz w:val="22"/>
                <w:szCs w:val="22"/>
              </w:rPr>
            </w:pPr>
          </w:p>
          <w:p w:rsidR="004C6DE6" w:rsidRPr="005304C9" w:rsidRDefault="004C6DE6" w:rsidP="0046337A">
            <w:pPr>
              <w:rPr>
                <w:sz w:val="22"/>
                <w:szCs w:val="22"/>
              </w:rPr>
            </w:pPr>
            <w:r w:rsidRPr="005304C9">
              <w:rPr>
                <w:sz w:val="22"/>
                <w:szCs w:val="22"/>
                <w:lang w:val="uk-UA"/>
              </w:rPr>
              <w:t>11</w:t>
            </w:r>
            <w:r w:rsidRPr="005304C9">
              <w:rPr>
                <w:sz w:val="22"/>
                <w:szCs w:val="22"/>
              </w:rPr>
              <w:t xml:space="preserve">   </w:t>
            </w:r>
            <w:r w:rsidRPr="005304C9">
              <w:rPr>
                <w:sz w:val="22"/>
                <w:szCs w:val="22"/>
                <w:lang w:val="uk-UA"/>
              </w:rPr>
              <w:t>грудня</w:t>
            </w:r>
            <w:r w:rsidRPr="005304C9">
              <w:rPr>
                <w:sz w:val="22"/>
                <w:szCs w:val="22"/>
              </w:rPr>
              <w:t xml:space="preserve">   201</w:t>
            </w:r>
            <w:r w:rsidRPr="005304C9">
              <w:rPr>
                <w:sz w:val="22"/>
                <w:szCs w:val="22"/>
                <w:lang w:val="uk-UA"/>
              </w:rPr>
              <w:t>8</w:t>
            </w:r>
            <w:r w:rsidRPr="005304C9">
              <w:rPr>
                <w:sz w:val="22"/>
                <w:szCs w:val="22"/>
              </w:rPr>
              <w:t xml:space="preserve"> року</w:t>
            </w:r>
          </w:p>
          <w:p w:rsidR="004C6DE6" w:rsidRPr="005304C9" w:rsidRDefault="004C6DE6" w:rsidP="0046337A">
            <w:pPr>
              <w:rPr>
                <w:b/>
                <w:bCs/>
                <w:sz w:val="32"/>
                <w:szCs w:val="32"/>
              </w:rPr>
            </w:pPr>
          </w:p>
        </w:tc>
      </w:tr>
      <w:tr w:rsidR="004C6DE6" w:rsidTr="005304C9">
        <w:trPr>
          <w:trHeight w:val="514"/>
        </w:trPr>
        <w:tc>
          <w:tcPr>
            <w:tcW w:w="5101" w:type="dxa"/>
          </w:tcPr>
          <w:p w:rsidR="004C6DE6" w:rsidRPr="005304C9" w:rsidRDefault="004C6DE6" w:rsidP="0046337A">
            <w:pPr>
              <w:rPr>
                <w:b/>
                <w:bCs/>
                <w:sz w:val="22"/>
                <w:szCs w:val="22"/>
              </w:rPr>
            </w:pPr>
          </w:p>
          <w:p w:rsidR="004C6DE6" w:rsidRPr="005304C9" w:rsidRDefault="004C6DE6" w:rsidP="0046337A">
            <w:pPr>
              <w:rPr>
                <w:b/>
                <w:bCs/>
                <w:sz w:val="22"/>
                <w:szCs w:val="22"/>
              </w:rPr>
            </w:pPr>
            <w:r w:rsidRPr="005304C9">
              <w:rPr>
                <w:b/>
                <w:bCs/>
                <w:sz w:val="22"/>
                <w:szCs w:val="22"/>
              </w:rPr>
              <w:t>Погоджено</w:t>
            </w:r>
          </w:p>
          <w:p w:rsidR="004C6DE6" w:rsidRPr="005304C9" w:rsidRDefault="004C6DE6" w:rsidP="0046337A">
            <w:pPr>
              <w:rPr>
                <w:sz w:val="22"/>
                <w:szCs w:val="22"/>
                <w:lang w:val="uk-UA"/>
              </w:rPr>
            </w:pPr>
            <w:r w:rsidRPr="005304C9">
              <w:rPr>
                <w:sz w:val="22"/>
                <w:szCs w:val="22"/>
              </w:rPr>
              <w:t>Начальник відділу економіки</w:t>
            </w:r>
            <w:r w:rsidRPr="005304C9">
              <w:rPr>
                <w:sz w:val="22"/>
                <w:szCs w:val="22"/>
                <w:lang w:val="uk-UA"/>
              </w:rPr>
              <w:t xml:space="preserve"> та інвестицій</w:t>
            </w:r>
          </w:p>
          <w:p w:rsidR="004C6DE6" w:rsidRPr="005304C9" w:rsidRDefault="004C6DE6" w:rsidP="0046337A">
            <w:pPr>
              <w:rPr>
                <w:sz w:val="22"/>
                <w:szCs w:val="22"/>
                <w:lang w:val="uk-UA"/>
              </w:rPr>
            </w:pPr>
            <w:r w:rsidRPr="005304C9">
              <w:rPr>
                <w:sz w:val="22"/>
                <w:szCs w:val="22"/>
                <w:lang w:val="uk-UA"/>
              </w:rPr>
              <w:t>Новороздільської міської ради</w:t>
            </w:r>
          </w:p>
          <w:p w:rsidR="004C6DE6" w:rsidRPr="005304C9" w:rsidRDefault="004C6DE6" w:rsidP="0046337A">
            <w:pPr>
              <w:rPr>
                <w:sz w:val="22"/>
                <w:szCs w:val="22"/>
                <w:lang w:val="uk-UA"/>
              </w:rPr>
            </w:pPr>
          </w:p>
          <w:p w:rsidR="004C6DE6" w:rsidRPr="005304C9" w:rsidRDefault="004C6DE6" w:rsidP="0046337A">
            <w:pPr>
              <w:rPr>
                <w:sz w:val="22"/>
                <w:szCs w:val="22"/>
                <w:lang w:val="uk-UA"/>
              </w:rPr>
            </w:pPr>
          </w:p>
          <w:p w:rsidR="004C6DE6" w:rsidRPr="005304C9" w:rsidRDefault="004C6DE6" w:rsidP="0046337A">
            <w:pPr>
              <w:rPr>
                <w:sz w:val="22"/>
                <w:szCs w:val="22"/>
                <w:lang w:val="uk-UA"/>
              </w:rPr>
            </w:pPr>
            <w:r w:rsidRPr="005304C9">
              <w:rPr>
                <w:sz w:val="22"/>
                <w:szCs w:val="22"/>
                <w:lang w:val="uk-UA"/>
              </w:rPr>
              <w:t>____________ Гілко Н. І.</w:t>
            </w:r>
          </w:p>
          <w:p w:rsidR="004C6DE6" w:rsidRPr="005304C9" w:rsidRDefault="004C6DE6" w:rsidP="0046337A">
            <w:pPr>
              <w:rPr>
                <w:sz w:val="22"/>
                <w:szCs w:val="22"/>
                <w:lang w:val="uk-UA"/>
              </w:rPr>
            </w:pPr>
          </w:p>
          <w:p w:rsidR="004C6DE6" w:rsidRPr="005304C9" w:rsidRDefault="004C6DE6" w:rsidP="004775B8">
            <w:pPr>
              <w:rPr>
                <w:b/>
                <w:bCs/>
                <w:sz w:val="32"/>
                <w:szCs w:val="32"/>
              </w:rPr>
            </w:pPr>
            <w:r w:rsidRPr="005304C9">
              <w:rPr>
                <w:sz w:val="22"/>
                <w:szCs w:val="22"/>
                <w:lang w:val="uk-UA"/>
              </w:rPr>
              <w:t>11  грудня</w:t>
            </w:r>
            <w:r w:rsidRPr="005304C9">
              <w:rPr>
                <w:sz w:val="22"/>
                <w:szCs w:val="22"/>
              </w:rPr>
              <w:t xml:space="preserve">   201</w:t>
            </w:r>
            <w:r w:rsidRPr="005304C9">
              <w:rPr>
                <w:sz w:val="22"/>
                <w:szCs w:val="22"/>
                <w:lang w:val="uk-UA"/>
              </w:rPr>
              <w:t>8</w:t>
            </w:r>
            <w:r w:rsidRPr="005304C9">
              <w:rPr>
                <w:sz w:val="22"/>
                <w:szCs w:val="22"/>
              </w:rPr>
              <w:t xml:space="preserve"> року</w:t>
            </w:r>
          </w:p>
        </w:tc>
        <w:tc>
          <w:tcPr>
            <w:tcW w:w="4562" w:type="dxa"/>
          </w:tcPr>
          <w:p w:rsidR="004C6DE6" w:rsidRPr="005304C9" w:rsidRDefault="004C6DE6" w:rsidP="0046337A">
            <w:pPr>
              <w:rPr>
                <w:b/>
                <w:bCs/>
                <w:sz w:val="22"/>
                <w:szCs w:val="22"/>
              </w:rPr>
            </w:pPr>
          </w:p>
          <w:p w:rsidR="004C6DE6" w:rsidRPr="005304C9" w:rsidRDefault="004C6DE6" w:rsidP="0046337A">
            <w:pPr>
              <w:rPr>
                <w:b/>
                <w:bCs/>
                <w:sz w:val="22"/>
                <w:szCs w:val="22"/>
              </w:rPr>
            </w:pPr>
            <w:r w:rsidRPr="005304C9">
              <w:rPr>
                <w:b/>
                <w:bCs/>
                <w:sz w:val="22"/>
                <w:szCs w:val="22"/>
              </w:rPr>
              <w:t>Розробник програми</w:t>
            </w:r>
          </w:p>
          <w:p w:rsidR="004C6DE6" w:rsidRPr="005304C9" w:rsidRDefault="004C6DE6" w:rsidP="0046337A">
            <w:pPr>
              <w:rPr>
                <w:sz w:val="22"/>
                <w:szCs w:val="22"/>
              </w:rPr>
            </w:pPr>
            <w:r w:rsidRPr="005304C9">
              <w:rPr>
                <w:sz w:val="22"/>
                <w:szCs w:val="22"/>
              </w:rPr>
              <w:t>Виконавчий комітет</w:t>
            </w:r>
          </w:p>
          <w:p w:rsidR="004C6DE6" w:rsidRPr="005304C9" w:rsidRDefault="004C6DE6" w:rsidP="0046337A">
            <w:pPr>
              <w:rPr>
                <w:sz w:val="22"/>
                <w:szCs w:val="22"/>
              </w:rPr>
            </w:pPr>
            <w:r w:rsidRPr="005304C9">
              <w:rPr>
                <w:sz w:val="22"/>
                <w:szCs w:val="22"/>
              </w:rPr>
              <w:t>Новороздільської міської ради</w:t>
            </w:r>
          </w:p>
          <w:p w:rsidR="004C6DE6" w:rsidRPr="005304C9" w:rsidRDefault="004C6DE6" w:rsidP="0046337A">
            <w:pPr>
              <w:rPr>
                <w:sz w:val="22"/>
                <w:szCs w:val="22"/>
              </w:rPr>
            </w:pPr>
          </w:p>
          <w:p w:rsidR="004C6DE6" w:rsidRPr="005304C9" w:rsidRDefault="004C6DE6" w:rsidP="0046337A">
            <w:pPr>
              <w:rPr>
                <w:sz w:val="22"/>
                <w:szCs w:val="22"/>
              </w:rPr>
            </w:pPr>
          </w:p>
          <w:p w:rsidR="004C6DE6" w:rsidRPr="005304C9" w:rsidRDefault="004C6DE6" w:rsidP="0046337A">
            <w:pPr>
              <w:rPr>
                <w:sz w:val="22"/>
                <w:szCs w:val="22"/>
              </w:rPr>
            </w:pPr>
            <w:r w:rsidRPr="005304C9">
              <w:rPr>
                <w:sz w:val="22"/>
                <w:szCs w:val="22"/>
              </w:rPr>
              <w:t>___________________</w:t>
            </w:r>
            <w:r w:rsidRPr="005304C9">
              <w:rPr>
                <w:sz w:val="22"/>
                <w:szCs w:val="22"/>
                <w:lang w:val="uk-UA"/>
              </w:rPr>
              <w:t xml:space="preserve"> </w:t>
            </w:r>
            <w:r w:rsidRPr="005304C9">
              <w:rPr>
                <w:sz w:val="22"/>
                <w:szCs w:val="22"/>
              </w:rPr>
              <w:t>Мелешко А. Р.</w:t>
            </w:r>
          </w:p>
          <w:p w:rsidR="004C6DE6" w:rsidRPr="005304C9" w:rsidRDefault="004C6DE6" w:rsidP="0046337A">
            <w:pPr>
              <w:rPr>
                <w:sz w:val="22"/>
                <w:szCs w:val="22"/>
              </w:rPr>
            </w:pPr>
          </w:p>
          <w:p w:rsidR="004C6DE6" w:rsidRPr="005304C9" w:rsidRDefault="004C6DE6" w:rsidP="0046337A">
            <w:pPr>
              <w:rPr>
                <w:sz w:val="22"/>
                <w:szCs w:val="22"/>
              </w:rPr>
            </w:pPr>
            <w:r w:rsidRPr="005304C9">
              <w:rPr>
                <w:sz w:val="22"/>
                <w:szCs w:val="22"/>
                <w:lang w:val="uk-UA"/>
              </w:rPr>
              <w:t>14 грудня 2018</w:t>
            </w:r>
            <w:r w:rsidRPr="005304C9">
              <w:rPr>
                <w:sz w:val="22"/>
                <w:szCs w:val="22"/>
              </w:rPr>
              <w:t xml:space="preserve"> року</w:t>
            </w:r>
          </w:p>
          <w:p w:rsidR="004C6DE6" w:rsidRPr="005304C9" w:rsidRDefault="004C6DE6" w:rsidP="0046337A">
            <w:pPr>
              <w:rPr>
                <w:b/>
                <w:bCs/>
                <w:sz w:val="32"/>
                <w:szCs w:val="32"/>
              </w:rPr>
            </w:pPr>
          </w:p>
        </w:tc>
      </w:tr>
    </w:tbl>
    <w:p w:rsidR="004C6DE6" w:rsidRPr="00A37C78" w:rsidRDefault="004C6DE6" w:rsidP="0046337A">
      <w:pPr>
        <w:spacing w:after="100" w:afterAutospacing="1"/>
        <w:jc w:val="center"/>
        <w:rPr>
          <w:b/>
          <w:bCs/>
        </w:rPr>
      </w:pPr>
      <w:r>
        <w:rPr>
          <w:b/>
          <w:bCs/>
        </w:rPr>
        <w:t>м. Но</w:t>
      </w:r>
      <w:r w:rsidRPr="00A37C78">
        <w:rPr>
          <w:b/>
          <w:bCs/>
        </w:rPr>
        <w:t>вий Розділ</w:t>
      </w:r>
    </w:p>
    <w:p w:rsidR="004C6DE6" w:rsidRPr="009F11DF" w:rsidRDefault="004C6DE6" w:rsidP="0046337A">
      <w:pPr>
        <w:spacing w:after="100" w:afterAutospacing="1"/>
        <w:jc w:val="center"/>
        <w:rPr>
          <w:b/>
          <w:bCs/>
        </w:rPr>
      </w:pPr>
      <w:r w:rsidRPr="00A37C78">
        <w:rPr>
          <w:b/>
          <w:bCs/>
        </w:rPr>
        <w:t>201</w:t>
      </w:r>
      <w:r>
        <w:rPr>
          <w:b/>
          <w:bCs/>
          <w:lang w:val="uk-UA"/>
        </w:rPr>
        <w:t xml:space="preserve">8 </w:t>
      </w:r>
      <w:r w:rsidRPr="00A37C78">
        <w:rPr>
          <w:b/>
          <w:bCs/>
        </w:rPr>
        <w:t>рік</w:t>
      </w:r>
    </w:p>
    <w:p w:rsidR="004C6DE6" w:rsidRPr="00735257" w:rsidRDefault="004C6DE6" w:rsidP="00D30FC6">
      <w:pPr>
        <w:tabs>
          <w:tab w:val="left" w:pos="3885"/>
          <w:tab w:val="center" w:pos="4747"/>
        </w:tabs>
        <w:autoSpaceDE w:val="0"/>
        <w:autoSpaceDN w:val="0"/>
        <w:adjustRightInd w:val="0"/>
        <w:jc w:val="center"/>
        <w:rPr>
          <w:b/>
          <w:lang w:eastAsia="uk-UA"/>
        </w:rPr>
      </w:pPr>
      <w:r w:rsidRPr="00735257">
        <w:rPr>
          <w:b/>
          <w:lang w:eastAsia="uk-UA"/>
        </w:rPr>
        <w:t>ПАСПОРТ</w:t>
      </w:r>
    </w:p>
    <w:p w:rsidR="004C6DE6" w:rsidRPr="00735257" w:rsidRDefault="004C6DE6" w:rsidP="00D30FC6">
      <w:pPr>
        <w:autoSpaceDE w:val="0"/>
        <w:autoSpaceDN w:val="0"/>
        <w:adjustRightInd w:val="0"/>
        <w:jc w:val="center"/>
        <w:rPr>
          <w:b/>
          <w:lang w:eastAsia="uk-UA"/>
        </w:rPr>
      </w:pPr>
      <w:r w:rsidRPr="00735257">
        <w:rPr>
          <w:b/>
          <w:lang w:eastAsia="uk-UA"/>
        </w:rPr>
        <w:t xml:space="preserve"> міської (бюджетної ) цільової програми </w:t>
      </w:r>
    </w:p>
    <w:p w:rsidR="004C6DE6" w:rsidRPr="00735257" w:rsidRDefault="004C6DE6" w:rsidP="00D30FC6">
      <w:pPr>
        <w:autoSpaceDE w:val="0"/>
        <w:autoSpaceDN w:val="0"/>
        <w:adjustRightInd w:val="0"/>
        <w:rPr>
          <w:lang w:eastAsia="uk-UA"/>
        </w:rPr>
      </w:pPr>
    </w:p>
    <w:p w:rsidR="004C6DE6" w:rsidRPr="00D30FC6" w:rsidRDefault="004C6DE6" w:rsidP="00D30FC6">
      <w:pPr>
        <w:autoSpaceDE w:val="0"/>
        <w:autoSpaceDN w:val="0"/>
        <w:adjustRightInd w:val="0"/>
        <w:jc w:val="center"/>
        <w:rPr>
          <w:b/>
          <w:lang w:eastAsia="uk-UA"/>
        </w:rPr>
      </w:pPr>
      <w:r w:rsidRPr="00D30FC6">
        <w:rPr>
          <w:b/>
          <w:lang w:eastAsia="uk-UA"/>
        </w:rPr>
        <w:t>Поповнення бібліотечних фондів на 201</w:t>
      </w:r>
      <w:r>
        <w:rPr>
          <w:b/>
          <w:lang w:val="uk-UA" w:eastAsia="uk-UA"/>
        </w:rPr>
        <w:t>9</w:t>
      </w:r>
      <w:r w:rsidRPr="00D30FC6">
        <w:rPr>
          <w:b/>
          <w:lang w:eastAsia="uk-UA"/>
        </w:rPr>
        <w:t xml:space="preserve"> </w:t>
      </w:r>
      <w:r w:rsidRPr="00D30FC6">
        <w:rPr>
          <w:b/>
          <w:lang w:val="uk-UA" w:eastAsia="uk-UA"/>
        </w:rPr>
        <w:t xml:space="preserve">рік </w:t>
      </w:r>
      <w:r w:rsidRPr="00D30FC6">
        <w:rPr>
          <w:b/>
          <w:lang w:eastAsia="uk-UA"/>
        </w:rPr>
        <w:t>та прогноз на 20</w:t>
      </w:r>
      <w:r>
        <w:rPr>
          <w:b/>
          <w:lang w:val="uk-UA" w:eastAsia="uk-UA"/>
        </w:rPr>
        <w:t>20</w:t>
      </w:r>
      <w:r w:rsidRPr="00D30FC6">
        <w:rPr>
          <w:b/>
          <w:lang w:eastAsia="uk-UA"/>
        </w:rPr>
        <w:t>-202</w:t>
      </w:r>
      <w:r>
        <w:rPr>
          <w:b/>
          <w:lang w:val="uk-UA" w:eastAsia="uk-UA"/>
        </w:rPr>
        <w:t>1</w:t>
      </w:r>
      <w:r w:rsidRPr="00D30FC6">
        <w:rPr>
          <w:b/>
          <w:lang w:eastAsia="uk-UA"/>
        </w:rPr>
        <w:t xml:space="preserve"> р</w:t>
      </w:r>
      <w:r w:rsidRPr="00D30FC6">
        <w:rPr>
          <w:b/>
          <w:lang w:val="uk-UA" w:eastAsia="uk-UA"/>
        </w:rPr>
        <w:t>оки</w:t>
      </w:r>
      <w:r w:rsidRPr="00D30FC6">
        <w:rPr>
          <w:b/>
          <w:lang w:eastAsia="uk-UA"/>
        </w:rPr>
        <w:t xml:space="preserve"> </w:t>
      </w:r>
    </w:p>
    <w:p w:rsidR="004C6DE6" w:rsidRDefault="004C6DE6" w:rsidP="00D30FC6">
      <w:pPr>
        <w:autoSpaceDE w:val="0"/>
        <w:autoSpaceDN w:val="0"/>
        <w:adjustRightInd w:val="0"/>
        <w:rPr>
          <w:lang w:val="uk-UA" w:eastAsia="uk-UA"/>
        </w:rPr>
      </w:pPr>
    </w:p>
    <w:tbl>
      <w:tblPr>
        <w:tblW w:w="0" w:type="auto"/>
        <w:tblLook w:val="00A0"/>
      </w:tblPr>
      <w:tblGrid>
        <w:gridCol w:w="4853"/>
        <w:gridCol w:w="4854"/>
      </w:tblGrid>
      <w:tr w:rsidR="004C6DE6" w:rsidTr="005304C9">
        <w:tc>
          <w:tcPr>
            <w:tcW w:w="4853" w:type="dxa"/>
          </w:tcPr>
          <w:p w:rsidR="004C6DE6" w:rsidRPr="005304C9" w:rsidRDefault="004C6DE6" w:rsidP="005304C9">
            <w:pPr>
              <w:autoSpaceDE w:val="0"/>
              <w:autoSpaceDN w:val="0"/>
              <w:adjustRightInd w:val="0"/>
              <w:rPr>
                <w:sz w:val="22"/>
                <w:szCs w:val="22"/>
                <w:lang w:val="uk-UA" w:eastAsia="uk-UA"/>
              </w:rPr>
            </w:pPr>
            <w:r w:rsidRPr="005304C9">
              <w:rPr>
                <w:sz w:val="22"/>
                <w:szCs w:val="22"/>
                <w:lang w:eastAsia="uk-UA"/>
              </w:rPr>
              <w:t>1. Ініціатор розроблення програми</w:t>
            </w:r>
          </w:p>
        </w:tc>
        <w:tc>
          <w:tcPr>
            <w:tcW w:w="4854" w:type="dxa"/>
          </w:tcPr>
          <w:p w:rsidR="004C6DE6" w:rsidRPr="005304C9" w:rsidRDefault="004C6DE6" w:rsidP="005304C9">
            <w:pPr>
              <w:autoSpaceDE w:val="0"/>
              <w:autoSpaceDN w:val="0"/>
              <w:adjustRightInd w:val="0"/>
              <w:jc w:val="both"/>
              <w:rPr>
                <w:sz w:val="22"/>
                <w:szCs w:val="22"/>
                <w:lang w:val="uk-UA" w:eastAsia="uk-UA"/>
              </w:rPr>
            </w:pPr>
            <w:r w:rsidRPr="005304C9">
              <w:rPr>
                <w:sz w:val="22"/>
                <w:szCs w:val="22"/>
                <w:lang w:eastAsia="uk-UA"/>
              </w:rPr>
              <w:t>виконком Новороздільської міської ради,</w:t>
            </w:r>
            <w:r w:rsidRPr="005304C9">
              <w:rPr>
                <w:sz w:val="22"/>
                <w:szCs w:val="22"/>
                <w:lang w:val="uk-UA" w:eastAsia="uk-UA"/>
              </w:rPr>
              <w:t xml:space="preserve"> </w:t>
            </w:r>
            <w:r w:rsidRPr="005304C9">
              <w:rPr>
                <w:sz w:val="22"/>
                <w:szCs w:val="22"/>
                <w:lang w:eastAsia="uk-UA"/>
              </w:rPr>
              <w:t>Новороздільська міська централізована бібліотечна система</w:t>
            </w:r>
          </w:p>
          <w:p w:rsidR="004C6DE6" w:rsidRPr="005304C9" w:rsidRDefault="004C6DE6" w:rsidP="005304C9">
            <w:pPr>
              <w:autoSpaceDE w:val="0"/>
              <w:autoSpaceDN w:val="0"/>
              <w:adjustRightInd w:val="0"/>
              <w:jc w:val="both"/>
              <w:rPr>
                <w:sz w:val="22"/>
                <w:szCs w:val="22"/>
                <w:lang w:val="uk-UA" w:eastAsia="uk-UA"/>
              </w:rPr>
            </w:pPr>
          </w:p>
        </w:tc>
      </w:tr>
      <w:tr w:rsidR="004C6DE6" w:rsidRPr="007A14F1" w:rsidTr="005304C9">
        <w:tc>
          <w:tcPr>
            <w:tcW w:w="4853" w:type="dxa"/>
          </w:tcPr>
          <w:p w:rsidR="004C6DE6" w:rsidRPr="005304C9" w:rsidRDefault="004C6DE6" w:rsidP="005304C9">
            <w:pPr>
              <w:autoSpaceDE w:val="0"/>
              <w:autoSpaceDN w:val="0"/>
              <w:adjustRightInd w:val="0"/>
              <w:rPr>
                <w:sz w:val="22"/>
                <w:szCs w:val="22"/>
                <w:lang w:val="uk-UA" w:eastAsia="uk-UA"/>
              </w:rPr>
            </w:pPr>
            <w:r w:rsidRPr="005304C9">
              <w:rPr>
                <w:sz w:val="22"/>
                <w:szCs w:val="22"/>
                <w:lang w:eastAsia="uk-UA"/>
              </w:rPr>
              <w:t>2. Дата, номер документа про затвердження програми</w:t>
            </w:r>
          </w:p>
        </w:tc>
        <w:tc>
          <w:tcPr>
            <w:tcW w:w="4854" w:type="dxa"/>
          </w:tcPr>
          <w:p w:rsidR="004C6DE6" w:rsidRPr="005304C9" w:rsidRDefault="004C6DE6" w:rsidP="005304C9">
            <w:pPr>
              <w:autoSpaceDE w:val="0"/>
              <w:autoSpaceDN w:val="0"/>
              <w:adjustRightInd w:val="0"/>
              <w:rPr>
                <w:sz w:val="22"/>
                <w:szCs w:val="22"/>
                <w:lang w:val="uk-UA" w:eastAsia="uk-UA"/>
              </w:rPr>
            </w:pPr>
            <w:r w:rsidRPr="005304C9">
              <w:rPr>
                <w:sz w:val="22"/>
                <w:szCs w:val="22"/>
                <w:lang w:val="uk-UA" w:eastAsia="uk-UA"/>
              </w:rPr>
              <w:t>рішення Новороздільської міської ради №  868 від 18.12.2018 року</w:t>
            </w:r>
          </w:p>
          <w:p w:rsidR="004C6DE6" w:rsidRPr="005304C9" w:rsidRDefault="004C6DE6" w:rsidP="005304C9">
            <w:pPr>
              <w:autoSpaceDE w:val="0"/>
              <w:autoSpaceDN w:val="0"/>
              <w:adjustRightInd w:val="0"/>
              <w:rPr>
                <w:sz w:val="22"/>
                <w:szCs w:val="22"/>
                <w:lang w:val="uk-UA" w:eastAsia="uk-UA"/>
              </w:rPr>
            </w:pPr>
          </w:p>
        </w:tc>
      </w:tr>
      <w:tr w:rsidR="004C6DE6" w:rsidTr="005304C9">
        <w:tc>
          <w:tcPr>
            <w:tcW w:w="4853" w:type="dxa"/>
          </w:tcPr>
          <w:p w:rsidR="004C6DE6" w:rsidRPr="005304C9" w:rsidRDefault="004C6DE6" w:rsidP="005304C9">
            <w:pPr>
              <w:autoSpaceDE w:val="0"/>
              <w:autoSpaceDN w:val="0"/>
              <w:adjustRightInd w:val="0"/>
              <w:rPr>
                <w:sz w:val="22"/>
                <w:szCs w:val="22"/>
                <w:lang w:val="uk-UA" w:eastAsia="uk-UA"/>
              </w:rPr>
            </w:pPr>
            <w:r w:rsidRPr="005304C9">
              <w:rPr>
                <w:sz w:val="22"/>
                <w:szCs w:val="22"/>
                <w:lang w:eastAsia="uk-UA"/>
              </w:rPr>
              <w:t>3. Розробник програми</w:t>
            </w:r>
          </w:p>
        </w:tc>
        <w:tc>
          <w:tcPr>
            <w:tcW w:w="4854" w:type="dxa"/>
          </w:tcPr>
          <w:p w:rsidR="004C6DE6" w:rsidRPr="005304C9" w:rsidRDefault="004C6DE6" w:rsidP="005304C9">
            <w:pPr>
              <w:autoSpaceDE w:val="0"/>
              <w:autoSpaceDN w:val="0"/>
              <w:adjustRightInd w:val="0"/>
              <w:rPr>
                <w:sz w:val="22"/>
                <w:szCs w:val="22"/>
                <w:lang w:val="uk-UA" w:eastAsia="uk-UA"/>
              </w:rPr>
            </w:pPr>
            <w:r w:rsidRPr="005304C9">
              <w:rPr>
                <w:sz w:val="22"/>
                <w:szCs w:val="22"/>
                <w:lang w:eastAsia="uk-UA"/>
              </w:rPr>
              <w:t>виконавчий комітет Новороздільської міської ради</w:t>
            </w:r>
          </w:p>
        </w:tc>
      </w:tr>
      <w:tr w:rsidR="004C6DE6" w:rsidTr="005304C9">
        <w:tc>
          <w:tcPr>
            <w:tcW w:w="4853" w:type="dxa"/>
          </w:tcPr>
          <w:p w:rsidR="004C6DE6" w:rsidRPr="005304C9" w:rsidRDefault="004C6DE6" w:rsidP="005304C9">
            <w:pPr>
              <w:autoSpaceDE w:val="0"/>
              <w:autoSpaceDN w:val="0"/>
              <w:adjustRightInd w:val="0"/>
              <w:rPr>
                <w:sz w:val="22"/>
                <w:szCs w:val="22"/>
                <w:lang w:val="uk-UA" w:eastAsia="uk-UA"/>
              </w:rPr>
            </w:pPr>
            <w:r w:rsidRPr="005304C9">
              <w:rPr>
                <w:sz w:val="22"/>
                <w:szCs w:val="22"/>
                <w:lang w:eastAsia="uk-UA"/>
              </w:rPr>
              <w:t>4. Співрозробники програми</w:t>
            </w:r>
          </w:p>
        </w:tc>
        <w:tc>
          <w:tcPr>
            <w:tcW w:w="4854" w:type="dxa"/>
          </w:tcPr>
          <w:p w:rsidR="004C6DE6" w:rsidRPr="005304C9" w:rsidRDefault="004C6DE6" w:rsidP="005304C9">
            <w:pPr>
              <w:autoSpaceDE w:val="0"/>
              <w:autoSpaceDN w:val="0"/>
              <w:adjustRightInd w:val="0"/>
              <w:rPr>
                <w:sz w:val="22"/>
                <w:szCs w:val="22"/>
                <w:lang w:val="uk-UA" w:eastAsia="uk-UA"/>
              </w:rPr>
            </w:pPr>
            <w:r w:rsidRPr="005304C9">
              <w:rPr>
                <w:sz w:val="22"/>
                <w:szCs w:val="22"/>
                <w:lang w:eastAsia="uk-UA"/>
              </w:rPr>
              <w:t>Новороздільська міська централізована бібліотечна система</w:t>
            </w:r>
          </w:p>
        </w:tc>
      </w:tr>
      <w:tr w:rsidR="004C6DE6" w:rsidTr="005304C9">
        <w:tc>
          <w:tcPr>
            <w:tcW w:w="4853" w:type="dxa"/>
          </w:tcPr>
          <w:p w:rsidR="004C6DE6" w:rsidRPr="005304C9" w:rsidRDefault="004C6DE6" w:rsidP="005304C9">
            <w:pPr>
              <w:autoSpaceDE w:val="0"/>
              <w:autoSpaceDN w:val="0"/>
              <w:adjustRightInd w:val="0"/>
              <w:rPr>
                <w:sz w:val="22"/>
                <w:szCs w:val="22"/>
                <w:lang w:val="uk-UA" w:eastAsia="uk-UA"/>
              </w:rPr>
            </w:pPr>
            <w:r w:rsidRPr="005304C9">
              <w:rPr>
                <w:sz w:val="22"/>
                <w:szCs w:val="22"/>
                <w:lang w:eastAsia="uk-UA"/>
              </w:rPr>
              <w:t>5. Відповідальний виконавець програми</w:t>
            </w:r>
          </w:p>
        </w:tc>
        <w:tc>
          <w:tcPr>
            <w:tcW w:w="4854" w:type="dxa"/>
          </w:tcPr>
          <w:p w:rsidR="004C6DE6" w:rsidRPr="005304C9" w:rsidRDefault="004C6DE6" w:rsidP="005304C9">
            <w:pPr>
              <w:autoSpaceDE w:val="0"/>
              <w:autoSpaceDN w:val="0"/>
              <w:adjustRightInd w:val="0"/>
              <w:rPr>
                <w:sz w:val="22"/>
                <w:szCs w:val="22"/>
                <w:lang w:val="uk-UA" w:eastAsia="uk-UA"/>
              </w:rPr>
            </w:pPr>
            <w:r w:rsidRPr="005304C9">
              <w:rPr>
                <w:sz w:val="22"/>
                <w:szCs w:val="22"/>
                <w:lang w:eastAsia="uk-UA"/>
              </w:rPr>
              <w:t>виконавчий комітет Новороздільської міської ради</w:t>
            </w:r>
          </w:p>
        </w:tc>
      </w:tr>
      <w:tr w:rsidR="004C6DE6" w:rsidRPr="007A14F1" w:rsidTr="005304C9">
        <w:tc>
          <w:tcPr>
            <w:tcW w:w="4853" w:type="dxa"/>
          </w:tcPr>
          <w:p w:rsidR="004C6DE6" w:rsidRPr="005304C9" w:rsidRDefault="004C6DE6" w:rsidP="005304C9">
            <w:pPr>
              <w:autoSpaceDE w:val="0"/>
              <w:autoSpaceDN w:val="0"/>
              <w:adjustRightInd w:val="0"/>
              <w:rPr>
                <w:sz w:val="22"/>
                <w:szCs w:val="22"/>
                <w:lang w:val="uk-UA" w:eastAsia="uk-UA"/>
              </w:rPr>
            </w:pPr>
            <w:r w:rsidRPr="005304C9">
              <w:rPr>
                <w:sz w:val="22"/>
                <w:szCs w:val="22"/>
                <w:lang w:eastAsia="uk-UA"/>
              </w:rPr>
              <w:t>6. Учасники програми</w:t>
            </w:r>
          </w:p>
        </w:tc>
        <w:tc>
          <w:tcPr>
            <w:tcW w:w="4854" w:type="dxa"/>
          </w:tcPr>
          <w:p w:rsidR="004C6DE6" w:rsidRPr="005304C9" w:rsidRDefault="004C6DE6" w:rsidP="005304C9">
            <w:pPr>
              <w:autoSpaceDE w:val="0"/>
              <w:autoSpaceDN w:val="0"/>
              <w:adjustRightInd w:val="0"/>
              <w:jc w:val="both"/>
              <w:rPr>
                <w:sz w:val="22"/>
                <w:szCs w:val="22"/>
                <w:lang w:val="uk-UA" w:eastAsia="uk-UA"/>
              </w:rPr>
            </w:pPr>
            <w:r w:rsidRPr="005304C9">
              <w:rPr>
                <w:sz w:val="22"/>
                <w:szCs w:val="22"/>
                <w:lang w:val="uk-UA" w:eastAsia="uk-UA"/>
              </w:rPr>
              <w:t>виконавчий комітет, центральна міська бібліотека, центральна міська бібліотека для дітей, бібліотека-філія № 1</w:t>
            </w:r>
          </w:p>
          <w:p w:rsidR="004C6DE6" w:rsidRPr="005304C9" w:rsidRDefault="004C6DE6" w:rsidP="005304C9">
            <w:pPr>
              <w:autoSpaceDE w:val="0"/>
              <w:autoSpaceDN w:val="0"/>
              <w:adjustRightInd w:val="0"/>
              <w:jc w:val="both"/>
              <w:rPr>
                <w:sz w:val="22"/>
                <w:szCs w:val="22"/>
                <w:lang w:val="uk-UA" w:eastAsia="uk-UA"/>
              </w:rPr>
            </w:pPr>
          </w:p>
        </w:tc>
      </w:tr>
      <w:tr w:rsidR="004C6DE6" w:rsidTr="005304C9">
        <w:tc>
          <w:tcPr>
            <w:tcW w:w="4853" w:type="dxa"/>
          </w:tcPr>
          <w:p w:rsidR="004C6DE6" w:rsidRPr="005304C9" w:rsidRDefault="004C6DE6" w:rsidP="005304C9">
            <w:pPr>
              <w:autoSpaceDE w:val="0"/>
              <w:autoSpaceDN w:val="0"/>
              <w:adjustRightInd w:val="0"/>
              <w:rPr>
                <w:sz w:val="22"/>
                <w:szCs w:val="22"/>
                <w:lang w:val="uk-UA" w:eastAsia="uk-UA"/>
              </w:rPr>
            </w:pPr>
            <w:r w:rsidRPr="005304C9">
              <w:rPr>
                <w:sz w:val="22"/>
                <w:szCs w:val="22"/>
                <w:lang w:eastAsia="uk-UA"/>
              </w:rPr>
              <w:t>7. Термін реалізації програми</w:t>
            </w:r>
          </w:p>
        </w:tc>
        <w:tc>
          <w:tcPr>
            <w:tcW w:w="4854" w:type="dxa"/>
          </w:tcPr>
          <w:p w:rsidR="004C6DE6" w:rsidRPr="005304C9" w:rsidRDefault="004C6DE6" w:rsidP="005304C9">
            <w:pPr>
              <w:autoSpaceDE w:val="0"/>
              <w:autoSpaceDN w:val="0"/>
              <w:adjustRightInd w:val="0"/>
              <w:rPr>
                <w:sz w:val="22"/>
                <w:szCs w:val="22"/>
                <w:lang w:val="uk-UA" w:eastAsia="uk-UA"/>
              </w:rPr>
            </w:pPr>
            <w:r w:rsidRPr="005304C9">
              <w:rPr>
                <w:sz w:val="22"/>
                <w:szCs w:val="22"/>
                <w:lang w:eastAsia="uk-UA"/>
              </w:rPr>
              <w:t>впродовж 201</w:t>
            </w:r>
            <w:r w:rsidRPr="005304C9">
              <w:rPr>
                <w:sz w:val="22"/>
                <w:szCs w:val="22"/>
                <w:lang w:val="uk-UA" w:eastAsia="uk-UA"/>
              </w:rPr>
              <w:t>9</w:t>
            </w:r>
            <w:r w:rsidRPr="005304C9">
              <w:rPr>
                <w:sz w:val="22"/>
                <w:szCs w:val="22"/>
                <w:lang w:eastAsia="uk-UA"/>
              </w:rPr>
              <w:t>-202</w:t>
            </w:r>
            <w:r w:rsidRPr="005304C9">
              <w:rPr>
                <w:sz w:val="22"/>
                <w:szCs w:val="22"/>
                <w:lang w:val="uk-UA" w:eastAsia="uk-UA"/>
              </w:rPr>
              <w:t>1 років</w:t>
            </w:r>
            <w:r w:rsidRPr="005304C9">
              <w:rPr>
                <w:sz w:val="22"/>
                <w:szCs w:val="22"/>
                <w:lang w:eastAsia="uk-UA"/>
              </w:rPr>
              <w:t xml:space="preserve">  </w:t>
            </w:r>
          </w:p>
        </w:tc>
      </w:tr>
      <w:tr w:rsidR="004C6DE6" w:rsidTr="005304C9">
        <w:tc>
          <w:tcPr>
            <w:tcW w:w="4853" w:type="dxa"/>
          </w:tcPr>
          <w:p w:rsidR="004C6DE6" w:rsidRPr="005304C9" w:rsidRDefault="004C6DE6" w:rsidP="005304C9">
            <w:pPr>
              <w:autoSpaceDE w:val="0"/>
              <w:autoSpaceDN w:val="0"/>
              <w:adjustRightInd w:val="0"/>
              <w:ind w:left="476" w:hanging="476"/>
              <w:rPr>
                <w:sz w:val="22"/>
                <w:szCs w:val="22"/>
                <w:lang w:val="uk-UA" w:eastAsia="uk-UA"/>
              </w:rPr>
            </w:pPr>
            <w:r w:rsidRPr="005304C9">
              <w:rPr>
                <w:sz w:val="22"/>
                <w:szCs w:val="22"/>
                <w:lang w:eastAsia="uk-UA"/>
              </w:rPr>
              <w:t xml:space="preserve">7.1. Етапи виконання програми </w:t>
            </w:r>
            <w:r w:rsidRPr="005304C9">
              <w:rPr>
                <w:sz w:val="22"/>
                <w:szCs w:val="22"/>
                <w:lang w:eastAsia="uk-UA"/>
              </w:rPr>
              <w:br/>
              <w:t xml:space="preserve"> (для довгострокових програм</w:t>
            </w:r>
            <w:r w:rsidRPr="005304C9">
              <w:rPr>
                <w:sz w:val="22"/>
                <w:szCs w:val="22"/>
                <w:lang w:val="uk-UA" w:eastAsia="uk-UA"/>
              </w:rPr>
              <w:t>)</w:t>
            </w:r>
          </w:p>
          <w:p w:rsidR="004C6DE6" w:rsidRPr="005304C9" w:rsidRDefault="004C6DE6" w:rsidP="005304C9">
            <w:pPr>
              <w:autoSpaceDE w:val="0"/>
              <w:autoSpaceDN w:val="0"/>
              <w:adjustRightInd w:val="0"/>
              <w:rPr>
                <w:sz w:val="22"/>
                <w:szCs w:val="22"/>
                <w:lang w:val="uk-UA" w:eastAsia="uk-UA"/>
              </w:rPr>
            </w:pPr>
          </w:p>
        </w:tc>
        <w:tc>
          <w:tcPr>
            <w:tcW w:w="4854" w:type="dxa"/>
          </w:tcPr>
          <w:p w:rsidR="004C6DE6" w:rsidRPr="005304C9" w:rsidRDefault="004C6DE6" w:rsidP="005304C9">
            <w:pPr>
              <w:autoSpaceDE w:val="0"/>
              <w:autoSpaceDN w:val="0"/>
              <w:adjustRightInd w:val="0"/>
              <w:rPr>
                <w:sz w:val="22"/>
                <w:szCs w:val="22"/>
                <w:lang w:val="uk-UA" w:eastAsia="uk-UA"/>
              </w:rPr>
            </w:pPr>
          </w:p>
        </w:tc>
      </w:tr>
      <w:tr w:rsidR="004C6DE6" w:rsidTr="005304C9">
        <w:tc>
          <w:tcPr>
            <w:tcW w:w="4853" w:type="dxa"/>
          </w:tcPr>
          <w:p w:rsidR="004C6DE6" w:rsidRPr="005304C9" w:rsidRDefault="004C6DE6" w:rsidP="005304C9">
            <w:pPr>
              <w:autoSpaceDE w:val="0"/>
              <w:autoSpaceDN w:val="0"/>
              <w:adjustRightInd w:val="0"/>
              <w:rPr>
                <w:sz w:val="22"/>
                <w:szCs w:val="22"/>
                <w:lang w:val="uk-UA" w:eastAsia="uk-UA"/>
              </w:rPr>
            </w:pPr>
            <w:r w:rsidRPr="005304C9">
              <w:rPr>
                <w:sz w:val="22"/>
                <w:szCs w:val="22"/>
                <w:lang w:val="uk-UA" w:eastAsia="uk-UA"/>
              </w:rPr>
              <w:t>8</w:t>
            </w:r>
            <w:r w:rsidRPr="005304C9">
              <w:rPr>
                <w:sz w:val="22"/>
                <w:szCs w:val="22"/>
                <w:lang w:eastAsia="uk-UA"/>
              </w:rPr>
              <w:t xml:space="preserve">. Загальний обсяг фінансових ресурсів, необхідних для реалізації програми, тис. грн. </w:t>
            </w:r>
          </w:p>
          <w:p w:rsidR="004C6DE6" w:rsidRPr="005304C9" w:rsidRDefault="004C6DE6" w:rsidP="005304C9">
            <w:pPr>
              <w:autoSpaceDE w:val="0"/>
              <w:autoSpaceDN w:val="0"/>
              <w:adjustRightInd w:val="0"/>
              <w:rPr>
                <w:sz w:val="22"/>
                <w:szCs w:val="22"/>
                <w:lang w:val="uk-UA" w:eastAsia="uk-UA"/>
              </w:rPr>
            </w:pPr>
            <w:r w:rsidRPr="005304C9">
              <w:rPr>
                <w:sz w:val="22"/>
                <w:szCs w:val="22"/>
                <w:lang w:eastAsia="uk-UA"/>
              </w:rPr>
              <w:t>всього –</w:t>
            </w:r>
          </w:p>
          <w:p w:rsidR="004C6DE6" w:rsidRPr="005304C9" w:rsidRDefault="004C6DE6" w:rsidP="005304C9">
            <w:pPr>
              <w:autoSpaceDE w:val="0"/>
              <w:autoSpaceDN w:val="0"/>
              <w:adjustRightInd w:val="0"/>
              <w:ind w:left="308" w:hanging="308"/>
              <w:rPr>
                <w:sz w:val="22"/>
                <w:szCs w:val="22"/>
                <w:lang w:eastAsia="uk-UA"/>
              </w:rPr>
            </w:pPr>
            <w:r w:rsidRPr="005304C9">
              <w:rPr>
                <w:sz w:val="22"/>
                <w:szCs w:val="22"/>
                <w:lang w:eastAsia="uk-UA"/>
              </w:rPr>
              <w:t xml:space="preserve">    у тому числі:</w:t>
            </w:r>
          </w:p>
          <w:p w:rsidR="004C6DE6" w:rsidRPr="005304C9" w:rsidRDefault="004C6DE6" w:rsidP="005304C9">
            <w:pPr>
              <w:autoSpaceDE w:val="0"/>
              <w:autoSpaceDN w:val="0"/>
              <w:adjustRightInd w:val="0"/>
              <w:rPr>
                <w:sz w:val="22"/>
                <w:szCs w:val="22"/>
                <w:lang w:val="uk-UA" w:eastAsia="uk-UA"/>
              </w:rPr>
            </w:pPr>
          </w:p>
        </w:tc>
        <w:tc>
          <w:tcPr>
            <w:tcW w:w="4854" w:type="dxa"/>
          </w:tcPr>
          <w:p w:rsidR="004C6DE6" w:rsidRPr="005304C9" w:rsidRDefault="004C6DE6" w:rsidP="005304C9">
            <w:pPr>
              <w:autoSpaceDE w:val="0"/>
              <w:autoSpaceDN w:val="0"/>
              <w:adjustRightInd w:val="0"/>
              <w:rPr>
                <w:sz w:val="22"/>
                <w:szCs w:val="22"/>
                <w:lang w:val="uk-UA" w:eastAsia="uk-UA"/>
              </w:rPr>
            </w:pPr>
          </w:p>
          <w:p w:rsidR="004C6DE6" w:rsidRPr="005304C9" w:rsidRDefault="004C6DE6" w:rsidP="005304C9">
            <w:pPr>
              <w:autoSpaceDE w:val="0"/>
              <w:autoSpaceDN w:val="0"/>
              <w:adjustRightInd w:val="0"/>
              <w:rPr>
                <w:sz w:val="22"/>
                <w:szCs w:val="22"/>
                <w:lang w:val="uk-UA" w:eastAsia="uk-UA"/>
              </w:rPr>
            </w:pPr>
          </w:p>
          <w:p w:rsidR="004C6DE6" w:rsidRPr="005304C9" w:rsidRDefault="004C6DE6" w:rsidP="005304C9">
            <w:pPr>
              <w:autoSpaceDE w:val="0"/>
              <w:autoSpaceDN w:val="0"/>
              <w:adjustRightInd w:val="0"/>
              <w:rPr>
                <w:sz w:val="22"/>
                <w:szCs w:val="22"/>
                <w:lang w:val="uk-UA" w:eastAsia="uk-UA"/>
              </w:rPr>
            </w:pPr>
          </w:p>
          <w:p w:rsidR="004C6DE6" w:rsidRPr="005304C9" w:rsidRDefault="004C6DE6" w:rsidP="005304C9">
            <w:pPr>
              <w:autoSpaceDE w:val="0"/>
              <w:autoSpaceDN w:val="0"/>
              <w:adjustRightInd w:val="0"/>
              <w:rPr>
                <w:sz w:val="22"/>
                <w:szCs w:val="22"/>
                <w:lang w:val="uk-UA" w:eastAsia="uk-UA"/>
              </w:rPr>
            </w:pPr>
            <w:r w:rsidRPr="005304C9">
              <w:rPr>
                <w:sz w:val="22"/>
                <w:szCs w:val="22"/>
                <w:lang w:val="uk-UA" w:eastAsia="uk-UA"/>
              </w:rPr>
              <w:t>92,0</w:t>
            </w:r>
          </w:p>
        </w:tc>
      </w:tr>
      <w:tr w:rsidR="004C6DE6" w:rsidTr="005304C9">
        <w:tc>
          <w:tcPr>
            <w:tcW w:w="4853" w:type="dxa"/>
          </w:tcPr>
          <w:p w:rsidR="004C6DE6" w:rsidRPr="005304C9" w:rsidRDefault="004C6DE6" w:rsidP="005304C9">
            <w:pPr>
              <w:autoSpaceDE w:val="0"/>
              <w:autoSpaceDN w:val="0"/>
              <w:adjustRightInd w:val="0"/>
              <w:rPr>
                <w:sz w:val="22"/>
                <w:szCs w:val="22"/>
                <w:lang w:val="uk-UA" w:eastAsia="uk-UA"/>
              </w:rPr>
            </w:pPr>
            <w:r w:rsidRPr="005304C9">
              <w:rPr>
                <w:sz w:val="22"/>
                <w:szCs w:val="22"/>
                <w:lang w:val="uk-UA" w:eastAsia="uk-UA"/>
              </w:rPr>
              <w:t>8</w:t>
            </w:r>
            <w:r w:rsidRPr="005304C9">
              <w:rPr>
                <w:sz w:val="22"/>
                <w:szCs w:val="22"/>
                <w:lang w:eastAsia="uk-UA"/>
              </w:rPr>
              <w:t>.1. коштів міського бюджету –</w:t>
            </w:r>
          </w:p>
          <w:p w:rsidR="004C6DE6" w:rsidRPr="005304C9" w:rsidRDefault="004C6DE6" w:rsidP="005304C9">
            <w:pPr>
              <w:autoSpaceDE w:val="0"/>
              <w:autoSpaceDN w:val="0"/>
              <w:adjustRightInd w:val="0"/>
              <w:rPr>
                <w:sz w:val="22"/>
                <w:szCs w:val="22"/>
                <w:lang w:val="uk-UA" w:eastAsia="uk-UA"/>
              </w:rPr>
            </w:pPr>
            <w:r w:rsidRPr="005304C9">
              <w:rPr>
                <w:sz w:val="22"/>
                <w:szCs w:val="22"/>
                <w:lang w:eastAsia="uk-UA"/>
              </w:rPr>
              <w:t xml:space="preserve">коштів інших джерел  </w:t>
            </w:r>
          </w:p>
        </w:tc>
        <w:tc>
          <w:tcPr>
            <w:tcW w:w="4854" w:type="dxa"/>
          </w:tcPr>
          <w:p w:rsidR="004C6DE6" w:rsidRPr="005304C9" w:rsidRDefault="004C6DE6" w:rsidP="005304C9">
            <w:pPr>
              <w:autoSpaceDE w:val="0"/>
              <w:autoSpaceDN w:val="0"/>
              <w:adjustRightInd w:val="0"/>
              <w:rPr>
                <w:sz w:val="22"/>
                <w:szCs w:val="22"/>
                <w:lang w:val="uk-UA" w:eastAsia="uk-UA"/>
              </w:rPr>
            </w:pPr>
            <w:r w:rsidRPr="005304C9">
              <w:rPr>
                <w:sz w:val="22"/>
                <w:szCs w:val="22"/>
                <w:lang w:val="uk-UA" w:eastAsia="uk-UA"/>
              </w:rPr>
              <w:t>75,0</w:t>
            </w:r>
          </w:p>
          <w:p w:rsidR="004C6DE6" w:rsidRPr="005304C9" w:rsidRDefault="004C6DE6" w:rsidP="005304C9">
            <w:pPr>
              <w:autoSpaceDE w:val="0"/>
              <w:autoSpaceDN w:val="0"/>
              <w:adjustRightInd w:val="0"/>
              <w:rPr>
                <w:sz w:val="22"/>
                <w:szCs w:val="22"/>
                <w:lang w:val="uk-UA" w:eastAsia="uk-UA"/>
              </w:rPr>
            </w:pPr>
            <w:r w:rsidRPr="005304C9">
              <w:rPr>
                <w:sz w:val="22"/>
                <w:szCs w:val="22"/>
                <w:lang w:val="uk-UA" w:eastAsia="uk-UA"/>
              </w:rPr>
              <w:t xml:space="preserve">17,0 </w:t>
            </w:r>
            <w:r w:rsidRPr="005304C9">
              <w:rPr>
                <w:sz w:val="22"/>
                <w:szCs w:val="22"/>
                <w:lang w:eastAsia="uk-UA"/>
              </w:rPr>
              <w:t>(спонсорська допомога)</w:t>
            </w:r>
          </w:p>
        </w:tc>
      </w:tr>
    </w:tbl>
    <w:p w:rsidR="004C6DE6" w:rsidRPr="00D30FC6" w:rsidRDefault="004C6DE6" w:rsidP="00D30FC6">
      <w:pPr>
        <w:autoSpaceDE w:val="0"/>
        <w:autoSpaceDN w:val="0"/>
        <w:adjustRightInd w:val="0"/>
        <w:rPr>
          <w:lang w:val="uk-UA" w:eastAsia="uk-UA"/>
        </w:rPr>
      </w:pPr>
    </w:p>
    <w:p w:rsidR="004C6DE6" w:rsidRDefault="004C6DE6" w:rsidP="0046337A">
      <w:pPr>
        <w:rPr>
          <w:lang w:val="uk-UA"/>
        </w:rPr>
      </w:pPr>
    </w:p>
    <w:p w:rsidR="004C6DE6" w:rsidRDefault="004C6DE6" w:rsidP="0046337A">
      <w:pPr>
        <w:rPr>
          <w:lang w:val="uk-UA"/>
        </w:rPr>
      </w:pPr>
    </w:p>
    <w:p w:rsidR="004C6DE6" w:rsidRPr="00D30FC6" w:rsidRDefault="004C6DE6" w:rsidP="0046337A">
      <w:pPr>
        <w:rPr>
          <w:lang w:val="uk-UA"/>
        </w:rPr>
      </w:pPr>
    </w:p>
    <w:p w:rsidR="004C6DE6" w:rsidRPr="00391678" w:rsidRDefault="004C6DE6" w:rsidP="00434DBE">
      <w:pPr>
        <w:spacing w:line="192" w:lineRule="auto"/>
        <w:rPr>
          <w:b/>
        </w:rPr>
      </w:pPr>
      <w:r w:rsidRPr="00391678">
        <w:rPr>
          <w:b/>
        </w:rPr>
        <w:t xml:space="preserve">Керівник установи - </w:t>
      </w:r>
      <w:r w:rsidRPr="00391678">
        <w:rPr>
          <w:b/>
        </w:rPr>
        <w:br/>
        <w:t>головного</w:t>
      </w:r>
      <w:r w:rsidRPr="00391678">
        <w:rPr>
          <w:b/>
          <w:noProof/>
        </w:rPr>
        <w:t xml:space="preserve"> розпорядник</w:t>
      </w:r>
      <w:r w:rsidRPr="00391678">
        <w:rPr>
          <w:b/>
        </w:rPr>
        <w:t>а</w:t>
      </w:r>
      <w:r w:rsidRPr="00391678">
        <w:rPr>
          <w:b/>
          <w:noProof/>
        </w:rPr>
        <w:t xml:space="preserve"> </w:t>
      </w:r>
      <w:r w:rsidRPr="00391678">
        <w:rPr>
          <w:b/>
        </w:rPr>
        <w:br/>
      </w:r>
      <w:r w:rsidRPr="00391678">
        <w:rPr>
          <w:b/>
          <w:noProof/>
        </w:rPr>
        <w:t>коштів</w:t>
      </w:r>
      <w:r w:rsidRPr="00391678">
        <w:rPr>
          <w:b/>
        </w:rPr>
        <w:t xml:space="preserve">                                                                                                  </w:t>
      </w:r>
      <w:r>
        <w:rPr>
          <w:b/>
          <w:lang w:val="uk-UA"/>
        </w:rPr>
        <w:t xml:space="preserve">   </w:t>
      </w:r>
      <w:r w:rsidRPr="00391678">
        <w:rPr>
          <w:b/>
        </w:rPr>
        <w:t>А.Р.</w:t>
      </w:r>
      <w:r>
        <w:rPr>
          <w:b/>
          <w:lang w:val="uk-UA"/>
        </w:rPr>
        <w:t xml:space="preserve"> </w:t>
      </w:r>
      <w:r w:rsidRPr="00391678">
        <w:rPr>
          <w:b/>
        </w:rPr>
        <w:t>Мелеш</w:t>
      </w:r>
      <w:r>
        <w:rPr>
          <w:b/>
          <w:lang w:val="uk-UA"/>
        </w:rPr>
        <w:t>к</w:t>
      </w:r>
      <w:r w:rsidRPr="00391678">
        <w:rPr>
          <w:b/>
        </w:rPr>
        <w:t>о</w:t>
      </w:r>
    </w:p>
    <w:p w:rsidR="004C6DE6" w:rsidRDefault="004C6DE6" w:rsidP="00434DBE">
      <w:pPr>
        <w:spacing w:line="192" w:lineRule="auto"/>
        <w:rPr>
          <w:b/>
          <w:lang w:val="uk-UA"/>
        </w:rPr>
      </w:pPr>
    </w:p>
    <w:p w:rsidR="004C6DE6" w:rsidRDefault="004C6DE6" w:rsidP="00434DBE">
      <w:pPr>
        <w:spacing w:line="192" w:lineRule="auto"/>
        <w:rPr>
          <w:b/>
          <w:lang w:val="uk-UA"/>
        </w:rPr>
      </w:pPr>
    </w:p>
    <w:p w:rsidR="004C6DE6" w:rsidRDefault="004C6DE6" w:rsidP="00434DBE">
      <w:pPr>
        <w:spacing w:line="192" w:lineRule="auto"/>
        <w:rPr>
          <w:b/>
          <w:lang w:val="uk-UA"/>
        </w:rPr>
      </w:pPr>
    </w:p>
    <w:p w:rsidR="004C6DE6" w:rsidRPr="00391678" w:rsidRDefault="004C6DE6" w:rsidP="00434DBE">
      <w:pPr>
        <w:spacing w:line="192" w:lineRule="auto"/>
        <w:rPr>
          <w:b/>
        </w:rPr>
      </w:pPr>
      <w:r w:rsidRPr="00391678">
        <w:rPr>
          <w:b/>
        </w:rPr>
        <w:tab/>
      </w:r>
      <w:r w:rsidRPr="00391678">
        <w:rPr>
          <w:b/>
        </w:rPr>
        <w:tab/>
        <w:t xml:space="preserve"> </w:t>
      </w:r>
    </w:p>
    <w:p w:rsidR="004C6DE6" w:rsidRPr="00391678" w:rsidRDefault="004C6DE6" w:rsidP="00434DBE">
      <w:pPr>
        <w:jc w:val="both"/>
        <w:rPr>
          <w:b/>
        </w:rPr>
      </w:pPr>
      <w:r w:rsidRPr="00391678">
        <w:rPr>
          <w:b/>
        </w:rPr>
        <w:t xml:space="preserve">Відповідальний </w:t>
      </w:r>
      <w:r w:rsidRPr="00391678">
        <w:rPr>
          <w:b/>
        </w:rPr>
        <w:br/>
        <w:t>виконавець Програми</w:t>
      </w:r>
      <w:r w:rsidRPr="00391678">
        <w:rPr>
          <w:b/>
        </w:rPr>
        <w:tab/>
        <w:t xml:space="preserve">                                                                   А.Р.</w:t>
      </w:r>
      <w:r>
        <w:rPr>
          <w:b/>
          <w:lang w:val="uk-UA"/>
        </w:rPr>
        <w:t xml:space="preserve"> </w:t>
      </w:r>
      <w:r w:rsidRPr="00391678">
        <w:rPr>
          <w:b/>
        </w:rPr>
        <w:t>Мелешко</w:t>
      </w:r>
    </w:p>
    <w:p w:rsidR="004C6DE6" w:rsidRPr="005963DB" w:rsidRDefault="004C6DE6" w:rsidP="00434DBE">
      <w:pPr>
        <w:jc w:val="both"/>
        <w:rPr>
          <w:b/>
          <w:szCs w:val="20"/>
        </w:rPr>
      </w:pPr>
    </w:p>
    <w:p w:rsidR="004C6DE6" w:rsidRPr="00434DBE" w:rsidRDefault="004C6DE6" w:rsidP="004516F6">
      <w:pPr>
        <w:rPr>
          <w:b/>
        </w:rPr>
      </w:pPr>
    </w:p>
    <w:p w:rsidR="004C6DE6" w:rsidRDefault="004C6DE6" w:rsidP="004516F6">
      <w:pPr>
        <w:rPr>
          <w:b/>
          <w:lang w:val="uk-UA"/>
        </w:rPr>
      </w:pPr>
    </w:p>
    <w:p w:rsidR="004C6DE6" w:rsidRDefault="004C6DE6" w:rsidP="004516F6">
      <w:pPr>
        <w:rPr>
          <w:b/>
          <w:lang w:val="uk-UA"/>
        </w:rPr>
      </w:pPr>
    </w:p>
    <w:p w:rsidR="004C6DE6" w:rsidRDefault="004C6DE6" w:rsidP="004516F6">
      <w:pPr>
        <w:rPr>
          <w:b/>
          <w:lang w:val="uk-UA"/>
        </w:rPr>
      </w:pPr>
    </w:p>
    <w:p w:rsidR="004C6DE6" w:rsidRDefault="004C6DE6" w:rsidP="004516F6">
      <w:pPr>
        <w:rPr>
          <w:b/>
          <w:lang w:val="uk-UA"/>
        </w:rPr>
      </w:pPr>
    </w:p>
    <w:p w:rsidR="004C6DE6" w:rsidRDefault="004C6DE6" w:rsidP="004516F6">
      <w:pPr>
        <w:rPr>
          <w:b/>
          <w:lang w:val="uk-UA"/>
        </w:rPr>
      </w:pPr>
    </w:p>
    <w:p w:rsidR="004C6DE6" w:rsidRPr="00FD4D10" w:rsidRDefault="004C6DE6" w:rsidP="009D2F83">
      <w:pPr>
        <w:jc w:val="center"/>
        <w:rPr>
          <w:b/>
          <w:lang w:val="uk-UA"/>
        </w:rPr>
      </w:pPr>
      <w:r w:rsidRPr="00B72740">
        <w:rPr>
          <w:b/>
        </w:rPr>
        <w:t>Проблема  на розв’язання якої спрямована Програм</w:t>
      </w:r>
      <w:r>
        <w:rPr>
          <w:b/>
          <w:lang w:val="uk-UA"/>
        </w:rPr>
        <w:t>а</w:t>
      </w:r>
    </w:p>
    <w:p w:rsidR="004C6DE6" w:rsidRPr="008976B4" w:rsidRDefault="004C6DE6" w:rsidP="00D30FC6">
      <w:pPr>
        <w:ind w:firstLine="709"/>
        <w:jc w:val="both"/>
        <w:rPr>
          <w:lang w:val="uk-UA"/>
        </w:rPr>
      </w:pPr>
      <w:r w:rsidRPr="008976B4">
        <w:rPr>
          <w:lang w:val="uk-UA"/>
        </w:rPr>
        <w:t>Програму поповнення бібліотечних фондів на 201</w:t>
      </w:r>
      <w:r>
        <w:rPr>
          <w:lang w:val="uk-UA"/>
        </w:rPr>
        <w:t>9</w:t>
      </w:r>
      <w:r w:rsidRPr="008976B4">
        <w:rPr>
          <w:lang w:val="uk-UA"/>
        </w:rPr>
        <w:t xml:space="preserve"> рік та прогноз на 20</w:t>
      </w:r>
      <w:r>
        <w:rPr>
          <w:lang w:val="uk-UA"/>
        </w:rPr>
        <w:t>20</w:t>
      </w:r>
      <w:r w:rsidRPr="008976B4">
        <w:rPr>
          <w:lang w:val="uk-UA"/>
        </w:rPr>
        <w:t>- 202</w:t>
      </w:r>
      <w:r>
        <w:rPr>
          <w:lang w:val="uk-UA"/>
        </w:rPr>
        <w:t>1</w:t>
      </w:r>
      <w:r w:rsidRPr="008976B4">
        <w:rPr>
          <w:lang w:val="uk-UA"/>
        </w:rPr>
        <w:t xml:space="preserve"> роки  (далі - Програма) розроблено для вирішення у м. Новому Роздолі проблеми оновлення бібліотечних фондів  централізованої бібліотечної системи та забезпечення бібліотек  мінімум вітчизняної та зарубіжної книжкової продукції, періодичних видань.</w:t>
      </w:r>
    </w:p>
    <w:p w:rsidR="004C6DE6" w:rsidRPr="00D61DE3" w:rsidRDefault="004C6DE6" w:rsidP="00D30FC6">
      <w:pPr>
        <w:ind w:firstLine="709"/>
        <w:jc w:val="both"/>
      </w:pPr>
      <w:r w:rsidRPr="008976B4">
        <w:rPr>
          <w:lang w:val="uk-UA"/>
        </w:rPr>
        <w:t xml:space="preserve">  </w:t>
      </w:r>
      <w:r w:rsidRPr="00D61DE3">
        <w:t>Бібліотечні фонди є важливим науковим, інформаційним та культурно-освітнім ресурсом</w:t>
      </w:r>
      <w:r>
        <w:t>, призначеним для забезпечення К</w:t>
      </w:r>
      <w:r w:rsidRPr="00D61DE3">
        <w:t>онституційних прав громадян на доступ до інформації та спрямованим на задоволення читацького попиту.</w:t>
      </w:r>
    </w:p>
    <w:p w:rsidR="004C6DE6" w:rsidRPr="00CE0E23" w:rsidRDefault="004C6DE6" w:rsidP="00D30FC6">
      <w:pPr>
        <w:ind w:firstLine="709"/>
        <w:jc w:val="both"/>
      </w:pPr>
      <w:r w:rsidRPr="00CE0E23">
        <w:t xml:space="preserve">  За статистичними даними  201</w:t>
      </w:r>
      <w:r>
        <w:rPr>
          <w:lang w:val="uk-UA"/>
        </w:rPr>
        <w:t>8</w:t>
      </w:r>
      <w:r w:rsidRPr="00CE0E23">
        <w:t xml:space="preserve"> року бібліотечний фонд МЦБС, яким користується понад 10 тис. читачів, налічує більше 6</w:t>
      </w:r>
      <w:r>
        <w:rPr>
          <w:lang w:val="uk-UA"/>
        </w:rPr>
        <w:t>4</w:t>
      </w:r>
      <w:r w:rsidRPr="00CE0E23">
        <w:t xml:space="preserve"> тис. </w:t>
      </w:r>
      <w:r>
        <w:rPr>
          <w:lang w:val="uk-UA"/>
        </w:rPr>
        <w:t xml:space="preserve">983 </w:t>
      </w:r>
      <w:r w:rsidRPr="00CE0E23">
        <w:t>примірник</w:t>
      </w:r>
      <w:r>
        <w:rPr>
          <w:lang w:val="uk-UA"/>
        </w:rPr>
        <w:t>и</w:t>
      </w:r>
      <w:r w:rsidRPr="00CE0E23">
        <w:t xml:space="preserve"> документів. Із загальної кількості друкованих видань книги та брошури складають 95%  примірників, а періодичні видання – 5 %  примірників.</w:t>
      </w:r>
    </w:p>
    <w:p w:rsidR="004C6DE6" w:rsidRPr="00CE0E23" w:rsidRDefault="004C6DE6" w:rsidP="00D30FC6">
      <w:pPr>
        <w:ind w:firstLine="709"/>
        <w:jc w:val="both"/>
      </w:pPr>
      <w:r w:rsidRPr="00CE0E23">
        <w:t xml:space="preserve">  Проте на сьогодні поряд з потребою комп’ютеризації бібліотечних процесів гостро стоїть проблема оновлення фондів бібліотек. Однією з причин такого стану є недостатній показник нових надходжень до книгозбірень, оскільки надходження нової продукції до МЦБС є нижчою ніж вибуття застарілої та зношеної літератури. Тобто у 201</w:t>
      </w:r>
      <w:r>
        <w:rPr>
          <w:lang w:val="uk-UA"/>
        </w:rPr>
        <w:t>8</w:t>
      </w:r>
      <w:r w:rsidRPr="00CE0E23">
        <w:t xml:space="preserve"> році книжковий фонд МЦБС таким чином зменшився більше ніж на 2 тис. примірників. Одним із  джерел поповнення бібліотечного фонду є акція «Подаруй бібліотеці книгу». Це дає змогу частково заповнити потребу у сучасній українській книзі. </w:t>
      </w:r>
    </w:p>
    <w:p w:rsidR="004C6DE6" w:rsidRPr="00CE0E23" w:rsidRDefault="004C6DE6" w:rsidP="00D30FC6">
      <w:pPr>
        <w:ind w:firstLine="709"/>
        <w:jc w:val="both"/>
      </w:pPr>
      <w:r w:rsidRPr="00CE0E23">
        <w:t xml:space="preserve">  У період 2016 – 2017 р.р. міська Програма «Поповнення бібліотечних фондів» не була профінансована, що знизило рівень надходження друкованої продукції та водночас відбилося на рівні відвідування користувачів міських бібліотек. </w:t>
      </w:r>
    </w:p>
    <w:p w:rsidR="004C6DE6" w:rsidRPr="00CE0E23" w:rsidRDefault="004C6DE6" w:rsidP="00D30FC6">
      <w:pPr>
        <w:ind w:firstLine="709"/>
        <w:jc w:val="both"/>
      </w:pPr>
      <w:r w:rsidRPr="00CE0E23">
        <w:t xml:space="preserve">  З метою модернізації публічних бібліотек, листом департаменту з питань культури, національностей та релігій від 21.11.2017 року № 07/2335 «Щодо оновлення книжкового фонду публічних бібліотек»   запропоновано забезпечувати пріоритетне додаткове бюджетне фінансування бібліотек відповідно до обсягів їх діяльності, тобто збільшення бюджетних асигнувань на поповнення бібліотечних фондів, що дасть змогу перетворити їх на сучасні інформаційно-культурні центри.</w:t>
      </w:r>
    </w:p>
    <w:p w:rsidR="004C6DE6" w:rsidRPr="00C80890" w:rsidRDefault="004C6DE6" w:rsidP="00D30FC6">
      <w:pPr>
        <w:ind w:firstLine="709"/>
        <w:jc w:val="both"/>
        <w:rPr>
          <w:lang w:val="uk-UA"/>
        </w:rPr>
      </w:pPr>
      <w:r w:rsidRPr="00CE0E23">
        <w:t xml:space="preserve">  Основним завданням Програми на період до 202</w:t>
      </w:r>
      <w:r>
        <w:rPr>
          <w:lang w:val="uk-UA"/>
        </w:rPr>
        <w:t>1</w:t>
      </w:r>
      <w:r w:rsidRPr="00CE0E23">
        <w:t xml:space="preserve"> року є забезпечення бібліотек міста необхідним мінімумом навчальних, науково-популярних, соціально-значущих, дозвіллєвих та дитячих видань,   сформованим відповідно до потреб та попиту користувачів бібліотек щодо попиту на вітчизняну та зарубіжну літературу.</w:t>
      </w:r>
      <w:r>
        <w:rPr>
          <w:lang w:val="uk-UA"/>
        </w:rPr>
        <w:t xml:space="preserve"> У даний час є певний перелік видань, які </w:t>
      </w:r>
      <w:r>
        <w:t>потребує сучасний читач, а щоби задовольнити цю потребу, необхідно вчасно поповнювати фонди бібліотек міста новою друкованою продукцією.</w:t>
      </w:r>
    </w:p>
    <w:p w:rsidR="004C6DE6" w:rsidRPr="00D61DE3" w:rsidRDefault="004C6DE6" w:rsidP="00D30FC6">
      <w:pPr>
        <w:ind w:firstLine="709"/>
        <w:jc w:val="both"/>
      </w:pPr>
      <w:r w:rsidRPr="00D61DE3">
        <w:t xml:space="preserve">   Розробка Програми продиктована необхідністю</w:t>
      </w:r>
      <w:r>
        <w:t xml:space="preserve"> постійного оновлення фондів бібліотек кращими творами задля  підвищення читацького інтересу громади міста та постійного</w:t>
      </w:r>
      <w:r w:rsidRPr="00E30BEC">
        <w:t xml:space="preserve"> </w:t>
      </w:r>
      <w:r w:rsidRPr="00D61DE3">
        <w:t>доступ</w:t>
      </w:r>
      <w:r>
        <w:t>у</w:t>
      </w:r>
      <w:r w:rsidRPr="00D61DE3">
        <w:t xml:space="preserve"> до інформаційних ресурсів соціальн</w:t>
      </w:r>
      <w:r>
        <w:t>о незахищених верств населення.</w:t>
      </w:r>
    </w:p>
    <w:p w:rsidR="004C6DE6" w:rsidRPr="00D61DE3" w:rsidRDefault="004C6DE6" w:rsidP="00D30FC6">
      <w:pPr>
        <w:ind w:firstLine="709"/>
        <w:jc w:val="both"/>
      </w:pPr>
      <w:r w:rsidRPr="00D61DE3">
        <w:t xml:space="preserve">   </w:t>
      </w:r>
      <w:r>
        <w:t xml:space="preserve">Виконання Програми сприятиме високому рівню </w:t>
      </w:r>
      <w:r w:rsidRPr="00D61DE3">
        <w:t xml:space="preserve"> якості обслуговування читачів</w:t>
      </w:r>
      <w:r>
        <w:t xml:space="preserve"> та </w:t>
      </w:r>
      <w:r w:rsidRPr="00D61DE3">
        <w:t xml:space="preserve"> читацької компетентності, розвитку зацікавленості громадян, особливо молоді, у користуванні друкованою книгою, періодичними виданнями як джерелом інформації.</w:t>
      </w:r>
    </w:p>
    <w:p w:rsidR="004C6DE6" w:rsidRDefault="004C6DE6" w:rsidP="00525877">
      <w:pPr>
        <w:jc w:val="both"/>
        <w:rPr>
          <w:b/>
          <w:lang w:val="uk-UA"/>
        </w:rPr>
      </w:pPr>
      <w:r w:rsidRPr="00B72740">
        <w:rPr>
          <w:b/>
        </w:rPr>
        <w:t xml:space="preserve"> </w:t>
      </w:r>
    </w:p>
    <w:p w:rsidR="004C6DE6" w:rsidRDefault="004C6DE6" w:rsidP="00D30FC6">
      <w:pPr>
        <w:jc w:val="center"/>
        <w:rPr>
          <w:b/>
          <w:lang w:val="uk-UA"/>
        </w:rPr>
      </w:pPr>
      <w:r w:rsidRPr="00FD4D10">
        <w:rPr>
          <w:b/>
          <w:lang w:val="uk-UA"/>
        </w:rPr>
        <w:t>Мета програми</w:t>
      </w:r>
    </w:p>
    <w:p w:rsidR="004C6DE6" w:rsidRPr="00D30FC6" w:rsidRDefault="004C6DE6" w:rsidP="00D30FC6">
      <w:pPr>
        <w:ind w:firstLine="709"/>
        <w:jc w:val="both"/>
        <w:rPr>
          <w:lang w:val="uk-UA"/>
        </w:rPr>
      </w:pPr>
      <w:r w:rsidRPr="00D30FC6">
        <w:rPr>
          <w:lang w:val="uk-UA"/>
        </w:rPr>
        <w:t>Метою Програми є  забезпеченні життєдіяльності публічних бібліотек шляхом гарантованого фінансування на придбання мінімуму книг та періодичних видань, що дозволяє створити оптимальні умови для реалізації бібліотеками своїх соціальних та культурно-освітніх функцій.</w:t>
      </w:r>
    </w:p>
    <w:p w:rsidR="004C6DE6" w:rsidRPr="00D30FC6" w:rsidRDefault="004C6DE6" w:rsidP="00D30FC6">
      <w:pPr>
        <w:ind w:firstLine="709"/>
        <w:jc w:val="both"/>
        <w:rPr>
          <w:b/>
          <w:lang w:val="uk-UA"/>
        </w:rPr>
      </w:pPr>
    </w:p>
    <w:p w:rsidR="004C6DE6" w:rsidRDefault="004C6DE6" w:rsidP="00D30FC6">
      <w:pPr>
        <w:ind w:firstLine="709"/>
        <w:jc w:val="center"/>
        <w:rPr>
          <w:b/>
          <w:lang w:val="uk-UA"/>
        </w:rPr>
      </w:pPr>
      <w:r w:rsidRPr="00735257">
        <w:rPr>
          <w:b/>
        </w:rPr>
        <w:t xml:space="preserve">Обгрунтування шляхів і  засобів розв´язання проблеми,  </w:t>
      </w:r>
    </w:p>
    <w:p w:rsidR="004C6DE6" w:rsidRPr="00735257" w:rsidRDefault="004C6DE6" w:rsidP="00D30FC6">
      <w:pPr>
        <w:ind w:firstLine="709"/>
        <w:jc w:val="center"/>
        <w:rPr>
          <w:b/>
        </w:rPr>
      </w:pPr>
      <w:r w:rsidRPr="00735257">
        <w:rPr>
          <w:b/>
        </w:rPr>
        <w:t>обсягів  та джерел  фінансування; строки виконання  програми</w:t>
      </w:r>
    </w:p>
    <w:p w:rsidR="004C6DE6" w:rsidRPr="00735257" w:rsidRDefault="004C6DE6" w:rsidP="00D30FC6">
      <w:pPr>
        <w:ind w:firstLine="709"/>
        <w:jc w:val="both"/>
      </w:pPr>
      <w:r w:rsidRPr="00735257">
        <w:t>Фінансове забезпечення виконання Програми здійснюватиметься за рахунок коштів міського бюджету, позабюджетних коштів установ, а також інших джерел, незаборонених законодавством, відповідно до плану заходів з виконання.</w:t>
      </w:r>
    </w:p>
    <w:p w:rsidR="004C6DE6" w:rsidRPr="00735257" w:rsidRDefault="004C6DE6" w:rsidP="00D30FC6">
      <w:pPr>
        <w:ind w:firstLine="709"/>
        <w:jc w:val="both"/>
      </w:pPr>
      <w:r w:rsidRPr="00735257">
        <w:t>Річний рівень фінансування бібліотек, передбачений Програмою є найнижчим та лише у незначній мірі, зважаючи на інфляцію, перевищує фінансування попередньої Програми.</w:t>
      </w:r>
    </w:p>
    <w:p w:rsidR="004C6DE6" w:rsidRPr="00735257" w:rsidRDefault="004C6DE6" w:rsidP="00D30FC6">
      <w:pPr>
        <w:ind w:firstLine="709"/>
        <w:jc w:val="both"/>
      </w:pPr>
      <w:r w:rsidRPr="00735257">
        <w:t xml:space="preserve">Орієнтовно обсяг фінансування Програми становить </w:t>
      </w:r>
      <w:r>
        <w:rPr>
          <w:lang w:val="uk-UA"/>
        </w:rPr>
        <w:t>92</w:t>
      </w:r>
      <w:r w:rsidRPr="00735257">
        <w:t xml:space="preserve"> тис. грн.:</w:t>
      </w:r>
    </w:p>
    <w:p w:rsidR="004C6DE6" w:rsidRPr="00735257" w:rsidRDefault="004C6DE6" w:rsidP="00D30FC6">
      <w:pPr>
        <w:ind w:firstLine="709"/>
        <w:jc w:val="both"/>
      </w:pPr>
      <w:r w:rsidRPr="00735257">
        <w:t xml:space="preserve">  </w:t>
      </w:r>
      <w:r>
        <w:rPr>
          <w:lang w:val="uk-UA"/>
        </w:rPr>
        <w:t>з</w:t>
      </w:r>
      <w:r w:rsidRPr="00735257">
        <w:t xml:space="preserve"> міського бюджету  </w:t>
      </w:r>
      <w:r>
        <w:rPr>
          <w:lang w:val="uk-UA"/>
        </w:rPr>
        <w:t>80</w:t>
      </w:r>
      <w:r w:rsidRPr="00735257">
        <w:t>,0 тис. грн.;</w:t>
      </w:r>
    </w:p>
    <w:p w:rsidR="004C6DE6" w:rsidRPr="00C80890" w:rsidRDefault="004C6DE6" w:rsidP="00D30FC6">
      <w:pPr>
        <w:ind w:firstLine="709"/>
        <w:jc w:val="both"/>
        <w:rPr>
          <w:lang w:val="uk-UA"/>
        </w:rPr>
      </w:pPr>
      <w:r w:rsidRPr="00735257">
        <w:t xml:space="preserve">  </w:t>
      </w:r>
      <w:r>
        <w:rPr>
          <w:lang w:val="uk-UA"/>
        </w:rPr>
        <w:t>з</w:t>
      </w:r>
      <w:r w:rsidRPr="00735257">
        <w:t xml:space="preserve"> інших дже</w:t>
      </w:r>
      <w:r>
        <w:t>рел -  12,0 тис. грн.</w:t>
      </w:r>
    </w:p>
    <w:p w:rsidR="004C6DE6" w:rsidRPr="00735257" w:rsidRDefault="004C6DE6" w:rsidP="00D30FC6">
      <w:pPr>
        <w:ind w:firstLine="709"/>
      </w:pPr>
      <w:r w:rsidRPr="00735257">
        <w:t xml:space="preserve">   Розв’язання проблеми буде здійснено шляхом придбання книговидавничої продукції та періодичних видань.</w:t>
      </w:r>
    </w:p>
    <w:p w:rsidR="004C6DE6" w:rsidRPr="00735257" w:rsidRDefault="004C6DE6" w:rsidP="00D30FC6">
      <w:pPr>
        <w:ind w:firstLine="709"/>
        <w:jc w:val="both"/>
      </w:pPr>
      <w:r w:rsidRPr="00735257">
        <w:t xml:space="preserve">   Термін дії програми поповнення бібліотечних фондів міста -  201</w:t>
      </w:r>
      <w:r>
        <w:rPr>
          <w:lang w:val="uk-UA"/>
        </w:rPr>
        <w:t>9</w:t>
      </w:r>
      <w:r w:rsidRPr="00735257">
        <w:t xml:space="preserve"> – 202</w:t>
      </w:r>
      <w:r>
        <w:rPr>
          <w:lang w:val="uk-UA"/>
        </w:rPr>
        <w:t>1</w:t>
      </w:r>
      <w:r w:rsidRPr="00735257">
        <w:t xml:space="preserve"> роки.</w:t>
      </w:r>
    </w:p>
    <w:p w:rsidR="004C6DE6" w:rsidRPr="00735257" w:rsidRDefault="004C6DE6" w:rsidP="00D30FC6">
      <w:pPr>
        <w:ind w:firstLine="709"/>
      </w:pPr>
    </w:p>
    <w:p w:rsidR="004C6DE6" w:rsidRPr="00D30FC6" w:rsidRDefault="004C6DE6" w:rsidP="007636B7">
      <w:pPr>
        <w:ind w:firstLine="709"/>
        <w:jc w:val="center"/>
        <w:rPr>
          <w:b/>
          <w:lang w:val="uk-UA"/>
        </w:rPr>
      </w:pPr>
      <w:r w:rsidRPr="00D30FC6">
        <w:rPr>
          <w:b/>
          <w:lang w:val="uk-UA"/>
        </w:rPr>
        <w:t>Відповідальний виконавець</w:t>
      </w:r>
    </w:p>
    <w:p w:rsidR="004C6DE6" w:rsidRPr="00D30FC6" w:rsidRDefault="004C6DE6" w:rsidP="00D30FC6">
      <w:pPr>
        <w:ind w:firstLine="709"/>
        <w:jc w:val="both"/>
        <w:rPr>
          <w:lang w:val="uk-UA"/>
        </w:rPr>
      </w:pPr>
      <w:r w:rsidRPr="00D30FC6">
        <w:rPr>
          <w:lang w:val="uk-UA"/>
        </w:rPr>
        <w:t>Відповідальним виконавцем Програми є виконавчий комітет Новороздільської міської ради.</w:t>
      </w:r>
    </w:p>
    <w:p w:rsidR="004C6DE6" w:rsidRPr="00735257" w:rsidRDefault="004C6DE6" w:rsidP="00D30FC6">
      <w:pPr>
        <w:ind w:firstLine="709"/>
      </w:pPr>
    </w:p>
    <w:p w:rsidR="004C6DE6" w:rsidRPr="007636B7" w:rsidRDefault="004C6DE6" w:rsidP="007636B7">
      <w:pPr>
        <w:ind w:firstLine="709"/>
        <w:jc w:val="center"/>
        <w:rPr>
          <w:b/>
        </w:rPr>
      </w:pPr>
      <w:r w:rsidRPr="00735257">
        <w:rPr>
          <w:b/>
        </w:rPr>
        <w:t>Координація та контроль за ходом виконання</w:t>
      </w:r>
      <w:r>
        <w:rPr>
          <w:b/>
          <w:lang w:val="uk-UA"/>
        </w:rPr>
        <w:t xml:space="preserve"> </w:t>
      </w:r>
      <w:r w:rsidRPr="00735257">
        <w:rPr>
          <w:b/>
        </w:rPr>
        <w:t>програми</w:t>
      </w:r>
    </w:p>
    <w:p w:rsidR="004C6DE6" w:rsidRPr="00735257" w:rsidRDefault="004C6DE6" w:rsidP="007636B7">
      <w:pPr>
        <w:ind w:firstLine="709"/>
        <w:jc w:val="both"/>
      </w:pPr>
      <w:r w:rsidRPr="00735257">
        <w:t>Координацію, контроль та інформування про хід виконання Програми здійснює відділ з питань гуманітарної політики виконавчого комітету Новороздільської міської ради.</w:t>
      </w:r>
    </w:p>
    <w:p w:rsidR="004C6DE6" w:rsidRDefault="004C6DE6" w:rsidP="009D2F83">
      <w:pPr>
        <w:rPr>
          <w:lang w:val="uk-UA"/>
        </w:rPr>
      </w:pPr>
    </w:p>
    <w:p w:rsidR="004C6DE6" w:rsidRDefault="004C6DE6" w:rsidP="009D2F83">
      <w:pPr>
        <w:rPr>
          <w:lang w:val="uk-UA"/>
        </w:rPr>
      </w:pPr>
    </w:p>
    <w:p w:rsidR="004C6DE6" w:rsidRDefault="004C6DE6" w:rsidP="009D2F83">
      <w:pPr>
        <w:rPr>
          <w:lang w:val="uk-UA"/>
        </w:rPr>
      </w:pPr>
    </w:p>
    <w:p w:rsidR="004C6DE6" w:rsidRDefault="004C6DE6" w:rsidP="009D2F83">
      <w:pPr>
        <w:rPr>
          <w:lang w:val="uk-UA"/>
        </w:rPr>
      </w:pPr>
    </w:p>
    <w:p w:rsidR="004C6DE6" w:rsidRDefault="004C6DE6" w:rsidP="009D2F83">
      <w:pPr>
        <w:rPr>
          <w:lang w:val="uk-UA"/>
        </w:rPr>
      </w:pPr>
    </w:p>
    <w:p w:rsidR="004C6DE6" w:rsidRDefault="004C6DE6" w:rsidP="009D2F83">
      <w:pPr>
        <w:rPr>
          <w:lang w:val="uk-UA"/>
        </w:rPr>
      </w:pPr>
    </w:p>
    <w:p w:rsidR="004C6DE6" w:rsidRPr="007636B7" w:rsidRDefault="004C6DE6" w:rsidP="007636B7">
      <w:pPr>
        <w:jc w:val="center"/>
        <w:rPr>
          <w:b/>
          <w:lang w:val="uk-UA"/>
        </w:rPr>
        <w:sectPr w:rsidR="004C6DE6" w:rsidRPr="007636B7">
          <w:headerReference w:type="default" r:id="rId7"/>
          <w:pgSz w:w="11906" w:h="16838"/>
          <w:pgMar w:top="928" w:right="698" w:bottom="1289" w:left="1717" w:header="629" w:footer="1174" w:gutter="0"/>
          <w:pgNumType w:start="1"/>
          <w:cols w:space="720"/>
          <w:docGrid w:linePitch="84"/>
        </w:sectPr>
      </w:pPr>
      <w:r>
        <w:rPr>
          <w:b/>
          <w:lang w:val="uk-UA"/>
        </w:rPr>
        <w:t>МІСЬКИЙ ГОЛОВА                                                             МЕЛЕШКО А. Р.</w:t>
      </w:r>
    </w:p>
    <w:p w:rsidR="004C6DE6" w:rsidRDefault="004C6DE6" w:rsidP="007636B7">
      <w:pPr>
        <w:autoSpaceDE w:val="0"/>
        <w:autoSpaceDN w:val="0"/>
        <w:adjustRightInd w:val="0"/>
        <w:jc w:val="center"/>
        <w:rPr>
          <w:b/>
          <w:lang w:val="uk-UA" w:eastAsia="uk-UA"/>
        </w:rPr>
      </w:pPr>
      <w:r w:rsidRPr="007636B7">
        <w:rPr>
          <w:b/>
          <w:lang w:eastAsia="uk-UA"/>
        </w:rPr>
        <w:t>Перелік завдань</w:t>
      </w:r>
      <w:r>
        <w:rPr>
          <w:b/>
          <w:lang w:eastAsia="uk-UA"/>
        </w:rPr>
        <w:t>, заходів та показників міської програми поповнення бібліотечних фондів на 201</w:t>
      </w:r>
      <w:r>
        <w:rPr>
          <w:b/>
          <w:lang w:val="uk-UA" w:eastAsia="uk-UA"/>
        </w:rPr>
        <w:t>9</w:t>
      </w:r>
      <w:r>
        <w:rPr>
          <w:b/>
          <w:lang w:eastAsia="uk-UA"/>
        </w:rPr>
        <w:t xml:space="preserve"> рік та прогноз на 20</w:t>
      </w:r>
      <w:r>
        <w:rPr>
          <w:b/>
          <w:lang w:val="uk-UA" w:eastAsia="uk-UA"/>
        </w:rPr>
        <w:t>20</w:t>
      </w:r>
      <w:r>
        <w:rPr>
          <w:b/>
          <w:lang w:eastAsia="uk-UA"/>
        </w:rPr>
        <w:t>-202</w:t>
      </w:r>
      <w:r>
        <w:rPr>
          <w:b/>
          <w:lang w:val="uk-UA" w:eastAsia="uk-UA"/>
        </w:rPr>
        <w:t>1</w:t>
      </w:r>
      <w:r>
        <w:rPr>
          <w:b/>
          <w:lang w:eastAsia="uk-UA"/>
        </w:rPr>
        <w:t xml:space="preserve"> роки</w:t>
      </w:r>
    </w:p>
    <w:tbl>
      <w:tblPr>
        <w:tblW w:w="15746" w:type="dxa"/>
        <w:tblInd w:w="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7"/>
        <w:gridCol w:w="2335"/>
        <w:gridCol w:w="1980"/>
        <w:gridCol w:w="228"/>
        <w:gridCol w:w="2374"/>
        <w:gridCol w:w="91"/>
        <w:gridCol w:w="1984"/>
        <w:gridCol w:w="81"/>
        <w:gridCol w:w="1195"/>
        <w:gridCol w:w="851"/>
        <w:gridCol w:w="850"/>
        <w:gridCol w:w="142"/>
        <w:gridCol w:w="709"/>
        <w:gridCol w:w="2013"/>
        <w:gridCol w:w="396"/>
      </w:tblGrid>
      <w:tr w:rsidR="004C6DE6" w:rsidRPr="00C95A10" w:rsidTr="00434DBE">
        <w:trPr>
          <w:cantSplit/>
          <w:trHeight w:val="325"/>
        </w:trPr>
        <w:tc>
          <w:tcPr>
            <w:tcW w:w="517" w:type="dxa"/>
            <w:vAlign w:val="center"/>
          </w:tcPr>
          <w:p w:rsidR="004C6DE6" w:rsidRPr="00C95A10" w:rsidRDefault="004C6DE6" w:rsidP="00A36726">
            <w:pPr>
              <w:autoSpaceDE w:val="0"/>
              <w:autoSpaceDN w:val="0"/>
              <w:adjustRightInd w:val="0"/>
              <w:spacing w:line="216" w:lineRule="auto"/>
              <w:jc w:val="center"/>
              <w:rPr>
                <w:b/>
                <w:lang w:eastAsia="uk-UA"/>
              </w:rPr>
            </w:pPr>
            <w:r w:rsidRPr="00C95A10">
              <w:rPr>
                <w:b/>
                <w:lang w:eastAsia="uk-UA"/>
              </w:rPr>
              <w:t>№ з/п</w:t>
            </w:r>
          </w:p>
        </w:tc>
        <w:tc>
          <w:tcPr>
            <w:tcW w:w="2335" w:type="dxa"/>
            <w:vAlign w:val="center"/>
          </w:tcPr>
          <w:p w:rsidR="004C6DE6" w:rsidRPr="00C95A10" w:rsidRDefault="004C6DE6" w:rsidP="00A36726">
            <w:pPr>
              <w:autoSpaceDE w:val="0"/>
              <w:autoSpaceDN w:val="0"/>
              <w:adjustRightInd w:val="0"/>
              <w:spacing w:line="216" w:lineRule="auto"/>
              <w:jc w:val="center"/>
              <w:rPr>
                <w:b/>
                <w:lang w:eastAsia="uk-UA"/>
              </w:rPr>
            </w:pPr>
            <w:r w:rsidRPr="00C95A10">
              <w:rPr>
                <w:b/>
                <w:lang w:eastAsia="uk-UA"/>
              </w:rPr>
              <w:t xml:space="preserve">Назва завдання </w:t>
            </w:r>
          </w:p>
        </w:tc>
        <w:tc>
          <w:tcPr>
            <w:tcW w:w="1980" w:type="dxa"/>
            <w:vAlign w:val="center"/>
          </w:tcPr>
          <w:p w:rsidR="004C6DE6" w:rsidRPr="00C95A10" w:rsidRDefault="004C6DE6" w:rsidP="00A36726">
            <w:pPr>
              <w:autoSpaceDE w:val="0"/>
              <w:autoSpaceDN w:val="0"/>
              <w:adjustRightInd w:val="0"/>
              <w:spacing w:line="216" w:lineRule="auto"/>
              <w:jc w:val="center"/>
              <w:rPr>
                <w:b/>
                <w:lang w:eastAsia="uk-UA"/>
              </w:rPr>
            </w:pPr>
            <w:r w:rsidRPr="00C95A10">
              <w:rPr>
                <w:b/>
                <w:lang w:eastAsia="uk-UA"/>
              </w:rPr>
              <w:t xml:space="preserve">Перелік заходів завдання </w:t>
            </w:r>
          </w:p>
        </w:tc>
        <w:tc>
          <w:tcPr>
            <w:tcW w:w="2602" w:type="dxa"/>
            <w:gridSpan w:val="2"/>
            <w:vAlign w:val="center"/>
          </w:tcPr>
          <w:p w:rsidR="004C6DE6" w:rsidRPr="00C95A10" w:rsidRDefault="004C6DE6" w:rsidP="00A36726">
            <w:pPr>
              <w:autoSpaceDE w:val="0"/>
              <w:autoSpaceDN w:val="0"/>
              <w:adjustRightInd w:val="0"/>
              <w:spacing w:line="192" w:lineRule="auto"/>
              <w:jc w:val="center"/>
              <w:rPr>
                <w:b/>
                <w:lang w:eastAsia="uk-UA"/>
              </w:rPr>
            </w:pPr>
            <w:r w:rsidRPr="00C95A10">
              <w:rPr>
                <w:b/>
                <w:lang w:eastAsia="uk-UA"/>
              </w:rPr>
              <w:t xml:space="preserve">Показники виконання заходу, один. виміру </w:t>
            </w:r>
          </w:p>
        </w:tc>
        <w:tc>
          <w:tcPr>
            <w:tcW w:w="2075" w:type="dxa"/>
            <w:gridSpan w:val="2"/>
            <w:vAlign w:val="center"/>
          </w:tcPr>
          <w:p w:rsidR="004C6DE6" w:rsidRPr="00C95A10" w:rsidRDefault="004C6DE6" w:rsidP="00A36726">
            <w:pPr>
              <w:autoSpaceDE w:val="0"/>
              <w:autoSpaceDN w:val="0"/>
              <w:adjustRightInd w:val="0"/>
              <w:spacing w:line="192" w:lineRule="auto"/>
              <w:jc w:val="center"/>
              <w:rPr>
                <w:b/>
                <w:lang w:eastAsia="uk-UA"/>
              </w:rPr>
            </w:pPr>
            <w:r w:rsidRPr="00C95A10">
              <w:rPr>
                <w:b/>
                <w:lang w:eastAsia="uk-UA"/>
              </w:rPr>
              <w:t>Виконавець заходу, показника</w:t>
            </w:r>
          </w:p>
        </w:tc>
        <w:tc>
          <w:tcPr>
            <w:tcW w:w="3828" w:type="dxa"/>
            <w:gridSpan w:val="6"/>
            <w:vAlign w:val="center"/>
          </w:tcPr>
          <w:p w:rsidR="004C6DE6" w:rsidRPr="00C95A10" w:rsidRDefault="004C6DE6" w:rsidP="00A36726">
            <w:pPr>
              <w:autoSpaceDE w:val="0"/>
              <w:autoSpaceDN w:val="0"/>
              <w:adjustRightInd w:val="0"/>
              <w:spacing w:line="216" w:lineRule="auto"/>
              <w:jc w:val="center"/>
              <w:rPr>
                <w:b/>
                <w:lang w:eastAsia="uk-UA"/>
              </w:rPr>
            </w:pPr>
            <w:r w:rsidRPr="00C95A10">
              <w:rPr>
                <w:b/>
                <w:lang w:eastAsia="uk-UA"/>
              </w:rPr>
              <w:t xml:space="preserve">Фінансування </w:t>
            </w:r>
          </w:p>
        </w:tc>
        <w:tc>
          <w:tcPr>
            <w:tcW w:w="2409" w:type="dxa"/>
            <w:gridSpan w:val="2"/>
            <w:vAlign w:val="center"/>
          </w:tcPr>
          <w:p w:rsidR="004C6DE6" w:rsidRPr="00C95A10" w:rsidRDefault="004C6DE6" w:rsidP="00A36726">
            <w:pPr>
              <w:autoSpaceDE w:val="0"/>
              <w:autoSpaceDN w:val="0"/>
              <w:adjustRightInd w:val="0"/>
              <w:spacing w:line="216" w:lineRule="auto"/>
              <w:jc w:val="center"/>
              <w:rPr>
                <w:b/>
                <w:lang w:eastAsia="uk-UA"/>
              </w:rPr>
            </w:pPr>
            <w:r w:rsidRPr="00C95A10">
              <w:rPr>
                <w:b/>
                <w:lang w:eastAsia="uk-UA"/>
              </w:rPr>
              <w:t>Очікуваний результат</w:t>
            </w:r>
          </w:p>
        </w:tc>
      </w:tr>
      <w:tr w:rsidR="004C6DE6" w:rsidRPr="00C95A10" w:rsidTr="00434DBE">
        <w:trPr>
          <w:cantSplit/>
          <w:trHeight w:val="325"/>
        </w:trPr>
        <w:tc>
          <w:tcPr>
            <w:tcW w:w="15746" w:type="dxa"/>
            <w:gridSpan w:val="15"/>
            <w:vAlign w:val="center"/>
          </w:tcPr>
          <w:p w:rsidR="004C6DE6" w:rsidRPr="00C80890" w:rsidRDefault="004C6DE6" w:rsidP="00C80890">
            <w:pPr>
              <w:autoSpaceDE w:val="0"/>
              <w:autoSpaceDN w:val="0"/>
              <w:adjustRightInd w:val="0"/>
              <w:jc w:val="center"/>
              <w:rPr>
                <w:b/>
                <w:lang w:val="uk-UA" w:eastAsia="uk-UA"/>
              </w:rPr>
            </w:pPr>
            <w:r w:rsidRPr="00C95A10">
              <w:rPr>
                <w:b/>
                <w:lang w:eastAsia="uk-UA"/>
              </w:rPr>
              <w:t>2019 рік</w:t>
            </w:r>
          </w:p>
        </w:tc>
      </w:tr>
      <w:tr w:rsidR="004C6DE6" w:rsidRPr="00C95A10" w:rsidTr="005A389E">
        <w:trPr>
          <w:cantSplit/>
          <w:trHeight w:val="4454"/>
        </w:trPr>
        <w:tc>
          <w:tcPr>
            <w:tcW w:w="517" w:type="dxa"/>
          </w:tcPr>
          <w:p w:rsidR="004C6DE6" w:rsidRPr="00C95A10" w:rsidRDefault="004C6DE6" w:rsidP="00A36726">
            <w:pPr>
              <w:autoSpaceDE w:val="0"/>
              <w:autoSpaceDN w:val="0"/>
              <w:adjustRightInd w:val="0"/>
              <w:jc w:val="center"/>
              <w:rPr>
                <w:b/>
                <w:lang w:eastAsia="uk-UA"/>
              </w:rPr>
            </w:pPr>
            <w:r w:rsidRPr="00C95A10">
              <w:rPr>
                <w:b/>
                <w:lang w:eastAsia="uk-UA"/>
              </w:rPr>
              <w:t>1.</w:t>
            </w:r>
          </w:p>
        </w:tc>
        <w:tc>
          <w:tcPr>
            <w:tcW w:w="2335" w:type="dxa"/>
          </w:tcPr>
          <w:p w:rsidR="004C6DE6" w:rsidRPr="00C95A10" w:rsidRDefault="004C6DE6" w:rsidP="00A36726">
            <w:pPr>
              <w:autoSpaceDE w:val="0"/>
              <w:autoSpaceDN w:val="0"/>
              <w:adjustRightInd w:val="0"/>
              <w:rPr>
                <w:b/>
                <w:lang w:eastAsia="uk-UA"/>
              </w:rPr>
            </w:pPr>
            <w:r w:rsidRPr="00C95A10">
              <w:rPr>
                <w:b/>
                <w:lang w:eastAsia="uk-UA"/>
              </w:rPr>
              <w:t>Завдання 1</w:t>
            </w:r>
          </w:p>
          <w:p w:rsidR="004C6DE6" w:rsidRPr="00C95A10" w:rsidRDefault="004C6DE6" w:rsidP="00A36726">
            <w:pPr>
              <w:autoSpaceDE w:val="0"/>
              <w:autoSpaceDN w:val="0"/>
              <w:adjustRightInd w:val="0"/>
            </w:pPr>
            <w:r w:rsidRPr="00C95A10">
              <w:t>Забезпечення публічних бібліотек м. Нового Роздолу необхідним мінімумом навчальних, науково-популярних</w:t>
            </w:r>
          </w:p>
          <w:p w:rsidR="004C6DE6" w:rsidRPr="00C95A10" w:rsidRDefault="004C6DE6" w:rsidP="00A36726">
            <w:pPr>
              <w:autoSpaceDE w:val="0"/>
              <w:autoSpaceDN w:val="0"/>
              <w:adjustRightInd w:val="0"/>
            </w:pPr>
            <w:r w:rsidRPr="00C95A10">
              <w:t xml:space="preserve">соціально-значущих, </w:t>
            </w:r>
          </w:p>
          <w:p w:rsidR="004C6DE6" w:rsidRPr="00C95A10" w:rsidRDefault="004C6DE6" w:rsidP="00A36726">
            <w:pPr>
              <w:autoSpaceDE w:val="0"/>
              <w:autoSpaceDN w:val="0"/>
              <w:adjustRightInd w:val="0"/>
            </w:pPr>
            <w:r w:rsidRPr="00C95A10">
              <w:t xml:space="preserve">дитячих та дозвіллєвих періодичних видань </w:t>
            </w:r>
          </w:p>
        </w:tc>
        <w:tc>
          <w:tcPr>
            <w:tcW w:w="1980" w:type="dxa"/>
          </w:tcPr>
          <w:p w:rsidR="004C6DE6" w:rsidRPr="00C95A10" w:rsidRDefault="004C6DE6" w:rsidP="00A36726">
            <w:pPr>
              <w:autoSpaceDE w:val="0"/>
              <w:autoSpaceDN w:val="0"/>
              <w:adjustRightInd w:val="0"/>
              <w:rPr>
                <w:b/>
                <w:lang w:eastAsia="uk-UA"/>
              </w:rPr>
            </w:pPr>
            <w:r w:rsidRPr="00C95A10">
              <w:rPr>
                <w:b/>
                <w:lang w:eastAsia="uk-UA"/>
              </w:rPr>
              <w:t>Захід  1</w:t>
            </w:r>
          </w:p>
          <w:p w:rsidR="004C6DE6" w:rsidRPr="00C95A10" w:rsidRDefault="004C6DE6" w:rsidP="00A36726">
            <w:pPr>
              <w:autoSpaceDE w:val="0"/>
              <w:autoSpaceDN w:val="0"/>
              <w:adjustRightInd w:val="0"/>
              <w:rPr>
                <w:lang w:eastAsia="uk-UA"/>
              </w:rPr>
            </w:pPr>
            <w:r w:rsidRPr="00C95A10">
              <w:rPr>
                <w:lang w:eastAsia="uk-UA"/>
              </w:rPr>
              <w:t xml:space="preserve">Придбання </w:t>
            </w:r>
          </w:p>
          <w:p w:rsidR="004C6DE6" w:rsidRPr="00C95A10" w:rsidRDefault="004C6DE6" w:rsidP="00A36726">
            <w:pPr>
              <w:autoSpaceDE w:val="0"/>
              <w:autoSpaceDN w:val="0"/>
              <w:adjustRightInd w:val="0"/>
              <w:rPr>
                <w:b/>
                <w:lang w:eastAsia="uk-UA"/>
              </w:rPr>
            </w:pPr>
            <w:r w:rsidRPr="00C95A10">
              <w:rPr>
                <w:lang w:eastAsia="uk-UA"/>
              </w:rPr>
              <w:t>періодичних видань</w:t>
            </w:r>
          </w:p>
        </w:tc>
        <w:tc>
          <w:tcPr>
            <w:tcW w:w="2693" w:type="dxa"/>
            <w:gridSpan w:val="3"/>
          </w:tcPr>
          <w:p w:rsidR="004C6DE6" w:rsidRPr="00434DBE" w:rsidRDefault="004C6DE6" w:rsidP="00A36726">
            <w:pPr>
              <w:autoSpaceDE w:val="0"/>
              <w:autoSpaceDN w:val="0"/>
              <w:adjustRightInd w:val="0"/>
              <w:rPr>
                <w:b/>
                <w:lang w:val="uk-UA" w:eastAsia="uk-UA"/>
              </w:rPr>
            </w:pPr>
            <w:r w:rsidRPr="00434DBE">
              <w:rPr>
                <w:b/>
                <w:lang w:val="uk-UA" w:eastAsia="uk-UA"/>
              </w:rPr>
              <w:t>Затрат</w:t>
            </w:r>
          </w:p>
          <w:p w:rsidR="004C6DE6" w:rsidRPr="00434DBE" w:rsidRDefault="004C6DE6" w:rsidP="00A36726">
            <w:pPr>
              <w:autoSpaceDE w:val="0"/>
              <w:autoSpaceDN w:val="0"/>
              <w:adjustRightInd w:val="0"/>
              <w:rPr>
                <w:b/>
                <w:lang w:val="uk-UA" w:eastAsia="uk-UA"/>
              </w:rPr>
            </w:pPr>
            <w:r w:rsidRPr="00434DBE">
              <w:rPr>
                <w:lang w:eastAsia="uk-UA"/>
              </w:rPr>
              <w:t>7,0 тис. грн.</w:t>
            </w:r>
          </w:p>
          <w:p w:rsidR="004C6DE6" w:rsidRPr="00434DBE" w:rsidRDefault="004C6DE6" w:rsidP="00A36726">
            <w:pPr>
              <w:autoSpaceDE w:val="0"/>
              <w:autoSpaceDN w:val="0"/>
              <w:adjustRightInd w:val="0"/>
              <w:rPr>
                <w:lang w:eastAsia="uk-UA"/>
              </w:rPr>
            </w:pPr>
            <w:r w:rsidRPr="00434DBE">
              <w:rPr>
                <w:b/>
                <w:lang w:val="uk-UA" w:eastAsia="uk-UA"/>
              </w:rPr>
              <w:t>П</w:t>
            </w:r>
            <w:r w:rsidRPr="00434DBE">
              <w:rPr>
                <w:b/>
                <w:lang w:eastAsia="uk-UA"/>
              </w:rPr>
              <w:t>родукту</w:t>
            </w:r>
            <w:r w:rsidRPr="00434DBE">
              <w:rPr>
                <w:lang w:eastAsia="uk-UA"/>
              </w:rPr>
              <w:t xml:space="preserve"> </w:t>
            </w:r>
          </w:p>
          <w:p w:rsidR="004C6DE6" w:rsidRPr="00434DBE" w:rsidRDefault="004C6DE6" w:rsidP="00A36726">
            <w:pPr>
              <w:autoSpaceDE w:val="0"/>
              <w:autoSpaceDN w:val="0"/>
              <w:adjustRightInd w:val="0"/>
              <w:rPr>
                <w:lang w:eastAsia="uk-UA"/>
              </w:rPr>
            </w:pPr>
            <w:r w:rsidRPr="00434DBE">
              <w:rPr>
                <w:lang w:eastAsia="uk-UA"/>
              </w:rPr>
              <w:t>користувачів – 10,0 тис.</w:t>
            </w:r>
          </w:p>
          <w:p w:rsidR="004C6DE6" w:rsidRPr="00434DBE" w:rsidRDefault="004C6DE6" w:rsidP="00A36726">
            <w:pPr>
              <w:autoSpaceDE w:val="0"/>
              <w:autoSpaceDN w:val="0"/>
              <w:adjustRightInd w:val="0"/>
              <w:rPr>
                <w:b/>
                <w:lang w:eastAsia="uk-UA"/>
              </w:rPr>
            </w:pPr>
            <w:r w:rsidRPr="00434DBE">
              <w:rPr>
                <w:b/>
                <w:lang w:eastAsia="uk-UA"/>
              </w:rPr>
              <w:t>Ефективності</w:t>
            </w:r>
          </w:p>
          <w:p w:rsidR="004C6DE6" w:rsidRPr="00434DBE" w:rsidRDefault="004C6DE6" w:rsidP="00A36726">
            <w:pPr>
              <w:autoSpaceDE w:val="0"/>
              <w:autoSpaceDN w:val="0"/>
              <w:adjustRightInd w:val="0"/>
              <w:rPr>
                <w:lang w:eastAsia="uk-UA"/>
              </w:rPr>
            </w:pPr>
            <w:r w:rsidRPr="00434DBE">
              <w:rPr>
                <w:lang w:val="uk-UA" w:eastAsia="uk-UA"/>
              </w:rPr>
              <w:t>с</w:t>
            </w:r>
            <w:r w:rsidRPr="00434DBE">
              <w:rPr>
                <w:lang w:eastAsia="uk-UA"/>
              </w:rPr>
              <w:t xml:space="preserve">ередні витрати на придбання періодики – </w:t>
            </w:r>
          </w:p>
          <w:p w:rsidR="004C6DE6" w:rsidRPr="00434DBE" w:rsidRDefault="004C6DE6" w:rsidP="00A36726">
            <w:pPr>
              <w:autoSpaceDE w:val="0"/>
              <w:autoSpaceDN w:val="0"/>
              <w:adjustRightInd w:val="0"/>
              <w:rPr>
                <w:lang w:val="uk-UA" w:eastAsia="uk-UA"/>
              </w:rPr>
            </w:pPr>
            <w:r w:rsidRPr="00434DBE">
              <w:rPr>
                <w:lang w:eastAsia="uk-UA"/>
              </w:rPr>
              <w:t>7 тис. грн.</w:t>
            </w:r>
            <w:r w:rsidRPr="00434DBE">
              <w:rPr>
                <w:lang w:val="uk-UA" w:eastAsia="uk-UA"/>
              </w:rPr>
              <w:t>,</w:t>
            </w:r>
          </w:p>
          <w:p w:rsidR="004C6DE6" w:rsidRPr="00434DBE" w:rsidRDefault="004C6DE6" w:rsidP="00A36726">
            <w:pPr>
              <w:autoSpaceDE w:val="0"/>
              <w:autoSpaceDN w:val="0"/>
              <w:adjustRightInd w:val="0"/>
              <w:rPr>
                <w:lang w:eastAsia="uk-UA"/>
              </w:rPr>
            </w:pPr>
            <w:r w:rsidRPr="00434DBE">
              <w:rPr>
                <w:lang w:val="uk-UA" w:eastAsia="uk-UA"/>
              </w:rPr>
              <w:t>к</w:t>
            </w:r>
            <w:r w:rsidRPr="00434DBE">
              <w:rPr>
                <w:lang w:eastAsia="uk-UA"/>
              </w:rPr>
              <w:t>-ть  витрат на</w:t>
            </w:r>
          </w:p>
          <w:p w:rsidR="004C6DE6" w:rsidRPr="00434DBE" w:rsidRDefault="004C6DE6" w:rsidP="00A36726">
            <w:pPr>
              <w:autoSpaceDE w:val="0"/>
              <w:autoSpaceDN w:val="0"/>
              <w:adjustRightInd w:val="0"/>
              <w:rPr>
                <w:b/>
                <w:lang w:eastAsia="uk-UA"/>
              </w:rPr>
            </w:pPr>
            <w:r w:rsidRPr="00434DBE">
              <w:rPr>
                <w:lang w:eastAsia="uk-UA"/>
              </w:rPr>
              <w:t xml:space="preserve"> 1 людину - 0,7 грн.</w:t>
            </w:r>
          </w:p>
          <w:p w:rsidR="004C6DE6" w:rsidRPr="00434DBE" w:rsidRDefault="004C6DE6" w:rsidP="00A36726">
            <w:pPr>
              <w:autoSpaceDE w:val="0"/>
              <w:autoSpaceDN w:val="0"/>
              <w:adjustRightInd w:val="0"/>
              <w:rPr>
                <w:u w:val="single"/>
                <w:lang w:eastAsia="uk-UA"/>
              </w:rPr>
            </w:pPr>
            <w:r w:rsidRPr="00434DBE">
              <w:rPr>
                <w:b/>
                <w:lang w:eastAsia="uk-UA"/>
              </w:rPr>
              <w:t xml:space="preserve">Якості   </w:t>
            </w:r>
          </w:p>
          <w:p w:rsidR="004C6DE6" w:rsidRPr="00434DBE" w:rsidRDefault="004C6DE6" w:rsidP="00A36726">
            <w:pPr>
              <w:autoSpaceDE w:val="0"/>
              <w:autoSpaceDN w:val="0"/>
              <w:adjustRightInd w:val="0"/>
              <w:rPr>
                <w:b/>
                <w:lang w:val="uk-UA" w:eastAsia="uk-UA"/>
              </w:rPr>
            </w:pPr>
            <w:r w:rsidRPr="00434DBE">
              <w:rPr>
                <w:lang w:eastAsia="uk-UA"/>
              </w:rPr>
              <w:t>Регулярне забезпечення користувачів періодичними виданнями впродовж року</w:t>
            </w:r>
          </w:p>
        </w:tc>
        <w:tc>
          <w:tcPr>
            <w:tcW w:w="2065" w:type="dxa"/>
            <w:gridSpan w:val="2"/>
          </w:tcPr>
          <w:p w:rsidR="004C6DE6" w:rsidRPr="00C95A10" w:rsidRDefault="004C6DE6" w:rsidP="00A36726">
            <w:pPr>
              <w:autoSpaceDE w:val="0"/>
              <w:autoSpaceDN w:val="0"/>
              <w:adjustRightInd w:val="0"/>
              <w:rPr>
                <w:lang w:eastAsia="uk-UA"/>
              </w:rPr>
            </w:pPr>
            <w:r w:rsidRPr="00C95A10">
              <w:rPr>
                <w:lang w:eastAsia="uk-UA"/>
              </w:rPr>
              <w:t>Виконавчий комітет Новороздільської міської ради</w:t>
            </w:r>
          </w:p>
        </w:tc>
        <w:tc>
          <w:tcPr>
            <w:tcW w:w="1195" w:type="dxa"/>
            <w:tcBorders>
              <w:top w:val="nil"/>
            </w:tcBorders>
          </w:tcPr>
          <w:p w:rsidR="004C6DE6" w:rsidRPr="002949C3" w:rsidRDefault="004C6DE6" w:rsidP="00A36726">
            <w:pPr>
              <w:autoSpaceDE w:val="0"/>
              <w:autoSpaceDN w:val="0"/>
              <w:adjustRightInd w:val="0"/>
              <w:rPr>
                <w:color w:val="FF0000"/>
                <w:lang w:eastAsia="uk-UA"/>
              </w:rPr>
            </w:pPr>
            <w:r w:rsidRPr="002949C3">
              <w:rPr>
                <w:color w:val="000000"/>
                <w:lang w:eastAsia="uk-UA"/>
              </w:rPr>
              <w:t>Міський бюджет</w:t>
            </w:r>
          </w:p>
        </w:tc>
        <w:tc>
          <w:tcPr>
            <w:tcW w:w="851" w:type="dxa"/>
            <w:tcBorders>
              <w:top w:val="nil"/>
            </w:tcBorders>
          </w:tcPr>
          <w:p w:rsidR="004C6DE6" w:rsidRPr="002949C3" w:rsidRDefault="004C6DE6" w:rsidP="002949C3">
            <w:pPr>
              <w:autoSpaceDE w:val="0"/>
              <w:autoSpaceDN w:val="0"/>
              <w:adjustRightInd w:val="0"/>
              <w:jc w:val="center"/>
              <w:rPr>
                <w:color w:val="FF0000"/>
                <w:lang w:val="uk-UA" w:eastAsia="uk-UA"/>
              </w:rPr>
            </w:pPr>
            <w:r w:rsidRPr="002949C3">
              <w:rPr>
                <w:color w:val="000000"/>
                <w:lang w:val="uk-UA" w:eastAsia="uk-UA"/>
              </w:rPr>
              <w:t>0</w:t>
            </w:r>
          </w:p>
        </w:tc>
        <w:tc>
          <w:tcPr>
            <w:tcW w:w="850" w:type="dxa"/>
            <w:tcBorders>
              <w:top w:val="nil"/>
            </w:tcBorders>
          </w:tcPr>
          <w:p w:rsidR="004C6DE6" w:rsidRPr="002949C3" w:rsidRDefault="004C6DE6" w:rsidP="00A36726">
            <w:pPr>
              <w:autoSpaceDE w:val="0"/>
              <w:autoSpaceDN w:val="0"/>
              <w:adjustRightInd w:val="0"/>
              <w:rPr>
                <w:color w:val="000000"/>
                <w:lang w:eastAsia="uk-UA"/>
              </w:rPr>
            </w:pPr>
            <w:r w:rsidRPr="002949C3">
              <w:rPr>
                <w:color w:val="000000"/>
                <w:lang w:eastAsia="uk-UA"/>
              </w:rPr>
              <w:t>Поза</w:t>
            </w:r>
          </w:p>
          <w:p w:rsidR="004C6DE6" w:rsidRPr="002949C3" w:rsidRDefault="004C6DE6" w:rsidP="00A36726">
            <w:pPr>
              <w:autoSpaceDE w:val="0"/>
              <w:autoSpaceDN w:val="0"/>
              <w:adjustRightInd w:val="0"/>
              <w:rPr>
                <w:color w:val="000000"/>
                <w:lang w:eastAsia="uk-UA"/>
              </w:rPr>
            </w:pPr>
            <w:r w:rsidRPr="002949C3">
              <w:rPr>
                <w:color w:val="000000"/>
                <w:lang w:eastAsia="uk-UA"/>
              </w:rPr>
              <w:t>бюд-</w:t>
            </w:r>
          </w:p>
          <w:p w:rsidR="004C6DE6" w:rsidRPr="002949C3" w:rsidRDefault="004C6DE6" w:rsidP="00A36726">
            <w:pPr>
              <w:autoSpaceDE w:val="0"/>
              <w:autoSpaceDN w:val="0"/>
              <w:adjustRightInd w:val="0"/>
              <w:rPr>
                <w:color w:val="000000"/>
                <w:lang w:val="uk-UA" w:eastAsia="uk-UA"/>
              </w:rPr>
            </w:pPr>
            <w:r w:rsidRPr="002949C3">
              <w:rPr>
                <w:color w:val="000000"/>
                <w:lang w:eastAsia="uk-UA"/>
              </w:rPr>
              <w:t>жетні</w:t>
            </w:r>
          </w:p>
          <w:p w:rsidR="004C6DE6" w:rsidRPr="002949C3" w:rsidRDefault="004C6DE6" w:rsidP="00A36726">
            <w:pPr>
              <w:autoSpaceDE w:val="0"/>
              <w:autoSpaceDN w:val="0"/>
              <w:adjustRightInd w:val="0"/>
              <w:rPr>
                <w:color w:val="000000"/>
                <w:lang w:eastAsia="uk-UA"/>
              </w:rPr>
            </w:pPr>
            <w:r w:rsidRPr="002949C3">
              <w:rPr>
                <w:color w:val="000000"/>
                <w:lang w:eastAsia="uk-UA"/>
              </w:rPr>
              <w:t>кош-</w:t>
            </w:r>
          </w:p>
          <w:p w:rsidR="004C6DE6" w:rsidRPr="002949C3" w:rsidRDefault="004C6DE6" w:rsidP="00A36726">
            <w:pPr>
              <w:autoSpaceDE w:val="0"/>
              <w:autoSpaceDN w:val="0"/>
              <w:adjustRightInd w:val="0"/>
              <w:rPr>
                <w:color w:val="000000"/>
                <w:lang w:eastAsia="uk-UA"/>
              </w:rPr>
            </w:pPr>
            <w:r w:rsidRPr="002949C3">
              <w:rPr>
                <w:color w:val="000000"/>
                <w:lang w:eastAsia="uk-UA"/>
              </w:rPr>
              <w:t>ти</w:t>
            </w:r>
          </w:p>
        </w:tc>
        <w:tc>
          <w:tcPr>
            <w:tcW w:w="851" w:type="dxa"/>
            <w:gridSpan w:val="2"/>
            <w:tcBorders>
              <w:top w:val="nil"/>
            </w:tcBorders>
          </w:tcPr>
          <w:p w:rsidR="004C6DE6" w:rsidRPr="002949C3" w:rsidRDefault="004C6DE6" w:rsidP="00A36726">
            <w:pPr>
              <w:autoSpaceDE w:val="0"/>
              <w:autoSpaceDN w:val="0"/>
              <w:adjustRightInd w:val="0"/>
              <w:rPr>
                <w:color w:val="000000"/>
                <w:lang w:val="uk-UA" w:eastAsia="uk-UA"/>
              </w:rPr>
            </w:pPr>
            <w:r>
              <w:rPr>
                <w:color w:val="000000"/>
                <w:lang w:val="uk-UA" w:eastAsia="uk-UA"/>
              </w:rPr>
              <w:t>7</w:t>
            </w:r>
            <w:r w:rsidRPr="002949C3">
              <w:rPr>
                <w:color w:val="000000"/>
                <w:lang w:val="uk-UA" w:eastAsia="uk-UA"/>
              </w:rPr>
              <w:t>,0</w:t>
            </w:r>
          </w:p>
          <w:p w:rsidR="004C6DE6" w:rsidRPr="002949C3" w:rsidRDefault="004C6DE6" w:rsidP="00A36726">
            <w:pPr>
              <w:autoSpaceDE w:val="0"/>
              <w:autoSpaceDN w:val="0"/>
              <w:adjustRightInd w:val="0"/>
              <w:rPr>
                <w:color w:val="000000"/>
                <w:lang w:eastAsia="uk-UA"/>
              </w:rPr>
            </w:pPr>
            <w:r w:rsidRPr="002949C3">
              <w:rPr>
                <w:color w:val="000000"/>
                <w:lang w:eastAsia="uk-UA"/>
              </w:rPr>
              <w:t>тис.</w:t>
            </w:r>
          </w:p>
          <w:p w:rsidR="004C6DE6" w:rsidRPr="002949C3" w:rsidRDefault="004C6DE6" w:rsidP="00A36726">
            <w:pPr>
              <w:autoSpaceDE w:val="0"/>
              <w:autoSpaceDN w:val="0"/>
              <w:adjustRightInd w:val="0"/>
              <w:rPr>
                <w:color w:val="000000"/>
                <w:lang w:eastAsia="uk-UA"/>
              </w:rPr>
            </w:pPr>
            <w:r w:rsidRPr="002949C3">
              <w:rPr>
                <w:color w:val="000000"/>
                <w:lang w:eastAsia="uk-UA"/>
              </w:rPr>
              <w:t>грн.</w:t>
            </w:r>
          </w:p>
        </w:tc>
        <w:tc>
          <w:tcPr>
            <w:tcW w:w="2409" w:type="dxa"/>
            <w:gridSpan w:val="2"/>
            <w:tcBorders>
              <w:top w:val="nil"/>
            </w:tcBorders>
          </w:tcPr>
          <w:p w:rsidR="004C6DE6" w:rsidRPr="00C80890" w:rsidRDefault="004C6DE6" w:rsidP="00C80890">
            <w:pPr>
              <w:autoSpaceDE w:val="0"/>
              <w:autoSpaceDN w:val="0"/>
              <w:adjustRightInd w:val="0"/>
              <w:jc w:val="both"/>
              <w:rPr>
                <w:lang w:val="uk-UA" w:eastAsia="uk-UA"/>
              </w:rPr>
            </w:pPr>
            <w:r w:rsidRPr="00C95A10">
              <w:rPr>
                <w:lang w:eastAsia="uk-UA"/>
              </w:rPr>
              <w:t>Покращення рівня читацької грамотності та компетенції, забезпечення  міській громаді рівних прав доступу до інформаційних ресурсів</w:t>
            </w:r>
            <w:r>
              <w:rPr>
                <w:lang w:val="uk-UA" w:eastAsia="uk-UA"/>
              </w:rPr>
              <w:t>.</w:t>
            </w:r>
          </w:p>
          <w:p w:rsidR="004C6DE6" w:rsidRPr="00C95A10" w:rsidRDefault="004C6DE6" w:rsidP="00A36726">
            <w:pPr>
              <w:autoSpaceDE w:val="0"/>
              <w:autoSpaceDN w:val="0"/>
              <w:adjustRightInd w:val="0"/>
              <w:rPr>
                <w:lang w:eastAsia="uk-UA"/>
              </w:rPr>
            </w:pPr>
          </w:p>
          <w:p w:rsidR="004C6DE6" w:rsidRPr="00C95A10" w:rsidRDefault="004C6DE6" w:rsidP="00A36726">
            <w:pPr>
              <w:autoSpaceDE w:val="0"/>
              <w:autoSpaceDN w:val="0"/>
              <w:adjustRightInd w:val="0"/>
              <w:rPr>
                <w:lang w:eastAsia="uk-UA"/>
              </w:rPr>
            </w:pPr>
          </w:p>
          <w:p w:rsidR="004C6DE6" w:rsidRPr="00C95A10" w:rsidRDefault="004C6DE6" w:rsidP="00A36726">
            <w:pPr>
              <w:autoSpaceDE w:val="0"/>
              <w:autoSpaceDN w:val="0"/>
              <w:adjustRightInd w:val="0"/>
              <w:rPr>
                <w:lang w:eastAsia="uk-UA"/>
              </w:rPr>
            </w:pPr>
          </w:p>
        </w:tc>
      </w:tr>
      <w:tr w:rsidR="004C6DE6" w:rsidRPr="00C95A10" w:rsidTr="00AC2E6B">
        <w:trPr>
          <w:cantSplit/>
          <w:trHeight w:val="4426"/>
        </w:trPr>
        <w:tc>
          <w:tcPr>
            <w:tcW w:w="517" w:type="dxa"/>
          </w:tcPr>
          <w:p w:rsidR="004C6DE6" w:rsidRPr="00C95A10" w:rsidRDefault="004C6DE6" w:rsidP="00A36726">
            <w:pPr>
              <w:autoSpaceDE w:val="0"/>
              <w:autoSpaceDN w:val="0"/>
              <w:adjustRightInd w:val="0"/>
              <w:jc w:val="center"/>
              <w:rPr>
                <w:b/>
                <w:lang w:eastAsia="uk-UA"/>
              </w:rPr>
            </w:pPr>
            <w:r w:rsidRPr="00C95A10">
              <w:rPr>
                <w:b/>
                <w:lang w:eastAsia="uk-UA"/>
              </w:rPr>
              <w:t>2.</w:t>
            </w:r>
          </w:p>
        </w:tc>
        <w:tc>
          <w:tcPr>
            <w:tcW w:w="2335" w:type="dxa"/>
          </w:tcPr>
          <w:p w:rsidR="004C6DE6" w:rsidRPr="00C95A10" w:rsidRDefault="004C6DE6" w:rsidP="00A36726">
            <w:pPr>
              <w:autoSpaceDE w:val="0"/>
              <w:autoSpaceDN w:val="0"/>
              <w:adjustRightInd w:val="0"/>
              <w:rPr>
                <w:b/>
                <w:lang w:eastAsia="uk-UA"/>
              </w:rPr>
            </w:pPr>
            <w:r w:rsidRPr="00C95A10">
              <w:rPr>
                <w:b/>
                <w:lang w:eastAsia="uk-UA"/>
              </w:rPr>
              <w:t xml:space="preserve">Забезпечення </w:t>
            </w:r>
          </w:p>
          <w:p w:rsidR="004C6DE6" w:rsidRPr="00C95A10" w:rsidRDefault="004C6DE6" w:rsidP="00A36726">
            <w:pPr>
              <w:autoSpaceDE w:val="0"/>
              <w:autoSpaceDN w:val="0"/>
              <w:adjustRightInd w:val="0"/>
              <w:rPr>
                <w:b/>
                <w:lang w:eastAsia="uk-UA"/>
              </w:rPr>
            </w:pPr>
            <w:r w:rsidRPr="00C95A10">
              <w:rPr>
                <w:b/>
                <w:lang w:eastAsia="uk-UA"/>
              </w:rPr>
              <w:t xml:space="preserve">публічних </w:t>
            </w:r>
          </w:p>
          <w:p w:rsidR="004C6DE6" w:rsidRPr="00C95A10" w:rsidRDefault="004C6DE6" w:rsidP="00A36726">
            <w:pPr>
              <w:autoSpaceDE w:val="0"/>
              <w:autoSpaceDN w:val="0"/>
              <w:adjustRightInd w:val="0"/>
              <w:rPr>
                <w:b/>
                <w:lang w:eastAsia="uk-UA"/>
              </w:rPr>
            </w:pPr>
            <w:r w:rsidRPr="00C95A10">
              <w:rPr>
                <w:b/>
                <w:lang w:eastAsia="uk-UA"/>
              </w:rPr>
              <w:t>бібліотек мінімумом</w:t>
            </w:r>
          </w:p>
          <w:p w:rsidR="004C6DE6" w:rsidRPr="00C95A10" w:rsidRDefault="004C6DE6" w:rsidP="00A36726">
            <w:pPr>
              <w:autoSpaceDE w:val="0"/>
              <w:autoSpaceDN w:val="0"/>
              <w:adjustRightInd w:val="0"/>
              <w:rPr>
                <w:b/>
                <w:lang w:eastAsia="uk-UA"/>
              </w:rPr>
            </w:pPr>
            <w:r w:rsidRPr="00C95A10">
              <w:rPr>
                <w:b/>
                <w:lang w:eastAsia="uk-UA"/>
              </w:rPr>
              <w:t xml:space="preserve">вітчизняної та зарубіжної </w:t>
            </w:r>
          </w:p>
          <w:p w:rsidR="004C6DE6" w:rsidRPr="00C95A10" w:rsidRDefault="004C6DE6" w:rsidP="00A36726">
            <w:pPr>
              <w:autoSpaceDE w:val="0"/>
              <w:autoSpaceDN w:val="0"/>
              <w:adjustRightInd w:val="0"/>
              <w:rPr>
                <w:b/>
                <w:lang w:eastAsia="uk-UA"/>
              </w:rPr>
            </w:pPr>
            <w:r w:rsidRPr="00C95A10">
              <w:rPr>
                <w:b/>
                <w:lang w:eastAsia="uk-UA"/>
              </w:rPr>
              <w:t>друкованої продукції</w:t>
            </w:r>
          </w:p>
        </w:tc>
        <w:tc>
          <w:tcPr>
            <w:tcW w:w="1980" w:type="dxa"/>
          </w:tcPr>
          <w:p w:rsidR="004C6DE6" w:rsidRPr="00C95A10" w:rsidRDefault="004C6DE6" w:rsidP="00A36726">
            <w:pPr>
              <w:autoSpaceDE w:val="0"/>
              <w:autoSpaceDN w:val="0"/>
              <w:adjustRightInd w:val="0"/>
              <w:rPr>
                <w:b/>
                <w:lang w:eastAsia="uk-UA"/>
              </w:rPr>
            </w:pPr>
            <w:r w:rsidRPr="00C95A10">
              <w:rPr>
                <w:b/>
                <w:lang w:eastAsia="uk-UA"/>
              </w:rPr>
              <w:t>Захід 2</w:t>
            </w:r>
          </w:p>
          <w:p w:rsidR="004C6DE6" w:rsidRPr="00C95A10" w:rsidRDefault="004C6DE6" w:rsidP="00A36726">
            <w:pPr>
              <w:autoSpaceDE w:val="0"/>
              <w:autoSpaceDN w:val="0"/>
              <w:adjustRightInd w:val="0"/>
              <w:rPr>
                <w:lang w:eastAsia="uk-UA"/>
              </w:rPr>
            </w:pPr>
            <w:r w:rsidRPr="00C95A10">
              <w:rPr>
                <w:lang w:eastAsia="uk-UA"/>
              </w:rPr>
              <w:t>Придбання книг</w:t>
            </w:r>
          </w:p>
          <w:p w:rsidR="004C6DE6" w:rsidRPr="00C95A10" w:rsidRDefault="004C6DE6" w:rsidP="00A36726">
            <w:pPr>
              <w:autoSpaceDE w:val="0"/>
              <w:autoSpaceDN w:val="0"/>
              <w:adjustRightInd w:val="0"/>
              <w:rPr>
                <w:lang w:eastAsia="uk-UA"/>
              </w:rPr>
            </w:pPr>
          </w:p>
        </w:tc>
        <w:tc>
          <w:tcPr>
            <w:tcW w:w="2693" w:type="dxa"/>
            <w:gridSpan w:val="3"/>
          </w:tcPr>
          <w:p w:rsidR="004C6DE6" w:rsidRPr="00C95A10" w:rsidRDefault="004C6DE6" w:rsidP="00434DBE">
            <w:r w:rsidRPr="00C95A10">
              <w:rPr>
                <w:b/>
                <w:lang w:eastAsia="uk-UA"/>
              </w:rPr>
              <w:t>продукту</w:t>
            </w:r>
            <w:r w:rsidRPr="00C95A10">
              <w:t xml:space="preserve"> </w:t>
            </w:r>
          </w:p>
          <w:p w:rsidR="004C6DE6" w:rsidRPr="002949C3" w:rsidRDefault="004C6DE6" w:rsidP="00434DBE">
            <w:pPr>
              <w:rPr>
                <w:lang w:val="uk-UA"/>
              </w:rPr>
            </w:pPr>
            <w:r w:rsidRPr="00C95A10">
              <w:t>10, 0 тис. користувачів</w:t>
            </w:r>
          </w:p>
          <w:p w:rsidR="004C6DE6" w:rsidRPr="00C95A10" w:rsidRDefault="004C6DE6" w:rsidP="00434DBE">
            <w:pPr>
              <w:autoSpaceDE w:val="0"/>
              <w:autoSpaceDN w:val="0"/>
              <w:adjustRightInd w:val="0"/>
              <w:rPr>
                <w:b/>
                <w:lang w:eastAsia="uk-UA"/>
              </w:rPr>
            </w:pPr>
            <w:r w:rsidRPr="00C95A10">
              <w:rPr>
                <w:b/>
                <w:lang w:eastAsia="uk-UA"/>
              </w:rPr>
              <w:t>Ефективності</w:t>
            </w:r>
          </w:p>
          <w:p w:rsidR="004C6DE6" w:rsidRPr="00C95A10" w:rsidRDefault="004C6DE6" w:rsidP="00434DBE">
            <w:pPr>
              <w:autoSpaceDE w:val="0"/>
              <w:autoSpaceDN w:val="0"/>
              <w:adjustRightInd w:val="0"/>
              <w:rPr>
                <w:lang w:eastAsia="uk-UA"/>
              </w:rPr>
            </w:pPr>
            <w:r w:rsidRPr="00C95A10">
              <w:rPr>
                <w:lang w:eastAsia="uk-UA"/>
              </w:rPr>
              <w:t xml:space="preserve">середні  витрати на </w:t>
            </w:r>
          </w:p>
          <w:p w:rsidR="004C6DE6" w:rsidRPr="00C95A10" w:rsidRDefault="004C6DE6" w:rsidP="00434DBE">
            <w:pPr>
              <w:autoSpaceDE w:val="0"/>
              <w:autoSpaceDN w:val="0"/>
              <w:adjustRightInd w:val="0"/>
              <w:rPr>
                <w:lang w:eastAsia="uk-UA"/>
              </w:rPr>
            </w:pPr>
            <w:r w:rsidRPr="00C95A10">
              <w:rPr>
                <w:lang w:eastAsia="uk-UA"/>
              </w:rPr>
              <w:t>придбання книг 10,0</w:t>
            </w:r>
          </w:p>
          <w:p w:rsidR="004C6DE6" w:rsidRPr="00C95A10" w:rsidRDefault="004C6DE6" w:rsidP="00434DBE">
            <w:pPr>
              <w:autoSpaceDE w:val="0"/>
              <w:autoSpaceDN w:val="0"/>
              <w:adjustRightInd w:val="0"/>
              <w:rPr>
                <w:lang w:eastAsia="uk-UA"/>
              </w:rPr>
            </w:pPr>
            <w:r w:rsidRPr="00C95A10">
              <w:rPr>
                <w:lang w:eastAsia="uk-UA"/>
              </w:rPr>
              <w:t>тис грн.</w:t>
            </w:r>
          </w:p>
          <w:p w:rsidR="004C6DE6" w:rsidRDefault="004C6DE6" w:rsidP="00434DBE">
            <w:pPr>
              <w:autoSpaceDE w:val="0"/>
              <w:autoSpaceDN w:val="0"/>
              <w:adjustRightInd w:val="0"/>
              <w:rPr>
                <w:b/>
                <w:lang w:val="uk-UA" w:eastAsia="uk-UA"/>
              </w:rPr>
            </w:pPr>
            <w:r w:rsidRPr="00C95A10">
              <w:rPr>
                <w:lang w:eastAsia="uk-UA"/>
              </w:rPr>
              <w:t>К-ть витрат на 1 людину2,0 грн.</w:t>
            </w:r>
            <w:r w:rsidRPr="00C95A10">
              <w:rPr>
                <w:b/>
                <w:lang w:eastAsia="uk-UA"/>
              </w:rPr>
              <w:t xml:space="preserve"> </w:t>
            </w:r>
          </w:p>
          <w:p w:rsidR="004C6DE6" w:rsidRPr="00434DBE" w:rsidRDefault="004C6DE6" w:rsidP="00434DBE">
            <w:pPr>
              <w:autoSpaceDE w:val="0"/>
              <w:autoSpaceDN w:val="0"/>
              <w:adjustRightInd w:val="0"/>
              <w:rPr>
                <w:b/>
                <w:lang w:val="uk-UA" w:eastAsia="uk-UA"/>
              </w:rPr>
            </w:pPr>
          </w:p>
          <w:p w:rsidR="004C6DE6" w:rsidRPr="00C95A10" w:rsidRDefault="004C6DE6" w:rsidP="00434DBE">
            <w:pPr>
              <w:autoSpaceDE w:val="0"/>
              <w:autoSpaceDN w:val="0"/>
              <w:adjustRightInd w:val="0"/>
              <w:rPr>
                <w:b/>
                <w:lang w:eastAsia="uk-UA"/>
              </w:rPr>
            </w:pPr>
            <w:r w:rsidRPr="00C95A10">
              <w:rPr>
                <w:b/>
                <w:lang w:eastAsia="uk-UA"/>
              </w:rPr>
              <w:t xml:space="preserve">Якості   </w:t>
            </w:r>
          </w:p>
          <w:p w:rsidR="004C6DE6" w:rsidRPr="00C95A10" w:rsidRDefault="004C6DE6" w:rsidP="00434DBE">
            <w:pPr>
              <w:autoSpaceDE w:val="0"/>
              <w:autoSpaceDN w:val="0"/>
              <w:adjustRightInd w:val="0"/>
              <w:rPr>
                <w:lang w:eastAsia="uk-UA"/>
              </w:rPr>
            </w:pPr>
            <w:r w:rsidRPr="00C95A10">
              <w:rPr>
                <w:lang w:eastAsia="uk-UA"/>
              </w:rPr>
              <w:t>Регулярне забезпечення користувачів друкованою продукцією</w:t>
            </w:r>
          </w:p>
          <w:p w:rsidR="004C6DE6" w:rsidRDefault="004C6DE6" w:rsidP="00434DBE">
            <w:pPr>
              <w:rPr>
                <w:lang w:val="uk-UA" w:eastAsia="uk-UA"/>
              </w:rPr>
            </w:pPr>
            <w:r w:rsidRPr="00C95A10">
              <w:rPr>
                <w:lang w:eastAsia="uk-UA"/>
              </w:rPr>
              <w:t>впродовж року</w:t>
            </w:r>
          </w:p>
          <w:p w:rsidR="004C6DE6" w:rsidRPr="00434DBE" w:rsidRDefault="004C6DE6" w:rsidP="00434DBE">
            <w:pPr>
              <w:rPr>
                <w:lang w:val="uk-UA"/>
              </w:rPr>
            </w:pPr>
          </w:p>
        </w:tc>
        <w:tc>
          <w:tcPr>
            <w:tcW w:w="2065" w:type="dxa"/>
            <w:gridSpan w:val="2"/>
          </w:tcPr>
          <w:p w:rsidR="004C6DE6" w:rsidRPr="00C95A10" w:rsidRDefault="004C6DE6" w:rsidP="00A36726">
            <w:pPr>
              <w:autoSpaceDE w:val="0"/>
              <w:autoSpaceDN w:val="0"/>
              <w:adjustRightInd w:val="0"/>
              <w:rPr>
                <w:lang w:eastAsia="uk-UA"/>
              </w:rPr>
            </w:pPr>
            <w:r w:rsidRPr="00C95A10">
              <w:rPr>
                <w:lang w:eastAsia="uk-UA"/>
              </w:rPr>
              <w:t>Виконавчий комітет Новороздільської міської ради</w:t>
            </w:r>
          </w:p>
        </w:tc>
        <w:tc>
          <w:tcPr>
            <w:tcW w:w="1195" w:type="dxa"/>
            <w:tcBorders>
              <w:top w:val="nil"/>
            </w:tcBorders>
          </w:tcPr>
          <w:p w:rsidR="004C6DE6" w:rsidRPr="00C95A10" w:rsidRDefault="004C6DE6" w:rsidP="00A36726">
            <w:pPr>
              <w:autoSpaceDE w:val="0"/>
              <w:autoSpaceDN w:val="0"/>
              <w:adjustRightInd w:val="0"/>
              <w:rPr>
                <w:lang w:eastAsia="uk-UA"/>
              </w:rPr>
            </w:pPr>
            <w:r w:rsidRPr="00C95A10">
              <w:rPr>
                <w:lang w:eastAsia="uk-UA"/>
              </w:rPr>
              <w:t>Міський бюджет</w:t>
            </w:r>
          </w:p>
        </w:tc>
        <w:tc>
          <w:tcPr>
            <w:tcW w:w="851" w:type="dxa"/>
            <w:tcBorders>
              <w:top w:val="nil"/>
            </w:tcBorders>
          </w:tcPr>
          <w:p w:rsidR="004C6DE6" w:rsidRPr="00C95A10" w:rsidRDefault="004C6DE6" w:rsidP="00A36726">
            <w:pPr>
              <w:autoSpaceDE w:val="0"/>
              <w:autoSpaceDN w:val="0"/>
              <w:adjustRightInd w:val="0"/>
              <w:rPr>
                <w:lang w:eastAsia="uk-UA"/>
              </w:rPr>
            </w:pPr>
            <w:r w:rsidRPr="00C95A10">
              <w:rPr>
                <w:lang w:eastAsia="uk-UA"/>
              </w:rPr>
              <w:t>20,0</w:t>
            </w:r>
          </w:p>
          <w:p w:rsidR="004C6DE6" w:rsidRPr="00C95A10" w:rsidRDefault="004C6DE6" w:rsidP="00A36726">
            <w:pPr>
              <w:autoSpaceDE w:val="0"/>
              <w:autoSpaceDN w:val="0"/>
              <w:adjustRightInd w:val="0"/>
              <w:rPr>
                <w:lang w:eastAsia="uk-UA"/>
              </w:rPr>
            </w:pPr>
            <w:r w:rsidRPr="00C95A10">
              <w:rPr>
                <w:lang w:eastAsia="uk-UA"/>
              </w:rPr>
              <w:t>тис.</w:t>
            </w:r>
          </w:p>
          <w:p w:rsidR="004C6DE6" w:rsidRPr="00C95A10" w:rsidRDefault="004C6DE6" w:rsidP="00A36726">
            <w:pPr>
              <w:autoSpaceDE w:val="0"/>
              <w:autoSpaceDN w:val="0"/>
              <w:adjustRightInd w:val="0"/>
              <w:rPr>
                <w:lang w:eastAsia="uk-UA"/>
              </w:rPr>
            </w:pPr>
            <w:r w:rsidRPr="00C95A10">
              <w:rPr>
                <w:lang w:eastAsia="uk-UA"/>
              </w:rPr>
              <w:t>грн.</w:t>
            </w:r>
          </w:p>
        </w:tc>
        <w:tc>
          <w:tcPr>
            <w:tcW w:w="850" w:type="dxa"/>
            <w:tcBorders>
              <w:top w:val="nil"/>
            </w:tcBorders>
          </w:tcPr>
          <w:p w:rsidR="004C6DE6" w:rsidRPr="00C95A10" w:rsidRDefault="004C6DE6" w:rsidP="00A36726">
            <w:pPr>
              <w:autoSpaceDE w:val="0"/>
              <w:autoSpaceDN w:val="0"/>
              <w:adjustRightInd w:val="0"/>
              <w:rPr>
                <w:lang w:eastAsia="uk-UA"/>
              </w:rPr>
            </w:pPr>
            <w:r w:rsidRPr="00C95A10">
              <w:rPr>
                <w:lang w:eastAsia="uk-UA"/>
              </w:rPr>
              <w:t>Поза</w:t>
            </w:r>
          </w:p>
          <w:p w:rsidR="004C6DE6" w:rsidRPr="00C95A10" w:rsidRDefault="004C6DE6" w:rsidP="00A36726">
            <w:pPr>
              <w:autoSpaceDE w:val="0"/>
              <w:autoSpaceDN w:val="0"/>
              <w:adjustRightInd w:val="0"/>
              <w:rPr>
                <w:lang w:eastAsia="uk-UA"/>
              </w:rPr>
            </w:pPr>
            <w:r w:rsidRPr="00C95A10">
              <w:rPr>
                <w:lang w:eastAsia="uk-UA"/>
              </w:rPr>
              <w:t>бюд-</w:t>
            </w:r>
          </w:p>
          <w:p w:rsidR="004C6DE6" w:rsidRPr="002949C3" w:rsidRDefault="004C6DE6" w:rsidP="00A36726">
            <w:pPr>
              <w:autoSpaceDE w:val="0"/>
              <w:autoSpaceDN w:val="0"/>
              <w:adjustRightInd w:val="0"/>
              <w:rPr>
                <w:lang w:val="uk-UA" w:eastAsia="uk-UA"/>
              </w:rPr>
            </w:pPr>
            <w:r w:rsidRPr="00C95A10">
              <w:rPr>
                <w:lang w:eastAsia="uk-UA"/>
              </w:rPr>
              <w:t>жетні</w:t>
            </w:r>
          </w:p>
          <w:p w:rsidR="004C6DE6" w:rsidRPr="00C95A10" w:rsidRDefault="004C6DE6" w:rsidP="00A36726">
            <w:pPr>
              <w:autoSpaceDE w:val="0"/>
              <w:autoSpaceDN w:val="0"/>
              <w:adjustRightInd w:val="0"/>
              <w:rPr>
                <w:lang w:eastAsia="uk-UA"/>
              </w:rPr>
            </w:pPr>
            <w:r w:rsidRPr="00C95A10">
              <w:rPr>
                <w:lang w:eastAsia="uk-UA"/>
              </w:rPr>
              <w:t>кош-</w:t>
            </w:r>
          </w:p>
          <w:p w:rsidR="004C6DE6" w:rsidRPr="00C95A10" w:rsidRDefault="004C6DE6" w:rsidP="00A36726">
            <w:pPr>
              <w:autoSpaceDE w:val="0"/>
              <w:autoSpaceDN w:val="0"/>
              <w:adjustRightInd w:val="0"/>
              <w:rPr>
                <w:lang w:eastAsia="uk-UA"/>
              </w:rPr>
            </w:pPr>
            <w:r w:rsidRPr="00C95A10">
              <w:rPr>
                <w:lang w:eastAsia="uk-UA"/>
              </w:rPr>
              <w:t>ти</w:t>
            </w:r>
          </w:p>
        </w:tc>
        <w:tc>
          <w:tcPr>
            <w:tcW w:w="851" w:type="dxa"/>
            <w:gridSpan w:val="2"/>
            <w:tcBorders>
              <w:top w:val="nil"/>
            </w:tcBorders>
          </w:tcPr>
          <w:p w:rsidR="004C6DE6" w:rsidRPr="00C95A10" w:rsidRDefault="004C6DE6" w:rsidP="00A36726">
            <w:pPr>
              <w:autoSpaceDE w:val="0"/>
              <w:autoSpaceDN w:val="0"/>
              <w:adjustRightInd w:val="0"/>
              <w:rPr>
                <w:lang w:eastAsia="uk-UA"/>
              </w:rPr>
            </w:pPr>
            <w:r w:rsidRPr="00C95A10">
              <w:rPr>
                <w:lang w:eastAsia="uk-UA"/>
              </w:rPr>
              <w:t>2,0</w:t>
            </w:r>
          </w:p>
          <w:p w:rsidR="004C6DE6" w:rsidRPr="00C95A10" w:rsidRDefault="004C6DE6" w:rsidP="00A36726">
            <w:pPr>
              <w:autoSpaceDE w:val="0"/>
              <w:autoSpaceDN w:val="0"/>
              <w:adjustRightInd w:val="0"/>
              <w:rPr>
                <w:lang w:eastAsia="uk-UA"/>
              </w:rPr>
            </w:pPr>
            <w:r w:rsidRPr="00C95A10">
              <w:rPr>
                <w:lang w:eastAsia="uk-UA"/>
              </w:rPr>
              <w:t>тис.</w:t>
            </w:r>
          </w:p>
          <w:p w:rsidR="004C6DE6" w:rsidRPr="00C95A10" w:rsidRDefault="004C6DE6" w:rsidP="00A36726">
            <w:pPr>
              <w:autoSpaceDE w:val="0"/>
              <w:autoSpaceDN w:val="0"/>
              <w:adjustRightInd w:val="0"/>
              <w:rPr>
                <w:lang w:eastAsia="uk-UA"/>
              </w:rPr>
            </w:pPr>
            <w:r w:rsidRPr="00C95A10">
              <w:rPr>
                <w:lang w:eastAsia="uk-UA"/>
              </w:rPr>
              <w:t>грн</w:t>
            </w:r>
          </w:p>
        </w:tc>
        <w:tc>
          <w:tcPr>
            <w:tcW w:w="2409" w:type="dxa"/>
            <w:gridSpan w:val="2"/>
            <w:tcBorders>
              <w:top w:val="nil"/>
            </w:tcBorders>
          </w:tcPr>
          <w:p w:rsidR="004C6DE6" w:rsidRPr="00C95A10" w:rsidRDefault="004C6DE6" w:rsidP="00C80890">
            <w:pPr>
              <w:autoSpaceDE w:val="0"/>
              <w:autoSpaceDN w:val="0"/>
              <w:adjustRightInd w:val="0"/>
              <w:rPr>
                <w:lang w:eastAsia="uk-UA"/>
              </w:rPr>
            </w:pPr>
            <w:r>
              <w:rPr>
                <w:lang w:eastAsia="uk-UA"/>
              </w:rPr>
              <w:t xml:space="preserve"> </w:t>
            </w:r>
            <w:r w:rsidRPr="00C95A10">
              <w:rPr>
                <w:lang w:eastAsia="uk-UA"/>
              </w:rPr>
              <w:t>Розвиток зацікавленості громадян,</w:t>
            </w:r>
          </w:p>
          <w:p w:rsidR="004C6DE6" w:rsidRPr="00C95A10" w:rsidRDefault="004C6DE6" w:rsidP="00C80890">
            <w:pPr>
              <w:autoSpaceDE w:val="0"/>
              <w:autoSpaceDN w:val="0"/>
              <w:adjustRightInd w:val="0"/>
              <w:rPr>
                <w:lang w:eastAsia="uk-UA"/>
              </w:rPr>
            </w:pPr>
            <w:r w:rsidRPr="00C95A10">
              <w:rPr>
                <w:lang w:eastAsia="uk-UA"/>
              </w:rPr>
              <w:t>особливо дітей і молоді у користуванні</w:t>
            </w:r>
          </w:p>
          <w:p w:rsidR="004C6DE6" w:rsidRPr="00C95A10" w:rsidRDefault="004C6DE6" w:rsidP="00C80890">
            <w:pPr>
              <w:autoSpaceDE w:val="0"/>
              <w:autoSpaceDN w:val="0"/>
              <w:adjustRightInd w:val="0"/>
              <w:rPr>
                <w:lang w:eastAsia="uk-UA"/>
              </w:rPr>
            </w:pPr>
            <w:r w:rsidRPr="00C95A10">
              <w:rPr>
                <w:lang w:eastAsia="uk-UA"/>
              </w:rPr>
              <w:t xml:space="preserve">друкованою </w:t>
            </w:r>
          </w:p>
          <w:p w:rsidR="004C6DE6" w:rsidRPr="00C95A10" w:rsidRDefault="004C6DE6" w:rsidP="00C80890">
            <w:pPr>
              <w:autoSpaceDE w:val="0"/>
              <w:autoSpaceDN w:val="0"/>
              <w:adjustRightInd w:val="0"/>
              <w:rPr>
                <w:lang w:eastAsia="uk-UA"/>
              </w:rPr>
            </w:pPr>
            <w:r w:rsidRPr="00C95A10">
              <w:rPr>
                <w:lang w:eastAsia="uk-UA"/>
              </w:rPr>
              <w:t>книгою, підвищення</w:t>
            </w:r>
          </w:p>
          <w:p w:rsidR="004C6DE6" w:rsidRPr="00C95A10" w:rsidRDefault="004C6DE6" w:rsidP="00C80890">
            <w:pPr>
              <w:autoSpaceDE w:val="0"/>
              <w:autoSpaceDN w:val="0"/>
              <w:adjustRightInd w:val="0"/>
              <w:rPr>
                <w:lang w:eastAsia="uk-UA"/>
              </w:rPr>
            </w:pPr>
            <w:r w:rsidRPr="00C95A10">
              <w:rPr>
                <w:lang w:eastAsia="uk-UA"/>
              </w:rPr>
              <w:t>рівня читацької</w:t>
            </w:r>
          </w:p>
          <w:p w:rsidR="004C6DE6" w:rsidRPr="00C95A10" w:rsidRDefault="004C6DE6" w:rsidP="00C80890">
            <w:pPr>
              <w:autoSpaceDE w:val="0"/>
              <w:autoSpaceDN w:val="0"/>
              <w:adjustRightInd w:val="0"/>
              <w:rPr>
                <w:lang w:eastAsia="uk-UA"/>
              </w:rPr>
            </w:pPr>
            <w:r w:rsidRPr="00C95A10">
              <w:rPr>
                <w:lang w:eastAsia="uk-UA"/>
              </w:rPr>
              <w:t xml:space="preserve">грамотності, сприяння </w:t>
            </w:r>
          </w:p>
          <w:p w:rsidR="004C6DE6" w:rsidRPr="00C95A10" w:rsidRDefault="004C6DE6" w:rsidP="00C80890">
            <w:pPr>
              <w:autoSpaceDE w:val="0"/>
              <w:autoSpaceDN w:val="0"/>
              <w:adjustRightInd w:val="0"/>
              <w:rPr>
                <w:lang w:eastAsia="uk-UA"/>
              </w:rPr>
            </w:pPr>
            <w:r w:rsidRPr="00C95A10">
              <w:rPr>
                <w:lang w:eastAsia="uk-UA"/>
              </w:rPr>
              <w:t>дозвіллю та освітньому</w:t>
            </w:r>
          </w:p>
          <w:p w:rsidR="004C6DE6" w:rsidRPr="00C95A10" w:rsidRDefault="004C6DE6" w:rsidP="00C80890">
            <w:pPr>
              <w:autoSpaceDE w:val="0"/>
              <w:autoSpaceDN w:val="0"/>
              <w:adjustRightInd w:val="0"/>
              <w:rPr>
                <w:lang w:eastAsia="uk-UA"/>
              </w:rPr>
            </w:pPr>
            <w:r w:rsidRPr="00C95A10">
              <w:rPr>
                <w:lang w:eastAsia="uk-UA"/>
              </w:rPr>
              <w:t>процесу</w:t>
            </w:r>
          </w:p>
          <w:p w:rsidR="004C6DE6" w:rsidRPr="00C95A10" w:rsidRDefault="004C6DE6" w:rsidP="00434DBE">
            <w:pPr>
              <w:autoSpaceDE w:val="0"/>
              <w:autoSpaceDN w:val="0"/>
              <w:adjustRightInd w:val="0"/>
              <w:rPr>
                <w:lang w:eastAsia="uk-UA"/>
              </w:rPr>
            </w:pPr>
          </w:p>
        </w:tc>
      </w:tr>
      <w:tr w:rsidR="004C6DE6" w:rsidRPr="00D61DE3" w:rsidTr="00434DBE">
        <w:trPr>
          <w:gridAfter w:val="1"/>
          <w:wAfter w:w="396" w:type="dxa"/>
          <w:cantSplit/>
          <w:trHeight w:val="325"/>
        </w:trPr>
        <w:tc>
          <w:tcPr>
            <w:tcW w:w="15350" w:type="dxa"/>
            <w:gridSpan w:val="14"/>
            <w:vAlign w:val="center"/>
          </w:tcPr>
          <w:p w:rsidR="004C6DE6" w:rsidRPr="00434DBE" w:rsidRDefault="004C6DE6" w:rsidP="00434DBE">
            <w:pPr>
              <w:autoSpaceDE w:val="0"/>
              <w:autoSpaceDN w:val="0"/>
              <w:adjustRightInd w:val="0"/>
              <w:jc w:val="center"/>
              <w:rPr>
                <w:b/>
                <w:sz w:val="28"/>
                <w:szCs w:val="28"/>
                <w:lang w:val="uk-UA" w:eastAsia="uk-UA"/>
              </w:rPr>
            </w:pPr>
            <w:r>
              <w:rPr>
                <w:b/>
                <w:sz w:val="28"/>
                <w:szCs w:val="28"/>
                <w:lang w:eastAsia="uk-UA"/>
              </w:rPr>
              <w:t>2020 рік</w:t>
            </w:r>
          </w:p>
        </w:tc>
      </w:tr>
      <w:tr w:rsidR="004C6DE6" w:rsidRPr="00D61DE3" w:rsidTr="00E727F4">
        <w:trPr>
          <w:gridAfter w:val="1"/>
          <w:wAfter w:w="396" w:type="dxa"/>
          <w:cantSplit/>
          <w:trHeight w:val="4722"/>
        </w:trPr>
        <w:tc>
          <w:tcPr>
            <w:tcW w:w="517" w:type="dxa"/>
          </w:tcPr>
          <w:p w:rsidR="004C6DE6" w:rsidRPr="00D61DE3" w:rsidRDefault="004C6DE6" w:rsidP="00A36726">
            <w:pPr>
              <w:autoSpaceDE w:val="0"/>
              <w:autoSpaceDN w:val="0"/>
              <w:adjustRightInd w:val="0"/>
              <w:jc w:val="center"/>
              <w:rPr>
                <w:b/>
                <w:lang w:eastAsia="uk-UA"/>
              </w:rPr>
            </w:pPr>
            <w:r w:rsidRPr="00D61DE3">
              <w:rPr>
                <w:b/>
                <w:lang w:eastAsia="uk-UA"/>
              </w:rPr>
              <w:t>1.</w:t>
            </w:r>
          </w:p>
        </w:tc>
        <w:tc>
          <w:tcPr>
            <w:tcW w:w="2335" w:type="dxa"/>
          </w:tcPr>
          <w:p w:rsidR="004C6DE6" w:rsidRPr="00D61DE3" w:rsidRDefault="004C6DE6" w:rsidP="00A36726">
            <w:pPr>
              <w:autoSpaceDE w:val="0"/>
              <w:autoSpaceDN w:val="0"/>
              <w:adjustRightInd w:val="0"/>
              <w:rPr>
                <w:b/>
                <w:lang w:eastAsia="uk-UA"/>
              </w:rPr>
            </w:pPr>
            <w:r w:rsidRPr="00D61DE3">
              <w:rPr>
                <w:b/>
                <w:lang w:eastAsia="uk-UA"/>
              </w:rPr>
              <w:t>Завдання 1</w:t>
            </w:r>
          </w:p>
          <w:p w:rsidR="004C6DE6" w:rsidRPr="00D61DE3" w:rsidRDefault="004C6DE6" w:rsidP="00A36726">
            <w:pPr>
              <w:autoSpaceDE w:val="0"/>
              <w:autoSpaceDN w:val="0"/>
              <w:adjustRightInd w:val="0"/>
            </w:pPr>
            <w:r w:rsidRPr="00D61DE3">
              <w:t>Забезпечення публічних бібліотек м. Нового Роздолу необхідним мінімумом навчальних, науково-популярних</w:t>
            </w:r>
          </w:p>
          <w:p w:rsidR="004C6DE6" w:rsidRPr="00D61DE3" w:rsidRDefault="004C6DE6" w:rsidP="00A36726">
            <w:pPr>
              <w:autoSpaceDE w:val="0"/>
              <w:autoSpaceDN w:val="0"/>
              <w:adjustRightInd w:val="0"/>
            </w:pPr>
            <w:r w:rsidRPr="00D61DE3">
              <w:t xml:space="preserve">соціально-значущих, дитячих та дозвіллєвих періодичних видань </w:t>
            </w:r>
          </w:p>
        </w:tc>
        <w:tc>
          <w:tcPr>
            <w:tcW w:w="2208" w:type="dxa"/>
            <w:gridSpan w:val="2"/>
          </w:tcPr>
          <w:p w:rsidR="004C6DE6" w:rsidRPr="00780897" w:rsidRDefault="004C6DE6" w:rsidP="00A36726">
            <w:pPr>
              <w:autoSpaceDE w:val="0"/>
              <w:autoSpaceDN w:val="0"/>
              <w:adjustRightInd w:val="0"/>
              <w:rPr>
                <w:b/>
                <w:lang w:eastAsia="uk-UA"/>
              </w:rPr>
            </w:pPr>
            <w:r>
              <w:rPr>
                <w:b/>
                <w:lang w:eastAsia="uk-UA"/>
              </w:rPr>
              <w:t>Захід  1</w:t>
            </w:r>
            <w:r w:rsidRPr="00D61DE3">
              <w:rPr>
                <w:b/>
                <w:lang w:eastAsia="uk-UA"/>
              </w:rPr>
              <w:t xml:space="preserve"> </w:t>
            </w:r>
            <w:r w:rsidRPr="00D61DE3">
              <w:rPr>
                <w:lang w:eastAsia="uk-UA"/>
              </w:rPr>
              <w:t xml:space="preserve">Придбання </w:t>
            </w:r>
          </w:p>
          <w:p w:rsidR="004C6DE6" w:rsidRPr="00D61DE3" w:rsidRDefault="004C6DE6" w:rsidP="00A36726">
            <w:pPr>
              <w:autoSpaceDE w:val="0"/>
              <w:autoSpaceDN w:val="0"/>
              <w:adjustRightInd w:val="0"/>
              <w:rPr>
                <w:b/>
                <w:lang w:eastAsia="uk-UA"/>
              </w:rPr>
            </w:pPr>
            <w:r w:rsidRPr="00D61DE3">
              <w:rPr>
                <w:lang w:eastAsia="uk-UA"/>
              </w:rPr>
              <w:t>періодичних видань</w:t>
            </w:r>
          </w:p>
        </w:tc>
        <w:tc>
          <w:tcPr>
            <w:tcW w:w="2374" w:type="dxa"/>
          </w:tcPr>
          <w:p w:rsidR="004C6DE6" w:rsidRDefault="004C6DE6" w:rsidP="00A36726">
            <w:pPr>
              <w:autoSpaceDE w:val="0"/>
              <w:autoSpaceDN w:val="0"/>
              <w:adjustRightInd w:val="0"/>
              <w:rPr>
                <w:b/>
                <w:lang w:val="uk-UA" w:eastAsia="uk-UA"/>
              </w:rPr>
            </w:pPr>
            <w:r>
              <w:rPr>
                <w:b/>
                <w:lang w:val="uk-UA" w:eastAsia="uk-UA"/>
              </w:rPr>
              <w:t>Звтрвт</w:t>
            </w:r>
          </w:p>
          <w:p w:rsidR="004C6DE6" w:rsidRPr="00235043" w:rsidRDefault="004C6DE6" w:rsidP="00A36726">
            <w:pPr>
              <w:autoSpaceDE w:val="0"/>
              <w:autoSpaceDN w:val="0"/>
              <w:adjustRightInd w:val="0"/>
              <w:rPr>
                <w:lang w:val="uk-UA" w:eastAsia="uk-UA"/>
              </w:rPr>
            </w:pPr>
            <w:r>
              <w:rPr>
                <w:lang w:eastAsia="uk-UA"/>
              </w:rPr>
              <w:t>8,0 тис. грн.</w:t>
            </w:r>
          </w:p>
          <w:p w:rsidR="004C6DE6" w:rsidRPr="00D61DE3" w:rsidRDefault="004C6DE6" w:rsidP="00A36726">
            <w:pPr>
              <w:autoSpaceDE w:val="0"/>
              <w:autoSpaceDN w:val="0"/>
              <w:adjustRightInd w:val="0"/>
              <w:rPr>
                <w:lang w:eastAsia="uk-UA"/>
              </w:rPr>
            </w:pPr>
            <w:r>
              <w:rPr>
                <w:b/>
                <w:lang w:val="uk-UA" w:eastAsia="uk-UA"/>
              </w:rPr>
              <w:t>П</w:t>
            </w:r>
            <w:r w:rsidRPr="00D61DE3">
              <w:rPr>
                <w:b/>
                <w:lang w:eastAsia="uk-UA"/>
              </w:rPr>
              <w:t>родукту</w:t>
            </w:r>
            <w:r w:rsidRPr="00D61DE3">
              <w:rPr>
                <w:lang w:eastAsia="uk-UA"/>
              </w:rPr>
              <w:t xml:space="preserve"> </w:t>
            </w:r>
          </w:p>
          <w:p w:rsidR="004C6DE6" w:rsidRPr="00D61DE3" w:rsidRDefault="004C6DE6" w:rsidP="00A36726">
            <w:pPr>
              <w:autoSpaceDE w:val="0"/>
              <w:autoSpaceDN w:val="0"/>
              <w:adjustRightInd w:val="0"/>
              <w:rPr>
                <w:lang w:eastAsia="uk-UA"/>
              </w:rPr>
            </w:pPr>
            <w:r w:rsidRPr="00D61DE3">
              <w:rPr>
                <w:lang w:eastAsia="uk-UA"/>
              </w:rPr>
              <w:t>користувачів – 10,0 тис.</w:t>
            </w:r>
          </w:p>
          <w:p w:rsidR="004C6DE6" w:rsidRPr="00D61DE3" w:rsidRDefault="004C6DE6" w:rsidP="00A36726">
            <w:pPr>
              <w:autoSpaceDE w:val="0"/>
              <w:autoSpaceDN w:val="0"/>
              <w:adjustRightInd w:val="0"/>
              <w:rPr>
                <w:b/>
                <w:lang w:eastAsia="uk-UA"/>
              </w:rPr>
            </w:pPr>
            <w:r w:rsidRPr="00D61DE3">
              <w:rPr>
                <w:b/>
                <w:lang w:eastAsia="uk-UA"/>
              </w:rPr>
              <w:t>Ефективності</w:t>
            </w:r>
          </w:p>
          <w:p w:rsidR="004C6DE6" w:rsidRDefault="004C6DE6" w:rsidP="00A36726">
            <w:pPr>
              <w:autoSpaceDE w:val="0"/>
              <w:autoSpaceDN w:val="0"/>
              <w:adjustRightInd w:val="0"/>
              <w:rPr>
                <w:lang w:eastAsia="uk-UA"/>
              </w:rPr>
            </w:pPr>
            <w:r w:rsidRPr="00D61DE3">
              <w:rPr>
                <w:lang w:eastAsia="uk-UA"/>
              </w:rPr>
              <w:t xml:space="preserve">Середні витрати на придбання періодики – </w:t>
            </w:r>
            <w:r>
              <w:rPr>
                <w:lang w:eastAsia="uk-UA"/>
              </w:rPr>
              <w:t>8 тис. грн.</w:t>
            </w:r>
            <w:r>
              <w:rPr>
                <w:lang w:val="uk-UA" w:eastAsia="uk-UA"/>
              </w:rPr>
              <w:t>, к</w:t>
            </w:r>
            <w:r w:rsidRPr="00D61DE3">
              <w:rPr>
                <w:lang w:eastAsia="uk-UA"/>
              </w:rPr>
              <w:t>-ть  витрат на</w:t>
            </w:r>
          </w:p>
          <w:p w:rsidR="004C6DE6" w:rsidRPr="00D61DE3" w:rsidRDefault="004C6DE6" w:rsidP="00A36726">
            <w:pPr>
              <w:autoSpaceDE w:val="0"/>
              <w:autoSpaceDN w:val="0"/>
              <w:adjustRightInd w:val="0"/>
              <w:rPr>
                <w:b/>
                <w:lang w:eastAsia="uk-UA"/>
              </w:rPr>
            </w:pPr>
            <w:r w:rsidRPr="00D61DE3">
              <w:rPr>
                <w:lang w:eastAsia="uk-UA"/>
              </w:rPr>
              <w:t>1 людину</w:t>
            </w:r>
            <w:r>
              <w:rPr>
                <w:lang w:eastAsia="uk-UA"/>
              </w:rPr>
              <w:t xml:space="preserve"> </w:t>
            </w:r>
            <w:r w:rsidRPr="00D61DE3">
              <w:rPr>
                <w:lang w:eastAsia="uk-UA"/>
              </w:rPr>
              <w:t>- 0,8 грн.</w:t>
            </w:r>
          </w:p>
          <w:p w:rsidR="004C6DE6" w:rsidRPr="00D61DE3" w:rsidRDefault="004C6DE6" w:rsidP="00A36726">
            <w:pPr>
              <w:autoSpaceDE w:val="0"/>
              <w:autoSpaceDN w:val="0"/>
              <w:adjustRightInd w:val="0"/>
              <w:rPr>
                <w:b/>
                <w:lang w:eastAsia="uk-UA"/>
              </w:rPr>
            </w:pPr>
            <w:r w:rsidRPr="00D61DE3">
              <w:rPr>
                <w:b/>
                <w:lang w:eastAsia="uk-UA"/>
              </w:rPr>
              <w:t>Якості</w:t>
            </w:r>
          </w:p>
          <w:p w:rsidR="004C6DE6" w:rsidRPr="00235043" w:rsidRDefault="004C6DE6" w:rsidP="00A36726">
            <w:pPr>
              <w:autoSpaceDE w:val="0"/>
              <w:autoSpaceDN w:val="0"/>
              <w:adjustRightInd w:val="0"/>
              <w:rPr>
                <w:lang w:val="uk-UA" w:eastAsia="uk-UA"/>
              </w:rPr>
            </w:pPr>
            <w:r w:rsidRPr="00D61DE3">
              <w:rPr>
                <w:lang w:eastAsia="uk-UA"/>
              </w:rPr>
              <w:t>Покращення забезпечення</w:t>
            </w:r>
            <w:r>
              <w:rPr>
                <w:lang w:eastAsia="uk-UA"/>
              </w:rPr>
              <w:t xml:space="preserve"> порівняно з минулим роком на 14</w:t>
            </w:r>
            <w:r w:rsidRPr="00D61DE3">
              <w:rPr>
                <w:lang w:eastAsia="uk-UA"/>
              </w:rPr>
              <w:t>%</w:t>
            </w:r>
          </w:p>
        </w:tc>
        <w:tc>
          <w:tcPr>
            <w:tcW w:w="2156" w:type="dxa"/>
            <w:gridSpan w:val="3"/>
          </w:tcPr>
          <w:p w:rsidR="004C6DE6" w:rsidRPr="00D61DE3" w:rsidRDefault="004C6DE6" w:rsidP="00A36726">
            <w:pPr>
              <w:autoSpaceDE w:val="0"/>
              <w:autoSpaceDN w:val="0"/>
              <w:adjustRightInd w:val="0"/>
              <w:rPr>
                <w:lang w:eastAsia="uk-UA"/>
              </w:rPr>
            </w:pPr>
            <w:r w:rsidRPr="00D61DE3">
              <w:rPr>
                <w:lang w:eastAsia="uk-UA"/>
              </w:rPr>
              <w:t>Виконавчий комітет Новороздільської міської ради</w:t>
            </w:r>
          </w:p>
        </w:tc>
        <w:tc>
          <w:tcPr>
            <w:tcW w:w="1195" w:type="dxa"/>
            <w:tcBorders>
              <w:top w:val="nil"/>
            </w:tcBorders>
          </w:tcPr>
          <w:p w:rsidR="004C6DE6" w:rsidRPr="00D61DE3" w:rsidRDefault="004C6DE6" w:rsidP="00A36726">
            <w:pPr>
              <w:autoSpaceDE w:val="0"/>
              <w:autoSpaceDN w:val="0"/>
              <w:adjustRightInd w:val="0"/>
              <w:rPr>
                <w:lang w:eastAsia="uk-UA"/>
              </w:rPr>
            </w:pPr>
            <w:r w:rsidRPr="00D61DE3">
              <w:rPr>
                <w:lang w:eastAsia="uk-UA"/>
              </w:rPr>
              <w:t>Міський бюджет</w:t>
            </w:r>
          </w:p>
        </w:tc>
        <w:tc>
          <w:tcPr>
            <w:tcW w:w="851" w:type="dxa"/>
            <w:tcBorders>
              <w:top w:val="nil"/>
            </w:tcBorders>
          </w:tcPr>
          <w:p w:rsidR="004C6DE6" w:rsidRPr="00D61DE3" w:rsidRDefault="004C6DE6" w:rsidP="00A36726">
            <w:pPr>
              <w:autoSpaceDE w:val="0"/>
              <w:autoSpaceDN w:val="0"/>
              <w:adjustRightInd w:val="0"/>
              <w:rPr>
                <w:lang w:eastAsia="uk-UA"/>
              </w:rPr>
            </w:pPr>
            <w:r>
              <w:rPr>
                <w:lang w:eastAsia="uk-UA"/>
              </w:rPr>
              <w:t>6</w:t>
            </w:r>
            <w:r w:rsidRPr="00D61DE3">
              <w:rPr>
                <w:lang w:eastAsia="uk-UA"/>
              </w:rPr>
              <w:t>,0 тис.</w:t>
            </w:r>
          </w:p>
          <w:p w:rsidR="004C6DE6" w:rsidRPr="00D61DE3" w:rsidRDefault="004C6DE6" w:rsidP="00A36726">
            <w:pPr>
              <w:autoSpaceDE w:val="0"/>
              <w:autoSpaceDN w:val="0"/>
              <w:adjustRightInd w:val="0"/>
              <w:rPr>
                <w:lang w:eastAsia="uk-UA"/>
              </w:rPr>
            </w:pPr>
            <w:r>
              <w:rPr>
                <w:lang w:eastAsia="uk-UA"/>
              </w:rPr>
              <w:t>грн.</w:t>
            </w:r>
          </w:p>
        </w:tc>
        <w:tc>
          <w:tcPr>
            <w:tcW w:w="992" w:type="dxa"/>
            <w:gridSpan w:val="2"/>
            <w:tcBorders>
              <w:top w:val="nil"/>
            </w:tcBorders>
          </w:tcPr>
          <w:p w:rsidR="004C6DE6" w:rsidRPr="00D61DE3" w:rsidRDefault="004C6DE6" w:rsidP="00A36726">
            <w:pPr>
              <w:autoSpaceDE w:val="0"/>
              <w:autoSpaceDN w:val="0"/>
              <w:adjustRightInd w:val="0"/>
              <w:rPr>
                <w:lang w:eastAsia="uk-UA"/>
              </w:rPr>
            </w:pPr>
            <w:r w:rsidRPr="00D61DE3">
              <w:rPr>
                <w:lang w:eastAsia="uk-UA"/>
              </w:rPr>
              <w:t>Поза</w:t>
            </w:r>
          </w:p>
          <w:p w:rsidR="004C6DE6" w:rsidRPr="00D61DE3" w:rsidRDefault="004C6DE6" w:rsidP="00A36726">
            <w:pPr>
              <w:autoSpaceDE w:val="0"/>
              <w:autoSpaceDN w:val="0"/>
              <w:adjustRightInd w:val="0"/>
              <w:rPr>
                <w:lang w:eastAsia="uk-UA"/>
              </w:rPr>
            </w:pPr>
            <w:r w:rsidRPr="00D61DE3">
              <w:rPr>
                <w:lang w:eastAsia="uk-UA"/>
              </w:rPr>
              <w:t>бюд-</w:t>
            </w:r>
          </w:p>
          <w:p w:rsidR="004C6DE6" w:rsidRPr="002949C3" w:rsidRDefault="004C6DE6" w:rsidP="00A36726">
            <w:pPr>
              <w:autoSpaceDE w:val="0"/>
              <w:autoSpaceDN w:val="0"/>
              <w:adjustRightInd w:val="0"/>
              <w:rPr>
                <w:lang w:val="uk-UA" w:eastAsia="uk-UA"/>
              </w:rPr>
            </w:pPr>
            <w:r w:rsidRPr="00D61DE3">
              <w:rPr>
                <w:lang w:eastAsia="uk-UA"/>
              </w:rPr>
              <w:t>жетні</w:t>
            </w:r>
          </w:p>
          <w:p w:rsidR="004C6DE6" w:rsidRPr="00D61DE3" w:rsidRDefault="004C6DE6" w:rsidP="00A36726">
            <w:pPr>
              <w:autoSpaceDE w:val="0"/>
              <w:autoSpaceDN w:val="0"/>
              <w:adjustRightInd w:val="0"/>
              <w:rPr>
                <w:lang w:eastAsia="uk-UA"/>
              </w:rPr>
            </w:pPr>
            <w:r w:rsidRPr="00D61DE3">
              <w:rPr>
                <w:lang w:eastAsia="uk-UA"/>
              </w:rPr>
              <w:t>кош-</w:t>
            </w:r>
          </w:p>
          <w:p w:rsidR="004C6DE6" w:rsidRPr="00D61DE3" w:rsidRDefault="004C6DE6" w:rsidP="00A36726">
            <w:pPr>
              <w:autoSpaceDE w:val="0"/>
              <w:autoSpaceDN w:val="0"/>
              <w:adjustRightInd w:val="0"/>
              <w:rPr>
                <w:lang w:eastAsia="uk-UA"/>
              </w:rPr>
            </w:pPr>
            <w:r w:rsidRPr="00D61DE3">
              <w:rPr>
                <w:lang w:eastAsia="uk-UA"/>
              </w:rPr>
              <w:t>ти</w:t>
            </w:r>
          </w:p>
        </w:tc>
        <w:tc>
          <w:tcPr>
            <w:tcW w:w="709" w:type="dxa"/>
            <w:tcBorders>
              <w:top w:val="nil"/>
            </w:tcBorders>
          </w:tcPr>
          <w:p w:rsidR="004C6DE6" w:rsidRPr="00D61DE3" w:rsidRDefault="004C6DE6" w:rsidP="00A36726">
            <w:pPr>
              <w:autoSpaceDE w:val="0"/>
              <w:autoSpaceDN w:val="0"/>
              <w:adjustRightInd w:val="0"/>
              <w:rPr>
                <w:lang w:eastAsia="uk-UA"/>
              </w:rPr>
            </w:pPr>
            <w:r w:rsidRPr="00D61DE3">
              <w:rPr>
                <w:lang w:eastAsia="uk-UA"/>
              </w:rPr>
              <w:t>2,0</w:t>
            </w:r>
          </w:p>
          <w:p w:rsidR="004C6DE6" w:rsidRPr="00D61DE3" w:rsidRDefault="004C6DE6" w:rsidP="00A36726">
            <w:pPr>
              <w:autoSpaceDE w:val="0"/>
              <w:autoSpaceDN w:val="0"/>
              <w:adjustRightInd w:val="0"/>
              <w:rPr>
                <w:lang w:eastAsia="uk-UA"/>
              </w:rPr>
            </w:pPr>
          </w:p>
          <w:p w:rsidR="004C6DE6" w:rsidRPr="00D61DE3" w:rsidRDefault="004C6DE6" w:rsidP="00A36726">
            <w:pPr>
              <w:autoSpaceDE w:val="0"/>
              <w:autoSpaceDN w:val="0"/>
              <w:adjustRightInd w:val="0"/>
              <w:rPr>
                <w:lang w:eastAsia="uk-UA"/>
              </w:rPr>
            </w:pPr>
            <w:r w:rsidRPr="00D61DE3">
              <w:rPr>
                <w:lang w:eastAsia="uk-UA"/>
              </w:rPr>
              <w:t>тис.</w:t>
            </w:r>
          </w:p>
          <w:p w:rsidR="004C6DE6" w:rsidRPr="00D61DE3" w:rsidRDefault="004C6DE6" w:rsidP="00A36726">
            <w:pPr>
              <w:autoSpaceDE w:val="0"/>
              <w:autoSpaceDN w:val="0"/>
              <w:adjustRightInd w:val="0"/>
              <w:rPr>
                <w:lang w:eastAsia="uk-UA"/>
              </w:rPr>
            </w:pPr>
            <w:r>
              <w:rPr>
                <w:lang w:eastAsia="uk-UA"/>
              </w:rPr>
              <w:t>грн.</w:t>
            </w:r>
          </w:p>
        </w:tc>
        <w:tc>
          <w:tcPr>
            <w:tcW w:w="2013" w:type="dxa"/>
            <w:tcBorders>
              <w:top w:val="nil"/>
            </w:tcBorders>
          </w:tcPr>
          <w:p w:rsidR="004C6DE6" w:rsidRPr="00D61DE3" w:rsidRDefault="004C6DE6" w:rsidP="00A36726">
            <w:pPr>
              <w:autoSpaceDE w:val="0"/>
              <w:autoSpaceDN w:val="0"/>
              <w:adjustRightInd w:val="0"/>
              <w:rPr>
                <w:lang w:eastAsia="uk-UA"/>
              </w:rPr>
            </w:pPr>
            <w:r w:rsidRPr="00D61DE3">
              <w:rPr>
                <w:lang w:eastAsia="uk-UA"/>
              </w:rPr>
              <w:t>По</w:t>
            </w:r>
            <w:r>
              <w:rPr>
                <w:lang w:eastAsia="uk-UA"/>
              </w:rPr>
              <w:t>кращення рівня читацької грамотності та компетенції, забезпечення  міській грома</w:t>
            </w:r>
            <w:r w:rsidRPr="00D61DE3">
              <w:rPr>
                <w:lang w:eastAsia="uk-UA"/>
              </w:rPr>
              <w:t>ді рівних п</w:t>
            </w:r>
            <w:r>
              <w:rPr>
                <w:lang w:eastAsia="uk-UA"/>
              </w:rPr>
              <w:t>рав доступу до інформаційних ре</w:t>
            </w:r>
            <w:r w:rsidRPr="00D61DE3">
              <w:rPr>
                <w:lang w:eastAsia="uk-UA"/>
              </w:rPr>
              <w:t>сурсів</w:t>
            </w:r>
          </w:p>
          <w:p w:rsidR="004C6DE6" w:rsidRPr="00D61DE3" w:rsidRDefault="004C6DE6" w:rsidP="00A36726">
            <w:pPr>
              <w:autoSpaceDE w:val="0"/>
              <w:autoSpaceDN w:val="0"/>
              <w:adjustRightInd w:val="0"/>
              <w:rPr>
                <w:lang w:eastAsia="uk-UA"/>
              </w:rPr>
            </w:pPr>
          </w:p>
          <w:p w:rsidR="004C6DE6" w:rsidRPr="00D61DE3" w:rsidRDefault="004C6DE6" w:rsidP="00A36726">
            <w:pPr>
              <w:autoSpaceDE w:val="0"/>
              <w:autoSpaceDN w:val="0"/>
              <w:adjustRightInd w:val="0"/>
              <w:rPr>
                <w:lang w:eastAsia="uk-UA"/>
              </w:rPr>
            </w:pPr>
          </w:p>
          <w:p w:rsidR="004C6DE6" w:rsidRPr="00D61DE3" w:rsidRDefault="004C6DE6" w:rsidP="00A36726">
            <w:pPr>
              <w:autoSpaceDE w:val="0"/>
              <w:autoSpaceDN w:val="0"/>
              <w:adjustRightInd w:val="0"/>
              <w:rPr>
                <w:lang w:eastAsia="uk-UA"/>
              </w:rPr>
            </w:pPr>
          </w:p>
          <w:p w:rsidR="004C6DE6" w:rsidRPr="00D61DE3" w:rsidRDefault="004C6DE6" w:rsidP="00A36726">
            <w:pPr>
              <w:autoSpaceDE w:val="0"/>
              <w:autoSpaceDN w:val="0"/>
              <w:adjustRightInd w:val="0"/>
              <w:rPr>
                <w:lang w:eastAsia="uk-UA"/>
              </w:rPr>
            </w:pPr>
          </w:p>
          <w:p w:rsidR="004C6DE6" w:rsidRPr="00D61DE3" w:rsidRDefault="004C6DE6" w:rsidP="00A36726">
            <w:pPr>
              <w:autoSpaceDE w:val="0"/>
              <w:autoSpaceDN w:val="0"/>
              <w:adjustRightInd w:val="0"/>
              <w:rPr>
                <w:lang w:eastAsia="uk-UA"/>
              </w:rPr>
            </w:pPr>
          </w:p>
        </w:tc>
      </w:tr>
      <w:tr w:rsidR="004C6DE6" w:rsidRPr="00D61DE3" w:rsidTr="00A465C0">
        <w:trPr>
          <w:gridAfter w:val="1"/>
          <w:wAfter w:w="396" w:type="dxa"/>
          <w:cantSplit/>
          <w:trHeight w:val="1680"/>
        </w:trPr>
        <w:tc>
          <w:tcPr>
            <w:tcW w:w="517" w:type="dxa"/>
          </w:tcPr>
          <w:p w:rsidR="004C6DE6" w:rsidRPr="00D61DE3" w:rsidRDefault="004C6DE6" w:rsidP="00A36726">
            <w:pPr>
              <w:autoSpaceDE w:val="0"/>
              <w:autoSpaceDN w:val="0"/>
              <w:adjustRightInd w:val="0"/>
              <w:jc w:val="center"/>
              <w:rPr>
                <w:b/>
                <w:lang w:eastAsia="uk-UA"/>
              </w:rPr>
            </w:pPr>
            <w:r w:rsidRPr="00D61DE3">
              <w:rPr>
                <w:b/>
                <w:lang w:eastAsia="uk-UA"/>
              </w:rPr>
              <w:t>2.</w:t>
            </w:r>
          </w:p>
        </w:tc>
        <w:tc>
          <w:tcPr>
            <w:tcW w:w="2335" w:type="dxa"/>
          </w:tcPr>
          <w:p w:rsidR="004C6DE6" w:rsidRPr="00235043" w:rsidRDefault="004C6DE6" w:rsidP="00A36726">
            <w:pPr>
              <w:autoSpaceDE w:val="0"/>
              <w:autoSpaceDN w:val="0"/>
              <w:adjustRightInd w:val="0"/>
              <w:rPr>
                <w:lang w:eastAsia="uk-UA"/>
              </w:rPr>
            </w:pPr>
            <w:r>
              <w:rPr>
                <w:b/>
                <w:lang w:val="uk-UA" w:eastAsia="uk-UA"/>
              </w:rPr>
              <w:t xml:space="preserve">Завдання 2 </w:t>
            </w:r>
            <w:r w:rsidRPr="00235043">
              <w:rPr>
                <w:lang w:eastAsia="uk-UA"/>
              </w:rPr>
              <w:t xml:space="preserve">Забезпечення </w:t>
            </w:r>
          </w:p>
          <w:p w:rsidR="004C6DE6" w:rsidRPr="00235043" w:rsidRDefault="004C6DE6" w:rsidP="00A36726">
            <w:pPr>
              <w:autoSpaceDE w:val="0"/>
              <w:autoSpaceDN w:val="0"/>
              <w:adjustRightInd w:val="0"/>
              <w:rPr>
                <w:lang w:eastAsia="uk-UA"/>
              </w:rPr>
            </w:pPr>
            <w:r w:rsidRPr="00235043">
              <w:rPr>
                <w:lang w:eastAsia="uk-UA"/>
              </w:rPr>
              <w:t>Публічних</w:t>
            </w:r>
          </w:p>
          <w:p w:rsidR="004C6DE6" w:rsidRPr="00235043" w:rsidRDefault="004C6DE6" w:rsidP="00A36726">
            <w:pPr>
              <w:autoSpaceDE w:val="0"/>
              <w:autoSpaceDN w:val="0"/>
              <w:adjustRightInd w:val="0"/>
              <w:rPr>
                <w:lang w:eastAsia="uk-UA"/>
              </w:rPr>
            </w:pPr>
            <w:r w:rsidRPr="00235043">
              <w:rPr>
                <w:lang w:eastAsia="uk-UA"/>
              </w:rPr>
              <w:t xml:space="preserve"> бібліотек мінімумом</w:t>
            </w:r>
          </w:p>
          <w:p w:rsidR="004C6DE6" w:rsidRPr="00235043" w:rsidRDefault="004C6DE6" w:rsidP="00A36726">
            <w:pPr>
              <w:autoSpaceDE w:val="0"/>
              <w:autoSpaceDN w:val="0"/>
              <w:adjustRightInd w:val="0"/>
              <w:rPr>
                <w:lang w:eastAsia="uk-UA"/>
              </w:rPr>
            </w:pPr>
            <w:r w:rsidRPr="00235043">
              <w:rPr>
                <w:lang w:eastAsia="uk-UA"/>
              </w:rPr>
              <w:t xml:space="preserve">вітчизняної та зарубіжної </w:t>
            </w:r>
          </w:p>
          <w:p w:rsidR="004C6DE6" w:rsidRPr="00D61DE3" w:rsidRDefault="004C6DE6" w:rsidP="00A36726">
            <w:pPr>
              <w:autoSpaceDE w:val="0"/>
              <w:autoSpaceDN w:val="0"/>
              <w:adjustRightInd w:val="0"/>
              <w:rPr>
                <w:b/>
                <w:lang w:eastAsia="uk-UA"/>
              </w:rPr>
            </w:pPr>
            <w:r w:rsidRPr="00235043">
              <w:rPr>
                <w:lang w:eastAsia="uk-UA"/>
              </w:rPr>
              <w:t>друкованої продукції</w:t>
            </w:r>
          </w:p>
        </w:tc>
        <w:tc>
          <w:tcPr>
            <w:tcW w:w="2208" w:type="dxa"/>
            <w:gridSpan w:val="2"/>
          </w:tcPr>
          <w:p w:rsidR="004C6DE6" w:rsidRPr="00D61DE3" w:rsidRDefault="004C6DE6" w:rsidP="00A36726">
            <w:pPr>
              <w:autoSpaceDE w:val="0"/>
              <w:autoSpaceDN w:val="0"/>
              <w:adjustRightInd w:val="0"/>
              <w:rPr>
                <w:b/>
                <w:lang w:eastAsia="uk-UA"/>
              </w:rPr>
            </w:pPr>
            <w:r w:rsidRPr="00D61DE3">
              <w:rPr>
                <w:b/>
                <w:lang w:eastAsia="uk-UA"/>
              </w:rPr>
              <w:t>Захід 2</w:t>
            </w:r>
          </w:p>
          <w:p w:rsidR="004C6DE6" w:rsidRPr="00D61DE3" w:rsidRDefault="004C6DE6" w:rsidP="00A36726">
            <w:pPr>
              <w:autoSpaceDE w:val="0"/>
              <w:autoSpaceDN w:val="0"/>
              <w:adjustRightInd w:val="0"/>
              <w:rPr>
                <w:lang w:eastAsia="uk-UA"/>
              </w:rPr>
            </w:pPr>
            <w:r>
              <w:rPr>
                <w:lang w:eastAsia="uk-UA"/>
              </w:rPr>
              <w:t>Придбання книг</w:t>
            </w:r>
          </w:p>
        </w:tc>
        <w:tc>
          <w:tcPr>
            <w:tcW w:w="2374" w:type="dxa"/>
          </w:tcPr>
          <w:p w:rsidR="004C6DE6" w:rsidRPr="00D61DE3" w:rsidRDefault="004C6DE6" w:rsidP="00235043">
            <w:r w:rsidRPr="00D61DE3">
              <w:rPr>
                <w:b/>
                <w:lang w:eastAsia="uk-UA"/>
              </w:rPr>
              <w:t>продукту</w:t>
            </w:r>
            <w:r w:rsidRPr="00D61DE3">
              <w:t xml:space="preserve"> </w:t>
            </w:r>
          </w:p>
          <w:p w:rsidR="004C6DE6" w:rsidRPr="00D61DE3" w:rsidRDefault="004C6DE6" w:rsidP="00235043">
            <w:r w:rsidRPr="00D61DE3">
              <w:t>10, 0 тис. користувачів</w:t>
            </w:r>
          </w:p>
          <w:p w:rsidR="004C6DE6" w:rsidRPr="00D61DE3" w:rsidRDefault="004C6DE6" w:rsidP="00235043">
            <w:pPr>
              <w:autoSpaceDE w:val="0"/>
              <w:autoSpaceDN w:val="0"/>
              <w:adjustRightInd w:val="0"/>
              <w:rPr>
                <w:b/>
                <w:lang w:eastAsia="uk-UA"/>
              </w:rPr>
            </w:pPr>
            <w:r w:rsidRPr="00D61DE3">
              <w:rPr>
                <w:b/>
                <w:lang w:eastAsia="uk-UA"/>
              </w:rPr>
              <w:t>Ефективності</w:t>
            </w:r>
          </w:p>
          <w:p w:rsidR="004C6DE6" w:rsidRPr="00D61DE3" w:rsidRDefault="004C6DE6" w:rsidP="00235043">
            <w:pPr>
              <w:autoSpaceDE w:val="0"/>
              <w:autoSpaceDN w:val="0"/>
              <w:adjustRightInd w:val="0"/>
              <w:rPr>
                <w:lang w:eastAsia="uk-UA"/>
              </w:rPr>
            </w:pPr>
            <w:r>
              <w:rPr>
                <w:lang w:eastAsia="uk-UA"/>
              </w:rPr>
              <w:t>с</w:t>
            </w:r>
            <w:r w:rsidRPr="00D61DE3">
              <w:rPr>
                <w:lang w:eastAsia="uk-UA"/>
              </w:rPr>
              <w:t>ередні</w:t>
            </w:r>
            <w:r>
              <w:rPr>
                <w:lang w:eastAsia="uk-UA"/>
              </w:rPr>
              <w:t xml:space="preserve"> </w:t>
            </w:r>
            <w:r w:rsidRPr="00D61DE3">
              <w:rPr>
                <w:lang w:eastAsia="uk-UA"/>
              </w:rPr>
              <w:t xml:space="preserve"> витрати на </w:t>
            </w:r>
          </w:p>
          <w:p w:rsidR="004C6DE6" w:rsidRPr="00D61DE3" w:rsidRDefault="004C6DE6" w:rsidP="00235043">
            <w:pPr>
              <w:autoSpaceDE w:val="0"/>
              <w:autoSpaceDN w:val="0"/>
              <w:adjustRightInd w:val="0"/>
              <w:rPr>
                <w:lang w:eastAsia="uk-UA"/>
              </w:rPr>
            </w:pPr>
            <w:r>
              <w:rPr>
                <w:lang w:eastAsia="uk-UA"/>
              </w:rPr>
              <w:t>придбання книг 21</w:t>
            </w:r>
            <w:r w:rsidRPr="00D61DE3">
              <w:rPr>
                <w:lang w:eastAsia="uk-UA"/>
              </w:rPr>
              <w:t>,0</w:t>
            </w:r>
          </w:p>
          <w:p w:rsidR="004C6DE6" w:rsidRPr="00D61DE3" w:rsidRDefault="004C6DE6" w:rsidP="00235043">
            <w:pPr>
              <w:autoSpaceDE w:val="0"/>
              <w:autoSpaceDN w:val="0"/>
              <w:adjustRightInd w:val="0"/>
              <w:rPr>
                <w:lang w:eastAsia="uk-UA"/>
              </w:rPr>
            </w:pPr>
            <w:r>
              <w:rPr>
                <w:lang w:eastAsia="uk-UA"/>
              </w:rPr>
              <w:t>тис грн.</w:t>
            </w:r>
          </w:p>
          <w:p w:rsidR="004C6DE6" w:rsidRDefault="004C6DE6" w:rsidP="00235043">
            <w:pPr>
              <w:rPr>
                <w:lang w:val="uk-UA" w:eastAsia="uk-UA"/>
              </w:rPr>
            </w:pPr>
            <w:r>
              <w:rPr>
                <w:lang w:eastAsia="uk-UA"/>
              </w:rPr>
              <w:t>К-ть витрат на 1 людину 2,1</w:t>
            </w:r>
            <w:r w:rsidRPr="00D61DE3">
              <w:rPr>
                <w:lang w:eastAsia="uk-UA"/>
              </w:rPr>
              <w:t xml:space="preserve"> грн.</w:t>
            </w:r>
          </w:p>
          <w:p w:rsidR="004C6DE6" w:rsidRDefault="004C6DE6" w:rsidP="00235043">
            <w:pPr>
              <w:autoSpaceDE w:val="0"/>
              <w:autoSpaceDN w:val="0"/>
              <w:adjustRightInd w:val="0"/>
              <w:rPr>
                <w:b/>
                <w:lang w:val="uk-UA" w:eastAsia="uk-UA"/>
              </w:rPr>
            </w:pPr>
          </w:p>
          <w:p w:rsidR="004C6DE6" w:rsidRPr="00D61DE3" w:rsidRDefault="004C6DE6" w:rsidP="00235043">
            <w:pPr>
              <w:autoSpaceDE w:val="0"/>
              <w:autoSpaceDN w:val="0"/>
              <w:adjustRightInd w:val="0"/>
              <w:rPr>
                <w:b/>
                <w:lang w:eastAsia="uk-UA"/>
              </w:rPr>
            </w:pPr>
            <w:r w:rsidRPr="00D61DE3">
              <w:rPr>
                <w:b/>
                <w:lang w:eastAsia="uk-UA"/>
              </w:rPr>
              <w:t>Якості</w:t>
            </w:r>
          </w:p>
          <w:p w:rsidR="004C6DE6" w:rsidRPr="00235043" w:rsidRDefault="004C6DE6" w:rsidP="00235043">
            <w:pPr>
              <w:rPr>
                <w:lang w:val="uk-UA"/>
              </w:rPr>
            </w:pPr>
            <w:r w:rsidRPr="00D61DE3">
              <w:rPr>
                <w:lang w:eastAsia="uk-UA"/>
              </w:rPr>
              <w:t xml:space="preserve">Покращення забезпечення  користувачів </w:t>
            </w:r>
            <w:r>
              <w:rPr>
                <w:lang w:eastAsia="uk-UA"/>
              </w:rPr>
              <w:t xml:space="preserve"> порівняно з минулим роком на 0,5 </w:t>
            </w:r>
            <w:r w:rsidRPr="00D61DE3">
              <w:rPr>
                <w:lang w:eastAsia="uk-UA"/>
              </w:rPr>
              <w:t>%</w:t>
            </w:r>
          </w:p>
        </w:tc>
        <w:tc>
          <w:tcPr>
            <w:tcW w:w="2156" w:type="dxa"/>
            <w:gridSpan w:val="3"/>
          </w:tcPr>
          <w:p w:rsidR="004C6DE6" w:rsidRPr="00D61DE3" w:rsidRDefault="004C6DE6" w:rsidP="00A36726">
            <w:pPr>
              <w:autoSpaceDE w:val="0"/>
              <w:autoSpaceDN w:val="0"/>
              <w:adjustRightInd w:val="0"/>
              <w:rPr>
                <w:lang w:eastAsia="uk-UA"/>
              </w:rPr>
            </w:pPr>
            <w:r w:rsidRPr="00D61DE3">
              <w:rPr>
                <w:lang w:eastAsia="uk-UA"/>
              </w:rPr>
              <w:t>В</w:t>
            </w:r>
            <w:r>
              <w:rPr>
                <w:lang w:eastAsia="uk-UA"/>
              </w:rPr>
              <w:t>иконавчий комітет Новороздільсь</w:t>
            </w:r>
            <w:r w:rsidRPr="00D61DE3">
              <w:rPr>
                <w:lang w:eastAsia="uk-UA"/>
              </w:rPr>
              <w:t>кої міської ради</w:t>
            </w:r>
          </w:p>
        </w:tc>
        <w:tc>
          <w:tcPr>
            <w:tcW w:w="1195" w:type="dxa"/>
            <w:tcBorders>
              <w:top w:val="nil"/>
            </w:tcBorders>
          </w:tcPr>
          <w:p w:rsidR="004C6DE6" w:rsidRPr="00D61DE3" w:rsidRDefault="004C6DE6" w:rsidP="00A36726">
            <w:pPr>
              <w:autoSpaceDE w:val="0"/>
              <w:autoSpaceDN w:val="0"/>
              <w:adjustRightInd w:val="0"/>
              <w:rPr>
                <w:lang w:eastAsia="uk-UA"/>
              </w:rPr>
            </w:pPr>
            <w:r w:rsidRPr="00D61DE3">
              <w:rPr>
                <w:lang w:eastAsia="uk-UA"/>
              </w:rPr>
              <w:t>Міський бюджет</w:t>
            </w:r>
          </w:p>
        </w:tc>
        <w:tc>
          <w:tcPr>
            <w:tcW w:w="851" w:type="dxa"/>
            <w:tcBorders>
              <w:top w:val="nil"/>
            </w:tcBorders>
          </w:tcPr>
          <w:p w:rsidR="004C6DE6" w:rsidRPr="00D61DE3" w:rsidRDefault="004C6DE6" w:rsidP="00A36726">
            <w:pPr>
              <w:autoSpaceDE w:val="0"/>
              <w:autoSpaceDN w:val="0"/>
              <w:adjustRightInd w:val="0"/>
              <w:rPr>
                <w:lang w:eastAsia="uk-UA"/>
              </w:rPr>
            </w:pPr>
            <w:r>
              <w:rPr>
                <w:lang w:eastAsia="uk-UA"/>
              </w:rPr>
              <w:t>21</w:t>
            </w:r>
            <w:r w:rsidRPr="00D61DE3">
              <w:rPr>
                <w:lang w:eastAsia="uk-UA"/>
              </w:rPr>
              <w:t>,0</w:t>
            </w:r>
          </w:p>
          <w:p w:rsidR="004C6DE6" w:rsidRPr="00D61DE3" w:rsidRDefault="004C6DE6" w:rsidP="00A36726">
            <w:pPr>
              <w:autoSpaceDE w:val="0"/>
              <w:autoSpaceDN w:val="0"/>
              <w:adjustRightInd w:val="0"/>
              <w:rPr>
                <w:lang w:eastAsia="uk-UA"/>
              </w:rPr>
            </w:pPr>
            <w:r w:rsidRPr="00D61DE3">
              <w:rPr>
                <w:lang w:eastAsia="uk-UA"/>
              </w:rPr>
              <w:t>тис.</w:t>
            </w:r>
          </w:p>
          <w:p w:rsidR="004C6DE6" w:rsidRPr="00D61DE3" w:rsidRDefault="004C6DE6" w:rsidP="00A36726">
            <w:pPr>
              <w:autoSpaceDE w:val="0"/>
              <w:autoSpaceDN w:val="0"/>
              <w:adjustRightInd w:val="0"/>
              <w:rPr>
                <w:lang w:eastAsia="uk-UA"/>
              </w:rPr>
            </w:pPr>
            <w:r>
              <w:rPr>
                <w:lang w:eastAsia="uk-UA"/>
              </w:rPr>
              <w:t>грн.</w:t>
            </w:r>
          </w:p>
        </w:tc>
        <w:tc>
          <w:tcPr>
            <w:tcW w:w="992" w:type="dxa"/>
            <w:gridSpan w:val="2"/>
            <w:tcBorders>
              <w:top w:val="nil"/>
            </w:tcBorders>
          </w:tcPr>
          <w:p w:rsidR="004C6DE6" w:rsidRPr="00D61DE3" w:rsidRDefault="004C6DE6" w:rsidP="00A36726">
            <w:pPr>
              <w:autoSpaceDE w:val="0"/>
              <w:autoSpaceDN w:val="0"/>
              <w:adjustRightInd w:val="0"/>
              <w:rPr>
                <w:lang w:eastAsia="uk-UA"/>
              </w:rPr>
            </w:pPr>
            <w:r w:rsidRPr="00D61DE3">
              <w:rPr>
                <w:lang w:eastAsia="uk-UA"/>
              </w:rPr>
              <w:t>Поза</w:t>
            </w:r>
          </w:p>
          <w:p w:rsidR="004C6DE6" w:rsidRPr="00D61DE3" w:rsidRDefault="004C6DE6" w:rsidP="00A36726">
            <w:pPr>
              <w:autoSpaceDE w:val="0"/>
              <w:autoSpaceDN w:val="0"/>
              <w:adjustRightInd w:val="0"/>
              <w:rPr>
                <w:lang w:eastAsia="uk-UA"/>
              </w:rPr>
            </w:pPr>
            <w:r w:rsidRPr="00D61DE3">
              <w:rPr>
                <w:lang w:eastAsia="uk-UA"/>
              </w:rPr>
              <w:t>бюд-</w:t>
            </w:r>
          </w:p>
          <w:p w:rsidR="004C6DE6" w:rsidRPr="002949C3" w:rsidRDefault="004C6DE6" w:rsidP="00A36726">
            <w:pPr>
              <w:autoSpaceDE w:val="0"/>
              <w:autoSpaceDN w:val="0"/>
              <w:adjustRightInd w:val="0"/>
              <w:rPr>
                <w:lang w:val="uk-UA" w:eastAsia="uk-UA"/>
              </w:rPr>
            </w:pPr>
            <w:r w:rsidRPr="00D61DE3">
              <w:rPr>
                <w:lang w:eastAsia="uk-UA"/>
              </w:rPr>
              <w:t>жетні</w:t>
            </w:r>
          </w:p>
          <w:p w:rsidR="004C6DE6" w:rsidRPr="00D61DE3" w:rsidRDefault="004C6DE6" w:rsidP="00A36726">
            <w:pPr>
              <w:autoSpaceDE w:val="0"/>
              <w:autoSpaceDN w:val="0"/>
              <w:adjustRightInd w:val="0"/>
              <w:rPr>
                <w:lang w:eastAsia="uk-UA"/>
              </w:rPr>
            </w:pPr>
            <w:r w:rsidRPr="00D61DE3">
              <w:rPr>
                <w:lang w:eastAsia="uk-UA"/>
              </w:rPr>
              <w:t>кош-</w:t>
            </w:r>
          </w:p>
          <w:p w:rsidR="004C6DE6" w:rsidRPr="00D61DE3" w:rsidRDefault="004C6DE6" w:rsidP="00A36726">
            <w:pPr>
              <w:autoSpaceDE w:val="0"/>
              <w:autoSpaceDN w:val="0"/>
              <w:adjustRightInd w:val="0"/>
              <w:rPr>
                <w:lang w:eastAsia="uk-UA"/>
              </w:rPr>
            </w:pPr>
            <w:r w:rsidRPr="00D61DE3">
              <w:rPr>
                <w:lang w:eastAsia="uk-UA"/>
              </w:rPr>
              <w:t>ти</w:t>
            </w:r>
          </w:p>
        </w:tc>
        <w:tc>
          <w:tcPr>
            <w:tcW w:w="709" w:type="dxa"/>
            <w:tcBorders>
              <w:top w:val="nil"/>
            </w:tcBorders>
          </w:tcPr>
          <w:p w:rsidR="004C6DE6" w:rsidRPr="00D61DE3" w:rsidRDefault="004C6DE6" w:rsidP="00A36726">
            <w:pPr>
              <w:autoSpaceDE w:val="0"/>
              <w:autoSpaceDN w:val="0"/>
              <w:adjustRightInd w:val="0"/>
              <w:rPr>
                <w:lang w:eastAsia="uk-UA"/>
              </w:rPr>
            </w:pPr>
            <w:r w:rsidRPr="00D61DE3">
              <w:rPr>
                <w:lang w:eastAsia="uk-UA"/>
              </w:rPr>
              <w:t>2,0</w:t>
            </w:r>
          </w:p>
          <w:p w:rsidR="004C6DE6" w:rsidRPr="00D61DE3" w:rsidRDefault="004C6DE6" w:rsidP="00A36726">
            <w:pPr>
              <w:autoSpaceDE w:val="0"/>
              <w:autoSpaceDN w:val="0"/>
              <w:adjustRightInd w:val="0"/>
              <w:rPr>
                <w:lang w:eastAsia="uk-UA"/>
              </w:rPr>
            </w:pPr>
            <w:r w:rsidRPr="00D61DE3">
              <w:rPr>
                <w:lang w:eastAsia="uk-UA"/>
              </w:rPr>
              <w:t>тис.</w:t>
            </w:r>
          </w:p>
          <w:p w:rsidR="004C6DE6" w:rsidRPr="00D61DE3" w:rsidRDefault="004C6DE6" w:rsidP="00A36726">
            <w:pPr>
              <w:autoSpaceDE w:val="0"/>
              <w:autoSpaceDN w:val="0"/>
              <w:adjustRightInd w:val="0"/>
              <w:rPr>
                <w:lang w:eastAsia="uk-UA"/>
              </w:rPr>
            </w:pPr>
            <w:r w:rsidRPr="00D61DE3">
              <w:rPr>
                <w:lang w:eastAsia="uk-UA"/>
              </w:rPr>
              <w:t>грн</w:t>
            </w:r>
          </w:p>
        </w:tc>
        <w:tc>
          <w:tcPr>
            <w:tcW w:w="2013" w:type="dxa"/>
            <w:tcBorders>
              <w:top w:val="nil"/>
            </w:tcBorders>
          </w:tcPr>
          <w:p w:rsidR="004C6DE6" w:rsidRDefault="004C6DE6" w:rsidP="00A36726">
            <w:pPr>
              <w:autoSpaceDE w:val="0"/>
              <w:autoSpaceDN w:val="0"/>
              <w:adjustRightInd w:val="0"/>
              <w:rPr>
                <w:lang w:eastAsia="uk-UA"/>
              </w:rPr>
            </w:pPr>
            <w:r w:rsidRPr="00D61DE3">
              <w:rPr>
                <w:lang w:eastAsia="uk-UA"/>
              </w:rPr>
              <w:t>Розвиток зацікавленості громадян,</w:t>
            </w:r>
          </w:p>
          <w:p w:rsidR="004C6DE6" w:rsidRPr="00D61DE3" w:rsidRDefault="004C6DE6" w:rsidP="00A36726">
            <w:pPr>
              <w:autoSpaceDE w:val="0"/>
              <w:autoSpaceDN w:val="0"/>
              <w:adjustRightInd w:val="0"/>
              <w:rPr>
                <w:lang w:eastAsia="uk-UA"/>
              </w:rPr>
            </w:pPr>
            <w:r w:rsidRPr="00D61DE3">
              <w:rPr>
                <w:lang w:eastAsia="uk-UA"/>
              </w:rPr>
              <w:t>особ</w:t>
            </w:r>
            <w:r>
              <w:rPr>
                <w:lang w:eastAsia="uk-UA"/>
              </w:rPr>
              <w:t>ли</w:t>
            </w:r>
            <w:r w:rsidRPr="00D61DE3">
              <w:rPr>
                <w:lang w:eastAsia="uk-UA"/>
              </w:rPr>
              <w:t>во дітей і молоді у користуванні</w:t>
            </w:r>
          </w:p>
          <w:p w:rsidR="004C6DE6" w:rsidRDefault="004C6DE6" w:rsidP="00A36726">
            <w:pPr>
              <w:autoSpaceDE w:val="0"/>
              <w:autoSpaceDN w:val="0"/>
              <w:adjustRightInd w:val="0"/>
              <w:rPr>
                <w:lang w:eastAsia="uk-UA"/>
              </w:rPr>
            </w:pPr>
            <w:r w:rsidRPr="00D61DE3">
              <w:rPr>
                <w:lang w:eastAsia="uk-UA"/>
              </w:rPr>
              <w:t xml:space="preserve">друкованою </w:t>
            </w:r>
          </w:p>
          <w:p w:rsidR="004C6DE6" w:rsidRPr="00D61DE3" w:rsidRDefault="004C6DE6" w:rsidP="00A36726">
            <w:pPr>
              <w:autoSpaceDE w:val="0"/>
              <w:autoSpaceDN w:val="0"/>
              <w:adjustRightInd w:val="0"/>
              <w:rPr>
                <w:lang w:eastAsia="uk-UA"/>
              </w:rPr>
            </w:pPr>
            <w:r>
              <w:rPr>
                <w:lang w:eastAsia="uk-UA"/>
              </w:rPr>
              <w:t>кни</w:t>
            </w:r>
            <w:r w:rsidRPr="00D61DE3">
              <w:rPr>
                <w:lang w:eastAsia="uk-UA"/>
              </w:rPr>
              <w:t>гою, підвищення</w:t>
            </w:r>
          </w:p>
          <w:p w:rsidR="004C6DE6" w:rsidRPr="00D61DE3" w:rsidRDefault="004C6DE6" w:rsidP="00A36726">
            <w:pPr>
              <w:autoSpaceDE w:val="0"/>
              <w:autoSpaceDN w:val="0"/>
              <w:adjustRightInd w:val="0"/>
              <w:rPr>
                <w:lang w:eastAsia="uk-UA"/>
              </w:rPr>
            </w:pPr>
            <w:r w:rsidRPr="00D61DE3">
              <w:rPr>
                <w:lang w:eastAsia="uk-UA"/>
              </w:rPr>
              <w:t>рівня читацької</w:t>
            </w:r>
          </w:p>
          <w:p w:rsidR="004C6DE6" w:rsidRDefault="004C6DE6" w:rsidP="00A36726">
            <w:pPr>
              <w:autoSpaceDE w:val="0"/>
              <w:autoSpaceDN w:val="0"/>
              <w:adjustRightInd w:val="0"/>
              <w:rPr>
                <w:lang w:eastAsia="uk-UA"/>
              </w:rPr>
            </w:pPr>
            <w:r w:rsidRPr="00D61DE3">
              <w:rPr>
                <w:lang w:eastAsia="uk-UA"/>
              </w:rPr>
              <w:t xml:space="preserve">грамотності, сприяння </w:t>
            </w:r>
          </w:p>
          <w:p w:rsidR="004C6DE6" w:rsidRPr="00D61DE3" w:rsidRDefault="004C6DE6" w:rsidP="00A36726">
            <w:pPr>
              <w:autoSpaceDE w:val="0"/>
              <w:autoSpaceDN w:val="0"/>
              <w:adjustRightInd w:val="0"/>
              <w:rPr>
                <w:lang w:eastAsia="uk-UA"/>
              </w:rPr>
            </w:pPr>
            <w:r>
              <w:rPr>
                <w:lang w:eastAsia="uk-UA"/>
              </w:rPr>
              <w:t>дозвіл</w:t>
            </w:r>
            <w:r w:rsidRPr="00D61DE3">
              <w:rPr>
                <w:lang w:eastAsia="uk-UA"/>
              </w:rPr>
              <w:t>лю та освітньому</w:t>
            </w:r>
          </w:p>
          <w:p w:rsidR="004C6DE6" w:rsidRPr="00D61DE3" w:rsidRDefault="004C6DE6" w:rsidP="00A36726">
            <w:pPr>
              <w:autoSpaceDE w:val="0"/>
              <w:autoSpaceDN w:val="0"/>
              <w:adjustRightInd w:val="0"/>
              <w:rPr>
                <w:lang w:eastAsia="uk-UA"/>
              </w:rPr>
            </w:pPr>
            <w:r w:rsidRPr="00D61DE3">
              <w:rPr>
                <w:lang w:eastAsia="uk-UA"/>
              </w:rPr>
              <w:t>процесу</w:t>
            </w:r>
          </w:p>
          <w:p w:rsidR="004C6DE6" w:rsidRPr="00D61DE3" w:rsidRDefault="004C6DE6" w:rsidP="00A36726">
            <w:pPr>
              <w:autoSpaceDE w:val="0"/>
              <w:autoSpaceDN w:val="0"/>
              <w:adjustRightInd w:val="0"/>
              <w:rPr>
                <w:lang w:eastAsia="uk-UA"/>
              </w:rPr>
            </w:pPr>
          </w:p>
        </w:tc>
      </w:tr>
    </w:tbl>
    <w:p w:rsidR="004C6DE6" w:rsidRPr="007636B7" w:rsidRDefault="004C6DE6" w:rsidP="007636B7">
      <w:pPr>
        <w:autoSpaceDE w:val="0"/>
        <w:autoSpaceDN w:val="0"/>
        <w:adjustRightInd w:val="0"/>
        <w:jc w:val="center"/>
        <w:rPr>
          <w:lang w:eastAsia="uk-UA"/>
        </w:rPr>
      </w:pPr>
    </w:p>
    <w:p w:rsidR="004C6DE6" w:rsidRDefault="004C6DE6" w:rsidP="00253D6C">
      <w:pPr>
        <w:autoSpaceDE w:val="0"/>
        <w:autoSpaceDN w:val="0"/>
        <w:adjustRightInd w:val="0"/>
        <w:jc w:val="center"/>
        <w:rPr>
          <w:b/>
          <w:szCs w:val="20"/>
          <w:lang w:val="uk-UA" w:eastAsia="uk-UA"/>
        </w:rPr>
      </w:pPr>
    </w:p>
    <w:tbl>
      <w:tblPr>
        <w:tblW w:w="15746" w:type="dxa"/>
        <w:tblInd w:w="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0"/>
        <w:gridCol w:w="2395"/>
        <w:gridCol w:w="2265"/>
        <w:gridCol w:w="2435"/>
        <w:gridCol w:w="2212"/>
        <w:gridCol w:w="1226"/>
        <w:gridCol w:w="873"/>
        <w:gridCol w:w="1018"/>
        <w:gridCol w:w="727"/>
        <w:gridCol w:w="2065"/>
      </w:tblGrid>
      <w:tr w:rsidR="004C6DE6" w:rsidRPr="00D61DE3" w:rsidTr="002949C3">
        <w:trPr>
          <w:cantSplit/>
          <w:trHeight w:val="325"/>
        </w:trPr>
        <w:tc>
          <w:tcPr>
            <w:tcW w:w="15746" w:type="dxa"/>
            <w:gridSpan w:val="10"/>
            <w:vAlign w:val="center"/>
          </w:tcPr>
          <w:p w:rsidR="004C6DE6" w:rsidRPr="00434DBE" w:rsidRDefault="004C6DE6" w:rsidP="00235043">
            <w:pPr>
              <w:autoSpaceDE w:val="0"/>
              <w:autoSpaceDN w:val="0"/>
              <w:adjustRightInd w:val="0"/>
              <w:jc w:val="center"/>
              <w:rPr>
                <w:b/>
                <w:sz w:val="28"/>
                <w:szCs w:val="28"/>
                <w:lang w:val="uk-UA" w:eastAsia="uk-UA"/>
              </w:rPr>
            </w:pPr>
            <w:r>
              <w:rPr>
                <w:b/>
                <w:sz w:val="28"/>
                <w:szCs w:val="28"/>
                <w:lang w:eastAsia="uk-UA"/>
              </w:rPr>
              <w:t>202</w:t>
            </w:r>
            <w:r>
              <w:rPr>
                <w:b/>
                <w:sz w:val="28"/>
                <w:szCs w:val="28"/>
                <w:lang w:val="uk-UA" w:eastAsia="uk-UA"/>
              </w:rPr>
              <w:t>1</w:t>
            </w:r>
            <w:r>
              <w:rPr>
                <w:b/>
                <w:sz w:val="28"/>
                <w:szCs w:val="28"/>
                <w:lang w:eastAsia="uk-UA"/>
              </w:rPr>
              <w:t xml:space="preserve"> рік</w:t>
            </w:r>
          </w:p>
        </w:tc>
      </w:tr>
      <w:tr w:rsidR="004C6DE6" w:rsidRPr="00D61DE3" w:rsidTr="002949C3">
        <w:trPr>
          <w:cantSplit/>
          <w:trHeight w:val="4446"/>
        </w:trPr>
        <w:tc>
          <w:tcPr>
            <w:tcW w:w="530" w:type="dxa"/>
          </w:tcPr>
          <w:p w:rsidR="004C6DE6" w:rsidRPr="00D61DE3" w:rsidRDefault="004C6DE6" w:rsidP="00A36726">
            <w:pPr>
              <w:autoSpaceDE w:val="0"/>
              <w:autoSpaceDN w:val="0"/>
              <w:adjustRightInd w:val="0"/>
              <w:jc w:val="center"/>
              <w:rPr>
                <w:b/>
                <w:lang w:eastAsia="uk-UA"/>
              </w:rPr>
            </w:pPr>
            <w:r w:rsidRPr="00D61DE3">
              <w:rPr>
                <w:b/>
                <w:lang w:eastAsia="uk-UA"/>
              </w:rPr>
              <w:t>1.</w:t>
            </w:r>
          </w:p>
        </w:tc>
        <w:tc>
          <w:tcPr>
            <w:tcW w:w="2395" w:type="dxa"/>
          </w:tcPr>
          <w:p w:rsidR="004C6DE6" w:rsidRPr="00D61DE3" w:rsidRDefault="004C6DE6" w:rsidP="00A36726">
            <w:pPr>
              <w:autoSpaceDE w:val="0"/>
              <w:autoSpaceDN w:val="0"/>
              <w:adjustRightInd w:val="0"/>
              <w:rPr>
                <w:b/>
                <w:lang w:eastAsia="uk-UA"/>
              </w:rPr>
            </w:pPr>
            <w:r w:rsidRPr="00D61DE3">
              <w:rPr>
                <w:b/>
                <w:lang w:eastAsia="uk-UA"/>
              </w:rPr>
              <w:t>Завдання 1</w:t>
            </w:r>
          </w:p>
          <w:p w:rsidR="004C6DE6" w:rsidRPr="00D61DE3" w:rsidRDefault="004C6DE6" w:rsidP="00A36726">
            <w:pPr>
              <w:autoSpaceDE w:val="0"/>
              <w:autoSpaceDN w:val="0"/>
              <w:adjustRightInd w:val="0"/>
            </w:pPr>
            <w:r w:rsidRPr="00D61DE3">
              <w:t>Забезпечення публічних бібліотек м. Нового Роздолу необхідним мінімумом навчальних, науково-популярних</w:t>
            </w:r>
          </w:p>
          <w:p w:rsidR="004C6DE6" w:rsidRPr="00D61DE3" w:rsidRDefault="004C6DE6" w:rsidP="00A36726">
            <w:pPr>
              <w:autoSpaceDE w:val="0"/>
              <w:autoSpaceDN w:val="0"/>
              <w:adjustRightInd w:val="0"/>
            </w:pPr>
            <w:r w:rsidRPr="00D61DE3">
              <w:t xml:space="preserve">соціально-значущих, дитячих та дозвіллєвих періодичних видань </w:t>
            </w:r>
          </w:p>
        </w:tc>
        <w:tc>
          <w:tcPr>
            <w:tcW w:w="2265" w:type="dxa"/>
          </w:tcPr>
          <w:p w:rsidR="004C6DE6" w:rsidRDefault="004C6DE6" w:rsidP="00A36726">
            <w:pPr>
              <w:autoSpaceDE w:val="0"/>
              <w:autoSpaceDN w:val="0"/>
              <w:adjustRightInd w:val="0"/>
              <w:rPr>
                <w:b/>
                <w:lang w:val="uk-UA" w:eastAsia="uk-UA"/>
              </w:rPr>
            </w:pPr>
            <w:r>
              <w:rPr>
                <w:b/>
                <w:lang w:eastAsia="uk-UA"/>
              </w:rPr>
              <w:t>Захід  1</w:t>
            </w:r>
            <w:r w:rsidRPr="00D61DE3">
              <w:rPr>
                <w:b/>
                <w:lang w:eastAsia="uk-UA"/>
              </w:rPr>
              <w:t xml:space="preserve"> </w:t>
            </w:r>
          </w:p>
          <w:p w:rsidR="004C6DE6" w:rsidRPr="00780897" w:rsidRDefault="004C6DE6" w:rsidP="00A36726">
            <w:pPr>
              <w:autoSpaceDE w:val="0"/>
              <w:autoSpaceDN w:val="0"/>
              <w:adjustRightInd w:val="0"/>
              <w:rPr>
                <w:b/>
                <w:lang w:eastAsia="uk-UA"/>
              </w:rPr>
            </w:pPr>
            <w:r w:rsidRPr="00D61DE3">
              <w:rPr>
                <w:lang w:eastAsia="uk-UA"/>
              </w:rPr>
              <w:t xml:space="preserve">Придбання </w:t>
            </w:r>
          </w:p>
          <w:p w:rsidR="004C6DE6" w:rsidRPr="00D61DE3" w:rsidRDefault="004C6DE6" w:rsidP="00A36726">
            <w:pPr>
              <w:autoSpaceDE w:val="0"/>
              <w:autoSpaceDN w:val="0"/>
              <w:adjustRightInd w:val="0"/>
              <w:rPr>
                <w:b/>
                <w:lang w:eastAsia="uk-UA"/>
              </w:rPr>
            </w:pPr>
            <w:r w:rsidRPr="00D61DE3">
              <w:rPr>
                <w:lang w:eastAsia="uk-UA"/>
              </w:rPr>
              <w:t>періодичних видань</w:t>
            </w:r>
          </w:p>
        </w:tc>
        <w:tc>
          <w:tcPr>
            <w:tcW w:w="2435" w:type="dxa"/>
          </w:tcPr>
          <w:p w:rsidR="004C6DE6" w:rsidRDefault="004C6DE6" w:rsidP="00A36726">
            <w:pPr>
              <w:autoSpaceDE w:val="0"/>
              <w:autoSpaceDN w:val="0"/>
              <w:adjustRightInd w:val="0"/>
              <w:rPr>
                <w:b/>
                <w:lang w:val="uk-UA" w:eastAsia="uk-UA"/>
              </w:rPr>
            </w:pPr>
            <w:r>
              <w:rPr>
                <w:b/>
                <w:lang w:val="uk-UA" w:eastAsia="uk-UA"/>
              </w:rPr>
              <w:t>Звтрвт</w:t>
            </w:r>
          </w:p>
          <w:p w:rsidR="004C6DE6" w:rsidRPr="00235043" w:rsidRDefault="004C6DE6" w:rsidP="00A36726">
            <w:pPr>
              <w:autoSpaceDE w:val="0"/>
              <w:autoSpaceDN w:val="0"/>
              <w:adjustRightInd w:val="0"/>
              <w:rPr>
                <w:lang w:val="uk-UA" w:eastAsia="uk-UA"/>
              </w:rPr>
            </w:pPr>
            <w:r>
              <w:rPr>
                <w:lang w:eastAsia="uk-UA"/>
              </w:rPr>
              <w:t>8,0 тис. грн.</w:t>
            </w:r>
          </w:p>
          <w:p w:rsidR="004C6DE6" w:rsidRPr="00D61DE3" w:rsidRDefault="004C6DE6" w:rsidP="00A36726">
            <w:pPr>
              <w:autoSpaceDE w:val="0"/>
              <w:autoSpaceDN w:val="0"/>
              <w:adjustRightInd w:val="0"/>
              <w:rPr>
                <w:lang w:eastAsia="uk-UA"/>
              </w:rPr>
            </w:pPr>
            <w:r>
              <w:rPr>
                <w:b/>
                <w:lang w:val="uk-UA" w:eastAsia="uk-UA"/>
              </w:rPr>
              <w:t>П</w:t>
            </w:r>
            <w:r w:rsidRPr="00D61DE3">
              <w:rPr>
                <w:b/>
                <w:lang w:eastAsia="uk-UA"/>
              </w:rPr>
              <w:t>родукту</w:t>
            </w:r>
            <w:r w:rsidRPr="00D61DE3">
              <w:rPr>
                <w:lang w:eastAsia="uk-UA"/>
              </w:rPr>
              <w:t xml:space="preserve"> </w:t>
            </w:r>
          </w:p>
          <w:p w:rsidR="004C6DE6" w:rsidRPr="00D61DE3" w:rsidRDefault="004C6DE6" w:rsidP="00A36726">
            <w:pPr>
              <w:autoSpaceDE w:val="0"/>
              <w:autoSpaceDN w:val="0"/>
              <w:adjustRightInd w:val="0"/>
              <w:rPr>
                <w:lang w:eastAsia="uk-UA"/>
              </w:rPr>
            </w:pPr>
            <w:r w:rsidRPr="00D61DE3">
              <w:rPr>
                <w:lang w:eastAsia="uk-UA"/>
              </w:rPr>
              <w:t>користувачів – 10,0 тис.</w:t>
            </w:r>
          </w:p>
          <w:p w:rsidR="004C6DE6" w:rsidRPr="00D61DE3" w:rsidRDefault="004C6DE6" w:rsidP="00A36726">
            <w:pPr>
              <w:autoSpaceDE w:val="0"/>
              <w:autoSpaceDN w:val="0"/>
              <w:adjustRightInd w:val="0"/>
              <w:rPr>
                <w:b/>
                <w:lang w:eastAsia="uk-UA"/>
              </w:rPr>
            </w:pPr>
            <w:r w:rsidRPr="00D61DE3">
              <w:rPr>
                <w:b/>
                <w:lang w:eastAsia="uk-UA"/>
              </w:rPr>
              <w:t>Ефективності</w:t>
            </w:r>
          </w:p>
          <w:p w:rsidR="004C6DE6" w:rsidRDefault="004C6DE6" w:rsidP="00A36726">
            <w:pPr>
              <w:autoSpaceDE w:val="0"/>
              <w:autoSpaceDN w:val="0"/>
              <w:adjustRightInd w:val="0"/>
              <w:rPr>
                <w:lang w:eastAsia="uk-UA"/>
              </w:rPr>
            </w:pPr>
            <w:r w:rsidRPr="00D61DE3">
              <w:rPr>
                <w:lang w:eastAsia="uk-UA"/>
              </w:rPr>
              <w:t xml:space="preserve">Середні витрати на придбання періодики – </w:t>
            </w:r>
            <w:r>
              <w:rPr>
                <w:lang w:eastAsia="uk-UA"/>
              </w:rPr>
              <w:t>8 тис. грн.</w:t>
            </w:r>
            <w:r>
              <w:rPr>
                <w:lang w:val="uk-UA" w:eastAsia="uk-UA"/>
              </w:rPr>
              <w:t>, к</w:t>
            </w:r>
            <w:r w:rsidRPr="00D61DE3">
              <w:rPr>
                <w:lang w:eastAsia="uk-UA"/>
              </w:rPr>
              <w:t>-ть  витрат на</w:t>
            </w:r>
          </w:p>
          <w:p w:rsidR="004C6DE6" w:rsidRPr="00D61DE3" w:rsidRDefault="004C6DE6" w:rsidP="00A36726">
            <w:pPr>
              <w:autoSpaceDE w:val="0"/>
              <w:autoSpaceDN w:val="0"/>
              <w:adjustRightInd w:val="0"/>
              <w:rPr>
                <w:b/>
                <w:lang w:eastAsia="uk-UA"/>
              </w:rPr>
            </w:pPr>
            <w:r w:rsidRPr="00D61DE3">
              <w:rPr>
                <w:lang w:eastAsia="uk-UA"/>
              </w:rPr>
              <w:t>1 людину</w:t>
            </w:r>
            <w:r>
              <w:rPr>
                <w:lang w:eastAsia="uk-UA"/>
              </w:rPr>
              <w:t xml:space="preserve"> </w:t>
            </w:r>
            <w:r w:rsidRPr="00D61DE3">
              <w:rPr>
                <w:lang w:eastAsia="uk-UA"/>
              </w:rPr>
              <w:t>- 0,8 грн.</w:t>
            </w:r>
          </w:p>
          <w:p w:rsidR="004C6DE6" w:rsidRPr="00D61DE3" w:rsidRDefault="004C6DE6" w:rsidP="00A36726">
            <w:pPr>
              <w:autoSpaceDE w:val="0"/>
              <w:autoSpaceDN w:val="0"/>
              <w:adjustRightInd w:val="0"/>
              <w:rPr>
                <w:b/>
                <w:lang w:eastAsia="uk-UA"/>
              </w:rPr>
            </w:pPr>
            <w:r w:rsidRPr="00D61DE3">
              <w:rPr>
                <w:b/>
                <w:lang w:eastAsia="uk-UA"/>
              </w:rPr>
              <w:t>Якості</w:t>
            </w:r>
          </w:p>
          <w:p w:rsidR="004C6DE6" w:rsidRPr="00235043" w:rsidRDefault="004C6DE6" w:rsidP="00A36726">
            <w:pPr>
              <w:autoSpaceDE w:val="0"/>
              <w:autoSpaceDN w:val="0"/>
              <w:adjustRightInd w:val="0"/>
              <w:rPr>
                <w:lang w:val="uk-UA" w:eastAsia="uk-UA"/>
              </w:rPr>
            </w:pPr>
            <w:r w:rsidRPr="00D61DE3">
              <w:rPr>
                <w:lang w:eastAsia="uk-UA"/>
              </w:rPr>
              <w:t>Покращення забезпечення</w:t>
            </w:r>
            <w:r>
              <w:rPr>
                <w:lang w:eastAsia="uk-UA"/>
              </w:rPr>
              <w:t xml:space="preserve"> порівняно з минулим роком на 14</w:t>
            </w:r>
            <w:r w:rsidRPr="00D61DE3">
              <w:rPr>
                <w:lang w:eastAsia="uk-UA"/>
              </w:rPr>
              <w:t>%</w:t>
            </w:r>
          </w:p>
        </w:tc>
        <w:tc>
          <w:tcPr>
            <w:tcW w:w="2212" w:type="dxa"/>
          </w:tcPr>
          <w:p w:rsidR="004C6DE6" w:rsidRPr="00D61DE3" w:rsidRDefault="004C6DE6" w:rsidP="00A36726">
            <w:pPr>
              <w:autoSpaceDE w:val="0"/>
              <w:autoSpaceDN w:val="0"/>
              <w:adjustRightInd w:val="0"/>
              <w:rPr>
                <w:lang w:eastAsia="uk-UA"/>
              </w:rPr>
            </w:pPr>
            <w:r w:rsidRPr="00D61DE3">
              <w:rPr>
                <w:lang w:eastAsia="uk-UA"/>
              </w:rPr>
              <w:t>Виконавчий комітет Новороздільської міської ради</w:t>
            </w:r>
          </w:p>
        </w:tc>
        <w:tc>
          <w:tcPr>
            <w:tcW w:w="1226" w:type="dxa"/>
            <w:tcBorders>
              <w:top w:val="nil"/>
            </w:tcBorders>
          </w:tcPr>
          <w:p w:rsidR="004C6DE6" w:rsidRPr="00D61DE3" w:rsidRDefault="004C6DE6" w:rsidP="00A36726">
            <w:pPr>
              <w:autoSpaceDE w:val="0"/>
              <w:autoSpaceDN w:val="0"/>
              <w:adjustRightInd w:val="0"/>
              <w:rPr>
                <w:lang w:eastAsia="uk-UA"/>
              </w:rPr>
            </w:pPr>
            <w:r w:rsidRPr="00D61DE3">
              <w:rPr>
                <w:lang w:eastAsia="uk-UA"/>
              </w:rPr>
              <w:t>Міський бюджет</w:t>
            </w:r>
          </w:p>
        </w:tc>
        <w:tc>
          <w:tcPr>
            <w:tcW w:w="873" w:type="dxa"/>
            <w:tcBorders>
              <w:top w:val="nil"/>
            </w:tcBorders>
          </w:tcPr>
          <w:p w:rsidR="004C6DE6" w:rsidRPr="00D61DE3" w:rsidRDefault="004C6DE6" w:rsidP="00A36726">
            <w:pPr>
              <w:autoSpaceDE w:val="0"/>
              <w:autoSpaceDN w:val="0"/>
              <w:adjustRightInd w:val="0"/>
              <w:rPr>
                <w:lang w:eastAsia="uk-UA"/>
              </w:rPr>
            </w:pPr>
            <w:r>
              <w:rPr>
                <w:lang w:eastAsia="uk-UA"/>
              </w:rPr>
              <w:t>6</w:t>
            </w:r>
            <w:r w:rsidRPr="00D61DE3">
              <w:rPr>
                <w:lang w:eastAsia="uk-UA"/>
              </w:rPr>
              <w:t>,0 тис.</w:t>
            </w:r>
          </w:p>
          <w:p w:rsidR="004C6DE6" w:rsidRPr="00D61DE3" w:rsidRDefault="004C6DE6" w:rsidP="00A36726">
            <w:pPr>
              <w:autoSpaceDE w:val="0"/>
              <w:autoSpaceDN w:val="0"/>
              <w:adjustRightInd w:val="0"/>
              <w:rPr>
                <w:lang w:eastAsia="uk-UA"/>
              </w:rPr>
            </w:pPr>
            <w:r>
              <w:rPr>
                <w:lang w:eastAsia="uk-UA"/>
              </w:rPr>
              <w:t>грн.</w:t>
            </w:r>
          </w:p>
        </w:tc>
        <w:tc>
          <w:tcPr>
            <w:tcW w:w="1018" w:type="dxa"/>
            <w:tcBorders>
              <w:top w:val="nil"/>
            </w:tcBorders>
          </w:tcPr>
          <w:p w:rsidR="004C6DE6" w:rsidRPr="00D61DE3" w:rsidRDefault="004C6DE6" w:rsidP="00A36726">
            <w:pPr>
              <w:autoSpaceDE w:val="0"/>
              <w:autoSpaceDN w:val="0"/>
              <w:adjustRightInd w:val="0"/>
              <w:rPr>
                <w:lang w:eastAsia="uk-UA"/>
              </w:rPr>
            </w:pPr>
            <w:r w:rsidRPr="00D61DE3">
              <w:rPr>
                <w:lang w:eastAsia="uk-UA"/>
              </w:rPr>
              <w:t>Поза</w:t>
            </w:r>
          </w:p>
          <w:p w:rsidR="004C6DE6" w:rsidRPr="00D61DE3" w:rsidRDefault="004C6DE6" w:rsidP="00A36726">
            <w:pPr>
              <w:autoSpaceDE w:val="0"/>
              <w:autoSpaceDN w:val="0"/>
              <w:adjustRightInd w:val="0"/>
              <w:rPr>
                <w:lang w:eastAsia="uk-UA"/>
              </w:rPr>
            </w:pPr>
            <w:r w:rsidRPr="00D61DE3">
              <w:rPr>
                <w:lang w:eastAsia="uk-UA"/>
              </w:rPr>
              <w:t>бюд-</w:t>
            </w:r>
          </w:p>
          <w:p w:rsidR="004C6DE6" w:rsidRPr="002949C3" w:rsidRDefault="004C6DE6" w:rsidP="00A36726">
            <w:pPr>
              <w:autoSpaceDE w:val="0"/>
              <w:autoSpaceDN w:val="0"/>
              <w:adjustRightInd w:val="0"/>
              <w:rPr>
                <w:lang w:val="uk-UA" w:eastAsia="uk-UA"/>
              </w:rPr>
            </w:pPr>
            <w:r w:rsidRPr="00D61DE3">
              <w:rPr>
                <w:lang w:eastAsia="uk-UA"/>
              </w:rPr>
              <w:t>жетні</w:t>
            </w:r>
          </w:p>
          <w:p w:rsidR="004C6DE6" w:rsidRPr="00D61DE3" w:rsidRDefault="004C6DE6" w:rsidP="00A36726">
            <w:pPr>
              <w:autoSpaceDE w:val="0"/>
              <w:autoSpaceDN w:val="0"/>
              <w:adjustRightInd w:val="0"/>
              <w:rPr>
                <w:lang w:eastAsia="uk-UA"/>
              </w:rPr>
            </w:pPr>
            <w:r w:rsidRPr="00D61DE3">
              <w:rPr>
                <w:lang w:eastAsia="uk-UA"/>
              </w:rPr>
              <w:t>кош-</w:t>
            </w:r>
          </w:p>
          <w:p w:rsidR="004C6DE6" w:rsidRPr="00D61DE3" w:rsidRDefault="004C6DE6" w:rsidP="00A36726">
            <w:pPr>
              <w:autoSpaceDE w:val="0"/>
              <w:autoSpaceDN w:val="0"/>
              <w:adjustRightInd w:val="0"/>
              <w:rPr>
                <w:lang w:eastAsia="uk-UA"/>
              </w:rPr>
            </w:pPr>
            <w:r w:rsidRPr="00D61DE3">
              <w:rPr>
                <w:lang w:eastAsia="uk-UA"/>
              </w:rPr>
              <w:t>ти</w:t>
            </w:r>
          </w:p>
        </w:tc>
        <w:tc>
          <w:tcPr>
            <w:tcW w:w="727" w:type="dxa"/>
            <w:tcBorders>
              <w:top w:val="nil"/>
            </w:tcBorders>
          </w:tcPr>
          <w:p w:rsidR="004C6DE6" w:rsidRPr="00D61DE3" w:rsidRDefault="004C6DE6" w:rsidP="00A36726">
            <w:pPr>
              <w:autoSpaceDE w:val="0"/>
              <w:autoSpaceDN w:val="0"/>
              <w:adjustRightInd w:val="0"/>
              <w:rPr>
                <w:lang w:eastAsia="uk-UA"/>
              </w:rPr>
            </w:pPr>
            <w:r w:rsidRPr="00D61DE3">
              <w:rPr>
                <w:lang w:eastAsia="uk-UA"/>
              </w:rPr>
              <w:t>2,0</w:t>
            </w:r>
          </w:p>
          <w:p w:rsidR="004C6DE6" w:rsidRPr="00D61DE3" w:rsidRDefault="004C6DE6" w:rsidP="00A36726">
            <w:pPr>
              <w:autoSpaceDE w:val="0"/>
              <w:autoSpaceDN w:val="0"/>
              <w:adjustRightInd w:val="0"/>
              <w:rPr>
                <w:lang w:eastAsia="uk-UA"/>
              </w:rPr>
            </w:pPr>
          </w:p>
          <w:p w:rsidR="004C6DE6" w:rsidRPr="00D61DE3" w:rsidRDefault="004C6DE6" w:rsidP="00A36726">
            <w:pPr>
              <w:autoSpaceDE w:val="0"/>
              <w:autoSpaceDN w:val="0"/>
              <w:adjustRightInd w:val="0"/>
              <w:rPr>
                <w:lang w:eastAsia="uk-UA"/>
              </w:rPr>
            </w:pPr>
            <w:r w:rsidRPr="00D61DE3">
              <w:rPr>
                <w:lang w:eastAsia="uk-UA"/>
              </w:rPr>
              <w:t>тис.</w:t>
            </w:r>
          </w:p>
          <w:p w:rsidR="004C6DE6" w:rsidRPr="00D61DE3" w:rsidRDefault="004C6DE6" w:rsidP="00A36726">
            <w:pPr>
              <w:autoSpaceDE w:val="0"/>
              <w:autoSpaceDN w:val="0"/>
              <w:adjustRightInd w:val="0"/>
              <w:rPr>
                <w:lang w:eastAsia="uk-UA"/>
              </w:rPr>
            </w:pPr>
            <w:r>
              <w:rPr>
                <w:lang w:eastAsia="uk-UA"/>
              </w:rPr>
              <w:t>грн.</w:t>
            </w:r>
          </w:p>
        </w:tc>
        <w:tc>
          <w:tcPr>
            <w:tcW w:w="2065" w:type="dxa"/>
            <w:tcBorders>
              <w:top w:val="nil"/>
            </w:tcBorders>
          </w:tcPr>
          <w:p w:rsidR="004C6DE6" w:rsidRPr="00D61DE3" w:rsidRDefault="004C6DE6" w:rsidP="00A36726">
            <w:pPr>
              <w:autoSpaceDE w:val="0"/>
              <w:autoSpaceDN w:val="0"/>
              <w:adjustRightInd w:val="0"/>
              <w:rPr>
                <w:lang w:eastAsia="uk-UA"/>
              </w:rPr>
            </w:pPr>
            <w:r w:rsidRPr="00D61DE3">
              <w:rPr>
                <w:lang w:eastAsia="uk-UA"/>
              </w:rPr>
              <w:t>По</w:t>
            </w:r>
            <w:r>
              <w:rPr>
                <w:lang w:eastAsia="uk-UA"/>
              </w:rPr>
              <w:t>кращення рівня читацької грамотності та компетенції, забезпечення  міській грома</w:t>
            </w:r>
            <w:r w:rsidRPr="00D61DE3">
              <w:rPr>
                <w:lang w:eastAsia="uk-UA"/>
              </w:rPr>
              <w:t>ді рівних п</w:t>
            </w:r>
            <w:r>
              <w:rPr>
                <w:lang w:eastAsia="uk-UA"/>
              </w:rPr>
              <w:t>рав доступу до інформаційних ре</w:t>
            </w:r>
            <w:r w:rsidRPr="00D61DE3">
              <w:rPr>
                <w:lang w:eastAsia="uk-UA"/>
              </w:rPr>
              <w:t>сурсів</w:t>
            </w:r>
          </w:p>
          <w:p w:rsidR="004C6DE6" w:rsidRPr="00D61DE3" w:rsidRDefault="004C6DE6" w:rsidP="00A36726">
            <w:pPr>
              <w:autoSpaceDE w:val="0"/>
              <w:autoSpaceDN w:val="0"/>
              <w:adjustRightInd w:val="0"/>
              <w:rPr>
                <w:lang w:eastAsia="uk-UA"/>
              </w:rPr>
            </w:pPr>
          </w:p>
          <w:p w:rsidR="004C6DE6" w:rsidRPr="00D61DE3" w:rsidRDefault="004C6DE6" w:rsidP="00A36726">
            <w:pPr>
              <w:autoSpaceDE w:val="0"/>
              <w:autoSpaceDN w:val="0"/>
              <w:adjustRightInd w:val="0"/>
              <w:rPr>
                <w:lang w:eastAsia="uk-UA"/>
              </w:rPr>
            </w:pPr>
          </w:p>
          <w:p w:rsidR="004C6DE6" w:rsidRPr="00D61DE3" w:rsidRDefault="004C6DE6" w:rsidP="00A36726">
            <w:pPr>
              <w:autoSpaceDE w:val="0"/>
              <w:autoSpaceDN w:val="0"/>
              <w:adjustRightInd w:val="0"/>
              <w:rPr>
                <w:lang w:eastAsia="uk-UA"/>
              </w:rPr>
            </w:pPr>
          </w:p>
          <w:p w:rsidR="004C6DE6" w:rsidRPr="00D61DE3" w:rsidRDefault="004C6DE6" w:rsidP="00A36726">
            <w:pPr>
              <w:autoSpaceDE w:val="0"/>
              <w:autoSpaceDN w:val="0"/>
              <w:adjustRightInd w:val="0"/>
              <w:rPr>
                <w:lang w:eastAsia="uk-UA"/>
              </w:rPr>
            </w:pPr>
          </w:p>
          <w:p w:rsidR="004C6DE6" w:rsidRPr="00D61DE3" w:rsidRDefault="004C6DE6" w:rsidP="00A36726">
            <w:pPr>
              <w:autoSpaceDE w:val="0"/>
              <w:autoSpaceDN w:val="0"/>
              <w:adjustRightInd w:val="0"/>
              <w:rPr>
                <w:lang w:eastAsia="uk-UA"/>
              </w:rPr>
            </w:pPr>
          </w:p>
        </w:tc>
      </w:tr>
      <w:tr w:rsidR="004C6DE6" w:rsidRPr="00D61DE3" w:rsidTr="002949C3">
        <w:trPr>
          <w:cantSplit/>
          <w:trHeight w:val="1680"/>
        </w:trPr>
        <w:tc>
          <w:tcPr>
            <w:tcW w:w="530" w:type="dxa"/>
          </w:tcPr>
          <w:p w:rsidR="004C6DE6" w:rsidRPr="00D61DE3" w:rsidRDefault="004C6DE6" w:rsidP="00A36726">
            <w:pPr>
              <w:autoSpaceDE w:val="0"/>
              <w:autoSpaceDN w:val="0"/>
              <w:adjustRightInd w:val="0"/>
              <w:jc w:val="center"/>
              <w:rPr>
                <w:b/>
                <w:lang w:eastAsia="uk-UA"/>
              </w:rPr>
            </w:pPr>
            <w:r w:rsidRPr="00D61DE3">
              <w:rPr>
                <w:b/>
                <w:lang w:eastAsia="uk-UA"/>
              </w:rPr>
              <w:t>2.</w:t>
            </w:r>
          </w:p>
        </w:tc>
        <w:tc>
          <w:tcPr>
            <w:tcW w:w="2395" w:type="dxa"/>
          </w:tcPr>
          <w:p w:rsidR="004C6DE6" w:rsidRPr="00235043" w:rsidRDefault="004C6DE6" w:rsidP="00A36726">
            <w:pPr>
              <w:autoSpaceDE w:val="0"/>
              <w:autoSpaceDN w:val="0"/>
              <w:adjustRightInd w:val="0"/>
              <w:rPr>
                <w:lang w:eastAsia="uk-UA"/>
              </w:rPr>
            </w:pPr>
            <w:r>
              <w:rPr>
                <w:b/>
                <w:lang w:val="uk-UA" w:eastAsia="uk-UA"/>
              </w:rPr>
              <w:t xml:space="preserve">Завдання 2 </w:t>
            </w:r>
            <w:r w:rsidRPr="00235043">
              <w:rPr>
                <w:lang w:eastAsia="uk-UA"/>
              </w:rPr>
              <w:t xml:space="preserve">Забезпечення </w:t>
            </w:r>
          </w:p>
          <w:p w:rsidR="004C6DE6" w:rsidRPr="00235043" w:rsidRDefault="004C6DE6" w:rsidP="00A36726">
            <w:pPr>
              <w:autoSpaceDE w:val="0"/>
              <w:autoSpaceDN w:val="0"/>
              <w:adjustRightInd w:val="0"/>
              <w:rPr>
                <w:lang w:eastAsia="uk-UA"/>
              </w:rPr>
            </w:pPr>
            <w:r w:rsidRPr="00235043">
              <w:rPr>
                <w:lang w:eastAsia="uk-UA"/>
              </w:rPr>
              <w:t>Публічних</w:t>
            </w:r>
          </w:p>
          <w:p w:rsidR="004C6DE6" w:rsidRPr="00235043" w:rsidRDefault="004C6DE6" w:rsidP="00A36726">
            <w:pPr>
              <w:autoSpaceDE w:val="0"/>
              <w:autoSpaceDN w:val="0"/>
              <w:adjustRightInd w:val="0"/>
              <w:rPr>
                <w:lang w:eastAsia="uk-UA"/>
              </w:rPr>
            </w:pPr>
            <w:r w:rsidRPr="00235043">
              <w:rPr>
                <w:lang w:eastAsia="uk-UA"/>
              </w:rPr>
              <w:t xml:space="preserve"> бібліотек мінімумом</w:t>
            </w:r>
          </w:p>
          <w:p w:rsidR="004C6DE6" w:rsidRPr="00235043" w:rsidRDefault="004C6DE6" w:rsidP="00A36726">
            <w:pPr>
              <w:autoSpaceDE w:val="0"/>
              <w:autoSpaceDN w:val="0"/>
              <w:adjustRightInd w:val="0"/>
              <w:rPr>
                <w:lang w:eastAsia="uk-UA"/>
              </w:rPr>
            </w:pPr>
            <w:r w:rsidRPr="00235043">
              <w:rPr>
                <w:lang w:eastAsia="uk-UA"/>
              </w:rPr>
              <w:t xml:space="preserve">вітчизняної та зарубіжної </w:t>
            </w:r>
          </w:p>
          <w:p w:rsidR="004C6DE6" w:rsidRPr="00D61DE3" w:rsidRDefault="004C6DE6" w:rsidP="00A36726">
            <w:pPr>
              <w:autoSpaceDE w:val="0"/>
              <w:autoSpaceDN w:val="0"/>
              <w:adjustRightInd w:val="0"/>
              <w:rPr>
                <w:b/>
                <w:lang w:eastAsia="uk-UA"/>
              </w:rPr>
            </w:pPr>
            <w:r w:rsidRPr="00235043">
              <w:rPr>
                <w:lang w:eastAsia="uk-UA"/>
              </w:rPr>
              <w:t>друкованої продукції</w:t>
            </w:r>
          </w:p>
        </w:tc>
        <w:tc>
          <w:tcPr>
            <w:tcW w:w="2265" w:type="dxa"/>
          </w:tcPr>
          <w:p w:rsidR="004C6DE6" w:rsidRPr="00D61DE3" w:rsidRDefault="004C6DE6" w:rsidP="00A36726">
            <w:pPr>
              <w:autoSpaceDE w:val="0"/>
              <w:autoSpaceDN w:val="0"/>
              <w:adjustRightInd w:val="0"/>
              <w:rPr>
                <w:b/>
                <w:lang w:eastAsia="uk-UA"/>
              </w:rPr>
            </w:pPr>
            <w:r w:rsidRPr="00D61DE3">
              <w:rPr>
                <w:b/>
                <w:lang w:eastAsia="uk-UA"/>
              </w:rPr>
              <w:t>Захід 2</w:t>
            </w:r>
          </w:p>
          <w:p w:rsidR="004C6DE6" w:rsidRPr="00D61DE3" w:rsidRDefault="004C6DE6" w:rsidP="00A36726">
            <w:pPr>
              <w:autoSpaceDE w:val="0"/>
              <w:autoSpaceDN w:val="0"/>
              <w:adjustRightInd w:val="0"/>
              <w:rPr>
                <w:lang w:eastAsia="uk-UA"/>
              </w:rPr>
            </w:pPr>
            <w:r>
              <w:rPr>
                <w:lang w:eastAsia="uk-UA"/>
              </w:rPr>
              <w:t>Придбання книг</w:t>
            </w:r>
          </w:p>
        </w:tc>
        <w:tc>
          <w:tcPr>
            <w:tcW w:w="2435" w:type="dxa"/>
          </w:tcPr>
          <w:p w:rsidR="004C6DE6" w:rsidRPr="00D61DE3" w:rsidRDefault="004C6DE6" w:rsidP="00A36726">
            <w:r>
              <w:rPr>
                <w:b/>
                <w:lang w:val="uk-UA" w:eastAsia="uk-UA"/>
              </w:rPr>
              <w:t>П</w:t>
            </w:r>
            <w:r w:rsidRPr="00D61DE3">
              <w:rPr>
                <w:b/>
                <w:lang w:eastAsia="uk-UA"/>
              </w:rPr>
              <w:t>родукту</w:t>
            </w:r>
            <w:r w:rsidRPr="00D61DE3">
              <w:t xml:space="preserve"> </w:t>
            </w:r>
          </w:p>
          <w:p w:rsidR="004C6DE6" w:rsidRPr="00235043" w:rsidRDefault="004C6DE6" w:rsidP="00A36726">
            <w:pPr>
              <w:rPr>
                <w:lang w:val="uk-UA"/>
              </w:rPr>
            </w:pPr>
            <w:r w:rsidRPr="00D61DE3">
              <w:t>10, 0 тис. користувачів</w:t>
            </w:r>
          </w:p>
          <w:p w:rsidR="004C6DE6" w:rsidRPr="00D61DE3" w:rsidRDefault="004C6DE6" w:rsidP="00A36726">
            <w:pPr>
              <w:autoSpaceDE w:val="0"/>
              <w:autoSpaceDN w:val="0"/>
              <w:adjustRightInd w:val="0"/>
              <w:rPr>
                <w:b/>
                <w:lang w:eastAsia="uk-UA"/>
              </w:rPr>
            </w:pPr>
            <w:r w:rsidRPr="00D61DE3">
              <w:rPr>
                <w:b/>
                <w:lang w:eastAsia="uk-UA"/>
              </w:rPr>
              <w:t>Ефективності</w:t>
            </w:r>
          </w:p>
          <w:p w:rsidR="004C6DE6" w:rsidRPr="00D61DE3" w:rsidRDefault="004C6DE6" w:rsidP="00A36726">
            <w:pPr>
              <w:autoSpaceDE w:val="0"/>
              <w:autoSpaceDN w:val="0"/>
              <w:adjustRightInd w:val="0"/>
              <w:rPr>
                <w:lang w:eastAsia="uk-UA"/>
              </w:rPr>
            </w:pPr>
            <w:r>
              <w:rPr>
                <w:lang w:eastAsia="uk-UA"/>
              </w:rPr>
              <w:t>с</w:t>
            </w:r>
            <w:r w:rsidRPr="00D61DE3">
              <w:rPr>
                <w:lang w:eastAsia="uk-UA"/>
              </w:rPr>
              <w:t>ередні</w:t>
            </w:r>
            <w:r>
              <w:rPr>
                <w:lang w:eastAsia="uk-UA"/>
              </w:rPr>
              <w:t xml:space="preserve"> </w:t>
            </w:r>
            <w:r w:rsidRPr="00D61DE3">
              <w:rPr>
                <w:lang w:eastAsia="uk-UA"/>
              </w:rPr>
              <w:t xml:space="preserve"> витрати на </w:t>
            </w:r>
          </w:p>
          <w:p w:rsidR="004C6DE6" w:rsidRPr="00D61DE3" w:rsidRDefault="004C6DE6" w:rsidP="00A36726">
            <w:pPr>
              <w:autoSpaceDE w:val="0"/>
              <w:autoSpaceDN w:val="0"/>
              <w:adjustRightInd w:val="0"/>
              <w:rPr>
                <w:lang w:eastAsia="uk-UA"/>
              </w:rPr>
            </w:pPr>
            <w:r>
              <w:rPr>
                <w:lang w:eastAsia="uk-UA"/>
              </w:rPr>
              <w:t>придбання книг 2</w:t>
            </w:r>
            <w:r>
              <w:rPr>
                <w:lang w:val="uk-UA" w:eastAsia="uk-UA"/>
              </w:rPr>
              <w:t>2</w:t>
            </w:r>
            <w:r w:rsidRPr="00D61DE3">
              <w:rPr>
                <w:lang w:eastAsia="uk-UA"/>
              </w:rPr>
              <w:t>,0</w:t>
            </w:r>
          </w:p>
          <w:p w:rsidR="004C6DE6" w:rsidRPr="00D61DE3" w:rsidRDefault="004C6DE6" w:rsidP="00A36726">
            <w:pPr>
              <w:autoSpaceDE w:val="0"/>
              <w:autoSpaceDN w:val="0"/>
              <w:adjustRightInd w:val="0"/>
              <w:rPr>
                <w:lang w:eastAsia="uk-UA"/>
              </w:rPr>
            </w:pPr>
            <w:r>
              <w:rPr>
                <w:lang w:eastAsia="uk-UA"/>
              </w:rPr>
              <w:t>тис грн.</w:t>
            </w:r>
          </w:p>
          <w:p w:rsidR="004C6DE6" w:rsidRDefault="004C6DE6" w:rsidP="00A36726">
            <w:pPr>
              <w:rPr>
                <w:lang w:val="uk-UA" w:eastAsia="uk-UA"/>
              </w:rPr>
            </w:pPr>
            <w:r>
              <w:rPr>
                <w:lang w:val="uk-UA" w:eastAsia="uk-UA"/>
              </w:rPr>
              <w:t>к</w:t>
            </w:r>
            <w:r>
              <w:rPr>
                <w:lang w:eastAsia="uk-UA"/>
              </w:rPr>
              <w:t>-ть витрат на 1 людину 2,</w:t>
            </w:r>
            <w:r>
              <w:rPr>
                <w:lang w:val="uk-UA" w:eastAsia="uk-UA"/>
              </w:rPr>
              <w:t>2</w:t>
            </w:r>
            <w:r w:rsidRPr="00D61DE3">
              <w:rPr>
                <w:lang w:eastAsia="uk-UA"/>
              </w:rPr>
              <w:t xml:space="preserve"> грн.</w:t>
            </w:r>
          </w:p>
          <w:p w:rsidR="004C6DE6" w:rsidRPr="00D61DE3" w:rsidRDefault="004C6DE6" w:rsidP="00A36726">
            <w:pPr>
              <w:autoSpaceDE w:val="0"/>
              <w:autoSpaceDN w:val="0"/>
              <w:adjustRightInd w:val="0"/>
              <w:rPr>
                <w:b/>
                <w:lang w:eastAsia="uk-UA"/>
              </w:rPr>
            </w:pPr>
            <w:r w:rsidRPr="00D61DE3">
              <w:rPr>
                <w:b/>
                <w:lang w:eastAsia="uk-UA"/>
              </w:rPr>
              <w:t>Якості</w:t>
            </w:r>
          </w:p>
          <w:p w:rsidR="004C6DE6" w:rsidRPr="00235043" w:rsidRDefault="004C6DE6" w:rsidP="00A36726">
            <w:pPr>
              <w:rPr>
                <w:lang w:val="uk-UA"/>
              </w:rPr>
            </w:pPr>
            <w:r w:rsidRPr="00D61DE3">
              <w:rPr>
                <w:lang w:eastAsia="uk-UA"/>
              </w:rPr>
              <w:t xml:space="preserve">Покращення забезпечення  користувачів </w:t>
            </w:r>
            <w:r>
              <w:rPr>
                <w:lang w:eastAsia="uk-UA"/>
              </w:rPr>
              <w:t xml:space="preserve"> порівняно з минулим роком на 0,5 </w:t>
            </w:r>
            <w:r w:rsidRPr="00D61DE3">
              <w:rPr>
                <w:lang w:eastAsia="uk-UA"/>
              </w:rPr>
              <w:t>%</w:t>
            </w:r>
          </w:p>
        </w:tc>
        <w:tc>
          <w:tcPr>
            <w:tcW w:w="2212" w:type="dxa"/>
          </w:tcPr>
          <w:p w:rsidR="004C6DE6" w:rsidRPr="00D61DE3" w:rsidRDefault="004C6DE6" w:rsidP="00A36726">
            <w:pPr>
              <w:autoSpaceDE w:val="0"/>
              <w:autoSpaceDN w:val="0"/>
              <w:adjustRightInd w:val="0"/>
              <w:rPr>
                <w:lang w:eastAsia="uk-UA"/>
              </w:rPr>
            </w:pPr>
            <w:r w:rsidRPr="00D61DE3">
              <w:rPr>
                <w:lang w:eastAsia="uk-UA"/>
              </w:rPr>
              <w:t>В</w:t>
            </w:r>
            <w:r>
              <w:rPr>
                <w:lang w:eastAsia="uk-UA"/>
              </w:rPr>
              <w:t>иконавчий комітет Новороздільсь</w:t>
            </w:r>
            <w:r w:rsidRPr="00D61DE3">
              <w:rPr>
                <w:lang w:eastAsia="uk-UA"/>
              </w:rPr>
              <w:t>кої міської ради</w:t>
            </w:r>
          </w:p>
        </w:tc>
        <w:tc>
          <w:tcPr>
            <w:tcW w:w="1226" w:type="dxa"/>
            <w:tcBorders>
              <w:top w:val="nil"/>
            </w:tcBorders>
          </w:tcPr>
          <w:p w:rsidR="004C6DE6" w:rsidRPr="00D61DE3" w:rsidRDefault="004C6DE6" w:rsidP="00A36726">
            <w:pPr>
              <w:autoSpaceDE w:val="0"/>
              <w:autoSpaceDN w:val="0"/>
              <w:adjustRightInd w:val="0"/>
              <w:rPr>
                <w:lang w:eastAsia="uk-UA"/>
              </w:rPr>
            </w:pPr>
            <w:r w:rsidRPr="00D61DE3">
              <w:rPr>
                <w:lang w:eastAsia="uk-UA"/>
              </w:rPr>
              <w:t>Міський бюджет</w:t>
            </w:r>
          </w:p>
        </w:tc>
        <w:tc>
          <w:tcPr>
            <w:tcW w:w="873" w:type="dxa"/>
            <w:tcBorders>
              <w:top w:val="nil"/>
            </w:tcBorders>
          </w:tcPr>
          <w:p w:rsidR="004C6DE6" w:rsidRPr="00D61DE3" w:rsidRDefault="004C6DE6" w:rsidP="00A36726">
            <w:pPr>
              <w:autoSpaceDE w:val="0"/>
              <w:autoSpaceDN w:val="0"/>
              <w:adjustRightInd w:val="0"/>
              <w:rPr>
                <w:lang w:eastAsia="uk-UA"/>
              </w:rPr>
            </w:pPr>
            <w:r>
              <w:rPr>
                <w:lang w:eastAsia="uk-UA"/>
              </w:rPr>
              <w:t>2</w:t>
            </w:r>
            <w:r>
              <w:rPr>
                <w:lang w:val="uk-UA" w:eastAsia="uk-UA"/>
              </w:rPr>
              <w:t>2</w:t>
            </w:r>
            <w:r w:rsidRPr="00D61DE3">
              <w:rPr>
                <w:lang w:eastAsia="uk-UA"/>
              </w:rPr>
              <w:t>,0</w:t>
            </w:r>
          </w:p>
          <w:p w:rsidR="004C6DE6" w:rsidRPr="00D61DE3" w:rsidRDefault="004C6DE6" w:rsidP="00A36726">
            <w:pPr>
              <w:autoSpaceDE w:val="0"/>
              <w:autoSpaceDN w:val="0"/>
              <w:adjustRightInd w:val="0"/>
              <w:rPr>
                <w:lang w:eastAsia="uk-UA"/>
              </w:rPr>
            </w:pPr>
            <w:r w:rsidRPr="00D61DE3">
              <w:rPr>
                <w:lang w:eastAsia="uk-UA"/>
              </w:rPr>
              <w:t>тис.</w:t>
            </w:r>
          </w:p>
          <w:p w:rsidR="004C6DE6" w:rsidRPr="00D61DE3" w:rsidRDefault="004C6DE6" w:rsidP="00A36726">
            <w:pPr>
              <w:autoSpaceDE w:val="0"/>
              <w:autoSpaceDN w:val="0"/>
              <w:adjustRightInd w:val="0"/>
              <w:rPr>
                <w:lang w:eastAsia="uk-UA"/>
              </w:rPr>
            </w:pPr>
            <w:r>
              <w:rPr>
                <w:lang w:eastAsia="uk-UA"/>
              </w:rPr>
              <w:t>грн.</w:t>
            </w:r>
          </w:p>
        </w:tc>
        <w:tc>
          <w:tcPr>
            <w:tcW w:w="1018" w:type="dxa"/>
            <w:tcBorders>
              <w:top w:val="nil"/>
            </w:tcBorders>
          </w:tcPr>
          <w:p w:rsidR="004C6DE6" w:rsidRPr="00D61DE3" w:rsidRDefault="004C6DE6" w:rsidP="00A36726">
            <w:pPr>
              <w:autoSpaceDE w:val="0"/>
              <w:autoSpaceDN w:val="0"/>
              <w:adjustRightInd w:val="0"/>
              <w:rPr>
                <w:lang w:eastAsia="uk-UA"/>
              </w:rPr>
            </w:pPr>
            <w:r w:rsidRPr="00D61DE3">
              <w:rPr>
                <w:lang w:eastAsia="uk-UA"/>
              </w:rPr>
              <w:t>Поза</w:t>
            </w:r>
          </w:p>
          <w:p w:rsidR="004C6DE6" w:rsidRPr="00D61DE3" w:rsidRDefault="004C6DE6" w:rsidP="00A36726">
            <w:pPr>
              <w:autoSpaceDE w:val="0"/>
              <w:autoSpaceDN w:val="0"/>
              <w:adjustRightInd w:val="0"/>
              <w:rPr>
                <w:lang w:eastAsia="uk-UA"/>
              </w:rPr>
            </w:pPr>
            <w:r w:rsidRPr="00D61DE3">
              <w:rPr>
                <w:lang w:eastAsia="uk-UA"/>
              </w:rPr>
              <w:t>бюд-</w:t>
            </w:r>
          </w:p>
          <w:p w:rsidR="004C6DE6" w:rsidRPr="002949C3" w:rsidRDefault="004C6DE6" w:rsidP="00A36726">
            <w:pPr>
              <w:autoSpaceDE w:val="0"/>
              <w:autoSpaceDN w:val="0"/>
              <w:adjustRightInd w:val="0"/>
              <w:rPr>
                <w:lang w:val="uk-UA" w:eastAsia="uk-UA"/>
              </w:rPr>
            </w:pPr>
            <w:r w:rsidRPr="00D61DE3">
              <w:rPr>
                <w:lang w:eastAsia="uk-UA"/>
              </w:rPr>
              <w:t>жетні</w:t>
            </w:r>
          </w:p>
          <w:p w:rsidR="004C6DE6" w:rsidRPr="00D61DE3" w:rsidRDefault="004C6DE6" w:rsidP="00A36726">
            <w:pPr>
              <w:autoSpaceDE w:val="0"/>
              <w:autoSpaceDN w:val="0"/>
              <w:adjustRightInd w:val="0"/>
              <w:rPr>
                <w:lang w:eastAsia="uk-UA"/>
              </w:rPr>
            </w:pPr>
            <w:r w:rsidRPr="00D61DE3">
              <w:rPr>
                <w:lang w:eastAsia="uk-UA"/>
              </w:rPr>
              <w:t>кош-</w:t>
            </w:r>
          </w:p>
          <w:p w:rsidR="004C6DE6" w:rsidRPr="00D61DE3" w:rsidRDefault="004C6DE6" w:rsidP="00A36726">
            <w:pPr>
              <w:autoSpaceDE w:val="0"/>
              <w:autoSpaceDN w:val="0"/>
              <w:adjustRightInd w:val="0"/>
              <w:rPr>
                <w:lang w:eastAsia="uk-UA"/>
              </w:rPr>
            </w:pPr>
            <w:r w:rsidRPr="00D61DE3">
              <w:rPr>
                <w:lang w:eastAsia="uk-UA"/>
              </w:rPr>
              <w:t>ти</w:t>
            </w:r>
          </w:p>
        </w:tc>
        <w:tc>
          <w:tcPr>
            <w:tcW w:w="727" w:type="dxa"/>
            <w:tcBorders>
              <w:top w:val="nil"/>
            </w:tcBorders>
          </w:tcPr>
          <w:p w:rsidR="004C6DE6" w:rsidRPr="00D61DE3" w:rsidRDefault="004C6DE6" w:rsidP="00A36726">
            <w:pPr>
              <w:autoSpaceDE w:val="0"/>
              <w:autoSpaceDN w:val="0"/>
              <w:adjustRightInd w:val="0"/>
              <w:rPr>
                <w:lang w:eastAsia="uk-UA"/>
              </w:rPr>
            </w:pPr>
            <w:r w:rsidRPr="00D61DE3">
              <w:rPr>
                <w:lang w:eastAsia="uk-UA"/>
              </w:rPr>
              <w:t>2,0</w:t>
            </w:r>
          </w:p>
          <w:p w:rsidR="004C6DE6" w:rsidRPr="00D61DE3" w:rsidRDefault="004C6DE6" w:rsidP="00A36726">
            <w:pPr>
              <w:autoSpaceDE w:val="0"/>
              <w:autoSpaceDN w:val="0"/>
              <w:adjustRightInd w:val="0"/>
              <w:rPr>
                <w:lang w:eastAsia="uk-UA"/>
              </w:rPr>
            </w:pPr>
            <w:r w:rsidRPr="00D61DE3">
              <w:rPr>
                <w:lang w:eastAsia="uk-UA"/>
              </w:rPr>
              <w:t>тис.</w:t>
            </w:r>
          </w:p>
          <w:p w:rsidR="004C6DE6" w:rsidRPr="00D61DE3" w:rsidRDefault="004C6DE6" w:rsidP="00A36726">
            <w:pPr>
              <w:autoSpaceDE w:val="0"/>
              <w:autoSpaceDN w:val="0"/>
              <w:adjustRightInd w:val="0"/>
              <w:rPr>
                <w:lang w:eastAsia="uk-UA"/>
              </w:rPr>
            </w:pPr>
            <w:r w:rsidRPr="00D61DE3">
              <w:rPr>
                <w:lang w:eastAsia="uk-UA"/>
              </w:rPr>
              <w:t>грн</w:t>
            </w:r>
          </w:p>
        </w:tc>
        <w:tc>
          <w:tcPr>
            <w:tcW w:w="2065" w:type="dxa"/>
            <w:tcBorders>
              <w:top w:val="nil"/>
            </w:tcBorders>
          </w:tcPr>
          <w:p w:rsidR="004C6DE6" w:rsidRDefault="004C6DE6" w:rsidP="00A36726">
            <w:pPr>
              <w:autoSpaceDE w:val="0"/>
              <w:autoSpaceDN w:val="0"/>
              <w:adjustRightInd w:val="0"/>
              <w:rPr>
                <w:lang w:eastAsia="uk-UA"/>
              </w:rPr>
            </w:pPr>
            <w:r w:rsidRPr="00D61DE3">
              <w:rPr>
                <w:lang w:eastAsia="uk-UA"/>
              </w:rPr>
              <w:t>Розвиток зацікавленості громадян,</w:t>
            </w:r>
          </w:p>
          <w:p w:rsidR="004C6DE6" w:rsidRPr="00D61DE3" w:rsidRDefault="004C6DE6" w:rsidP="00A36726">
            <w:pPr>
              <w:autoSpaceDE w:val="0"/>
              <w:autoSpaceDN w:val="0"/>
              <w:adjustRightInd w:val="0"/>
              <w:rPr>
                <w:lang w:eastAsia="uk-UA"/>
              </w:rPr>
            </w:pPr>
            <w:r w:rsidRPr="00D61DE3">
              <w:rPr>
                <w:lang w:eastAsia="uk-UA"/>
              </w:rPr>
              <w:t>особ</w:t>
            </w:r>
            <w:r>
              <w:rPr>
                <w:lang w:eastAsia="uk-UA"/>
              </w:rPr>
              <w:t>ли</w:t>
            </w:r>
            <w:r w:rsidRPr="00D61DE3">
              <w:rPr>
                <w:lang w:eastAsia="uk-UA"/>
              </w:rPr>
              <w:t>во дітей і молоді у користуванні</w:t>
            </w:r>
          </w:p>
          <w:p w:rsidR="004C6DE6" w:rsidRDefault="004C6DE6" w:rsidP="00A36726">
            <w:pPr>
              <w:autoSpaceDE w:val="0"/>
              <w:autoSpaceDN w:val="0"/>
              <w:adjustRightInd w:val="0"/>
              <w:rPr>
                <w:lang w:eastAsia="uk-UA"/>
              </w:rPr>
            </w:pPr>
            <w:r w:rsidRPr="00D61DE3">
              <w:rPr>
                <w:lang w:eastAsia="uk-UA"/>
              </w:rPr>
              <w:t xml:space="preserve">друкованою </w:t>
            </w:r>
          </w:p>
          <w:p w:rsidR="004C6DE6" w:rsidRPr="00D61DE3" w:rsidRDefault="004C6DE6" w:rsidP="00A36726">
            <w:pPr>
              <w:autoSpaceDE w:val="0"/>
              <w:autoSpaceDN w:val="0"/>
              <w:adjustRightInd w:val="0"/>
              <w:rPr>
                <w:lang w:eastAsia="uk-UA"/>
              </w:rPr>
            </w:pPr>
            <w:r>
              <w:rPr>
                <w:lang w:eastAsia="uk-UA"/>
              </w:rPr>
              <w:t>кни</w:t>
            </w:r>
            <w:r w:rsidRPr="00D61DE3">
              <w:rPr>
                <w:lang w:eastAsia="uk-UA"/>
              </w:rPr>
              <w:t>гою, підвищення</w:t>
            </w:r>
          </w:p>
          <w:p w:rsidR="004C6DE6" w:rsidRPr="00D61DE3" w:rsidRDefault="004C6DE6" w:rsidP="00A36726">
            <w:pPr>
              <w:autoSpaceDE w:val="0"/>
              <w:autoSpaceDN w:val="0"/>
              <w:adjustRightInd w:val="0"/>
              <w:rPr>
                <w:lang w:eastAsia="uk-UA"/>
              </w:rPr>
            </w:pPr>
            <w:r w:rsidRPr="00D61DE3">
              <w:rPr>
                <w:lang w:eastAsia="uk-UA"/>
              </w:rPr>
              <w:t>рівня читацької</w:t>
            </w:r>
          </w:p>
          <w:p w:rsidR="004C6DE6" w:rsidRDefault="004C6DE6" w:rsidP="00A36726">
            <w:pPr>
              <w:autoSpaceDE w:val="0"/>
              <w:autoSpaceDN w:val="0"/>
              <w:adjustRightInd w:val="0"/>
              <w:rPr>
                <w:lang w:eastAsia="uk-UA"/>
              </w:rPr>
            </w:pPr>
            <w:r w:rsidRPr="00D61DE3">
              <w:rPr>
                <w:lang w:eastAsia="uk-UA"/>
              </w:rPr>
              <w:t xml:space="preserve">грамотності, сприяння </w:t>
            </w:r>
          </w:p>
          <w:p w:rsidR="004C6DE6" w:rsidRPr="00D61DE3" w:rsidRDefault="004C6DE6" w:rsidP="00A36726">
            <w:pPr>
              <w:autoSpaceDE w:val="0"/>
              <w:autoSpaceDN w:val="0"/>
              <w:adjustRightInd w:val="0"/>
              <w:rPr>
                <w:lang w:eastAsia="uk-UA"/>
              </w:rPr>
            </w:pPr>
            <w:r>
              <w:rPr>
                <w:lang w:eastAsia="uk-UA"/>
              </w:rPr>
              <w:t>дозвіл</w:t>
            </w:r>
            <w:r w:rsidRPr="00D61DE3">
              <w:rPr>
                <w:lang w:eastAsia="uk-UA"/>
              </w:rPr>
              <w:t>лю та освітньому</w:t>
            </w:r>
          </w:p>
          <w:p w:rsidR="004C6DE6" w:rsidRPr="00235043" w:rsidRDefault="004C6DE6" w:rsidP="00A36726">
            <w:pPr>
              <w:autoSpaceDE w:val="0"/>
              <w:autoSpaceDN w:val="0"/>
              <w:adjustRightInd w:val="0"/>
              <w:rPr>
                <w:lang w:val="uk-UA" w:eastAsia="uk-UA"/>
              </w:rPr>
            </w:pPr>
            <w:r>
              <w:rPr>
                <w:lang w:eastAsia="uk-UA"/>
              </w:rPr>
              <w:t>процесу</w:t>
            </w:r>
          </w:p>
        </w:tc>
      </w:tr>
    </w:tbl>
    <w:p w:rsidR="004C6DE6" w:rsidRPr="00391678" w:rsidRDefault="004C6DE6" w:rsidP="00235043">
      <w:pPr>
        <w:spacing w:line="192" w:lineRule="auto"/>
        <w:ind w:left="1416"/>
        <w:rPr>
          <w:b/>
        </w:rPr>
      </w:pPr>
      <w:r w:rsidRPr="00391678">
        <w:rPr>
          <w:b/>
        </w:rPr>
        <w:t xml:space="preserve">Керівник установи - </w:t>
      </w:r>
      <w:r w:rsidRPr="00391678">
        <w:rPr>
          <w:b/>
        </w:rPr>
        <w:br/>
        <w:t>головного</w:t>
      </w:r>
      <w:r w:rsidRPr="00391678">
        <w:rPr>
          <w:b/>
          <w:noProof/>
        </w:rPr>
        <w:t xml:space="preserve"> розпорядник</w:t>
      </w:r>
      <w:r w:rsidRPr="00391678">
        <w:rPr>
          <w:b/>
        </w:rPr>
        <w:t>а</w:t>
      </w:r>
      <w:r w:rsidRPr="00391678">
        <w:rPr>
          <w:b/>
          <w:noProof/>
        </w:rPr>
        <w:t xml:space="preserve"> коштів</w:t>
      </w:r>
      <w:r w:rsidRPr="00391678">
        <w:rPr>
          <w:b/>
        </w:rPr>
        <w:t xml:space="preserve">                                                        А.Р.</w:t>
      </w:r>
      <w:r>
        <w:rPr>
          <w:b/>
          <w:lang w:val="uk-UA"/>
        </w:rPr>
        <w:t xml:space="preserve"> </w:t>
      </w:r>
      <w:r w:rsidRPr="00391678">
        <w:rPr>
          <w:b/>
        </w:rPr>
        <w:t>Мелеш</w:t>
      </w:r>
      <w:r>
        <w:rPr>
          <w:b/>
          <w:lang w:val="uk-UA"/>
        </w:rPr>
        <w:t>к</w:t>
      </w:r>
      <w:r w:rsidRPr="00391678">
        <w:rPr>
          <w:b/>
        </w:rPr>
        <w:t>о</w:t>
      </w:r>
    </w:p>
    <w:p w:rsidR="004C6DE6" w:rsidRPr="00391678" w:rsidRDefault="004C6DE6" w:rsidP="00235043">
      <w:pPr>
        <w:spacing w:line="192" w:lineRule="auto"/>
        <w:ind w:left="1416"/>
        <w:rPr>
          <w:b/>
        </w:rPr>
      </w:pPr>
      <w:r w:rsidRPr="00391678">
        <w:rPr>
          <w:b/>
        </w:rPr>
        <w:t xml:space="preserve"> </w:t>
      </w:r>
    </w:p>
    <w:p w:rsidR="004C6DE6" w:rsidRPr="00391678" w:rsidRDefault="004C6DE6" w:rsidP="00235043">
      <w:pPr>
        <w:ind w:left="1416"/>
        <w:jc w:val="both"/>
        <w:rPr>
          <w:b/>
        </w:rPr>
      </w:pPr>
      <w:r w:rsidRPr="00391678">
        <w:rPr>
          <w:b/>
        </w:rPr>
        <w:t xml:space="preserve">Відповідальний </w:t>
      </w:r>
      <w:r w:rsidRPr="00391678">
        <w:rPr>
          <w:b/>
        </w:rPr>
        <w:br/>
        <w:t>виконавець Програми</w:t>
      </w:r>
      <w:r w:rsidRPr="00391678">
        <w:rPr>
          <w:b/>
        </w:rPr>
        <w:tab/>
        <w:t xml:space="preserve">                                                                   А.Р.</w:t>
      </w:r>
      <w:r>
        <w:rPr>
          <w:b/>
          <w:lang w:val="uk-UA"/>
        </w:rPr>
        <w:t xml:space="preserve"> </w:t>
      </w:r>
      <w:r w:rsidRPr="00391678">
        <w:rPr>
          <w:b/>
        </w:rPr>
        <w:t>Мелешко</w:t>
      </w:r>
    </w:p>
    <w:p w:rsidR="004C6DE6" w:rsidRPr="005963DB" w:rsidRDefault="004C6DE6" w:rsidP="00235043">
      <w:pPr>
        <w:jc w:val="both"/>
        <w:rPr>
          <w:b/>
          <w:szCs w:val="20"/>
        </w:rPr>
      </w:pPr>
    </w:p>
    <w:p w:rsidR="004C6DE6" w:rsidRPr="00235043" w:rsidRDefault="004C6DE6" w:rsidP="00253D6C">
      <w:pPr>
        <w:jc w:val="center"/>
        <w:rPr>
          <w:b/>
        </w:rPr>
      </w:pPr>
    </w:p>
    <w:p w:rsidR="004C6DE6" w:rsidRDefault="004C6DE6" w:rsidP="00253D6C">
      <w:pPr>
        <w:jc w:val="center"/>
        <w:rPr>
          <w:b/>
          <w:lang w:val="uk-UA"/>
        </w:rPr>
      </w:pPr>
      <w:r w:rsidRPr="00253D6C">
        <w:rPr>
          <w:b/>
        </w:rPr>
        <w:t>Ресурсне</w:t>
      </w:r>
      <w:r>
        <w:rPr>
          <w:b/>
          <w:lang w:val="uk-UA"/>
        </w:rPr>
        <w:t xml:space="preserve"> </w:t>
      </w:r>
      <w:r w:rsidRPr="00253D6C">
        <w:rPr>
          <w:b/>
        </w:rPr>
        <w:t>забезпечення</w:t>
      </w:r>
      <w:r>
        <w:rPr>
          <w:b/>
          <w:lang w:val="uk-UA"/>
        </w:rPr>
        <w:t xml:space="preserve"> </w:t>
      </w:r>
      <w:r w:rsidRPr="00253D6C">
        <w:rPr>
          <w:b/>
        </w:rPr>
        <w:t>програми  поповнення</w:t>
      </w:r>
      <w:r>
        <w:rPr>
          <w:b/>
          <w:lang w:val="uk-UA"/>
        </w:rPr>
        <w:t xml:space="preserve"> Б</w:t>
      </w:r>
      <w:r w:rsidRPr="00253D6C">
        <w:rPr>
          <w:b/>
        </w:rPr>
        <w:t>ібліотечних фондів  на  201</w:t>
      </w:r>
      <w:r>
        <w:rPr>
          <w:b/>
          <w:lang w:val="uk-UA"/>
        </w:rPr>
        <w:t>9</w:t>
      </w:r>
      <w:r w:rsidRPr="00253D6C">
        <w:rPr>
          <w:b/>
        </w:rPr>
        <w:t xml:space="preserve"> – 2020 роки</w:t>
      </w:r>
    </w:p>
    <w:p w:rsidR="004C6DE6" w:rsidRDefault="004C6DE6" w:rsidP="00253D6C">
      <w:pPr>
        <w:jc w:val="center"/>
        <w:rPr>
          <w:b/>
          <w:lang w:val="uk-UA"/>
        </w:rPr>
      </w:pPr>
    </w:p>
    <w:p w:rsidR="004C6DE6" w:rsidRPr="00253D6C" w:rsidRDefault="004C6DE6" w:rsidP="00253D6C">
      <w:pPr>
        <w:jc w:val="center"/>
        <w:rPr>
          <w:b/>
          <w:lang w:val="uk-UA"/>
        </w:rPr>
      </w:pPr>
    </w:p>
    <w:p w:rsidR="004C6DE6" w:rsidRPr="00D61DE3" w:rsidRDefault="004C6DE6" w:rsidP="00253D6C"/>
    <w:tbl>
      <w:tblPr>
        <w:tblW w:w="0" w:type="auto"/>
        <w:tblInd w:w="3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29"/>
        <w:gridCol w:w="1492"/>
        <w:gridCol w:w="1613"/>
        <w:gridCol w:w="1415"/>
        <w:gridCol w:w="2122"/>
      </w:tblGrid>
      <w:tr w:rsidR="004C6DE6" w:rsidRPr="00D61DE3" w:rsidTr="005304C9">
        <w:trPr>
          <w:trHeight w:val="480"/>
        </w:trPr>
        <w:tc>
          <w:tcPr>
            <w:tcW w:w="2929" w:type="dxa"/>
            <w:vMerge w:val="restart"/>
          </w:tcPr>
          <w:p w:rsidR="004C6DE6" w:rsidRPr="005304C9" w:rsidRDefault="004C6DE6" w:rsidP="005304C9">
            <w:pPr>
              <w:jc w:val="center"/>
              <w:rPr>
                <w:b/>
                <w:sz w:val="22"/>
                <w:szCs w:val="22"/>
              </w:rPr>
            </w:pPr>
            <w:r w:rsidRPr="005304C9">
              <w:rPr>
                <w:b/>
                <w:sz w:val="22"/>
                <w:szCs w:val="22"/>
              </w:rPr>
              <w:t>Обсяг коштів, які пропонується залучити на виконання</w:t>
            </w:r>
          </w:p>
          <w:p w:rsidR="004C6DE6" w:rsidRPr="005304C9" w:rsidRDefault="004C6DE6" w:rsidP="005304C9">
            <w:pPr>
              <w:jc w:val="center"/>
              <w:rPr>
                <w:sz w:val="22"/>
                <w:szCs w:val="22"/>
              </w:rPr>
            </w:pPr>
            <w:r w:rsidRPr="005304C9">
              <w:rPr>
                <w:b/>
                <w:sz w:val="22"/>
                <w:szCs w:val="22"/>
              </w:rPr>
              <w:t>Програми</w:t>
            </w:r>
          </w:p>
        </w:tc>
        <w:tc>
          <w:tcPr>
            <w:tcW w:w="4520" w:type="dxa"/>
            <w:gridSpan w:val="3"/>
            <w:tcBorders>
              <w:bottom w:val="nil"/>
            </w:tcBorders>
          </w:tcPr>
          <w:p w:rsidR="004C6DE6" w:rsidRPr="005304C9" w:rsidRDefault="004C6DE6" w:rsidP="004775B8">
            <w:pPr>
              <w:rPr>
                <w:sz w:val="22"/>
                <w:szCs w:val="22"/>
              </w:rPr>
            </w:pPr>
          </w:p>
          <w:p w:rsidR="004C6DE6" w:rsidRPr="005304C9" w:rsidRDefault="004C6DE6" w:rsidP="004775B8">
            <w:pPr>
              <w:rPr>
                <w:b/>
                <w:sz w:val="22"/>
                <w:szCs w:val="22"/>
              </w:rPr>
            </w:pPr>
            <w:r w:rsidRPr="005304C9">
              <w:rPr>
                <w:sz w:val="22"/>
                <w:szCs w:val="22"/>
              </w:rPr>
              <w:t xml:space="preserve">        </w:t>
            </w:r>
            <w:r w:rsidRPr="005304C9">
              <w:rPr>
                <w:b/>
                <w:sz w:val="22"/>
                <w:szCs w:val="22"/>
              </w:rPr>
              <w:t xml:space="preserve">Виконання      Програми </w:t>
            </w:r>
          </w:p>
        </w:tc>
        <w:tc>
          <w:tcPr>
            <w:tcW w:w="2122" w:type="dxa"/>
            <w:vMerge w:val="restart"/>
          </w:tcPr>
          <w:p w:rsidR="004C6DE6" w:rsidRPr="005304C9" w:rsidRDefault="004C6DE6" w:rsidP="005304C9">
            <w:pPr>
              <w:jc w:val="center"/>
              <w:rPr>
                <w:b/>
                <w:sz w:val="22"/>
                <w:szCs w:val="22"/>
              </w:rPr>
            </w:pPr>
            <w:r w:rsidRPr="005304C9">
              <w:rPr>
                <w:b/>
                <w:sz w:val="22"/>
                <w:szCs w:val="22"/>
              </w:rPr>
              <w:t xml:space="preserve">Усього  витрат </w:t>
            </w:r>
          </w:p>
          <w:p w:rsidR="004C6DE6" w:rsidRPr="005304C9" w:rsidRDefault="004C6DE6" w:rsidP="005304C9">
            <w:pPr>
              <w:jc w:val="center"/>
              <w:rPr>
                <w:b/>
                <w:sz w:val="22"/>
                <w:szCs w:val="22"/>
              </w:rPr>
            </w:pPr>
            <w:r w:rsidRPr="005304C9">
              <w:rPr>
                <w:b/>
                <w:sz w:val="22"/>
                <w:szCs w:val="22"/>
              </w:rPr>
              <w:t>на</w:t>
            </w:r>
          </w:p>
          <w:p w:rsidR="004C6DE6" w:rsidRPr="005304C9" w:rsidRDefault="004C6DE6" w:rsidP="005304C9">
            <w:pPr>
              <w:jc w:val="center"/>
              <w:rPr>
                <w:b/>
                <w:sz w:val="22"/>
                <w:szCs w:val="22"/>
              </w:rPr>
            </w:pPr>
            <w:r w:rsidRPr="005304C9">
              <w:rPr>
                <w:b/>
                <w:sz w:val="22"/>
                <w:szCs w:val="22"/>
              </w:rPr>
              <w:t>виконання</w:t>
            </w:r>
          </w:p>
          <w:p w:rsidR="004C6DE6" w:rsidRPr="005304C9" w:rsidRDefault="004C6DE6" w:rsidP="005304C9">
            <w:pPr>
              <w:jc w:val="center"/>
              <w:rPr>
                <w:sz w:val="22"/>
                <w:szCs w:val="22"/>
              </w:rPr>
            </w:pPr>
            <w:r w:rsidRPr="005304C9">
              <w:rPr>
                <w:b/>
                <w:sz w:val="22"/>
                <w:szCs w:val="22"/>
              </w:rPr>
              <w:t>Програми</w:t>
            </w:r>
          </w:p>
        </w:tc>
      </w:tr>
      <w:tr w:rsidR="004C6DE6" w:rsidRPr="00D61DE3" w:rsidTr="005304C9">
        <w:trPr>
          <w:trHeight w:val="525"/>
        </w:trPr>
        <w:tc>
          <w:tcPr>
            <w:tcW w:w="2929" w:type="dxa"/>
            <w:vMerge/>
          </w:tcPr>
          <w:p w:rsidR="004C6DE6" w:rsidRPr="005304C9" w:rsidRDefault="004C6DE6" w:rsidP="004775B8">
            <w:pPr>
              <w:rPr>
                <w:sz w:val="22"/>
                <w:szCs w:val="22"/>
              </w:rPr>
            </w:pPr>
          </w:p>
        </w:tc>
        <w:tc>
          <w:tcPr>
            <w:tcW w:w="1492" w:type="dxa"/>
          </w:tcPr>
          <w:p w:rsidR="004C6DE6" w:rsidRPr="005304C9" w:rsidRDefault="004C6DE6" w:rsidP="005304C9">
            <w:pPr>
              <w:jc w:val="center"/>
              <w:rPr>
                <w:b/>
                <w:sz w:val="22"/>
                <w:szCs w:val="22"/>
                <w:lang w:val="uk-UA"/>
              </w:rPr>
            </w:pPr>
            <w:r w:rsidRPr="005304C9">
              <w:rPr>
                <w:b/>
                <w:sz w:val="22"/>
                <w:szCs w:val="22"/>
              </w:rPr>
              <w:t>201</w:t>
            </w:r>
            <w:r w:rsidRPr="005304C9">
              <w:rPr>
                <w:b/>
                <w:sz w:val="22"/>
                <w:szCs w:val="22"/>
                <w:lang w:val="uk-UA"/>
              </w:rPr>
              <w:t>9</w:t>
            </w:r>
          </w:p>
          <w:p w:rsidR="004C6DE6" w:rsidRPr="005304C9" w:rsidRDefault="004C6DE6" w:rsidP="005304C9">
            <w:pPr>
              <w:jc w:val="center"/>
              <w:rPr>
                <w:b/>
                <w:sz w:val="22"/>
                <w:szCs w:val="22"/>
              </w:rPr>
            </w:pPr>
            <w:r w:rsidRPr="005304C9">
              <w:rPr>
                <w:b/>
                <w:sz w:val="22"/>
                <w:szCs w:val="22"/>
              </w:rPr>
              <w:t>рік</w:t>
            </w:r>
          </w:p>
        </w:tc>
        <w:tc>
          <w:tcPr>
            <w:tcW w:w="1613" w:type="dxa"/>
          </w:tcPr>
          <w:p w:rsidR="004C6DE6" w:rsidRPr="005304C9" w:rsidRDefault="004C6DE6" w:rsidP="005304C9">
            <w:pPr>
              <w:jc w:val="center"/>
              <w:rPr>
                <w:b/>
                <w:sz w:val="22"/>
                <w:szCs w:val="22"/>
                <w:lang w:val="uk-UA"/>
              </w:rPr>
            </w:pPr>
            <w:r w:rsidRPr="005304C9">
              <w:rPr>
                <w:b/>
                <w:sz w:val="22"/>
                <w:szCs w:val="22"/>
              </w:rPr>
              <w:t>20</w:t>
            </w:r>
            <w:r w:rsidRPr="005304C9">
              <w:rPr>
                <w:b/>
                <w:sz w:val="22"/>
                <w:szCs w:val="22"/>
                <w:lang w:val="uk-UA"/>
              </w:rPr>
              <w:t>20</w:t>
            </w:r>
          </w:p>
          <w:p w:rsidR="004C6DE6" w:rsidRPr="005304C9" w:rsidRDefault="004C6DE6" w:rsidP="005304C9">
            <w:pPr>
              <w:jc w:val="center"/>
              <w:rPr>
                <w:b/>
                <w:sz w:val="22"/>
                <w:szCs w:val="22"/>
              </w:rPr>
            </w:pPr>
            <w:r w:rsidRPr="005304C9">
              <w:rPr>
                <w:b/>
                <w:sz w:val="22"/>
                <w:szCs w:val="22"/>
              </w:rPr>
              <w:t>рік</w:t>
            </w:r>
          </w:p>
        </w:tc>
        <w:tc>
          <w:tcPr>
            <w:tcW w:w="1415" w:type="dxa"/>
          </w:tcPr>
          <w:p w:rsidR="004C6DE6" w:rsidRPr="005304C9" w:rsidRDefault="004C6DE6" w:rsidP="005304C9">
            <w:pPr>
              <w:jc w:val="center"/>
              <w:rPr>
                <w:b/>
                <w:sz w:val="22"/>
                <w:szCs w:val="22"/>
                <w:lang w:val="uk-UA"/>
              </w:rPr>
            </w:pPr>
            <w:r w:rsidRPr="005304C9">
              <w:rPr>
                <w:b/>
                <w:sz w:val="22"/>
                <w:szCs w:val="22"/>
              </w:rPr>
              <w:t>202</w:t>
            </w:r>
            <w:r w:rsidRPr="005304C9">
              <w:rPr>
                <w:b/>
                <w:sz w:val="22"/>
                <w:szCs w:val="22"/>
                <w:lang w:val="uk-UA"/>
              </w:rPr>
              <w:t>1</w:t>
            </w:r>
          </w:p>
          <w:p w:rsidR="004C6DE6" w:rsidRPr="005304C9" w:rsidRDefault="004C6DE6" w:rsidP="005304C9">
            <w:pPr>
              <w:jc w:val="center"/>
              <w:rPr>
                <w:b/>
                <w:sz w:val="22"/>
                <w:szCs w:val="22"/>
              </w:rPr>
            </w:pPr>
            <w:r w:rsidRPr="005304C9">
              <w:rPr>
                <w:b/>
                <w:sz w:val="22"/>
                <w:szCs w:val="22"/>
              </w:rPr>
              <w:t>рік</w:t>
            </w:r>
          </w:p>
        </w:tc>
        <w:tc>
          <w:tcPr>
            <w:tcW w:w="2122" w:type="dxa"/>
            <w:vMerge/>
          </w:tcPr>
          <w:p w:rsidR="004C6DE6" w:rsidRPr="005304C9" w:rsidRDefault="004C6DE6" w:rsidP="004775B8">
            <w:pPr>
              <w:rPr>
                <w:sz w:val="22"/>
                <w:szCs w:val="22"/>
              </w:rPr>
            </w:pPr>
          </w:p>
        </w:tc>
      </w:tr>
      <w:tr w:rsidR="004C6DE6" w:rsidRPr="00D61DE3" w:rsidTr="005304C9">
        <w:trPr>
          <w:trHeight w:val="273"/>
        </w:trPr>
        <w:tc>
          <w:tcPr>
            <w:tcW w:w="2929" w:type="dxa"/>
          </w:tcPr>
          <w:p w:rsidR="004C6DE6" w:rsidRPr="005304C9" w:rsidRDefault="004C6DE6" w:rsidP="005304C9">
            <w:pPr>
              <w:jc w:val="center"/>
              <w:rPr>
                <w:sz w:val="22"/>
                <w:szCs w:val="22"/>
              </w:rPr>
            </w:pPr>
            <w:r w:rsidRPr="005304C9">
              <w:rPr>
                <w:sz w:val="22"/>
                <w:szCs w:val="22"/>
              </w:rPr>
              <w:t>Усього:</w:t>
            </w:r>
          </w:p>
        </w:tc>
        <w:tc>
          <w:tcPr>
            <w:tcW w:w="1492" w:type="dxa"/>
          </w:tcPr>
          <w:p w:rsidR="004C6DE6" w:rsidRPr="005304C9" w:rsidRDefault="004C6DE6" w:rsidP="005304C9">
            <w:pPr>
              <w:jc w:val="center"/>
              <w:rPr>
                <w:sz w:val="22"/>
                <w:szCs w:val="22"/>
              </w:rPr>
            </w:pPr>
            <w:r w:rsidRPr="005304C9">
              <w:rPr>
                <w:sz w:val="22"/>
                <w:szCs w:val="22"/>
                <w:lang w:val="uk-UA"/>
              </w:rPr>
              <w:t>2</w:t>
            </w:r>
            <w:r w:rsidRPr="005304C9">
              <w:rPr>
                <w:sz w:val="22"/>
                <w:szCs w:val="22"/>
              </w:rPr>
              <w:t>9,0</w:t>
            </w:r>
          </w:p>
        </w:tc>
        <w:tc>
          <w:tcPr>
            <w:tcW w:w="1613" w:type="dxa"/>
          </w:tcPr>
          <w:p w:rsidR="004C6DE6" w:rsidRPr="005304C9" w:rsidRDefault="004C6DE6" w:rsidP="005304C9">
            <w:pPr>
              <w:jc w:val="center"/>
              <w:rPr>
                <w:sz w:val="22"/>
                <w:szCs w:val="22"/>
              </w:rPr>
            </w:pPr>
            <w:r w:rsidRPr="005304C9">
              <w:rPr>
                <w:sz w:val="22"/>
                <w:szCs w:val="22"/>
              </w:rPr>
              <w:t>3</w:t>
            </w:r>
            <w:r w:rsidRPr="005304C9">
              <w:rPr>
                <w:sz w:val="22"/>
                <w:szCs w:val="22"/>
                <w:lang w:val="uk-UA"/>
              </w:rPr>
              <w:t>1</w:t>
            </w:r>
            <w:r w:rsidRPr="005304C9">
              <w:rPr>
                <w:sz w:val="22"/>
                <w:szCs w:val="22"/>
              </w:rPr>
              <w:t>,0</w:t>
            </w:r>
          </w:p>
        </w:tc>
        <w:tc>
          <w:tcPr>
            <w:tcW w:w="1415" w:type="dxa"/>
          </w:tcPr>
          <w:p w:rsidR="004C6DE6" w:rsidRPr="005304C9" w:rsidRDefault="004C6DE6" w:rsidP="005304C9">
            <w:pPr>
              <w:jc w:val="center"/>
              <w:rPr>
                <w:sz w:val="22"/>
                <w:szCs w:val="22"/>
              </w:rPr>
            </w:pPr>
            <w:r w:rsidRPr="005304C9">
              <w:rPr>
                <w:sz w:val="22"/>
                <w:szCs w:val="22"/>
              </w:rPr>
              <w:t>3</w:t>
            </w:r>
            <w:r w:rsidRPr="005304C9">
              <w:rPr>
                <w:sz w:val="22"/>
                <w:szCs w:val="22"/>
                <w:lang w:val="uk-UA"/>
              </w:rPr>
              <w:t>2</w:t>
            </w:r>
            <w:r w:rsidRPr="005304C9">
              <w:rPr>
                <w:sz w:val="22"/>
                <w:szCs w:val="22"/>
              </w:rPr>
              <w:t>,0</w:t>
            </w:r>
          </w:p>
        </w:tc>
        <w:tc>
          <w:tcPr>
            <w:tcW w:w="2122" w:type="dxa"/>
          </w:tcPr>
          <w:p w:rsidR="004C6DE6" w:rsidRPr="005304C9" w:rsidRDefault="004C6DE6" w:rsidP="005304C9">
            <w:pPr>
              <w:jc w:val="center"/>
              <w:rPr>
                <w:sz w:val="22"/>
                <w:szCs w:val="22"/>
                <w:lang w:val="uk-UA"/>
              </w:rPr>
            </w:pPr>
            <w:r w:rsidRPr="005304C9">
              <w:rPr>
                <w:sz w:val="22"/>
                <w:szCs w:val="22"/>
                <w:lang w:val="uk-UA"/>
              </w:rPr>
              <w:t>92</w:t>
            </w:r>
            <w:r w:rsidRPr="005304C9">
              <w:rPr>
                <w:sz w:val="22"/>
                <w:szCs w:val="22"/>
              </w:rPr>
              <w:t>,0</w:t>
            </w:r>
            <w:r w:rsidRPr="005304C9">
              <w:rPr>
                <w:sz w:val="22"/>
                <w:szCs w:val="22"/>
                <w:lang w:val="uk-UA"/>
              </w:rPr>
              <w:t xml:space="preserve"> </w:t>
            </w:r>
            <w:r w:rsidRPr="005304C9">
              <w:rPr>
                <w:sz w:val="22"/>
                <w:szCs w:val="22"/>
              </w:rPr>
              <w:t>тис.</w:t>
            </w:r>
            <w:r w:rsidRPr="005304C9">
              <w:rPr>
                <w:sz w:val="22"/>
                <w:szCs w:val="22"/>
                <w:lang w:val="uk-UA"/>
              </w:rPr>
              <w:t xml:space="preserve"> грн.</w:t>
            </w:r>
          </w:p>
        </w:tc>
      </w:tr>
      <w:tr w:rsidR="004C6DE6" w:rsidRPr="00D61DE3" w:rsidTr="005304C9">
        <w:trPr>
          <w:trHeight w:val="300"/>
        </w:trPr>
        <w:tc>
          <w:tcPr>
            <w:tcW w:w="2929" w:type="dxa"/>
          </w:tcPr>
          <w:p w:rsidR="004C6DE6" w:rsidRPr="005304C9" w:rsidRDefault="004C6DE6" w:rsidP="005304C9">
            <w:pPr>
              <w:jc w:val="center"/>
              <w:rPr>
                <w:sz w:val="22"/>
                <w:szCs w:val="22"/>
              </w:rPr>
            </w:pPr>
            <w:r w:rsidRPr="005304C9">
              <w:rPr>
                <w:sz w:val="22"/>
                <w:szCs w:val="22"/>
              </w:rPr>
              <w:t>У тому числі</w:t>
            </w:r>
          </w:p>
        </w:tc>
        <w:tc>
          <w:tcPr>
            <w:tcW w:w="1492" w:type="dxa"/>
          </w:tcPr>
          <w:p w:rsidR="004C6DE6" w:rsidRPr="005304C9" w:rsidRDefault="004C6DE6" w:rsidP="005304C9">
            <w:pPr>
              <w:jc w:val="center"/>
              <w:rPr>
                <w:sz w:val="22"/>
                <w:szCs w:val="22"/>
              </w:rPr>
            </w:pPr>
          </w:p>
        </w:tc>
        <w:tc>
          <w:tcPr>
            <w:tcW w:w="1613" w:type="dxa"/>
          </w:tcPr>
          <w:p w:rsidR="004C6DE6" w:rsidRPr="005304C9" w:rsidRDefault="004C6DE6" w:rsidP="005304C9">
            <w:pPr>
              <w:jc w:val="center"/>
              <w:rPr>
                <w:sz w:val="22"/>
                <w:szCs w:val="22"/>
              </w:rPr>
            </w:pPr>
          </w:p>
        </w:tc>
        <w:tc>
          <w:tcPr>
            <w:tcW w:w="1415" w:type="dxa"/>
          </w:tcPr>
          <w:p w:rsidR="004C6DE6" w:rsidRPr="005304C9" w:rsidRDefault="004C6DE6" w:rsidP="005304C9">
            <w:pPr>
              <w:jc w:val="center"/>
              <w:rPr>
                <w:sz w:val="22"/>
                <w:szCs w:val="22"/>
              </w:rPr>
            </w:pPr>
          </w:p>
        </w:tc>
        <w:tc>
          <w:tcPr>
            <w:tcW w:w="2122" w:type="dxa"/>
          </w:tcPr>
          <w:p w:rsidR="004C6DE6" w:rsidRPr="005304C9" w:rsidRDefault="004C6DE6" w:rsidP="005304C9">
            <w:pPr>
              <w:jc w:val="center"/>
              <w:rPr>
                <w:sz w:val="22"/>
                <w:szCs w:val="22"/>
              </w:rPr>
            </w:pPr>
          </w:p>
        </w:tc>
      </w:tr>
      <w:tr w:rsidR="004C6DE6" w:rsidRPr="00D61DE3" w:rsidTr="005304C9">
        <w:trPr>
          <w:trHeight w:val="225"/>
        </w:trPr>
        <w:tc>
          <w:tcPr>
            <w:tcW w:w="2929" w:type="dxa"/>
          </w:tcPr>
          <w:p w:rsidR="004C6DE6" w:rsidRPr="005304C9" w:rsidRDefault="004C6DE6" w:rsidP="005304C9">
            <w:pPr>
              <w:jc w:val="center"/>
              <w:rPr>
                <w:sz w:val="22"/>
                <w:szCs w:val="22"/>
              </w:rPr>
            </w:pPr>
            <w:r w:rsidRPr="005304C9">
              <w:rPr>
                <w:sz w:val="22"/>
                <w:szCs w:val="22"/>
              </w:rPr>
              <w:t>Обласний бюджет</w:t>
            </w:r>
          </w:p>
        </w:tc>
        <w:tc>
          <w:tcPr>
            <w:tcW w:w="1492" w:type="dxa"/>
          </w:tcPr>
          <w:p w:rsidR="004C6DE6" w:rsidRPr="005304C9" w:rsidRDefault="004C6DE6" w:rsidP="005304C9">
            <w:pPr>
              <w:jc w:val="center"/>
              <w:rPr>
                <w:sz w:val="22"/>
                <w:szCs w:val="22"/>
              </w:rPr>
            </w:pPr>
          </w:p>
        </w:tc>
        <w:tc>
          <w:tcPr>
            <w:tcW w:w="1613" w:type="dxa"/>
          </w:tcPr>
          <w:p w:rsidR="004C6DE6" w:rsidRPr="005304C9" w:rsidRDefault="004C6DE6" w:rsidP="005304C9">
            <w:pPr>
              <w:jc w:val="center"/>
              <w:rPr>
                <w:sz w:val="22"/>
                <w:szCs w:val="22"/>
              </w:rPr>
            </w:pPr>
          </w:p>
        </w:tc>
        <w:tc>
          <w:tcPr>
            <w:tcW w:w="1415" w:type="dxa"/>
          </w:tcPr>
          <w:p w:rsidR="004C6DE6" w:rsidRPr="005304C9" w:rsidRDefault="004C6DE6" w:rsidP="005304C9">
            <w:pPr>
              <w:jc w:val="center"/>
              <w:rPr>
                <w:sz w:val="22"/>
                <w:szCs w:val="22"/>
              </w:rPr>
            </w:pPr>
          </w:p>
        </w:tc>
        <w:tc>
          <w:tcPr>
            <w:tcW w:w="2122" w:type="dxa"/>
          </w:tcPr>
          <w:p w:rsidR="004C6DE6" w:rsidRPr="005304C9" w:rsidRDefault="004C6DE6" w:rsidP="005304C9">
            <w:pPr>
              <w:jc w:val="center"/>
              <w:rPr>
                <w:sz w:val="22"/>
                <w:szCs w:val="22"/>
              </w:rPr>
            </w:pPr>
          </w:p>
        </w:tc>
      </w:tr>
      <w:tr w:rsidR="004C6DE6" w:rsidRPr="00D61DE3" w:rsidTr="005304C9">
        <w:trPr>
          <w:trHeight w:val="315"/>
        </w:trPr>
        <w:tc>
          <w:tcPr>
            <w:tcW w:w="2929" w:type="dxa"/>
          </w:tcPr>
          <w:p w:rsidR="004C6DE6" w:rsidRPr="005304C9" w:rsidRDefault="004C6DE6" w:rsidP="005304C9">
            <w:pPr>
              <w:jc w:val="center"/>
              <w:rPr>
                <w:sz w:val="22"/>
                <w:szCs w:val="22"/>
              </w:rPr>
            </w:pPr>
            <w:r w:rsidRPr="005304C9">
              <w:rPr>
                <w:sz w:val="22"/>
                <w:szCs w:val="22"/>
              </w:rPr>
              <w:t>Районні, міські,</w:t>
            </w:r>
          </w:p>
          <w:p w:rsidR="004C6DE6" w:rsidRPr="005304C9" w:rsidRDefault="004C6DE6" w:rsidP="005304C9">
            <w:pPr>
              <w:jc w:val="center"/>
              <w:rPr>
                <w:sz w:val="22"/>
                <w:szCs w:val="22"/>
              </w:rPr>
            </w:pPr>
            <w:r w:rsidRPr="005304C9">
              <w:rPr>
                <w:sz w:val="22"/>
                <w:szCs w:val="22"/>
              </w:rPr>
              <w:t xml:space="preserve"> (міст обласного підпорядкування)</w:t>
            </w:r>
          </w:p>
          <w:p w:rsidR="004C6DE6" w:rsidRPr="005304C9" w:rsidRDefault="004C6DE6" w:rsidP="005304C9">
            <w:pPr>
              <w:jc w:val="center"/>
              <w:rPr>
                <w:sz w:val="22"/>
                <w:szCs w:val="22"/>
              </w:rPr>
            </w:pPr>
            <w:r w:rsidRPr="005304C9">
              <w:rPr>
                <w:sz w:val="22"/>
                <w:szCs w:val="22"/>
              </w:rPr>
              <w:t>бюджети</w:t>
            </w:r>
          </w:p>
        </w:tc>
        <w:tc>
          <w:tcPr>
            <w:tcW w:w="1492" w:type="dxa"/>
          </w:tcPr>
          <w:p w:rsidR="004C6DE6" w:rsidRPr="005304C9" w:rsidRDefault="004C6DE6" w:rsidP="005304C9">
            <w:pPr>
              <w:jc w:val="center"/>
              <w:rPr>
                <w:sz w:val="22"/>
                <w:szCs w:val="22"/>
              </w:rPr>
            </w:pPr>
            <w:r w:rsidRPr="005304C9">
              <w:rPr>
                <w:sz w:val="22"/>
                <w:szCs w:val="22"/>
                <w:lang w:val="uk-UA"/>
              </w:rPr>
              <w:t>20</w:t>
            </w:r>
            <w:r w:rsidRPr="005304C9">
              <w:rPr>
                <w:sz w:val="22"/>
                <w:szCs w:val="22"/>
              </w:rPr>
              <w:t>,0</w:t>
            </w:r>
          </w:p>
        </w:tc>
        <w:tc>
          <w:tcPr>
            <w:tcW w:w="1613" w:type="dxa"/>
          </w:tcPr>
          <w:p w:rsidR="004C6DE6" w:rsidRPr="005304C9" w:rsidRDefault="004C6DE6" w:rsidP="005304C9">
            <w:pPr>
              <w:jc w:val="center"/>
              <w:rPr>
                <w:sz w:val="22"/>
                <w:szCs w:val="22"/>
              </w:rPr>
            </w:pPr>
            <w:r w:rsidRPr="005304C9">
              <w:rPr>
                <w:sz w:val="22"/>
                <w:szCs w:val="22"/>
              </w:rPr>
              <w:t>2</w:t>
            </w:r>
            <w:r w:rsidRPr="005304C9">
              <w:rPr>
                <w:sz w:val="22"/>
                <w:szCs w:val="22"/>
                <w:lang w:val="uk-UA"/>
              </w:rPr>
              <w:t>7</w:t>
            </w:r>
            <w:r w:rsidRPr="005304C9">
              <w:rPr>
                <w:sz w:val="22"/>
                <w:szCs w:val="22"/>
              </w:rPr>
              <w:t>,0</w:t>
            </w:r>
          </w:p>
        </w:tc>
        <w:tc>
          <w:tcPr>
            <w:tcW w:w="1415" w:type="dxa"/>
          </w:tcPr>
          <w:p w:rsidR="004C6DE6" w:rsidRPr="005304C9" w:rsidRDefault="004C6DE6" w:rsidP="005304C9">
            <w:pPr>
              <w:jc w:val="center"/>
              <w:rPr>
                <w:sz w:val="22"/>
                <w:szCs w:val="22"/>
              </w:rPr>
            </w:pPr>
            <w:r w:rsidRPr="005304C9">
              <w:rPr>
                <w:sz w:val="22"/>
                <w:szCs w:val="22"/>
              </w:rPr>
              <w:t>2</w:t>
            </w:r>
            <w:r w:rsidRPr="005304C9">
              <w:rPr>
                <w:sz w:val="22"/>
                <w:szCs w:val="22"/>
                <w:lang w:val="uk-UA"/>
              </w:rPr>
              <w:t>8</w:t>
            </w:r>
            <w:r w:rsidRPr="005304C9">
              <w:rPr>
                <w:sz w:val="22"/>
                <w:szCs w:val="22"/>
              </w:rPr>
              <w:t>,0</w:t>
            </w:r>
          </w:p>
        </w:tc>
        <w:tc>
          <w:tcPr>
            <w:tcW w:w="2122" w:type="dxa"/>
          </w:tcPr>
          <w:p w:rsidR="004C6DE6" w:rsidRPr="005304C9" w:rsidRDefault="004C6DE6" w:rsidP="005304C9">
            <w:pPr>
              <w:jc w:val="center"/>
              <w:rPr>
                <w:sz w:val="22"/>
                <w:szCs w:val="22"/>
              </w:rPr>
            </w:pPr>
            <w:r w:rsidRPr="005304C9">
              <w:rPr>
                <w:sz w:val="22"/>
                <w:szCs w:val="22"/>
                <w:lang w:val="uk-UA"/>
              </w:rPr>
              <w:t>75</w:t>
            </w:r>
            <w:r w:rsidRPr="005304C9">
              <w:rPr>
                <w:sz w:val="22"/>
                <w:szCs w:val="22"/>
              </w:rPr>
              <w:t>,0 тис. грн.</w:t>
            </w:r>
          </w:p>
        </w:tc>
      </w:tr>
      <w:tr w:rsidR="004C6DE6" w:rsidRPr="00D61DE3" w:rsidTr="005304C9">
        <w:trPr>
          <w:trHeight w:val="555"/>
        </w:trPr>
        <w:tc>
          <w:tcPr>
            <w:tcW w:w="2929" w:type="dxa"/>
          </w:tcPr>
          <w:p w:rsidR="004C6DE6" w:rsidRPr="005304C9" w:rsidRDefault="004C6DE6" w:rsidP="005304C9">
            <w:pPr>
              <w:jc w:val="center"/>
              <w:rPr>
                <w:sz w:val="22"/>
                <w:szCs w:val="22"/>
              </w:rPr>
            </w:pPr>
            <w:r w:rsidRPr="005304C9">
              <w:rPr>
                <w:sz w:val="22"/>
                <w:szCs w:val="22"/>
              </w:rPr>
              <w:t>кошти не бюджетних джерел</w:t>
            </w:r>
          </w:p>
        </w:tc>
        <w:tc>
          <w:tcPr>
            <w:tcW w:w="1492" w:type="dxa"/>
          </w:tcPr>
          <w:p w:rsidR="004C6DE6" w:rsidRPr="005304C9" w:rsidRDefault="004C6DE6" w:rsidP="005304C9">
            <w:pPr>
              <w:jc w:val="center"/>
              <w:rPr>
                <w:sz w:val="22"/>
                <w:szCs w:val="22"/>
              </w:rPr>
            </w:pPr>
            <w:r w:rsidRPr="005304C9">
              <w:rPr>
                <w:sz w:val="22"/>
                <w:szCs w:val="22"/>
                <w:lang w:val="uk-UA"/>
              </w:rPr>
              <w:t>9</w:t>
            </w:r>
            <w:r w:rsidRPr="005304C9">
              <w:rPr>
                <w:sz w:val="22"/>
                <w:szCs w:val="22"/>
              </w:rPr>
              <w:t>,0</w:t>
            </w:r>
          </w:p>
          <w:p w:rsidR="004C6DE6" w:rsidRPr="005304C9" w:rsidRDefault="004C6DE6" w:rsidP="005304C9">
            <w:pPr>
              <w:tabs>
                <w:tab w:val="left" w:pos="1110"/>
              </w:tabs>
              <w:jc w:val="center"/>
              <w:rPr>
                <w:sz w:val="22"/>
                <w:szCs w:val="22"/>
              </w:rPr>
            </w:pPr>
          </w:p>
        </w:tc>
        <w:tc>
          <w:tcPr>
            <w:tcW w:w="1613" w:type="dxa"/>
          </w:tcPr>
          <w:p w:rsidR="004C6DE6" w:rsidRPr="005304C9" w:rsidRDefault="004C6DE6" w:rsidP="005304C9">
            <w:pPr>
              <w:jc w:val="center"/>
              <w:rPr>
                <w:sz w:val="22"/>
                <w:szCs w:val="22"/>
              </w:rPr>
            </w:pPr>
            <w:r w:rsidRPr="005304C9">
              <w:rPr>
                <w:sz w:val="22"/>
                <w:szCs w:val="22"/>
              </w:rPr>
              <w:t>4,0</w:t>
            </w:r>
          </w:p>
        </w:tc>
        <w:tc>
          <w:tcPr>
            <w:tcW w:w="1415" w:type="dxa"/>
          </w:tcPr>
          <w:p w:rsidR="004C6DE6" w:rsidRPr="005304C9" w:rsidRDefault="004C6DE6" w:rsidP="005304C9">
            <w:pPr>
              <w:jc w:val="center"/>
              <w:rPr>
                <w:sz w:val="22"/>
                <w:szCs w:val="22"/>
              </w:rPr>
            </w:pPr>
            <w:r w:rsidRPr="005304C9">
              <w:rPr>
                <w:sz w:val="22"/>
                <w:szCs w:val="22"/>
              </w:rPr>
              <w:t>4,0</w:t>
            </w:r>
          </w:p>
        </w:tc>
        <w:tc>
          <w:tcPr>
            <w:tcW w:w="2122" w:type="dxa"/>
          </w:tcPr>
          <w:p w:rsidR="004C6DE6" w:rsidRPr="005304C9" w:rsidRDefault="004C6DE6" w:rsidP="005304C9">
            <w:pPr>
              <w:jc w:val="center"/>
              <w:rPr>
                <w:sz w:val="22"/>
                <w:szCs w:val="22"/>
              </w:rPr>
            </w:pPr>
            <w:r w:rsidRPr="005304C9">
              <w:rPr>
                <w:sz w:val="22"/>
                <w:szCs w:val="22"/>
              </w:rPr>
              <w:t>1</w:t>
            </w:r>
            <w:r w:rsidRPr="005304C9">
              <w:rPr>
                <w:sz w:val="22"/>
                <w:szCs w:val="22"/>
                <w:lang w:val="uk-UA"/>
              </w:rPr>
              <w:t>7</w:t>
            </w:r>
            <w:r w:rsidRPr="005304C9">
              <w:rPr>
                <w:sz w:val="22"/>
                <w:szCs w:val="22"/>
              </w:rPr>
              <w:t>,0 тис. грн.</w:t>
            </w:r>
          </w:p>
        </w:tc>
      </w:tr>
    </w:tbl>
    <w:p w:rsidR="004C6DE6" w:rsidRPr="00D61DE3" w:rsidRDefault="004C6DE6" w:rsidP="00253D6C">
      <w:pPr>
        <w:jc w:val="center"/>
      </w:pPr>
    </w:p>
    <w:p w:rsidR="004C6DE6" w:rsidRPr="00D61DE3" w:rsidRDefault="004C6DE6" w:rsidP="00253D6C"/>
    <w:p w:rsidR="004C6DE6" w:rsidRPr="00D61DE3" w:rsidRDefault="004C6DE6" w:rsidP="00253D6C">
      <w:pPr>
        <w:autoSpaceDE w:val="0"/>
        <w:autoSpaceDN w:val="0"/>
        <w:adjustRightInd w:val="0"/>
        <w:ind w:left="1416"/>
        <w:rPr>
          <w:szCs w:val="20"/>
          <w:lang w:eastAsia="uk-UA"/>
        </w:rPr>
      </w:pPr>
      <w:r w:rsidRPr="00D61DE3">
        <w:rPr>
          <w:szCs w:val="20"/>
          <w:lang w:eastAsia="uk-UA"/>
        </w:rPr>
        <w:t xml:space="preserve">*якщо строк виконання програми 5 і більше років, вона поділяється на етапи і таблиця оформляється на кожний з них окремо. </w:t>
      </w:r>
    </w:p>
    <w:p w:rsidR="004C6DE6" w:rsidRPr="00D61DE3" w:rsidRDefault="004C6DE6" w:rsidP="00253D6C">
      <w:pPr>
        <w:autoSpaceDE w:val="0"/>
        <w:autoSpaceDN w:val="0"/>
        <w:adjustRightInd w:val="0"/>
        <w:ind w:left="1416" w:firstLine="1170"/>
        <w:rPr>
          <w:szCs w:val="20"/>
          <w:lang w:eastAsia="uk-UA"/>
        </w:rPr>
      </w:pPr>
    </w:p>
    <w:p w:rsidR="004C6DE6" w:rsidRDefault="004C6DE6" w:rsidP="00253D6C">
      <w:pPr>
        <w:autoSpaceDE w:val="0"/>
        <w:autoSpaceDN w:val="0"/>
        <w:adjustRightInd w:val="0"/>
        <w:ind w:left="1416"/>
        <w:jc w:val="both"/>
        <w:rPr>
          <w:szCs w:val="20"/>
          <w:lang w:val="uk-UA" w:eastAsia="uk-UA"/>
        </w:rPr>
      </w:pPr>
      <w:r w:rsidRPr="00D61DE3">
        <w:rPr>
          <w:szCs w:val="20"/>
          <w:lang w:eastAsia="uk-UA"/>
        </w:rPr>
        <w:t>**кожний бюджет та кожне джерело вказується окремо</w:t>
      </w:r>
    </w:p>
    <w:p w:rsidR="004C6DE6" w:rsidRDefault="004C6DE6" w:rsidP="00253D6C">
      <w:pPr>
        <w:autoSpaceDE w:val="0"/>
        <w:autoSpaceDN w:val="0"/>
        <w:adjustRightInd w:val="0"/>
        <w:ind w:left="1416"/>
        <w:jc w:val="both"/>
        <w:rPr>
          <w:szCs w:val="20"/>
          <w:lang w:val="uk-UA" w:eastAsia="uk-UA"/>
        </w:rPr>
      </w:pPr>
    </w:p>
    <w:p w:rsidR="004C6DE6" w:rsidRDefault="004C6DE6" w:rsidP="00253D6C">
      <w:pPr>
        <w:autoSpaceDE w:val="0"/>
        <w:autoSpaceDN w:val="0"/>
        <w:adjustRightInd w:val="0"/>
        <w:ind w:left="1416"/>
        <w:jc w:val="both"/>
        <w:rPr>
          <w:szCs w:val="20"/>
          <w:lang w:val="uk-UA" w:eastAsia="uk-UA"/>
        </w:rPr>
      </w:pPr>
    </w:p>
    <w:p w:rsidR="004C6DE6" w:rsidRDefault="004C6DE6" w:rsidP="00253D6C">
      <w:pPr>
        <w:autoSpaceDE w:val="0"/>
        <w:autoSpaceDN w:val="0"/>
        <w:adjustRightInd w:val="0"/>
        <w:ind w:left="1416"/>
        <w:jc w:val="both"/>
        <w:rPr>
          <w:szCs w:val="20"/>
          <w:lang w:val="uk-UA" w:eastAsia="uk-UA"/>
        </w:rPr>
      </w:pPr>
    </w:p>
    <w:p w:rsidR="004C6DE6" w:rsidRPr="00253D6C" w:rsidRDefault="004C6DE6" w:rsidP="00253D6C">
      <w:pPr>
        <w:autoSpaceDE w:val="0"/>
        <w:autoSpaceDN w:val="0"/>
        <w:adjustRightInd w:val="0"/>
        <w:ind w:left="1416"/>
        <w:jc w:val="both"/>
        <w:rPr>
          <w:szCs w:val="20"/>
          <w:lang w:val="uk-UA" w:eastAsia="uk-UA"/>
        </w:rPr>
      </w:pPr>
    </w:p>
    <w:p w:rsidR="004C6DE6" w:rsidRPr="00253D6C" w:rsidRDefault="004C6DE6" w:rsidP="00253D6C">
      <w:pPr>
        <w:ind w:left="2124"/>
        <w:jc w:val="both"/>
        <w:rPr>
          <w:b/>
          <w:lang w:eastAsia="uk-UA"/>
        </w:rPr>
      </w:pPr>
      <w:r w:rsidRPr="00253D6C">
        <w:rPr>
          <w:b/>
          <w:lang w:eastAsia="uk-UA"/>
        </w:rPr>
        <w:t>Керівник установи</w:t>
      </w:r>
    </w:p>
    <w:p w:rsidR="004C6DE6" w:rsidRPr="00253D6C" w:rsidRDefault="004C6DE6" w:rsidP="00253D6C">
      <w:pPr>
        <w:ind w:left="2124"/>
        <w:jc w:val="both"/>
        <w:rPr>
          <w:b/>
          <w:lang w:eastAsia="uk-UA"/>
        </w:rPr>
      </w:pPr>
      <w:r w:rsidRPr="00253D6C">
        <w:rPr>
          <w:b/>
          <w:lang w:eastAsia="uk-UA"/>
        </w:rPr>
        <w:t>головного розпорядника коштів        ________________ А.Р. Мелешко</w:t>
      </w:r>
    </w:p>
    <w:p w:rsidR="004C6DE6" w:rsidRDefault="004C6DE6" w:rsidP="00253D6C">
      <w:pPr>
        <w:ind w:left="2124"/>
        <w:jc w:val="both"/>
        <w:rPr>
          <w:b/>
          <w:lang w:val="uk-UA" w:eastAsia="uk-UA"/>
        </w:rPr>
      </w:pPr>
    </w:p>
    <w:p w:rsidR="004C6DE6" w:rsidRPr="00253D6C" w:rsidRDefault="004C6DE6" w:rsidP="00253D6C">
      <w:pPr>
        <w:ind w:left="2124"/>
        <w:jc w:val="both"/>
        <w:rPr>
          <w:b/>
          <w:lang w:val="uk-UA" w:eastAsia="uk-UA"/>
        </w:rPr>
      </w:pPr>
    </w:p>
    <w:p w:rsidR="004C6DE6" w:rsidRPr="00253D6C" w:rsidRDefault="004C6DE6" w:rsidP="00253D6C">
      <w:pPr>
        <w:ind w:left="2124"/>
        <w:jc w:val="both"/>
        <w:rPr>
          <w:b/>
          <w:lang w:eastAsia="uk-UA"/>
        </w:rPr>
      </w:pPr>
      <w:r w:rsidRPr="00253D6C">
        <w:rPr>
          <w:b/>
          <w:lang w:eastAsia="uk-UA"/>
        </w:rPr>
        <w:t xml:space="preserve">Відповідальний </w:t>
      </w:r>
    </w:p>
    <w:p w:rsidR="004C6DE6" w:rsidRPr="00253D6C" w:rsidRDefault="004C6DE6" w:rsidP="00253D6C">
      <w:pPr>
        <w:ind w:left="2124"/>
        <w:jc w:val="both"/>
        <w:rPr>
          <w:b/>
        </w:rPr>
      </w:pPr>
      <w:r w:rsidRPr="00253D6C">
        <w:rPr>
          <w:b/>
          <w:lang w:eastAsia="uk-UA"/>
        </w:rPr>
        <w:t>виконавець Програми                        ________________ А.Р. Мелешко</w:t>
      </w:r>
    </w:p>
    <w:p w:rsidR="004C6DE6" w:rsidRPr="00253D6C" w:rsidRDefault="004C6DE6" w:rsidP="00253D6C">
      <w:pPr>
        <w:autoSpaceDE w:val="0"/>
        <w:autoSpaceDN w:val="0"/>
        <w:adjustRightInd w:val="0"/>
        <w:ind w:left="2124"/>
        <w:rPr>
          <w:b/>
          <w:szCs w:val="20"/>
          <w:lang w:eastAsia="uk-UA"/>
        </w:rPr>
      </w:pPr>
    </w:p>
    <w:p w:rsidR="004C6DE6" w:rsidRPr="00D61DE3" w:rsidRDefault="004C6DE6" w:rsidP="007636B7">
      <w:pPr>
        <w:autoSpaceDE w:val="0"/>
        <w:autoSpaceDN w:val="0"/>
        <w:adjustRightInd w:val="0"/>
        <w:rPr>
          <w:szCs w:val="20"/>
          <w:lang w:eastAsia="uk-UA"/>
        </w:rPr>
      </w:pPr>
    </w:p>
    <w:p w:rsidR="004C6DE6" w:rsidRPr="00D61DE3" w:rsidRDefault="004C6DE6" w:rsidP="007636B7">
      <w:pPr>
        <w:autoSpaceDE w:val="0"/>
        <w:autoSpaceDN w:val="0"/>
        <w:adjustRightInd w:val="0"/>
        <w:rPr>
          <w:szCs w:val="20"/>
          <w:lang w:eastAsia="uk-UA"/>
        </w:rPr>
      </w:pPr>
    </w:p>
    <w:p w:rsidR="004C6DE6" w:rsidRPr="00D61DE3" w:rsidRDefault="004C6DE6" w:rsidP="007636B7">
      <w:pPr>
        <w:autoSpaceDE w:val="0"/>
        <w:autoSpaceDN w:val="0"/>
        <w:adjustRightInd w:val="0"/>
        <w:rPr>
          <w:szCs w:val="20"/>
          <w:lang w:eastAsia="uk-UA"/>
        </w:rPr>
      </w:pPr>
    </w:p>
    <w:p w:rsidR="004C6DE6" w:rsidRDefault="004C6DE6" w:rsidP="007636B7">
      <w:pPr>
        <w:autoSpaceDE w:val="0"/>
        <w:autoSpaceDN w:val="0"/>
        <w:adjustRightInd w:val="0"/>
        <w:spacing w:line="192" w:lineRule="auto"/>
        <w:rPr>
          <w:szCs w:val="20"/>
          <w:lang w:eastAsia="uk-UA"/>
        </w:rPr>
      </w:pPr>
    </w:p>
    <w:p w:rsidR="004C6DE6" w:rsidRDefault="004C6DE6" w:rsidP="009D2F83">
      <w:pPr>
        <w:pStyle w:val="Header"/>
        <w:rPr>
          <w:b/>
          <w:sz w:val="22"/>
        </w:rPr>
        <w:sectPr w:rsidR="004C6DE6">
          <w:headerReference w:type="even" r:id="rId8"/>
          <w:headerReference w:type="default" r:id="rId9"/>
          <w:footerReference w:type="even" r:id="rId10"/>
          <w:footerReference w:type="default" r:id="rId11"/>
          <w:headerReference w:type="first" r:id="rId12"/>
          <w:footerReference w:type="first" r:id="rId13"/>
          <w:pgSz w:w="16838" w:h="11906" w:orient="landscape"/>
          <w:pgMar w:top="719" w:right="576" w:bottom="632" w:left="576" w:header="420" w:footer="576" w:gutter="0"/>
          <w:pgNumType w:start="1"/>
          <w:cols w:space="720"/>
          <w:docGrid w:linePitch="354"/>
        </w:sectPr>
      </w:pPr>
      <w:bookmarkStart w:id="0" w:name="_GoBack"/>
      <w:bookmarkEnd w:id="0"/>
    </w:p>
    <w:p w:rsidR="004C6DE6" w:rsidRPr="0046337A" w:rsidRDefault="004C6DE6" w:rsidP="002949C3">
      <w:pPr>
        <w:rPr>
          <w:lang w:val="uk-UA"/>
        </w:rPr>
      </w:pPr>
      <w:r w:rsidRPr="009D2F83">
        <w:rPr>
          <w:lang w:val="uk-UA"/>
        </w:rPr>
        <w:t xml:space="preserve">                                                                    </w:t>
      </w:r>
      <w:r>
        <w:rPr>
          <w:lang w:val="uk-UA"/>
        </w:rPr>
        <w:t xml:space="preserve">                               </w:t>
      </w:r>
    </w:p>
    <w:sectPr w:rsidR="004C6DE6" w:rsidRPr="0046337A" w:rsidSect="002949C3">
      <w:headerReference w:type="even" r:id="rId14"/>
      <w:headerReference w:type="default" r:id="rId15"/>
      <w:footerReference w:type="default" r:id="rId16"/>
      <w:footerReference w:type="first" r:id="rId17"/>
      <w:pgSz w:w="16834" w:h="11909" w:orient="landscape" w:code="9"/>
      <w:pgMar w:top="1718" w:right="1213" w:bottom="697" w:left="1174" w:header="578" w:footer="578" w:gutter="0"/>
      <w:pgNumType w:start="1"/>
      <w:cols w:space="720"/>
      <w:titlePg/>
      <w:docGrid w:linePitch="8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6DE6" w:rsidRDefault="004C6DE6" w:rsidP="00900FCC">
      <w:r>
        <w:separator/>
      </w:r>
    </w:p>
  </w:endnote>
  <w:endnote w:type="continuationSeparator" w:id="0">
    <w:p w:rsidR="004C6DE6" w:rsidRDefault="004C6DE6" w:rsidP="00900F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OpenSymbol">
    <w:panose1 w:val="05010000000000000000"/>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DE6" w:rsidRDefault="004C6DE6"/>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DE6" w:rsidRDefault="004C6DE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DE6" w:rsidRDefault="004C6DE6"/>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DE6" w:rsidRDefault="004C6DE6">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DE6" w:rsidRDefault="004C6DE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6DE6" w:rsidRDefault="004C6DE6" w:rsidP="00900FCC">
      <w:r>
        <w:separator/>
      </w:r>
    </w:p>
  </w:footnote>
  <w:footnote w:type="continuationSeparator" w:id="0">
    <w:p w:rsidR="004C6DE6" w:rsidRDefault="004C6DE6" w:rsidP="00900F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DE6" w:rsidRPr="00814E4C" w:rsidRDefault="004C6DE6">
    <w:pPr>
      <w:pStyle w:val="Header"/>
    </w:pPr>
    <w:r>
      <w:tab/>
    </w:r>
    <w: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DE6" w:rsidRDefault="004C6DE6"/>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DE6" w:rsidRDefault="004C6DE6">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DE6" w:rsidRDefault="004C6DE6"/>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DE6" w:rsidRDefault="004C6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C6DE6" w:rsidRDefault="004C6DE6">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DE6" w:rsidRPr="00AB1C3B" w:rsidRDefault="004C6DE6">
    <w:pPr>
      <w:pStyle w:val="Header"/>
      <w:framePr w:wrap="around" w:vAnchor="text" w:hAnchor="margin" w:xAlign="center" w:y="1"/>
      <w:rPr>
        <w:rStyle w:val="PageNumber"/>
        <w:b/>
      </w:rPr>
    </w:pPr>
  </w:p>
  <w:p w:rsidR="004C6DE6" w:rsidRDefault="004C6DE6" w:rsidP="0046337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601"/>
      <w:numFmt w:val="bullet"/>
      <w:suff w:val="nothing"/>
      <w:lvlText w:val="-"/>
      <w:lvlJc w:val="left"/>
      <w:pPr>
        <w:tabs>
          <w:tab w:val="num" w:pos="851"/>
        </w:tabs>
        <w:ind w:left="851"/>
      </w:pPr>
      <w:rPr>
        <w:rFonts w:ascii="Times New Roman" w:hAnsi="Times New Roman"/>
      </w:rPr>
    </w:lvl>
  </w:abstractNum>
  <w:abstractNum w:abstractNumId="1">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2">
    <w:nsid w:val="00000003"/>
    <w:multiLevelType w:val="multilevel"/>
    <w:tmpl w:val="C25267A2"/>
    <w:lvl w:ilvl="0">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nsid w:val="00000006"/>
    <w:multiLevelType w:val="singleLevel"/>
    <w:tmpl w:val="00000006"/>
    <w:name w:val="WW8Num7"/>
    <w:lvl w:ilvl="0">
      <w:start w:val="1"/>
      <w:numFmt w:val="bullet"/>
      <w:lvlText w:val="-"/>
      <w:lvlJc w:val="left"/>
      <w:pPr>
        <w:tabs>
          <w:tab w:val="num" w:pos="786"/>
        </w:tabs>
        <w:ind w:left="426"/>
      </w:pPr>
      <w:rPr>
        <w:rFonts w:ascii="OpenSymbol" w:hAnsi="OpenSymbol"/>
      </w:rPr>
    </w:lvl>
  </w:abstractNum>
  <w:abstractNum w:abstractNumId="4">
    <w:nsid w:val="0000000B"/>
    <w:multiLevelType w:val="multilevel"/>
    <w:tmpl w:val="8E002B28"/>
    <w:lvl w:ilvl="0">
      <w:start w:val="1"/>
      <w:numFmt w:val="decimal"/>
      <w:lvlText w:val="3.4.%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1">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3.5.%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5">
    <w:nsid w:val="0000000D"/>
    <w:multiLevelType w:val="multilevel"/>
    <w:tmpl w:val="8EE2F6A4"/>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6">
    <w:nsid w:val="00000011"/>
    <w:multiLevelType w:val="multilevel"/>
    <w:tmpl w:val="3D068EA6"/>
    <w:lvl w:ilvl="0">
      <w:start w:val="4"/>
      <w:numFmt w:val="decimal"/>
      <w:lvlText w:val="4.%1."/>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5.%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8"/>
        <w:szCs w:val="28"/>
        <w:u w:val="none"/>
      </w:rPr>
    </w:lvl>
    <w:lvl w:ilvl="2">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1.%2."/>
      <w:lvlJc w:val="left"/>
      <w:pPr>
        <w:tabs>
          <w:tab w:val="num" w:pos="0"/>
        </w:tabs>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7">
    <w:nsid w:val="01123B9F"/>
    <w:multiLevelType w:val="hybridMultilevel"/>
    <w:tmpl w:val="F3049EE4"/>
    <w:lvl w:ilvl="0" w:tplc="A2168F6A">
      <w:start w:val="8"/>
      <w:numFmt w:val="decimal"/>
      <w:lvlText w:val="%1."/>
      <w:lvlJc w:val="left"/>
      <w:pPr>
        <w:tabs>
          <w:tab w:val="num" w:pos="1080"/>
        </w:tabs>
        <w:ind w:left="1080" w:hanging="360"/>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8">
    <w:nsid w:val="025116EC"/>
    <w:multiLevelType w:val="hybridMultilevel"/>
    <w:tmpl w:val="FA622A28"/>
    <w:lvl w:ilvl="0" w:tplc="60B2224A">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044569E2"/>
    <w:multiLevelType w:val="hybridMultilevel"/>
    <w:tmpl w:val="BB4A8A5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050843C7"/>
    <w:multiLevelType w:val="multilevel"/>
    <w:tmpl w:val="87C40454"/>
    <w:lvl w:ilvl="0">
      <w:start w:val="6"/>
      <w:numFmt w:val="decimal"/>
      <w:lvlText w:val="%1."/>
      <w:lvlJc w:val="left"/>
      <w:pPr>
        <w:ind w:left="360" w:hanging="360"/>
      </w:pPr>
      <w:rPr>
        <w:rFonts w:cs="Times New Roman" w:hint="default"/>
      </w:rPr>
    </w:lvl>
    <w:lvl w:ilvl="1">
      <w:start w:val="4"/>
      <w:numFmt w:val="decimal"/>
      <w:lvlText w:val="%1.%2."/>
      <w:lvlJc w:val="left"/>
      <w:pPr>
        <w:ind w:left="405" w:hanging="360"/>
      </w:pPr>
      <w:rPr>
        <w:rFonts w:cs="Times New Roman" w:hint="default"/>
        <w:b w:val="0"/>
      </w:rPr>
    </w:lvl>
    <w:lvl w:ilvl="2">
      <w:start w:val="1"/>
      <w:numFmt w:val="decimal"/>
      <w:lvlText w:val="%1.%2.%3."/>
      <w:lvlJc w:val="left"/>
      <w:pPr>
        <w:ind w:left="810" w:hanging="720"/>
      </w:pPr>
      <w:rPr>
        <w:rFonts w:cs="Times New Roman" w:hint="default"/>
      </w:rPr>
    </w:lvl>
    <w:lvl w:ilvl="3">
      <w:start w:val="1"/>
      <w:numFmt w:val="decimal"/>
      <w:lvlText w:val="%1.%2.%3.%4."/>
      <w:lvlJc w:val="left"/>
      <w:pPr>
        <w:ind w:left="855" w:hanging="720"/>
      </w:pPr>
      <w:rPr>
        <w:rFonts w:cs="Times New Roman" w:hint="default"/>
      </w:rPr>
    </w:lvl>
    <w:lvl w:ilvl="4">
      <w:start w:val="1"/>
      <w:numFmt w:val="decimal"/>
      <w:lvlText w:val="%1.%2.%3.%4.%5."/>
      <w:lvlJc w:val="left"/>
      <w:pPr>
        <w:ind w:left="1260" w:hanging="1080"/>
      </w:pPr>
      <w:rPr>
        <w:rFonts w:cs="Times New Roman" w:hint="default"/>
      </w:rPr>
    </w:lvl>
    <w:lvl w:ilvl="5">
      <w:start w:val="1"/>
      <w:numFmt w:val="decimal"/>
      <w:lvlText w:val="%1.%2.%3.%4.%5.%6."/>
      <w:lvlJc w:val="left"/>
      <w:pPr>
        <w:ind w:left="1305" w:hanging="1080"/>
      </w:pPr>
      <w:rPr>
        <w:rFonts w:cs="Times New Roman" w:hint="default"/>
      </w:rPr>
    </w:lvl>
    <w:lvl w:ilvl="6">
      <w:start w:val="1"/>
      <w:numFmt w:val="decimal"/>
      <w:lvlText w:val="%1.%2.%3.%4.%5.%6.%7."/>
      <w:lvlJc w:val="left"/>
      <w:pPr>
        <w:ind w:left="1710" w:hanging="1440"/>
      </w:pPr>
      <w:rPr>
        <w:rFonts w:cs="Times New Roman" w:hint="default"/>
      </w:rPr>
    </w:lvl>
    <w:lvl w:ilvl="7">
      <w:start w:val="1"/>
      <w:numFmt w:val="decimal"/>
      <w:lvlText w:val="%1.%2.%3.%4.%5.%6.%7.%8."/>
      <w:lvlJc w:val="left"/>
      <w:pPr>
        <w:ind w:left="1755" w:hanging="1440"/>
      </w:pPr>
      <w:rPr>
        <w:rFonts w:cs="Times New Roman" w:hint="default"/>
      </w:rPr>
    </w:lvl>
    <w:lvl w:ilvl="8">
      <w:start w:val="1"/>
      <w:numFmt w:val="decimal"/>
      <w:lvlText w:val="%1.%2.%3.%4.%5.%6.%7.%8.%9."/>
      <w:lvlJc w:val="left"/>
      <w:pPr>
        <w:ind w:left="2160" w:hanging="1800"/>
      </w:pPr>
      <w:rPr>
        <w:rFonts w:cs="Times New Roman" w:hint="default"/>
      </w:rPr>
    </w:lvl>
  </w:abstractNum>
  <w:abstractNum w:abstractNumId="11">
    <w:nsid w:val="0A5C2999"/>
    <w:multiLevelType w:val="hybridMultilevel"/>
    <w:tmpl w:val="0F30178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0ABB5B34"/>
    <w:multiLevelType w:val="hybridMultilevel"/>
    <w:tmpl w:val="556EB4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pStyle w:val="Heading4"/>
      <w:lvlText w:val="%4."/>
      <w:lvlJc w:val="left"/>
      <w:pPr>
        <w:ind w:left="2880" w:hanging="360"/>
      </w:pPr>
      <w:rPr>
        <w:rFonts w:cs="Times New Roman"/>
      </w:rPr>
    </w:lvl>
    <w:lvl w:ilvl="4" w:tplc="04190019">
      <w:start w:val="1"/>
      <w:numFmt w:val="lowerLetter"/>
      <w:pStyle w:val="Heading5"/>
      <w:lvlText w:val="%5."/>
      <w:lvlJc w:val="left"/>
      <w:pPr>
        <w:ind w:left="3600" w:hanging="360"/>
      </w:pPr>
      <w:rPr>
        <w:rFonts w:cs="Times New Roman"/>
      </w:rPr>
    </w:lvl>
    <w:lvl w:ilvl="5" w:tplc="0419001B">
      <w:start w:val="1"/>
      <w:numFmt w:val="lowerRoman"/>
      <w:pStyle w:val="Heading6"/>
      <w:lvlText w:val="%6."/>
      <w:lvlJc w:val="right"/>
      <w:pPr>
        <w:ind w:left="4320" w:hanging="180"/>
      </w:pPr>
      <w:rPr>
        <w:rFonts w:cs="Times New Roman"/>
      </w:rPr>
    </w:lvl>
    <w:lvl w:ilvl="6" w:tplc="0419000F">
      <w:start w:val="1"/>
      <w:numFmt w:val="decimal"/>
      <w:pStyle w:val="Heading7"/>
      <w:lvlText w:val="%7."/>
      <w:lvlJc w:val="left"/>
      <w:pPr>
        <w:ind w:left="5040" w:hanging="360"/>
      </w:pPr>
      <w:rPr>
        <w:rFonts w:cs="Times New Roman"/>
      </w:rPr>
    </w:lvl>
    <w:lvl w:ilvl="7" w:tplc="04190019">
      <w:start w:val="1"/>
      <w:numFmt w:val="lowerLetter"/>
      <w:pStyle w:val="Heading8"/>
      <w:lvlText w:val="%8."/>
      <w:lvlJc w:val="left"/>
      <w:pPr>
        <w:ind w:left="5760" w:hanging="360"/>
      </w:pPr>
      <w:rPr>
        <w:rFonts w:cs="Times New Roman"/>
      </w:rPr>
    </w:lvl>
    <w:lvl w:ilvl="8" w:tplc="0419001B">
      <w:start w:val="1"/>
      <w:numFmt w:val="lowerRoman"/>
      <w:pStyle w:val="Heading9"/>
      <w:lvlText w:val="%9."/>
      <w:lvlJc w:val="right"/>
      <w:pPr>
        <w:ind w:left="6480" w:hanging="180"/>
      </w:pPr>
      <w:rPr>
        <w:rFonts w:cs="Times New Roman"/>
      </w:rPr>
    </w:lvl>
  </w:abstractNum>
  <w:abstractNum w:abstractNumId="13">
    <w:nsid w:val="1290455B"/>
    <w:multiLevelType w:val="hybridMultilevel"/>
    <w:tmpl w:val="BB02AAFE"/>
    <w:lvl w:ilvl="0" w:tplc="0A18A49E">
      <w:start w:val="8"/>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173D2E2D"/>
    <w:multiLevelType w:val="hybridMultilevel"/>
    <w:tmpl w:val="B8087942"/>
    <w:lvl w:ilvl="0" w:tplc="FA8C645A">
      <w:start w:val="1"/>
      <w:numFmt w:val="bullet"/>
      <w:lvlText w:val=""/>
      <w:legacy w:legacy="1" w:legacySpace="0" w:legacyIndent="283"/>
      <w:lvlJc w:val="left"/>
      <w:pPr>
        <w:ind w:left="1003" w:hanging="283"/>
      </w:pPr>
      <w:rPr>
        <w:rFonts w:ascii="Symbol" w:hAnsi="Symbol" w:hint="default"/>
      </w:rPr>
    </w:lvl>
    <w:lvl w:ilvl="1" w:tplc="0419000F">
      <w:start w:val="1"/>
      <w:numFmt w:val="decimal"/>
      <w:lvlText w:val="%2."/>
      <w:lvlJc w:val="left"/>
      <w:pPr>
        <w:tabs>
          <w:tab w:val="num" w:pos="1440"/>
        </w:tabs>
        <w:ind w:left="1440" w:hanging="360"/>
      </w:pPr>
      <w:rPr>
        <w:rFonts w:cs="Times New Roman"/>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1D1A26FA"/>
    <w:multiLevelType w:val="hybridMultilevel"/>
    <w:tmpl w:val="112AB6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DE87ED5"/>
    <w:multiLevelType w:val="hybridMultilevel"/>
    <w:tmpl w:val="E9C84C82"/>
    <w:lvl w:ilvl="0" w:tplc="43D6D304">
      <w:numFmt w:val="bullet"/>
      <w:lvlText w:val="-"/>
      <w:lvlJc w:val="left"/>
      <w:pPr>
        <w:tabs>
          <w:tab w:val="num" w:pos="1211"/>
        </w:tabs>
        <w:ind w:left="1211" w:hanging="360"/>
      </w:pPr>
      <w:rPr>
        <w:rFonts w:ascii="Times New Roman" w:eastAsia="Times New Roman" w:hAnsi="Times New Roman" w:hint="default"/>
      </w:rPr>
    </w:lvl>
    <w:lvl w:ilvl="1" w:tplc="04220003" w:tentative="1">
      <w:start w:val="1"/>
      <w:numFmt w:val="bullet"/>
      <w:lvlText w:val="o"/>
      <w:lvlJc w:val="left"/>
      <w:pPr>
        <w:tabs>
          <w:tab w:val="num" w:pos="1917"/>
        </w:tabs>
        <w:ind w:left="1917" w:hanging="360"/>
      </w:pPr>
      <w:rPr>
        <w:rFonts w:ascii="Courier New" w:hAnsi="Courier New" w:hint="default"/>
      </w:rPr>
    </w:lvl>
    <w:lvl w:ilvl="2" w:tplc="04220005" w:tentative="1">
      <w:start w:val="1"/>
      <w:numFmt w:val="bullet"/>
      <w:lvlText w:val=""/>
      <w:lvlJc w:val="left"/>
      <w:pPr>
        <w:tabs>
          <w:tab w:val="num" w:pos="2637"/>
        </w:tabs>
        <w:ind w:left="2637" w:hanging="360"/>
      </w:pPr>
      <w:rPr>
        <w:rFonts w:ascii="Wingdings" w:hAnsi="Wingdings" w:hint="default"/>
      </w:rPr>
    </w:lvl>
    <w:lvl w:ilvl="3" w:tplc="04220001" w:tentative="1">
      <w:start w:val="1"/>
      <w:numFmt w:val="bullet"/>
      <w:lvlText w:val=""/>
      <w:lvlJc w:val="left"/>
      <w:pPr>
        <w:tabs>
          <w:tab w:val="num" w:pos="3357"/>
        </w:tabs>
        <w:ind w:left="3357" w:hanging="360"/>
      </w:pPr>
      <w:rPr>
        <w:rFonts w:ascii="Symbol" w:hAnsi="Symbol" w:hint="default"/>
      </w:rPr>
    </w:lvl>
    <w:lvl w:ilvl="4" w:tplc="04220003" w:tentative="1">
      <w:start w:val="1"/>
      <w:numFmt w:val="bullet"/>
      <w:lvlText w:val="o"/>
      <w:lvlJc w:val="left"/>
      <w:pPr>
        <w:tabs>
          <w:tab w:val="num" w:pos="4077"/>
        </w:tabs>
        <w:ind w:left="4077" w:hanging="360"/>
      </w:pPr>
      <w:rPr>
        <w:rFonts w:ascii="Courier New" w:hAnsi="Courier New" w:hint="default"/>
      </w:rPr>
    </w:lvl>
    <w:lvl w:ilvl="5" w:tplc="04220005" w:tentative="1">
      <w:start w:val="1"/>
      <w:numFmt w:val="bullet"/>
      <w:lvlText w:val=""/>
      <w:lvlJc w:val="left"/>
      <w:pPr>
        <w:tabs>
          <w:tab w:val="num" w:pos="4797"/>
        </w:tabs>
        <w:ind w:left="4797" w:hanging="360"/>
      </w:pPr>
      <w:rPr>
        <w:rFonts w:ascii="Wingdings" w:hAnsi="Wingdings" w:hint="default"/>
      </w:rPr>
    </w:lvl>
    <w:lvl w:ilvl="6" w:tplc="04220001" w:tentative="1">
      <w:start w:val="1"/>
      <w:numFmt w:val="bullet"/>
      <w:lvlText w:val=""/>
      <w:lvlJc w:val="left"/>
      <w:pPr>
        <w:tabs>
          <w:tab w:val="num" w:pos="5517"/>
        </w:tabs>
        <w:ind w:left="5517" w:hanging="360"/>
      </w:pPr>
      <w:rPr>
        <w:rFonts w:ascii="Symbol" w:hAnsi="Symbol" w:hint="default"/>
      </w:rPr>
    </w:lvl>
    <w:lvl w:ilvl="7" w:tplc="04220003" w:tentative="1">
      <w:start w:val="1"/>
      <w:numFmt w:val="bullet"/>
      <w:lvlText w:val="o"/>
      <w:lvlJc w:val="left"/>
      <w:pPr>
        <w:tabs>
          <w:tab w:val="num" w:pos="6237"/>
        </w:tabs>
        <w:ind w:left="6237" w:hanging="360"/>
      </w:pPr>
      <w:rPr>
        <w:rFonts w:ascii="Courier New" w:hAnsi="Courier New" w:hint="default"/>
      </w:rPr>
    </w:lvl>
    <w:lvl w:ilvl="8" w:tplc="04220005" w:tentative="1">
      <w:start w:val="1"/>
      <w:numFmt w:val="bullet"/>
      <w:lvlText w:val=""/>
      <w:lvlJc w:val="left"/>
      <w:pPr>
        <w:tabs>
          <w:tab w:val="num" w:pos="6957"/>
        </w:tabs>
        <w:ind w:left="6957" w:hanging="360"/>
      </w:pPr>
      <w:rPr>
        <w:rFonts w:ascii="Wingdings" w:hAnsi="Wingdings" w:hint="default"/>
      </w:rPr>
    </w:lvl>
  </w:abstractNum>
  <w:abstractNum w:abstractNumId="17">
    <w:nsid w:val="1FFC4C71"/>
    <w:multiLevelType w:val="hybridMultilevel"/>
    <w:tmpl w:val="86468EC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24560C2"/>
    <w:multiLevelType w:val="hybridMultilevel"/>
    <w:tmpl w:val="7D102B2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2EA47ECA"/>
    <w:multiLevelType w:val="hybridMultilevel"/>
    <w:tmpl w:val="72963F10"/>
    <w:lvl w:ilvl="0" w:tplc="14F2FAE2">
      <w:numFmt w:val="bullet"/>
      <w:lvlText w:val="-"/>
      <w:lvlJc w:val="left"/>
      <w:pPr>
        <w:tabs>
          <w:tab w:val="num" w:pos="1260"/>
        </w:tabs>
        <w:ind w:left="126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0">
    <w:nsid w:val="2EA94AA9"/>
    <w:multiLevelType w:val="hybridMultilevel"/>
    <w:tmpl w:val="28E43BAC"/>
    <w:lvl w:ilvl="0" w:tplc="0A664BEC">
      <w:start w:val="1"/>
      <w:numFmt w:val="bullet"/>
      <w:lvlText w:val="–"/>
      <w:lvlJc w:val="left"/>
      <w:pPr>
        <w:tabs>
          <w:tab w:val="num" w:pos="1049"/>
        </w:tabs>
        <w:ind w:left="1049" w:hanging="360"/>
      </w:pPr>
      <w:rPr>
        <w:rFonts w:ascii="Times New Roman" w:eastAsia="Times New Roman" w:hAnsi="Times New Roman" w:hint="default"/>
      </w:rPr>
    </w:lvl>
    <w:lvl w:ilvl="1" w:tplc="04220003" w:tentative="1">
      <w:start w:val="1"/>
      <w:numFmt w:val="bullet"/>
      <w:lvlText w:val="o"/>
      <w:lvlJc w:val="left"/>
      <w:pPr>
        <w:tabs>
          <w:tab w:val="num" w:pos="1769"/>
        </w:tabs>
        <w:ind w:left="1769" w:hanging="360"/>
      </w:pPr>
      <w:rPr>
        <w:rFonts w:ascii="Courier New" w:hAnsi="Courier New" w:hint="default"/>
      </w:rPr>
    </w:lvl>
    <w:lvl w:ilvl="2" w:tplc="04220005" w:tentative="1">
      <w:start w:val="1"/>
      <w:numFmt w:val="bullet"/>
      <w:lvlText w:val=""/>
      <w:lvlJc w:val="left"/>
      <w:pPr>
        <w:tabs>
          <w:tab w:val="num" w:pos="2489"/>
        </w:tabs>
        <w:ind w:left="2489" w:hanging="360"/>
      </w:pPr>
      <w:rPr>
        <w:rFonts w:ascii="Wingdings" w:hAnsi="Wingdings" w:hint="default"/>
      </w:rPr>
    </w:lvl>
    <w:lvl w:ilvl="3" w:tplc="04220001" w:tentative="1">
      <w:start w:val="1"/>
      <w:numFmt w:val="bullet"/>
      <w:lvlText w:val=""/>
      <w:lvlJc w:val="left"/>
      <w:pPr>
        <w:tabs>
          <w:tab w:val="num" w:pos="3209"/>
        </w:tabs>
        <w:ind w:left="3209" w:hanging="360"/>
      </w:pPr>
      <w:rPr>
        <w:rFonts w:ascii="Symbol" w:hAnsi="Symbol" w:hint="default"/>
      </w:rPr>
    </w:lvl>
    <w:lvl w:ilvl="4" w:tplc="04220003" w:tentative="1">
      <w:start w:val="1"/>
      <w:numFmt w:val="bullet"/>
      <w:lvlText w:val="o"/>
      <w:lvlJc w:val="left"/>
      <w:pPr>
        <w:tabs>
          <w:tab w:val="num" w:pos="3929"/>
        </w:tabs>
        <w:ind w:left="3929" w:hanging="360"/>
      </w:pPr>
      <w:rPr>
        <w:rFonts w:ascii="Courier New" w:hAnsi="Courier New" w:hint="default"/>
      </w:rPr>
    </w:lvl>
    <w:lvl w:ilvl="5" w:tplc="04220005" w:tentative="1">
      <w:start w:val="1"/>
      <w:numFmt w:val="bullet"/>
      <w:lvlText w:val=""/>
      <w:lvlJc w:val="left"/>
      <w:pPr>
        <w:tabs>
          <w:tab w:val="num" w:pos="4649"/>
        </w:tabs>
        <w:ind w:left="4649" w:hanging="360"/>
      </w:pPr>
      <w:rPr>
        <w:rFonts w:ascii="Wingdings" w:hAnsi="Wingdings" w:hint="default"/>
      </w:rPr>
    </w:lvl>
    <w:lvl w:ilvl="6" w:tplc="04220001" w:tentative="1">
      <w:start w:val="1"/>
      <w:numFmt w:val="bullet"/>
      <w:lvlText w:val=""/>
      <w:lvlJc w:val="left"/>
      <w:pPr>
        <w:tabs>
          <w:tab w:val="num" w:pos="5369"/>
        </w:tabs>
        <w:ind w:left="5369" w:hanging="360"/>
      </w:pPr>
      <w:rPr>
        <w:rFonts w:ascii="Symbol" w:hAnsi="Symbol" w:hint="default"/>
      </w:rPr>
    </w:lvl>
    <w:lvl w:ilvl="7" w:tplc="04220003" w:tentative="1">
      <w:start w:val="1"/>
      <w:numFmt w:val="bullet"/>
      <w:lvlText w:val="o"/>
      <w:lvlJc w:val="left"/>
      <w:pPr>
        <w:tabs>
          <w:tab w:val="num" w:pos="6089"/>
        </w:tabs>
        <w:ind w:left="6089" w:hanging="360"/>
      </w:pPr>
      <w:rPr>
        <w:rFonts w:ascii="Courier New" w:hAnsi="Courier New" w:hint="default"/>
      </w:rPr>
    </w:lvl>
    <w:lvl w:ilvl="8" w:tplc="04220005" w:tentative="1">
      <w:start w:val="1"/>
      <w:numFmt w:val="bullet"/>
      <w:lvlText w:val=""/>
      <w:lvlJc w:val="left"/>
      <w:pPr>
        <w:tabs>
          <w:tab w:val="num" w:pos="6809"/>
        </w:tabs>
        <w:ind w:left="6809" w:hanging="360"/>
      </w:pPr>
      <w:rPr>
        <w:rFonts w:ascii="Wingdings" w:hAnsi="Wingdings" w:hint="default"/>
      </w:rPr>
    </w:lvl>
  </w:abstractNum>
  <w:abstractNum w:abstractNumId="21">
    <w:nsid w:val="30625DAD"/>
    <w:multiLevelType w:val="hybridMultilevel"/>
    <w:tmpl w:val="5E821FDE"/>
    <w:lvl w:ilvl="0" w:tplc="04220001">
      <w:start w:val="1"/>
      <w:numFmt w:val="bullet"/>
      <w:lvlText w:val=""/>
      <w:lvlJc w:val="left"/>
      <w:pPr>
        <w:tabs>
          <w:tab w:val="num" w:pos="391"/>
        </w:tabs>
        <w:ind w:left="391" w:hanging="360"/>
      </w:pPr>
      <w:rPr>
        <w:rFonts w:ascii="Symbol" w:hAnsi="Symbol" w:hint="default"/>
      </w:rPr>
    </w:lvl>
    <w:lvl w:ilvl="1" w:tplc="BB568B50">
      <w:start w:val="3"/>
      <w:numFmt w:val="bullet"/>
      <w:lvlText w:val="-"/>
      <w:lvlJc w:val="left"/>
      <w:pPr>
        <w:tabs>
          <w:tab w:val="num" w:pos="1440"/>
        </w:tabs>
        <w:ind w:left="1440" w:hanging="360"/>
      </w:pPr>
      <w:rPr>
        <w:rFonts w:ascii="Times New Roman" w:eastAsia="Times New Roman" w:hAnsi="Times New Roman"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22">
    <w:nsid w:val="313A44A0"/>
    <w:multiLevelType w:val="multilevel"/>
    <w:tmpl w:val="C9BCC400"/>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3">
    <w:nsid w:val="317D414B"/>
    <w:multiLevelType w:val="hybridMultilevel"/>
    <w:tmpl w:val="E12AAC60"/>
    <w:lvl w:ilvl="0" w:tplc="F058F7B0">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36AC362C"/>
    <w:multiLevelType w:val="hybridMultilevel"/>
    <w:tmpl w:val="D47E6736"/>
    <w:lvl w:ilvl="0" w:tplc="0419000F">
      <w:start w:val="1"/>
      <w:numFmt w:val="decimal"/>
      <w:lvlText w:val="%1."/>
      <w:lvlJc w:val="left"/>
      <w:pPr>
        <w:tabs>
          <w:tab w:val="num" w:pos="720"/>
        </w:tabs>
        <w:ind w:left="720" w:hanging="360"/>
      </w:pPr>
      <w:rPr>
        <w:rFonts w:cs="Times New Roman"/>
      </w:rPr>
    </w:lvl>
    <w:lvl w:ilvl="1" w:tplc="FA8C645A">
      <w:start w:val="1"/>
      <w:numFmt w:val="bullet"/>
      <w:lvlText w:val=""/>
      <w:legacy w:legacy="1" w:legacySpace="360" w:legacyIndent="283"/>
      <w:lvlJc w:val="left"/>
      <w:pPr>
        <w:ind w:left="1363" w:hanging="283"/>
      </w:pPr>
      <w:rPr>
        <w:rFonts w:ascii="Symbol" w:hAnsi="Symbol" w:hint="default"/>
      </w:rPr>
    </w:lvl>
    <w:lvl w:ilvl="2" w:tplc="0419000F">
      <w:start w:val="1"/>
      <w:numFmt w:val="decimal"/>
      <w:lvlText w:val="%3."/>
      <w:lvlJc w:val="left"/>
      <w:pPr>
        <w:tabs>
          <w:tab w:val="num" w:pos="2340"/>
        </w:tabs>
        <w:ind w:left="234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nsid w:val="38B36D00"/>
    <w:multiLevelType w:val="multilevel"/>
    <w:tmpl w:val="B5565B7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48064BEF"/>
    <w:multiLevelType w:val="hybridMultilevel"/>
    <w:tmpl w:val="86A28C70"/>
    <w:lvl w:ilvl="0" w:tplc="04220001">
      <w:start w:val="1"/>
      <w:numFmt w:val="bullet"/>
      <w:lvlText w:val=""/>
      <w:lvlJc w:val="left"/>
      <w:pPr>
        <w:tabs>
          <w:tab w:val="num" w:pos="360"/>
        </w:tabs>
        <w:ind w:left="360" w:hanging="360"/>
      </w:pPr>
      <w:rPr>
        <w:rFonts w:ascii="Symbol" w:hAnsi="Symbol" w:hint="default"/>
      </w:rPr>
    </w:lvl>
    <w:lvl w:ilvl="1" w:tplc="04220003" w:tentative="1">
      <w:start w:val="1"/>
      <w:numFmt w:val="bullet"/>
      <w:lvlText w:val="o"/>
      <w:lvlJc w:val="left"/>
      <w:pPr>
        <w:tabs>
          <w:tab w:val="num" w:pos="1440"/>
        </w:tabs>
        <w:ind w:left="1440" w:hanging="360"/>
      </w:pPr>
      <w:rPr>
        <w:rFonts w:ascii="Courier New" w:hAnsi="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27">
    <w:nsid w:val="4AD17EA9"/>
    <w:multiLevelType w:val="multilevel"/>
    <w:tmpl w:val="246CAAC0"/>
    <w:lvl w:ilvl="0">
      <w:start w:val="1"/>
      <w:numFmt w:val="decimal"/>
      <w:lvlText w:val="%1."/>
      <w:lvlJc w:val="left"/>
      <w:pPr>
        <w:ind w:left="450" w:hanging="450"/>
      </w:pPr>
      <w:rPr>
        <w:rFonts w:cs="Times New Roman" w:hint="default"/>
        <w:b/>
        <w:i w:val="0"/>
      </w:rPr>
    </w:lvl>
    <w:lvl w:ilvl="1">
      <w:start w:val="9"/>
      <w:numFmt w:val="decimal"/>
      <w:lvlText w:val="%1.%2."/>
      <w:lvlJc w:val="left"/>
      <w:pPr>
        <w:ind w:left="720" w:hanging="72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440" w:hanging="1440"/>
      </w:pPr>
      <w:rPr>
        <w:rFonts w:cs="Times New Roman" w:hint="default"/>
        <w:b w:val="0"/>
      </w:rPr>
    </w:lvl>
    <w:lvl w:ilvl="6">
      <w:start w:val="1"/>
      <w:numFmt w:val="decimal"/>
      <w:lvlText w:val="%1.%2.%3.%4.%5.%6.%7."/>
      <w:lvlJc w:val="left"/>
      <w:pPr>
        <w:ind w:left="1800" w:hanging="1800"/>
      </w:pPr>
      <w:rPr>
        <w:rFonts w:cs="Times New Roman" w:hint="default"/>
        <w:b w:val="0"/>
      </w:rPr>
    </w:lvl>
    <w:lvl w:ilvl="7">
      <w:start w:val="1"/>
      <w:numFmt w:val="decimal"/>
      <w:lvlText w:val="%1.%2.%3.%4.%5.%6.%7.%8."/>
      <w:lvlJc w:val="left"/>
      <w:pPr>
        <w:ind w:left="1800" w:hanging="1800"/>
      </w:pPr>
      <w:rPr>
        <w:rFonts w:cs="Times New Roman" w:hint="default"/>
        <w:b w:val="0"/>
      </w:rPr>
    </w:lvl>
    <w:lvl w:ilvl="8">
      <w:start w:val="1"/>
      <w:numFmt w:val="decimal"/>
      <w:lvlText w:val="%1.%2.%3.%4.%5.%6.%7.%8.%9."/>
      <w:lvlJc w:val="left"/>
      <w:pPr>
        <w:ind w:left="2160" w:hanging="2160"/>
      </w:pPr>
      <w:rPr>
        <w:rFonts w:cs="Times New Roman" w:hint="default"/>
        <w:b w:val="0"/>
      </w:rPr>
    </w:lvl>
  </w:abstractNum>
  <w:abstractNum w:abstractNumId="28">
    <w:nsid w:val="4AD34CA3"/>
    <w:multiLevelType w:val="hybridMultilevel"/>
    <w:tmpl w:val="EE2E248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57FF2162"/>
    <w:multiLevelType w:val="hybridMultilevel"/>
    <w:tmpl w:val="AA040B28"/>
    <w:lvl w:ilvl="0" w:tplc="04190005">
      <w:start w:val="1"/>
      <w:numFmt w:val="bullet"/>
      <w:lvlText w:val=""/>
      <w:lvlJc w:val="left"/>
      <w:pPr>
        <w:tabs>
          <w:tab w:val="num" w:pos="720"/>
        </w:tabs>
        <w:ind w:left="720" w:hanging="360"/>
      </w:pPr>
      <w:rPr>
        <w:rFonts w:ascii="Wingdings" w:hAnsi="Wingdings" w:hint="default"/>
        <w:color w:val="auto"/>
      </w:rPr>
    </w:lvl>
    <w:lvl w:ilvl="1" w:tplc="A078B95E" w:tentative="1">
      <w:start w:val="1"/>
      <w:numFmt w:val="bullet"/>
      <w:lvlText w:val=""/>
      <w:lvlJc w:val="left"/>
      <w:pPr>
        <w:tabs>
          <w:tab w:val="num" w:pos="1440"/>
        </w:tabs>
        <w:ind w:left="1440" w:hanging="360"/>
      </w:pPr>
      <w:rPr>
        <w:rFonts w:ascii="Wingdings" w:hAnsi="Wingdings" w:hint="default"/>
      </w:rPr>
    </w:lvl>
    <w:lvl w:ilvl="2" w:tplc="E008343E" w:tentative="1">
      <w:start w:val="1"/>
      <w:numFmt w:val="bullet"/>
      <w:lvlText w:val=""/>
      <w:lvlJc w:val="left"/>
      <w:pPr>
        <w:tabs>
          <w:tab w:val="num" w:pos="2160"/>
        </w:tabs>
        <w:ind w:left="2160" w:hanging="360"/>
      </w:pPr>
      <w:rPr>
        <w:rFonts w:ascii="Wingdings" w:hAnsi="Wingdings" w:hint="default"/>
      </w:rPr>
    </w:lvl>
    <w:lvl w:ilvl="3" w:tplc="854090DE" w:tentative="1">
      <w:start w:val="1"/>
      <w:numFmt w:val="bullet"/>
      <w:lvlText w:val=""/>
      <w:lvlJc w:val="left"/>
      <w:pPr>
        <w:tabs>
          <w:tab w:val="num" w:pos="2880"/>
        </w:tabs>
        <w:ind w:left="2880" w:hanging="360"/>
      </w:pPr>
      <w:rPr>
        <w:rFonts w:ascii="Wingdings" w:hAnsi="Wingdings" w:hint="default"/>
      </w:rPr>
    </w:lvl>
    <w:lvl w:ilvl="4" w:tplc="069CFE72" w:tentative="1">
      <w:start w:val="1"/>
      <w:numFmt w:val="bullet"/>
      <w:lvlText w:val=""/>
      <w:lvlJc w:val="left"/>
      <w:pPr>
        <w:tabs>
          <w:tab w:val="num" w:pos="3600"/>
        </w:tabs>
        <w:ind w:left="3600" w:hanging="360"/>
      </w:pPr>
      <w:rPr>
        <w:rFonts w:ascii="Wingdings" w:hAnsi="Wingdings" w:hint="default"/>
      </w:rPr>
    </w:lvl>
    <w:lvl w:ilvl="5" w:tplc="2A207DD4" w:tentative="1">
      <w:start w:val="1"/>
      <w:numFmt w:val="bullet"/>
      <w:lvlText w:val=""/>
      <w:lvlJc w:val="left"/>
      <w:pPr>
        <w:tabs>
          <w:tab w:val="num" w:pos="4320"/>
        </w:tabs>
        <w:ind w:left="4320" w:hanging="360"/>
      </w:pPr>
      <w:rPr>
        <w:rFonts w:ascii="Wingdings" w:hAnsi="Wingdings" w:hint="default"/>
      </w:rPr>
    </w:lvl>
    <w:lvl w:ilvl="6" w:tplc="A1BAF28A" w:tentative="1">
      <w:start w:val="1"/>
      <w:numFmt w:val="bullet"/>
      <w:lvlText w:val=""/>
      <w:lvlJc w:val="left"/>
      <w:pPr>
        <w:tabs>
          <w:tab w:val="num" w:pos="5040"/>
        </w:tabs>
        <w:ind w:left="5040" w:hanging="360"/>
      </w:pPr>
      <w:rPr>
        <w:rFonts w:ascii="Wingdings" w:hAnsi="Wingdings" w:hint="default"/>
      </w:rPr>
    </w:lvl>
    <w:lvl w:ilvl="7" w:tplc="25163D8C" w:tentative="1">
      <w:start w:val="1"/>
      <w:numFmt w:val="bullet"/>
      <w:lvlText w:val=""/>
      <w:lvlJc w:val="left"/>
      <w:pPr>
        <w:tabs>
          <w:tab w:val="num" w:pos="5760"/>
        </w:tabs>
        <w:ind w:left="5760" w:hanging="360"/>
      </w:pPr>
      <w:rPr>
        <w:rFonts w:ascii="Wingdings" w:hAnsi="Wingdings" w:hint="default"/>
      </w:rPr>
    </w:lvl>
    <w:lvl w:ilvl="8" w:tplc="8DA2132A" w:tentative="1">
      <w:start w:val="1"/>
      <w:numFmt w:val="bullet"/>
      <w:lvlText w:val=""/>
      <w:lvlJc w:val="left"/>
      <w:pPr>
        <w:tabs>
          <w:tab w:val="num" w:pos="6480"/>
        </w:tabs>
        <w:ind w:left="6480" w:hanging="360"/>
      </w:pPr>
      <w:rPr>
        <w:rFonts w:ascii="Wingdings" w:hAnsi="Wingdings" w:hint="default"/>
      </w:rPr>
    </w:lvl>
  </w:abstractNum>
  <w:abstractNum w:abstractNumId="30">
    <w:nsid w:val="5A040EE8"/>
    <w:multiLevelType w:val="hybridMultilevel"/>
    <w:tmpl w:val="F38499CE"/>
    <w:lvl w:ilvl="0" w:tplc="F014D47E">
      <w:start w:val="1"/>
      <w:numFmt w:val="decimal"/>
      <w:lvlText w:val="%1."/>
      <w:lvlJc w:val="left"/>
      <w:pPr>
        <w:tabs>
          <w:tab w:val="num" w:pos="810"/>
        </w:tabs>
        <w:ind w:left="810" w:hanging="45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5C3A66F7"/>
    <w:multiLevelType w:val="hybridMultilevel"/>
    <w:tmpl w:val="CA603E38"/>
    <w:lvl w:ilvl="0" w:tplc="E6DE562A">
      <w:numFmt w:val="bullet"/>
      <w:lvlText w:val="-"/>
      <w:lvlJc w:val="left"/>
      <w:pPr>
        <w:tabs>
          <w:tab w:val="num" w:pos="1776"/>
        </w:tabs>
        <w:ind w:left="1776" w:hanging="360"/>
      </w:pPr>
      <w:rPr>
        <w:rFonts w:ascii="Times New Roman" w:eastAsia="Times New Roman" w:hAnsi="Times New Roman" w:hint="default"/>
        <w:i/>
      </w:rPr>
    </w:lvl>
    <w:lvl w:ilvl="1" w:tplc="04220003">
      <w:start w:val="1"/>
      <w:numFmt w:val="bullet"/>
      <w:lvlText w:val="o"/>
      <w:lvlJc w:val="left"/>
      <w:pPr>
        <w:tabs>
          <w:tab w:val="num" w:pos="2148"/>
        </w:tabs>
        <w:ind w:left="2148" w:hanging="360"/>
      </w:pPr>
      <w:rPr>
        <w:rFonts w:ascii="Courier New" w:hAnsi="Courier New" w:hint="default"/>
      </w:rPr>
    </w:lvl>
    <w:lvl w:ilvl="2" w:tplc="04220005">
      <w:start w:val="1"/>
      <w:numFmt w:val="bullet"/>
      <w:lvlText w:val=""/>
      <w:lvlJc w:val="left"/>
      <w:pPr>
        <w:tabs>
          <w:tab w:val="num" w:pos="2868"/>
        </w:tabs>
        <w:ind w:left="2868" w:hanging="360"/>
      </w:pPr>
      <w:rPr>
        <w:rFonts w:ascii="Wingdings" w:hAnsi="Wingdings" w:hint="default"/>
      </w:rPr>
    </w:lvl>
    <w:lvl w:ilvl="3" w:tplc="04220001">
      <w:start w:val="1"/>
      <w:numFmt w:val="bullet"/>
      <w:lvlText w:val=""/>
      <w:lvlJc w:val="left"/>
      <w:pPr>
        <w:tabs>
          <w:tab w:val="num" w:pos="3588"/>
        </w:tabs>
        <w:ind w:left="3588" w:hanging="360"/>
      </w:pPr>
      <w:rPr>
        <w:rFonts w:ascii="Symbol" w:hAnsi="Symbol" w:hint="default"/>
      </w:rPr>
    </w:lvl>
    <w:lvl w:ilvl="4" w:tplc="04220003">
      <w:start w:val="1"/>
      <w:numFmt w:val="bullet"/>
      <w:lvlText w:val="o"/>
      <w:lvlJc w:val="left"/>
      <w:pPr>
        <w:tabs>
          <w:tab w:val="num" w:pos="4308"/>
        </w:tabs>
        <w:ind w:left="4308" w:hanging="360"/>
      </w:pPr>
      <w:rPr>
        <w:rFonts w:ascii="Courier New" w:hAnsi="Courier New" w:hint="default"/>
      </w:rPr>
    </w:lvl>
    <w:lvl w:ilvl="5" w:tplc="04220005">
      <w:start w:val="1"/>
      <w:numFmt w:val="bullet"/>
      <w:lvlText w:val=""/>
      <w:lvlJc w:val="left"/>
      <w:pPr>
        <w:tabs>
          <w:tab w:val="num" w:pos="5028"/>
        </w:tabs>
        <w:ind w:left="5028" w:hanging="360"/>
      </w:pPr>
      <w:rPr>
        <w:rFonts w:ascii="Wingdings" w:hAnsi="Wingdings" w:hint="default"/>
      </w:rPr>
    </w:lvl>
    <w:lvl w:ilvl="6" w:tplc="04220001">
      <w:start w:val="1"/>
      <w:numFmt w:val="bullet"/>
      <w:lvlText w:val=""/>
      <w:lvlJc w:val="left"/>
      <w:pPr>
        <w:tabs>
          <w:tab w:val="num" w:pos="5748"/>
        </w:tabs>
        <w:ind w:left="5748" w:hanging="360"/>
      </w:pPr>
      <w:rPr>
        <w:rFonts w:ascii="Symbol" w:hAnsi="Symbol" w:hint="default"/>
      </w:rPr>
    </w:lvl>
    <w:lvl w:ilvl="7" w:tplc="04220003">
      <w:start w:val="1"/>
      <w:numFmt w:val="bullet"/>
      <w:lvlText w:val="o"/>
      <w:lvlJc w:val="left"/>
      <w:pPr>
        <w:tabs>
          <w:tab w:val="num" w:pos="6468"/>
        </w:tabs>
        <w:ind w:left="6468" w:hanging="360"/>
      </w:pPr>
      <w:rPr>
        <w:rFonts w:ascii="Courier New" w:hAnsi="Courier New" w:hint="default"/>
      </w:rPr>
    </w:lvl>
    <w:lvl w:ilvl="8" w:tplc="04220005">
      <w:start w:val="1"/>
      <w:numFmt w:val="bullet"/>
      <w:lvlText w:val=""/>
      <w:lvlJc w:val="left"/>
      <w:pPr>
        <w:tabs>
          <w:tab w:val="num" w:pos="7188"/>
        </w:tabs>
        <w:ind w:left="7188" w:hanging="360"/>
      </w:pPr>
      <w:rPr>
        <w:rFonts w:ascii="Wingdings" w:hAnsi="Wingdings" w:hint="default"/>
      </w:rPr>
    </w:lvl>
  </w:abstractNum>
  <w:abstractNum w:abstractNumId="32">
    <w:nsid w:val="5E03682B"/>
    <w:multiLevelType w:val="hybridMultilevel"/>
    <w:tmpl w:val="0FC0BA34"/>
    <w:lvl w:ilvl="0" w:tplc="08EA711A">
      <w:start w:val="1"/>
      <w:numFmt w:val="decimal"/>
      <w:lvlText w:val="%1."/>
      <w:lvlJc w:val="left"/>
      <w:pPr>
        <w:tabs>
          <w:tab w:val="num" w:pos="1260"/>
        </w:tabs>
        <w:ind w:left="1260" w:hanging="360"/>
      </w:pPr>
      <w:rPr>
        <w:rFonts w:cs="Times New Roman"/>
      </w:rPr>
    </w:lvl>
    <w:lvl w:ilvl="1" w:tplc="84FC34AE">
      <w:numFmt w:val="none"/>
      <w:lvlText w:val=""/>
      <w:lvlJc w:val="left"/>
      <w:pPr>
        <w:tabs>
          <w:tab w:val="num" w:pos="360"/>
        </w:tabs>
      </w:pPr>
      <w:rPr>
        <w:rFonts w:cs="Times New Roman"/>
      </w:rPr>
    </w:lvl>
    <w:lvl w:ilvl="2" w:tplc="7CF8A1A0">
      <w:numFmt w:val="none"/>
      <w:lvlText w:val=""/>
      <w:lvlJc w:val="left"/>
      <w:pPr>
        <w:tabs>
          <w:tab w:val="num" w:pos="360"/>
        </w:tabs>
      </w:pPr>
      <w:rPr>
        <w:rFonts w:cs="Times New Roman"/>
      </w:rPr>
    </w:lvl>
    <w:lvl w:ilvl="3" w:tplc="F33CE100">
      <w:numFmt w:val="none"/>
      <w:lvlText w:val=""/>
      <w:lvlJc w:val="left"/>
      <w:pPr>
        <w:tabs>
          <w:tab w:val="num" w:pos="360"/>
        </w:tabs>
      </w:pPr>
      <w:rPr>
        <w:rFonts w:cs="Times New Roman"/>
      </w:rPr>
    </w:lvl>
    <w:lvl w:ilvl="4" w:tplc="4D02B03A">
      <w:numFmt w:val="none"/>
      <w:lvlText w:val=""/>
      <w:lvlJc w:val="left"/>
      <w:pPr>
        <w:tabs>
          <w:tab w:val="num" w:pos="360"/>
        </w:tabs>
      </w:pPr>
      <w:rPr>
        <w:rFonts w:cs="Times New Roman"/>
      </w:rPr>
    </w:lvl>
    <w:lvl w:ilvl="5" w:tplc="58122A7C">
      <w:numFmt w:val="none"/>
      <w:lvlText w:val=""/>
      <w:lvlJc w:val="left"/>
      <w:pPr>
        <w:tabs>
          <w:tab w:val="num" w:pos="360"/>
        </w:tabs>
      </w:pPr>
      <w:rPr>
        <w:rFonts w:cs="Times New Roman"/>
      </w:rPr>
    </w:lvl>
    <w:lvl w:ilvl="6" w:tplc="50A68546">
      <w:numFmt w:val="none"/>
      <w:lvlText w:val=""/>
      <w:lvlJc w:val="left"/>
      <w:pPr>
        <w:tabs>
          <w:tab w:val="num" w:pos="360"/>
        </w:tabs>
      </w:pPr>
      <w:rPr>
        <w:rFonts w:cs="Times New Roman"/>
      </w:rPr>
    </w:lvl>
    <w:lvl w:ilvl="7" w:tplc="3E64E2A0">
      <w:numFmt w:val="none"/>
      <w:lvlText w:val=""/>
      <w:lvlJc w:val="left"/>
      <w:pPr>
        <w:tabs>
          <w:tab w:val="num" w:pos="360"/>
        </w:tabs>
      </w:pPr>
      <w:rPr>
        <w:rFonts w:cs="Times New Roman"/>
      </w:rPr>
    </w:lvl>
    <w:lvl w:ilvl="8" w:tplc="C27489BA">
      <w:numFmt w:val="none"/>
      <w:lvlText w:val=""/>
      <w:lvlJc w:val="left"/>
      <w:pPr>
        <w:tabs>
          <w:tab w:val="num" w:pos="360"/>
        </w:tabs>
      </w:pPr>
      <w:rPr>
        <w:rFonts w:cs="Times New Roman"/>
      </w:rPr>
    </w:lvl>
  </w:abstractNum>
  <w:abstractNum w:abstractNumId="33">
    <w:nsid w:val="60EC777B"/>
    <w:multiLevelType w:val="hybridMultilevel"/>
    <w:tmpl w:val="38547BB8"/>
    <w:lvl w:ilvl="0" w:tplc="04190001">
      <w:start w:val="1"/>
      <w:numFmt w:val="bullet"/>
      <w:lvlText w:val=""/>
      <w:lvlJc w:val="left"/>
      <w:pPr>
        <w:tabs>
          <w:tab w:val="num" w:pos="960"/>
        </w:tabs>
        <w:ind w:left="960" w:hanging="360"/>
      </w:pPr>
      <w:rPr>
        <w:rFonts w:ascii="Symbol" w:hAnsi="Symbol" w:hint="default"/>
      </w:rPr>
    </w:lvl>
    <w:lvl w:ilvl="1" w:tplc="8E12CCEE">
      <w:numFmt w:val="bullet"/>
      <w:lvlText w:val="-"/>
      <w:lvlJc w:val="left"/>
      <w:pPr>
        <w:tabs>
          <w:tab w:val="num" w:pos="1680"/>
        </w:tabs>
        <w:ind w:left="1680" w:hanging="360"/>
      </w:pPr>
      <w:rPr>
        <w:rFonts w:ascii="Times New Roman" w:eastAsia="Times New Roman" w:hAnsi="Times New Roman"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34">
    <w:nsid w:val="61553DB1"/>
    <w:multiLevelType w:val="hybridMultilevel"/>
    <w:tmpl w:val="CB32E666"/>
    <w:lvl w:ilvl="0" w:tplc="F014D47E">
      <w:start w:val="1"/>
      <w:numFmt w:val="decimal"/>
      <w:lvlText w:val="%1."/>
      <w:lvlJc w:val="left"/>
      <w:pPr>
        <w:tabs>
          <w:tab w:val="num" w:pos="810"/>
        </w:tabs>
        <w:ind w:left="810" w:hanging="45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62C609C8"/>
    <w:multiLevelType w:val="hybridMultilevel"/>
    <w:tmpl w:val="F74CAC14"/>
    <w:lvl w:ilvl="0" w:tplc="7332D04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37307F4"/>
    <w:multiLevelType w:val="multilevel"/>
    <w:tmpl w:val="88EC26A4"/>
    <w:lvl w:ilvl="0">
      <w:start w:val="7"/>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433"/>
        </w:tabs>
        <w:ind w:left="1433" w:hanging="720"/>
      </w:pPr>
      <w:rPr>
        <w:rFonts w:cs="Times New Roman" w:hint="default"/>
      </w:rPr>
    </w:lvl>
    <w:lvl w:ilvl="2">
      <w:start w:val="1"/>
      <w:numFmt w:val="decimal"/>
      <w:lvlText w:val="%1.%2.%3."/>
      <w:lvlJc w:val="left"/>
      <w:pPr>
        <w:tabs>
          <w:tab w:val="num" w:pos="2146"/>
        </w:tabs>
        <w:ind w:left="2146" w:hanging="720"/>
      </w:pPr>
      <w:rPr>
        <w:rFonts w:cs="Times New Roman" w:hint="default"/>
      </w:rPr>
    </w:lvl>
    <w:lvl w:ilvl="3">
      <w:start w:val="1"/>
      <w:numFmt w:val="decimal"/>
      <w:lvlText w:val="%1.%2.%3.%4."/>
      <w:lvlJc w:val="left"/>
      <w:pPr>
        <w:tabs>
          <w:tab w:val="num" w:pos="3219"/>
        </w:tabs>
        <w:ind w:left="3219" w:hanging="1080"/>
      </w:pPr>
      <w:rPr>
        <w:rFonts w:cs="Times New Roman" w:hint="default"/>
      </w:rPr>
    </w:lvl>
    <w:lvl w:ilvl="4">
      <w:start w:val="1"/>
      <w:numFmt w:val="decimal"/>
      <w:lvlText w:val="%1.%2.%3.%4.%5."/>
      <w:lvlJc w:val="left"/>
      <w:pPr>
        <w:tabs>
          <w:tab w:val="num" w:pos="3932"/>
        </w:tabs>
        <w:ind w:left="3932" w:hanging="1080"/>
      </w:pPr>
      <w:rPr>
        <w:rFonts w:cs="Times New Roman" w:hint="default"/>
      </w:rPr>
    </w:lvl>
    <w:lvl w:ilvl="5">
      <w:start w:val="1"/>
      <w:numFmt w:val="decimal"/>
      <w:lvlText w:val="%1.%2.%3.%4.%5.%6."/>
      <w:lvlJc w:val="left"/>
      <w:pPr>
        <w:tabs>
          <w:tab w:val="num" w:pos="5005"/>
        </w:tabs>
        <w:ind w:left="5005" w:hanging="1440"/>
      </w:pPr>
      <w:rPr>
        <w:rFonts w:cs="Times New Roman" w:hint="default"/>
      </w:rPr>
    </w:lvl>
    <w:lvl w:ilvl="6">
      <w:start w:val="1"/>
      <w:numFmt w:val="decimal"/>
      <w:lvlText w:val="%1.%2.%3.%4.%5.%6.%7."/>
      <w:lvlJc w:val="left"/>
      <w:pPr>
        <w:tabs>
          <w:tab w:val="num" w:pos="5718"/>
        </w:tabs>
        <w:ind w:left="5718" w:hanging="1440"/>
      </w:pPr>
      <w:rPr>
        <w:rFonts w:cs="Times New Roman" w:hint="default"/>
      </w:rPr>
    </w:lvl>
    <w:lvl w:ilvl="7">
      <w:start w:val="1"/>
      <w:numFmt w:val="decimal"/>
      <w:lvlText w:val="%1.%2.%3.%4.%5.%6.%7.%8."/>
      <w:lvlJc w:val="left"/>
      <w:pPr>
        <w:tabs>
          <w:tab w:val="num" w:pos="6791"/>
        </w:tabs>
        <w:ind w:left="6791" w:hanging="1800"/>
      </w:pPr>
      <w:rPr>
        <w:rFonts w:cs="Times New Roman" w:hint="default"/>
      </w:rPr>
    </w:lvl>
    <w:lvl w:ilvl="8">
      <w:start w:val="1"/>
      <w:numFmt w:val="decimal"/>
      <w:lvlText w:val="%1.%2.%3.%4.%5.%6.%7.%8.%9."/>
      <w:lvlJc w:val="left"/>
      <w:pPr>
        <w:tabs>
          <w:tab w:val="num" w:pos="7504"/>
        </w:tabs>
        <w:ind w:left="7504" w:hanging="1800"/>
      </w:pPr>
      <w:rPr>
        <w:rFonts w:cs="Times New Roman" w:hint="default"/>
      </w:rPr>
    </w:lvl>
  </w:abstractNum>
  <w:abstractNum w:abstractNumId="37">
    <w:nsid w:val="640853EF"/>
    <w:multiLevelType w:val="hybridMultilevel"/>
    <w:tmpl w:val="9E105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64782C0C"/>
    <w:multiLevelType w:val="hybridMultilevel"/>
    <w:tmpl w:val="96F6FC70"/>
    <w:lvl w:ilvl="0" w:tplc="3E802E46">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9">
    <w:nsid w:val="65924ED5"/>
    <w:multiLevelType w:val="hybridMultilevel"/>
    <w:tmpl w:val="67E073A6"/>
    <w:lvl w:ilvl="0" w:tplc="7AB27B5E">
      <w:start w:val="4"/>
      <w:numFmt w:val="bullet"/>
      <w:lvlText w:val="-"/>
      <w:lvlJc w:val="left"/>
      <w:pPr>
        <w:tabs>
          <w:tab w:val="num" w:pos="908"/>
        </w:tabs>
        <w:ind w:left="908" w:hanging="360"/>
      </w:pPr>
      <w:rPr>
        <w:rFonts w:ascii="Times New Roman" w:eastAsia="Times New Roman" w:hAnsi="Times New Roman" w:hint="default"/>
      </w:rPr>
    </w:lvl>
    <w:lvl w:ilvl="1" w:tplc="04190003" w:tentative="1">
      <w:start w:val="1"/>
      <w:numFmt w:val="bullet"/>
      <w:lvlText w:val="o"/>
      <w:lvlJc w:val="left"/>
      <w:pPr>
        <w:tabs>
          <w:tab w:val="num" w:pos="1628"/>
        </w:tabs>
        <w:ind w:left="1628" w:hanging="360"/>
      </w:pPr>
      <w:rPr>
        <w:rFonts w:ascii="Courier New" w:hAnsi="Courier New" w:hint="default"/>
      </w:rPr>
    </w:lvl>
    <w:lvl w:ilvl="2" w:tplc="04190005" w:tentative="1">
      <w:start w:val="1"/>
      <w:numFmt w:val="bullet"/>
      <w:lvlText w:val=""/>
      <w:lvlJc w:val="left"/>
      <w:pPr>
        <w:tabs>
          <w:tab w:val="num" w:pos="2348"/>
        </w:tabs>
        <w:ind w:left="2348" w:hanging="360"/>
      </w:pPr>
      <w:rPr>
        <w:rFonts w:ascii="Wingdings" w:hAnsi="Wingdings" w:hint="default"/>
      </w:rPr>
    </w:lvl>
    <w:lvl w:ilvl="3" w:tplc="04190001" w:tentative="1">
      <w:start w:val="1"/>
      <w:numFmt w:val="bullet"/>
      <w:lvlText w:val=""/>
      <w:lvlJc w:val="left"/>
      <w:pPr>
        <w:tabs>
          <w:tab w:val="num" w:pos="3068"/>
        </w:tabs>
        <w:ind w:left="3068" w:hanging="360"/>
      </w:pPr>
      <w:rPr>
        <w:rFonts w:ascii="Symbol" w:hAnsi="Symbol" w:hint="default"/>
      </w:rPr>
    </w:lvl>
    <w:lvl w:ilvl="4" w:tplc="04190003" w:tentative="1">
      <w:start w:val="1"/>
      <w:numFmt w:val="bullet"/>
      <w:lvlText w:val="o"/>
      <w:lvlJc w:val="left"/>
      <w:pPr>
        <w:tabs>
          <w:tab w:val="num" w:pos="3788"/>
        </w:tabs>
        <w:ind w:left="3788" w:hanging="360"/>
      </w:pPr>
      <w:rPr>
        <w:rFonts w:ascii="Courier New" w:hAnsi="Courier New" w:hint="default"/>
      </w:rPr>
    </w:lvl>
    <w:lvl w:ilvl="5" w:tplc="04190005" w:tentative="1">
      <w:start w:val="1"/>
      <w:numFmt w:val="bullet"/>
      <w:lvlText w:val=""/>
      <w:lvlJc w:val="left"/>
      <w:pPr>
        <w:tabs>
          <w:tab w:val="num" w:pos="4508"/>
        </w:tabs>
        <w:ind w:left="4508" w:hanging="360"/>
      </w:pPr>
      <w:rPr>
        <w:rFonts w:ascii="Wingdings" w:hAnsi="Wingdings" w:hint="default"/>
      </w:rPr>
    </w:lvl>
    <w:lvl w:ilvl="6" w:tplc="04190001" w:tentative="1">
      <w:start w:val="1"/>
      <w:numFmt w:val="bullet"/>
      <w:lvlText w:val=""/>
      <w:lvlJc w:val="left"/>
      <w:pPr>
        <w:tabs>
          <w:tab w:val="num" w:pos="5228"/>
        </w:tabs>
        <w:ind w:left="5228" w:hanging="360"/>
      </w:pPr>
      <w:rPr>
        <w:rFonts w:ascii="Symbol" w:hAnsi="Symbol" w:hint="default"/>
      </w:rPr>
    </w:lvl>
    <w:lvl w:ilvl="7" w:tplc="04190003" w:tentative="1">
      <w:start w:val="1"/>
      <w:numFmt w:val="bullet"/>
      <w:lvlText w:val="o"/>
      <w:lvlJc w:val="left"/>
      <w:pPr>
        <w:tabs>
          <w:tab w:val="num" w:pos="5948"/>
        </w:tabs>
        <w:ind w:left="5948" w:hanging="360"/>
      </w:pPr>
      <w:rPr>
        <w:rFonts w:ascii="Courier New" w:hAnsi="Courier New" w:hint="default"/>
      </w:rPr>
    </w:lvl>
    <w:lvl w:ilvl="8" w:tplc="04190005" w:tentative="1">
      <w:start w:val="1"/>
      <w:numFmt w:val="bullet"/>
      <w:lvlText w:val=""/>
      <w:lvlJc w:val="left"/>
      <w:pPr>
        <w:tabs>
          <w:tab w:val="num" w:pos="6668"/>
        </w:tabs>
        <w:ind w:left="6668" w:hanging="360"/>
      </w:pPr>
      <w:rPr>
        <w:rFonts w:ascii="Wingdings" w:hAnsi="Wingdings" w:hint="default"/>
      </w:rPr>
    </w:lvl>
  </w:abstractNum>
  <w:abstractNum w:abstractNumId="40">
    <w:nsid w:val="684161C7"/>
    <w:multiLevelType w:val="multilevel"/>
    <w:tmpl w:val="500C6AF2"/>
    <w:lvl w:ilvl="0">
      <w:start w:val="5"/>
      <w:numFmt w:val="decimal"/>
      <w:lvlText w:val="%1."/>
      <w:lvlJc w:val="left"/>
      <w:pPr>
        <w:ind w:left="810" w:hanging="360"/>
      </w:pPr>
      <w:rPr>
        <w:rFonts w:cs="Times New Roman" w:hint="default"/>
        <w:i w:val="0"/>
      </w:rPr>
    </w:lvl>
    <w:lvl w:ilvl="1">
      <w:start w:val="1"/>
      <w:numFmt w:val="decimal"/>
      <w:isLgl/>
      <w:lvlText w:val="%1.%2."/>
      <w:lvlJc w:val="left"/>
      <w:pPr>
        <w:ind w:left="1170" w:hanging="720"/>
      </w:pPr>
      <w:rPr>
        <w:rFonts w:cs="Times New Roman" w:hint="default"/>
        <w:b w:val="0"/>
      </w:rPr>
    </w:lvl>
    <w:lvl w:ilvl="2">
      <w:start w:val="1"/>
      <w:numFmt w:val="decimal"/>
      <w:isLgl/>
      <w:lvlText w:val="%1.%2.%3."/>
      <w:lvlJc w:val="left"/>
      <w:pPr>
        <w:ind w:left="1170" w:hanging="720"/>
      </w:pPr>
      <w:rPr>
        <w:rFonts w:cs="Times New Roman" w:hint="default"/>
        <w:b w:val="0"/>
      </w:rPr>
    </w:lvl>
    <w:lvl w:ilvl="3">
      <w:start w:val="1"/>
      <w:numFmt w:val="decimal"/>
      <w:isLgl/>
      <w:lvlText w:val="%1.%2.%3.%4."/>
      <w:lvlJc w:val="left"/>
      <w:pPr>
        <w:ind w:left="1530" w:hanging="1080"/>
      </w:pPr>
      <w:rPr>
        <w:rFonts w:cs="Times New Roman" w:hint="default"/>
        <w:b w:val="0"/>
      </w:rPr>
    </w:lvl>
    <w:lvl w:ilvl="4">
      <w:start w:val="1"/>
      <w:numFmt w:val="decimal"/>
      <w:isLgl/>
      <w:lvlText w:val="%1.%2.%3.%4.%5."/>
      <w:lvlJc w:val="left"/>
      <w:pPr>
        <w:ind w:left="1530" w:hanging="1080"/>
      </w:pPr>
      <w:rPr>
        <w:rFonts w:cs="Times New Roman" w:hint="default"/>
        <w:b w:val="0"/>
      </w:rPr>
    </w:lvl>
    <w:lvl w:ilvl="5">
      <w:start w:val="1"/>
      <w:numFmt w:val="decimal"/>
      <w:isLgl/>
      <w:lvlText w:val="%1.%2.%3.%4.%5.%6."/>
      <w:lvlJc w:val="left"/>
      <w:pPr>
        <w:ind w:left="1890" w:hanging="1440"/>
      </w:pPr>
      <w:rPr>
        <w:rFonts w:cs="Times New Roman" w:hint="default"/>
        <w:b w:val="0"/>
      </w:rPr>
    </w:lvl>
    <w:lvl w:ilvl="6">
      <w:start w:val="1"/>
      <w:numFmt w:val="decimal"/>
      <w:isLgl/>
      <w:lvlText w:val="%1.%2.%3.%4.%5.%6.%7."/>
      <w:lvlJc w:val="left"/>
      <w:pPr>
        <w:ind w:left="2250" w:hanging="1800"/>
      </w:pPr>
      <w:rPr>
        <w:rFonts w:cs="Times New Roman" w:hint="default"/>
        <w:b w:val="0"/>
      </w:rPr>
    </w:lvl>
    <w:lvl w:ilvl="7">
      <w:start w:val="1"/>
      <w:numFmt w:val="decimal"/>
      <w:isLgl/>
      <w:lvlText w:val="%1.%2.%3.%4.%5.%6.%7.%8."/>
      <w:lvlJc w:val="left"/>
      <w:pPr>
        <w:ind w:left="2250" w:hanging="1800"/>
      </w:pPr>
      <w:rPr>
        <w:rFonts w:cs="Times New Roman" w:hint="default"/>
        <w:b w:val="0"/>
      </w:rPr>
    </w:lvl>
    <w:lvl w:ilvl="8">
      <w:start w:val="1"/>
      <w:numFmt w:val="decimal"/>
      <w:isLgl/>
      <w:lvlText w:val="%1.%2.%3.%4.%5.%6.%7.%8.%9."/>
      <w:lvlJc w:val="left"/>
      <w:pPr>
        <w:ind w:left="2610" w:hanging="2160"/>
      </w:pPr>
      <w:rPr>
        <w:rFonts w:cs="Times New Roman" w:hint="default"/>
        <w:b w:val="0"/>
      </w:rPr>
    </w:lvl>
  </w:abstractNum>
  <w:abstractNum w:abstractNumId="41">
    <w:nsid w:val="69A813B6"/>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42">
    <w:nsid w:val="6A1A3A4B"/>
    <w:multiLevelType w:val="hybridMultilevel"/>
    <w:tmpl w:val="9C9ED97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nsid w:val="6FE314B1"/>
    <w:multiLevelType w:val="hybridMultilevel"/>
    <w:tmpl w:val="38DCB66E"/>
    <w:lvl w:ilvl="0" w:tplc="BDE0BE46">
      <w:start w:val="2"/>
      <w:numFmt w:val="none"/>
      <w:lvlText w:val="2."/>
      <w:lvlJc w:val="left"/>
      <w:pPr>
        <w:tabs>
          <w:tab w:val="num" w:pos="720"/>
        </w:tabs>
        <w:ind w:left="720" w:hanging="360"/>
      </w:pPr>
      <w:rPr>
        <w:rFonts w:cs="Times New Roman" w:hint="default"/>
      </w:rPr>
    </w:lvl>
    <w:lvl w:ilvl="1" w:tplc="30A48082">
      <w:start w:val="3"/>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nsid w:val="70D623B2"/>
    <w:multiLevelType w:val="hybridMultilevel"/>
    <w:tmpl w:val="5282B76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725D1DEB"/>
    <w:multiLevelType w:val="hybridMultilevel"/>
    <w:tmpl w:val="0AF6E430"/>
    <w:lvl w:ilvl="0" w:tplc="945649C4">
      <w:start w:val="1"/>
      <w:numFmt w:val="decimal"/>
      <w:lvlText w:val="%1."/>
      <w:lvlJc w:val="left"/>
      <w:pPr>
        <w:tabs>
          <w:tab w:val="num" w:pos="1070"/>
        </w:tabs>
        <w:ind w:left="1070" w:hanging="360"/>
      </w:pPr>
      <w:rPr>
        <w:rFonts w:cs="Times New Roman" w:hint="default"/>
        <w:i/>
      </w:rPr>
    </w:lvl>
    <w:lvl w:ilvl="1" w:tplc="37ECBB9A">
      <w:numFmt w:val="none"/>
      <w:lvlText w:val=""/>
      <w:lvlJc w:val="left"/>
      <w:pPr>
        <w:tabs>
          <w:tab w:val="num" w:pos="710"/>
        </w:tabs>
      </w:pPr>
      <w:rPr>
        <w:rFonts w:cs="Times New Roman"/>
      </w:rPr>
    </w:lvl>
    <w:lvl w:ilvl="2" w:tplc="846C901C">
      <w:numFmt w:val="none"/>
      <w:lvlText w:val=""/>
      <w:lvlJc w:val="left"/>
      <w:pPr>
        <w:tabs>
          <w:tab w:val="num" w:pos="710"/>
        </w:tabs>
      </w:pPr>
      <w:rPr>
        <w:rFonts w:cs="Times New Roman"/>
      </w:rPr>
    </w:lvl>
    <w:lvl w:ilvl="3" w:tplc="200E2E7C">
      <w:numFmt w:val="none"/>
      <w:lvlText w:val=""/>
      <w:lvlJc w:val="left"/>
      <w:pPr>
        <w:tabs>
          <w:tab w:val="num" w:pos="710"/>
        </w:tabs>
      </w:pPr>
      <w:rPr>
        <w:rFonts w:cs="Times New Roman"/>
      </w:rPr>
    </w:lvl>
    <w:lvl w:ilvl="4" w:tplc="8FE27B9A">
      <w:numFmt w:val="none"/>
      <w:lvlText w:val=""/>
      <w:lvlJc w:val="left"/>
      <w:pPr>
        <w:tabs>
          <w:tab w:val="num" w:pos="710"/>
        </w:tabs>
      </w:pPr>
      <w:rPr>
        <w:rFonts w:cs="Times New Roman"/>
      </w:rPr>
    </w:lvl>
    <w:lvl w:ilvl="5" w:tplc="2A50BA3A">
      <w:numFmt w:val="none"/>
      <w:lvlText w:val=""/>
      <w:lvlJc w:val="left"/>
      <w:pPr>
        <w:tabs>
          <w:tab w:val="num" w:pos="710"/>
        </w:tabs>
      </w:pPr>
      <w:rPr>
        <w:rFonts w:cs="Times New Roman"/>
      </w:rPr>
    </w:lvl>
    <w:lvl w:ilvl="6" w:tplc="F0AA6FCA">
      <w:numFmt w:val="none"/>
      <w:lvlText w:val=""/>
      <w:lvlJc w:val="left"/>
      <w:pPr>
        <w:tabs>
          <w:tab w:val="num" w:pos="710"/>
        </w:tabs>
      </w:pPr>
      <w:rPr>
        <w:rFonts w:cs="Times New Roman"/>
      </w:rPr>
    </w:lvl>
    <w:lvl w:ilvl="7" w:tplc="007AC95A">
      <w:numFmt w:val="none"/>
      <w:lvlText w:val=""/>
      <w:lvlJc w:val="left"/>
      <w:pPr>
        <w:tabs>
          <w:tab w:val="num" w:pos="710"/>
        </w:tabs>
      </w:pPr>
      <w:rPr>
        <w:rFonts w:cs="Times New Roman"/>
      </w:rPr>
    </w:lvl>
    <w:lvl w:ilvl="8" w:tplc="1A3CF2CA">
      <w:numFmt w:val="none"/>
      <w:lvlText w:val=""/>
      <w:lvlJc w:val="left"/>
      <w:pPr>
        <w:tabs>
          <w:tab w:val="num" w:pos="710"/>
        </w:tabs>
      </w:pPr>
      <w:rPr>
        <w:rFonts w:cs="Times New Roman"/>
      </w:rPr>
    </w:lvl>
  </w:abstractNum>
  <w:abstractNum w:abstractNumId="46">
    <w:nsid w:val="787E51FE"/>
    <w:multiLevelType w:val="hybridMultilevel"/>
    <w:tmpl w:val="8C60B372"/>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12"/>
  </w:num>
  <w:num w:numId="3">
    <w:abstractNumId w:val="0"/>
  </w:num>
  <w:num w:numId="4">
    <w:abstractNumId w:val="13"/>
  </w:num>
  <w:num w:numId="5">
    <w:abstractNumId w:val="46"/>
  </w:num>
  <w:num w:numId="6">
    <w:abstractNumId w:val="44"/>
  </w:num>
  <w:num w:numId="7">
    <w:abstractNumId w:val="9"/>
  </w:num>
  <w:num w:numId="8">
    <w:abstractNumId w:val="18"/>
  </w:num>
  <w:num w:numId="9">
    <w:abstractNumId w:val="2"/>
  </w:num>
  <w:num w:numId="10">
    <w:abstractNumId w:val="4"/>
  </w:num>
  <w:num w:numId="11">
    <w:abstractNumId w:val="5"/>
  </w:num>
  <w:num w:numId="12">
    <w:abstractNumId w:val="6"/>
  </w:num>
  <w:num w:numId="13">
    <w:abstractNumId w:val="43"/>
  </w:num>
  <w:num w:numId="14">
    <w:abstractNumId w:val="23"/>
  </w:num>
  <w:num w:numId="15">
    <w:abstractNumId w:val="22"/>
  </w:num>
  <w:num w:numId="16">
    <w:abstractNumId w:val="29"/>
  </w:num>
  <w:num w:numId="17">
    <w:abstractNumId w:val="11"/>
  </w:num>
  <w:num w:numId="18">
    <w:abstractNumId w:val="17"/>
  </w:num>
  <w:num w:numId="1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42"/>
  </w:num>
  <w:num w:numId="22">
    <w:abstractNumId w:val="30"/>
  </w:num>
  <w:num w:numId="23">
    <w:abstractNumId w:val="34"/>
  </w:num>
  <w:num w:numId="24">
    <w:abstractNumId w:val="16"/>
  </w:num>
  <w:num w:numId="25">
    <w:abstractNumId w:val="21"/>
  </w:num>
  <w:num w:numId="26">
    <w:abstractNumId w:val="26"/>
  </w:num>
  <w:num w:numId="27">
    <w:abstractNumId w:val="28"/>
  </w:num>
  <w:num w:numId="28">
    <w:abstractNumId w:val="15"/>
  </w:num>
  <w:num w:numId="29">
    <w:abstractNumId w:val="35"/>
  </w:num>
  <w:num w:numId="30">
    <w:abstractNumId w:val="25"/>
  </w:num>
  <w:num w:numId="31">
    <w:abstractNumId w:val="39"/>
  </w:num>
  <w:num w:numId="32">
    <w:abstractNumId w:val="45"/>
  </w:num>
  <w:num w:numId="33">
    <w:abstractNumId w:val="10"/>
  </w:num>
  <w:num w:numId="34">
    <w:abstractNumId w:val="27"/>
  </w:num>
  <w:num w:numId="35">
    <w:abstractNumId w:val="40"/>
  </w:num>
  <w:num w:numId="36">
    <w:abstractNumId w:val="38"/>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31"/>
  </w:num>
  <w:num w:numId="43">
    <w:abstractNumId w:val="33"/>
  </w:num>
  <w:num w:numId="44">
    <w:abstractNumId w:val="24"/>
  </w:num>
  <w:num w:numId="45">
    <w:abstractNumId w:val="14"/>
  </w:num>
  <w:num w:numId="46">
    <w:abstractNumId w:val="7"/>
  </w:num>
  <w:num w:numId="47">
    <w:abstractNumId w:val="36"/>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10DD1"/>
    <w:rsid w:val="00011B65"/>
    <w:rsid w:val="000234B0"/>
    <w:rsid w:val="0004314F"/>
    <w:rsid w:val="00052657"/>
    <w:rsid w:val="00056C2C"/>
    <w:rsid w:val="000634A2"/>
    <w:rsid w:val="0007195B"/>
    <w:rsid w:val="00076572"/>
    <w:rsid w:val="00085BB6"/>
    <w:rsid w:val="000A0006"/>
    <w:rsid w:val="000B24B2"/>
    <w:rsid w:val="000B6400"/>
    <w:rsid w:val="000C2DC3"/>
    <w:rsid w:val="000E4864"/>
    <w:rsid w:val="00102DB2"/>
    <w:rsid w:val="0010300D"/>
    <w:rsid w:val="0011086F"/>
    <w:rsid w:val="00115A25"/>
    <w:rsid w:val="001479F7"/>
    <w:rsid w:val="00161163"/>
    <w:rsid w:val="00166A27"/>
    <w:rsid w:val="00181AF0"/>
    <w:rsid w:val="00182239"/>
    <w:rsid w:val="00193F88"/>
    <w:rsid w:val="001A0412"/>
    <w:rsid w:val="001B3150"/>
    <w:rsid w:val="001B396E"/>
    <w:rsid w:val="001B6560"/>
    <w:rsid w:val="001C332F"/>
    <w:rsid w:val="001C47FB"/>
    <w:rsid w:val="001D4668"/>
    <w:rsid w:val="001D501D"/>
    <w:rsid w:val="001E7458"/>
    <w:rsid w:val="001F11BE"/>
    <w:rsid w:val="001F53EF"/>
    <w:rsid w:val="00217B67"/>
    <w:rsid w:val="00230DA7"/>
    <w:rsid w:val="00235043"/>
    <w:rsid w:val="00242603"/>
    <w:rsid w:val="00253D6C"/>
    <w:rsid w:val="00254405"/>
    <w:rsid w:val="0027572F"/>
    <w:rsid w:val="00281E07"/>
    <w:rsid w:val="00282416"/>
    <w:rsid w:val="00285987"/>
    <w:rsid w:val="002949C3"/>
    <w:rsid w:val="002B0D45"/>
    <w:rsid w:val="002B7594"/>
    <w:rsid w:val="002E30CE"/>
    <w:rsid w:val="002F7DC4"/>
    <w:rsid w:val="00313718"/>
    <w:rsid w:val="00316FE5"/>
    <w:rsid w:val="003225A2"/>
    <w:rsid w:val="003245EC"/>
    <w:rsid w:val="003268B0"/>
    <w:rsid w:val="00350EB5"/>
    <w:rsid w:val="0036427C"/>
    <w:rsid w:val="003813E0"/>
    <w:rsid w:val="00391678"/>
    <w:rsid w:val="003C24AE"/>
    <w:rsid w:val="003C6169"/>
    <w:rsid w:val="003E1D6F"/>
    <w:rsid w:val="00405E04"/>
    <w:rsid w:val="00416EED"/>
    <w:rsid w:val="00434DBE"/>
    <w:rsid w:val="004376FC"/>
    <w:rsid w:val="00445FE1"/>
    <w:rsid w:val="004516F6"/>
    <w:rsid w:val="0046337A"/>
    <w:rsid w:val="00470C39"/>
    <w:rsid w:val="004775B8"/>
    <w:rsid w:val="00477882"/>
    <w:rsid w:val="004830FB"/>
    <w:rsid w:val="0048667A"/>
    <w:rsid w:val="004961F0"/>
    <w:rsid w:val="004C6DE6"/>
    <w:rsid w:val="00514539"/>
    <w:rsid w:val="00524F30"/>
    <w:rsid w:val="00525877"/>
    <w:rsid w:val="005304C9"/>
    <w:rsid w:val="00533048"/>
    <w:rsid w:val="00541C2F"/>
    <w:rsid w:val="0054684F"/>
    <w:rsid w:val="0055725B"/>
    <w:rsid w:val="005620AD"/>
    <w:rsid w:val="005633AC"/>
    <w:rsid w:val="00595A31"/>
    <w:rsid w:val="005963DB"/>
    <w:rsid w:val="005A389E"/>
    <w:rsid w:val="005A39B4"/>
    <w:rsid w:val="005B597B"/>
    <w:rsid w:val="005B5E19"/>
    <w:rsid w:val="005E75C3"/>
    <w:rsid w:val="0061329E"/>
    <w:rsid w:val="006501F4"/>
    <w:rsid w:val="0066795A"/>
    <w:rsid w:val="0067228A"/>
    <w:rsid w:val="006756D4"/>
    <w:rsid w:val="00677EAD"/>
    <w:rsid w:val="00690A88"/>
    <w:rsid w:val="0069372B"/>
    <w:rsid w:val="0069699F"/>
    <w:rsid w:val="006B2E90"/>
    <w:rsid w:val="006C430C"/>
    <w:rsid w:val="006C576E"/>
    <w:rsid w:val="006D3F63"/>
    <w:rsid w:val="006F391E"/>
    <w:rsid w:val="006F4405"/>
    <w:rsid w:val="006F53FB"/>
    <w:rsid w:val="00702D8C"/>
    <w:rsid w:val="00710865"/>
    <w:rsid w:val="00711489"/>
    <w:rsid w:val="00717CF9"/>
    <w:rsid w:val="00720A4C"/>
    <w:rsid w:val="007317DC"/>
    <w:rsid w:val="00735257"/>
    <w:rsid w:val="007357BB"/>
    <w:rsid w:val="00736922"/>
    <w:rsid w:val="007369F7"/>
    <w:rsid w:val="007448C0"/>
    <w:rsid w:val="007552F7"/>
    <w:rsid w:val="007568AE"/>
    <w:rsid w:val="00756D17"/>
    <w:rsid w:val="007636B7"/>
    <w:rsid w:val="00777B76"/>
    <w:rsid w:val="0078062C"/>
    <w:rsid w:val="00780897"/>
    <w:rsid w:val="007A14F1"/>
    <w:rsid w:val="007A2094"/>
    <w:rsid w:val="007D252D"/>
    <w:rsid w:val="007E7B0C"/>
    <w:rsid w:val="008068AE"/>
    <w:rsid w:val="00814E4C"/>
    <w:rsid w:val="008259ED"/>
    <w:rsid w:val="00834820"/>
    <w:rsid w:val="0083773D"/>
    <w:rsid w:val="0084737B"/>
    <w:rsid w:val="008565A9"/>
    <w:rsid w:val="00861B65"/>
    <w:rsid w:val="00863C8D"/>
    <w:rsid w:val="0086466A"/>
    <w:rsid w:val="00870F2B"/>
    <w:rsid w:val="008809C6"/>
    <w:rsid w:val="008976B4"/>
    <w:rsid w:val="008A5FB3"/>
    <w:rsid w:val="008C2A30"/>
    <w:rsid w:val="00900FCC"/>
    <w:rsid w:val="009067B4"/>
    <w:rsid w:val="00912834"/>
    <w:rsid w:val="00912CC7"/>
    <w:rsid w:val="00913767"/>
    <w:rsid w:val="00914418"/>
    <w:rsid w:val="00916188"/>
    <w:rsid w:val="0092533B"/>
    <w:rsid w:val="009262DC"/>
    <w:rsid w:val="00932676"/>
    <w:rsid w:val="00942CBB"/>
    <w:rsid w:val="00957CC0"/>
    <w:rsid w:val="00977DAA"/>
    <w:rsid w:val="00981E45"/>
    <w:rsid w:val="009916B4"/>
    <w:rsid w:val="00995024"/>
    <w:rsid w:val="00997B4A"/>
    <w:rsid w:val="009A2774"/>
    <w:rsid w:val="009C4A2B"/>
    <w:rsid w:val="009D2840"/>
    <w:rsid w:val="009D2F83"/>
    <w:rsid w:val="009D5117"/>
    <w:rsid w:val="009F11DF"/>
    <w:rsid w:val="00A04336"/>
    <w:rsid w:val="00A05BCA"/>
    <w:rsid w:val="00A06F2C"/>
    <w:rsid w:val="00A110FF"/>
    <w:rsid w:val="00A220C4"/>
    <w:rsid w:val="00A33F51"/>
    <w:rsid w:val="00A36726"/>
    <w:rsid w:val="00A37C78"/>
    <w:rsid w:val="00A465C0"/>
    <w:rsid w:val="00A517D3"/>
    <w:rsid w:val="00A52B02"/>
    <w:rsid w:val="00A74B06"/>
    <w:rsid w:val="00A809FC"/>
    <w:rsid w:val="00A87BAC"/>
    <w:rsid w:val="00A90031"/>
    <w:rsid w:val="00AA6323"/>
    <w:rsid w:val="00AB10DB"/>
    <w:rsid w:val="00AB1C3B"/>
    <w:rsid w:val="00AC170E"/>
    <w:rsid w:val="00AC1746"/>
    <w:rsid w:val="00AC2E6B"/>
    <w:rsid w:val="00AC6A25"/>
    <w:rsid w:val="00AF7213"/>
    <w:rsid w:val="00AF77AA"/>
    <w:rsid w:val="00B038A4"/>
    <w:rsid w:val="00B06804"/>
    <w:rsid w:val="00B07FF1"/>
    <w:rsid w:val="00B62622"/>
    <w:rsid w:val="00B72740"/>
    <w:rsid w:val="00B80742"/>
    <w:rsid w:val="00B81C86"/>
    <w:rsid w:val="00B87B5C"/>
    <w:rsid w:val="00B95938"/>
    <w:rsid w:val="00B961A8"/>
    <w:rsid w:val="00B96422"/>
    <w:rsid w:val="00BC0856"/>
    <w:rsid w:val="00BC2A79"/>
    <w:rsid w:val="00BF58D9"/>
    <w:rsid w:val="00C0046C"/>
    <w:rsid w:val="00C016CC"/>
    <w:rsid w:val="00C035DD"/>
    <w:rsid w:val="00C20E60"/>
    <w:rsid w:val="00C25717"/>
    <w:rsid w:val="00C323E5"/>
    <w:rsid w:val="00C37F7C"/>
    <w:rsid w:val="00C50B35"/>
    <w:rsid w:val="00C76C01"/>
    <w:rsid w:val="00C80890"/>
    <w:rsid w:val="00C95A10"/>
    <w:rsid w:val="00CB378E"/>
    <w:rsid w:val="00CB4E2D"/>
    <w:rsid w:val="00CD5543"/>
    <w:rsid w:val="00CE0E23"/>
    <w:rsid w:val="00D055FF"/>
    <w:rsid w:val="00D140A4"/>
    <w:rsid w:val="00D1756A"/>
    <w:rsid w:val="00D17922"/>
    <w:rsid w:val="00D23D6E"/>
    <w:rsid w:val="00D30902"/>
    <w:rsid w:val="00D30FC6"/>
    <w:rsid w:val="00D32861"/>
    <w:rsid w:val="00D42142"/>
    <w:rsid w:val="00D43472"/>
    <w:rsid w:val="00D43882"/>
    <w:rsid w:val="00D454B1"/>
    <w:rsid w:val="00D45708"/>
    <w:rsid w:val="00D528E0"/>
    <w:rsid w:val="00D61DE3"/>
    <w:rsid w:val="00D90E8C"/>
    <w:rsid w:val="00DA19BD"/>
    <w:rsid w:val="00DA65D2"/>
    <w:rsid w:val="00DC630F"/>
    <w:rsid w:val="00DE3A73"/>
    <w:rsid w:val="00E10956"/>
    <w:rsid w:val="00E12AA0"/>
    <w:rsid w:val="00E25BDB"/>
    <w:rsid w:val="00E30BEC"/>
    <w:rsid w:val="00E31F96"/>
    <w:rsid w:val="00E54401"/>
    <w:rsid w:val="00E6193B"/>
    <w:rsid w:val="00E727F4"/>
    <w:rsid w:val="00E807BC"/>
    <w:rsid w:val="00E92656"/>
    <w:rsid w:val="00E958D7"/>
    <w:rsid w:val="00EB49A7"/>
    <w:rsid w:val="00EB7C23"/>
    <w:rsid w:val="00EC104D"/>
    <w:rsid w:val="00EC6D89"/>
    <w:rsid w:val="00EC7AA3"/>
    <w:rsid w:val="00ED3941"/>
    <w:rsid w:val="00ED7079"/>
    <w:rsid w:val="00EE1668"/>
    <w:rsid w:val="00EE2A32"/>
    <w:rsid w:val="00EE6E15"/>
    <w:rsid w:val="00EF41B8"/>
    <w:rsid w:val="00F26CA3"/>
    <w:rsid w:val="00F34D78"/>
    <w:rsid w:val="00F43ADC"/>
    <w:rsid w:val="00F44F48"/>
    <w:rsid w:val="00F45D46"/>
    <w:rsid w:val="00F508EE"/>
    <w:rsid w:val="00F54D0A"/>
    <w:rsid w:val="00F756DD"/>
    <w:rsid w:val="00F77CEA"/>
    <w:rsid w:val="00FA572F"/>
    <w:rsid w:val="00FB0E34"/>
    <w:rsid w:val="00FC111E"/>
    <w:rsid w:val="00FC3D0E"/>
    <w:rsid w:val="00FC46DA"/>
    <w:rsid w:val="00FD325E"/>
    <w:rsid w:val="00FD4D10"/>
    <w:rsid w:val="00FE1261"/>
    <w:rsid w:val="00FF58DF"/>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aliases w:val="Знак"/>
    <w:basedOn w:val="Normal"/>
    <w:next w:val="Normal"/>
    <w:link w:val="Heading1Char1"/>
    <w:uiPriority w:val="99"/>
    <w:qFormat/>
    <w:rsid w:val="00EF41B8"/>
    <w:pPr>
      <w:keepNext/>
      <w:outlineLvl w:val="0"/>
    </w:pPr>
    <w:rPr>
      <w:b/>
      <w:bCs/>
      <w:sz w:val="26"/>
      <w:szCs w:val="26"/>
      <w:lang w:val="uk-UA" w:eastAsia="uk-UA"/>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EF41B8"/>
    <w:pPr>
      <w:keepNext/>
      <w:numPr>
        <w:ilvl w:val="3"/>
        <w:numId w:val="2"/>
      </w:numPr>
      <w:suppressAutoHyphens/>
      <w:spacing w:before="240" w:after="60"/>
      <w:ind w:left="720" w:firstLine="0"/>
      <w:outlineLvl w:val="3"/>
    </w:pPr>
    <w:rPr>
      <w:b/>
      <w:i/>
      <w:smallCaps/>
      <w:sz w:val="32"/>
      <w:szCs w:val="20"/>
      <w:lang w:val="uk-UA" w:eastAsia="ar-SA"/>
    </w:rPr>
  </w:style>
  <w:style w:type="paragraph" w:styleId="Heading5">
    <w:name w:val="heading 5"/>
    <w:basedOn w:val="Normal"/>
    <w:next w:val="Normal"/>
    <w:link w:val="Heading5Char"/>
    <w:uiPriority w:val="99"/>
    <w:qFormat/>
    <w:rsid w:val="00EF41B8"/>
    <w:pPr>
      <w:keepNext/>
      <w:numPr>
        <w:ilvl w:val="4"/>
        <w:numId w:val="2"/>
      </w:numPr>
      <w:suppressAutoHyphens/>
      <w:spacing w:before="240" w:after="60"/>
      <w:ind w:left="720" w:firstLine="0"/>
      <w:outlineLvl w:val="4"/>
    </w:pPr>
    <w:rPr>
      <w:b/>
      <w:smallCaps/>
      <w:sz w:val="28"/>
      <w:szCs w:val="20"/>
      <w:lang w:val="uk-UA" w:eastAsia="ar-SA"/>
    </w:rPr>
  </w:style>
  <w:style w:type="paragraph" w:styleId="Heading6">
    <w:name w:val="heading 6"/>
    <w:basedOn w:val="Normal"/>
    <w:next w:val="Normal"/>
    <w:link w:val="Heading6Char"/>
    <w:uiPriority w:val="99"/>
    <w:qFormat/>
    <w:rsid w:val="00EF41B8"/>
    <w:pPr>
      <w:keepNext/>
      <w:numPr>
        <w:ilvl w:val="5"/>
        <w:numId w:val="2"/>
      </w:numPr>
      <w:suppressAutoHyphens/>
      <w:spacing w:before="240" w:after="60"/>
      <w:ind w:left="720" w:firstLine="0"/>
      <w:outlineLvl w:val="5"/>
    </w:pPr>
    <w:rPr>
      <w:b/>
      <w:i/>
      <w:smallCaps/>
      <w:sz w:val="28"/>
      <w:szCs w:val="20"/>
      <w:lang w:val="uk-UA" w:eastAsia="ar-SA"/>
    </w:rPr>
  </w:style>
  <w:style w:type="paragraph" w:styleId="Heading7">
    <w:name w:val="heading 7"/>
    <w:basedOn w:val="Normal"/>
    <w:next w:val="Normal"/>
    <w:link w:val="Heading7Char"/>
    <w:uiPriority w:val="99"/>
    <w:qFormat/>
    <w:rsid w:val="00EF41B8"/>
    <w:pPr>
      <w:keepNext/>
      <w:numPr>
        <w:ilvl w:val="6"/>
        <w:numId w:val="2"/>
      </w:numPr>
      <w:suppressAutoHyphens/>
      <w:spacing w:before="240" w:after="60"/>
      <w:ind w:left="720" w:firstLine="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EF41B8"/>
    <w:pPr>
      <w:keepNext/>
      <w:numPr>
        <w:ilvl w:val="7"/>
        <w:numId w:val="2"/>
      </w:numPr>
      <w:suppressAutoHyphens/>
      <w:spacing w:before="240" w:after="60"/>
      <w:ind w:left="720" w:firstLine="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EF41B8"/>
    <w:pPr>
      <w:keepNext/>
      <w:numPr>
        <w:ilvl w:val="8"/>
        <w:numId w:val="2"/>
      </w:numPr>
      <w:suppressAutoHyphens/>
      <w:spacing w:before="240" w:after="60"/>
      <w:ind w:left="720" w:firstLine="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нак Char"/>
    <w:basedOn w:val="DefaultParagraphFont"/>
    <w:link w:val="Heading1"/>
    <w:uiPriority w:val="99"/>
    <w:rsid w:val="00EF41B8"/>
    <w:rPr>
      <w:rFonts w:ascii="Times New Roman" w:hAnsi="Times New Roman"/>
      <w:b/>
      <w:sz w:val="24"/>
      <w:lang w:val="uk-UA" w:eastAsia="uk-UA"/>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EF41B8"/>
    <w:rPr>
      <w:rFonts w:ascii="Times New Roman" w:hAnsi="Times New Roman" w:cs="Times New Roman"/>
      <w:b/>
      <w:i/>
      <w:smallCaps/>
      <w:sz w:val="20"/>
      <w:szCs w:val="20"/>
      <w:lang w:eastAsia="ar-SA" w:bidi="ar-SA"/>
    </w:rPr>
  </w:style>
  <w:style w:type="character" w:customStyle="1" w:styleId="Heading5Char">
    <w:name w:val="Heading 5 Char"/>
    <w:basedOn w:val="DefaultParagraphFont"/>
    <w:link w:val="Heading5"/>
    <w:uiPriority w:val="99"/>
    <w:locked/>
    <w:rsid w:val="00EF41B8"/>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EF41B8"/>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EF41B8"/>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EF41B8"/>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EF41B8"/>
    <w:rPr>
      <w:rFonts w:ascii="Times New Roman" w:hAnsi="Times New Roman" w:cs="Times New Roman"/>
      <w:b/>
      <w:sz w:val="20"/>
      <w:szCs w:val="20"/>
      <w:lang w:eastAsia="ar-SA" w:bidi="ar-SA"/>
    </w:rPr>
  </w:style>
  <w:style w:type="paragraph" w:styleId="NormalWeb">
    <w:name w:val="Normal (Web)"/>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E07BAC"/>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customStyle="1" w:styleId="210">
    <w:name w:val="Основной текст с отступом 21"/>
    <w:basedOn w:val="Normal"/>
    <w:uiPriority w:val="99"/>
    <w:rsid w:val="004516F6"/>
    <w:pPr>
      <w:suppressAutoHyphens/>
      <w:spacing w:after="120" w:line="480" w:lineRule="auto"/>
      <w:ind w:left="283"/>
    </w:pPr>
    <w:rPr>
      <w:lang w:eastAsia="ar-SA"/>
    </w:rPr>
  </w:style>
  <w:style w:type="character" w:styleId="Strong">
    <w:name w:val="Strong"/>
    <w:basedOn w:val="DefaultParagraphFont"/>
    <w:uiPriority w:val="99"/>
    <w:qFormat/>
    <w:rsid w:val="004516F6"/>
    <w:rPr>
      <w:rFonts w:cs="Times New Roman"/>
      <w:b/>
    </w:rPr>
  </w:style>
  <w:style w:type="character" w:customStyle="1" w:styleId="Heading1Char1">
    <w:name w:val="Heading 1 Char1"/>
    <w:aliases w:val="Знак Char1"/>
    <w:basedOn w:val="DefaultParagraphFont"/>
    <w:link w:val="Heading1"/>
    <w:uiPriority w:val="99"/>
    <w:locked/>
    <w:rsid w:val="00EF41B8"/>
    <w:rPr>
      <w:rFonts w:ascii="Times New Roman" w:hAnsi="Times New Roman" w:cs="Times New Roman"/>
      <w:b/>
      <w:bCs/>
      <w:sz w:val="26"/>
      <w:szCs w:val="26"/>
      <w:lang w:eastAsia="uk-UA"/>
    </w:rPr>
  </w:style>
  <w:style w:type="paragraph" w:customStyle="1" w:styleId="xfmc1">
    <w:name w:val="xfmc1"/>
    <w:basedOn w:val="Normal"/>
    <w:uiPriority w:val="99"/>
    <w:rsid w:val="00EF41B8"/>
    <w:pPr>
      <w:spacing w:before="100" w:beforeAutospacing="1" w:after="100" w:afterAutospacing="1"/>
    </w:pPr>
  </w:style>
  <w:style w:type="character" w:customStyle="1" w:styleId="HTML1">
    <w:name w:val="Стандартный HTML Знак1"/>
    <w:basedOn w:val="DefaultParagraphFont"/>
    <w:uiPriority w:val="99"/>
    <w:semiHidden/>
    <w:rsid w:val="00EF41B8"/>
    <w:rPr>
      <w:rFonts w:ascii="Consolas" w:hAnsi="Consolas" w:cs="Times New Roman"/>
      <w:sz w:val="20"/>
      <w:szCs w:val="20"/>
      <w:lang w:val="uk-UA" w:eastAsia="ru-RU"/>
    </w:rPr>
  </w:style>
  <w:style w:type="character" w:styleId="FollowedHyperlink">
    <w:name w:val="FollowedHyperlink"/>
    <w:basedOn w:val="DefaultParagraphFont"/>
    <w:uiPriority w:val="99"/>
    <w:rsid w:val="00EF41B8"/>
    <w:rPr>
      <w:rFonts w:cs="Times New Roman"/>
      <w:color w:val="800080"/>
      <w:u w:val="single"/>
    </w:rPr>
  </w:style>
  <w:style w:type="character" w:customStyle="1" w:styleId="11">
    <w:name w:val="Заголовок 1 Знак1"/>
    <w:basedOn w:val="DefaultParagraphFont"/>
    <w:uiPriority w:val="99"/>
    <w:rsid w:val="00EF41B8"/>
    <w:rPr>
      <w:rFonts w:ascii="Cambria" w:hAnsi="Cambria" w:cs="Times New Roman"/>
      <w:b/>
      <w:bCs/>
      <w:color w:val="365F91"/>
      <w:sz w:val="28"/>
      <w:szCs w:val="28"/>
    </w:rPr>
  </w:style>
  <w:style w:type="character" w:customStyle="1" w:styleId="HeaderChar">
    <w:name w:val="Header Char"/>
    <w:basedOn w:val="DefaultParagraphFont"/>
    <w:link w:val="Header"/>
    <w:uiPriority w:val="99"/>
    <w:locked/>
    <w:rsid w:val="00EF41B8"/>
    <w:rPr>
      <w:rFonts w:ascii="Times New Roman" w:hAnsi="Times New Roman" w:cs="Times New Roman"/>
      <w:sz w:val="24"/>
      <w:szCs w:val="24"/>
      <w:lang w:eastAsia="ru-RU"/>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EF41B8"/>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EF41B8"/>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EF41B8"/>
    <w:rPr>
      <w:rFonts w:ascii="Times New Roman" w:hAnsi="Times New Roman"/>
      <w:sz w:val="24"/>
      <w:lang w:eastAsia="ru-RU"/>
    </w:rPr>
  </w:style>
  <w:style w:type="character" w:customStyle="1" w:styleId="12">
    <w:name w:val="Нижний колонтитул Знак1"/>
    <w:aliases w:val="Знак13 Знак,Нижний колонтитул Знак Знак Знак,Нижний колонтитул Знак Знак Знак Знак Знак,Нижний колонтитул Знак2 Знак Знак Знак Знак Знак,Нижний колонтитул Знак1 Знак Знак Знак Знак Знак Знак"/>
    <w:basedOn w:val="DefaultParagraphFont"/>
    <w:uiPriority w:val="99"/>
    <w:rsid w:val="00EF41B8"/>
    <w:rPr>
      <w:rFonts w:ascii="Times New Roman" w:hAnsi="Times New Roman" w:cs="Times New Roman"/>
      <w:sz w:val="24"/>
      <w:szCs w:val="24"/>
      <w:lang w:val="ru-RU" w:eastAsia="ru-RU"/>
    </w:rPr>
  </w:style>
  <w:style w:type="character" w:customStyle="1" w:styleId="BodyTextIndentChar">
    <w:name w:val="Body Text Indent Char"/>
    <w:basedOn w:val="DefaultParagraphFont"/>
    <w:link w:val="BodyTextIndent"/>
    <w:uiPriority w:val="99"/>
    <w:locked/>
    <w:rsid w:val="00EF41B8"/>
    <w:rPr>
      <w:rFonts w:cs="Times New Roman"/>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link w:val="BodyTextIndent2"/>
    <w:uiPriority w:val="99"/>
    <w:locked/>
    <w:rsid w:val="00EF41B8"/>
    <w:rPr>
      <w:lang w:eastAsia="ru-RU"/>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EF41B8"/>
    <w:pPr>
      <w:spacing w:after="120" w:line="480" w:lineRule="auto"/>
      <w:ind w:left="283"/>
    </w:pPr>
    <w:rPr>
      <w:rFonts w:ascii="Calibri" w:eastAsia="Calibri" w:hAnsi="Calibri"/>
      <w:sz w:val="20"/>
      <w:szCs w:val="20"/>
      <w:lang w:val="uk-UA"/>
    </w:r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EF41B8"/>
    <w:rPr>
      <w:lang w:val="uk-UA" w:eastAsia="ru-RU"/>
    </w:rPr>
  </w:style>
  <w:style w:type="character" w:customStyle="1" w:styleId="22">
    <w:name w:val="Основной текст с отступом 2 Знак"/>
    <w:aliases w:val="Основной текст с отступом 2 Знак1 Знак1,Основной текст с отступом 2 Знак Знак Знак1,Основной текст с отступом 2 Знак2 Знак Знак Знак1,Основной текст с отступом 2 Знак1 Знак Знак Знак Знак1,отст Знак1 Знак Знак Знак Знак"/>
    <w:basedOn w:val="DefaultParagraphFont"/>
    <w:uiPriority w:val="99"/>
    <w:rsid w:val="00EF41B8"/>
    <w:rPr>
      <w:rFonts w:ascii="Times New Roman" w:hAnsi="Times New Roman" w:cs="Times New Roman"/>
      <w:sz w:val="24"/>
      <w:szCs w:val="24"/>
      <w:lang w:val="ru-RU"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link w:val="BodyTextIndent3"/>
    <w:uiPriority w:val="99"/>
    <w:locked/>
    <w:rsid w:val="00EF41B8"/>
    <w:rPr>
      <w:sz w:val="16"/>
      <w:lang w:eastAsia="ru-RU"/>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EF41B8"/>
    <w:pPr>
      <w:spacing w:after="120"/>
      <w:ind w:left="283"/>
    </w:pPr>
    <w:rPr>
      <w:rFonts w:ascii="Calibri" w:eastAsia="Calibri" w:hAnsi="Calibri"/>
      <w:sz w:val="16"/>
      <w:szCs w:val="16"/>
      <w:lang w:val="uk-UA"/>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EF41B8"/>
    <w:rPr>
      <w:sz w:val="16"/>
      <w:lang w:eastAsia="ru-RU"/>
    </w:rPr>
  </w:style>
  <w:style w:type="character" w:customStyle="1" w:styleId="3">
    <w:name w:val="Основной текст с отступом 3 Знак"/>
    <w:aliases w:val="Знак1 Знак1,Основной текст с отступом 3 Знак1 Знак1,Основной текст с отступом 3 Знак Знак Знак1,Основной текст с отступом 3 Знак1 Знак Знак1 Знак1,Основной текст с отступом 3 Знак Знак Знак Знак2 Знак1"/>
    <w:basedOn w:val="DefaultParagraphFont"/>
    <w:uiPriority w:val="99"/>
    <w:rsid w:val="00EF41B8"/>
    <w:rPr>
      <w:rFonts w:ascii="Times New Roman" w:hAnsi="Times New Roman" w:cs="Times New Roman"/>
      <w:sz w:val="16"/>
      <w:szCs w:val="16"/>
      <w:lang w:val="ru-RU" w:eastAsia="ru-RU"/>
    </w:rPr>
  </w:style>
  <w:style w:type="paragraph" w:customStyle="1" w:styleId="13">
    <w:name w:val="Знак Знак1 Знак Знак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a">
    <w:name w:val="Абзац списку"/>
    <w:basedOn w:val="Normal"/>
    <w:uiPriority w:val="99"/>
    <w:rsid w:val="00EF41B8"/>
    <w:pPr>
      <w:spacing w:after="200" w:line="276" w:lineRule="auto"/>
      <w:ind w:left="720"/>
    </w:pPr>
    <w:rPr>
      <w:rFonts w:ascii="Calibri" w:hAnsi="Calibri" w:cs="Calibri"/>
      <w:sz w:val="22"/>
      <w:szCs w:val="22"/>
    </w:rPr>
  </w:style>
  <w:style w:type="paragraph" w:customStyle="1" w:styleId="a0">
    <w:name w:val="Без інтервалів"/>
    <w:uiPriority w:val="99"/>
    <w:rsid w:val="00EF41B8"/>
    <w:rPr>
      <w:rFonts w:cs="Calibri"/>
      <w:lang w:eastAsia="en-US"/>
    </w:rPr>
  </w:style>
  <w:style w:type="paragraph" w:customStyle="1" w:styleId="14">
    <w:name w:val="Текст примечания1"/>
    <w:basedOn w:val="Normal"/>
    <w:uiPriority w:val="99"/>
    <w:rsid w:val="00EF41B8"/>
    <w:pPr>
      <w:suppressAutoHyphens/>
    </w:pPr>
    <w:rPr>
      <w:rFonts w:ascii="Arial" w:hAnsi="Arial" w:cs="Arial"/>
      <w:sz w:val="20"/>
      <w:szCs w:val="20"/>
      <w:lang w:val="uk-UA" w:eastAsia="ar-S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a1">
    <w:name w:val="Заголовок"/>
    <w:basedOn w:val="Normal"/>
    <w:next w:val="BodyText"/>
    <w:uiPriority w:val="99"/>
    <w:rsid w:val="00EF41B8"/>
    <w:pPr>
      <w:keepNext/>
      <w:suppressAutoHyphens/>
      <w:spacing w:before="240" w:after="120"/>
    </w:pPr>
    <w:rPr>
      <w:rFonts w:ascii="Arial" w:eastAsia="Microsoft YaHei" w:hAnsi="Arial" w:cs="Arial"/>
      <w:sz w:val="28"/>
      <w:szCs w:val="28"/>
      <w:lang w:eastAsia="zh-CN"/>
    </w:rPr>
  </w:style>
  <w:style w:type="paragraph" w:customStyle="1" w:styleId="a2">
    <w:name w:val="Покажчик"/>
    <w:basedOn w:val="Normal"/>
    <w:uiPriority w:val="99"/>
    <w:rsid w:val="00EF41B8"/>
    <w:pPr>
      <w:suppressLineNumbers/>
      <w:suppressAutoHyphens/>
    </w:pPr>
    <w:rPr>
      <w:lang w:eastAsia="zh-CN"/>
    </w:rPr>
  </w:style>
  <w:style w:type="paragraph" w:customStyle="1" w:styleId="CharChar0">
    <w:name w:val="Char Знак Знак Char Знак Знак Знак Знак Знак Знак Знак Знак Знак Знак Знак Знак Знак"/>
    <w:basedOn w:val="Normal"/>
    <w:uiPriority w:val="99"/>
    <w:rsid w:val="00EF41B8"/>
    <w:pPr>
      <w:suppressAutoHyphens/>
    </w:pPr>
    <w:rPr>
      <w:rFonts w:ascii="Verdana" w:hAnsi="Verdana" w:cs="Verdana"/>
      <w:sz w:val="20"/>
      <w:szCs w:val="20"/>
      <w:lang w:val="en-US" w:eastAsia="zh-CN"/>
    </w:rPr>
  </w:style>
  <w:style w:type="paragraph" w:customStyle="1" w:styleId="a3">
    <w:name w:val="Вміст таблиці"/>
    <w:basedOn w:val="Normal"/>
    <w:uiPriority w:val="99"/>
    <w:rsid w:val="00EF41B8"/>
    <w:pPr>
      <w:suppressLineNumbers/>
      <w:suppressAutoHyphens/>
    </w:pPr>
    <w:rPr>
      <w:lang w:eastAsia="zh-CN"/>
    </w:rPr>
  </w:style>
  <w:style w:type="paragraph" w:customStyle="1" w:styleId="a4">
    <w:name w:val="Заголовок таблиці"/>
    <w:basedOn w:val="a3"/>
    <w:uiPriority w:val="99"/>
    <w:rsid w:val="00EF41B8"/>
    <w:pPr>
      <w:jc w:val="center"/>
    </w:pPr>
    <w:rPr>
      <w:b/>
      <w:bCs/>
    </w:rPr>
  </w:style>
  <w:style w:type="paragraph" w:customStyle="1" w:styleId="a5">
    <w:name w:val="Вміст кадру"/>
    <w:basedOn w:val="BodyText"/>
    <w:uiPriority w:val="99"/>
    <w:rsid w:val="00EF41B8"/>
    <w:pPr>
      <w:suppressAutoHyphens/>
    </w:pPr>
    <w:rPr>
      <w:rFonts w:ascii="MS Mincho" w:eastAsia="MS Mincho" w:hAnsi="MS Mincho" w:cs="MS Mincho"/>
      <w:sz w:val="22"/>
      <w:szCs w:val="22"/>
      <w:lang w:val="uk-UA" w:eastAsia="zh-CN"/>
    </w:rPr>
  </w:style>
  <w:style w:type="paragraph" w:customStyle="1" w:styleId="15">
    <w:name w:val="Знак Знак1 Знак Знак Знак Знак Знак"/>
    <w:basedOn w:val="Normal"/>
    <w:uiPriority w:val="99"/>
    <w:rsid w:val="00EF41B8"/>
    <w:rPr>
      <w:rFonts w:ascii="Verdana" w:hAnsi="Verdana" w:cs="Verdana"/>
      <w:sz w:val="20"/>
      <w:szCs w:val="20"/>
      <w:lang w:val="en-US" w:eastAsia="en-US"/>
    </w:rPr>
  </w:style>
  <w:style w:type="paragraph" w:customStyle="1" w:styleId="16">
    <w:name w:val="Знак Знак1 Знак Знак Знак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17">
    <w:name w:val="Знак Знак1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EF41B8"/>
    <w:rPr>
      <w:rFonts w:ascii="Verdana" w:hAnsi="Verdana" w:cs="Verdana"/>
      <w:sz w:val="20"/>
      <w:szCs w:val="20"/>
      <w:lang w:val="en-US" w:eastAsia="en-US"/>
    </w:rPr>
  </w:style>
  <w:style w:type="character" w:customStyle="1" w:styleId="23">
    <w:name w:val="Основной текст (2)_"/>
    <w:link w:val="24"/>
    <w:uiPriority w:val="99"/>
    <w:locked/>
    <w:rsid w:val="00EF41B8"/>
    <w:rPr>
      <w:i/>
      <w:sz w:val="23"/>
      <w:shd w:val="clear" w:color="auto" w:fill="FFFFFF"/>
      <w:lang w:eastAsia="uk-UA"/>
    </w:rPr>
  </w:style>
  <w:style w:type="paragraph" w:customStyle="1" w:styleId="24">
    <w:name w:val="Основной текст (2)"/>
    <w:basedOn w:val="Normal"/>
    <w:link w:val="23"/>
    <w:uiPriority w:val="99"/>
    <w:rsid w:val="00EF41B8"/>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EF41B8"/>
    <w:pPr>
      <w:spacing w:before="100" w:beforeAutospacing="1" w:after="100" w:afterAutospacing="1"/>
    </w:pPr>
  </w:style>
  <w:style w:type="paragraph" w:customStyle="1" w:styleId="msonormalcxsplast">
    <w:name w:val="msonormalcxsplast"/>
    <w:basedOn w:val="Normal"/>
    <w:uiPriority w:val="99"/>
    <w:rsid w:val="00EF41B8"/>
    <w:pPr>
      <w:spacing w:before="100" w:beforeAutospacing="1" w:after="100" w:afterAutospacing="1"/>
    </w:pPr>
  </w:style>
  <w:style w:type="paragraph" w:customStyle="1" w:styleId="msonormalcxspmiddlecxspmiddle">
    <w:name w:val="msonormalcxspmiddlecxspmiddle"/>
    <w:basedOn w:val="Normal"/>
    <w:uiPriority w:val="99"/>
    <w:rsid w:val="00EF41B8"/>
    <w:pPr>
      <w:spacing w:before="100" w:beforeAutospacing="1" w:after="100" w:afterAutospacing="1"/>
    </w:pPr>
  </w:style>
  <w:style w:type="paragraph" w:customStyle="1" w:styleId="msonormalcxspmiddlecxsplast">
    <w:name w:val="msonormalcxspmiddlecxsplast"/>
    <w:basedOn w:val="Normal"/>
    <w:uiPriority w:val="99"/>
    <w:rsid w:val="00EF41B8"/>
    <w:pPr>
      <w:spacing w:before="100" w:beforeAutospacing="1" w:after="100" w:afterAutospacing="1"/>
    </w:pPr>
  </w:style>
  <w:style w:type="paragraph" w:customStyle="1" w:styleId="211">
    <w:name w:val="Основной текст 21"/>
    <w:basedOn w:val="Normal"/>
    <w:uiPriority w:val="99"/>
    <w:rsid w:val="00EF41B8"/>
    <w:pPr>
      <w:overflowPunct w:val="0"/>
      <w:autoSpaceDE w:val="0"/>
      <w:autoSpaceDN w:val="0"/>
      <w:adjustRightInd w:val="0"/>
      <w:spacing w:after="120"/>
      <w:ind w:left="283"/>
    </w:pPr>
    <w:rPr>
      <w:sz w:val="20"/>
      <w:szCs w:val="20"/>
      <w:lang w:val="uk-UA"/>
    </w:rPr>
  </w:style>
  <w:style w:type="paragraph" w:customStyle="1" w:styleId="110">
    <w:name w:val="Знак Знак1 Знак Знак Знак Знак Знак Знак Знак Знак Знак Знак1"/>
    <w:basedOn w:val="Normal"/>
    <w:uiPriority w:val="99"/>
    <w:rsid w:val="00EF41B8"/>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EF41B8"/>
    <w:rPr>
      <w:rFonts w:ascii="Verdana" w:eastAsia="Calibri" w:hAnsi="Verdana" w:cs="Verdana"/>
      <w:sz w:val="20"/>
      <w:szCs w:val="20"/>
      <w:lang w:val="en-US" w:eastAsia="en-US"/>
    </w:rPr>
  </w:style>
  <w:style w:type="paragraph" w:customStyle="1" w:styleId="a6">
    <w:name w:val="Знак Знак Знак"/>
    <w:basedOn w:val="Normal"/>
    <w:uiPriority w:val="99"/>
    <w:rsid w:val="00EF41B8"/>
    <w:rPr>
      <w:rFonts w:ascii="Verdana" w:hAnsi="Verdana" w:cs="Verdana"/>
      <w:sz w:val="20"/>
      <w:szCs w:val="20"/>
      <w:lang w:val="en-US" w:eastAsia="en-US"/>
    </w:rPr>
  </w:style>
  <w:style w:type="paragraph" w:customStyle="1" w:styleId="18">
    <w:name w:val="Знак Знак1 Знак Знак Знак Знак Знак Знак Знак Знак"/>
    <w:basedOn w:val="Normal"/>
    <w:uiPriority w:val="99"/>
    <w:rsid w:val="00EF41B8"/>
    <w:rPr>
      <w:rFonts w:ascii="Verdana" w:hAnsi="Verdana" w:cs="Verdana"/>
      <w:sz w:val="20"/>
      <w:szCs w:val="20"/>
      <w:lang w:val="en-US" w:eastAsia="en-US"/>
    </w:rPr>
  </w:style>
  <w:style w:type="paragraph" w:styleId="Header">
    <w:name w:val="header"/>
    <w:basedOn w:val="Normal"/>
    <w:link w:val="HeaderChar"/>
    <w:uiPriority w:val="99"/>
    <w:rsid w:val="00EF41B8"/>
    <w:pPr>
      <w:tabs>
        <w:tab w:val="center" w:pos="4819"/>
        <w:tab w:val="right" w:pos="9639"/>
      </w:tabs>
    </w:pPr>
    <w:rPr>
      <w:lang w:val="uk-UA"/>
    </w:rPr>
  </w:style>
  <w:style w:type="character" w:customStyle="1" w:styleId="HeaderChar1">
    <w:name w:val="Header Char1"/>
    <w:basedOn w:val="DefaultParagraphFont"/>
    <w:link w:val="Header"/>
    <w:uiPriority w:val="99"/>
    <w:semiHidden/>
    <w:rsid w:val="00E07BAC"/>
    <w:rPr>
      <w:rFonts w:ascii="Times New Roman" w:eastAsia="Times New Roman" w:hAnsi="Times New Roman"/>
      <w:sz w:val="24"/>
      <w:szCs w:val="24"/>
      <w:lang w:val="ru-RU" w:eastAsia="ru-RU"/>
    </w:rPr>
  </w:style>
  <w:style w:type="character" w:customStyle="1" w:styleId="19">
    <w:name w:val="Верхний колонтитул Знак1"/>
    <w:basedOn w:val="DefaultParagraphFont"/>
    <w:uiPriority w:val="99"/>
    <w:semiHidden/>
    <w:rsid w:val="00EF41B8"/>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EF41B8"/>
    <w:rPr>
      <w:rFonts w:cs="Times New Roman"/>
    </w:rPr>
  </w:style>
  <w:style w:type="character" w:customStyle="1" w:styleId="BodyTextChar1">
    <w:name w:val="Body Text Char1"/>
    <w:aliases w:val="Знак7 Знак Char1,Знак7 Char1"/>
    <w:basedOn w:val="DefaultParagraphFont"/>
    <w:uiPriority w:val="99"/>
    <w:semiHidden/>
    <w:rsid w:val="00EF41B8"/>
    <w:rPr>
      <w:rFonts w:ascii="Times New Roman" w:hAnsi="Times New Roman" w:cs="Times New Roman"/>
      <w:sz w:val="24"/>
      <w:szCs w:val="24"/>
    </w:rPr>
  </w:style>
  <w:style w:type="character" w:customStyle="1" w:styleId="WW8Num2z0">
    <w:name w:val="WW8Num2z0"/>
    <w:uiPriority w:val="99"/>
    <w:rsid w:val="00EF41B8"/>
    <w:rPr>
      <w:rFonts w:ascii="Times New Roman" w:hAnsi="Times New Roman"/>
    </w:rPr>
  </w:style>
  <w:style w:type="character" w:customStyle="1" w:styleId="WW8Num4z0">
    <w:name w:val="WW8Num4z0"/>
    <w:uiPriority w:val="99"/>
    <w:rsid w:val="00EF41B8"/>
    <w:rPr>
      <w:rFonts w:ascii="Times New Roman" w:hAnsi="Times New Roman"/>
    </w:rPr>
  </w:style>
  <w:style w:type="character" w:customStyle="1" w:styleId="WW8Num5z0">
    <w:name w:val="WW8Num5z0"/>
    <w:uiPriority w:val="99"/>
    <w:rsid w:val="00EF41B8"/>
    <w:rPr>
      <w:rFonts w:ascii="Times New Roman" w:hAnsi="Times New Roman"/>
    </w:rPr>
  </w:style>
  <w:style w:type="character" w:customStyle="1" w:styleId="WW8Num6z0">
    <w:name w:val="WW8Num6z0"/>
    <w:uiPriority w:val="99"/>
    <w:rsid w:val="00EF41B8"/>
    <w:rPr>
      <w:color w:val="FF0000"/>
    </w:rPr>
  </w:style>
  <w:style w:type="character" w:customStyle="1" w:styleId="Absatz-Standardschriftart">
    <w:name w:val="Absatz-Standardschriftart"/>
    <w:uiPriority w:val="99"/>
    <w:rsid w:val="00EF41B8"/>
  </w:style>
  <w:style w:type="character" w:customStyle="1" w:styleId="WW8Num1z0">
    <w:name w:val="WW8Num1z0"/>
    <w:uiPriority w:val="99"/>
    <w:rsid w:val="00EF41B8"/>
    <w:rPr>
      <w:rFonts w:ascii="Times New Roman" w:hAnsi="Times New Roman"/>
    </w:rPr>
  </w:style>
  <w:style w:type="character" w:customStyle="1" w:styleId="WW8Num2z1">
    <w:name w:val="WW8Num2z1"/>
    <w:uiPriority w:val="99"/>
    <w:rsid w:val="00EF41B8"/>
    <w:rPr>
      <w:rFonts w:ascii="Courier New" w:hAnsi="Courier New"/>
    </w:rPr>
  </w:style>
  <w:style w:type="character" w:customStyle="1" w:styleId="WW8Num2z2">
    <w:name w:val="WW8Num2z2"/>
    <w:uiPriority w:val="99"/>
    <w:rsid w:val="00EF41B8"/>
    <w:rPr>
      <w:rFonts w:ascii="Wingdings" w:hAnsi="Wingdings"/>
    </w:rPr>
  </w:style>
  <w:style w:type="character" w:customStyle="1" w:styleId="WW8Num2z3">
    <w:name w:val="WW8Num2z3"/>
    <w:uiPriority w:val="99"/>
    <w:rsid w:val="00EF41B8"/>
    <w:rPr>
      <w:rFonts w:ascii="Symbol" w:hAnsi="Symbol"/>
    </w:rPr>
  </w:style>
  <w:style w:type="character" w:customStyle="1" w:styleId="WW8Num4z1">
    <w:name w:val="WW8Num4z1"/>
    <w:uiPriority w:val="99"/>
    <w:rsid w:val="00EF41B8"/>
    <w:rPr>
      <w:rFonts w:ascii="Courier New" w:hAnsi="Courier New"/>
    </w:rPr>
  </w:style>
  <w:style w:type="character" w:customStyle="1" w:styleId="WW8Num4z2">
    <w:name w:val="WW8Num4z2"/>
    <w:uiPriority w:val="99"/>
    <w:rsid w:val="00EF41B8"/>
    <w:rPr>
      <w:rFonts w:ascii="Wingdings" w:hAnsi="Wingdings"/>
    </w:rPr>
  </w:style>
  <w:style w:type="character" w:customStyle="1" w:styleId="WW8Num4z3">
    <w:name w:val="WW8Num4z3"/>
    <w:uiPriority w:val="99"/>
    <w:rsid w:val="00EF41B8"/>
    <w:rPr>
      <w:rFonts w:ascii="Symbol" w:hAnsi="Symbol"/>
    </w:rPr>
  </w:style>
  <w:style w:type="character" w:customStyle="1" w:styleId="WW8Num5z1">
    <w:name w:val="WW8Num5z1"/>
    <w:uiPriority w:val="99"/>
    <w:rsid w:val="00EF41B8"/>
    <w:rPr>
      <w:rFonts w:ascii="Courier New" w:hAnsi="Courier New"/>
    </w:rPr>
  </w:style>
  <w:style w:type="character" w:customStyle="1" w:styleId="WW8Num5z2">
    <w:name w:val="WW8Num5z2"/>
    <w:uiPriority w:val="99"/>
    <w:rsid w:val="00EF41B8"/>
    <w:rPr>
      <w:rFonts w:ascii="Wingdings" w:hAnsi="Wingdings"/>
    </w:rPr>
  </w:style>
  <w:style w:type="character" w:customStyle="1" w:styleId="WW8Num5z3">
    <w:name w:val="WW8Num5z3"/>
    <w:uiPriority w:val="99"/>
    <w:rsid w:val="00EF41B8"/>
    <w:rPr>
      <w:rFonts w:ascii="Symbol" w:hAnsi="Symbol"/>
    </w:rPr>
  </w:style>
  <w:style w:type="character" w:customStyle="1" w:styleId="WW8Num7z0">
    <w:name w:val="WW8Num7z0"/>
    <w:uiPriority w:val="99"/>
    <w:rsid w:val="00EF41B8"/>
    <w:rPr>
      <w:rFonts w:ascii="Times New Roman" w:hAnsi="Times New Roman"/>
    </w:rPr>
  </w:style>
  <w:style w:type="character" w:customStyle="1" w:styleId="WW8Num7z1">
    <w:name w:val="WW8Num7z1"/>
    <w:uiPriority w:val="99"/>
    <w:rsid w:val="00EF41B8"/>
    <w:rPr>
      <w:rFonts w:ascii="Courier New" w:hAnsi="Courier New"/>
    </w:rPr>
  </w:style>
  <w:style w:type="character" w:customStyle="1" w:styleId="WW8Num7z2">
    <w:name w:val="WW8Num7z2"/>
    <w:uiPriority w:val="99"/>
    <w:rsid w:val="00EF41B8"/>
    <w:rPr>
      <w:rFonts w:ascii="Wingdings" w:hAnsi="Wingdings"/>
    </w:rPr>
  </w:style>
  <w:style w:type="character" w:customStyle="1" w:styleId="WW8Num7z3">
    <w:name w:val="WW8Num7z3"/>
    <w:uiPriority w:val="99"/>
    <w:rsid w:val="00EF41B8"/>
    <w:rPr>
      <w:rFonts w:ascii="Symbol" w:hAnsi="Symbol"/>
    </w:rPr>
  </w:style>
  <w:style w:type="character" w:customStyle="1" w:styleId="WW8Num8z0">
    <w:name w:val="WW8Num8z0"/>
    <w:uiPriority w:val="99"/>
    <w:rsid w:val="00EF41B8"/>
    <w:rPr>
      <w:rFonts w:ascii="Times New Roman" w:hAnsi="Times New Roman"/>
    </w:rPr>
  </w:style>
  <w:style w:type="character" w:customStyle="1" w:styleId="WW8Num8z1">
    <w:name w:val="WW8Num8z1"/>
    <w:uiPriority w:val="99"/>
    <w:rsid w:val="00EF41B8"/>
    <w:rPr>
      <w:rFonts w:ascii="Courier New" w:hAnsi="Courier New"/>
    </w:rPr>
  </w:style>
  <w:style w:type="character" w:customStyle="1" w:styleId="WW8Num8z2">
    <w:name w:val="WW8Num8z2"/>
    <w:uiPriority w:val="99"/>
    <w:rsid w:val="00EF41B8"/>
    <w:rPr>
      <w:rFonts w:ascii="Wingdings" w:hAnsi="Wingdings"/>
    </w:rPr>
  </w:style>
  <w:style w:type="character" w:customStyle="1" w:styleId="WW8Num8z3">
    <w:name w:val="WW8Num8z3"/>
    <w:uiPriority w:val="99"/>
    <w:rsid w:val="00EF41B8"/>
    <w:rPr>
      <w:rFonts w:ascii="Symbol" w:hAnsi="Symbol"/>
    </w:rPr>
  </w:style>
  <w:style w:type="character" w:customStyle="1" w:styleId="WW8Num9z0">
    <w:name w:val="WW8Num9z0"/>
    <w:uiPriority w:val="99"/>
    <w:rsid w:val="00EF41B8"/>
    <w:rPr>
      <w:rFonts w:ascii="Times New Roman" w:hAnsi="Times New Roman"/>
    </w:rPr>
  </w:style>
  <w:style w:type="character" w:customStyle="1" w:styleId="WW8Num10z0">
    <w:name w:val="WW8Num10z0"/>
    <w:uiPriority w:val="99"/>
    <w:rsid w:val="00EF41B8"/>
  </w:style>
  <w:style w:type="character" w:customStyle="1" w:styleId="WW8Num11z0">
    <w:name w:val="WW8Num11z0"/>
    <w:uiPriority w:val="99"/>
    <w:rsid w:val="00EF41B8"/>
    <w:rPr>
      <w:color w:val="FF0000"/>
    </w:rPr>
  </w:style>
  <w:style w:type="character" w:customStyle="1" w:styleId="1b">
    <w:name w:val="Основной шрифт абзаца1"/>
    <w:uiPriority w:val="99"/>
    <w:rsid w:val="00EF41B8"/>
  </w:style>
  <w:style w:type="character" w:customStyle="1" w:styleId="220">
    <w:name w:val="Знак22"/>
    <w:basedOn w:val="1b"/>
    <w:uiPriority w:val="99"/>
    <w:rsid w:val="00EF41B8"/>
    <w:rPr>
      <w:rFonts w:cs="Times New Roman"/>
      <w:b/>
      <w:bCs/>
      <w:sz w:val="24"/>
      <w:szCs w:val="24"/>
      <w:lang w:val="uk-UA"/>
    </w:rPr>
  </w:style>
  <w:style w:type="character" w:customStyle="1" w:styleId="a7">
    <w:name w:val="Маркери списку"/>
    <w:uiPriority w:val="99"/>
    <w:rsid w:val="00EF41B8"/>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EF41B8"/>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EF41B8"/>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EF41B8"/>
    <w:rPr>
      <w:rFonts w:ascii="Tahoma" w:hAnsi="Tahoma" w:cs="Tahoma"/>
      <w:sz w:val="16"/>
      <w:szCs w:val="16"/>
    </w:rPr>
  </w:style>
  <w:style w:type="paragraph" w:styleId="BodyTextIndent">
    <w:name w:val="Body Text Indent"/>
    <w:basedOn w:val="Normal"/>
    <w:link w:val="BodyTextIndentChar"/>
    <w:uiPriority w:val="99"/>
    <w:rsid w:val="00EF41B8"/>
    <w:pPr>
      <w:spacing w:after="120" w:line="276" w:lineRule="auto"/>
      <w:ind w:left="283"/>
    </w:pPr>
    <w:rPr>
      <w:rFonts w:ascii="Calibri" w:eastAsia="Calibri" w:hAnsi="Calibri"/>
      <w:sz w:val="22"/>
      <w:szCs w:val="22"/>
      <w:lang w:val="uk-UA" w:eastAsia="en-US"/>
    </w:rPr>
  </w:style>
  <w:style w:type="character" w:customStyle="1" w:styleId="BodyTextIndentChar1">
    <w:name w:val="Body Text Indent Char1"/>
    <w:basedOn w:val="DefaultParagraphFont"/>
    <w:link w:val="BodyTextIndent"/>
    <w:uiPriority w:val="99"/>
    <w:semiHidden/>
    <w:rsid w:val="00E07BAC"/>
    <w:rPr>
      <w:rFonts w:ascii="Times New Roman" w:eastAsia="Times New Roman" w:hAnsi="Times New Roman"/>
      <w:sz w:val="24"/>
      <w:szCs w:val="24"/>
      <w:lang w:val="ru-RU" w:eastAsia="ru-RU"/>
    </w:rPr>
  </w:style>
  <w:style w:type="character" w:customStyle="1" w:styleId="1d">
    <w:name w:val="Основной текст с отступом Знак1"/>
    <w:basedOn w:val="DefaultParagraphFont"/>
    <w:uiPriority w:val="99"/>
    <w:semiHidden/>
    <w:rsid w:val="00EF41B8"/>
    <w:rPr>
      <w:rFonts w:ascii="Times New Roman" w:hAnsi="Times New Roman" w:cs="Times New Roman"/>
      <w:sz w:val="24"/>
      <w:szCs w:val="24"/>
      <w:lang w:val="ru-RU" w:eastAsia="ru-RU"/>
    </w:rPr>
  </w:style>
  <w:style w:type="table" w:customStyle="1" w:styleId="1e">
    <w:name w:val="Сетка таблицы1"/>
    <w:uiPriority w:val="99"/>
    <w:rsid w:val="00EF41B8"/>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EF41B8"/>
    <w:rPr>
      <w:rFonts w:eastAsia="Times New Roman"/>
      <w:lang w:eastAsia="en-US"/>
    </w:rPr>
  </w:style>
  <w:style w:type="character" w:customStyle="1" w:styleId="26">
    <w:name w:val="Основной текст (2)_ Знак"/>
    <w:uiPriority w:val="99"/>
    <w:locked/>
    <w:rsid w:val="00EF41B8"/>
    <w:rPr>
      <w:i/>
      <w:sz w:val="23"/>
      <w:lang w:val="uk-UA" w:eastAsia="uk-UA"/>
    </w:rPr>
  </w:style>
  <w:style w:type="paragraph" w:customStyle="1" w:styleId="221">
    <w:name w:val="Основной текст 22"/>
    <w:basedOn w:val="Normal"/>
    <w:uiPriority w:val="99"/>
    <w:rsid w:val="00EF41B8"/>
    <w:pPr>
      <w:overflowPunct w:val="0"/>
      <w:autoSpaceDE w:val="0"/>
      <w:autoSpaceDN w:val="0"/>
      <w:adjustRightInd w:val="0"/>
      <w:spacing w:after="120"/>
      <w:ind w:left="283"/>
    </w:pPr>
    <w:rPr>
      <w:sz w:val="20"/>
      <w:szCs w:val="20"/>
      <w:lang w:val="uk-UA"/>
    </w:rPr>
  </w:style>
  <w:style w:type="table" w:customStyle="1" w:styleId="5">
    <w:name w:val="Сетка таблицы5"/>
    <w:uiPriority w:val="99"/>
    <w:rsid w:val="00EF41B8"/>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EF41B8"/>
    <w:rPr>
      <w:rFonts w:ascii="Verdana" w:hAnsi="Verdana" w:cs="Verdana"/>
      <w:sz w:val="20"/>
      <w:szCs w:val="20"/>
      <w:lang w:val="en-US" w:eastAsia="en-US"/>
    </w:rPr>
  </w:style>
  <w:style w:type="character" w:styleId="PageNumber">
    <w:name w:val="page number"/>
    <w:basedOn w:val="DefaultParagraphFont"/>
    <w:uiPriority w:val="99"/>
    <w:rsid w:val="00EF41B8"/>
    <w:rPr>
      <w:rFonts w:cs="Times New Roman"/>
    </w:rPr>
  </w:style>
  <w:style w:type="character" w:customStyle="1" w:styleId="BodyTextChar3">
    <w:name w:val="Body Text Char3"/>
    <w:aliases w:val="Знак7 Знак Char,Знак7 Char"/>
    <w:uiPriority w:val="99"/>
    <w:rsid w:val="00EF41B8"/>
    <w:rPr>
      <w:rFonts w:ascii="MS Mincho" w:eastAsia="MS Mincho"/>
      <w:lang w:eastAsia="ru-RU"/>
    </w:rPr>
  </w:style>
  <w:style w:type="paragraph" w:styleId="List">
    <w:name w:val="List"/>
    <w:basedOn w:val="BodyText"/>
    <w:uiPriority w:val="99"/>
    <w:rsid w:val="00EF41B8"/>
    <w:pPr>
      <w:suppressAutoHyphens/>
    </w:pPr>
    <w:rPr>
      <w:rFonts w:ascii="MS Mincho" w:eastAsia="MS Mincho" w:hAnsi="MS Mincho" w:cs="MS Mincho"/>
      <w:sz w:val="22"/>
      <w:szCs w:val="22"/>
      <w:lang w:eastAsia="zh-CN"/>
    </w:rPr>
  </w:style>
  <w:style w:type="table" w:customStyle="1" w:styleId="111">
    <w:name w:val="Сетка таблицы11"/>
    <w:uiPriority w:val="99"/>
    <w:rsid w:val="00EF41B8"/>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EF41B8"/>
    <w:pPr>
      <w:suppressLineNumbers/>
      <w:suppressAutoHyphens/>
      <w:spacing w:before="120" w:after="120"/>
    </w:pPr>
    <w:rPr>
      <w:i/>
      <w:iCs/>
      <w:lang w:eastAsia="zh-CN"/>
    </w:rPr>
  </w:style>
  <w:style w:type="table" w:customStyle="1" w:styleId="6">
    <w:name w:val="Сетка таблицы6"/>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99"/>
    <w:qFormat/>
    <w:rsid w:val="00EF41B8"/>
    <w:pPr>
      <w:spacing w:before="240" w:after="60"/>
      <w:jc w:val="center"/>
      <w:outlineLvl w:val="0"/>
    </w:pPr>
    <w:rPr>
      <w:rFonts w:ascii="Cambria" w:hAnsi="Cambria"/>
      <w:b/>
      <w:bCs/>
      <w:kern w:val="28"/>
      <w:sz w:val="32"/>
      <w:szCs w:val="32"/>
      <w:lang w:val="uk-UA"/>
    </w:rPr>
  </w:style>
  <w:style w:type="character" w:customStyle="1" w:styleId="TitleChar">
    <w:name w:val="Title Char"/>
    <w:basedOn w:val="DefaultParagraphFont"/>
    <w:link w:val="Title"/>
    <w:uiPriority w:val="99"/>
    <w:locked/>
    <w:rsid w:val="00EF41B8"/>
    <w:rPr>
      <w:rFonts w:ascii="Cambria" w:hAnsi="Cambria" w:cs="Times New Roman"/>
      <w:b/>
      <w:bCs/>
      <w:kern w:val="28"/>
      <w:sz w:val="32"/>
      <w:szCs w:val="32"/>
      <w:lang w:eastAsia="ru-RU"/>
    </w:rPr>
  </w:style>
  <w:style w:type="paragraph" w:styleId="NoSpacing">
    <w:name w:val="No Spacing"/>
    <w:uiPriority w:val="99"/>
    <w:qFormat/>
    <w:rsid w:val="00EF41B8"/>
    <w:rPr>
      <w:rFonts w:ascii="Times New Roman" w:hAnsi="Times New Roman"/>
      <w:sz w:val="24"/>
      <w:szCs w:val="24"/>
      <w:lang w:eastAsia="ru-RU"/>
    </w:rPr>
  </w:style>
  <w:style w:type="paragraph" w:styleId="Subtitle">
    <w:name w:val="Subtitle"/>
    <w:basedOn w:val="Normal"/>
    <w:next w:val="Normal"/>
    <w:link w:val="SubtitleChar"/>
    <w:uiPriority w:val="99"/>
    <w:qFormat/>
    <w:rsid w:val="00EF41B8"/>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EF41B8"/>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EF41B8"/>
    <w:pPr>
      <w:spacing w:after="160" w:line="240" w:lineRule="exact"/>
    </w:pPr>
    <w:rPr>
      <w:sz w:val="20"/>
      <w:szCs w:val="20"/>
      <w:lang w:val="de-DE" w:eastAsia="de-CH"/>
    </w:rPr>
  </w:style>
  <w:style w:type="paragraph" w:customStyle="1" w:styleId="a8">
    <w:name w:val="Знак Знак Знак Знак"/>
    <w:basedOn w:val="Normal"/>
    <w:autoRedefine/>
    <w:uiPriority w:val="99"/>
    <w:rsid w:val="00EF41B8"/>
    <w:pPr>
      <w:spacing w:after="160" w:line="240" w:lineRule="exact"/>
    </w:pPr>
    <w:rPr>
      <w:rFonts w:ascii="Verdana" w:eastAsia="MS Mincho" w:hAnsi="Verdana"/>
      <w:sz w:val="20"/>
      <w:szCs w:val="20"/>
      <w:lang w:val="en-US" w:eastAsia="en-US"/>
    </w:rPr>
  </w:style>
  <w:style w:type="paragraph" w:customStyle="1" w:styleId="31">
    <w:name w:val="Без интервала3"/>
    <w:uiPriority w:val="99"/>
    <w:rsid w:val="00EF41B8"/>
    <w:rPr>
      <w:rFonts w:cs="Calibri"/>
      <w:lang w:val="ru-RU" w:eastAsia="ru-RU"/>
    </w:rPr>
  </w:style>
  <w:style w:type="paragraph" w:customStyle="1" w:styleId="1f0">
    <w:name w:val="Без інтервалів1"/>
    <w:uiPriority w:val="99"/>
    <w:rsid w:val="00EF41B8"/>
    <w:rPr>
      <w:rFonts w:eastAsia="Times New Roman" w:cs="Calibri"/>
      <w:lang w:val="ru-RU" w:eastAsia="ru-RU"/>
    </w:rPr>
  </w:style>
  <w:style w:type="character" w:customStyle="1" w:styleId="WW8Num1z1">
    <w:name w:val="WW8Num1z1"/>
    <w:uiPriority w:val="99"/>
    <w:rsid w:val="00EF41B8"/>
    <w:rPr>
      <w:rFonts w:ascii="Courier New" w:hAnsi="Courier New"/>
    </w:rPr>
  </w:style>
  <w:style w:type="character" w:customStyle="1" w:styleId="WW8Num1z2">
    <w:name w:val="WW8Num1z2"/>
    <w:uiPriority w:val="99"/>
    <w:rsid w:val="00EF41B8"/>
    <w:rPr>
      <w:rFonts w:ascii="Wingdings" w:hAnsi="Wingdings"/>
    </w:rPr>
  </w:style>
  <w:style w:type="character" w:customStyle="1" w:styleId="WW8Num1z3">
    <w:name w:val="WW8Num1z3"/>
    <w:uiPriority w:val="99"/>
    <w:rsid w:val="00EF41B8"/>
    <w:rPr>
      <w:rFonts w:ascii="Symbol" w:hAnsi="Symbol"/>
    </w:rPr>
  </w:style>
  <w:style w:type="character" w:customStyle="1" w:styleId="WW8Num3z0">
    <w:name w:val="WW8Num3z0"/>
    <w:uiPriority w:val="99"/>
    <w:rsid w:val="00EF41B8"/>
    <w:rPr>
      <w:rFonts w:ascii="Times New Roman" w:hAnsi="Times New Roman"/>
    </w:rPr>
  </w:style>
  <w:style w:type="character" w:customStyle="1" w:styleId="a9">
    <w:name w:val="Символ сноски"/>
    <w:basedOn w:val="1b"/>
    <w:uiPriority w:val="99"/>
    <w:rsid w:val="00EF41B8"/>
    <w:rPr>
      <w:rFonts w:ascii="Times New Roman" w:hAnsi="Times New Roman" w:cs="Times New Roman"/>
      <w:vertAlign w:val="superscript"/>
    </w:rPr>
  </w:style>
  <w:style w:type="character" w:customStyle="1" w:styleId="aa">
    <w:name w:val="Символы концевой сноски"/>
    <w:basedOn w:val="1b"/>
    <w:uiPriority w:val="99"/>
    <w:rsid w:val="00EF41B8"/>
    <w:rPr>
      <w:rFonts w:ascii="Times New Roman" w:hAnsi="Times New Roman" w:cs="Times New Roman"/>
      <w:vertAlign w:val="superscript"/>
    </w:rPr>
  </w:style>
  <w:style w:type="character" w:customStyle="1" w:styleId="1f1">
    <w:name w:val="Знак примечания1"/>
    <w:basedOn w:val="1b"/>
    <w:uiPriority w:val="99"/>
    <w:rsid w:val="00EF41B8"/>
    <w:rPr>
      <w:rFonts w:ascii="Times New Roman" w:hAnsi="Times New Roman" w:cs="Times New Roman"/>
      <w:sz w:val="16"/>
    </w:rPr>
  </w:style>
  <w:style w:type="paragraph" w:customStyle="1" w:styleId="1f2">
    <w:name w:val="Название1"/>
    <w:basedOn w:val="Normal"/>
    <w:uiPriority w:val="99"/>
    <w:rsid w:val="00EF41B8"/>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EF41B8"/>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EF41B8"/>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EF41B8"/>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EF41B8"/>
    <w:rPr>
      <w:rFonts w:ascii="Times New Roman" w:hAnsi="Times New Roman" w:cs="Times New Roman"/>
      <w:sz w:val="20"/>
      <w:szCs w:val="20"/>
      <w:lang w:eastAsia="ar-SA" w:bidi="ar-SA"/>
    </w:rPr>
  </w:style>
  <w:style w:type="paragraph" w:customStyle="1" w:styleId="1f5">
    <w:name w:val="Шапка1"/>
    <w:basedOn w:val="Normal"/>
    <w:uiPriority w:val="99"/>
    <w:rsid w:val="00EF41B8"/>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EF41B8"/>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EF41B8"/>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EF41B8"/>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EF41B8"/>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EF41B8"/>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EF41B8"/>
    <w:pPr>
      <w:keepNext/>
      <w:suppressAutoHyphens/>
      <w:ind w:left="4320"/>
    </w:pPr>
    <w:rPr>
      <w:b/>
      <w:sz w:val="26"/>
      <w:szCs w:val="20"/>
      <w:lang w:val="uk-UA" w:eastAsia="ar-SA"/>
    </w:rPr>
  </w:style>
  <w:style w:type="paragraph" w:customStyle="1" w:styleId="-0">
    <w:name w:val="Доручення -Термін"/>
    <w:basedOn w:val="Normal"/>
    <w:uiPriority w:val="99"/>
    <w:rsid w:val="00EF41B8"/>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EF41B8"/>
    <w:pPr>
      <w:keepNext/>
      <w:suppressAutoHyphens/>
      <w:spacing w:before="120"/>
      <w:jc w:val="both"/>
    </w:pPr>
    <w:rPr>
      <w:sz w:val="26"/>
      <w:szCs w:val="20"/>
      <w:lang w:val="uk-UA" w:eastAsia="ar-SA"/>
    </w:rPr>
  </w:style>
  <w:style w:type="paragraph" w:styleId="Index1">
    <w:name w:val="index 1"/>
    <w:basedOn w:val="Normal"/>
    <w:next w:val="Normal"/>
    <w:uiPriority w:val="99"/>
    <w:rsid w:val="00EF41B8"/>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EF41B8"/>
    <w:pPr>
      <w:suppressAutoHyphens/>
      <w:jc w:val="both"/>
    </w:pPr>
    <w:rPr>
      <w:rFonts w:ascii="Arial" w:hAnsi="Arial" w:cs="Arial"/>
      <w:b/>
      <w:sz w:val="26"/>
      <w:szCs w:val="20"/>
      <w:lang w:val="uk-UA" w:eastAsia="ar-SA"/>
    </w:rPr>
  </w:style>
  <w:style w:type="paragraph" w:customStyle="1" w:styleId="310">
    <w:name w:val="Основной текст с отступом 31"/>
    <w:basedOn w:val="Normal"/>
    <w:uiPriority w:val="99"/>
    <w:rsid w:val="00EF41B8"/>
    <w:pPr>
      <w:suppressAutoHyphens/>
      <w:autoSpaceDE w:val="0"/>
      <w:ind w:firstLine="520"/>
      <w:jc w:val="both"/>
    </w:pPr>
    <w:rPr>
      <w:sz w:val="26"/>
      <w:szCs w:val="20"/>
      <w:lang w:val="uk-UA" w:eastAsia="ar-SA"/>
    </w:rPr>
  </w:style>
  <w:style w:type="paragraph" w:customStyle="1" w:styleId="311">
    <w:name w:val="Основной текст 31"/>
    <w:basedOn w:val="Normal"/>
    <w:uiPriority w:val="99"/>
    <w:rsid w:val="00EF41B8"/>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ab">
    <w:name w:val="Знак Знак Знак Знак Знак Знак Знак Знак Знак Знак Знак Знак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ac">
    <w:name w:val="Знак Знак"/>
    <w:basedOn w:val="Normal"/>
    <w:uiPriority w:val="99"/>
    <w:rsid w:val="00EF41B8"/>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ad">
    <w:name w:val="Содержимое таблицы"/>
    <w:basedOn w:val="Normal"/>
    <w:uiPriority w:val="99"/>
    <w:rsid w:val="00EF41B8"/>
    <w:pPr>
      <w:suppressLineNumbers/>
      <w:suppressAutoHyphens/>
      <w:jc w:val="both"/>
    </w:pPr>
    <w:rPr>
      <w:sz w:val="26"/>
      <w:szCs w:val="20"/>
      <w:lang w:val="uk-UA" w:eastAsia="ar-SA"/>
    </w:rPr>
  </w:style>
  <w:style w:type="paragraph" w:customStyle="1" w:styleId="ae">
    <w:name w:val="Заголовок таблицы"/>
    <w:basedOn w:val="ad"/>
    <w:uiPriority w:val="99"/>
    <w:rsid w:val="00EF41B8"/>
    <w:pPr>
      <w:jc w:val="center"/>
    </w:pPr>
    <w:rPr>
      <w:b/>
      <w:bCs/>
    </w:rPr>
  </w:style>
  <w:style w:type="paragraph" w:customStyle="1" w:styleId="Style38">
    <w:name w:val="Style38"/>
    <w:basedOn w:val="Normal"/>
    <w:uiPriority w:val="99"/>
    <w:rsid w:val="00EF41B8"/>
    <w:pPr>
      <w:widowControl w:val="0"/>
      <w:autoSpaceDE w:val="0"/>
      <w:autoSpaceDN w:val="0"/>
      <w:adjustRightInd w:val="0"/>
      <w:spacing w:line="240" w:lineRule="exact"/>
      <w:ind w:firstLine="398"/>
      <w:jc w:val="both"/>
    </w:pPr>
    <w:rPr>
      <w:lang w:val="uk-UA"/>
    </w:rPr>
  </w:style>
  <w:style w:type="paragraph" w:styleId="BodyText2">
    <w:name w:val="Body Text 2"/>
    <w:basedOn w:val="Normal"/>
    <w:link w:val="BodyText2Char"/>
    <w:uiPriority w:val="99"/>
    <w:rsid w:val="00EF41B8"/>
    <w:pPr>
      <w:spacing w:after="120" w:line="480" w:lineRule="auto"/>
      <w:jc w:val="both"/>
    </w:pPr>
    <w:rPr>
      <w:sz w:val="26"/>
      <w:szCs w:val="20"/>
      <w:lang w:val="uk-UA"/>
    </w:rPr>
  </w:style>
  <w:style w:type="character" w:customStyle="1" w:styleId="BodyText2Char">
    <w:name w:val="Body Text 2 Char"/>
    <w:basedOn w:val="DefaultParagraphFont"/>
    <w:link w:val="BodyText2"/>
    <w:uiPriority w:val="99"/>
    <w:locked/>
    <w:rsid w:val="00EF41B8"/>
    <w:rPr>
      <w:rFonts w:ascii="Times New Roman" w:hAnsi="Times New Roman" w:cs="Times New Roman"/>
      <w:sz w:val="20"/>
      <w:szCs w:val="20"/>
      <w:lang w:eastAsia="ru-RU"/>
    </w:rPr>
  </w:style>
  <w:style w:type="paragraph" w:customStyle="1" w:styleId="Style1">
    <w:name w:val="Style1"/>
    <w:basedOn w:val="Normal"/>
    <w:uiPriority w:val="99"/>
    <w:rsid w:val="00EF41B8"/>
    <w:pPr>
      <w:widowControl w:val="0"/>
      <w:autoSpaceDE w:val="0"/>
      <w:autoSpaceDN w:val="0"/>
      <w:adjustRightInd w:val="0"/>
      <w:spacing w:line="274" w:lineRule="exact"/>
      <w:ind w:hanging="1790"/>
    </w:pPr>
  </w:style>
  <w:style w:type="paragraph" w:customStyle="1" w:styleId="Style2">
    <w:name w:val="Style2"/>
    <w:basedOn w:val="Normal"/>
    <w:uiPriority w:val="99"/>
    <w:rsid w:val="00EF41B8"/>
    <w:pPr>
      <w:widowControl w:val="0"/>
      <w:autoSpaceDE w:val="0"/>
      <w:autoSpaceDN w:val="0"/>
      <w:adjustRightInd w:val="0"/>
      <w:spacing w:line="275" w:lineRule="exact"/>
      <w:ind w:firstLine="355"/>
      <w:jc w:val="both"/>
    </w:pPr>
  </w:style>
  <w:style w:type="paragraph" w:customStyle="1" w:styleId="Style3">
    <w:name w:val="Style3"/>
    <w:basedOn w:val="Normal"/>
    <w:uiPriority w:val="99"/>
    <w:rsid w:val="00EF41B8"/>
    <w:pPr>
      <w:widowControl w:val="0"/>
      <w:autoSpaceDE w:val="0"/>
      <w:autoSpaceDN w:val="0"/>
      <w:adjustRightInd w:val="0"/>
      <w:spacing w:line="278" w:lineRule="exact"/>
      <w:ind w:firstLine="610"/>
    </w:pPr>
  </w:style>
  <w:style w:type="paragraph" w:customStyle="1" w:styleId="Style4">
    <w:name w:val="Style4"/>
    <w:basedOn w:val="Normal"/>
    <w:uiPriority w:val="99"/>
    <w:rsid w:val="00EF41B8"/>
    <w:pPr>
      <w:widowControl w:val="0"/>
      <w:autoSpaceDE w:val="0"/>
      <w:autoSpaceDN w:val="0"/>
      <w:adjustRightInd w:val="0"/>
    </w:pPr>
  </w:style>
  <w:style w:type="paragraph" w:customStyle="1" w:styleId="Style5">
    <w:name w:val="Style5"/>
    <w:basedOn w:val="Normal"/>
    <w:uiPriority w:val="99"/>
    <w:rsid w:val="00EF41B8"/>
    <w:pPr>
      <w:widowControl w:val="0"/>
      <w:autoSpaceDE w:val="0"/>
      <w:autoSpaceDN w:val="0"/>
      <w:adjustRightInd w:val="0"/>
      <w:spacing w:line="274" w:lineRule="exact"/>
      <w:ind w:hanging="360"/>
    </w:pPr>
  </w:style>
  <w:style w:type="paragraph" w:customStyle="1" w:styleId="Style6">
    <w:name w:val="Style6"/>
    <w:basedOn w:val="Normal"/>
    <w:uiPriority w:val="99"/>
    <w:rsid w:val="00EF41B8"/>
    <w:pPr>
      <w:widowControl w:val="0"/>
      <w:autoSpaceDE w:val="0"/>
      <w:autoSpaceDN w:val="0"/>
      <w:adjustRightInd w:val="0"/>
      <w:spacing w:line="274" w:lineRule="exact"/>
      <w:jc w:val="both"/>
    </w:pPr>
  </w:style>
  <w:style w:type="paragraph" w:customStyle="1" w:styleId="Style7">
    <w:name w:val="Style7"/>
    <w:basedOn w:val="Normal"/>
    <w:uiPriority w:val="99"/>
    <w:rsid w:val="00EF41B8"/>
    <w:pPr>
      <w:widowControl w:val="0"/>
      <w:autoSpaceDE w:val="0"/>
      <w:autoSpaceDN w:val="0"/>
      <w:adjustRightInd w:val="0"/>
      <w:spacing w:line="274" w:lineRule="exact"/>
      <w:ind w:firstLine="240"/>
      <w:jc w:val="both"/>
    </w:pPr>
  </w:style>
  <w:style w:type="character" w:customStyle="1" w:styleId="FontStyle11">
    <w:name w:val="Font Style11"/>
    <w:uiPriority w:val="99"/>
    <w:rsid w:val="00EF41B8"/>
    <w:rPr>
      <w:rFonts w:ascii="Times New Roman" w:hAnsi="Times New Roman"/>
      <w:b/>
      <w:sz w:val="22"/>
    </w:rPr>
  </w:style>
  <w:style w:type="character" w:customStyle="1" w:styleId="FontStyle12">
    <w:name w:val="Font Style12"/>
    <w:uiPriority w:val="99"/>
    <w:rsid w:val="00EF41B8"/>
    <w:rPr>
      <w:rFonts w:ascii="Times New Roman" w:hAnsi="Times New Roman"/>
      <w:sz w:val="22"/>
    </w:rPr>
  </w:style>
  <w:style w:type="character" w:styleId="LineNumber">
    <w:name w:val="line number"/>
    <w:basedOn w:val="DefaultParagraphFont"/>
    <w:uiPriority w:val="99"/>
    <w:semiHidden/>
    <w:rsid w:val="00EF41B8"/>
    <w:rPr>
      <w:rFonts w:cs="Times New Roman"/>
    </w:rPr>
  </w:style>
  <w:style w:type="paragraph" w:styleId="DocumentMap">
    <w:name w:val="Document Map"/>
    <w:basedOn w:val="Normal"/>
    <w:link w:val="DocumentMapChar"/>
    <w:uiPriority w:val="99"/>
    <w:semiHidden/>
    <w:rsid w:val="00EF41B8"/>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EF41B8"/>
    <w:rPr>
      <w:rFonts w:ascii="Tahoma" w:hAnsi="Tahoma" w:cs="Tahoma"/>
      <w:sz w:val="16"/>
      <w:szCs w:val="16"/>
      <w:lang w:eastAsia="ru-RU"/>
    </w:rPr>
  </w:style>
  <w:style w:type="paragraph" w:styleId="BodyText3">
    <w:name w:val="Body Text 3"/>
    <w:basedOn w:val="Normal"/>
    <w:link w:val="BodyText3Char"/>
    <w:uiPriority w:val="99"/>
    <w:rsid w:val="00EF41B8"/>
    <w:pPr>
      <w:spacing w:after="120"/>
      <w:jc w:val="both"/>
    </w:pPr>
    <w:rPr>
      <w:sz w:val="16"/>
      <w:szCs w:val="16"/>
      <w:lang w:val="uk-UA"/>
    </w:rPr>
  </w:style>
  <w:style w:type="character" w:customStyle="1" w:styleId="BodyText3Char">
    <w:name w:val="Body Text 3 Char"/>
    <w:basedOn w:val="DefaultParagraphFont"/>
    <w:link w:val="BodyText3"/>
    <w:uiPriority w:val="99"/>
    <w:locked/>
    <w:rsid w:val="00EF41B8"/>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EF41B8"/>
    <w:rPr>
      <w:i/>
      <w:color w:val="000000"/>
      <w:spacing w:val="40"/>
      <w:w w:val="100"/>
      <w:position w:val="0"/>
      <w:sz w:val="18"/>
      <w:lang w:val="uk-UA"/>
    </w:rPr>
  </w:style>
  <w:style w:type="character" w:customStyle="1" w:styleId="32">
    <w:name w:val="Основной текст (3)_"/>
    <w:link w:val="312"/>
    <w:uiPriority w:val="99"/>
    <w:locked/>
    <w:rsid w:val="00EF41B8"/>
    <w:rPr>
      <w:b/>
      <w:i/>
      <w:sz w:val="19"/>
      <w:shd w:val="clear" w:color="auto" w:fill="FFFFFF"/>
    </w:rPr>
  </w:style>
  <w:style w:type="character" w:customStyle="1" w:styleId="33">
    <w:name w:val="Основной текст (3)"/>
    <w:uiPriority w:val="99"/>
    <w:rsid w:val="00EF41B8"/>
    <w:rPr>
      <w:b/>
      <w:i/>
      <w:color w:val="000000"/>
      <w:spacing w:val="0"/>
      <w:w w:val="100"/>
      <w:position w:val="0"/>
      <w:sz w:val="19"/>
      <w:u w:val="single"/>
    </w:rPr>
  </w:style>
  <w:style w:type="character" w:customStyle="1" w:styleId="af">
    <w:name w:val="Основной текст_"/>
    <w:link w:val="1f9"/>
    <w:uiPriority w:val="99"/>
    <w:locked/>
    <w:rsid w:val="00EF41B8"/>
    <w:rPr>
      <w:sz w:val="18"/>
      <w:shd w:val="clear" w:color="auto" w:fill="FFFFFF"/>
    </w:rPr>
  </w:style>
  <w:style w:type="character" w:customStyle="1" w:styleId="Exact">
    <w:name w:val="Основной текст Exact"/>
    <w:uiPriority w:val="99"/>
    <w:rsid w:val="00EF41B8"/>
    <w:rPr>
      <w:rFonts w:ascii="Times New Roman" w:hAnsi="Times New Roman"/>
      <w:spacing w:val="-3"/>
      <w:sz w:val="16"/>
      <w:u w:val="none"/>
    </w:rPr>
  </w:style>
  <w:style w:type="character" w:customStyle="1" w:styleId="Exact1">
    <w:name w:val="Основной текст Exact1"/>
    <w:uiPriority w:val="99"/>
    <w:rsid w:val="00EF41B8"/>
    <w:rPr>
      <w:color w:val="000000"/>
      <w:spacing w:val="-3"/>
      <w:w w:val="100"/>
      <w:position w:val="0"/>
      <w:sz w:val="16"/>
      <w:u w:val="single"/>
      <w:lang w:val="uk-UA"/>
    </w:rPr>
  </w:style>
  <w:style w:type="paragraph" w:customStyle="1" w:styleId="312">
    <w:name w:val="Основной текст (3)1"/>
    <w:basedOn w:val="Normal"/>
    <w:link w:val="32"/>
    <w:uiPriority w:val="99"/>
    <w:rsid w:val="00EF41B8"/>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link w:val="af"/>
    <w:uiPriority w:val="99"/>
    <w:rsid w:val="00EF41B8"/>
    <w:pPr>
      <w:widowControl w:val="0"/>
      <w:shd w:val="clear" w:color="auto" w:fill="FFFFFF"/>
      <w:spacing w:before="180" w:line="213" w:lineRule="exact"/>
      <w:jc w:val="both"/>
    </w:pPr>
    <w:rPr>
      <w:rFonts w:ascii="Calibri" w:eastAsia="Calibri" w:hAnsi="Calibri"/>
      <w:sz w:val="18"/>
      <w:szCs w:val="18"/>
      <w:lang w:val="uk-UA" w:eastAsia="uk-UA"/>
    </w:rPr>
  </w:style>
  <w:style w:type="character" w:customStyle="1" w:styleId="rvts6">
    <w:name w:val="rvts6"/>
    <w:uiPriority w:val="99"/>
    <w:rsid w:val="00EF41B8"/>
  </w:style>
  <w:style w:type="paragraph" w:customStyle="1" w:styleId="rvps2">
    <w:name w:val="rvps2"/>
    <w:basedOn w:val="Normal"/>
    <w:uiPriority w:val="99"/>
    <w:rsid w:val="00EF41B8"/>
    <w:pPr>
      <w:spacing w:before="100" w:beforeAutospacing="1" w:after="100" w:afterAutospacing="1"/>
    </w:pPr>
  </w:style>
  <w:style w:type="character" w:customStyle="1" w:styleId="28">
    <w:name w:val="Заголовок №2_"/>
    <w:link w:val="29"/>
    <w:uiPriority w:val="99"/>
    <w:locked/>
    <w:rsid w:val="00EF41B8"/>
    <w:rPr>
      <w:b/>
      <w:sz w:val="23"/>
      <w:shd w:val="clear" w:color="auto" w:fill="FFFFFF"/>
    </w:rPr>
  </w:style>
  <w:style w:type="character" w:customStyle="1" w:styleId="120">
    <w:name w:val="Заголовок №1 (2)_"/>
    <w:link w:val="121"/>
    <w:uiPriority w:val="99"/>
    <w:locked/>
    <w:rsid w:val="00EF41B8"/>
    <w:rPr>
      <w:b/>
      <w:shd w:val="clear" w:color="auto" w:fill="FFFFFF"/>
    </w:rPr>
  </w:style>
  <w:style w:type="character" w:customStyle="1" w:styleId="1fa">
    <w:name w:val="Заголовок №1_"/>
    <w:link w:val="112"/>
    <w:uiPriority w:val="99"/>
    <w:locked/>
    <w:rsid w:val="00EF41B8"/>
    <w:rPr>
      <w:b/>
      <w:sz w:val="23"/>
      <w:shd w:val="clear" w:color="auto" w:fill="FFFFFF"/>
    </w:rPr>
  </w:style>
  <w:style w:type="character" w:customStyle="1" w:styleId="1fb">
    <w:name w:val="Заголовок №1"/>
    <w:basedOn w:val="1fa"/>
    <w:uiPriority w:val="99"/>
    <w:rsid w:val="00EF41B8"/>
    <w:rPr>
      <w:rFonts w:cs="Times New Roman"/>
      <w:bCs/>
      <w:szCs w:val="23"/>
    </w:rPr>
  </w:style>
  <w:style w:type="paragraph" w:customStyle="1" w:styleId="29">
    <w:name w:val="Заголовок №2"/>
    <w:basedOn w:val="Normal"/>
    <w:link w:val="28"/>
    <w:uiPriority w:val="99"/>
    <w:rsid w:val="00EF41B8"/>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EF41B8"/>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2">
    <w:name w:val="Заголовок №11"/>
    <w:basedOn w:val="Normal"/>
    <w:link w:val="1fa"/>
    <w:uiPriority w:val="99"/>
    <w:rsid w:val="00EF41B8"/>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0">
    <w:name w:val="Основной Знак"/>
    <w:basedOn w:val="Normal"/>
    <w:uiPriority w:val="99"/>
    <w:rsid w:val="00EF41B8"/>
    <w:pPr>
      <w:widowControl w:val="0"/>
      <w:ind w:firstLine="709"/>
      <w:jc w:val="both"/>
    </w:pPr>
    <w:rPr>
      <w:kern w:val="28"/>
      <w:sz w:val="28"/>
      <w:szCs w:val="20"/>
      <w:lang w:val="uk-UA"/>
    </w:rPr>
  </w:style>
  <w:style w:type="paragraph" w:styleId="PlainText">
    <w:name w:val="Plain Text"/>
    <w:basedOn w:val="Normal"/>
    <w:link w:val="PlainTextChar"/>
    <w:uiPriority w:val="99"/>
    <w:rsid w:val="00EF41B8"/>
    <w:rPr>
      <w:rFonts w:ascii="Courier New" w:hAnsi="Courier New" w:cs="Courier New"/>
      <w:sz w:val="20"/>
      <w:szCs w:val="20"/>
    </w:rPr>
  </w:style>
  <w:style w:type="character" w:customStyle="1" w:styleId="PlainTextChar">
    <w:name w:val="Plain Text Char"/>
    <w:basedOn w:val="DefaultParagraphFont"/>
    <w:link w:val="PlainText"/>
    <w:uiPriority w:val="99"/>
    <w:locked/>
    <w:rsid w:val="00EF41B8"/>
    <w:rPr>
      <w:rFonts w:ascii="Courier New" w:hAnsi="Courier New" w:cs="Courier New"/>
      <w:sz w:val="20"/>
      <w:szCs w:val="20"/>
      <w:lang w:val="ru-RU" w:eastAsia="ru-RU"/>
    </w:rPr>
  </w:style>
  <w:style w:type="paragraph" w:customStyle="1" w:styleId="bodytext0">
    <w:name w:val="bodytext"/>
    <w:basedOn w:val="Normal"/>
    <w:uiPriority w:val="99"/>
    <w:rsid w:val="00EF41B8"/>
    <w:pPr>
      <w:spacing w:before="100" w:beforeAutospacing="1" w:after="100" w:afterAutospacing="1"/>
    </w:pPr>
    <w:rPr>
      <w:lang w:val="uk-UA" w:eastAsia="uk-UA"/>
    </w:rPr>
  </w:style>
  <w:style w:type="table" w:customStyle="1" w:styleId="8">
    <w:name w:val="Сетка таблицы8"/>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semiHidden/>
    <w:rsid w:val="00EF41B8"/>
    <w:pPr>
      <w:spacing w:before="120"/>
      <w:jc w:val="both"/>
    </w:pPr>
    <w:rPr>
      <w:rFonts w:ascii="Arial" w:hAnsi="Arial"/>
      <w:b/>
      <w:szCs w:val="20"/>
      <w:lang w:val="uk-UA"/>
    </w:rPr>
  </w:style>
  <w:style w:type="paragraph" w:styleId="MessageHeader">
    <w:name w:val="Message Header"/>
    <w:basedOn w:val="Normal"/>
    <w:link w:val="MessageHeaderChar"/>
    <w:uiPriority w:val="99"/>
    <w:rsid w:val="00EF41B8"/>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EF41B8"/>
    <w:rPr>
      <w:rFonts w:ascii="Arial" w:hAnsi="Arial" w:cs="Times New Roman"/>
      <w:sz w:val="20"/>
      <w:szCs w:val="20"/>
      <w:lang w:eastAsia="ru-RU"/>
    </w:rPr>
  </w:style>
  <w:style w:type="paragraph" w:styleId="MacroText">
    <w:name w:val="macro"/>
    <w:link w:val="MacroTextChar"/>
    <w:uiPriority w:val="99"/>
    <w:semiHidden/>
    <w:rsid w:val="00EF41B8"/>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semiHidden/>
    <w:locked/>
    <w:rsid w:val="00EF41B8"/>
    <w:rPr>
      <w:rFonts w:ascii="Courier New CYR" w:hAnsi="Courier New CYR" w:cs="Times New Roman"/>
      <w:lang w:val="uk-UA" w:eastAsia="ru-RU" w:bidi="ar-SA"/>
    </w:rPr>
  </w:style>
  <w:style w:type="character" w:styleId="FootnoteReference">
    <w:name w:val="footnote reference"/>
    <w:basedOn w:val="DefaultParagraphFont"/>
    <w:uiPriority w:val="99"/>
    <w:semiHidden/>
    <w:rsid w:val="00EF41B8"/>
    <w:rPr>
      <w:rFonts w:ascii="Times New Roman" w:hAnsi="Times New Roman" w:cs="Times New Roman"/>
      <w:vertAlign w:val="superscript"/>
    </w:rPr>
  </w:style>
  <w:style w:type="character" w:styleId="EndnoteReference">
    <w:name w:val="endnote reference"/>
    <w:basedOn w:val="DefaultParagraphFont"/>
    <w:uiPriority w:val="99"/>
    <w:semiHidden/>
    <w:rsid w:val="00EF41B8"/>
    <w:rPr>
      <w:rFonts w:ascii="Times New Roman" w:hAnsi="Times New Roman" w:cs="Times New Roman"/>
      <w:vertAlign w:val="superscript"/>
    </w:rPr>
  </w:style>
  <w:style w:type="character" w:styleId="CommentReference">
    <w:name w:val="annotation reference"/>
    <w:basedOn w:val="DefaultParagraphFont"/>
    <w:uiPriority w:val="99"/>
    <w:semiHidden/>
    <w:rsid w:val="00EF41B8"/>
    <w:rPr>
      <w:rFonts w:ascii="Times New Roman" w:hAnsi="Times New Roman" w:cs="Times New Roman"/>
      <w:sz w:val="16"/>
    </w:rPr>
  </w:style>
  <w:style w:type="table" w:customStyle="1" w:styleId="9">
    <w:name w:val="Сетка таблицы9"/>
    <w:uiPriority w:val="99"/>
    <w:rsid w:val="00EF41B8"/>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EF41B8"/>
    <w:rPr>
      <w:rFonts w:ascii="Times New Roman" w:eastAsia="Times New Roman" w:hAnsi="Times New Roman"/>
      <w:sz w:val="20"/>
      <w:szCs w:val="20"/>
      <w:lang w:val="en-US" w:eastAsia="ru-RU"/>
    </w:rPr>
  </w:style>
  <w:style w:type="paragraph" w:customStyle="1" w:styleId="2a">
    <w:name w:val="Обычный2"/>
    <w:uiPriority w:val="99"/>
    <w:rsid w:val="00EF41B8"/>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EF41B8"/>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Стиль полужирный по центру"/>
    <w:basedOn w:val="Normal"/>
    <w:uiPriority w:val="99"/>
    <w:rsid w:val="00EF41B8"/>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EF41B8"/>
    <w:rPr>
      <w:rFonts w:ascii="Verdana" w:hAnsi="Verdana" w:cs="Verdana"/>
      <w:sz w:val="28"/>
      <w:szCs w:val="28"/>
      <w:lang w:val="en-US" w:eastAsia="en-US"/>
    </w:rPr>
  </w:style>
  <w:style w:type="paragraph" w:customStyle="1" w:styleId="af2">
    <w:name w:val="Знак Знак Знак Знак Знак Знак"/>
    <w:basedOn w:val="Normal"/>
    <w:uiPriority w:val="99"/>
    <w:rsid w:val="00EF41B8"/>
    <w:rPr>
      <w:rFonts w:ascii="Verdana" w:hAnsi="Verdana" w:cs="Verdana"/>
      <w:sz w:val="28"/>
      <w:szCs w:val="28"/>
      <w:lang w:val="en-US" w:eastAsia="en-US"/>
    </w:rPr>
  </w:style>
  <w:style w:type="paragraph" w:styleId="BlockText">
    <w:name w:val="Block Text"/>
    <w:basedOn w:val="Normal"/>
    <w:uiPriority w:val="99"/>
    <w:rsid w:val="00EF41B8"/>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EF41B8"/>
    <w:rPr>
      <w:rFonts w:ascii="Verdana" w:hAnsi="Verdana" w:cs="Verdana"/>
      <w:sz w:val="28"/>
      <w:szCs w:val="28"/>
      <w:lang w:val="en-US" w:eastAsia="en-US"/>
    </w:rPr>
  </w:style>
</w:styles>
</file>

<file path=word/webSettings.xml><?xml version="1.0" encoding="utf-8"?>
<w:webSettings xmlns:r="http://schemas.openxmlformats.org/officeDocument/2006/relationships" xmlns:w="http://schemas.openxmlformats.org/wordprocessingml/2006/main">
  <w:divs>
    <w:div w:id="1038551528">
      <w:marLeft w:val="0"/>
      <w:marRight w:val="0"/>
      <w:marTop w:val="0"/>
      <w:marBottom w:val="0"/>
      <w:divBdr>
        <w:top w:val="none" w:sz="0" w:space="0" w:color="auto"/>
        <w:left w:val="none" w:sz="0" w:space="0" w:color="auto"/>
        <w:bottom w:val="none" w:sz="0" w:space="0" w:color="auto"/>
        <w:right w:val="none" w:sz="0" w:space="0" w:color="auto"/>
      </w:divBdr>
    </w:div>
    <w:div w:id="1038551529">
      <w:marLeft w:val="0"/>
      <w:marRight w:val="0"/>
      <w:marTop w:val="0"/>
      <w:marBottom w:val="0"/>
      <w:divBdr>
        <w:top w:val="none" w:sz="0" w:space="0" w:color="auto"/>
        <w:left w:val="none" w:sz="0" w:space="0" w:color="auto"/>
        <w:bottom w:val="none" w:sz="0" w:space="0" w:color="auto"/>
        <w:right w:val="none" w:sz="0" w:space="0" w:color="auto"/>
      </w:divBdr>
    </w:div>
    <w:div w:id="1038551530">
      <w:marLeft w:val="0"/>
      <w:marRight w:val="0"/>
      <w:marTop w:val="0"/>
      <w:marBottom w:val="0"/>
      <w:divBdr>
        <w:top w:val="none" w:sz="0" w:space="0" w:color="auto"/>
        <w:left w:val="none" w:sz="0" w:space="0" w:color="auto"/>
        <w:bottom w:val="none" w:sz="0" w:space="0" w:color="auto"/>
        <w:right w:val="none" w:sz="0" w:space="0" w:color="auto"/>
      </w:divBdr>
    </w:div>
    <w:div w:id="1038551531">
      <w:marLeft w:val="0"/>
      <w:marRight w:val="0"/>
      <w:marTop w:val="0"/>
      <w:marBottom w:val="0"/>
      <w:divBdr>
        <w:top w:val="none" w:sz="0" w:space="0" w:color="auto"/>
        <w:left w:val="none" w:sz="0" w:space="0" w:color="auto"/>
        <w:bottom w:val="none" w:sz="0" w:space="0" w:color="auto"/>
        <w:right w:val="none" w:sz="0" w:space="0" w:color="auto"/>
      </w:divBdr>
    </w:div>
    <w:div w:id="1038551532">
      <w:marLeft w:val="0"/>
      <w:marRight w:val="0"/>
      <w:marTop w:val="0"/>
      <w:marBottom w:val="0"/>
      <w:divBdr>
        <w:top w:val="none" w:sz="0" w:space="0" w:color="auto"/>
        <w:left w:val="none" w:sz="0" w:space="0" w:color="auto"/>
        <w:bottom w:val="none" w:sz="0" w:space="0" w:color="auto"/>
        <w:right w:val="none" w:sz="0" w:space="0" w:color="auto"/>
      </w:divBdr>
    </w:div>
    <w:div w:id="1038551533">
      <w:marLeft w:val="0"/>
      <w:marRight w:val="0"/>
      <w:marTop w:val="0"/>
      <w:marBottom w:val="0"/>
      <w:divBdr>
        <w:top w:val="none" w:sz="0" w:space="0" w:color="auto"/>
        <w:left w:val="none" w:sz="0" w:space="0" w:color="auto"/>
        <w:bottom w:val="none" w:sz="0" w:space="0" w:color="auto"/>
        <w:right w:val="none" w:sz="0" w:space="0" w:color="auto"/>
      </w:divBdr>
    </w:div>
    <w:div w:id="1038551534">
      <w:marLeft w:val="0"/>
      <w:marRight w:val="0"/>
      <w:marTop w:val="0"/>
      <w:marBottom w:val="0"/>
      <w:divBdr>
        <w:top w:val="none" w:sz="0" w:space="0" w:color="auto"/>
        <w:left w:val="none" w:sz="0" w:space="0" w:color="auto"/>
        <w:bottom w:val="none" w:sz="0" w:space="0" w:color="auto"/>
        <w:right w:val="none" w:sz="0" w:space="0" w:color="auto"/>
      </w:divBdr>
    </w:div>
    <w:div w:id="1038551535">
      <w:marLeft w:val="0"/>
      <w:marRight w:val="0"/>
      <w:marTop w:val="0"/>
      <w:marBottom w:val="0"/>
      <w:divBdr>
        <w:top w:val="none" w:sz="0" w:space="0" w:color="auto"/>
        <w:left w:val="none" w:sz="0" w:space="0" w:color="auto"/>
        <w:bottom w:val="none" w:sz="0" w:space="0" w:color="auto"/>
        <w:right w:val="none" w:sz="0" w:space="0" w:color="auto"/>
      </w:divBdr>
    </w:div>
    <w:div w:id="10385515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11</Pages>
  <Words>8298</Words>
  <Characters>4730</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dc:title>
  <dc:subject/>
  <dc:creator>RePack by Diakov</dc:creator>
  <cp:keywords/>
  <dc:description/>
  <cp:lastModifiedBy>Фокс</cp:lastModifiedBy>
  <cp:revision>2</cp:revision>
  <cp:lastPrinted>2016-12-27T12:55:00Z</cp:lastPrinted>
  <dcterms:created xsi:type="dcterms:W3CDTF">2018-12-22T17:07:00Z</dcterms:created>
  <dcterms:modified xsi:type="dcterms:W3CDTF">2018-12-22T17:07:00Z</dcterms:modified>
</cp:coreProperties>
</file>