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840"/>
        <w:gridCol w:w="4841"/>
      </w:tblGrid>
      <w:tr w:rsidR="00E92799" w:rsidTr="009C771A">
        <w:tc>
          <w:tcPr>
            <w:tcW w:w="4840" w:type="dxa"/>
          </w:tcPr>
          <w:p w:rsidR="00E92799" w:rsidRPr="009C771A" w:rsidRDefault="00E92799" w:rsidP="00BB7CFB">
            <w:pPr>
              <w:pStyle w:val="Standard"/>
              <w:rPr>
                <w:rFonts w:cs="Times New Roman"/>
                <w:lang w:val="ru-RU"/>
              </w:rPr>
            </w:pPr>
          </w:p>
        </w:tc>
        <w:tc>
          <w:tcPr>
            <w:tcW w:w="4841" w:type="dxa"/>
          </w:tcPr>
          <w:p w:rsidR="00E92799" w:rsidRPr="009C771A" w:rsidRDefault="00E92799" w:rsidP="009C771A">
            <w:pPr>
              <w:pStyle w:val="Standard"/>
              <w:jc w:val="center"/>
              <w:rPr>
                <w:rFonts w:cs="Times New Roman"/>
                <w:lang w:val="ru-RU"/>
              </w:rPr>
            </w:pPr>
            <w:r w:rsidRPr="009C771A">
              <w:rPr>
                <w:rFonts w:cs="Times New Roman"/>
                <w:lang w:val="ru-RU"/>
              </w:rPr>
              <w:t xml:space="preserve">Додаток 1 до рішення </w:t>
            </w:r>
          </w:p>
          <w:p w:rsidR="00E92799" w:rsidRPr="009C771A" w:rsidRDefault="00E92799" w:rsidP="009C771A">
            <w:pPr>
              <w:pStyle w:val="Standard"/>
              <w:jc w:val="center"/>
              <w:rPr>
                <w:rFonts w:cs="Times New Roman"/>
                <w:lang w:val="ru-RU"/>
              </w:rPr>
            </w:pPr>
            <w:r w:rsidRPr="009C771A">
              <w:rPr>
                <w:rFonts w:cs="Times New Roman"/>
                <w:lang w:val="ru-RU"/>
              </w:rPr>
              <w:t xml:space="preserve">Новороздільської міської ради </w:t>
            </w:r>
          </w:p>
          <w:p w:rsidR="00E92799" w:rsidRPr="009C771A" w:rsidRDefault="00E92799" w:rsidP="009C771A">
            <w:pPr>
              <w:pStyle w:val="Standard"/>
              <w:jc w:val="center"/>
              <w:rPr>
                <w:rFonts w:cs="Times New Roman"/>
                <w:lang w:val="ru-RU"/>
              </w:rPr>
            </w:pPr>
            <w:r w:rsidRPr="009C771A">
              <w:rPr>
                <w:rFonts w:cs="Times New Roman"/>
                <w:lang w:val="ru-RU"/>
              </w:rPr>
              <w:t>№ 1208 від 01.11.2019 року</w:t>
            </w:r>
          </w:p>
        </w:tc>
      </w:tr>
    </w:tbl>
    <w:p w:rsidR="00E92799" w:rsidRDefault="00E92799" w:rsidP="00BB7CFB">
      <w:pPr>
        <w:pStyle w:val="Standard"/>
        <w:rPr>
          <w:rFonts w:cs="Times New Roman"/>
          <w:lang w:val="ru-RU"/>
        </w:rPr>
      </w:pPr>
    </w:p>
    <w:p w:rsidR="00E92799" w:rsidRDefault="00E92799" w:rsidP="00BB7CFB">
      <w:pPr>
        <w:pStyle w:val="Standard"/>
        <w:rPr>
          <w:rFonts w:cs="Times New Roman"/>
          <w:lang w:val="ru-RU"/>
        </w:rPr>
      </w:pPr>
    </w:p>
    <w:p w:rsidR="00E92799" w:rsidRPr="00BB7CFB" w:rsidRDefault="00E92799" w:rsidP="00BB7CFB">
      <w:pPr>
        <w:pStyle w:val="Standard"/>
        <w:rPr>
          <w:rFonts w:cs="Times New Roman"/>
          <w:lang w:val="ru-RU"/>
        </w:rPr>
      </w:pPr>
    </w:p>
    <w:p w:rsidR="00E92799" w:rsidRDefault="00E92799" w:rsidP="00BB7CFB">
      <w:pPr>
        <w:pStyle w:val="Standard"/>
        <w:jc w:val="center"/>
        <w:rPr>
          <w:rFonts w:cs="Times New Roman"/>
          <w:b/>
          <w:bCs/>
          <w:lang w:val="ru-RU"/>
        </w:rPr>
      </w:pPr>
      <w:r w:rsidRPr="00BB7CFB">
        <w:rPr>
          <w:rFonts w:cs="Times New Roman"/>
          <w:b/>
          <w:bCs/>
          <w:lang w:val="uk-UA"/>
        </w:rPr>
        <w:t xml:space="preserve">      Перелік</w:t>
      </w:r>
      <w:r w:rsidRPr="00BB7CFB">
        <w:rPr>
          <w:rFonts w:cs="Times New Roman"/>
          <w:b/>
          <w:bCs/>
          <w:lang w:val="ru-RU"/>
        </w:rPr>
        <w:t xml:space="preserve"> обладнання, що </w:t>
      </w:r>
      <w:r>
        <w:rPr>
          <w:rFonts w:cs="Times New Roman"/>
          <w:b/>
          <w:bCs/>
          <w:lang w:val="ru-RU"/>
        </w:rPr>
        <w:t>приймається до комунальної власності</w:t>
      </w:r>
    </w:p>
    <w:p w:rsidR="00E92799" w:rsidRPr="00BB7CFB" w:rsidRDefault="00E92799" w:rsidP="00BB7CFB">
      <w:pPr>
        <w:pStyle w:val="Standard"/>
        <w:jc w:val="center"/>
        <w:rPr>
          <w:rFonts w:cs="Times New Roman"/>
          <w:b/>
          <w:bCs/>
          <w:lang w:val="ru-RU"/>
        </w:rPr>
      </w:pPr>
      <w:r>
        <w:rPr>
          <w:rFonts w:cs="Times New Roman"/>
          <w:b/>
          <w:bCs/>
          <w:lang w:val="ru-RU"/>
        </w:rPr>
        <w:t>територіальної громади м. Новий Розділ</w:t>
      </w:r>
    </w:p>
    <w:p w:rsidR="00E92799" w:rsidRDefault="00E92799" w:rsidP="00BB7CFB">
      <w:pPr>
        <w:pStyle w:val="Standard"/>
        <w:jc w:val="center"/>
        <w:rPr>
          <w:lang w:val="uk-UA"/>
        </w:rPr>
      </w:pPr>
    </w:p>
    <w:p w:rsidR="00E92799" w:rsidRDefault="00E92799" w:rsidP="00BB7CFB">
      <w:pPr>
        <w:pStyle w:val="Standard"/>
        <w:jc w:val="center"/>
        <w:rPr>
          <w:lang w:val="uk-UA"/>
        </w:rPr>
      </w:pPr>
    </w:p>
    <w:p w:rsidR="00E92799" w:rsidRPr="00BB7CFB" w:rsidRDefault="00E92799" w:rsidP="00BB7CFB">
      <w:pPr>
        <w:pStyle w:val="Standard"/>
        <w:jc w:val="center"/>
        <w:rPr>
          <w:rFonts w:cs="Times New Roman"/>
          <w:b/>
          <w:bCs/>
          <w:lang w:val="ru-RU"/>
        </w:rPr>
      </w:pPr>
    </w:p>
    <w:tbl>
      <w:tblPr>
        <w:tblW w:w="9645" w:type="dxa"/>
        <w:tblLayout w:type="fixed"/>
        <w:tblCellMar>
          <w:left w:w="10" w:type="dxa"/>
          <w:right w:w="10" w:type="dxa"/>
        </w:tblCellMar>
        <w:tblLook w:val="00A0"/>
      </w:tblPr>
      <w:tblGrid>
        <w:gridCol w:w="510"/>
        <w:gridCol w:w="2243"/>
        <w:gridCol w:w="1377"/>
        <w:gridCol w:w="1600"/>
        <w:gridCol w:w="1305"/>
        <w:gridCol w:w="1226"/>
        <w:gridCol w:w="1384"/>
      </w:tblGrid>
      <w:tr w:rsidR="00E92799" w:rsidRPr="00BB7CFB" w:rsidTr="00BB7CFB">
        <w:tc>
          <w:tcPr>
            <w:tcW w:w="510"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E92799" w:rsidRPr="00BB7CFB" w:rsidRDefault="00E92799" w:rsidP="00BB7CFB">
            <w:pPr>
              <w:pStyle w:val="Standard"/>
              <w:jc w:val="center"/>
              <w:rPr>
                <w:rFonts w:cs="Times New Roman"/>
                <w:i/>
              </w:rPr>
            </w:pPr>
            <w:r w:rsidRPr="00BB7CFB">
              <w:rPr>
                <w:rFonts w:cs="Times New Roman"/>
                <w:i/>
              </w:rPr>
              <w:t>№ з/п</w:t>
            </w:r>
          </w:p>
        </w:tc>
        <w:tc>
          <w:tcPr>
            <w:tcW w:w="2243"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E92799" w:rsidRPr="00BB7CFB" w:rsidRDefault="00E92799" w:rsidP="00BB7CFB">
            <w:pPr>
              <w:pStyle w:val="Standard"/>
              <w:jc w:val="center"/>
              <w:rPr>
                <w:rFonts w:cs="Times New Roman"/>
                <w:i/>
              </w:rPr>
            </w:pPr>
            <w:r w:rsidRPr="00BB7CFB">
              <w:rPr>
                <w:rFonts w:cs="Times New Roman"/>
                <w:i/>
              </w:rPr>
              <w:t>Найменування</w:t>
            </w:r>
          </w:p>
        </w:tc>
        <w:tc>
          <w:tcPr>
            <w:tcW w:w="1377"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E92799" w:rsidRPr="00BB7CFB" w:rsidRDefault="00E92799" w:rsidP="00BB7CFB">
            <w:pPr>
              <w:pStyle w:val="Standard"/>
              <w:jc w:val="center"/>
              <w:rPr>
                <w:rFonts w:cs="Times New Roman"/>
                <w:i/>
              </w:rPr>
            </w:pPr>
            <w:r w:rsidRPr="00BB7CFB">
              <w:rPr>
                <w:rFonts w:cs="Times New Roman"/>
                <w:i/>
              </w:rPr>
              <w:t>Рік випуску</w:t>
            </w:r>
          </w:p>
        </w:tc>
        <w:tc>
          <w:tcPr>
            <w:tcW w:w="1600"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E92799" w:rsidRPr="00BB7CFB" w:rsidRDefault="00E92799" w:rsidP="00BB7CFB">
            <w:pPr>
              <w:pStyle w:val="Standard"/>
              <w:jc w:val="center"/>
              <w:rPr>
                <w:rFonts w:cs="Times New Roman"/>
                <w:i/>
              </w:rPr>
            </w:pPr>
            <w:r w:rsidRPr="00BB7CFB">
              <w:rPr>
                <w:rFonts w:cs="Times New Roman"/>
                <w:i/>
              </w:rPr>
              <w:t>Інвентарний номер</w:t>
            </w:r>
          </w:p>
        </w:tc>
        <w:tc>
          <w:tcPr>
            <w:tcW w:w="1305"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E92799" w:rsidRPr="00BB7CFB" w:rsidRDefault="00E92799" w:rsidP="00BB7CFB">
            <w:pPr>
              <w:pStyle w:val="Standard"/>
              <w:jc w:val="center"/>
              <w:rPr>
                <w:rFonts w:cs="Times New Roman"/>
                <w:i/>
              </w:rPr>
            </w:pPr>
            <w:r w:rsidRPr="00BB7CFB">
              <w:rPr>
                <w:rFonts w:cs="Times New Roman"/>
                <w:i/>
              </w:rPr>
              <w:t>Кількість, шт.</w:t>
            </w:r>
          </w:p>
        </w:tc>
        <w:tc>
          <w:tcPr>
            <w:tcW w:w="1226"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E92799" w:rsidRDefault="00E92799" w:rsidP="00BB7CFB">
            <w:pPr>
              <w:pStyle w:val="Standard"/>
              <w:jc w:val="center"/>
              <w:rPr>
                <w:rFonts w:cs="Times New Roman"/>
                <w:i/>
                <w:lang w:val="uk-UA"/>
              </w:rPr>
            </w:pPr>
            <w:r w:rsidRPr="00BB7CFB">
              <w:rPr>
                <w:rFonts w:cs="Times New Roman"/>
                <w:i/>
              </w:rPr>
              <w:t>Ціна,</w:t>
            </w:r>
          </w:p>
          <w:p w:rsidR="00E92799" w:rsidRPr="00BB7CFB" w:rsidRDefault="00E92799" w:rsidP="00BB7CFB">
            <w:pPr>
              <w:pStyle w:val="Standard"/>
              <w:jc w:val="center"/>
              <w:rPr>
                <w:rFonts w:cs="Times New Roman"/>
                <w:i/>
                <w:lang w:val="uk-UA"/>
              </w:rPr>
            </w:pPr>
            <w:r w:rsidRPr="00BB7CFB">
              <w:rPr>
                <w:rFonts w:cs="Times New Roman"/>
                <w:i/>
              </w:rPr>
              <w:t>грн</w:t>
            </w:r>
            <w:r>
              <w:rPr>
                <w:rFonts w:cs="Times New Roman"/>
                <w:i/>
                <w:lang w:val="uk-UA"/>
              </w:rPr>
              <w:t>.</w:t>
            </w:r>
          </w:p>
        </w:tc>
        <w:tc>
          <w:tcPr>
            <w:tcW w:w="1384"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rsidR="00E92799" w:rsidRDefault="00E92799" w:rsidP="00BB7CFB">
            <w:pPr>
              <w:pStyle w:val="Standard"/>
              <w:jc w:val="center"/>
              <w:rPr>
                <w:rFonts w:cs="Times New Roman"/>
                <w:i/>
                <w:lang w:val="uk-UA"/>
              </w:rPr>
            </w:pPr>
            <w:r w:rsidRPr="00BB7CFB">
              <w:rPr>
                <w:rFonts w:cs="Times New Roman"/>
                <w:i/>
              </w:rPr>
              <w:t>Сума,</w:t>
            </w:r>
          </w:p>
          <w:p w:rsidR="00E92799" w:rsidRPr="00BB7CFB" w:rsidRDefault="00E92799" w:rsidP="00BB7CFB">
            <w:pPr>
              <w:pStyle w:val="Standard"/>
              <w:jc w:val="center"/>
              <w:rPr>
                <w:rFonts w:cs="Times New Roman"/>
                <w:i/>
                <w:lang w:val="uk-UA"/>
              </w:rPr>
            </w:pPr>
            <w:r w:rsidRPr="00BB7CFB">
              <w:rPr>
                <w:rFonts w:cs="Times New Roman"/>
                <w:i/>
              </w:rPr>
              <w:t>грн</w:t>
            </w:r>
            <w:r>
              <w:rPr>
                <w:rFonts w:cs="Times New Roman"/>
                <w:i/>
                <w:lang w:val="uk-UA"/>
              </w:rPr>
              <w:t>.</w:t>
            </w:r>
          </w:p>
        </w:tc>
      </w:tr>
      <w:tr w:rsidR="00E92799" w:rsidRPr="00BB7CFB" w:rsidTr="00BB7CFB">
        <w:tc>
          <w:tcPr>
            <w:tcW w:w="510" w:type="dxa"/>
            <w:tcBorders>
              <w:left w:val="single" w:sz="2" w:space="0" w:color="000000"/>
              <w:bottom w:val="single" w:sz="2" w:space="0" w:color="000000"/>
            </w:tcBorders>
            <w:tcMar>
              <w:top w:w="55" w:type="dxa"/>
              <w:left w:w="55" w:type="dxa"/>
              <w:bottom w:w="55" w:type="dxa"/>
              <w:right w:w="55" w:type="dxa"/>
            </w:tcMar>
            <w:vAlign w:val="center"/>
          </w:tcPr>
          <w:p w:rsidR="00E92799" w:rsidRPr="00BB7CFB" w:rsidRDefault="00E92799" w:rsidP="00BB7CFB">
            <w:pPr>
              <w:pStyle w:val="TableContents"/>
              <w:rPr>
                <w:rFonts w:cs="Times New Roman"/>
              </w:rPr>
            </w:pPr>
            <w:r w:rsidRPr="00BB7CFB">
              <w:rPr>
                <w:rFonts w:cs="Times New Roman"/>
              </w:rPr>
              <w:t>1</w:t>
            </w:r>
          </w:p>
        </w:tc>
        <w:tc>
          <w:tcPr>
            <w:tcW w:w="2243" w:type="dxa"/>
            <w:tcBorders>
              <w:left w:val="single" w:sz="2" w:space="0" w:color="000000"/>
              <w:bottom w:val="single" w:sz="2" w:space="0" w:color="000000"/>
            </w:tcBorders>
            <w:tcMar>
              <w:top w:w="55" w:type="dxa"/>
              <w:left w:w="55" w:type="dxa"/>
              <w:bottom w:w="55" w:type="dxa"/>
              <w:right w:w="55" w:type="dxa"/>
            </w:tcMar>
            <w:vAlign w:val="center"/>
          </w:tcPr>
          <w:p w:rsidR="00E92799" w:rsidRPr="00BB7CFB" w:rsidRDefault="00E92799" w:rsidP="00BB7CFB">
            <w:pPr>
              <w:pStyle w:val="Standard"/>
              <w:rPr>
                <w:rFonts w:cs="Times New Roman"/>
              </w:rPr>
            </w:pPr>
            <w:r w:rsidRPr="00BB7CFB">
              <w:rPr>
                <w:rFonts w:cs="Times New Roman"/>
              </w:rPr>
              <w:t>ПК CPU Intel Pentium Celeron 2,53</w:t>
            </w:r>
          </w:p>
        </w:tc>
        <w:tc>
          <w:tcPr>
            <w:tcW w:w="1377" w:type="dxa"/>
            <w:tcBorders>
              <w:left w:val="single" w:sz="2" w:space="0" w:color="000000"/>
              <w:bottom w:val="single" w:sz="2" w:space="0" w:color="000000"/>
            </w:tcBorders>
            <w:tcMar>
              <w:top w:w="55" w:type="dxa"/>
              <w:left w:w="55" w:type="dxa"/>
              <w:bottom w:w="55" w:type="dxa"/>
              <w:right w:w="55" w:type="dxa"/>
            </w:tcMar>
            <w:vAlign w:val="center"/>
          </w:tcPr>
          <w:p w:rsidR="00E92799" w:rsidRPr="00BB7CFB" w:rsidRDefault="00E92799" w:rsidP="00BB7CFB">
            <w:pPr>
              <w:pStyle w:val="TableContents"/>
              <w:rPr>
                <w:rFonts w:cs="Times New Roman"/>
              </w:rPr>
            </w:pPr>
            <w:r w:rsidRPr="00BB7CFB">
              <w:rPr>
                <w:rFonts w:cs="Times New Roman"/>
              </w:rPr>
              <w:t>2005</w:t>
            </w:r>
          </w:p>
        </w:tc>
        <w:tc>
          <w:tcPr>
            <w:tcW w:w="1600" w:type="dxa"/>
            <w:tcBorders>
              <w:left w:val="single" w:sz="2" w:space="0" w:color="000000"/>
              <w:bottom w:val="single" w:sz="2" w:space="0" w:color="000000"/>
            </w:tcBorders>
            <w:tcMar>
              <w:top w:w="55" w:type="dxa"/>
              <w:left w:w="55" w:type="dxa"/>
              <w:bottom w:w="55" w:type="dxa"/>
              <w:right w:w="55" w:type="dxa"/>
            </w:tcMar>
            <w:vAlign w:val="center"/>
          </w:tcPr>
          <w:p w:rsidR="00E92799" w:rsidRPr="00BB7CFB" w:rsidRDefault="00E92799" w:rsidP="00BB7CFB">
            <w:pPr>
              <w:pStyle w:val="TableContents"/>
              <w:rPr>
                <w:rFonts w:cs="Times New Roman"/>
              </w:rPr>
            </w:pPr>
            <w:r w:rsidRPr="00BB7CFB">
              <w:rPr>
                <w:rFonts w:cs="Times New Roman"/>
              </w:rPr>
              <w:t>101481636</w:t>
            </w:r>
          </w:p>
        </w:tc>
        <w:tc>
          <w:tcPr>
            <w:tcW w:w="1305" w:type="dxa"/>
            <w:tcBorders>
              <w:left w:val="single" w:sz="2" w:space="0" w:color="000000"/>
              <w:bottom w:val="single" w:sz="2" w:space="0" w:color="000000"/>
            </w:tcBorders>
            <w:tcMar>
              <w:top w:w="55" w:type="dxa"/>
              <w:left w:w="55" w:type="dxa"/>
              <w:bottom w:w="55" w:type="dxa"/>
              <w:right w:w="55" w:type="dxa"/>
            </w:tcMar>
            <w:vAlign w:val="center"/>
          </w:tcPr>
          <w:p w:rsidR="00E92799" w:rsidRPr="00BB7CFB" w:rsidRDefault="00E92799" w:rsidP="00BB7CFB">
            <w:pPr>
              <w:pStyle w:val="TableContents"/>
              <w:rPr>
                <w:rFonts w:cs="Times New Roman"/>
              </w:rPr>
            </w:pPr>
            <w:r w:rsidRPr="00BB7CFB">
              <w:rPr>
                <w:rFonts w:cs="Times New Roman"/>
              </w:rPr>
              <w:t>1</w:t>
            </w:r>
          </w:p>
        </w:tc>
        <w:tc>
          <w:tcPr>
            <w:tcW w:w="1226" w:type="dxa"/>
            <w:tcBorders>
              <w:left w:val="single" w:sz="2" w:space="0" w:color="000000"/>
              <w:bottom w:val="single" w:sz="2" w:space="0" w:color="000000"/>
            </w:tcBorders>
            <w:tcMar>
              <w:top w:w="55" w:type="dxa"/>
              <w:left w:w="55" w:type="dxa"/>
              <w:bottom w:w="55" w:type="dxa"/>
              <w:right w:w="55" w:type="dxa"/>
            </w:tcMar>
            <w:vAlign w:val="center"/>
          </w:tcPr>
          <w:p w:rsidR="00E92799" w:rsidRPr="00BB7CFB" w:rsidRDefault="00E92799" w:rsidP="00BB7CFB">
            <w:pPr>
              <w:pStyle w:val="TableContents"/>
              <w:rPr>
                <w:rFonts w:cs="Times New Roman"/>
              </w:rPr>
            </w:pPr>
            <w:r w:rsidRPr="00BB7CFB">
              <w:rPr>
                <w:rFonts w:cs="Times New Roman"/>
              </w:rPr>
              <w:t>1 287,00</w:t>
            </w:r>
          </w:p>
        </w:tc>
        <w:tc>
          <w:tcPr>
            <w:tcW w:w="1384"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E92799" w:rsidRPr="00BB7CFB" w:rsidRDefault="00E92799" w:rsidP="00BB7CFB">
            <w:pPr>
              <w:pStyle w:val="TableContents"/>
              <w:rPr>
                <w:rFonts w:cs="Times New Roman"/>
                <w:lang w:val="uk-UA"/>
              </w:rPr>
            </w:pPr>
            <w:r w:rsidRPr="00BB7CFB">
              <w:rPr>
                <w:rFonts w:cs="Times New Roman"/>
                <w:lang w:val="uk-UA"/>
              </w:rPr>
              <w:t>1 287,00</w:t>
            </w:r>
          </w:p>
        </w:tc>
      </w:tr>
      <w:tr w:rsidR="00E92799" w:rsidRPr="00BB7CFB" w:rsidTr="00BB7CFB">
        <w:tc>
          <w:tcPr>
            <w:tcW w:w="510" w:type="dxa"/>
            <w:tcBorders>
              <w:left w:val="single" w:sz="2" w:space="0" w:color="000000"/>
              <w:bottom w:val="single" w:sz="2" w:space="0" w:color="000000"/>
            </w:tcBorders>
            <w:tcMar>
              <w:top w:w="55" w:type="dxa"/>
              <w:left w:w="55" w:type="dxa"/>
              <w:bottom w:w="55" w:type="dxa"/>
              <w:right w:w="55" w:type="dxa"/>
            </w:tcMar>
            <w:vAlign w:val="center"/>
          </w:tcPr>
          <w:p w:rsidR="00E92799" w:rsidRPr="00BB7CFB" w:rsidRDefault="00E92799" w:rsidP="00BB7CFB">
            <w:pPr>
              <w:pStyle w:val="TableContents"/>
              <w:rPr>
                <w:rFonts w:cs="Times New Roman"/>
                <w:lang w:val="uk-UA"/>
              </w:rPr>
            </w:pPr>
            <w:r w:rsidRPr="00BB7CFB">
              <w:rPr>
                <w:rFonts w:cs="Times New Roman"/>
                <w:lang w:val="uk-UA"/>
              </w:rPr>
              <w:t>2</w:t>
            </w:r>
          </w:p>
        </w:tc>
        <w:tc>
          <w:tcPr>
            <w:tcW w:w="2243" w:type="dxa"/>
            <w:tcBorders>
              <w:left w:val="single" w:sz="2" w:space="0" w:color="000000"/>
              <w:bottom w:val="single" w:sz="2" w:space="0" w:color="000000"/>
            </w:tcBorders>
            <w:tcMar>
              <w:top w:w="55" w:type="dxa"/>
              <w:left w:w="55" w:type="dxa"/>
              <w:bottom w:w="55" w:type="dxa"/>
              <w:right w:w="55" w:type="dxa"/>
            </w:tcMar>
            <w:vAlign w:val="center"/>
          </w:tcPr>
          <w:p w:rsidR="00E92799" w:rsidRPr="00BB7CFB" w:rsidRDefault="00E92799" w:rsidP="00BB7CFB">
            <w:pPr>
              <w:pStyle w:val="Standard"/>
              <w:rPr>
                <w:rFonts w:cs="Times New Roman"/>
              </w:rPr>
            </w:pPr>
            <w:r w:rsidRPr="00BB7CFB">
              <w:rPr>
                <w:rFonts w:cs="Times New Roman"/>
              </w:rPr>
              <w:t>Монітор-17"Monitor Samsung 793DF/DFX</w:t>
            </w:r>
          </w:p>
        </w:tc>
        <w:tc>
          <w:tcPr>
            <w:tcW w:w="1377" w:type="dxa"/>
            <w:tcBorders>
              <w:left w:val="single" w:sz="2" w:space="0" w:color="000000"/>
              <w:bottom w:val="single" w:sz="2" w:space="0" w:color="000000"/>
            </w:tcBorders>
            <w:tcMar>
              <w:top w:w="55" w:type="dxa"/>
              <w:left w:w="55" w:type="dxa"/>
              <w:bottom w:w="55" w:type="dxa"/>
              <w:right w:w="55" w:type="dxa"/>
            </w:tcMar>
            <w:vAlign w:val="center"/>
          </w:tcPr>
          <w:p w:rsidR="00E92799" w:rsidRPr="00BB7CFB" w:rsidRDefault="00E92799" w:rsidP="00BB7CFB">
            <w:pPr>
              <w:pStyle w:val="TableContents"/>
              <w:rPr>
                <w:rFonts w:cs="Times New Roman"/>
                <w:lang w:val="uk-UA"/>
              </w:rPr>
            </w:pPr>
            <w:r w:rsidRPr="00BB7CFB">
              <w:rPr>
                <w:rFonts w:cs="Times New Roman"/>
                <w:lang w:val="uk-UA"/>
              </w:rPr>
              <w:t>2005</w:t>
            </w:r>
          </w:p>
        </w:tc>
        <w:tc>
          <w:tcPr>
            <w:tcW w:w="1600" w:type="dxa"/>
            <w:tcBorders>
              <w:left w:val="single" w:sz="2" w:space="0" w:color="000000"/>
              <w:bottom w:val="single" w:sz="2" w:space="0" w:color="000000"/>
            </w:tcBorders>
            <w:tcMar>
              <w:top w:w="55" w:type="dxa"/>
              <w:left w:w="55" w:type="dxa"/>
              <w:bottom w:w="55" w:type="dxa"/>
              <w:right w:w="55" w:type="dxa"/>
            </w:tcMar>
            <w:vAlign w:val="center"/>
          </w:tcPr>
          <w:p w:rsidR="00E92799" w:rsidRPr="00BB7CFB" w:rsidRDefault="00E92799" w:rsidP="00BB7CFB">
            <w:pPr>
              <w:pStyle w:val="Standard"/>
              <w:rPr>
                <w:rFonts w:cs="Times New Roman"/>
              </w:rPr>
            </w:pPr>
            <w:r w:rsidRPr="00BB7CFB">
              <w:rPr>
                <w:rFonts w:cs="Times New Roman"/>
              </w:rPr>
              <w:t>101481636</w:t>
            </w:r>
          </w:p>
        </w:tc>
        <w:tc>
          <w:tcPr>
            <w:tcW w:w="1305" w:type="dxa"/>
            <w:tcBorders>
              <w:left w:val="single" w:sz="2" w:space="0" w:color="000000"/>
              <w:bottom w:val="single" w:sz="2" w:space="0" w:color="000000"/>
            </w:tcBorders>
            <w:tcMar>
              <w:top w:w="55" w:type="dxa"/>
              <w:left w:w="55" w:type="dxa"/>
              <w:bottom w:w="55" w:type="dxa"/>
              <w:right w:w="55" w:type="dxa"/>
            </w:tcMar>
            <w:vAlign w:val="center"/>
          </w:tcPr>
          <w:p w:rsidR="00E92799" w:rsidRPr="00BB7CFB" w:rsidRDefault="00E92799" w:rsidP="00BB7CFB">
            <w:pPr>
              <w:pStyle w:val="TableContents"/>
              <w:rPr>
                <w:rFonts w:cs="Times New Roman"/>
                <w:lang w:val="uk-UA"/>
              </w:rPr>
            </w:pPr>
            <w:r w:rsidRPr="00BB7CFB">
              <w:rPr>
                <w:rFonts w:cs="Times New Roman"/>
                <w:lang w:val="uk-UA"/>
              </w:rPr>
              <w:t>1</w:t>
            </w:r>
          </w:p>
        </w:tc>
        <w:tc>
          <w:tcPr>
            <w:tcW w:w="1226" w:type="dxa"/>
            <w:tcBorders>
              <w:left w:val="single" w:sz="2" w:space="0" w:color="000000"/>
              <w:bottom w:val="single" w:sz="2" w:space="0" w:color="000000"/>
            </w:tcBorders>
            <w:tcMar>
              <w:top w:w="55" w:type="dxa"/>
              <w:left w:w="55" w:type="dxa"/>
              <w:bottom w:w="55" w:type="dxa"/>
              <w:right w:w="55" w:type="dxa"/>
            </w:tcMar>
            <w:vAlign w:val="center"/>
          </w:tcPr>
          <w:p w:rsidR="00E92799" w:rsidRPr="00BB7CFB" w:rsidRDefault="00E92799" w:rsidP="00BB7CFB">
            <w:pPr>
              <w:pStyle w:val="Standard"/>
              <w:rPr>
                <w:rFonts w:cs="Times New Roman"/>
              </w:rPr>
            </w:pPr>
            <w:r w:rsidRPr="00BB7CFB">
              <w:rPr>
                <w:rFonts w:cs="Times New Roman"/>
              </w:rPr>
              <w:t>477,00</w:t>
            </w:r>
          </w:p>
        </w:tc>
        <w:tc>
          <w:tcPr>
            <w:tcW w:w="1384"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E92799" w:rsidRPr="00BB7CFB" w:rsidRDefault="00E92799" w:rsidP="00BB7CFB">
            <w:pPr>
              <w:pStyle w:val="Standard"/>
              <w:rPr>
                <w:rFonts w:cs="Times New Roman"/>
              </w:rPr>
            </w:pPr>
            <w:r w:rsidRPr="00BB7CFB">
              <w:rPr>
                <w:rFonts w:cs="Times New Roman"/>
              </w:rPr>
              <w:t>477,00</w:t>
            </w:r>
          </w:p>
        </w:tc>
      </w:tr>
      <w:tr w:rsidR="00E92799" w:rsidRPr="00BB7CFB" w:rsidTr="00BB7CFB">
        <w:tc>
          <w:tcPr>
            <w:tcW w:w="510" w:type="dxa"/>
            <w:tcBorders>
              <w:left w:val="single" w:sz="2" w:space="0" w:color="000000"/>
              <w:bottom w:val="single" w:sz="2" w:space="0" w:color="000000"/>
            </w:tcBorders>
            <w:tcMar>
              <w:top w:w="55" w:type="dxa"/>
              <w:left w:w="55" w:type="dxa"/>
              <w:bottom w:w="55" w:type="dxa"/>
              <w:right w:w="55" w:type="dxa"/>
            </w:tcMar>
            <w:vAlign w:val="center"/>
          </w:tcPr>
          <w:p w:rsidR="00E92799" w:rsidRPr="00BB7CFB" w:rsidRDefault="00E92799" w:rsidP="00BB7CFB">
            <w:pPr>
              <w:pStyle w:val="TableContents"/>
              <w:rPr>
                <w:rFonts w:cs="Times New Roman"/>
                <w:lang w:val="uk-UA"/>
              </w:rPr>
            </w:pPr>
            <w:r w:rsidRPr="00BB7CFB">
              <w:rPr>
                <w:rFonts w:cs="Times New Roman"/>
                <w:lang w:val="uk-UA"/>
              </w:rPr>
              <w:t>3</w:t>
            </w:r>
          </w:p>
        </w:tc>
        <w:tc>
          <w:tcPr>
            <w:tcW w:w="2243" w:type="dxa"/>
            <w:tcBorders>
              <w:left w:val="single" w:sz="2" w:space="0" w:color="000000"/>
              <w:bottom w:val="single" w:sz="2" w:space="0" w:color="000000"/>
            </w:tcBorders>
            <w:tcMar>
              <w:top w:w="55" w:type="dxa"/>
              <w:left w:w="55" w:type="dxa"/>
              <w:bottom w:w="55" w:type="dxa"/>
              <w:right w:w="55" w:type="dxa"/>
            </w:tcMar>
            <w:vAlign w:val="center"/>
          </w:tcPr>
          <w:p w:rsidR="00E92799" w:rsidRPr="00BB7CFB" w:rsidRDefault="00E92799" w:rsidP="00BB7CFB">
            <w:pPr>
              <w:pStyle w:val="Standard"/>
              <w:rPr>
                <w:rFonts w:cs="Times New Roman"/>
              </w:rPr>
            </w:pPr>
            <w:r w:rsidRPr="00BB7CFB">
              <w:rPr>
                <w:rFonts w:cs="Times New Roman"/>
              </w:rPr>
              <w:t>ББЖ АРС Back-UPS CS 500</w:t>
            </w:r>
          </w:p>
        </w:tc>
        <w:tc>
          <w:tcPr>
            <w:tcW w:w="1377" w:type="dxa"/>
            <w:tcBorders>
              <w:left w:val="single" w:sz="2" w:space="0" w:color="000000"/>
              <w:bottom w:val="single" w:sz="2" w:space="0" w:color="000000"/>
            </w:tcBorders>
            <w:tcMar>
              <w:top w:w="55" w:type="dxa"/>
              <w:left w:w="55" w:type="dxa"/>
              <w:bottom w:w="55" w:type="dxa"/>
              <w:right w:w="55" w:type="dxa"/>
            </w:tcMar>
            <w:vAlign w:val="center"/>
          </w:tcPr>
          <w:p w:rsidR="00E92799" w:rsidRPr="00BB7CFB" w:rsidRDefault="00E92799" w:rsidP="00BB7CFB">
            <w:pPr>
              <w:pStyle w:val="TableContents"/>
              <w:rPr>
                <w:rFonts w:cs="Times New Roman"/>
                <w:lang w:val="uk-UA"/>
              </w:rPr>
            </w:pPr>
            <w:r w:rsidRPr="00BB7CFB">
              <w:rPr>
                <w:rFonts w:cs="Times New Roman"/>
                <w:lang w:val="uk-UA"/>
              </w:rPr>
              <w:t>2005</w:t>
            </w:r>
          </w:p>
        </w:tc>
        <w:tc>
          <w:tcPr>
            <w:tcW w:w="1600" w:type="dxa"/>
            <w:tcBorders>
              <w:left w:val="single" w:sz="2" w:space="0" w:color="000000"/>
              <w:bottom w:val="single" w:sz="2" w:space="0" w:color="000000"/>
            </w:tcBorders>
            <w:tcMar>
              <w:top w:w="55" w:type="dxa"/>
              <w:left w:w="55" w:type="dxa"/>
              <w:bottom w:w="55" w:type="dxa"/>
              <w:right w:w="55" w:type="dxa"/>
            </w:tcMar>
            <w:vAlign w:val="center"/>
          </w:tcPr>
          <w:p w:rsidR="00E92799" w:rsidRPr="00BB7CFB" w:rsidRDefault="00E92799" w:rsidP="00BB7CFB">
            <w:pPr>
              <w:pStyle w:val="Standard"/>
              <w:rPr>
                <w:rFonts w:cs="Times New Roman"/>
              </w:rPr>
            </w:pPr>
            <w:r w:rsidRPr="00BB7CFB">
              <w:rPr>
                <w:rFonts w:cs="Times New Roman"/>
              </w:rPr>
              <w:t>101481636</w:t>
            </w:r>
          </w:p>
        </w:tc>
        <w:tc>
          <w:tcPr>
            <w:tcW w:w="1305" w:type="dxa"/>
            <w:tcBorders>
              <w:left w:val="single" w:sz="2" w:space="0" w:color="000000"/>
              <w:bottom w:val="single" w:sz="2" w:space="0" w:color="000000"/>
            </w:tcBorders>
            <w:tcMar>
              <w:top w:w="55" w:type="dxa"/>
              <w:left w:w="55" w:type="dxa"/>
              <w:bottom w:w="55" w:type="dxa"/>
              <w:right w:w="55" w:type="dxa"/>
            </w:tcMar>
            <w:vAlign w:val="center"/>
          </w:tcPr>
          <w:p w:rsidR="00E92799" w:rsidRPr="00BB7CFB" w:rsidRDefault="00E92799" w:rsidP="00BB7CFB">
            <w:pPr>
              <w:pStyle w:val="TableContents"/>
              <w:rPr>
                <w:rFonts w:cs="Times New Roman"/>
                <w:lang w:val="uk-UA"/>
              </w:rPr>
            </w:pPr>
            <w:r w:rsidRPr="00BB7CFB">
              <w:rPr>
                <w:rFonts w:cs="Times New Roman"/>
                <w:lang w:val="uk-UA"/>
              </w:rPr>
              <w:t>1</w:t>
            </w:r>
          </w:p>
        </w:tc>
        <w:tc>
          <w:tcPr>
            <w:tcW w:w="1226" w:type="dxa"/>
            <w:tcBorders>
              <w:left w:val="single" w:sz="2" w:space="0" w:color="000000"/>
              <w:bottom w:val="single" w:sz="2" w:space="0" w:color="000000"/>
            </w:tcBorders>
            <w:tcMar>
              <w:top w:w="55" w:type="dxa"/>
              <w:left w:w="55" w:type="dxa"/>
              <w:bottom w:w="55" w:type="dxa"/>
              <w:right w:w="55" w:type="dxa"/>
            </w:tcMar>
            <w:vAlign w:val="center"/>
          </w:tcPr>
          <w:p w:rsidR="00E92799" w:rsidRPr="00BB7CFB" w:rsidRDefault="00E92799" w:rsidP="00BB7CFB">
            <w:pPr>
              <w:pStyle w:val="Standard"/>
              <w:rPr>
                <w:rFonts w:cs="Times New Roman"/>
              </w:rPr>
            </w:pPr>
            <w:r w:rsidRPr="00BB7CFB">
              <w:rPr>
                <w:rFonts w:cs="Times New Roman"/>
              </w:rPr>
              <w:t>180,00</w:t>
            </w:r>
          </w:p>
        </w:tc>
        <w:tc>
          <w:tcPr>
            <w:tcW w:w="1384"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E92799" w:rsidRPr="00BB7CFB" w:rsidRDefault="00E92799" w:rsidP="00BB7CFB">
            <w:pPr>
              <w:pStyle w:val="Standard"/>
              <w:rPr>
                <w:rFonts w:cs="Times New Roman"/>
              </w:rPr>
            </w:pPr>
            <w:r w:rsidRPr="00BB7CFB">
              <w:rPr>
                <w:rFonts w:cs="Times New Roman"/>
              </w:rPr>
              <w:t>180,00</w:t>
            </w:r>
          </w:p>
        </w:tc>
      </w:tr>
      <w:tr w:rsidR="00E92799" w:rsidRPr="00BB7CFB" w:rsidTr="00BB7CFB">
        <w:tc>
          <w:tcPr>
            <w:tcW w:w="510" w:type="dxa"/>
            <w:tcBorders>
              <w:left w:val="single" w:sz="2" w:space="0" w:color="000000"/>
              <w:bottom w:val="single" w:sz="2" w:space="0" w:color="000000"/>
            </w:tcBorders>
            <w:tcMar>
              <w:top w:w="55" w:type="dxa"/>
              <w:left w:w="55" w:type="dxa"/>
              <w:bottom w:w="55" w:type="dxa"/>
              <w:right w:w="55" w:type="dxa"/>
            </w:tcMar>
            <w:vAlign w:val="center"/>
          </w:tcPr>
          <w:p w:rsidR="00E92799" w:rsidRPr="00BB7CFB" w:rsidRDefault="00E92799" w:rsidP="00BB7CFB">
            <w:pPr>
              <w:pStyle w:val="TableContents"/>
              <w:rPr>
                <w:rFonts w:cs="Times New Roman"/>
                <w:lang w:val="uk-UA"/>
              </w:rPr>
            </w:pPr>
            <w:r w:rsidRPr="00BB7CFB">
              <w:rPr>
                <w:rFonts w:cs="Times New Roman"/>
                <w:lang w:val="uk-UA"/>
              </w:rPr>
              <w:t>4</w:t>
            </w:r>
          </w:p>
        </w:tc>
        <w:tc>
          <w:tcPr>
            <w:tcW w:w="2243" w:type="dxa"/>
            <w:tcBorders>
              <w:left w:val="single" w:sz="2" w:space="0" w:color="000000"/>
              <w:bottom w:val="single" w:sz="2" w:space="0" w:color="000000"/>
            </w:tcBorders>
            <w:tcMar>
              <w:top w:w="55" w:type="dxa"/>
              <w:left w:w="55" w:type="dxa"/>
              <w:bottom w:w="55" w:type="dxa"/>
              <w:right w:w="55" w:type="dxa"/>
            </w:tcMar>
            <w:vAlign w:val="center"/>
          </w:tcPr>
          <w:p w:rsidR="00E92799" w:rsidRPr="00BB7CFB" w:rsidRDefault="00E92799" w:rsidP="00BB7CFB">
            <w:pPr>
              <w:pStyle w:val="Standard"/>
              <w:rPr>
                <w:rFonts w:cs="Times New Roman"/>
              </w:rPr>
            </w:pPr>
            <w:r w:rsidRPr="00BB7CFB">
              <w:rPr>
                <w:rFonts w:cs="Times New Roman"/>
              </w:rPr>
              <w:t xml:space="preserve"> </w:t>
            </w:r>
            <w:r w:rsidRPr="00BB7CFB">
              <w:rPr>
                <w:rFonts w:cs="Times New Roman"/>
                <w:lang w:val="uk-UA"/>
              </w:rPr>
              <w:t>П</w:t>
            </w:r>
            <w:r w:rsidRPr="00BB7CFB">
              <w:rPr>
                <w:rFonts w:cs="Times New Roman"/>
              </w:rPr>
              <w:t>рограмно-апаратний комплекс</w:t>
            </w:r>
          </w:p>
        </w:tc>
        <w:tc>
          <w:tcPr>
            <w:tcW w:w="1377" w:type="dxa"/>
            <w:tcBorders>
              <w:left w:val="single" w:sz="2" w:space="0" w:color="000000"/>
              <w:bottom w:val="single" w:sz="2" w:space="0" w:color="000000"/>
            </w:tcBorders>
            <w:tcMar>
              <w:top w:w="55" w:type="dxa"/>
              <w:left w:w="55" w:type="dxa"/>
              <w:bottom w:w="55" w:type="dxa"/>
              <w:right w:w="55" w:type="dxa"/>
            </w:tcMar>
            <w:vAlign w:val="center"/>
          </w:tcPr>
          <w:p w:rsidR="00E92799" w:rsidRPr="00BB7CFB" w:rsidRDefault="00E92799" w:rsidP="00BB7CFB">
            <w:pPr>
              <w:pStyle w:val="Standard"/>
              <w:rPr>
                <w:rFonts w:cs="Times New Roman"/>
              </w:rPr>
            </w:pPr>
            <w:r w:rsidRPr="00BB7CFB">
              <w:rPr>
                <w:rFonts w:cs="Times New Roman"/>
              </w:rPr>
              <w:t>201</w:t>
            </w:r>
            <w:r w:rsidRPr="00BB7CFB">
              <w:rPr>
                <w:rFonts w:cs="Times New Roman"/>
                <w:lang w:val="uk-UA"/>
              </w:rPr>
              <w:t>2</w:t>
            </w:r>
          </w:p>
        </w:tc>
        <w:tc>
          <w:tcPr>
            <w:tcW w:w="1600" w:type="dxa"/>
            <w:tcBorders>
              <w:left w:val="single" w:sz="2" w:space="0" w:color="000000"/>
              <w:bottom w:val="single" w:sz="2" w:space="0" w:color="000000"/>
            </w:tcBorders>
            <w:tcMar>
              <w:top w:w="55" w:type="dxa"/>
              <w:left w:w="55" w:type="dxa"/>
              <w:bottom w:w="55" w:type="dxa"/>
              <w:right w:w="55" w:type="dxa"/>
            </w:tcMar>
            <w:vAlign w:val="center"/>
          </w:tcPr>
          <w:p w:rsidR="00E92799" w:rsidRPr="00BB7CFB" w:rsidRDefault="00E92799" w:rsidP="00BB7CFB">
            <w:pPr>
              <w:pStyle w:val="Standard"/>
              <w:rPr>
                <w:rFonts w:cs="Times New Roman"/>
              </w:rPr>
            </w:pPr>
            <w:r w:rsidRPr="00BB7CFB">
              <w:rPr>
                <w:rFonts w:cs="Times New Roman"/>
              </w:rPr>
              <w:t>1014817717, 1014817719</w:t>
            </w:r>
            <w:r>
              <w:rPr>
                <w:rFonts w:cs="Times New Roman"/>
                <w:lang w:val="uk-UA"/>
              </w:rPr>
              <w:t>-</w:t>
            </w:r>
          </w:p>
          <w:p w:rsidR="00E92799" w:rsidRPr="00BB7CFB" w:rsidRDefault="00E92799" w:rsidP="00BB7CFB">
            <w:pPr>
              <w:pStyle w:val="Standard"/>
              <w:rPr>
                <w:rFonts w:cs="Times New Roman"/>
                <w:lang w:val="uk-UA"/>
              </w:rPr>
            </w:pPr>
            <w:r w:rsidRPr="00BB7CFB">
              <w:rPr>
                <w:rFonts w:cs="Times New Roman"/>
              </w:rPr>
              <w:t>1014817721, 1014817725</w:t>
            </w:r>
          </w:p>
        </w:tc>
        <w:tc>
          <w:tcPr>
            <w:tcW w:w="1305" w:type="dxa"/>
            <w:tcBorders>
              <w:left w:val="single" w:sz="2" w:space="0" w:color="000000"/>
              <w:bottom w:val="single" w:sz="2" w:space="0" w:color="000000"/>
            </w:tcBorders>
            <w:tcMar>
              <w:top w:w="55" w:type="dxa"/>
              <w:left w:w="55" w:type="dxa"/>
              <w:bottom w:w="55" w:type="dxa"/>
              <w:right w:w="55" w:type="dxa"/>
            </w:tcMar>
            <w:vAlign w:val="center"/>
          </w:tcPr>
          <w:p w:rsidR="00E92799" w:rsidRPr="00BB7CFB" w:rsidRDefault="00E92799" w:rsidP="00BB7CFB">
            <w:pPr>
              <w:pStyle w:val="TableContents"/>
              <w:rPr>
                <w:rFonts w:cs="Times New Roman"/>
                <w:lang w:val="uk-UA"/>
              </w:rPr>
            </w:pPr>
            <w:r w:rsidRPr="00BB7CFB">
              <w:rPr>
                <w:rFonts w:cs="Times New Roman"/>
                <w:lang w:val="uk-UA"/>
              </w:rPr>
              <w:t>5</w:t>
            </w:r>
          </w:p>
        </w:tc>
        <w:tc>
          <w:tcPr>
            <w:tcW w:w="1226" w:type="dxa"/>
            <w:tcBorders>
              <w:left w:val="single" w:sz="2" w:space="0" w:color="000000"/>
              <w:bottom w:val="single" w:sz="2" w:space="0" w:color="000000"/>
            </w:tcBorders>
            <w:tcMar>
              <w:top w:w="55" w:type="dxa"/>
              <w:left w:w="55" w:type="dxa"/>
              <w:bottom w:w="55" w:type="dxa"/>
              <w:right w:w="55" w:type="dxa"/>
            </w:tcMar>
            <w:vAlign w:val="center"/>
          </w:tcPr>
          <w:p w:rsidR="00E92799" w:rsidRPr="00BB7CFB" w:rsidRDefault="00E92799" w:rsidP="00BB7CFB">
            <w:pPr>
              <w:pStyle w:val="Standard"/>
              <w:rPr>
                <w:rFonts w:cs="Times New Roman"/>
              </w:rPr>
            </w:pPr>
            <w:r w:rsidRPr="00BB7CFB">
              <w:rPr>
                <w:rFonts w:cs="Times New Roman"/>
              </w:rPr>
              <w:t>6 086,00</w:t>
            </w:r>
          </w:p>
        </w:tc>
        <w:tc>
          <w:tcPr>
            <w:tcW w:w="1384"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E92799" w:rsidRPr="00BB7CFB" w:rsidRDefault="00E92799" w:rsidP="00BB7CFB">
            <w:pPr>
              <w:pStyle w:val="Standard"/>
              <w:rPr>
                <w:rFonts w:cs="Times New Roman"/>
              </w:rPr>
            </w:pPr>
            <w:r w:rsidRPr="00BB7CFB">
              <w:rPr>
                <w:rFonts w:cs="Times New Roman"/>
              </w:rPr>
              <w:t>30 430,00</w:t>
            </w:r>
          </w:p>
        </w:tc>
      </w:tr>
      <w:tr w:rsidR="00E92799" w:rsidRPr="00BB7CFB" w:rsidTr="00C2143C">
        <w:tc>
          <w:tcPr>
            <w:tcW w:w="5730" w:type="dxa"/>
            <w:gridSpan w:val="4"/>
            <w:tcBorders>
              <w:left w:val="single" w:sz="2" w:space="0" w:color="000000"/>
              <w:bottom w:val="single" w:sz="2" w:space="0" w:color="000000"/>
            </w:tcBorders>
            <w:tcMar>
              <w:top w:w="55" w:type="dxa"/>
              <w:left w:w="55" w:type="dxa"/>
              <w:bottom w:w="55" w:type="dxa"/>
              <w:right w:w="55" w:type="dxa"/>
            </w:tcMar>
          </w:tcPr>
          <w:p w:rsidR="00E92799" w:rsidRPr="00BB7CFB" w:rsidRDefault="00E92799" w:rsidP="00855D06">
            <w:pPr>
              <w:pStyle w:val="TableContents"/>
              <w:jc w:val="center"/>
              <w:rPr>
                <w:rFonts w:cs="Times New Roman"/>
                <w:b/>
                <w:bCs/>
                <w:lang w:val="uk-UA"/>
              </w:rPr>
            </w:pPr>
            <w:r w:rsidRPr="00BB7CFB">
              <w:rPr>
                <w:rFonts w:cs="Times New Roman"/>
                <w:b/>
                <w:bCs/>
                <w:lang w:val="uk-UA"/>
              </w:rPr>
              <w:t>Разом</w:t>
            </w:r>
          </w:p>
        </w:tc>
        <w:tc>
          <w:tcPr>
            <w:tcW w:w="1305" w:type="dxa"/>
            <w:tcBorders>
              <w:left w:val="single" w:sz="2" w:space="0" w:color="000000"/>
              <w:bottom w:val="single" w:sz="2" w:space="0" w:color="000000"/>
            </w:tcBorders>
            <w:tcMar>
              <w:top w:w="55" w:type="dxa"/>
              <w:left w:w="55" w:type="dxa"/>
              <w:bottom w:w="55" w:type="dxa"/>
              <w:right w:w="55" w:type="dxa"/>
            </w:tcMar>
          </w:tcPr>
          <w:p w:rsidR="00E92799" w:rsidRPr="00BB7CFB" w:rsidRDefault="00E92799" w:rsidP="00855D06">
            <w:pPr>
              <w:pStyle w:val="TableContents"/>
              <w:jc w:val="center"/>
              <w:rPr>
                <w:rFonts w:cs="Times New Roman"/>
                <w:b/>
                <w:bCs/>
                <w:lang w:val="uk-UA"/>
              </w:rPr>
            </w:pPr>
            <w:r w:rsidRPr="00BB7CFB">
              <w:rPr>
                <w:rFonts w:cs="Times New Roman"/>
                <w:b/>
                <w:bCs/>
                <w:lang w:val="uk-UA"/>
              </w:rPr>
              <w:t>8</w:t>
            </w:r>
          </w:p>
        </w:tc>
        <w:tc>
          <w:tcPr>
            <w:tcW w:w="2610"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rsidR="00E92799" w:rsidRPr="00BB7CFB" w:rsidRDefault="00E92799" w:rsidP="00BB7CFB">
            <w:pPr>
              <w:pStyle w:val="Standard"/>
              <w:jc w:val="right"/>
              <w:rPr>
                <w:rFonts w:cs="Times New Roman"/>
                <w:b/>
                <w:bCs/>
              </w:rPr>
            </w:pPr>
            <w:r w:rsidRPr="00BB7CFB">
              <w:rPr>
                <w:rFonts w:cs="Times New Roman"/>
                <w:b/>
                <w:bCs/>
              </w:rPr>
              <w:t>32 374,00</w:t>
            </w:r>
          </w:p>
        </w:tc>
      </w:tr>
    </w:tbl>
    <w:p w:rsidR="00E92799" w:rsidRPr="00BB7CFB" w:rsidRDefault="00E92799" w:rsidP="00BB7CFB">
      <w:pPr>
        <w:pStyle w:val="Standard"/>
        <w:jc w:val="center"/>
        <w:rPr>
          <w:rFonts w:cs="Times New Roman"/>
          <w:b/>
          <w:bCs/>
        </w:rPr>
      </w:pPr>
    </w:p>
    <w:p w:rsidR="00E92799" w:rsidRDefault="00E92799" w:rsidP="00BB7CFB">
      <w:pPr>
        <w:pStyle w:val="Standard"/>
        <w:rPr>
          <w:rFonts w:cs="Times New Roman"/>
          <w:lang w:val="uk-UA"/>
        </w:rPr>
      </w:pPr>
    </w:p>
    <w:p w:rsidR="00E92799" w:rsidRDefault="00E92799" w:rsidP="00BB7CFB">
      <w:pPr>
        <w:pStyle w:val="Standard"/>
        <w:rPr>
          <w:rFonts w:cs="Times New Roman"/>
          <w:lang w:val="uk-UA"/>
        </w:rPr>
      </w:pPr>
    </w:p>
    <w:p w:rsidR="00E92799" w:rsidRPr="00BB7CFB" w:rsidRDefault="00E92799" w:rsidP="00BB7CFB">
      <w:pPr>
        <w:pStyle w:val="Standard"/>
        <w:rPr>
          <w:rFonts w:cs="Times New Roman"/>
          <w:lang w:val="uk-UA"/>
        </w:rPr>
      </w:pPr>
    </w:p>
    <w:p w:rsidR="00E92799" w:rsidRDefault="00E92799" w:rsidP="00BB7CFB">
      <w:pPr>
        <w:autoSpaceDE w:val="0"/>
        <w:autoSpaceDN w:val="0"/>
        <w:adjustRightInd w:val="0"/>
        <w:jc w:val="center"/>
        <w:rPr>
          <w:b/>
          <w:lang w:val="uk-UA" w:eastAsia="uk-UA"/>
        </w:rPr>
      </w:pPr>
      <w:r>
        <w:rPr>
          <w:b/>
          <w:lang w:val="uk-UA" w:eastAsia="uk-UA"/>
        </w:rPr>
        <w:t>СЕКРЕТАР РАДИ                                                                               КРАВЕЦЬ І.Д.</w:t>
      </w:r>
    </w:p>
    <w:p w:rsidR="00E92799" w:rsidRDefault="00E92799" w:rsidP="00BB7CFB">
      <w:pPr>
        <w:autoSpaceDE w:val="0"/>
        <w:autoSpaceDN w:val="0"/>
        <w:adjustRightInd w:val="0"/>
        <w:jc w:val="center"/>
        <w:rPr>
          <w:b/>
          <w:lang w:val="uk-UA" w:eastAsia="uk-UA"/>
        </w:rPr>
      </w:pPr>
    </w:p>
    <w:p w:rsidR="00E92799" w:rsidRDefault="00E92799" w:rsidP="00BB7CFB">
      <w:pPr>
        <w:autoSpaceDE w:val="0"/>
        <w:autoSpaceDN w:val="0"/>
        <w:adjustRightInd w:val="0"/>
        <w:jc w:val="center"/>
        <w:rPr>
          <w:b/>
          <w:lang w:val="uk-UA" w:eastAsia="uk-UA"/>
        </w:rPr>
      </w:pPr>
    </w:p>
    <w:p w:rsidR="00E92799" w:rsidRDefault="00E92799" w:rsidP="00BB7CFB">
      <w:pPr>
        <w:autoSpaceDE w:val="0"/>
        <w:autoSpaceDN w:val="0"/>
        <w:adjustRightInd w:val="0"/>
        <w:jc w:val="center"/>
        <w:rPr>
          <w:b/>
          <w:lang w:val="uk-UA" w:eastAsia="uk-UA"/>
        </w:rPr>
      </w:pPr>
    </w:p>
    <w:p w:rsidR="00E92799" w:rsidRDefault="00E92799" w:rsidP="00BB7CFB">
      <w:pPr>
        <w:autoSpaceDE w:val="0"/>
        <w:autoSpaceDN w:val="0"/>
        <w:adjustRightInd w:val="0"/>
        <w:jc w:val="center"/>
        <w:rPr>
          <w:b/>
          <w:lang w:val="uk-UA" w:eastAsia="uk-UA"/>
        </w:rPr>
      </w:pPr>
    </w:p>
    <w:p w:rsidR="00E92799" w:rsidRDefault="00E92799" w:rsidP="00BB7CFB">
      <w:pPr>
        <w:autoSpaceDE w:val="0"/>
        <w:autoSpaceDN w:val="0"/>
        <w:adjustRightInd w:val="0"/>
        <w:jc w:val="center"/>
        <w:rPr>
          <w:b/>
          <w:lang w:val="uk-UA" w:eastAsia="uk-UA"/>
        </w:rPr>
      </w:pPr>
    </w:p>
    <w:p w:rsidR="00E92799" w:rsidRDefault="00E92799" w:rsidP="00BB7CFB">
      <w:pPr>
        <w:autoSpaceDE w:val="0"/>
        <w:autoSpaceDN w:val="0"/>
        <w:adjustRightInd w:val="0"/>
        <w:jc w:val="center"/>
        <w:rPr>
          <w:b/>
          <w:lang w:val="uk-UA" w:eastAsia="uk-UA"/>
        </w:rPr>
      </w:pPr>
    </w:p>
    <w:p w:rsidR="00E92799" w:rsidRDefault="00E92799" w:rsidP="00BB7CFB">
      <w:pPr>
        <w:autoSpaceDE w:val="0"/>
        <w:autoSpaceDN w:val="0"/>
        <w:adjustRightInd w:val="0"/>
        <w:jc w:val="center"/>
        <w:rPr>
          <w:b/>
          <w:lang w:val="uk-UA" w:eastAsia="uk-UA"/>
        </w:rPr>
      </w:pPr>
    </w:p>
    <w:p w:rsidR="00E92799" w:rsidRDefault="00E92799" w:rsidP="00BB7CFB">
      <w:pPr>
        <w:autoSpaceDE w:val="0"/>
        <w:autoSpaceDN w:val="0"/>
        <w:adjustRightInd w:val="0"/>
        <w:jc w:val="center"/>
        <w:rPr>
          <w:b/>
          <w:lang w:val="uk-UA" w:eastAsia="uk-UA"/>
        </w:rPr>
      </w:pPr>
    </w:p>
    <w:p w:rsidR="00E92799" w:rsidRDefault="00E92799" w:rsidP="00BB7CFB">
      <w:pPr>
        <w:autoSpaceDE w:val="0"/>
        <w:autoSpaceDN w:val="0"/>
        <w:adjustRightInd w:val="0"/>
        <w:jc w:val="center"/>
        <w:rPr>
          <w:b/>
          <w:lang w:val="uk-UA" w:eastAsia="uk-UA"/>
        </w:rPr>
      </w:pPr>
    </w:p>
    <w:p w:rsidR="00E92799" w:rsidRDefault="00E92799" w:rsidP="00BB7CFB">
      <w:pPr>
        <w:autoSpaceDE w:val="0"/>
        <w:autoSpaceDN w:val="0"/>
        <w:adjustRightInd w:val="0"/>
        <w:jc w:val="center"/>
        <w:rPr>
          <w:b/>
          <w:lang w:val="uk-UA" w:eastAsia="uk-UA"/>
        </w:rPr>
      </w:pPr>
    </w:p>
    <w:p w:rsidR="00E92799" w:rsidRDefault="00E92799" w:rsidP="00BB7CFB">
      <w:pPr>
        <w:autoSpaceDE w:val="0"/>
        <w:autoSpaceDN w:val="0"/>
        <w:adjustRightInd w:val="0"/>
        <w:jc w:val="center"/>
        <w:rPr>
          <w:b/>
          <w:lang w:val="uk-UA" w:eastAsia="uk-UA"/>
        </w:rPr>
      </w:pPr>
    </w:p>
    <w:p w:rsidR="00E92799" w:rsidRDefault="00E92799" w:rsidP="00BB7CFB">
      <w:pPr>
        <w:autoSpaceDE w:val="0"/>
        <w:autoSpaceDN w:val="0"/>
        <w:adjustRightInd w:val="0"/>
        <w:jc w:val="center"/>
        <w:rPr>
          <w:b/>
          <w:lang w:val="uk-UA" w:eastAsia="uk-UA"/>
        </w:rPr>
      </w:pPr>
    </w:p>
    <w:p w:rsidR="00E92799" w:rsidRDefault="00E92799" w:rsidP="00BB7CFB">
      <w:pPr>
        <w:autoSpaceDE w:val="0"/>
        <w:autoSpaceDN w:val="0"/>
        <w:adjustRightInd w:val="0"/>
        <w:jc w:val="center"/>
        <w:rPr>
          <w:b/>
          <w:lang w:val="uk-UA" w:eastAsia="uk-UA"/>
        </w:rPr>
      </w:pPr>
    </w:p>
    <w:p w:rsidR="00E92799" w:rsidRDefault="00E92799" w:rsidP="00BB7CFB">
      <w:pPr>
        <w:autoSpaceDE w:val="0"/>
        <w:autoSpaceDN w:val="0"/>
        <w:adjustRightInd w:val="0"/>
        <w:jc w:val="center"/>
        <w:rPr>
          <w:b/>
          <w:lang w:val="uk-UA" w:eastAsia="uk-UA"/>
        </w:rPr>
      </w:pPr>
    </w:p>
    <w:p w:rsidR="00E92799" w:rsidRDefault="00E92799" w:rsidP="00BB7CFB">
      <w:pPr>
        <w:autoSpaceDE w:val="0"/>
        <w:autoSpaceDN w:val="0"/>
        <w:adjustRightInd w:val="0"/>
        <w:jc w:val="center"/>
        <w:rPr>
          <w:b/>
          <w:lang w:val="uk-UA" w:eastAsia="uk-UA"/>
        </w:rPr>
      </w:pPr>
    </w:p>
    <w:p w:rsidR="00E92799" w:rsidRDefault="00E92799" w:rsidP="00BB7CFB">
      <w:pPr>
        <w:autoSpaceDE w:val="0"/>
        <w:autoSpaceDN w:val="0"/>
        <w:adjustRightInd w:val="0"/>
        <w:jc w:val="center"/>
        <w:rPr>
          <w:b/>
          <w:lang w:val="uk-UA" w:eastAsia="uk-UA"/>
        </w:rPr>
      </w:pPr>
    </w:p>
    <w:p w:rsidR="00E92799" w:rsidRDefault="00E92799" w:rsidP="00BB7CFB">
      <w:pPr>
        <w:autoSpaceDE w:val="0"/>
        <w:autoSpaceDN w:val="0"/>
        <w:adjustRightInd w:val="0"/>
        <w:jc w:val="center"/>
        <w:rPr>
          <w:b/>
          <w:lang w:val="uk-UA" w:eastAsia="uk-UA"/>
        </w:rPr>
      </w:pPr>
    </w:p>
    <w:p w:rsidR="00E92799" w:rsidRDefault="00E92799" w:rsidP="00BB7CFB">
      <w:pPr>
        <w:autoSpaceDE w:val="0"/>
        <w:autoSpaceDN w:val="0"/>
        <w:adjustRightInd w:val="0"/>
        <w:jc w:val="center"/>
        <w:rPr>
          <w:b/>
          <w:lang w:val="uk-UA" w:eastAsia="uk-UA"/>
        </w:rPr>
      </w:pPr>
    </w:p>
    <w:p w:rsidR="00E92799" w:rsidRDefault="00E92799" w:rsidP="00BB7CFB">
      <w:pPr>
        <w:autoSpaceDE w:val="0"/>
        <w:autoSpaceDN w:val="0"/>
        <w:adjustRightInd w:val="0"/>
        <w:jc w:val="center"/>
        <w:rPr>
          <w:b/>
          <w:lang w:val="uk-UA" w:eastAsia="uk-UA"/>
        </w:rPr>
      </w:pPr>
    </w:p>
    <w:p w:rsidR="00E92799" w:rsidRDefault="00E92799" w:rsidP="00BB7CFB">
      <w:pPr>
        <w:autoSpaceDE w:val="0"/>
        <w:autoSpaceDN w:val="0"/>
        <w:adjustRightInd w:val="0"/>
        <w:jc w:val="center"/>
        <w:rPr>
          <w:b/>
          <w:lang w:val="uk-UA" w:eastAsia="uk-UA"/>
        </w:rPr>
      </w:pPr>
    </w:p>
    <w:p w:rsidR="00E92799" w:rsidRDefault="00E92799" w:rsidP="00BB7CFB">
      <w:pPr>
        <w:autoSpaceDE w:val="0"/>
        <w:autoSpaceDN w:val="0"/>
        <w:adjustRightInd w:val="0"/>
        <w:jc w:val="center"/>
        <w:rPr>
          <w:b/>
          <w:lang w:val="uk-UA" w:eastAsia="uk-UA"/>
        </w:rPr>
      </w:pPr>
    </w:p>
    <w:tbl>
      <w:tblPr>
        <w:tblW w:w="0" w:type="auto"/>
        <w:tblLook w:val="00A0"/>
      </w:tblPr>
      <w:tblGrid>
        <w:gridCol w:w="4840"/>
        <w:gridCol w:w="4841"/>
      </w:tblGrid>
      <w:tr w:rsidR="00E92799" w:rsidTr="009C771A">
        <w:tc>
          <w:tcPr>
            <w:tcW w:w="4840" w:type="dxa"/>
          </w:tcPr>
          <w:p w:rsidR="00E92799" w:rsidRPr="009C771A" w:rsidRDefault="00E92799" w:rsidP="00855D06">
            <w:pPr>
              <w:pStyle w:val="Standard"/>
              <w:rPr>
                <w:rFonts w:cs="Times New Roman"/>
                <w:lang w:val="ru-RU"/>
              </w:rPr>
            </w:pPr>
            <w:bookmarkStart w:id="0" w:name="_GoBack"/>
          </w:p>
        </w:tc>
        <w:tc>
          <w:tcPr>
            <w:tcW w:w="4841" w:type="dxa"/>
          </w:tcPr>
          <w:p w:rsidR="00E92799" w:rsidRPr="009C771A" w:rsidRDefault="00E92799" w:rsidP="009C771A">
            <w:pPr>
              <w:pStyle w:val="Standard"/>
              <w:jc w:val="center"/>
              <w:rPr>
                <w:rFonts w:cs="Times New Roman"/>
                <w:lang w:val="ru-RU"/>
              </w:rPr>
            </w:pPr>
            <w:r w:rsidRPr="009C771A">
              <w:rPr>
                <w:rFonts w:cs="Times New Roman"/>
                <w:lang w:val="ru-RU"/>
              </w:rPr>
              <w:t xml:space="preserve">Додаток 2 до рішення </w:t>
            </w:r>
          </w:p>
          <w:p w:rsidR="00E92799" w:rsidRPr="009C771A" w:rsidRDefault="00E92799" w:rsidP="009C771A">
            <w:pPr>
              <w:pStyle w:val="Standard"/>
              <w:jc w:val="center"/>
              <w:rPr>
                <w:rFonts w:cs="Times New Roman"/>
                <w:lang w:val="ru-RU"/>
              </w:rPr>
            </w:pPr>
            <w:r w:rsidRPr="009C771A">
              <w:rPr>
                <w:rFonts w:cs="Times New Roman"/>
                <w:lang w:val="ru-RU"/>
              </w:rPr>
              <w:t xml:space="preserve">Новороздільської міської ради </w:t>
            </w:r>
          </w:p>
          <w:p w:rsidR="00E92799" w:rsidRPr="009C771A" w:rsidRDefault="00E92799" w:rsidP="009C771A">
            <w:pPr>
              <w:pStyle w:val="Standard"/>
              <w:jc w:val="center"/>
              <w:rPr>
                <w:rFonts w:cs="Times New Roman"/>
                <w:lang w:val="ru-RU"/>
              </w:rPr>
            </w:pPr>
            <w:r w:rsidRPr="009C771A">
              <w:rPr>
                <w:rFonts w:cs="Times New Roman"/>
                <w:lang w:val="ru-RU"/>
              </w:rPr>
              <w:t>№ 1208 від 01.11.2019 року</w:t>
            </w:r>
          </w:p>
        </w:tc>
      </w:tr>
    </w:tbl>
    <w:p w:rsidR="00E92799" w:rsidRDefault="00E92799" w:rsidP="00BB7CFB">
      <w:pPr>
        <w:pStyle w:val="Standard"/>
        <w:jc w:val="center"/>
        <w:rPr>
          <w:rFonts w:cs="Times New Roman"/>
          <w:b/>
          <w:bCs/>
          <w:lang w:val="uk-UA"/>
        </w:rPr>
      </w:pPr>
    </w:p>
    <w:p w:rsidR="00E92799" w:rsidRDefault="00E92799" w:rsidP="00BB7CFB">
      <w:pPr>
        <w:pStyle w:val="Standard"/>
        <w:jc w:val="center"/>
        <w:rPr>
          <w:rFonts w:cs="Times New Roman"/>
          <w:b/>
          <w:bCs/>
          <w:lang w:val="uk-UA"/>
        </w:rPr>
      </w:pPr>
    </w:p>
    <w:p w:rsidR="00E92799" w:rsidRDefault="00E92799" w:rsidP="00BB7CFB">
      <w:pPr>
        <w:pStyle w:val="Standard"/>
        <w:jc w:val="center"/>
        <w:rPr>
          <w:rFonts w:cs="Times New Roman"/>
          <w:b/>
          <w:bCs/>
          <w:lang w:val="uk-UA"/>
        </w:rPr>
      </w:pPr>
    </w:p>
    <w:p w:rsidR="00E92799" w:rsidRDefault="00E92799" w:rsidP="00BB7CFB">
      <w:pPr>
        <w:pStyle w:val="Standard"/>
        <w:jc w:val="center"/>
        <w:rPr>
          <w:rFonts w:cs="Times New Roman"/>
          <w:b/>
          <w:bCs/>
          <w:lang w:val="uk-UA"/>
        </w:rPr>
      </w:pPr>
    </w:p>
    <w:p w:rsidR="00E92799" w:rsidRPr="00BB7CFB" w:rsidRDefault="00E92799" w:rsidP="00BB7CFB">
      <w:pPr>
        <w:pStyle w:val="Standard"/>
        <w:jc w:val="center"/>
        <w:rPr>
          <w:rFonts w:cs="Times New Roman"/>
          <w:lang w:val="ru-RU"/>
        </w:rPr>
      </w:pPr>
      <w:r w:rsidRPr="00BB7CFB">
        <w:rPr>
          <w:rFonts w:cs="Times New Roman"/>
          <w:b/>
          <w:bCs/>
          <w:lang w:val="uk-UA"/>
        </w:rPr>
        <w:t>Склад комісії</w:t>
      </w:r>
    </w:p>
    <w:p w:rsidR="00E92799" w:rsidRPr="00BB7CFB" w:rsidRDefault="00E92799" w:rsidP="00BB7CFB">
      <w:pPr>
        <w:pStyle w:val="Standard"/>
        <w:jc w:val="center"/>
        <w:rPr>
          <w:rFonts w:cs="Times New Roman"/>
          <w:lang w:val="ru-RU"/>
        </w:rPr>
      </w:pPr>
      <w:r w:rsidRPr="00BB7CFB">
        <w:rPr>
          <w:rFonts w:cs="Times New Roman"/>
          <w:b/>
          <w:bCs/>
          <w:lang w:val="uk-UA"/>
        </w:rPr>
        <w:t>з прийняття-передачі до комунальної власності</w:t>
      </w:r>
    </w:p>
    <w:p w:rsidR="00E92799" w:rsidRPr="00BB7CFB" w:rsidRDefault="00E92799" w:rsidP="00BB7CFB">
      <w:pPr>
        <w:pStyle w:val="Standard"/>
        <w:jc w:val="center"/>
        <w:rPr>
          <w:rFonts w:cs="Times New Roman"/>
        </w:rPr>
      </w:pPr>
      <w:r w:rsidRPr="00BB7CFB">
        <w:rPr>
          <w:rFonts w:cs="Times New Roman"/>
          <w:b/>
          <w:bCs/>
          <w:lang w:val="uk-UA"/>
        </w:rPr>
        <w:t xml:space="preserve">комп’ютерного обладнання  </w:t>
      </w:r>
    </w:p>
    <w:p w:rsidR="00E92799" w:rsidRPr="00BB7CFB" w:rsidRDefault="00E92799" w:rsidP="00BB7CFB">
      <w:pPr>
        <w:pStyle w:val="Standard"/>
        <w:jc w:val="center"/>
        <w:rPr>
          <w:rFonts w:cs="Times New Roman"/>
          <w:b/>
          <w:bCs/>
        </w:rPr>
      </w:pPr>
      <w:r w:rsidRPr="00BB7CFB">
        <w:rPr>
          <w:rFonts w:cs="Times New Roman"/>
          <w:b/>
          <w:bCs/>
          <w:lang w:val="uk-UA"/>
        </w:rPr>
        <w:t xml:space="preserve">     </w:t>
      </w:r>
    </w:p>
    <w:p w:rsidR="00E92799" w:rsidRPr="00BB7CFB" w:rsidRDefault="00E92799" w:rsidP="00BB7CFB">
      <w:pPr>
        <w:pStyle w:val="Standard"/>
        <w:jc w:val="center"/>
        <w:rPr>
          <w:rFonts w:cs="Times New Roman"/>
          <w:b/>
          <w:bCs/>
        </w:rPr>
      </w:pPr>
    </w:p>
    <w:tbl>
      <w:tblPr>
        <w:tblW w:w="9645" w:type="dxa"/>
        <w:tblLayout w:type="fixed"/>
        <w:tblCellMar>
          <w:left w:w="10" w:type="dxa"/>
          <w:right w:w="10" w:type="dxa"/>
        </w:tblCellMar>
        <w:tblLook w:val="00A0"/>
      </w:tblPr>
      <w:tblGrid>
        <w:gridCol w:w="900"/>
        <w:gridCol w:w="3240"/>
        <w:gridCol w:w="5505"/>
      </w:tblGrid>
      <w:tr w:rsidR="00E92799" w:rsidRPr="00BB7CFB" w:rsidTr="00855D06">
        <w:tc>
          <w:tcPr>
            <w:tcW w:w="900" w:type="dxa"/>
            <w:tcBorders>
              <w:top w:val="single" w:sz="2" w:space="0" w:color="000000"/>
              <w:left w:val="single" w:sz="2" w:space="0" w:color="000000"/>
              <w:bottom w:val="single" w:sz="2" w:space="0" w:color="000000"/>
            </w:tcBorders>
            <w:tcMar>
              <w:top w:w="55" w:type="dxa"/>
              <w:left w:w="55" w:type="dxa"/>
              <w:bottom w:w="55" w:type="dxa"/>
              <w:right w:w="55" w:type="dxa"/>
            </w:tcMar>
          </w:tcPr>
          <w:p w:rsidR="00E92799" w:rsidRPr="00BB7CFB" w:rsidRDefault="00E92799" w:rsidP="00855D06">
            <w:pPr>
              <w:pStyle w:val="TableContents"/>
              <w:jc w:val="center"/>
              <w:rPr>
                <w:rFonts w:cs="Times New Roman"/>
                <w:i/>
                <w:lang w:val="uk-UA"/>
              </w:rPr>
            </w:pPr>
            <w:r w:rsidRPr="00BB7CFB">
              <w:rPr>
                <w:rFonts w:cs="Times New Roman"/>
                <w:i/>
                <w:lang w:val="uk-UA"/>
              </w:rPr>
              <w:t>№ з/п</w:t>
            </w:r>
          </w:p>
        </w:tc>
        <w:tc>
          <w:tcPr>
            <w:tcW w:w="3240" w:type="dxa"/>
            <w:tcBorders>
              <w:top w:val="single" w:sz="2" w:space="0" w:color="000000"/>
              <w:left w:val="single" w:sz="2" w:space="0" w:color="000000"/>
              <w:bottom w:val="single" w:sz="2" w:space="0" w:color="000000"/>
            </w:tcBorders>
            <w:tcMar>
              <w:top w:w="55" w:type="dxa"/>
              <w:left w:w="55" w:type="dxa"/>
              <w:bottom w:w="55" w:type="dxa"/>
              <w:right w:w="55" w:type="dxa"/>
            </w:tcMar>
          </w:tcPr>
          <w:p w:rsidR="00E92799" w:rsidRPr="00BB7CFB" w:rsidRDefault="00E92799" w:rsidP="00855D06">
            <w:pPr>
              <w:pStyle w:val="TableContents"/>
              <w:jc w:val="center"/>
              <w:rPr>
                <w:rFonts w:cs="Times New Roman"/>
                <w:i/>
                <w:lang w:val="uk-UA"/>
              </w:rPr>
            </w:pPr>
            <w:r w:rsidRPr="00BB7CFB">
              <w:rPr>
                <w:rFonts w:cs="Times New Roman"/>
                <w:i/>
                <w:lang w:val="uk-UA"/>
              </w:rPr>
              <w:t>ПІБ</w:t>
            </w:r>
          </w:p>
        </w:tc>
        <w:tc>
          <w:tcPr>
            <w:tcW w:w="550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E92799" w:rsidRPr="00BB7CFB" w:rsidRDefault="00E92799" w:rsidP="00855D06">
            <w:pPr>
              <w:pStyle w:val="TableContents"/>
              <w:jc w:val="center"/>
              <w:rPr>
                <w:rFonts w:cs="Times New Roman"/>
                <w:i/>
                <w:lang w:val="uk-UA"/>
              </w:rPr>
            </w:pPr>
            <w:r w:rsidRPr="00BB7CFB">
              <w:rPr>
                <w:rFonts w:cs="Times New Roman"/>
                <w:i/>
                <w:lang w:val="uk-UA"/>
              </w:rPr>
              <w:t>Посада</w:t>
            </w:r>
          </w:p>
        </w:tc>
      </w:tr>
      <w:tr w:rsidR="00E92799" w:rsidRPr="00BB7CFB" w:rsidTr="00855D06">
        <w:tc>
          <w:tcPr>
            <w:tcW w:w="900" w:type="dxa"/>
            <w:tcBorders>
              <w:left w:val="single" w:sz="2" w:space="0" w:color="000000"/>
              <w:bottom w:val="single" w:sz="2" w:space="0" w:color="000000"/>
            </w:tcBorders>
            <w:tcMar>
              <w:top w:w="55" w:type="dxa"/>
              <w:left w:w="55" w:type="dxa"/>
              <w:bottom w:w="55" w:type="dxa"/>
              <w:right w:w="55" w:type="dxa"/>
            </w:tcMar>
          </w:tcPr>
          <w:p w:rsidR="00E92799" w:rsidRPr="00BB7CFB" w:rsidRDefault="00E92799" w:rsidP="00855D06">
            <w:pPr>
              <w:pStyle w:val="TableContents"/>
              <w:jc w:val="center"/>
              <w:rPr>
                <w:rFonts w:cs="Times New Roman"/>
                <w:lang w:val="uk-UA"/>
              </w:rPr>
            </w:pPr>
            <w:r w:rsidRPr="00BB7CFB">
              <w:rPr>
                <w:rFonts w:cs="Times New Roman"/>
                <w:lang w:val="uk-UA"/>
              </w:rPr>
              <w:t>1</w:t>
            </w:r>
          </w:p>
        </w:tc>
        <w:tc>
          <w:tcPr>
            <w:tcW w:w="3240" w:type="dxa"/>
            <w:tcBorders>
              <w:left w:val="single" w:sz="2" w:space="0" w:color="000000"/>
              <w:bottom w:val="single" w:sz="2" w:space="0" w:color="000000"/>
            </w:tcBorders>
            <w:tcMar>
              <w:top w:w="55" w:type="dxa"/>
              <w:left w:w="55" w:type="dxa"/>
              <w:bottom w:w="55" w:type="dxa"/>
              <w:right w:w="55" w:type="dxa"/>
            </w:tcMar>
          </w:tcPr>
          <w:p w:rsidR="00E92799" w:rsidRPr="00BB7CFB" w:rsidRDefault="00E92799" w:rsidP="00855D06">
            <w:pPr>
              <w:pStyle w:val="TableContents"/>
              <w:rPr>
                <w:rFonts w:cs="Times New Roman"/>
                <w:lang w:val="uk-UA"/>
              </w:rPr>
            </w:pPr>
            <w:r w:rsidRPr="00BB7CFB">
              <w:rPr>
                <w:rFonts w:cs="Times New Roman"/>
                <w:lang w:val="uk-UA"/>
              </w:rPr>
              <w:t>Лепкий Мирослав Петрович</w:t>
            </w:r>
          </w:p>
        </w:tc>
        <w:tc>
          <w:tcPr>
            <w:tcW w:w="5505" w:type="dxa"/>
            <w:tcBorders>
              <w:left w:val="single" w:sz="2" w:space="0" w:color="000000"/>
              <w:bottom w:val="single" w:sz="2" w:space="0" w:color="000000"/>
              <w:right w:val="single" w:sz="2" w:space="0" w:color="000000"/>
            </w:tcBorders>
            <w:tcMar>
              <w:top w:w="55" w:type="dxa"/>
              <w:left w:w="55" w:type="dxa"/>
              <w:bottom w:w="55" w:type="dxa"/>
              <w:right w:w="55" w:type="dxa"/>
            </w:tcMar>
          </w:tcPr>
          <w:p w:rsidR="00E92799" w:rsidRPr="00BB7CFB" w:rsidRDefault="00E92799" w:rsidP="00855D06">
            <w:pPr>
              <w:pStyle w:val="Standard"/>
              <w:suppressAutoHyphens w:val="0"/>
              <w:rPr>
                <w:rFonts w:cs="Times New Roman"/>
                <w:lang w:val="uk-UA"/>
              </w:rPr>
            </w:pPr>
            <w:r>
              <w:rPr>
                <w:rFonts w:cs="Times New Roman"/>
                <w:lang w:val="uk-UA" w:eastAsia="uk-UA"/>
              </w:rPr>
              <w:t>п</w:t>
            </w:r>
            <w:r w:rsidRPr="00BB7CFB">
              <w:rPr>
                <w:rFonts w:cs="Times New Roman"/>
                <w:lang w:val="uk-UA" w:eastAsia="uk-UA"/>
              </w:rPr>
              <w:t>ерший заступник міського голови</w:t>
            </w:r>
          </w:p>
        </w:tc>
      </w:tr>
      <w:tr w:rsidR="00E92799" w:rsidRPr="00BB7CFB" w:rsidTr="00855D06">
        <w:tc>
          <w:tcPr>
            <w:tcW w:w="900" w:type="dxa"/>
            <w:tcBorders>
              <w:left w:val="single" w:sz="2" w:space="0" w:color="000000"/>
              <w:bottom w:val="single" w:sz="2" w:space="0" w:color="000000"/>
            </w:tcBorders>
            <w:tcMar>
              <w:top w:w="55" w:type="dxa"/>
              <w:left w:w="55" w:type="dxa"/>
              <w:bottom w:w="55" w:type="dxa"/>
              <w:right w:w="55" w:type="dxa"/>
            </w:tcMar>
          </w:tcPr>
          <w:p w:rsidR="00E92799" w:rsidRPr="00BB7CFB" w:rsidRDefault="00E92799" w:rsidP="00855D06">
            <w:pPr>
              <w:pStyle w:val="TableContents"/>
              <w:jc w:val="center"/>
              <w:rPr>
                <w:rFonts w:cs="Times New Roman"/>
                <w:lang w:val="uk-UA"/>
              </w:rPr>
            </w:pPr>
            <w:r w:rsidRPr="00BB7CFB">
              <w:rPr>
                <w:rFonts w:cs="Times New Roman"/>
                <w:lang w:val="uk-UA"/>
              </w:rPr>
              <w:t>2</w:t>
            </w:r>
          </w:p>
        </w:tc>
        <w:tc>
          <w:tcPr>
            <w:tcW w:w="3240" w:type="dxa"/>
            <w:tcBorders>
              <w:left w:val="single" w:sz="2" w:space="0" w:color="000000"/>
              <w:bottom w:val="single" w:sz="2" w:space="0" w:color="000000"/>
            </w:tcBorders>
            <w:tcMar>
              <w:top w:w="55" w:type="dxa"/>
              <w:left w:w="55" w:type="dxa"/>
              <w:bottom w:w="55" w:type="dxa"/>
              <w:right w:w="55" w:type="dxa"/>
            </w:tcMar>
          </w:tcPr>
          <w:p w:rsidR="00E92799" w:rsidRPr="00BB7CFB" w:rsidRDefault="00E92799" w:rsidP="00855D06">
            <w:pPr>
              <w:pStyle w:val="TableContents"/>
              <w:rPr>
                <w:rFonts w:cs="Times New Roman"/>
                <w:lang w:val="uk-UA"/>
              </w:rPr>
            </w:pPr>
            <w:r w:rsidRPr="00BB7CFB">
              <w:rPr>
                <w:rFonts w:cs="Times New Roman"/>
                <w:lang w:val="uk-UA"/>
              </w:rPr>
              <w:t>Мельнікова Надія Михайлівна</w:t>
            </w:r>
          </w:p>
        </w:tc>
        <w:tc>
          <w:tcPr>
            <w:tcW w:w="5505" w:type="dxa"/>
            <w:tcBorders>
              <w:left w:val="single" w:sz="2" w:space="0" w:color="000000"/>
              <w:bottom w:val="single" w:sz="2" w:space="0" w:color="000000"/>
              <w:right w:val="single" w:sz="2" w:space="0" w:color="000000"/>
            </w:tcBorders>
            <w:tcMar>
              <w:top w:w="55" w:type="dxa"/>
              <w:left w:w="55" w:type="dxa"/>
              <w:bottom w:w="55" w:type="dxa"/>
              <w:right w:w="55" w:type="dxa"/>
            </w:tcMar>
          </w:tcPr>
          <w:p w:rsidR="00E92799" w:rsidRPr="00BB7CFB" w:rsidRDefault="00E92799" w:rsidP="00855D06">
            <w:pPr>
              <w:pStyle w:val="Standard"/>
              <w:suppressAutoHyphens w:val="0"/>
              <w:rPr>
                <w:rFonts w:cs="Times New Roman"/>
                <w:lang w:val="uk-UA"/>
              </w:rPr>
            </w:pPr>
            <w:r>
              <w:rPr>
                <w:rFonts w:cs="Times New Roman"/>
                <w:lang w:val="uk-UA" w:eastAsia="uk-UA"/>
              </w:rPr>
              <w:t>з</w:t>
            </w:r>
            <w:r w:rsidRPr="00BB7CFB">
              <w:rPr>
                <w:rFonts w:cs="Times New Roman"/>
                <w:lang w:val="uk-UA" w:eastAsia="uk-UA"/>
              </w:rPr>
              <w:t>аступник головного бухгалтера відділу          бухгалтерської служби</w:t>
            </w:r>
          </w:p>
        </w:tc>
      </w:tr>
      <w:tr w:rsidR="00E92799" w:rsidRPr="00BB7CFB" w:rsidTr="00855D06">
        <w:tc>
          <w:tcPr>
            <w:tcW w:w="900" w:type="dxa"/>
            <w:tcBorders>
              <w:left w:val="single" w:sz="2" w:space="0" w:color="000000"/>
              <w:bottom w:val="single" w:sz="2" w:space="0" w:color="000000"/>
            </w:tcBorders>
            <w:tcMar>
              <w:top w:w="55" w:type="dxa"/>
              <w:left w:w="55" w:type="dxa"/>
              <w:bottom w:w="55" w:type="dxa"/>
              <w:right w:w="55" w:type="dxa"/>
            </w:tcMar>
          </w:tcPr>
          <w:p w:rsidR="00E92799" w:rsidRPr="00BB7CFB" w:rsidRDefault="00E92799" w:rsidP="00855D06">
            <w:pPr>
              <w:pStyle w:val="TableContents"/>
              <w:jc w:val="center"/>
              <w:rPr>
                <w:rFonts w:cs="Times New Roman"/>
                <w:lang w:val="uk-UA"/>
              </w:rPr>
            </w:pPr>
            <w:r w:rsidRPr="00BB7CFB">
              <w:rPr>
                <w:rFonts w:cs="Times New Roman"/>
                <w:lang w:val="uk-UA"/>
              </w:rPr>
              <w:t>3</w:t>
            </w:r>
          </w:p>
        </w:tc>
        <w:tc>
          <w:tcPr>
            <w:tcW w:w="3240" w:type="dxa"/>
            <w:tcBorders>
              <w:left w:val="single" w:sz="2" w:space="0" w:color="000000"/>
              <w:bottom w:val="single" w:sz="2" w:space="0" w:color="000000"/>
            </w:tcBorders>
            <w:tcMar>
              <w:top w:w="55" w:type="dxa"/>
              <w:left w:w="55" w:type="dxa"/>
              <w:bottom w:w="55" w:type="dxa"/>
              <w:right w:w="55" w:type="dxa"/>
            </w:tcMar>
          </w:tcPr>
          <w:p w:rsidR="00E92799" w:rsidRPr="00BB7CFB" w:rsidRDefault="00E92799" w:rsidP="00855D06">
            <w:pPr>
              <w:pStyle w:val="TableContents"/>
              <w:rPr>
                <w:rFonts w:cs="Times New Roman"/>
                <w:lang w:val="uk-UA"/>
              </w:rPr>
            </w:pPr>
            <w:r w:rsidRPr="00BB7CFB">
              <w:rPr>
                <w:rFonts w:cs="Times New Roman"/>
                <w:lang w:val="uk-UA"/>
              </w:rPr>
              <w:t>Горак Марія Михайлівна</w:t>
            </w:r>
          </w:p>
        </w:tc>
        <w:tc>
          <w:tcPr>
            <w:tcW w:w="5505" w:type="dxa"/>
            <w:tcBorders>
              <w:left w:val="single" w:sz="2" w:space="0" w:color="000000"/>
              <w:bottom w:val="single" w:sz="2" w:space="0" w:color="000000"/>
              <w:right w:val="single" w:sz="2" w:space="0" w:color="000000"/>
            </w:tcBorders>
            <w:tcMar>
              <w:top w:w="55" w:type="dxa"/>
              <w:left w:w="55" w:type="dxa"/>
              <w:bottom w:w="55" w:type="dxa"/>
              <w:right w:w="55" w:type="dxa"/>
            </w:tcMar>
          </w:tcPr>
          <w:p w:rsidR="00E92799" w:rsidRPr="00BB7CFB" w:rsidRDefault="00E92799" w:rsidP="00855D06">
            <w:pPr>
              <w:pStyle w:val="Standard"/>
              <w:suppressAutoHyphens w:val="0"/>
              <w:rPr>
                <w:rFonts w:cs="Times New Roman"/>
                <w:lang w:val="uk-UA"/>
              </w:rPr>
            </w:pPr>
            <w:r>
              <w:rPr>
                <w:rFonts w:cs="Times New Roman"/>
                <w:lang w:val="uk-UA" w:eastAsia="uk-UA"/>
              </w:rPr>
              <w:t>г</w:t>
            </w:r>
            <w:r w:rsidRPr="00BB7CFB">
              <w:rPr>
                <w:rFonts w:cs="Times New Roman"/>
                <w:lang w:val="uk-UA" w:eastAsia="uk-UA"/>
              </w:rPr>
              <w:t>оловний спеціаліст відділу економіки та інвестицій</w:t>
            </w:r>
          </w:p>
        </w:tc>
      </w:tr>
    </w:tbl>
    <w:p w:rsidR="00E92799" w:rsidRPr="00BB7CFB" w:rsidRDefault="00E92799" w:rsidP="00BB7CFB">
      <w:pPr>
        <w:pStyle w:val="Standard"/>
        <w:jc w:val="center"/>
        <w:rPr>
          <w:rFonts w:cs="Times New Roman"/>
          <w:b/>
          <w:bCs/>
          <w:lang w:val="ru-RU"/>
        </w:rPr>
      </w:pPr>
    </w:p>
    <w:p w:rsidR="00E92799" w:rsidRPr="00BB7CFB" w:rsidRDefault="00E92799" w:rsidP="00B15390">
      <w:pPr>
        <w:autoSpaceDE w:val="0"/>
        <w:autoSpaceDN w:val="0"/>
        <w:adjustRightInd w:val="0"/>
        <w:jc w:val="center"/>
        <w:rPr>
          <w:b/>
          <w:lang w:eastAsia="uk-UA"/>
        </w:rPr>
      </w:pPr>
    </w:p>
    <w:p w:rsidR="00E92799" w:rsidRDefault="00E92799" w:rsidP="00B15390">
      <w:pPr>
        <w:autoSpaceDE w:val="0"/>
        <w:autoSpaceDN w:val="0"/>
        <w:adjustRightInd w:val="0"/>
        <w:jc w:val="center"/>
        <w:rPr>
          <w:b/>
          <w:lang w:val="uk-UA" w:eastAsia="uk-UA"/>
        </w:rPr>
      </w:pPr>
    </w:p>
    <w:p w:rsidR="00E92799" w:rsidRDefault="00E92799" w:rsidP="00B15390">
      <w:pPr>
        <w:autoSpaceDE w:val="0"/>
        <w:autoSpaceDN w:val="0"/>
        <w:adjustRightInd w:val="0"/>
        <w:jc w:val="center"/>
        <w:rPr>
          <w:b/>
          <w:lang w:val="uk-UA" w:eastAsia="uk-UA"/>
        </w:rPr>
      </w:pPr>
    </w:p>
    <w:p w:rsidR="00E92799" w:rsidRDefault="00E92799" w:rsidP="00B15390">
      <w:pPr>
        <w:autoSpaceDE w:val="0"/>
        <w:autoSpaceDN w:val="0"/>
        <w:adjustRightInd w:val="0"/>
        <w:jc w:val="center"/>
        <w:rPr>
          <w:b/>
          <w:lang w:val="uk-UA" w:eastAsia="uk-UA"/>
        </w:rPr>
      </w:pPr>
    </w:p>
    <w:p w:rsidR="00E92799" w:rsidRDefault="00E92799" w:rsidP="00BB7CFB">
      <w:pPr>
        <w:autoSpaceDE w:val="0"/>
        <w:autoSpaceDN w:val="0"/>
        <w:adjustRightInd w:val="0"/>
        <w:jc w:val="center"/>
        <w:rPr>
          <w:b/>
          <w:lang w:val="uk-UA" w:eastAsia="uk-UA"/>
        </w:rPr>
      </w:pPr>
      <w:r>
        <w:rPr>
          <w:b/>
          <w:lang w:val="uk-UA" w:eastAsia="uk-UA"/>
        </w:rPr>
        <w:t>СЕКРЕТАР РАДИ                                                                               КРАВЕЦЬ І.Д.</w:t>
      </w:r>
      <w:bookmarkEnd w:id="0"/>
    </w:p>
    <w:p w:rsidR="00E92799" w:rsidRPr="00BB7CFB" w:rsidRDefault="00E92799" w:rsidP="00B15390">
      <w:pPr>
        <w:autoSpaceDE w:val="0"/>
        <w:autoSpaceDN w:val="0"/>
        <w:adjustRightInd w:val="0"/>
        <w:jc w:val="center"/>
        <w:rPr>
          <w:b/>
          <w:lang w:val="uk-UA" w:eastAsia="uk-UA"/>
        </w:rPr>
      </w:pPr>
    </w:p>
    <w:p w:rsidR="00E92799" w:rsidRPr="00BB7CFB" w:rsidRDefault="00E92799" w:rsidP="008179CB">
      <w:pPr>
        <w:autoSpaceDE w:val="0"/>
        <w:autoSpaceDN w:val="0"/>
        <w:adjustRightInd w:val="0"/>
        <w:rPr>
          <w:b/>
          <w:lang w:val="uk-UA" w:eastAsia="uk-UA"/>
        </w:rPr>
        <w:sectPr w:rsidR="00E92799" w:rsidRPr="00BB7CFB" w:rsidSect="002A3241">
          <w:pgSz w:w="11909" w:h="16834"/>
          <w:pgMar w:top="1151" w:right="862" w:bottom="924" w:left="1582" w:header="578" w:footer="578" w:gutter="0"/>
          <w:pgNumType w:start="1"/>
          <w:cols w:space="720"/>
          <w:docGrid w:linePitch="326"/>
        </w:sectPr>
      </w:pPr>
    </w:p>
    <w:p w:rsidR="00E92799" w:rsidRPr="00474C57" w:rsidRDefault="00E92799" w:rsidP="00817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sectPr w:rsidR="00E92799" w:rsidRPr="00474C57" w:rsidSect="006B2CCF">
      <w:pgSz w:w="16834" w:h="11909" w:orient="landscape"/>
      <w:pgMar w:top="1582" w:right="1151" w:bottom="862" w:left="924" w:header="578" w:footer="578"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2799" w:rsidRDefault="00E92799">
      <w:r>
        <w:separator/>
      </w:r>
    </w:p>
  </w:endnote>
  <w:endnote w:type="continuationSeparator" w:id="0">
    <w:p w:rsidR="00E92799" w:rsidRDefault="00E927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2799" w:rsidRDefault="00E92799">
      <w:r>
        <w:separator/>
      </w:r>
    </w:p>
  </w:footnote>
  <w:footnote w:type="continuationSeparator" w:id="0">
    <w:p w:rsidR="00E92799" w:rsidRDefault="00E927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lvlText w:val="%1."/>
      <w:lvlJc w:val="left"/>
      <w:pPr>
        <w:tabs>
          <w:tab w:val="num" w:pos="360"/>
        </w:tabs>
        <w:ind w:left="360" w:hanging="360"/>
      </w:pPr>
      <w:rPr>
        <w:rFonts w:cs="Times New Roman"/>
      </w:rPr>
    </w:lvl>
  </w:abstractNum>
  <w:abstractNum w:abstractNumId="1">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2">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3">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4">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5">
    <w:nsid w:val="020C3E58"/>
    <w:multiLevelType w:val="multilevel"/>
    <w:tmpl w:val="0B003946"/>
    <w:lvl w:ilvl="0">
      <w:start w:val="1"/>
      <w:numFmt w:val="decimal"/>
      <w:lvlText w:val="%1."/>
      <w:lvlJc w:val="left"/>
      <w:pPr>
        <w:ind w:left="570" w:hanging="570"/>
      </w:pPr>
      <w:rPr>
        <w:rFonts w:cs="Times New Roman" w:hint="default"/>
      </w:rPr>
    </w:lvl>
    <w:lvl w:ilvl="1">
      <w:start w:val="1"/>
      <w:numFmt w:val="decimal"/>
      <w:lvlText w:val="%1.%2."/>
      <w:lvlJc w:val="left"/>
      <w:pPr>
        <w:ind w:left="570" w:hanging="57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0A32442B"/>
    <w:multiLevelType w:val="hybridMultilevel"/>
    <w:tmpl w:val="C5804842"/>
    <w:lvl w:ilvl="0" w:tplc="0422000F">
      <w:start w:val="1"/>
      <w:numFmt w:val="decimal"/>
      <w:lvlText w:val="%1."/>
      <w:lvlJc w:val="left"/>
      <w:pPr>
        <w:ind w:left="360" w:hanging="360"/>
      </w:pPr>
      <w:rPr>
        <w:rFonts w:cs="Times New Roman" w:hint="default"/>
      </w:rPr>
    </w:lvl>
    <w:lvl w:ilvl="1" w:tplc="04220019" w:tentative="1">
      <w:start w:val="1"/>
      <w:numFmt w:val="lowerLetter"/>
      <w:lvlText w:val="%2."/>
      <w:lvlJc w:val="left"/>
      <w:pPr>
        <w:ind w:left="1080" w:hanging="360"/>
      </w:pPr>
      <w:rPr>
        <w:rFonts w:cs="Times New Roman"/>
      </w:rPr>
    </w:lvl>
    <w:lvl w:ilvl="2" w:tplc="0422001B" w:tentative="1">
      <w:start w:val="1"/>
      <w:numFmt w:val="lowerRoman"/>
      <w:lvlText w:val="%3."/>
      <w:lvlJc w:val="right"/>
      <w:pPr>
        <w:ind w:left="1800" w:hanging="180"/>
      </w:pPr>
      <w:rPr>
        <w:rFonts w:cs="Times New Roman"/>
      </w:rPr>
    </w:lvl>
    <w:lvl w:ilvl="3" w:tplc="0422000F" w:tentative="1">
      <w:start w:val="1"/>
      <w:numFmt w:val="decimal"/>
      <w:lvlText w:val="%4."/>
      <w:lvlJc w:val="left"/>
      <w:pPr>
        <w:ind w:left="2520" w:hanging="360"/>
      </w:pPr>
      <w:rPr>
        <w:rFonts w:cs="Times New Roman"/>
      </w:rPr>
    </w:lvl>
    <w:lvl w:ilvl="4" w:tplc="04220019" w:tentative="1">
      <w:start w:val="1"/>
      <w:numFmt w:val="lowerLetter"/>
      <w:lvlText w:val="%5."/>
      <w:lvlJc w:val="left"/>
      <w:pPr>
        <w:ind w:left="3240" w:hanging="360"/>
      </w:pPr>
      <w:rPr>
        <w:rFonts w:cs="Times New Roman"/>
      </w:rPr>
    </w:lvl>
    <w:lvl w:ilvl="5" w:tplc="0422001B" w:tentative="1">
      <w:start w:val="1"/>
      <w:numFmt w:val="lowerRoman"/>
      <w:lvlText w:val="%6."/>
      <w:lvlJc w:val="right"/>
      <w:pPr>
        <w:ind w:left="3960" w:hanging="180"/>
      </w:pPr>
      <w:rPr>
        <w:rFonts w:cs="Times New Roman"/>
      </w:rPr>
    </w:lvl>
    <w:lvl w:ilvl="6" w:tplc="0422000F" w:tentative="1">
      <w:start w:val="1"/>
      <w:numFmt w:val="decimal"/>
      <w:lvlText w:val="%7."/>
      <w:lvlJc w:val="left"/>
      <w:pPr>
        <w:ind w:left="4680" w:hanging="360"/>
      </w:pPr>
      <w:rPr>
        <w:rFonts w:cs="Times New Roman"/>
      </w:rPr>
    </w:lvl>
    <w:lvl w:ilvl="7" w:tplc="04220019" w:tentative="1">
      <w:start w:val="1"/>
      <w:numFmt w:val="lowerLetter"/>
      <w:lvlText w:val="%8."/>
      <w:lvlJc w:val="left"/>
      <w:pPr>
        <w:ind w:left="5400" w:hanging="360"/>
      </w:pPr>
      <w:rPr>
        <w:rFonts w:cs="Times New Roman"/>
      </w:rPr>
    </w:lvl>
    <w:lvl w:ilvl="8" w:tplc="0422001B" w:tentative="1">
      <w:start w:val="1"/>
      <w:numFmt w:val="lowerRoman"/>
      <w:lvlText w:val="%9."/>
      <w:lvlJc w:val="right"/>
      <w:pPr>
        <w:ind w:left="6120" w:hanging="180"/>
      </w:pPr>
      <w:rPr>
        <w:rFonts w:cs="Times New Roman"/>
      </w:rPr>
    </w:lvl>
  </w:abstractNum>
  <w:abstractNum w:abstractNumId="7">
    <w:nsid w:val="0C7505EF"/>
    <w:multiLevelType w:val="multilevel"/>
    <w:tmpl w:val="57EA2CCE"/>
    <w:lvl w:ilvl="0">
      <w:start w:val="1"/>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11BE4E83"/>
    <w:multiLevelType w:val="multilevel"/>
    <w:tmpl w:val="5C92E86A"/>
    <w:lvl w:ilvl="0">
      <w:start w:val="1"/>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15895189"/>
    <w:multiLevelType w:val="hybridMultilevel"/>
    <w:tmpl w:val="13863B58"/>
    <w:lvl w:ilvl="0" w:tplc="205CD35E">
      <w:start w:val="1"/>
      <w:numFmt w:val="decimal"/>
      <w:lvlText w:val="%1."/>
      <w:lvlJc w:val="left"/>
      <w:pPr>
        <w:ind w:left="360" w:hanging="360"/>
      </w:pPr>
      <w:rPr>
        <w:rFonts w:ascii="Times New Roman" w:eastAsia="Times New Roman" w:hAnsi="Times New Roman" w:cs="Times New Roman"/>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10">
    <w:nsid w:val="15BF7628"/>
    <w:multiLevelType w:val="hybridMultilevel"/>
    <w:tmpl w:val="753AC8EA"/>
    <w:lvl w:ilvl="0" w:tplc="B7A8185A">
      <w:start w:val="1"/>
      <w:numFmt w:val="decimal"/>
      <w:lvlText w:val="%1."/>
      <w:lvlJc w:val="left"/>
      <w:pPr>
        <w:ind w:left="1713" w:hanging="100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1">
    <w:nsid w:val="169B5D54"/>
    <w:multiLevelType w:val="multilevel"/>
    <w:tmpl w:val="71540608"/>
    <w:lvl w:ilvl="0">
      <w:start w:val="1"/>
      <w:numFmt w:val="decimal"/>
      <w:lvlText w:val="%1."/>
      <w:lvlJc w:val="left"/>
      <w:pPr>
        <w:ind w:left="360" w:hanging="360"/>
      </w:pPr>
      <w:rPr>
        <w:rFonts w:cs="Times New Roman" w:hint="default"/>
      </w:rPr>
    </w:lvl>
    <w:lvl w:ilvl="1">
      <w:start w:val="5"/>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2">
    <w:nsid w:val="195F178C"/>
    <w:multiLevelType w:val="hybridMultilevel"/>
    <w:tmpl w:val="6CB253EE"/>
    <w:lvl w:ilvl="0" w:tplc="536A82B2">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3">
    <w:nsid w:val="1AB94EEB"/>
    <w:multiLevelType w:val="hybridMultilevel"/>
    <w:tmpl w:val="BF2CAA3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4">
    <w:nsid w:val="1ABC41EB"/>
    <w:multiLevelType w:val="hybridMultilevel"/>
    <w:tmpl w:val="287C8D8C"/>
    <w:lvl w:ilvl="0" w:tplc="3AA07648">
      <w:start w:val="1"/>
      <w:numFmt w:val="decimal"/>
      <w:lvlText w:val="%1."/>
      <w:lvlJc w:val="left"/>
      <w:pPr>
        <w:ind w:left="1744" w:hanging="1035"/>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15">
    <w:nsid w:val="1D807E99"/>
    <w:multiLevelType w:val="hybridMultilevel"/>
    <w:tmpl w:val="FC6EB2F6"/>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6">
    <w:nsid w:val="1E677B7E"/>
    <w:multiLevelType w:val="hybridMultilevel"/>
    <w:tmpl w:val="D3C4BDB6"/>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7">
    <w:nsid w:val="21E33F49"/>
    <w:multiLevelType w:val="hybridMultilevel"/>
    <w:tmpl w:val="49CC7070"/>
    <w:lvl w:ilvl="0" w:tplc="B7A8185A">
      <w:start w:val="1"/>
      <w:numFmt w:val="decimal"/>
      <w:lvlText w:val="%1."/>
      <w:lvlJc w:val="left"/>
      <w:pPr>
        <w:ind w:left="1713" w:hanging="100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8">
    <w:nsid w:val="22C16D29"/>
    <w:multiLevelType w:val="multilevel"/>
    <w:tmpl w:val="3F7A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3216940"/>
    <w:multiLevelType w:val="hybridMultilevel"/>
    <w:tmpl w:val="F9666EEC"/>
    <w:lvl w:ilvl="0" w:tplc="45D0CB9E">
      <w:start w:val="1"/>
      <w:numFmt w:val="decimal"/>
      <w:lvlText w:val="%1."/>
      <w:lvlJc w:val="left"/>
      <w:pPr>
        <w:ind w:left="1788" w:hanging="108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20">
    <w:nsid w:val="26845133"/>
    <w:multiLevelType w:val="hybridMultilevel"/>
    <w:tmpl w:val="DFF08790"/>
    <w:lvl w:ilvl="0" w:tplc="6BC4A942">
      <w:numFmt w:val="bullet"/>
      <w:lvlText w:val="-"/>
      <w:lvlJc w:val="left"/>
      <w:pPr>
        <w:ind w:left="1211" w:hanging="360"/>
      </w:pPr>
      <w:rPr>
        <w:rFonts w:ascii="Times New Roman" w:eastAsia="Times New Roman" w:hAnsi="Times New Roman" w:hint="default"/>
      </w:rPr>
    </w:lvl>
    <w:lvl w:ilvl="1" w:tplc="04220003" w:tentative="1">
      <w:start w:val="1"/>
      <w:numFmt w:val="bullet"/>
      <w:lvlText w:val="o"/>
      <w:lvlJc w:val="left"/>
      <w:pPr>
        <w:ind w:left="1931" w:hanging="360"/>
      </w:pPr>
      <w:rPr>
        <w:rFonts w:ascii="Courier New" w:hAnsi="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21">
    <w:nsid w:val="2B4B2106"/>
    <w:multiLevelType w:val="hybridMultilevel"/>
    <w:tmpl w:val="934A29EA"/>
    <w:lvl w:ilvl="0" w:tplc="E28E0290">
      <w:start w:val="2"/>
      <w:numFmt w:val="bullet"/>
      <w:lvlText w:val="-"/>
      <w:lvlJc w:val="left"/>
      <w:pPr>
        <w:ind w:left="1065" w:hanging="360"/>
      </w:pPr>
      <w:rPr>
        <w:rFonts w:ascii="Times New Roman" w:eastAsia="Times New Roman" w:hAnsi="Times New Roman" w:hint="default"/>
      </w:rPr>
    </w:lvl>
    <w:lvl w:ilvl="1" w:tplc="04220003" w:tentative="1">
      <w:start w:val="1"/>
      <w:numFmt w:val="bullet"/>
      <w:lvlText w:val="o"/>
      <w:lvlJc w:val="left"/>
      <w:pPr>
        <w:ind w:left="1785" w:hanging="360"/>
      </w:pPr>
      <w:rPr>
        <w:rFonts w:ascii="Courier New" w:hAnsi="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22">
    <w:nsid w:val="2B7B530E"/>
    <w:multiLevelType w:val="hybridMultilevel"/>
    <w:tmpl w:val="B720E00E"/>
    <w:lvl w:ilvl="0" w:tplc="3628242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3">
    <w:nsid w:val="31611F83"/>
    <w:multiLevelType w:val="hybridMultilevel"/>
    <w:tmpl w:val="96AE3F56"/>
    <w:lvl w:ilvl="0" w:tplc="0EECCF42">
      <w:start w:val="5"/>
      <w:numFmt w:val="decimal"/>
      <w:lvlText w:val="%1."/>
      <w:lvlJc w:val="left"/>
      <w:pPr>
        <w:ind w:left="502" w:hanging="360"/>
      </w:pPr>
      <w:rPr>
        <w:rFonts w:cs="Times New Roman" w:hint="default"/>
      </w:rPr>
    </w:lvl>
    <w:lvl w:ilvl="1" w:tplc="04220019" w:tentative="1">
      <w:start w:val="1"/>
      <w:numFmt w:val="lowerLetter"/>
      <w:lvlText w:val="%2."/>
      <w:lvlJc w:val="left"/>
      <w:pPr>
        <w:ind w:left="1222" w:hanging="360"/>
      </w:pPr>
      <w:rPr>
        <w:rFonts w:cs="Times New Roman"/>
      </w:rPr>
    </w:lvl>
    <w:lvl w:ilvl="2" w:tplc="0422001B" w:tentative="1">
      <w:start w:val="1"/>
      <w:numFmt w:val="lowerRoman"/>
      <w:lvlText w:val="%3."/>
      <w:lvlJc w:val="right"/>
      <w:pPr>
        <w:ind w:left="1942" w:hanging="180"/>
      </w:pPr>
      <w:rPr>
        <w:rFonts w:cs="Times New Roman"/>
      </w:rPr>
    </w:lvl>
    <w:lvl w:ilvl="3" w:tplc="0422000F" w:tentative="1">
      <w:start w:val="1"/>
      <w:numFmt w:val="decimal"/>
      <w:lvlText w:val="%4."/>
      <w:lvlJc w:val="left"/>
      <w:pPr>
        <w:ind w:left="2662" w:hanging="360"/>
      </w:pPr>
      <w:rPr>
        <w:rFonts w:cs="Times New Roman"/>
      </w:rPr>
    </w:lvl>
    <w:lvl w:ilvl="4" w:tplc="04220019" w:tentative="1">
      <w:start w:val="1"/>
      <w:numFmt w:val="lowerLetter"/>
      <w:lvlText w:val="%5."/>
      <w:lvlJc w:val="left"/>
      <w:pPr>
        <w:ind w:left="3382" w:hanging="360"/>
      </w:pPr>
      <w:rPr>
        <w:rFonts w:cs="Times New Roman"/>
      </w:rPr>
    </w:lvl>
    <w:lvl w:ilvl="5" w:tplc="0422001B" w:tentative="1">
      <w:start w:val="1"/>
      <w:numFmt w:val="lowerRoman"/>
      <w:lvlText w:val="%6."/>
      <w:lvlJc w:val="right"/>
      <w:pPr>
        <w:ind w:left="4102" w:hanging="180"/>
      </w:pPr>
      <w:rPr>
        <w:rFonts w:cs="Times New Roman"/>
      </w:rPr>
    </w:lvl>
    <w:lvl w:ilvl="6" w:tplc="0422000F" w:tentative="1">
      <w:start w:val="1"/>
      <w:numFmt w:val="decimal"/>
      <w:lvlText w:val="%7."/>
      <w:lvlJc w:val="left"/>
      <w:pPr>
        <w:ind w:left="4822" w:hanging="360"/>
      </w:pPr>
      <w:rPr>
        <w:rFonts w:cs="Times New Roman"/>
      </w:rPr>
    </w:lvl>
    <w:lvl w:ilvl="7" w:tplc="04220019" w:tentative="1">
      <w:start w:val="1"/>
      <w:numFmt w:val="lowerLetter"/>
      <w:lvlText w:val="%8."/>
      <w:lvlJc w:val="left"/>
      <w:pPr>
        <w:ind w:left="5542" w:hanging="360"/>
      </w:pPr>
      <w:rPr>
        <w:rFonts w:cs="Times New Roman"/>
      </w:rPr>
    </w:lvl>
    <w:lvl w:ilvl="8" w:tplc="0422001B" w:tentative="1">
      <w:start w:val="1"/>
      <w:numFmt w:val="lowerRoman"/>
      <w:lvlText w:val="%9."/>
      <w:lvlJc w:val="right"/>
      <w:pPr>
        <w:ind w:left="6262" w:hanging="180"/>
      </w:pPr>
      <w:rPr>
        <w:rFonts w:cs="Times New Roman"/>
      </w:rPr>
    </w:lvl>
  </w:abstractNum>
  <w:abstractNum w:abstractNumId="24">
    <w:nsid w:val="31EC6A71"/>
    <w:multiLevelType w:val="hybridMultilevel"/>
    <w:tmpl w:val="ADE6BD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2290A23"/>
    <w:multiLevelType w:val="hybridMultilevel"/>
    <w:tmpl w:val="80F249A2"/>
    <w:lvl w:ilvl="0" w:tplc="5472F6EE">
      <w:start w:val="1"/>
      <w:numFmt w:val="decimal"/>
      <w:lvlText w:val="%1."/>
      <w:lvlJc w:val="left"/>
      <w:pPr>
        <w:tabs>
          <w:tab w:val="num" w:pos="502"/>
        </w:tabs>
        <w:ind w:left="502" w:hanging="360"/>
      </w:pPr>
      <w:rPr>
        <w:rFonts w:cs="Times New Roman" w:hint="default"/>
      </w:rPr>
    </w:lvl>
    <w:lvl w:ilvl="1" w:tplc="AD263BF0">
      <w:numFmt w:val="none"/>
      <w:lvlText w:val=""/>
      <w:lvlJc w:val="left"/>
      <w:pPr>
        <w:tabs>
          <w:tab w:val="num" w:pos="360"/>
        </w:tabs>
      </w:pPr>
      <w:rPr>
        <w:rFonts w:cs="Times New Roman"/>
      </w:rPr>
    </w:lvl>
    <w:lvl w:ilvl="2" w:tplc="CCC07B74">
      <w:numFmt w:val="none"/>
      <w:lvlText w:val=""/>
      <w:lvlJc w:val="left"/>
      <w:pPr>
        <w:tabs>
          <w:tab w:val="num" w:pos="360"/>
        </w:tabs>
      </w:pPr>
      <w:rPr>
        <w:rFonts w:cs="Times New Roman"/>
      </w:rPr>
    </w:lvl>
    <w:lvl w:ilvl="3" w:tplc="B282A6EE">
      <w:numFmt w:val="none"/>
      <w:lvlText w:val=""/>
      <w:lvlJc w:val="left"/>
      <w:pPr>
        <w:tabs>
          <w:tab w:val="num" w:pos="360"/>
        </w:tabs>
      </w:pPr>
      <w:rPr>
        <w:rFonts w:cs="Times New Roman"/>
      </w:rPr>
    </w:lvl>
    <w:lvl w:ilvl="4" w:tplc="84961570">
      <w:numFmt w:val="none"/>
      <w:lvlText w:val=""/>
      <w:lvlJc w:val="left"/>
      <w:pPr>
        <w:tabs>
          <w:tab w:val="num" w:pos="360"/>
        </w:tabs>
      </w:pPr>
      <w:rPr>
        <w:rFonts w:cs="Times New Roman"/>
      </w:rPr>
    </w:lvl>
    <w:lvl w:ilvl="5" w:tplc="EDA45C48">
      <w:numFmt w:val="none"/>
      <w:lvlText w:val=""/>
      <w:lvlJc w:val="left"/>
      <w:pPr>
        <w:tabs>
          <w:tab w:val="num" w:pos="360"/>
        </w:tabs>
      </w:pPr>
      <w:rPr>
        <w:rFonts w:cs="Times New Roman"/>
      </w:rPr>
    </w:lvl>
    <w:lvl w:ilvl="6" w:tplc="B5D2E974">
      <w:numFmt w:val="none"/>
      <w:lvlText w:val=""/>
      <w:lvlJc w:val="left"/>
      <w:pPr>
        <w:tabs>
          <w:tab w:val="num" w:pos="360"/>
        </w:tabs>
      </w:pPr>
      <w:rPr>
        <w:rFonts w:cs="Times New Roman"/>
      </w:rPr>
    </w:lvl>
    <w:lvl w:ilvl="7" w:tplc="9514CE1E">
      <w:numFmt w:val="none"/>
      <w:lvlText w:val=""/>
      <w:lvlJc w:val="left"/>
      <w:pPr>
        <w:tabs>
          <w:tab w:val="num" w:pos="360"/>
        </w:tabs>
      </w:pPr>
      <w:rPr>
        <w:rFonts w:cs="Times New Roman"/>
      </w:rPr>
    </w:lvl>
    <w:lvl w:ilvl="8" w:tplc="0236247A">
      <w:numFmt w:val="none"/>
      <w:lvlText w:val=""/>
      <w:lvlJc w:val="left"/>
      <w:pPr>
        <w:tabs>
          <w:tab w:val="num" w:pos="360"/>
        </w:tabs>
      </w:pPr>
      <w:rPr>
        <w:rFonts w:cs="Times New Roman"/>
      </w:rPr>
    </w:lvl>
  </w:abstractNum>
  <w:abstractNum w:abstractNumId="26">
    <w:nsid w:val="32314D51"/>
    <w:multiLevelType w:val="hybridMultilevel"/>
    <w:tmpl w:val="03EA7B4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336C69AC"/>
    <w:multiLevelType w:val="hybridMultilevel"/>
    <w:tmpl w:val="06C2C4B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8">
    <w:nsid w:val="3C5A1308"/>
    <w:multiLevelType w:val="hybridMultilevel"/>
    <w:tmpl w:val="4DBEC81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9">
    <w:nsid w:val="43C100CF"/>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30">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1">
    <w:nsid w:val="45994B0E"/>
    <w:multiLevelType w:val="hybridMultilevel"/>
    <w:tmpl w:val="D428A4C4"/>
    <w:lvl w:ilvl="0" w:tplc="FEC21BC6">
      <w:start w:val="2"/>
      <w:numFmt w:val="decimal"/>
      <w:lvlText w:val="%1."/>
      <w:lvlJc w:val="left"/>
      <w:pPr>
        <w:ind w:left="502" w:hanging="360"/>
      </w:pPr>
      <w:rPr>
        <w:rFonts w:cs="Times New Roman" w:hint="default"/>
      </w:rPr>
    </w:lvl>
    <w:lvl w:ilvl="1" w:tplc="04220019" w:tentative="1">
      <w:start w:val="1"/>
      <w:numFmt w:val="lowerLetter"/>
      <w:lvlText w:val="%2."/>
      <w:lvlJc w:val="left"/>
      <w:pPr>
        <w:ind w:left="1222" w:hanging="360"/>
      </w:pPr>
      <w:rPr>
        <w:rFonts w:cs="Times New Roman"/>
      </w:rPr>
    </w:lvl>
    <w:lvl w:ilvl="2" w:tplc="0422001B" w:tentative="1">
      <w:start w:val="1"/>
      <w:numFmt w:val="lowerRoman"/>
      <w:lvlText w:val="%3."/>
      <w:lvlJc w:val="right"/>
      <w:pPr>
        <w:ind w:left="1942" w:hanging="180"/>
      </w:pPr>
      <w:rPr>
        <w:rFonts w:cs="Times New Roman"/>
      </w:rPr>
    </w:lvl>
    <w:lvl w:ilvl="3" w:tplc="0422000F" w:tentative="1">
      <w:start w:val="1"/>
      <w:numFmt w:val="decimal"/>
      <w:lvlText w:val="%4."/>
      <w:lvlJc w:val="left"/>
      <w:pPr>
        <w:ind w:left="2662" w:hanging="360"/>
      </w:pPr>
      <w:rPr>
        <w:rFonts w:cs="Times New Roman"/>
      </w:rPr>
    </w:lvl>
    <w:lvl w:ilvl="4" w:tplc="04220019" w:tentative="1">
      <w:start w:val="1"/>
      <w:numFmt w:val="lowerLetter"/>
      <w:lvlText w:val="%5."/>
      <w:lvlJc w:val="left"/>
      <w:pPr>
        <w:ind w:left="3382" w:hanging="360"/>
      </w:pPr>
      <w:rPr>
        <w:rFonts w:cs="Times New Roman"/>
      </w:rPr>
    </w:lvl>
    <w:lvl w:ilvl="5" w:tplc="0422001B" w:tentative="1">
      <w:start w:val="1"/>
      <w:numFmt w:val="lowerRoman"/>
      <w:lvlText w:val="%6."/>
      <w:lvlJc w:val="right"/>
      <w:pPr>
        <w:ind w:left="4102" w:hanging="180"/>
      </w:pPr>
      <w:rPr>
        <w:rFonts w:cs="Times New Roman"/>
      </w:rPr>
    </w:lvl>
    <w:lvl w:ilvl="6" w:tplc="0422000F" w:tentative="1">
      <w:start w:val="1"/>
      <w:numFmt w:val="decimal"/>
      <w:lvlText w:val="%7."/>
      <w:lvlJc w:val="left"/>
      <w:pPr>
        <w:ind w:left="4822" w:hanging="360"/>
      </w:pPr>
      <w:rPr>
        <w:rFonts w:cs="Times New Roman"/>
      </w:rPr>
    </w:lvl>
    <w:lvl w:ilvl="7" w:tplc="04220019" w:tentative="1">
      <w:start w:val="1"/>
      <w:numFmt w:val="lowerLetter"/>
      <w:lvlText w:val="%8."/>
      <w:lvlJc w:val="left"/>
      <w:pPr>
        <w:ind w:left="5542" w:hanging="360"/>
      </w:pPr>
      <w:rPr>
        <w:rFonts w:cs="Times New Roman"/>
      </w:rPr>
    </w:lvl>
    <w:lvl w:ilvl="8" w:tplc="0422001B" w:tentative="1">
      <w:start w:val="1"/>
      <w:numFmt w:val="lowerRoman"/>
      <w:lvlText w:val="%9."/>
      <w:lvlJc w:val="right"/>
      <w:pPr>
        <w:ind w:left="6262" w:hanging="180"/>
      </w:pPr>
      <w:rPr>
        <w:rFonts w:cs="Times New Roman"/>
      </w:rPr>
    </w:lvl>
  </w:abstractNum>
  <w:abstractNum w:abstractNumId="32">
    <w:nsid w:val="4AE32A75"/>
    <w:multiLevelType w:val="hybridMultilevel"/>
    <w:tmpl w:val="84449874"/>
    <w:lvl w:ilvl="0" w:tplc="4AF63604">
      <w:start w:val="1"/>
      <w:numFmt w:val="decimal"/>
      <w:lvlText w:val="%1."/>
      <w:lvlJc w:val="left"/>
      <w:pPr>
        <w:ind w:left="76" w:hanging="360"/>
      </w:pPr>
      <w:rPr>
        <w:rFonts w:cs="Times New Roman" w:hint="default"/>
      </w:rPr>
    </w:lvl>
    <w:lvl w:ilvl="1" w:tplc="04190019" w:tentative="1">
      <w:start w:val="1"/>
      <w:numFmt w:val="lowerLetter"/>
      <w:lvlText w:val="%2."/>
      <w:lvlJc w:val="left"/>
      <w:pPr>
        <w:ind w:left="796" w:hanging="360"/>
      </w:pPr>
      <w:rPr>
        <w:rFonts w:cs="Times New Roman"/>
      </w:rPr>
    </w:lvl>
    <w:lvl w:ilvl="2" w:tplc="0419001B" w:tentative="1">
      <w:start w:val="1"/>
      <w:numFmt w:val="lowerRoman"/>
      <w:lvlText w:val="%3."/>
      <w:lvlJc w:val="right"/>
      <w:pPr>
        <w:ind w:left="1516" w:hanging="180"/>
      </w:pPr>
      <w:rPr>
        <w:rFonts w:cs="Times New Roman"/>
      </w:rPr>
    </w:lvl>
    <w:lvl w:ilvl="3" w:tplc="0419000F" w:tentative="1">
      <w:start w:val="1"/>
      <w:numFmt w:val="decimal"/>
      <w:lvlText w:val="%4."/>
      <w:lvlJc w:val="left"/>
      <w:pPr>
        <w:ind w:left="2236" w:hanging="360"/>
      </w:pPr>
      <w:rPr>
        <w:rFonts w:cs="Times New Roman"/>
      </w:rPr>
    </w:lvl>
    <w:lvl w:ilvl="4" w:tplc="04190019" w:tentative="1">
      <w:start w:val="1"/>
      <w:numFmt w:val="lowerLetter"/>
      <w:lvlText w:val="%5."/>
      <w:lvlJc w:val="left"/>
      <w:pPr>
        <w:ind w:left="2956" w:hanging="360"/>
      </w:pPr>
      <w:rPr>
        <w:rFonts w:cs="Times New Roman"/>
      </w:rPr>
    </w:lvl>
    <w:lvl w:ilvl="5" w:tplc="0419001B" w:tentative="1">
      <w:start w:val="1"/>
      <w:numFmt w:val="lowerRoman"/>
      <w:lvlText w:val="%6."/>
      <w:lvlJc w:val="right"/>
      <w:pPr>
        <w:ind w:left="3676" w:hanging="180"/>
      </w:pPr>
      <w:rPr>
        <w:rFonts w:cs="Times New Roman"/>
      </w:rPr>
    </w:lvl>
    <w:lvl w:ilvl="6" w:tplc="0419000F" w:tentative="1">
      <w:start w:val="1"/>
      <w:numFmt w:val="decimal"/>
      <w:lvlText w:val="%7."/>
      <w:lvlJc w:val="left"/>
      <w:pPr>
        <w:ind w:left="4396" w:hanging="360"/>
      </w:pPr>
      <w:rPr>
        <w:rFonts w:cs="Times New Roman"/>
      </w:rPr>
    </w:lvl>
    <w:lvl w:ilvl="7" w:tplc="04190019" w:tentative="1">
      <w:start w:val="1"/>
      <w:numFmt w:val="lowerLetter"/>
      <w:lvlText w:val="%8."/>
      <w:lvlJc w:val="left"/>
      <w:pPr>
        <w:ind w:left="5116" w:hanging="360"/>
      </w:pPr>
      <w:rPr>
        <w:rFonts w:cs="Times New Roman"/>
      </w:rPr>
    </w:lvl>
    <w:lvl w:ilvl="8" w:tplc="0419001B" w:tentative="1">
      <w:start w:val="1"/>
      <w:numFmt w:val="lowerRoman"/>
      <w:lvlText w:val="%9."/>
      <w:lvlJc w:val="right"/>
      <w:pPr>
        <w:ind w:left="5836" w:hanging="180"/>
      </w:pPr>
      <w:rPr>
        <w:rFonts w:cs="Times New Roman"/>
      </w:rPr>
    </w:lvl>
  </w:abstractNum>
  <w:abstractNum w:abstractNumId="33">
    <w:nsid w:val="4BAB29DD"/>
    <w:multiLevelType w:val="hybridMultilevel"/>
    <w:tmpl w:val="D8B08AE2"/>
    <w:lvl w:ilvl="0" w:tplc="F8E2A516">
      <w:start w:val="1"/>
      <w:numFmt w:val="decimal"/>
      <w:lvlText w:val="%1."/>
      <w:lvlJc w:val="left"/>
      <w:pPr>
        <w:tabs>
          <w:tab w:val="num" w:pos="300"/>
        </w:tabs>
        <w:ind w:left="300" w:hanging="360"/>
      </w:pPr>
      <w:rPr>
        <w:rFonts w:cs="Times New Roman" w:hint="default"/>
      </w:rPr>
    </w:lvl>
    <w:lvl w:ilvl="1" w:tplc="04190019" w:tentative="1">
      <w:start w:val="1"/>
      <w:numFmt w:val="lowerLetter"/>
      <w:lvlText w:val="%2."/>
      <w:lvlJc w:val="left"/>
      <w:pPr>
        <w:tabs>
          <w:tab w:val="num" w:pos="840"/>
        </w:tabs>
        <w:ind w:left="840" w:hanging="360"/>
      </w:pPr>
      <w:rPr>
        <w:rFonts w:cs="Times New Roman"/>
      </w:rPr>
    </w:lvl>
    <w:lvl w:ilvl="2" w:tplc="0419001B" w:tentative="1">
      <w:start w:val="1"/>
      <w:numFmt w:val="lowerRoman"/>
      <w:lvlText w:val="%3."/>
      <w:lvlJc w:val="right"/>
      <w:pPr>
        <w:tabs>
          <w:tab w:val="num" w:pos="1560"/>
        </w:tabs>
        <w:ind w:left="1560" w:hanging="180"/>
      </w:pPr>
      <w:rPr>
        <w:rFonts w:cs="Times New Roman"/>
      </w:rPr>
    </w:lvl>
    <w:lvl w:ilvl="3" w:tplc="0419000F" w:tentative="1">
      <w:start w:val="1"/>
      <w:numFmt w:val="decimal"/>
      <w:lvlText w:val="%4."/>
      <w:lvlJc w:val="left"/>
      <w:pPr>
        <w:tabs>
          <w:tab w:val="num" w:pos="2280"/>
        </w:tabs>
        <w:ind w:left="2280" w:hanging="360"/>
      </w:pPr>
      <w:rPr>
        <w:rFonts w:cs="Times New Roman"/>
      </w:rPr>
    </w:lvl>
    <w:lvl w:ilvl="4" w:tplc="04190019" w:tentative="1">
      <w:start w:val="1"/>
      <w:numFmt w:val="lowerLetter"/>
      <w:lvlText w:val="%5."/>
      <w:lvlJc w:val="left"/>
      <w:pPr>
        <w:tabs>
          <w:tab w:val="num" w:pos="3000"/>
        </w:tabs>
        <w:ind w:left="3000" w:hanging="360"/>
      </w:pPr>
      <w:rPr>
        <w:rFonts w:cs="Times New Roman"/>
      </w:rPr>
    </w:lvl>
    <w:lvl w:ilvl="5" w:tplc="0419001B" w:tentative="1">
      <w:start w:val="1"/>
      <w:numFmt w:val="lowerRoman"/>
      <w:lvlText w:val="%6."/>
      <w:lvlJc w:val="right"/>
      <w:pPr>
        <w:tabs>
          <w:tab w:val="num" w:pos="3720"/>
        </w:tabs>
        <w:ind w:left="3720" w:hanging="180"/>
      </w:pPr>
      <w:rPr>
        <w:rFonts w:cs="Times New Roman"/>
      </w:rPr>
    </w:lvl>
    <w:lvl w:ilvl="6" w:tplc="0419000F" w:tentative="1">
      <w:start w:val="1"/>
      <w:numFmt w:val="decimal"/>
      <w:lvlText w:val="%7."/>
      <w:lvlJc w:val="left"/>
      <w:pPr>
        <w:tabs>
          <w:tab w:val="num" w:pos="4440"/>
        </w:tabs>
        <w:ind w:left="4440" w:hanging="360"/>
      </w:pPr>
      <w:rPr>
        <w:rFonts w:cs="Times New Roman"/>
      </w:rPr>
    </w:lvl>
    <w:lvl w:ilvl="7" w:tplc="04190019" w:tentative="1">
      <w:start w:val="1"/>
      <w:numFmt w:val="lowerLetter"/>
      <w:lvlText w:val="%8."/>
      <w:lvlJc w:val="left"/>
      <w:pPr>
        <w:tabs>
          <w:tab w:val="num" w:pos="5160"/>
        </w:tabs>
        <w:ind w:left="5160" w:hanging="360"/>
      </w:pPr>
      <w:rPr>
        <w:rFonts w:cs="Times New Roman"/>
      </w:rPr>
    </w:lvl>
    <w:lvl w:ilvl="8" w:tplc="0419001B" w:tentative="1">
      <w:start w:val="1"/>
      <w:numFmt w:val="lowerRoman"/>
      <w:lvlText w:val="%9."/>
      <w:lvlJc w:val="right"/>
      <w:pPr>
        <w:tabs>
          <w:tab w:val="num" w:pos="5880"/>
        </w:tabs>
        <w:ind w:left="5880" w:hanging="180"/>
      </w:pPr>
      <w:rPr>
        <w:rFonts w:cs="Times New Roman"/>
      </w:rPr>
    </w:lvl>
  </w:abstractNum>
  <w:abstractNum w:abstractNumId="34">
    <w:nsid w:val="4E4323F9"/>
    <w:multiLevelType w:val="hybridMultilevel"/>
    <w:tmpl w:val="FCF864C4"/>
    <w:lvl w:ilvl="0" w:tplc="0422000F">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5">
    <w:nsid w:val="5041250C"/>
    <w:multiLevelType w:val="multilevel"/>
    <w:tmpl w:val="F7A64AEA"/>
    <w:styleLink w:val="WWNum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6">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5574055"/>
    <w:multiLevelType w:val="hybridMultilevel"/>
    <w:tmpl w:val="7BCCCBE4"/>
    <w:lvl w:ilvl="0" w:tplc="0422000F">
      <w:start w:val="1"/>
      <w:numFmt w:val="decimal"/>
      <w:lvlText w:val="%1."/>
      <w:lvlJc w:val="left"/>
      <w:pPr>
        <w:ind w:left="360" w:hanging="360"/>
      </w:pPr>
      <w:rPr>
        <w:rFonts w:cs="Times New Roman"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8">
    <w:nsid w:val="5DBE7B47"/>
    <w:multiLevelType w:val="hybridMultilevel"/>
    <w:tmpl w:val="D8B08AE2"/>
    <w:lvl w:ilvl="0" w:tplc="F8E2A516">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900"/>
        </w:tabs>
        <w:ind w:left="900" w:hanging="360"/>
      </w:pPr>
      <w:rPr>
        <w:rFonts w:cs="Times New Roman"/>
      </w:rPr>
    </w:lvl>
    <w:lvl w:ilvl="2" w:tplc="0419001B" w:tentative="1">
      <w:start w:val="1"/>
      <w:numFmt w:val="lowerRoman"/>
      <w:lvlText w:val="%3."/>
      <w:lvlJc w:val="right"/>
      <w:pPr>
        <w:tabs>
          <w:tab w:val="num" w:pos="1620"/>
        </w:tabs>
        <w:ind w:left="1620" w:hanging="180"/>
      </w:pPr>
      <w:rPr>
        <w:rFonts w:cs="Times New Roman"/>
      </w:rPr>
    </w:lvl>
    <w:lvl w:ilvl="3" w:tplc="0419000F" w:tentative="1">
      <w:start w:val="1"/>
      <w:numFmt w:val="decimal"/>
      <w:lvlText w:val="%4."/>
      <w:lvlJc w:val="left"/>
      <w:pPr>
        <w:tabs>
          <w:tab w:val="num" w:pos="2340"/>
        </w:tabs>
        <w:ind w:left="2340" w:hanging="360"/>
      </w:pPr>
      <w:rPr>
        <w:rFonts w:cs="Times New Roman"/>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39">
    <w:nsid w:val="60FD19D2"/>
    <w:multiLevelType w:val="hybridMultilevel"/>
    <w:tmpl w:val="4372F066"/>
    <w:lvl w:ilvl="0" w:tplc="4A3431A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40">
    <w:nsid w:val="66C676F0"/>
    <w:multiLevelType w:val="multilevel"/>
    <w:tmpl w:val="57EA2CCE"/>
    <w:lvl w:ilvl="0">
      <w:start w:val="1"/>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1">
    <w:nsid w:val="6A806C09"/>
    <w:multiLevelType w:val="hybridMultilevel"/>
    <w:tmpl w:val="A9B86BAC"/>
    <w:lvl w:ilvl="0" w:tplc="B68CC63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42">
    <w:nsid w:val="6C931DD7"/>
    <w:multiLevelType w:val="hybridMultilevel"/>
    <w:tmpl w:val="30C20AB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3">
    <w:nsid w:val="6CAC5E3B"/>
    <w:multiLevelType w:val="hybridMultilevel"/>
    <w:tmpl w:val="D2384300"/>
    <w:lvl w:ilvl="0" w:tplc="D2AC96FC">
      <w:start w:val="1"/>
      <w:numFmt w:val="decimal"/>
      <w:lvlText w:val="%1."/>
      <w:lvlJc w:val="left"/>
      <w:pPr>
        <w:ind w:left="502" w:hanging="360"/>
      </w:pPr>
      <w:rPr>
        <w:rFonts w:cs="Times New Roman" w:hint="default"/>
        <w:color w:val="000000"/>
      </w:rPr>
    </w:lvl>
    <w:lvl w:ilvl="1" w:tplc="04220019" w:tentative="1">
      <w:start w:val="1"/>
      <w:numFmt w:val="lowerLetter"/>
      <w:lvlText w:val="%2."/>
      <w:lvlJc w:val="left"/>
      <w:pPr>
        <w:ind w:left="1222" w:hanging="360"/>
      </w:pPr>
      <w:rPr>
        <w:rFonts w:cs="Times New Roman"/>
      </w:rPr>
    </w:lvl>
    <w:lvl w:ilvl="2" w:tplc="0422001B" w:tentative="1">
      <w:start w:val="1"/>
      <w:numFmt w:val="lowerRoman"/>
      <w:lvlText w:val="%3."/>
      <w:lvlJc w:val="right"/>
      <w:pPr>
        <w:ind w:left="1942" w:hanging="180"/>
      </w:pPr>
      <w:rPr>
        <w:rFonts w:cs="Times New Roman"/>
      </w:rPr>
    </w:lvl>
    <w:lvl w:ilvl="3" w:tplc="0422000F" w:tentative="1">
      <w:start w:val="1"/>
      <w:numFmt w:val="decimal"/>
      <w:lvlText w:val="%4."/>
      <w:lvlJc w:val="left"/>
      <w:pPr>
        <w:ind w:left="2662" w:hanging="360"/>
      </w:pPr>
      <w:rPr>
        <w:rFonts w:cs="Times New Roman"/>
      </w:rPr>
    </w:lvl>
    <w:lvl w:ilvl="4" w:tplc="04220019" w:tentative="1">
      <w:start w:val="1"/>
      <w:numFmt w:val="lowerLetter"/>
      <w:lvlText w:val="%5."/>
      <w:lvlJc w:val="left"/>
      <w:pPr>
        <w:ind w:left="3382" w:hanging="360"/>
      </w:pPr>
      <w:rPr>
        <w:rFonts w:cs="Times New Roman"/>
      </w:rPr>
    </w:lvl>
    <w:lvl w:ilvl="5" w:tplc="0422001B" w:tentative="1">
      <w:start w:val="1"/>
      <w:numFmt w:val="lowerRoman"/>
      <w:lvlText w:val="%6."/>
      <w:lvlJc w:val="right"/>
      <w:pPr>
        <w:ind w:left="4102" w:hanging="180"/>
      </w:pPr>
      <w:rPr>
        <w:rFonts w:cs="Times New Roman"/>
      </w:rPr>
    </w:lvl>
    <w:lvl w:ilvl="6" w:tplc="0422000F" w:tentative="1">
      <w:start w:val="1"/>
      <w:numFmt w:val="decimal"/>
      <w:lvlText w:val="%7."/>
      <w:lvlJc w:val="left"/>
      <w:pPr>
        <w:ind w:left="4822" w:hanging="360"/>
      </w:pPr>
      <w:rPr>
        <w:rFonts w:cs="Times New Roman"/>
      </w:rPr>
    </w:lvl>
    <w:lvl w:ilvl="7" w:tplc="04220019" w:tentative="1">
      <w:start w:val="1"/>
      <w:numFmt w:val="lowerLetter"/>
      <w:lvlText w:val="%8."/>
      <w:lvlJc w:val="left"/>
      <w:pPr>
        <w:ind w:left="5542" w:hanging="360"/>
      </w:pPr>
      <w:rPr>
        <w:rFonts w:cs="Times New Roman"/>
      </w:rPr>
    </w:lvl>
    <w:lvl w:ilvl="8" w:tplc="0422001B" w:tentative="1">
      <w:start w:val="1"/>
      <w:numFmt w:val="lowerRoman"/>
      <w:lvlText w:val="%9."/>
      <w:lvlJc w:val="right"/>
      <w:pPr>
        <w:ind w:left="6262" w:hanging="180"/>
      </w:pPr>
      <w:rPr>
        <w:rFonts w:cs="Times New Roman"/>
      </w:rPr>
    </w:lvl>
  </w:abstractNum>
  <w:abstractNum w:abstractNumId="44">
    <w:nsid w:val="6CC507DE"/>
    <w:multiLevelType w:val="hybridMultilevel"/>
    <w:tmpl w:val="DA966ADC"/>
    <w:lvl w:ilvl="0" w:tplc="0422000F">
      <w:start w:val="1"/>
      <w:numFmt w:val="decimal"/>
      <w:lvlText w:val="%1."/>
      <w:lvlJc w:val="left"/>
      <w:pPr>
        <w:ind w:left="363" w:hanging="360"/>
      </w:pPr>
      <w:rPr>
        <w:rFonts w:cs="Times New Roman"/>
      </w:rPr>
    </w:lvl>
    <w:lvl w:ilvl="1" w:tplc="04220019" w:tentative="1">
      <w:start w:val="1"/>
      <w:numFmt w:val="lowerLetter"/>
      <w:lvlText w:val="%2."/>
      <w:lvlJc w:val="left"/>
      <w:pPr>
        <w:ind w:left="1083" w:hanging="360"/>
      </w:pPr>
      <w:rPr>
        <w:rFonts w:cs="Times New Roman"/>
      </w:rPr>
    </w:lvl>
    <w:lvl w:ilvl="2" w:tplc="0422001B" w:tentative="1">
      <w:start w:val="1"/>
      <w:numFmt w:val="lowerRoman"/>
      <w:lvlText w:val="%3."/>
      <w:lvlJc w:val="right"/>
      <w:pPr>
        <w:ind w:left="1803" w:hanging="180"/>
      </w:pPr>
      <w:rPr>
        <w:rFonts w:cs="Times New Roman"/>
      </w:rPr>
    </w:lvl>
    <w:lvl w:ilvl="3" w:tplc="0422000F" w:tentative="1">
      <w:start w:val="1"/>
      <w:numFmt w:val="decimal"/>
      <w:lvlText w:val="%4."/>
      <w:lvlJc w:val="left"/>
      <w:pPr>
        <w:ind w:left="2523" w:hanging="360"/>
      </w:pPr>
      <w:rPr>
        <w:rFonts w:cs="Times New Roman"/>
      </w:rPr>
    </w:lvl>
    <w:lvl w:ilvl="4" w:tplc="04220019" w:tentative="1">
      <w:start w:val="1"/>
      <w:numFmt w:val="lowerLetter"/>
      <w:lvlText w:val="%5."/>
      <w:lvlJc w:val="left"/>
      <w:pPr>
        <w:ind w:left="3243" w:hanging="360"/>
      </w:pPr>
      <w:rPr>
        <w:rFonts w:cs="Times New Roman"/>
      </w:rPr>
    </w:lvl>
    <w:lvl w:ilvl="5" w:tplc="0422001B" w:tentative="1">
      <w:start w:val="1"/>
      <w:numFmt w:val="lowerRoman"/>
      <w:lvlText w:val="%6."/>
      <w:lvlJc w:val="right"/>
      <w:pPr>
        <w:ind w:left="3963" w:hanging="180"/>
      </w:pPr>
      <w:rPr>
        <w:rFonts w:cs="Times New Roman"/>
      </w:rPr>
    </w:lvl>
    <w:lvl w:ilvl="6" w:tplc="0422000F" w:tentative="1">
      <w:start w:val="1"/>
      <w:numFmt w:val="decimal"/>
      <w:lvlText w:val="%7."/>
      <w:lvlJc w:val="left"/>
      <w:pPr>
        <w:ind w:left="4683" w:hanging="360"/>
      </w:pPr>
      <w:rPr>
        <w:rFonts w:cs="Times New Roman"/>
      </w:rPr>
    </w:lvl>
    <w:lvl w:ilvl="7" w:tplc="04220019" w:tentative="1">
      <w:start w:val="1"/>
      <w:numFmt w:val="lowerLetter"/>
      <w:lvlText w:val="%8."/>
      <w:lvlJc w:val="left"/>
      <w:pPr>
        <w:ind w:left="5403" w:hanging="360"/>
      </w:pPr>
      <w:rPr>
        <w:rFonts w:cs="Times New Roman"/>
      </w:rPr>
    </w:lvl>
    <w:lvl w:ilvl="8" w:tplc="0422001B" w:tentative="1">
      <w:start w:val="1"/>
      <w:numFmt w:val="lowerRoman"/>
      <w:lvlText w:val="%9."/>
      <w:lvlJc w:val="right"/>
      <w:pPr>
        <w:ind w:left="6123" w:hanging="180"/>
      </w:pPr>
      <w:rPr>
        <w:rFonts w:cs="Times New Roman"/>
      </w:rPr>
    </w:lvl>
  </w:abstractNum>
  <w:abstractNum w:abstractNumId="45">
    <w:nsid w:val="6D9C55C8"/>
    <w:multiLevelType w:val="hybridMultilevel"/>
    <w:tmpl w:val="6E867E1A"/>
    <w:lvl w:ilvl="0" w:tplc="E334E422">
      <w:start w:val="1"/>
      <w:numFmt w:val="decimal"/>
      <w:lvlText w:val="%1."/>
      <w:lvlJc w:val="left"/>
      <w:pPr>
        <w:ind w:left="1467" w:hanging="900"/>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46">
    <w:nsid w:val="6EC136DA"/>
    <w:multiLevelType w:val="multilevel"/>
    <w:tmpl w:val="29D071D6"/>
    <w:lvl w:ilvl="0">
      <w:start w:val="1"/>
      <w:numFmt w:val="decimal"/>
      <w:lvlText w:val="%1."/>
      <w:lvlJc w:val="left"/>
      <w:pPr>
        <w:ind w:left="525" w:hanging="525"/>
      </w:pPr>
      <w:rPr>
        <w:rFonts w:cs="Times New Roman" w:hint="default"/>
      </w:rPr>
    </w:lvl>
    <w:lvl w:ilvl="1">
      <w:start w:val="1"/>
      <w:numFmt w:val="decimal"/>
      <w:lvlText w:val="%1.%2."/>
      <w:lvlJc w:val="left"/>
      <w:pPr>
        <w:ind w:left="1004"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7">
    <w:nsid w:val="728B1D13"/>
    <w:multiLevelType w:val="hybridMultilevel"/>
    <w:tmpl w:val="B766784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8">
    <w:nsid w:val="781C16E5"/>
    <w:multiLevelType w:val="hybridMultilevel"/>
    <w:tmpl w:val="FD567A32"/>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9">
    <w:nsid w:val="789F4A03"/>
    <w:multiLevelType w:val="hybridMultilevel"/>
    <w:tmpl w:val="23AAACC2"/>
    <w:lvl w:ilvl="0" w:tplc="D180C182">
      <w:start w:val="1"/>
      <w:numFmt w:val="decimal"/>
      <w:lvlText w:val="%1."/>
      <w:lvlJc w:val="left"/>
      <w:pPr>
        <w:ind w:left="1541" w:hanging="975"/>
      </w:pPr>
      <w:rPr>
        <w:rFonts w:cs="Times New Roman"/>
      </w:rPr>
    </w:lvl>
    <w:lvl w:ilvl="1" w:tplc="04220019">
      <w:start w:val="1"/>
      <w:numFmt w:val="lowerLetter"/>
      <w:lvlText w:val="%2."/>
      <w:lvlJc w:val="left"/>
      <w:pPr>
        <w:ind w:left="1646" w:hanging="360"/>
      </w:pPr>
      <w:rPr>
        <w:rFonts w:cs="Times New Roman"/>
      </w:rPr>
    </w:lvl>
    <w:lvl w:ilvl="2" w:tplc="0422001B">
      <w:start w:val="1"/>
      <w:numFmt w:val="lowerRoman"/>
      <w:lvlText w:val="%3."/>
      <w:lvlJc w:val="right"/>
      <w:pPr>
        <w:ind w:left="2366" w:hanging="180"/>
      </w:pPr>
      <w:rPr>
        <w:rFonts w:cs="Times New Roman"/>
      </w:rPr>
    </w:lvl>
    <w:lvl w:ilvl="3" w:tplc="0422000F">
      <w:start w:val="1"/>
      <w:numFmt w:val="decimal"/>
      <w:lvlText w:val="%4."/>
      <w:lvlJc w:val="left"/>
      <w:pPr>
        <w:ind w:left="3086" w:hanging="360"/>
      </w:pPr>
      <w:rPr>
        <w:rFonts w:cs="Times New Roman"/>
      </w:rPr>
    </w:lvl>
    <w:lvl w:ilvl="4" w:tplc="04220019">
      <w:start w:val="1"/>
      <w:numFmt w:val="lowerLetter"/>
      <w:lvlText w:val="%5."/>
      <w:lvlJc w:val="left"/>
      <w:pPr>
        <w:ind w:left="3806" w:hanging="360"/>
      </w:pPr>
      <w:rPr>
        <w:rFonts w:cs="Times New Roman"/>
      </w:rPr>
    </w:lvl>
    <w:lvl w:ilvl="5" w:tplc="0422001B">
      <w:start w:val="1"/>
      <w:numFmt w:val="lowerRoman"/>
      <w:lvlText w:val="%6."/>
      <w:lvlJc w:val="right"/>
      <w:pPr>
        <w:ind w:left="4526" w:hanging="180"/>
      </w:pPr>
      <w:rPr>
        <w:rFonts w:cs="Times New Roman"/>
      </w:rPr>
    </w:lvl>
    <w:lvl w:ilvl="6" w:tplc="0422000F">
      <w:start w:val="1"/>
      <w:numFmt w:val="decimal"/>
      <w:lvlText w:val="%7."/>
      <w:lvlJc w:val="left"/>
      <w:pPr>
        <w:ind w:left="5246" w:hanging="360"/>
      </w:pPr>
      <w:rPr>
        <w:rFonts w:cs="Times New Roman"/>
      </w:rPr>
    </w:lvl>
    <w:lvl w:ilvl="7" w:tplc="04220019">
      <w:start w:val="1"/>
      <w:numFmt w:val="lowerLetter"/>
      <w:lvlText w:val="%8."/>
      <w:lvlJc w:val="left"/>
      <w:pPr>
        <w:ind w:left="5966" w:hanging="360"/>
      </w:pPr>
      <w:rPr>
        <w:rFonts w:cs="Times New Roman"/>
      </w:rPr>
    </w:lvl>
    <w:lvl w:ilvl="8" w:tplc="0422001B">
      <w:start w:val="1"/>
      <w:numFmt w:val="lowerRoman"/>
      <w:lvlText w:val="%9."/>
      <w:lvlJc w:val="right"/>
      <w:pPr>
        <w:ind w:left="6686" w:hanging="180"/>
      </w:pPr>
      <w:rPr>
        <w:rFonts w:cs="Times New Roman"/>
      </w:rPr>
    </w:lvl>
  </w:abstractNum>
  <w:abstractNum w:abstractNumId="50">
    <w:nsid w:val="7F901482"/>
    <w:multiLevelType w:val="hybridMultilevel"/>
    <w:tmpl w:val="7000422A"/>
    <w:lvl w:ilvl="0" w:tplc="410CED20">
      <w:start w:val="5"/>
      <w:numFmt w:val="bullet"/>
      <w:lvlText w:val="-"/>
      <w:lvlJc w:val="left"/>
      <w:pPr>
        <w:ind w:left="360" w:hanging="360"/>
      </w:pPr>
      <w:rPr>
        <w:rFonts w:ascii="Times New Roman" w:eastAsia="Times New Roman" w:hAnsi="Times New Roman"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num w:numId="1">
    <w:abstractNumId w:val="15"/>
  </w:num>
  <w:num w:numId="2">
    <w:abstractNumId w:val="36"/>
  </w:num>
  <w:num w:numId="3">
    <w:abstractNumId w:val="29"/>
  </w:num>
  <w:num w:numId="4">
    <w:abstractNumId w:val="30"/>
  </w:num>
  <w:num w:numId="5">
    <w:abstractNumId w:val="19"/>
  </w:num>
  <w:num w:numId="6">
    <w:abstractNumId w:val="34"/>
  </w:num>
  <w:num w:numId="7">
    <w:abstractNumId w:val="43"/>
  </w:num>
  <w:num w:numId="8">
    <w:abstractNumId w:val="10"/>
  </w:num>
  <w:num w:numId="9">
    <w:abstractNumId w:val="50"/>
  </w:num>
  <w:num w:numId="10">
    <w:abstractNumId w:val="13"/>
  </w:num>
  <w:num w:numId="11">
    <w:abstractNumId w:val="18"/>
  </w:num>
  <w:num w:numId="12">
    <w:abstractNumId w:val="25"/>
  </w:num>
  <w:num w:numId="13">
    <w:abstractNumId w:val="8"/>
  </w:num>
  <w:num w:numId="14">
    <w:abstractNumId w:val="17"/>
  </w:num>
  <w:num w:numId="1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9"/>
  </w:num>
  <w:num w:numId="18">
    <w:abstractNumId w:val="20"/>
  </w:num>
  <w:num w:numId="19">
    <w:abstractNumId w:val="45"/>
  </w:num>
  <w:num w:numId="20">
    <w:abstractNumId w:val="0"/>
    <w:lvlOverride w:ilvl="0">
      <w:startOverride w:val="1"/>
    </w:lvlOverride>
  </w:num>
  <w:num w:numId="21">
    <w:abstractNumId w:val="32"/>
  </w:num>
  <w:num w:numId="22">
    <w:abstractNumId w:val="44"/>
  </w:num>
  <w:num w:numId="23">
    <w:abstractNumId w:val="42"/>
  </w:num>
  <w:num w:numId="24">
    <w:abstractNumId w:val="16"/>
  </w:num>
  <w:num w:numId="25">
    <w:abstractNumId w:val="37"/>
  </w:num>
  <w:num w:numId="26">
    <w:abstractNumId w:val="38"/>
  </w:num>
  <w:num w:numId="27">
    <w:abstractNumId w:val="33"/>
  </w:num>
  <w:num w:numId="28">
    <w:abstractNumId w:val="26"/>
  </w:num>
  <w:num w:numId="29">
    <w:abstractNumId w:val="39"/>
  </w:num>
  <w:num w:numId="30">
    <w:abstractNumId w:val="41"/>
  </w:num>
  <w:num w:numId="31">
    <w:abstractNumId w:val="21"/>
  </w:num>
  <w:num w:numId="32">
    <w:abstractNumId w:val="28"/>
  </w:num>
  <w:num w:numId="33">
    <w:abstractNumId w:val="27"/>
  </w:num>
  <w:num w:numId="34">
    <w:abstractNumId w:val="47"/>
  </w:num>
  <w:num w:numId="35">
    <w:abstractNumId w:val="24"/>
  </w:num>
  <w:num w:numId="36">
    <w:abstractNumId w:val="48"/>
  </w:num>
  <w:num w:numId="37">
    <w:abstractNumId w:val="5"/>
  </w:num>
  <w:num w:numId="38">
    <w:abstractNumId w:val="40"/>
  </w:num>
  <w:num w:numId="39">
    <w:abstractNumId w:val="7"/>
  </w:num>
  <w:num w:numId="40">
    <w:abstractNumId w:val="12"/>
  </w:num>
  <w:num w:numId="41">
    <w:abstractNumId w:val="31"/>
  </w:num>
  <w:num w:numId="42">
    <w:abstractNumId w:val="14"/>
  </w:num>
  <w:num w:numId="43">
    <w:abstractNumId w:val="46"/>
  </w:num>
  <w:num w:numId="44">
    <w:abstractNumId w:val="23"/>
  </w:num>
  <w:num w:numId="45">
    <w:abstractNumId w:val="11"/>
  </w:num>
  <w:num w:numId="46">
    <w:abstractNumId w:val="22"/>
  </w:num>
  <w:num w:numId="47">
    <w:abstractNumId w:val="35"/>
  </w:num>
  <w:num w:numId="48">
    <w:abstractNumId w:val="35"/>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82C"/>
    <w:rsid w:val="00010DD1"/>
    <w:rsid w:val="00011560"/>
    <w:rsid w:val="00011B65"/>
    <w:rsid w:val="000150B3"/>
    <w:rsid w:val="00015A7F"/>
    <w:rsid w:val="000234B0"/>
    <w:rsid w:val="000269F8"/>
    <w:rsid w:val="00026C9F"/>
    <w:rsid w:val="000300EB"/>
    <w:rsid w:val="00031020"/>
    <w:rsid w:val="00031561"/>
    <w:rsid w:val="00032964"/>
    <w:rsid w:val="00036D34"/>
    <w:rsid w:val="00040198"/>
    <w:rsid w:val="0004185A"/>
    <w:rsid w:val="00041B08"/>
    <w:rsid w:val="0004314F"/>
    <w:rsid w:val="00043A9A"/>
    <w:rsid w:val="00043D3C"/>
    <w:rsid w:val="00043F03"/>
    <w:rsid w:val="0004529C"/>
    <w:rsid w:val="00046A16"/>
    <w:rsid w:val="00052657"/>
    <w:rsid w:val="000545BD"/>
    <w:rsid w:val="00057384"/>
    <w:rsid w:val="00060EEE"/>
    <w:rsid w:val="000619D3"/>
    <w:rsid w:val="00065A6E"/>
    <w:rsid w:val="00066FC8"/>
    <w:rsid w:val="00067781"/>
    <w:rsid w:val="00071339"/>
    <w:rsid w:val="0007195B"/>
    <w:rsid w:val="00071F57"/>
    <w:rsid w:val="00074D0E"/>
    <w:rsid w:val="00075950"/>
    <w:rsid w:val="00075A84"/>
    <w:rsid w:val="00076572"/>
    <w:rsid w:val="000806FD"/>
    <w:rsid w:val="00085BB6"/>
    <w:rsid w:val="0009093F"/>
    <w:rsid w:val="00093F5F"/>
    <w:rsid w:val="00094A24"/>
    <w:rsid w:val="00096BFE"/>
    <w:rsid w:val="000A0006"/>
    <w:rsid w:val="000A0F2E"/>
    <w:rsid w:val="000A30B8"/>
    <w:rsid w:val="000A4D7E"/>
    <w:rsid w:val="000A5AE0"/>
    <w:rsid w:val="000B00BB"/>
    <w:rsid w:val="000B0507"/>
    <w:rsid w:val="000B1193"/>
    <w:rsid w:val="000B24B2"/>
    <w:rsid w:val="000B3191"/>
    <w:rsid w:val="000B46A7"/>
    <w:rsid w:val="000C0C7C"/>
    <w:rsid w:val="000C1836"/>
    <w:rsid w:val="000C2DC3"/>
    <w:rsid w:val="000C4CC2"/>
    <w:rsid w:val="000C5866"/>
    <w:rsid w:val="000C7B3A"/>
    <w:rsid w:val="000D06D1"/>
    <w:rsid w:val="000D1751"/>
    <w:rsid w:val="000D711D"/>
    <w:rsid w:val="000D760C"/>
    <w:rsid w:val="000D783C"/>
    <w:rsid w:val="000E2C3B"/>
    <w:rsid w:val="000E4864"/>
    <w:rsid w:val="000F37ED"/>
    <w:rsid w:val="000F3B3E"/>
    <w:rsid w:val="000F40A6"/>
    <w:rsid w:val="000F40AA"/>
    <w:rsid w:val="00100712"/>
    <w:rsid w:val="00102DB2"/>
    <w:rsid w:val="0010300D"/>
    <w:rsid w:val="00103CEA"/>
    <w:rsid w:val="001068C3"/>
    <w:rsid w:val="00106FF4"/>
    <w:rsid w:val="0011086F"/>
    <w:rsid w:val="00113781"/>
    <w:rsid w:val="001138D0"/>
    <w:rsid w:val="0011401C"/>
    <w:rsid w:val="00115A25"/>
    <w:rsid w:val="00115F20"/>
    <w:rsid w:val="00121C6D"/>
    <w:rsid w:val="00121C96"/>
    <w:rsid w:val="00125FDE"/>
    <w:rsid w:val="00130AD1"/>
    <w:rsid w:val="0013239C"/>
    <w:rsid w:val="0013396E"/>
    <w:rsid w:val="00135C38"/>
    <w:rsid w:val="001414FD"/>
    <w:rsid w:val="00144C6C"/>
    <w:rsid w:val="001479F7"/>
    <w:rsid w:val="0015067D"/>
    <w:rsid w:val="00150F2D"/>
    <w:rsid w:val="00153E92"/>
    <w:rsid w:val="00156406"/>
    <w:rsid w:val="00157668"/>
    <w:rsid w:val="0016071B"/>
    <w:rsid w:val="00161163"/>
    <w:rsid w:val="00162C03"/>
    <w:rsid w:val="001656A1"/>
    <w:rsid w:val="001661A6"/>
    <w:rsid w:val="00166A27"/>
    <w:rsid w:val="00171BE0"/>
    <w:rsid w:val="00173F7F"/>
    <w:rsid w:val="001742AC"/>
    <w:rsid w:val="00174852"/>
    <w:rsid w:val="001774E0"/>
    <w:rsid w:val="00182239"/>
    <w:rsid w:val="001865B9"/>
    <w:rsid w:val="00190CEA"/>
    <w:rsid w:val="00192473"/>
    <w:rsid w:val="001975B2"/>
    <w:rsid w:val="00197B58"/>
    <w:rsid w:val="001A0412"/>
    <w:rsid w:val="001A1B4F"/>
    <w:rsid w:val="001A341A"/>
    <w:rsid w:val="001A4467"/>
    <w:rsid w:val="001A4AFB"/>
    <w:rsid w:val="001A6250"/>
    <w:rsid w:val="001A63A2"/>
    <w:rsid w:val="001B0790"/>
    <w:rsid w:val="001B1A42"/>
    <w:rsid w:val="001B3150"/>
    <w:rsid w:val="001B396E"/>
    <w:rsid w:val="001B4B53"/>
    <w:rsid w:val="001B4B8F"/>
    <w:rsid w:val="001B4DC1"/>
    <w:rsid w:val="001B6560"/>
    <w:rsid w:val="001B6DBD"/>
    <w:rsid w:val="001C27FA"/>
    <w:rsid w:val="001C2AE6"/>
    <w:rsid w:val="001C332F"/>
    <w:rsid w:val="001C35AA"/>
    <w:rsid w:val="001C46C6"/>
    <w:rsid w:val="001C47FB"/>
    <w:rsid w:val="001C51E7"/>
    <w:rsid w:val="001C7E2C"/>
    <w:rsid w:val="001D477E"/>
    <w:rsid w:val="001D501D"/>
    <w:rsid w:val="001E31CA"/>
    <w:rsid w:val="001E449D"/>
    <w:rsid w:val="001E484D"/>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30A1"/>
    <w:rsid w:val="00227E62"/>
    <w:rsid w:val="00230DA7"/>
    <w:rsid w:val="00232031"/>
    <w:rsid w:val="00232861"/>
    <w:rsid w:val="002332DC"/>
    <w:rsid w:val="00234CD1"/>
    <w:rsid w:val="002352EF"/>
    <w:rsid w:val="002353F7"/>
    <w:rsid w:val="00235B25"/>
    <w:rsid w:val="00235EC6"/>
    <w:rsid w:val="0023784F"/>
    <w:rsid w:val="002410C3"/>
    <w:rsid w:val="00242603"/>
    <w:rsid w:val="00242D7F"/>
    <w:rsid w:val="002433A4"/>
    <w:rsid w:val="0024778E"/>
    <w:rsid w:val="00247E70"/>
    <w:rsid w:val="0025002D"/>
    <w:rsid w:val="00250455"/>
    <w:rsid w:val="002517D4"/>
    <w:rsid w:val="00254405"/>
    <w:rsid w:val="00256356"/>
    <w:rsid w:val="00257815"/>
    <w:rsid w:val="00271B78"/>
    <w:rsid w:val="00272422"/>
    <w:rsid w:val="002732F1"/>
    <w:rsid w:val="00275CD6"/>
    <w:rsid w:val="002808E0"/>
    <w:rsid w:val="002813D5"/>
    <w:rsid w:val="00281E07"/>
    <w:rsid w:val="0028468C"/>
    <w:rsid w:val="00284E38"/>
    <w:rsid w:val="00285FAE"/>
    <w:rsid w:val="00286873"/>
    <w:rsid w:val="00290096"/>
    <w:rsid w:val="00292E9E"/>
    <w:rsid w:val="002978D5"/>
    <w:rsid w:val="002A25E8"/>
    <w:rsid w:val="002A3241"/>
    <w:rsid w:val="002A3797"/>
    <w:rsid w:val="002A54C7"/>
    <w:rsid w:val="002A5ECE"/>
    <w:rsid w:val="002B0FCB"/>
    <w:rsid w:val="002B231C"/>
    <w:rsid w:val="002B2382"/>
    <w:rsid w:val="002B2428"/>
    <w:rsid w:val="002B7594"/>
    <w:rsid w:val="002C3027"/>
    <w:rsid w:val="002C50E5"/>
    <w:rsid w:val="002C5885"/>
    <w:rsid w:val="002D2E89"/>
    <w:rsid w:val="002D6D79"/>
    <w:rsid w:val="002E30CE"/>
    <w:rsid w:val="002E6D40"/>
    <w:rsid w:val="002F1737"/>
    <w:rsid w:val="002F2529"/>
    <w:rsid w:val="002F7C1E"/>
    <w:rsid w:val="002F7DC4"/>
    <w:rsid w:val="003005D5"/>
    <w:rsid w:val="00301D34"/>
    <w:rsid w:val="003036E1"/>
    <w:rsid w:val="003066E2"/>
    <w:rsid w:val="003135CB"/>
    <w:rsid w:val="00313718"/>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3245"/>
    <w:rsid w:val="00344365"/>
    <w:rsid w:val="00344F60"/>
    <w:rsid w:val="00350A85"/>
    <w:rsid w:val="00350BCC"/>
    <w:rsid w:val="00350EB5"/>
    <w:rsid w:val="00353748"/>
    <w:rsid w:val="00354952"/>
    <w:rsid w:val="003605CC"/>
    <w:rsid w:val="00361E9C"/>
    <w:rsid w:val="0036223E"/>
    <w:rsid w:val="003622C6"/>
    <w:rsid w:val="003640CA"/>
    <w:rsid w:val="0036427C"/>
    <w:rsid w:val="00365042"/>
    <w:rsid w:val="00366F8A"/>
    <w:rsid w:val="003710D5"/>
    <w:rsid w:val="00372BBF"/>
    <w:rsid w:val="00373AD1"/>
    <w:rsid w:val="00377057"/>
    <w:rsid w:val="00380A41"/>
    <w:rsid w:val="003824C1"/>
    <w:rsid w:val="0038575E"/>
    <w:rsid w:val="003861D5"/>
    <w:rsid w:val="00386224"/>
    <w:rsid w:val="003877C2"/>
    <w:rsid w:val="00390225"/>
    <w:rsid w:val="00392BCE"/>
    <w:rsid w:val="00394E23"/>
    <w:rsid w:val="00396E01"/>
    <w:rsid w:val="003A1F83"/>
    <w:rsid w:val="003A46BF"/>
    <w:rsid w:val="003A4D7E"/>
    <w:rsid w:val="003B0188"/>
    <w:rsid w:val="003B1276"/>
    <w:rsid w:val="003B14D4"/>
    <w:rsid w:val="003B1D50"/>
    <w:rsid w:val="003B39B7"/>
    <w:rsid w:val="003B6112"/>
    <w:rsid w:val="003B6DF4"/>
    <w:rsid w:val="003C006D"/>
    <w:rsid w:val="003C0190"/>
    <w:rsid w:val="003C24AE"/>
    <w:rsid w:val="003C26B4"/>
    <w:rsid w:val="003C6169"/>
    <w:rsid w:val="003C66C8"/>
    <w:rsid w:val="003C6817"/>
    <w:rsid w:val="003D274E"/>
    <w:rsid w:val="003D3BB9"/>
    <w:rsid w:val="003D3FE6"/>
    <w:rsid w:val="003E01B2"/>
    <w:rsid w:val="003E1B04"/>
    <w:rsid w:val="003E1D6F"/>
    <w:rsid w:val="003E3BFC"/>
    <w:rsid w:val="003E48F2"/>
    <w:rsid w:val="003F27C4"/>
    <w:rsid w:val="003F52C2"/>
    <w:rsid w:val="003F646E"/>
    <w:rsid w:val="00401D55"/>
    <w:rsid w:val="00403C7E"/>
    <w:rsid w:val="00404A7D"/>
    <w:rsid w:val="0040591A"/>
    <w:rsid w:val="004059B6"/>
    <w:rsid w:val="00405E04"/>
    <w:rsid w:val="00406F8E"/>
    <w:rsid w:val="00407311"/>
    <w:rsid w:val="00407857"/>
    <w:rsid w:val="00410D0C"/>
    <w:rsid w:val="0041238F"/>
    <w:rsid w:val="00413539"/>
    <w:rsid w:val="00413A1E"/>
    <w:rsid w:val="004140CE"/>
    <w:rsid w:val="00415B30"/>
    <w:rsid w:val="00415FDA"/>
    <w:rsid w:val="00416EED"/>
    <w:rsid w:val="00417B57"/>
    <w:rsid w:val="00417C9A"/>
    <w:rsid w:val="0042041F"/>
    <w:rsid w:val="004342E1"/>
    <w:rsid w:val="004376FC"/>
    <w:rsid w:val="00442B27"/>
    <w:rsid w:val="00442E8C"/>
    <w:rsid w:val="00442F96"/>
    <w:rsid w:val="00444A9A"/>
    <w:rsid w:val="00445FE1"/>
    <w:rsid w:val="00447CAC"/>
    <w:rsid w:val="004526B6"/>
    <w:rsid w:val="00454D35"/>
    <w:rsid w:val="0045620D"/>
    <w:rsid w:val="00460E70"/>
    <w:rsid w:val="0046187E"/>
    <w:rsid w:val="00462683"/>
    <w:rsid w:val="004635AB"/>
    <w:rsid w:val="0046496A"/>
    <w:rsid w:val="00464E35"/>
    <w:rsid w:val="004674BA"/>
    <w:rsid w:val="00467B71"/>
    <w:rsid w:val="00470C39"/>
    <w:rsid w:val="0047193D"/>
    <w:rsid w:val="0047274B"/>
    <w:rsid w:val="0047444F"/>
    <w:rsid w:val="00474C57"/>
    <w:rsid w:val="00474E87"/>
    <w:rsid w:val="00475D1B"/>
    <w:rsid w:val="00476732"/>
    <w:rsid w:val="00477882"/>
    <w:rsid w:val="00480D92"/>
    <w:rsid w:val="004830FB"/>
    <w:rsid w:val="004831C0"/>
    <w:rsid w:val="00484BDD"/>
    <w:rsid w:val="0048667A"/>
    <w:rsid w:val="0048695F"/>
    <w:rsid w:val="00491D81"/>
    <w:rsid w:val="00494B37"/>
    <w:rsid w:val="004957F8"/>
    <w:rsid w:val="00496ABD"/>
    <w:rsid w:val="004970AC"/>
    <w:rsid w:val="004A629F"/>
    <w:rsid w:val="004A64B4"/>
    <w:rsid w:val="004A6A29"/>
    <w:rsid w:val="004B2C1E"/>
    <w:rsid w:val="004B3EE8"/>
    <w:rsid w:val="004B4A3D"/>
    <w:rsid w:val="004B6989"/>
    <w:rsid w:val="004C063C"/>
    <w:rsid w:val="004C35A0"/>
    <w:rsid w:val="004C3BC6"/>
    <w:rsid w:val="004C7722"/>
    <w:rsid w:val="004D0D68"/>
    <w:rsid w:val="004D2F4A"/>
    <w:rsid w:val="004D5DE1"/>
    <w:rsid w:val="004D6FF8"/>
    <w:rsid w:val="004E01E5"/>
    <w:rsid w:val="004E1AF8"/>
    <w:rsid w:val="004E2B37"/>
    <w:rsid w:val="004E4FBE"/>
    <w:rsid w:val="004E752A"/>
    <w:rsid w:val="004F1C2E"/>
    <w:rsid w:val="004F5AAF"/>
    <w:rsid w:val="00501F7B"/>
    <w:rsid w:val="00504558"/>
    <w:rsid w:val="0050484B"/>
    <w:rsid w:val="00514539"/>
    <w:rsid w:val="00515150"/>
    <w:rsid w:val="00520938"/>
    <w:rsid w:val="00520C75"/>
    <w:rsid w:val="005211AE"/>
    <w:rsid w:val="0052382B"/>
    <w:rsid w:val="00524900"/>
    <w:rsid w:val="0052498F"/>
    <w:rsid w:val="005308A7"/>
    <w:rsid w:val="00530927"/>
    <w:rsid w:val="00530F54"/>
    <w:rsid w:val="00533048"/>
    <w:rsid w:val="00535F02"/>
    <w:rsid w:val="005418EE"/>
    <w:rsid w:val="00541C2F"/>
    <w:rsid w:val="0054269C"/>
    <w:rsid w:val="0054634B"/>
    <w:rsid w:val="0054684F"/>
    <w:rsid w:val="00546A45"/>
    <w:rsid w:val="00553424"/>
    <w:rsid w:val="0055725B"/>
    <w:rsid w:val="0056000A"/>
    <w:rsid w:val="005620AD"/>
    <w:rsid w:val="0056509D"/>
    <w:rsid w:val="00567646"/>
    <w:rsid w:val="00570282"/>
    <w:rsid w:val="005731E1"/>
    <w:rsid w:val="005737B3"/>
    <w:rsid w:val="00575E14"/>
    <w:rsid w:val="00575EC8"/>
    <w:rsid w:val="005772D0"/>
    <w:rsid w:val="005817C8"/>
    <w:rsid w:val="005829E1"/>
    <w:rsid w:val="00583563"/>
    <w:rsid w:val="00583911"/>
    <w:rsid w:val="00584046"/>
    <w:rsid w:val="00584EAB"/>
    <w:rsid w:val="0058698A"/>
    <w:rsid w:val="00590B45"/>
    <w:rsid w:val="00592068"/>
    <w:rsid w:val="005938FD"/>
    <w:rsid w:val="005950FB"/>
    <w:rsid w:val="005A06B1"/>
    <w:rsid w:val="005A17DD"/>
    <w:rsid w:val="005A3233"/>
    <w:rsid w:val="005A6E40"/>
    <w:rsid w:val="005B2408"/>
    <w:rsid w:val="005B43A8"/>
    <w:rsid w:val="005B597B"/>
    <w:rsid w:val="005B5E19"/>
    <w:rsid w:val="005C0DF2"/>
    <w:rsid w:val="005C1FB3"/>
    <w:rsid w:val="005C4501"/>
    <w:rsid w:val="005C483D"/>
    <w:rsid w:val="005C6C5A"/>
    <w:rsid w:val="005D04F2"/>
    <w:rsid w:val="005D1773"/>
    <w:rsid w:val="005D395A"/>
    <w:rsid w:val="005E232C"/>
    <w:rsid w:val="005E2391"/>
    <w:rsid w:val="005E24B9"/>
    <w:rsid w:val="005E36E3"/>
    <w:rsid w:val="005E4FD6"/>
    <w:rsid w:val="005E71A1"/>
    <w:rsid w:val="005F001B"/>
    <w:rsid w:val="005F1522"/>
    <w:rsid w:val="005F2151"/>
    <w:rsid w:val="005F400E"/>
    <w:rsid w:val="005F7610"/>
    <w:rsid w:val="0060325E"/>
    <w:rsid w:val="006044F0"/>
    <w:rsid w:val="00605339"/>
    <w:rsid w:val="00611F22"/>
    <w:rsid w:val="0061329E"/>
    <w:rsid w:val="0061459E"/>
    <w:rsid w:val="00617129"/>
    <w:rsid w:val="006172F6"/>
    <w:rsid w:val="00621DA0"/>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074A"/>
    <w:rsid w:val="00660B04"/>
    <w:rsid w:val="00661C15"/>
    <w:rsid w:val="00662FDF"/>
    <w:rsid w:val="0066496C"/>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8B0"/>
    <w:rsid w:val="00690A88"/>
    <w:rsid w:val="0069292C"/>
    <w:rsid w:val="0069372B"/>
    <w:rsid w:val="00695D38"/>
    <w:rsid w:val="0069699F"/>
    <w:rsid w:val="006A0217"/>
    <w:rsid w:val="006A1F04"/>
    <w:rsid w:val="006A4C81"/>
    <w:rsid w:val="006A7727"/>
    <w:rsid w:val="006B0C43"/>
    <w:rsid w:val="006B0F52"/>
    <w:rsid w:val="006B16C8"/>
    <w:rsid w:val="006B2CCF"/>
    <w:rsid w:val="006B3CCF"/>
    <w:rsid w:val="006B6036"/>
    <w:rsid w:val="006B7C63"/>
    <w:rsid w:val="006C3324"/>
    <w:rsid w:val="006C430C"/>
    <w:rsid w:val="006C48D6"/>
    <w:rsid w:val="006C4CE7"/>
    <w:rsid w:val="006C4E13"/>
    <w:rsid w:val="006C6070"/>
    <w:rsid w:val="006C6577"/>
    <w:rsid w:val="006C7132"/>
    <w:rsid w:val="006C733A"/>
    <w:rsid w:val="006C7C38"/>
    <w:rsid w:val="006D2FF5"/>
    <w:rsid w:val="006D3E52"/>
    <w:rsid w:val="006D3F63"/>
    <w:rsid w:val="006D4466"/>
    <w:rsid w:val="006D4F54"/>
    <w:rsid w:val="006D68BA"/>
    <w:rsid w:val="006E0144"/>
    <w:rsid w:val="006E115F"/>
    <w:rsid w:val="006E5644"/>
    <w:rsid w:val="006E67EC"/>
    <w:rsid w:val="006E7BB5"/>
    <w:rsid w:val="006E7F3F"/>
    <w:rsid w:val="006F53FB"/>
    <w:rsid w:val="006F6297"/>
    <w:rsid w:val="006F7230"/>
    <w:rsid w:val="0070221B"/>
    <w:rsid w:val="00702D8C"/>
    <w:rsid w:val="0070669D"/>
    <w:rsid w:val="00707954"/>
    <w:rsid w:val="00711489"/>
    <w:rsid w:val="0071209B"/>
    <w:rsid w:val="00712225"/>
    <w:rsid w:val="00714336"/>
    <w:rsid w:val="00715525"/>
    <w:rsid w:val="007164A3"/>
    <w:rsid w:val="00717EE5"/>
    <w:rsid w:val="00720A4C"/>
    <w:rsid w:val="00720AD7"/>
    <w:rsid w:val="0072183E"/>
    <w:rsid w:val="00722B13"/>
    <w:rsid w:val="00725C76"/>
    <w:rsid w:val="00726DA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4A34"/>
    <w:rsid w:val="00765F8D"/>
    <w:rsid w:val="00766B81"/>
    <w:rsid w:val="00767096"/>
    <w:rsid w:val="00767775"/>
    <w:rsid w:val="007866D1"/>
    <w:rsid w:val="00786ECD"/>
    <w:rsid w:val="007876AD"/>
    <w:rsid w:val="00792354"/>
    <w:rsid w:val="00794907"/>
    <w:rsid w:val="00796B61"/>
    <w:rsid w:val="007A07F3"/>
    <w:rsid w:val="007A2094"/>
    <w:rsid w:val="007A26E8"/>
    <w:rsid w:val="007A47B1"/>
    <w:rsid w:val="007A4A45"/>
    <w:rsid w:val="007B045D"/>
    <w:rsid w:val="007B1405"/>
    <w:rsid w:val="007B201A"/>
    <w:rsid w:val="007B234F"/>
    <w:rsid w:val="007B433E"/>
    <w:rsid w:val="007B6B94"/>
    <w:rsid w:val="007C14FF"/>
    <w:rsid w:val="007C46B4"/>
    <w:rsid w:val="007D252D"/>
    <w:rsid w:val="007E2905"/>
    <w:rsid w:val="007E2F38"/>
    <w:rsid w:val="007E7598"/>
    <w:rsid w:val="007E7B0C"/>
    <w:rsid w:val="007E7B94"/>
    <w:rsid w:val="007F0F60"/>
    <w:rsid w:val="007F1BDA"/>
    <w:rsid w:val="007F3917"/>
    <w:rsid w:val="007F4A88"/>
    <w:rsid w:val="007F6943"/>
    <w:rsid w:val="00800B3C"/>
    <w:rsid w:val="008016EE"/>
    <w:rsid w:val="00802169"/>
    <w:rsid w:val="00803E0F"/>
    <w:rsid w:val="008068AE"/>
    <w:rsid w:val="00807DA9"/>
    <w:rsid w:val="0081223C"/>
    <w:rsid w:val="00813C31"/>
    <w:rsid w:val="0081426D"/>
    <w:rsid w:val="00817420"/>
    <w:rsid w:val="008179CB"/>
    <w:rsid w:val="008202FB"/>
    <w:rsid w:val="00820880"/>
    <w:rsid w:val="00823697"/>
    <w:rsid w:val="00825017"/>
    <w:rsid w:val="00826C1B"/>
    <w:rsid w:val="00827C5F"/>
    <w:rsid w:val="00831ACF"/>
    <w:rsid w:val="00834820"/>
    <w:rsid w:val="008355D9"/>
    <w:rsid w:val="00835F41"/>
    <w:rsid w:val="0083797B"/>
    <w:rsid w:val="008414B1"/>
    <w:rsid w:val="008416BD"/>
    <w:rsid w:val="0084182E"/>
    <w:rsid w:val="00844435"/>
    <w:rsid w:val="00845EF1"/>
    <w:rsid w:val="008467C3"/>
    <w:rsid w:val="0084719C"/>
    <w:rsid w:val="008473A4"/>
    <w:rsid w:val="00854312"/>
    <w:rsid w:val="00855925"/>
    <w:rsid w:val="00855CEB"/>
    <w:rsid w:val="00855D06"/>
    <w:rsid w:val="008565A9"/>
    <w:rsid w:val="0085789B"/>
    <w:rsid w:val="00860B88"/>
    <w:rsid w:val="008618D7"/>
    <w:rsid w:val="00861B65"/>
    <w:rsid w:val="0086466A"/>
    <w:rsid w:val="00870F2B"/>
    <w:rsid w:val="00871BED"/>
    <w:rsid w:val="00873A10"/>
    <w:rsid w:val="0087661B"/>
    <w:rsid w:val="0087690D"/>
    <w:rsid w:val="008809C6"/>
    <w:rsid w:val="008821BF"/>
    <w:rsid w:val="0088485C"/>
    <w:rsid w:val="0088586A"/>
    <w:rsid w:val="00890EDA"/>
    <w:rsid w:val="00891340"/>
    <w:rsid w:val="0089501B"/>
    <w:rsid w:val="00896597"/>
    <w:rsid w:val="008973D9"/>
    <w:rsid w:val="00897C44"/>
    <w:rsid w:val="00897F21"/>
    <w:rsid w:val="008A20C8"/>
    <w:rsid w:val="008A22A5"/>
    <w:rsid w:val="008A4D55"/>
    <w:rsid w:val="008A5FB3"/>
    <w:rsid w:val="008A64FB"/>
    <w:rsid w:val="008B485A"/>
    <w:rsid w:val="008B7376"/>
    <w:rsid w:val="008B7445"/>
    <w:rsid w:val="008C2A30"/>
    <w:rsid w:val="008C63CA"/>
    <w:rsid w:val="008C745F"/>
    <w:rsid w:val="008D01C9"/>
    <w:rsid w:val="008D14C1"/>
    <w:rsid w:val="008D566C"/>
    <w:rsid w:val="008D7932"/>
    <w:rsid w:val="008D7BBA"/>
    <w:rsid w:val="008E0783"/>
    <w:rsid w:val="008E1B6F"/>
    <w:rsid w:val="008E3561"/>
    <w:rsid w:val="008E6DD5"/>
    <w:rsid w:val="008F1D7D"/>
    <w:rsid w:val="008F43F0"/>
    <w:rsid w:val="008F48E7"/>
    <w:rsid w:val="008F5E58"/>
    <w:rsid w:val="00905A36"/>
    <w:rsid w:val="009064FF"/>
    <w:rsid w:val="0090674C"/>
    <w:rsid w:val="009067B4"/>
    <w:rsid w:val="009104DC"/>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7704"/>
    <w:rsid w:val="009579A5"/>
    <w:rsid w:val="00957CC0"/>
    <w:rsid w:val="00961E84"/>
    <w:rsid w:val="00963C2A"/>
    <w:rsid w:val="009648F2"/>
    <w:rsid w:val="00966A5D"/>
    <w:rsid w:val="009707C0"/>
    <w:rsid w:val="0097217F"/>
    <w:rsid w:val="0097262B"/>
    <w:rsid w:val="00972E92"/>
    <w:rsid w:val="00977DAA"/>
    <w:rsid w:val="00981E45"/>
    <w:rsid w:val="0098272B"/>
    <w:rsid w:val="00982BE2"/>
    <w:rsid w:val="009831C3"/>
    <w:rsid w:val="00985A03"/>
    <w:rsid w:val="00985A41"/>
    <w:rsid w:val="009904B4"/>
    <w:rsid w:val="009916B4"/>
    <w:rsid w:val="00992137"/>
    <w:rsid w:val="009923CD"/>
    <w:rsid w:val="00993FD0"/>
    <w:rsid w:val="0099472E"/>
    <w:rsid w:val="00995024"/>
    <w:rsid w:val="00997B4A"/>
    <w:rsid w:val="00997BFA"/>
    <w:rsid w:val="009A0489"/>
    <w:rsid w:val="009A12A8"/>
    <w:rsid w:val="009A2774"/>
    <w:rsid w:val="009A42CC"/>
    <w:rsid w:val="009A5B32"/>
    <w:rsid w:val="009A645B"/>
    <w:rsid w:val="009A673D"/>
    <w:rsid w:val="009B197E"/>
    <w:rsid w:val="009B4D71"/>
    <w:rsid w:val="009B6803"/>
    <w:rsid w:val="009C0162"/>
    <w:rsid w:val="009C1C77"/>
    <w:rsid w:val="009C2D49"/>
    <w:rsid w:val="009C2F9E"/>
    <w:rsid w:val="009C47EB"/>
    <w:rsid w:val="009C5754"/>
    <w:rsid w:val="009C57C4"/>
    <w:rsid w:val="009C771A"/>
    <w:rsid w:val="009D2840"/>
    <w:rsid w:val="009D5090"/>
    <w:rsid w:val="009D5117"/>
    <w:rsid w:val="009D6231"/>
    <w:rsid w:val="009F045D"/>
    <w:rsid w:val="009F05F2"/>
    <w:rsid w:val="009F38B1"/>
    <w:rsid w:val="009F5414"/>
    <w:rsid w:val="009F55B4"/>
    <w:rsid w:val="009F5641"/>
    <w:rsid w:val="009F6FC1"/>
    <w:rsid w:val="009F7DD1"/>
    <w:rsid w:val="00A016D8"/>
    <w:rsid w:val="00A01CCF"/>
    <w:rsid w:val="00A0271E"/>
    <w:rsid w:val="00A02A28"/>
    <w:rsid w:val="00A04336"/>
    <w:rsid w:val="00A05EA7"/>
    <w:rsid w:val="00A06F2C"/>
    <w:rsid w:val="00A10543"/>
    <w:rsid w:val="00A110FF"/>
    <w:rsid w:val="00A15081"/>
    <w:rsid w:val="00A17B45"/>
    <w:rsid w:val="00A20CBA"/>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2A6C"/>
    <w:rsid w:val="00A6415E"/>
    <w:rsid w:val="00A721E5"/>
    <w:rsid w:val="00A7452A"/>
    <w:rsid w:val="00A74EFB"/>
    <w:rsid w:val="00A809FC"/>
    <w:rsid w:val="00A80D32"/>
    <w:rsid w:val="00A820A1"/>
    <w:rsid w:val="00A8289A"/>
    <w:rsid w:val="00A837B1"/>
    <w:rsid w:val="00A85F57"/>
    <w:rsid w:val="00A87879"/>
    <w:rsid w:val="00A90031"/>
    <w:rsid w:val="00A91C45"/>
    <w:rsid w:val="00A950F5"/>
    <w:rsid w:val="00A95965"/>
    <w:rsid w:val="00A95B53"/>
    <w:rsid w:val="00A96825"/>
    <w:rsid w:val="00A96A65"/>
    <w:rsid w:val="00AA1864"/>
    <w:rsid w:val="00AA3408"/>
    <w:rsid w:val="00AA6323"/>
    <w:rsid w:val="00AA6855"/>
    <w:rsid w:val="00AA6B95"/>
    <w:rsid w:val="00AB0335"/>
    <w:rsid w:val="00AB10DB"/>
    <w:rsid w:val="00AB5594"/>
    <w:rsid w:val="00AC2486"/>
    <w:rsid w:val="00AC340D"/>
    <w:rsid w:val="00AC557F"/>
    <w:rsid w:val="00AC5A56"/>
    <w:rsid w:val="00AC6A25"/>
    <w:rsid w:val="00AD0850"/>
    <w:rsid w:val="00AD1137"/>
    <w:rsid w:val="00AD2C99"/>
    <w:rsid w:val="00AE0FC9"/>
    <w:rsid w:val="00AE6006"/>
    <w:rsid w:val="00AF13C1"/>
    <w:rsid w:val="00AF46F5"/>
    <w:rsid w:val="00AF7213"/>
    <w:rsid w:val="00AF77AA"/>
    <w:rsid w:val="00B00D89"/>
    <w:rsid w:val="00B02BA1"/>
    <w:rsid w:val="00B02C01"/>
    <w:rsid w:val="00B038A4"/>
    <w:rsid w:val="00B03967"/>
    <w:rsid w:val="00B05F00"/>
    <w:rsid w:val="00B06804"/>
    <w:rsid w:val="00B12C79"/>
    <w:rsid w:val="00B14F44"/>
    <w:rsid w:val="00B15390"/>
    <w:rsid w:val="00B30DA1"/>
    <w:rsid w:val="00B42584"/>
    <w:rsid w:val="00B4349D"/>
    <w:rsid w:val="00B45501"/>
    <w:rsid w:val="00B50AFB"/>
    <w:rsid w:val="00B53114"/>
    <w:rsid w:val="00B53D10"/>
    <w:rsid w:val="00B54134"/>
    <w:rsid w:val="00B601FF"/>
    <w:rsid w:val="00B62622"/>
    <w:rsid w:val="00B677B7"/>
    <w:rsid w:val="00B77D48"/>
    <w:rsid w:val="00B80742"/>
    <w:rsid w:val="00B80DED"/>
    <w:rsid w:val="00B81C86"/>
    <w:rsid w:val="00B82426"/>
    <w:rsid w:val="00B844D5"/>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53B5"/>
    <w:rsid w:val="00BB706B"/>
    <w:rsid w:val="00BB7CFB"/>
    <w:rsid w:val="00BC0856"/>
    <w:rsid w:val="00BC26CB"/>
    <w:rsid w:val="00BC2A79"/>
    <w:rsid w:val="00BC4E5E"/>
    <w:rsid w:val="00BC4E61"/>
    <w:rsid w:val="00BC740C"/>
    <w:rsid w:val="00BD0E13"/>
    <w:rsid w:val="00BD1599"/>
    <w:rsid w:val="00BD2B30"/>
    <w:rsid w:val="00BD5FCA"/>
    <w:rsid w:val="00BD6D04"/>
    <w:rsid w:val="00BD7D4E"/>
    <w:rsid w:val="00BE23A6"/>
    <w:rsid w:val="00BE25A1"/>
    <w:rsid w:val="00BE558B"/>
    <w:rsid w:val="00BF0E31"/>
    <w:rsid w:val="00BF2AFD"/>
    <w:rsid w:val="00BF4FBC"/>
    <w:rsid w:val="00BF53BC"/>
    <w:rsid w:val="00C0046C"/>
    <w:rsid w:val="00C023B0"/>
    <w:rsid w:val="00C03508"/>
    <w:rsid w:val="00C035DD"/>
    <w:rsid w:val="00C040A0"/>
    <w:rsid w:val="00C1051B"/>
    <w:rsid w:val="00C157AF"/>
    <w:rsid w:val="00C17197"/>
    <w:rsid w:val="00C17603"/>
    <w:rsid w:val="00C17E02"/>
    <w:rsid w:val="00C20AB6"/>
    <w:rsid w:val="00C2143C"/>
    <w:rsid w:val="00C22C69"/>
    <w:rsid w:val="00C22E17"/>
    <w:rsid w:val="00C25717"/>
    <w:rsid w:val="00C2682F"/>
    <w:rsid w:val="00C318C1"/>
    <w:rsid w:val="00C323E5"/>
    <w:rsid w:val="00C32D89"/>
    <w:rsid w:val="00C3460C"/>
    <w:rsid w:val="00C37F7C"/>
    <w:rsid w:val="00C424ED"/>
    <w:rsid w:val="00C43542"/>
    <w:rsid w:val="00C45452"/>
    <w:rsid w:val="00C45CAC"/>
    <w:rsid w:val="00C46F37"/>
    <w:rsid w:val="00C50860"/>
    <w:rsid w:val="00C50B35"/>
    <w:rsid w:val="00C5270B"/>
    <w:rsid w:val="00C53093"/>
    <w:rsid w:val="00C54888"/>
    <w:rsid w:val="00C55BCD"/>
    <w:rsid w:val="00C55F94"/>
    <w:rsid w:val="00C60595"/>
    <w:rsid w:val="00C63335"/>
    <w:rsid w:val="00C63F19"/>
    <w:rsid w:val="00C72E0E"/>
    <w:rsid w:val="00C768B8"/>
    <w:rsid w:val="00C76C01"/>
    <w:rsid w:val="00C800D3"/>
    <w:rsid w:val="00C827E9"/>
    <w:rsid w:val="00C836D5"/>
    <w:rsid w:val="00C851AA"/>
    <w:rsid w:val="00C85BC0"/>
    <w:rsid w:val="00C90EEC"/>
    <w:rsid w:val="00C94655"/>
    <w:rsid w:val="00C95424"/>
    <w:rsid w:val="00C968C7"/>
    <w:rsid w:val="00CA049D"/>
    <w:rsid w:val="00CA1FDF"/>
    <w:rsid w:val="00CA2E44"/>
    <w:rsid w:val="00CB378E"/>
    <w:rsid w:val="00CB3A5D"/>
    <w:rsid w:val="00CB4E2D"/>
    <w:rsid w:val="00CB5F15"/>
    <w:rsid w:val="00CB6D3F"/>
    <w:rsid w:val="00CB7735"/>
    <w:rsid w:val="00CC018B"/>
    <w:rsid w:val="00CC0ED5"/>
    <w:rsid w:val="00CC2AC6"/>
    <w:rsid w:val="00CC4115"/>
    <w:rsid w:val="00CD30D3"/>
    <w:rsid w:val="00CD4A04"/>
    <w:rsid w:val="00CD4CBF"/>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5B62"/>
    <w:rsid w:val="00D07FC9"/>
    <w:rsid w:val="00D1163D"/>
    <w:rsid w:val="00D1196A"/>
    <w:rsid w:val="00D140A4"/>
    <w:rsid w:val="00D157DA"/>
    <w:rsid w:val="00D16047"/>
    <w:rsid w:val="00D17922"/>
    <w:rsid w:val="00D20178"/>
    <w:rsid w:val="00D203F1"/>
    <w:rsid w:val="00D23D6E"/>
    <w:rsid w:val="00D24A81"/>
    <w:rsid w:val="00D27C22"/>
    <w:rsid w:val="00D30467"/>
    <w:rsid w:val="00D30902"/>
    <w:rsid w:val="00D30FFB"/>
    <w:rsid w:val="00D3260A"/>
    <w:rsid w:val="00D32861"/>
    <w:rsid w:val="00D33EE9"/>
    <w:rsid w:val="00D34AD2"/>
    <w:rsid w:val="00D372EF"/>
    <w:rsid w:val="00D42142"/>
    <w:rsid w:val="00D43472"/>
    <w:rsid w:val="00D45708"/>
    <w:rsid w:val="00D46CC5"/>
    <w:rsid w:val="00D4711C"/>
    <w:rsid w:val="00D50D35"/>
    <w:rsid w:val="00D528E0"/>
    <w:rsid w:val="00D551BA"/>
    <w:rsid w:val="00D57F1C"/>
    <w:rsid w:val="00D60D8F"/>
    <w:rsid w:val="00D61BB2"/>
    <w:rsid w:val="00D631AF"/>
    <w:rsid w:val="00D649CF"/>
    <w:rsid w:val="00D65B57"/>
    <w:rsid w:val="00D6745D"/>
    <w:rsid w:val="00D73E5C"/>
    <w:rsid w:val="00D77300"/>
    <w:rsid w:val="00D82435"/>
    <w:rsid w:val="00D8258F"/>
    <w:rsid w:val="00D82996"/>
    <w:rsid w:val="00D83493"/>
    <w:rsid w:val="00D834AE"/>
    <w:rsid w:val="00D85D89"/>
    <w:rsid w:val="00D872A2"/>
    <w:rsid w:val="00D932B2"/>
    <w:rsid w:val="00D93A0C"/>
    <w:rsid w:val="00D93D94"/>
    <w:rsid w:val="00D95DBB"/>
    <w:rsid w:val="00DA11C2"/>
    <w:rsid w:val="00DA19BD"/>
    <w:rsid w:val="00DA1FDA"/>
    <w:rsid w:val="00DA6F75"/>
    <w:rsid w:val="00DB047A"/>
    <w:rsid w:val="00DB1587"/>
    <w:rsid w:val="00DB2AD0"/>
    <w:rsid w:val="00DD10E9"/>
    <w:rsid w:val="00DD1C20"/>
    <w:rsid w:val="00DD4244"/>
    <w:rsid w:val="00DD469A"/>
    <w:rsid w:val="00DE0F05"/>
    <w:rsid w:val="00DE1047"/>
    <w:rsid w:val="00DE14E5"/>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3CDC"/>
    <w:rsid w:val="00E05C71"/>
    <w:rsid w:val="00E05E62"/>
    <w:rsid w:val="00E0685D"/>
    <w:rsid w:val="00E10956"/>
    <w:rsid w:val="00E12AA0"/>
    <w:rsid w:val="00E14F75"/>
    <w:rsid w:val="00E17682"/>
    <w:rsid w:val="00E22690"/>
    <w:rsid w:val="00E23E7D"/>
    <w:rsid w:val="00E25BDB"/>
    <w:rsid w:val="00E27803"/>
    <w:rsid w:val="00E31F96"/>
    <w:rsid w:val="00E323C0"/>
    <w:rsid w:val="00E371A3"/>
    <w:rsid w:val="00E37610"/>
    <w:rsid w:val="00E3783B"/>
    <w:rsid w:val="00E44BC2"/>
    <w:rsid w:val="00E461B4"/>
    <w:rsid w:val="00E50792"/>
    <w:rsid w:val="00E526AA"/>
    <w:rsid w:val="00E54401"/>
    <w:rsid w:val="00E546B6"/>
    <w:rsid w:val="00E54E0D"/>
    <w:rsid w:val="00E55612"/>
    <w:rsid w:val="00E57994"/>
    <w:rsid w:val="00E6193B"/>
    <w:rsid w:val="00E61B90"/>
    <w:rsid w:val="00E62726"/>
    <w:rsid w:val="00E62AD7"/>
    <w:rsid w:val="00E63457"/>
    <w:rsid w:val="00E6563F"/>
    <w:rsid w:val="00E75F24"/>
    <w:rsid w:val="00E770AC"/>
    <w:rsid w:val="00E805FE"/>
    <w:rsid w:val="00E807BC"/>
    <w:rsid w:val="00E826B1"/>
    <w:rsid w:val="00E84C3C"/>
    <w:rsid w:val="00E91F47"/>
    <w:rsid w:val="00E922E4"/>
    <w:rsid w:val="00E92656"/>
    <w:rsid w:val="00E92799"/>
    <w:rsid w:val="00E958D7"/>
    <w:rsid w:val="00E95D50"/>
    <w:rsid w:val="00E95E4E"/>
    <w:rsid w:val="00EA0688"/>
    <w:rsid w:val="00EA0F60"/>
    <w:rsid w:val="00EA1FAD"/>
    <w:rsid w:val="00EA37CF"/>
    <w:rsid w:val="00EA5BD3"/>
    <w:rsid w:val="00EB249C"/>
    <w:rsid w:val="00EB7C23"/>
    <w:rsid w:val="00EC326F"/>
    <w:rsid w:val="00EC4372"/>
    <w:rsid w:val="00EC5D41"/>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E4"/>
    <w:rsid w:val="00F036F5"/>
    <w:rsid w:val="00F04B91"/>
    <w:rsid w:val="00F04C53"/>
    <w:rsid w:val="00F06BFF"/>
    <w:rsid w:val="00F06FEA"/>
    <w:rsid w:val="00F0714E"/>
    <w:rsid w:val="00F10FEA"/>
    <w:rsid w:val="00F20D2B"/>
    <w:rsid w:val="00F227D3"/>
    <w:rsid w:val="00F237CE"/>
    <w:rsid w:val="00F24F5F"/>
    <w:rsid w:val="00F256D6"/>
    <w:rsid w:val="00F26CA3"/>
    <w:rsid w:val="00F270D9"/>
    <w:rsid w:val="00F31ACB"/>
    <w:rsid w:val="00F31D77"/>
    <w:rsid w:val="00F34C3D"/>
    <w:rsid w:val="00F34D78"/>
    <w:rsid w:val="00F36CB9"/>
    <w:rsid w:val="00F37513"/>
    <w:rsid w:val="00F40CED"/>
    <w:rsid w:val="00F41E9F"/>
    <w:rsid w:val="00F42B30"/>
    <w:rsid w:val="00F4311D"/>
    <w:rsid w:val="00F43ADC"/>
    <w:rsid w:val="00F44F48"/>
    <w:rsid w:val="00F45D46"/>
    <w:rsid w:val="00F508EE"/>
    <w:rsid w:val="00F512F4"/>
    <w:rsid w:val="00F53079"/>
    <w:rsid w:val="00F53963"/>
    <w:rsid w:val="00F53A7D"/>
    <w:rsid w:val="00F54D0A"/>
    <w:rsid w:val="00F5529D"/>
    <w:rsid w:val="00F5602C"/>
    <w:rsid w:val="00F610EB"/>
    <w:rsid w:val="00F6264D"/>
    <w:rsid w:val="00F643D0"/>
    <w:rsid w:val="00F66982"/>
    <w:rsid w:val="00F73EB9"/>
    <w:rsid w:val="00F74B4E"/>
    <w:rsid w:val="00F756DD"/>
    <w:rsid w:val="00F76A6A"/>
    <w:rsid w:val="00F77CEA"/>
    <w:rsid w:val="00F80A74"/>
    <w:rsid w:val="00F80F2B"/>
    <w:rsid w:val="00F82FDD"/>
    <w:rsid w:val="00F85302"/>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7049"/>
    <w:rsid w:val="00FB7B52"/>
    <w:rsid w:val="00FC1E36"/>
    <w:rsid w:val="00FC26D0"/>
    <w:rsid w:val="00FC294E"/>
    <w:rsid w:val="00FC46DA"/>
    <w:rsid w:val="00FC5D22"/>
    <w:rsid w:val="00FC60B6"/>
    <w:rsid w:val="00FC7CF0"/>
    <w:rsid w:val="00FD0FA0"/>
    <w:rsid w:val="00FD22A5"/>
    <w:rsid w:val="00FD325E"/>
    <w:rsid w:val="00FD38A0"/>
    <w:rsid w:val="00FD4008"/>
    <w:rsid w:val="00FD6B37"/>
    <w:rsid w:val="00FE00F3"/>
    <w:rsid w:val="00FE10DA"/>
    <w:rsid w:val="00FE1261"/>
    <w:rsid w:val="00FE1C26"/>
    <w:rsid w:val="00FE2AFF"/>
    <w:rsid w:val="00FE3F8D"/>
    <w:rsid w:val="00FE706D"/>
    <w:rsid w:val="00FE7306"/>
    <w:rsid w:val="00FE7655"/>
    <w:rsid w:val="00FF1CC6"/>
    <w:rsid w:val="00FF3551"/>
    <w:rsid w:val="00FF3B65"/>
    <w:rsid w:val="00FF50FF"/>
    <w:rsid w:val="00FF6FEA"/>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rFonts w:eastAsia="Calibri"/>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locked/>
    <w:rPr>
      <w:rFonts w:ascii="Times New Roman" w:hAnsi="Times New Roman" w:cs="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eastAsia="Calibri" w:hAnsi="Antiqua"/>
      <w:sz w:val="20"/>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locked/>
    <w:rsid w:val="004B4A3D"/>
    <w:rPr>
      <w:rFonts w:cs="Times New Roman"/>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locked/>
    <w:rsid w:val="004B4A3D"/>
    <w:rPr>
      <w:rFonts w:cs="Times New Roman"/>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locked/>
    <w:rsid w:val="004B4A3D"/>
    <w:rPr>
      <w:rFonts w:ascii="Times New Roman" w:hAnsi="Times New Roman" w:cs="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0"/>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rFonts w:eastAsia="Calibri"/>
      <w:sz w:val="20"/>
      <w:szCs w:val="20"/>
      <w:lang w:val="uk-UA" w:eastAsia="uk-UA"/>
    </w:rPr>
  </w:style>
  <w:style w:type="character" w:customStyle="1" w:styleId="StyleProp0">
    <w:name w:val="StyleProp Знак"/>
    <w:link w:val="StyleProp"/>
    <w:uiPriority w:val="99"/>
    <w:locked/>
    <w:rsid w:val="004F1C2E"/>
    <w:rPr>
      <w:rFonts w:ascii="Times New Roman" w:hAnsi="Times New Roman"/>
      <w:sz w:val="20"/>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sz w:val="23"/>
      <w:szCs w:val="20"/>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i/>
      <w:sz w:val="19"/>
      <w:szCs w:val="20"/>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sz w:val="23"/>
      <w:szCs w:val="20"/>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sz w:val="23"/>
      <w:szCs w:val="20"/>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37">
    <w:name w:val="Знак Знак3"/>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2b">
    <w:name w:val="Знак Знак2"/>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 w:type="paragraph" w:customStyle="1" w:styleId="70">
    <w:name w:val="Абзац списка7"/>
    <w:basedOn w:val="Normal"/>
    <w:uiPriority w:val="99"/>
    <w:rsid w:val="005A3233"/>
    <w:pPr>
      <w:ind w:left="720"/>
      <w:contextualSpacing/>
    </w:pPr>
    <w:rPr>
      <w:rFonts w:eastAsia="Calibri"/>
    </w:rPr>
  </w:style>
  <w:style w:type="paragraph" w:customStyle="1" w:styleId="80">
    <w:name w:val="Абзац списка8"/>
    <w:basedOn w:val="Normal"/>
    <w:uiPriority w:val="99"/>
    <w:rsid w:val="00FF3551"/>
    <w:pPr>
      <w:ind w:left="720"/>
    </w:pPr>
    <w:rPr>
      <w:spacing w:val="2"/>
      <w:sz w:val="28"/>
      <w:szCs w:val="22"/>
      <w:lang w:eastAsia="en-US"/>
    </w:rPr>
  </w:style>
  <w:style w:type="paragraph" w:customStyle="1" w:styleId="1fe">
    <w:name w:val="Знак Знак1"/>
    <w:basedOn w:val="Normal"/>
    <w:uiPriority w:val="99"/>
    <w:rsid w:val="005E2391"/>
    <w:rPr>
      <w:rFonts w:ascii="Verdana" w:hAnsi="Verdana" w:cs="Verdana"/>
      <w:sz w:val="20"/>
      <w:szCs w:val="20"/>
      <w:lang w:val="en-US" w:eastAsia="en-US"/>
    </w:rPr>
  </w:style>
  <w:style w:type="paragraph" w:customStyle="1" w:styleId="TableTABL">
    <w:name w:val="Table (TABL)"/>
    <w:basedOn w:val="Normal"/>
    <w:uiPriority w:val="99"/>
    <w:rsid w:val="006908B0"/>
    <w:pPr>
      <w:widowControl w:val="0"/>
      <w:tabs>
        <w:tab w:val="right" w:pos="7767"/>
      </w:tabs>
      <w:suppressAutoHyphens/>
      <w:autoSpaceDE w:val="0"/>
      <w:autoSpaceDN w:val="0"/>
      <w:adjustRightInd w:val="0"/>
      <w:spacing w:line="252" w:lineRule="auto"/>
      <w:textAlignment w:val="center"/>
    </w:pPr>
    <w:rPr>
      <w:rFonts w:ascii="HeliosCond" w:hAnsi="HeliosCond" w:cs="HeliosCond"/>
      <w:color w:val="000000"/>
      <w:spacing w:val="-2"/>
      <w:sz w:val="17"/>
      <w:szCs w:val="17"/>
      <w:lang w:val="uk-UA" w:eastAsia="uk-UA"/>
    </w:rPr>
  </w:style>
  <w:style w:type="paragraph" w:customStyle="1" w:styleId="TableContents">
    <w:name w:val="Table Contents"/>
    <w:basedOn w:val="Standard"/>
    <w:uiPriority w:val="99"/>
    <w:rsid w:val="00BB7CFB"/>
    <w:pPr>
      <w:suppressLineNumbers/>
      <w:textAlignment w:val="baseline"/>
    </w:pPr>
  </w:style>
  <w:style w:type="numbering" w:customStyle="1" w:styleId="WWNum2">
    <w:name w:val="WWNum2"/>
    <w:rsid w:val="00BE59B5"/>
    <w:pPr>
      <w:numPr>
        <w:numId w:val="47"/>
      </w:numPr>
    </w:pPr>
  </w:style>
</w:styles>
</file>

<file path=word/webSettings.xml><?xml version="1.0" encoding="utf-8"?>
<w:webSettings xmlns:r="http://schemas.openxmlformats.org/officeDocument/2006/relationships" xmlns:w="http://schemas.openxmlformats.org/wordprocessingml/2006/main">
  <w:divs>
    <w:div w:id="907150785">
      <w:marLeft w:val="0"/>
      <w:marRight w:val="0"/>
      <w:marTop w:val="0"/>
      <w:marBottom w:val="0"/>
      <w:divBdr>
        <w:top w:val="none" w:sz="0" w:space="0" w:color="auto"/>
        <w:left w:val="none" w:sz="0" w:space="0" w:color="auto"/>
        <w:bottom w:val="none" w:sz="0" w:space="0" w:color="auto"/>
        <w:right w:val="none" w:sz="0" w:space="0" w:color="auto"/>
      </w:divBdr>
    </w:div>
    <w:div w:id="907150786">
      <w:marLeft w:val="0"/>
      <w:marRight w:val="0"/>
      <w:marTop w:val="0"/>
      <w:marBottom w:val="0"/>
      <w:divBdr>
        <w:top w:val="none" w:sz="0" w:space="0" w:color="auto"/>
        <w:left w:val="none" w:sz="0" w:space="0" w:color="auto"/>
        <w:bottom w:val="none" w:sz="0" w:space="0" w:color="auto"/>
        <w:right w:val="none" w:sz="0" w:space="0" w:color="auto"/>
      </w:divBdr>
    </w:div>
    <w:div w:id="907150787">
      <w:marLeft w:val="0"/>
      <w:marRight w:val="0"/>
      <w:marTop w:val="0"/>
      <w:marBottom w:val="0"/>
      <w:divBdr>
        <w:top w:val="none" w:sz="0" w:space="0" w:color="auto"/>
        <w:left w:val="none" w:sz="0" w:space="0" w:color="auto"/>
        <w:bottom w:val="none" w:sz="0" w:space="0" w:color="auto"/>
        <w:right w:val="none" w:sz="0" w:space="0" w:color="auto"/>
      </w:divBdr>
    </w:div>
    <w:div w:id="907150788">
      <w:marLeft w:val="0"/>
      <w:marRight w:val="0"/>
      <w:marTop w:val="0"/>
      <w:marBottom w:val="0"/>
      <w:divBdr>
        <w:top w:val="none" w:sz="0" w:space="0" w:color="auto"/>
        <w:left w:val="none" w:sz="0" w:space="0" w:color="auto"/>
        <w:bottom w:val="none" w:sz="0" w:space="0" w:color="auto"/>
        <w:right w:val="none" w:sz="0" w:space="0" w:color="auto"/>
      </w:divBdr>
    </w:div>
    <w:div w:id="907150789">
      <w:marLeft w:val="0"/>
      <w:marRight w:val="0"/>
      <w:marTop w:val="0"/>
      <w:marBottom w:val="0"/>
      <w:divBdr>
        <w:top w:val="none" w:sz="0" w:space="0" w:color="auto"/>
        <w:left w:val="none" w:sz="0" w:space="0" w:color="auto"/>
        <w:bottom w:val="none" w:sz="0" w:space="0" w:color="auto"/>
        <w:right w:val="none" w:sz="0" w:space="0" w:color="auto"/>
      </w:divBdr>
    </w:div>
    <w:div w:id="907150790">
      <w:marLeft w:val="0"/>
      <w:marRight w:val="0"/>
      <w:marTop w:val="0"/>
      <w:marBottom w:val="0"/>
      <w:divBdr>
        <w:top w:val="none" w:sz="0" w:space="0" w:color="auto"/>
        <w:left w:val="none" w:sz="0" w:space="0" w:color="auto"/>
        <w:bottom w:val="none" w:sz="0" w:space="0" w:color="auto"/>
        <w:right w:val="none" w:sz="0" w:space="0" w:color="auto"/>
      </w:divBdr>
    </w:div>
    <w:div w:id="907150791">
      <w:marLeft w:val="0"/>
      <w:marRight w:val="0"/>
      <w:marTop w:val="0"/>
      <w:marBottom w:val="0"/>
      <w:divBdr>
        <w:top w:val="none" w:sz="0" w:space="0" w:color="auto"/>
        <w:left w:val="none" w:sz="0" w:space="0" w:color="auto"/>
        <w:bottom w:val="none" w:sz="0" w:space="0" w:color="auto"/>
        <w:right w:val="none" w:sz="0" w:space="0" w:color="auto"/>
      </w:divBdr>
    </w:div>
    <w:div w:id="907150792">
      <w:marLeft w:val="0"/>
      <w:marRight w:val="0"/>
      <w:marTop w:val="0"/>
      <w:marBottom w:val="0"/>
      <w:divBdr>
        <w:top w:val="none" w:sz="0" w:space="0" w:color="auto"/>
        <w:left w:val="none" w:sz="0" w:space="0" w:color="auto"/>
        <w:bottom w:val="none" w:sz="0" w:space="0" w:color="auto"/>
        <w:right w:val="none" w:sz="0" w:space="0" w:color="auto"/>
      </w:divBdr>
    </w:div>
    <w:div w:id="907150793">
      <w:marLeft w:val="0"/>
      <w:marRight w:val="0"/>
      <w:marTop w:val="0"/>
      <w:marBottom w:val="0"/>
      <w:divBdr>
        <w:top w:val="none" w:sz="0" w:space="0" w:color="auto"/>
        <w:left w:val="none" w:sz="0" w:space="0" w:color="auto"/>
        <w:bottom w:val="none" w:sz="0" w:space="0" w:color="auto"/>
        <w:right w:val="none" w:sz="0" w:space="0" w:color="auto"/>
      </w:divBdr>
    </w:div>
    <w:div w:id="907150794">
      <w:marLeft w:val="0"/>
      <w:marRight w:val="0"/>
      <w:marTop w:val="0"/>
      <w:marBottom w:val="0"/>
      <w:divBdr>
        <w:top w:val="none" w:sz="0" w:space="0" w:color="auto"/>
        <w:left w:val="none" w:sz="0" w:space="0" w:color="auto"/>
        <w:bottom w:val="none" w:sz="0" w:space="0" w:color="auto"/>
        <w:right w:val="none" w:sz="0" w:space="0" w:color="auto"/>
      </w:divBdr>
    </w:div>
    <w:div w:id="907150795">
      <w:marLeft w:val="0"/>
      <w:marRight w:val="0"/>
      <w:marTop w:val="0"/>
      <w:marBottom w:val="0"/>
      <w:divBdr>
        <w:top w:val="none" w:sz="0" w:space="0" w:color="auto"/>
        <w:left w:val="none" w:sz="0" w:space="0" w:color="auto"/>
        <w:bottom w:val="none" w:sz="0" w:space="0" w:color="auto"/>
        <w:right w:val="none" w:sz="0" w:space="0" w:color="auto"/>
      </w:divBdr>
    </w:div>
    <w:div w:id="907150796">
      <w:marLeft w:val="0"/>
      <w:marRight w:val="0"/>
      <w:marTop w:val="0"/>
      <w:marBottom w:val="0"/>
      <w:divBdr>
        <w:top w:val="none" w:sz="0" w:space="0" w:color="auto"/>
        <w:left w:val="none" w:sz="0" w:space="0" w:color="auto"/>
        <w:bottom w:val="none" w:sz="0" w:space="0" w:color="auto"/>
        <w:right w:val="none" w:sz="0" w:space="0" w:color="auto"/>
      </w:divBdr>
    </w:div>
    <w:div w:id="907150797">
      <w:marLeft w:val="0"/>
      <w:marRight w:val="0"/>
      <w:marTop w:val="0"/>
      <w:marBottom w:val="0"/>
      <w:divBdr>
        <w:top w:val="none" w:sz="0" w:space="0" w:color="auto"/>
        <w:left w:val="none" w:sz="0" w:space="0" w:color="auto"/>
        <w:bottom w:val="none" w:sz="0" w:space="0" w:color="auto"/>
        <w:right w:val="none" w:sz="0" w:space="0" w:color="auto"/>
      </w:divBdr>
    </w:div>
    <w:div w:id="907150798">
      <w:marLeft w:val="0"/>
      <w:marRight w:val="0"/>
      <w:marTop w:val="0"/>
      <w:marBottom w:val="0"/>
      <w:divBdr>
        <w:top w:val="none" w:sz="0" w:space="0" w:color="auto"/>
        <w:left w:val="none" w:sz="0" w:space="0" w:color="auto"/>
        <w:bottom w:val="none" w:sz="0" w:space="0" w:color="auto"/>
        <w:right w:val="none" w:sz="0" w:space="0" w:color="auto"/>
      </w:divBdr>
    </w:div>
    <w:div w:id="9071507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3</Pages>
  <Words>819</Words>
  <Characters>468</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 до рішення </dc:title>
  <dc:subject/>
  <dc:creator>RePack by Diakov</dc:creator>
  <cp:keywords/>
  <dc:description/>
  <cp:lastModifiedBy>Фокс</cp:lastModifiedBy>
  <cp:revision>3</cp:revision>
  <cp:lastPrinted>2019-11-04T10:11:00Z</cp:lastPrinted>
  <dcterms:created xsi:type="dcterms:W3CDTF">2019-11-05T19:22:00Z</dcterms:created>
  <dcterms:modified xsi:type="dcterms:W3CDTF">2020-02-04T10:49:00Z</dcterms:modified>
</cp:coreProperties>
</file>