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5" w:type="dxa"/>
        <w:tblLayout w:type="fixed"/>
        <w:tblCellMar>
          <w:left w:w="70" w:type="dxa"/>
          <w:right w:w="70" w:type="dxa"/>
        </w:tblCellMar>
        <w:tblLook w:val="0000"/>
      </w:tblPr>
      <w:tblGrid>
        <w:gridCol w:w="2303"/>
        <w:gridCol w:w="177"/>
        <w:gridCol w:w="1701"/>
        <w:gridCol w:w="29"/>
        <w:gridCol w:w="1378"/>
        <w:gridCol w:w="177"/>
        <w:gridCol w:w="3423"/>
        <w:gridCol w:w="177"/>
      </w:tblGrid>
      <w:tr w:rsidR="000236C0" w:rsidRPr="000C0C7C" w:rsidTr="00CB3A5D">
        <w:trPr>
          <w:gridAfter w:val="1"/>
          <w:wAfter w:w="177" w:type="dxa"/>
        </w:trPr>
        <w:tc>
          <w:tcPr>
            <w:tcW w:w="2303" w:type="dxa"/>
          </w:tcPr>
          <w:p w:rsidR="000236C0" w:rsidRPr="000C0C7C" w:rsidRDefault="000236C0" w:rsidP="00470C39">
            <w:pPr>
              <w:rPr>
                <w:rFonts w:ascii="Arial" w:hAnsi="Arial" w:cs="Arial"/>
                <w:b/>
                <w:lang w:val="uk-UA"/>
              </w:rPr>
            </w:pPr>
            <w:r w:rsidRPr="000C0C7C">
              <w:br w:type="page"/>
            </w:r>
            <w:r w:rsidRPr="000C0C7C">
              <w:br w:type="page"/>
            </w:r>
            <w:r w:rsidRPr="000C0C7C">
              <w:rPr>
                <w:rFonts w:ascii="Arial" w:hAnsi="Arial" w:cs="Arial"/>
                <w:b/>
              </w:rPr>
              <w:br w:type="page"/>
            </w:r>
          </w:p>
          <w:p w:rsidR="000236C0" w:rsidRPr="000C0C7C" w:rsidRDefault="000236C0" w:rsidP="00470C39">
            <w:pPr>
              <w:rPr>
                <w:lang w:val="uk-UA"/>
              </w:rPr>
            </w:pPr>
          </w:p>
          <w:p w:rsidR="000236C0" w:rsidRPr="000C0C7C" w:rsidRDefault="000236C0" w:rsidP="00470C39">
            <w:pPr>
              <w:rPr>
                <w:lang w:val="uk-UA"/>
              </w:rPr>
            </w:pPr>
          </w:p>
        </w:tc>
        <w:tc>
          <w:tcPr>
            <w:tcW w:w="1907" w:type="dxa"/>
            <w:gridSpan w:val="3"/>
          </w:tcPr>
          <w:p w:rsidR="000236C0" w:rsidRPr="000C0C7C" w:rsidRDefault="000236C0" w:rsidP="00641F71"/>
        </w:tc>
        <w:tc>
          <w:tcPr>
            <w:tcW w:w="1378" w:type="dxa"/>
          </w:tcPr>
          <w:p w:rsidR="000236C0" w:rsidRPr="000C0C7C" w:rsidRDefault="000236C0" w:rsidP="00641F71">
            <w:pPr>
              <w:rPr>
                <w:lang w:val="uk-UA"/>
              </w:rPr>
            </w:pPr>
          </w:p>
          <w:p w:rsidR="000236C0" w:rsidRPr="000C0C7C" w:rsidRDefault="000236C0" w:rsidP="00641F71">
            <w:pPr>
              <w:rPr>
                <w:lang w:val="uk-UA"/>
              </w:rPr>
            </w:pPr>
          </w:p>
        </w:tc>
        <w:tc>
          <w:tcPr>
            <w:tcW w:w="3600" w:type="dxa"/>
            <w:gridSpan w:val="2"/>
          </w:tcPr>
          <w:p w:rsidR="000236C0" w:rsidRPr="000C0C7C" w:rsidRDefault="000236C0" w:rsidP="00641F71"/>
        </w:tc>
      </w:tr>
      <w:tr w:rsidR="000236C0" w:rsidRPr="000C0C7C" w:rsidTr="00584046">
        <w:trPr>
          <w:trHeight w:val="2028"/>
        </w:trPr>
        <w:tc>
          <w:tcPr>
            <w:tcW w:w="2480" w:type="dxa"/>
            <w:gridSpan w:val="2"/>
          </w:tcPr>
          <w:p w:rsidR="000236C0" w:rsidRPr="000C0C7C" w:rsidRDefault="000236C0" w:rsidP="00641F71">
            <w:pPr>
              <w:jc w:val="right"/>
              <w:rPr>
                <w:b/>
              </w:rPr>
            </w:pPr>
          </w:p>
          <w:p w:rsidR="000236C0" w:rsidRPr="000C0C7C" w:rsidRDefault="000236C0" w:rsidP="00641F71">
            <w:pPr>
              <w:jc w:val="right"/>
              <w:rPr>
                <w:b/>
                <w:lang w:val="uk-UA"/>
              </w:rPr>
            </w:pPr>
          </w:p>
          <w:p w:rsidR="000236C0" w:rsidRPr="000C0C7C" w:rsidRDefault="000236C0" w:rsidP="00641F71">
            <w:pPr>
              <w:ind w:right="363"/>
              <w:jc w:val="center"/>
              <w:rPr>
                <w:b/>
              </w:rPr>
            </w:pPr>
          </w:p>
          <w:p w:rsidR="000236C0" w:rsidRPr="00EC0293" w:rsidRDefault="000236C0" w:rsidP="007A2B91">
            <w:pPr>
              <w:ind w:right="363"/>
              <w:jc w:val="center"/>
              <w:rPr>
                <w:b/>
                <w:sz w:val="28"/>
                <w:szCs w:val="28"/>
                <w:lang w:val="uk-UA"/>
              </w:rPr>
            </w:pPr>
            <w:r>
              <w:rPr>
                <w:b/>
                <w:sz w:val="28"/>
                <w:szCs w:val="28"/>
                <w:lang w:val="en-US"/>
              </w:rPr>
              <w:t>L</w:t>
            </w:r>
            <w:r>
              <w:rPr>
                <w:b/>
                <w:sz w:val="28"/>
                <w:szCs w:val="28"/>
                <w:lang w:val="uk-UA"/>
              </w:rPr>
              <w:t>ІІІ</w:t>
            </w:r>
          </w:p>
        </w:tc>
        <w:tc>
          <w:tcPr>
            <w:tcW w:w="1701" w:type="dxa"/>
          </w:tcPr>
          <w:p w:rsidR="000236C0" w:rsidRPr="000C0C7C" w:rsidRDefault="000236C0" w:rsidP="00641F71">
            <w:pPr>
              <w:jc w:val="right"/>
              <w:rPr>
                <w:b/>
              </w:rPr>
            </w:pPr>
          </w:p>
          <w:p w:rsidR="000236C0" w:rsidRPr="000C0C7C" w:rsidRDefault="000236C0" w:rsidP="00641F71">
            <w:pPr>
              <w:jc w:val="center"/>
              <w:rPr>
                <w:b/>
              </w:rPr>
            </w:pPr>
          </w:p>
          <w:p w:rsidR="000236C0" w:rsidRPr="000C0C7C" w:rsidRDefault="000236C0" w:rsidP="00641F71">
            <w:pPr>
              <w:jc w:val="center"/>
              <w:rPr>
                <w:b/>
              </w:rPr>
            </w:pPr>
            <w:r w:rsidRPr="000C0C7C">
              <w:rPr>
                <w:b/>
              </w:rPr>
              <w:t xml:space="preserve">                   </w:t>
            </w:r>
          </w:p>
          <w:p w:rsidR="000236C0" w:rsidRPr="000C0C7C" w:rsidRDefault="000236C0" w:rsidP="00641F71">
            <w:pPr>
              <w:jc w:val="center"/>
              <w:rPr>
                <w:b/>
              </w:rPr>
            </w:pPr>
            <w:r>
              <w:rPr>
                <w:b/>
                <w:sz w:val="28"/>
                <w:szCs w:val="28"/>
                <w:lang w:val="uk-UA"/>
              </w:rPr>
              <w:t xml:space="preserve">   </w:t>
            </w:r>
            <w:r w:rsidRPr="000C0C7C">
              <w:rPr>
                <w:b/>
                <w:sz w:val="28"/>
                <w:szCs w:val="28"/>
              </w:rPr>
              <w:t>V</w:t>
            </w:r>
            <w:r w:rsidRPr="000C0C7C">
              <w:rPr>
                <w:b/>
                <w:sz w:val="28"/>
                <w:szCs w:val="28"/>
                <w:lang w:val="uk-UA"/>
              </w:rPr>
              <w:t>ІІ</w:t>
            </w:r>
          </w:p>
        </w:tc>
        <w:tc>
          <w:tcPr>
            <w:tcW w:w="1584" w:type="dxa"/>
            <w:gridSpan w:val="3"/>
          </w:tcPr>
          <w:p w:rsidR="000236C0" w:rsidRPr="000C0C7C" w:rsidRDefault="000236C0" w:rsidP="00641F71">
            <w:pPr>
              <w:jc w:val="right"/>
            </w:pPr>
          </w:p>
        </w:tc>
        <w:tc>
          <w:tcPr>
            <w:tcW w:w="3600" w:type="dxa"/>
            <w:gridSpan w:val="2"/>
          </w:tcPr>
          <w:p w:rsidR="000236C0" w:rsidRPr="000C0C7C" w:rsidRDefault="000236C0" w:rsidP="00641F71">
            <w:pPr>
              <w:rPr>
                <w:b/>
              </w:rPr>
            </w:pPr>
          </w:p>
          <w:p w:rsidR="000236C0" w:rsidRPr="000C0C7C" w:rsidRDefault="000236C0" w:rsidP="00641F71">
            <w:pPr>
              <w:rPr>
                <w:b/>
              </w:rPr>
            </w:pPr>
          </w:p>
          <w:p w:rsidR="000236C0" w:rsidRPr="000C0C7C" w:rsidRDefault="000236C0" w:rsidP="00641F71">
            <w:pPr>
              <w:rPr>
                <w:b/>
              </w:rPr>
            </w:pPr>
          </w:p>
          <w:p w:rsidR="000236C0" w:rsidRPr="000C0C7C" w:rsidRDefault="000236C0" w:rsidP="00641F71">
            <w:pPr>
              <w:rPr>
                <w:b/>
                <w:lang w:val="uk-UA"/>
              </w:rPr>
            </w:pPr>
          </w:p>
          <w:p w:rsidR="000236C0" w:rsidRPr="000C0C7C" w:rsidRDefault="000236C0" w:rsidP="00641F71">
            <w:pPr>
              <w:rPr>
                <w:b/>
                <w:lang w:val="uk-UA"/>
              </w:rPr>
            </w:pPr>
          </w:p>
          <w:p w:rsidR="000236C0" w:rsidRPr="000C0C7C" w:rsidRDefault="000236C0" w:rsidP="0067228A">
            <w:pPr>
              <w:rPr>
                <w:b/>
                <w:lang w:val="uk-UA"/>
              </w:rPr>
            </w:pPr>
          </w:p>
          <w:p w:rsidR="000236C0" w:rsidRPr="009104DC" w:rsidRDefault="000236C0" w:rsidP="00CE3041">
            <w:pPr>
              <w:rPr>
                <w:b/>
                <w:sz w:val="28"/>
                <w:szCs w:val="28"/>
                <w:lang w:val="uk-UA"/>
              </w:rPr>
            </w:pPr>
            <w:r>
              <w:rPr>
                <w:b/>
                <w:sz w:val="28"/>
                <w:szCs w:val="28"/>
                <w:lang w:val="uk-UA"/>
              </w:rPr>
              <w:t>1239</w:t>
            </w:r>
          </w:p>
        </w:tc>
      </w:tr>
    </w:tbl>
    <w:p w:rsidR="000236C0" w:rsidRDefault="000236C0" w:rsidP="00D45708">
      <w:pPr>
        <w:spacing w:line="216" w:lineRule="auto"/>
        <w:rPr>
          <w:b/>
          <w:lang w:val="uk-UA"/>
        </w:rPr>
      </w:pPr>
    </w:p>
    <w:p w:rsidR="000236C0" w:rsidRDefault="000236C0" w:rsidP="00D45708">
      <w:pPr>
        <w:spacing w:line="216" w:lineRule="auto"/>
        <w:rPr>
          <w:b/>
          <w:lang w:val="uk-UA"/>
        </w:rPr>
      </w:pPr>
    </w:p>
    <w:p w:rsidR="000236C0" w:rsidRDefault="000236C0" w:rsidP="00D45708">
      <w:pPr>
        <w:spacing w:line="216" w:lineRule="auto"/>
        <w:rPr>
          <w:b/>
          <w:lang w:val="uk-UA"/>
        </w:rPr>
      </w:pPr>
    </w:p>
    <w:p w:rsidR="000236C0" w:rsidRDefault="000236C0" w:rsidP="00D45708">
      <w:pPr>
        <w:spacing w:line="216" w:lineRule="auto"/>
        <w:rPr>
          <w:b/>
          <w:lang w:val="uk-UA"/>
        </w:rPr>
      </w:pPr>
    </w:p>
    <w:tbl>
      <w:tblPr>
        <w:tblW w:w="9606" w:type="dxa"/>
        <w:tblLook w:val="00A0"/>
      </w:tblPr>
      <w:tblGrid>
        <w:gridCol w:w="5495"/>
        <w:gridCol w:w="4111"/>
      </w:tblGrid>
      <w:tr w:rsidR="000236C0" w:rsidRPr="000B65DB" w:rsidTr="005366BF">
        <w:tc>
          <w:tcPr>
            <w:tcW w:w="5495" w:type="dxa"/>
          </w:tcPr>
          <w:p w:rsidR="000236C0" w:rsidRPr="005366BF" w:rsidRDefault="000236C0" w:rsidP="005366BF">
            <w:pPr>
              <w:tabs>
                <w:tab w:val="left" w:pos="10992"/>
                <w:tab w:val="left" w:pos="11908"/>
                <w:tab w:val="left" w:pos="12824"/>
                <w:tab w:val="left" w:pos="13740"/>
                <w:tab w:val="left" w:pos="14656"/>
              </w:tabs>
              <w:jc w:val="center"/>
              <w:rPr>
                <w:sz w:val="22"/>
                <w:szCs w:val="22"/>
                <w:lang w:val="uk-UA"/>
              </w:rPr>
            </w:pPr>
          </w:p>
        </w:tc>
        <w:tc>
          <w:tcPr>
            <w:tcW w:w="4111" w:type="dxa"/>
          </w:tcPr>
          <w:p w:rsidR="000236C0" w:rsidRPr="005366BF" w:rsidRDefault="000236C0" w:rsidP="005366BF">
            <w:pPr>
              <w:tabs>
                <w:tab w:val="left" w:pos="10992"/>
                <w:tab w:val="left" w:pos="11908"/>
                <w:tab w:val="left" w:pos="12824"/>
                <w:tab w:val="left" w:pos="13740"/>
                <w:tab w:val="left" w:pos="14656"/>
              </w:tabs>
              <w:jc w:val="both"/>
              <w:rPr>
                <w:sz w:val="22"/>
                <w:szCs w:val="22"/>
                <w:lang w:val="uk-UA"/>
              </w:rPr>
            </w:pPr>
            <w:r w:rsidRPr="005366BF">
              <w:rPr>
                <w:sz w:val="22"/>
                <w:szCs w:val="22"/>
                <w:lang w:val="uk-UA"/>
              </w:rPr>
              <w:t xml:space="preserve">ДОДОТОК до рішення </w:t>
            </w:r>
            <w:r w:rsidRPr="005366BF">
              <w:rPr>
                <w:sz w:val="22"/>
                <w:szCs w:val="22"/>
                <w:lang w:val="en-US"/>
              </w:rPr>
              <w:t>L</w:t>
            </w:r>
            <w:r w:rsidRPr="005366BF">
              <w:rPr>
                <w:sz w:val="22"/>
                <w:szCs w:val="22"/>
                <w:lang w:val="uk-UA"/>
              </w:rPr>
              <w:t>ІІІ</w:t>
            </w:r>
          </w:p>
          <w:p w:rsidR="000236C0" w:rsidRPr="005366BF" w:rsidRDefault="000236C0" w:rsidP="005366BF">
            <w:pPr>
              <w:tabs>
                <w:tab w:val="left" w:pos="10992"/>
                <w:tab w:val="left" w:pos="11908"/>
                <w:tab w:val="left" w:pos="12824"/>
                <w:tab w:val="left" w:pos="13740"/>
                <w:tab w:val="left" w:pos="14656"/>
              </w:tabs>
              <w:jc w:val="both"/>
              <w:rPr>
                <w:sz w:val="22"/>
                <w:szCs w:val="22"/>
                <w:lang w:val="uk-UA"/>
              </w:rPr>
            </w:pPr>
            <w:r w:rsidRPr="005366BF">
              <w:rPr>
                <w:sz w:val="22"/>
                <w:szCs w:val="22"/>
                <w:lang w:val="uk-UA"/>
              </w:rPr>
              <w:t xml:space="preserve">сесії Новороздільської міської ради </w:t>
            </w:r>
          </w:p>
          <w:p w:rsidR="000236C0" w:rsidRPr="005366BF" w:rsidRDefault="000236C0" w:rsidP="005366BF">
            <w:pPr>
              <w:tabs>
                <w:tab w:val="left" w:pos="10992"/>
                <w:tab w:val="left" w:pos="11908"/>
                <w:tab w:val="left" w:pos="12824"/>
                <w:tab w:val="left" w:pos="13740"/>
                <w:tab w:val="left" w:pos="14656"/>
              </w:tabs>
              <w:jc w:val="both"/>
              <w:rPr>
                <w:sz w:val="22"/>
                <w:szCs w:val="22"/>
                <w:lang w:val="uk-UA"/>
              </w:rPr>
            </w:pPr>
            <w:r w:rsidRPr="005366BF">
              <w:rPr>
                <w:sz w:val="22"/>
                <w:szCs w:val="22"/>
                <w:lang w:val="en-US"/>
              </w:rPr>
              <w:t>V</w:t>
            </w:r>
            <w:r w:rsidRPr="005366BF">
              <w:rPr>
                <w:sz w:val="22"/>
                <w:szCs w:val="22"/>
                <w:lang w:val="uk-UA"/>
              </w:rPr>
              <w:t xml:space="preserve">ІІ демократичного скликання </w:t>
            </w:r>
          </w:p>
          <w:p w:rsidR="000236C0" w:rsidRPr="005366BF" w:rsidRDefault="000236C0" w:rsidP="005366BF">
            <w:pPr>
              <w:tabs>
                <w:tab w:val="left" w:pos="10992"/>
                <w:tab w:val="left" w:pos="11908"/>
                <w:tab w:val="left" w:pos="12824"/>
                <w:tab w:val="left" w:pos="13740"/>
                <w:tab w:val="left" w:pos="14656"/>
              </w:tabs>
              <w:jc w:val="both"/>
              <w:rPr>
                <w:sz w:val="22"/>
                <w:szCs w:val="22"/>
                <w:lang w:val="uk-UA"/>
              </w:rPr>
            </w:pPr>
            <w:r w:rsidRPr="005366BF">
              <w:rPr>
                <w:sz w:val="22"/>
                <w:szCs w:val="22"/>
                <w:lang w:val="uk-UA"/>
              </w:rPr>
              <w:t>№ 1239 від 17.12.2019 року</w:t>
            </w:r>
          </w:p>
        </w:tc>
      </w:tr>
    </w:tbl>
    <w:p w:rsidR="000236C0" w:rsidRPr="00863C8D" w:rsidRDefault="000236C0" w:rsidP="00E00536">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0236C0" w:rsidRPr="000B65DB" w:rsidTr="00E00536">
        <w:tc>
          <w:tcPr>
            <w:tcW w:w="5103" w:type="dxa"/>
          </w:tcPr>
          <w:p w:rsidR="000236C0" w:rsidRPr="000B65DB" w:rsidRDefault="000236C0" w:rsidP="00E00536">
            <w:pPr>
              <w:shd w:val="clear" w:color="auto" w:fill="FFFFFF"/>
              <w:spacing w:line="317" w:lineRule="exact"/>
              <w:rPr>
                <w:rFonts w:eastAsia="MS Mincho"/>
                <w:b/>
              </w:rPr>
            </w:pPr>
            <w:r w:rsidRPr="000B65DB">
              <w:rPr>
                <w:b/>
              </w:rPr>
              <w:t>ПОГОДЖЕНО</w:t>
            </w:r>
          </w:p>
          <w:p w:rsidR="000236C0" w:rsidRPr="000B65DB" w:rsidRDefault="000236C0" w:rsidP="00E00536">
            <w:pPr>
              <w:shd w:val="clear" w:color="auto" w:fill="FFFFFF"/>
              <w:spacing w:line="317" w:lineRule="exact"/>
            </w:pPr>
            <w:r w:rsidRPr="000B65DB">
              <w:t xml:space="preserve">Рішенням виконавчого комітету </w:t>
            </w:r>
          </w:p>
          <w:p w:rsidR="000236C0" w:rsidRPr="000B65DB" w:rsidRDefault="000236C0" w:rsidP="00E00536">
            <w:pPr>
              <w:shd w:val="clear" w:color="auto" w:fill="FFFFFF"/>
              <w:spacing w:line="317" w:lineRule="exact"/>
            </w:pPr>
            <w:r w:rsidRPr="000B65DB">
              <w:t>Новороздільської міської ради</w:t>
            </w:r>
          </w:p>
          <w:p w:rsidR="000236C0" w:rsidRPr="007F599F" w:rsidRDefault="000236C0" w:rsidP="00E00536">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13.12</w:t>
            </w:r>
            <w:r w:rsidRPr="000B65DB">
              <w:t>.</w:t>
            </w:r>
            <w:r>
              <w:rPr>
                <w:lang w:val="uk-UA"/>
              </w:rPr>
              <w:t>20</w:t>
            </w:r>
            <w:r w:rsidRPr="000B65DB">
              <w:t>1</w:t>
            </w:r>
            <w:r>
              <w:rPr>
                <w:lang w:val="uk-UA"/>
              </w:rPr>
              <w:t>9</w:t>
            </w:r>
            <w:r w:rsidRPr="000B65DB">
              <w:t xml:space="preserve"> р</w:t>
            </w:r>
            <w:r w:rsidRPr="000B65DB">
              <w:rPr>
                <w:lang w:val="uk-UA"/>
              </w:rPr>
              <w:t>оку</w:t>
            </w:r>
            <w:r w:rsidRPr="000B65DB">
              <w:t xml:space="preserve"> № </w:t>
            </w:r>
            <w:r>
              <w:rPr>
                <w:lang w:val="uk-UA"/>
              </w:rPr>
              <w:t>378</w:t>
            </w:r>
          </w:p>
          <w:p w:rsidR="000236C0" w:rsidRDefault="000236C0" w:rsidP="00E00536">
            <w:pPr>
              <w:shd w:val="clear" w:color="auto" w:fill="FFFFFF"/>
              <w:tabs>
                <w:tab w:val="left" w:leader="underscore" w:pos="7267"/>
              </w:tabs>
              <w:spacing w:line="317" w:lineRule="exact"/>
              <w:ind w:right="518"/>
              <w:rPr>
                <w:lang w:val="uk-UA"/>
              </w:rPr>
            </w:pPr>
          </w:p>
          <w:p w:rsidR="000236C0" w:rsidRPr="00790EED" w:rsidRDefault="000236C0" w:rsidP="00E00536">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w:t>
            </w:r>
            <w:r w:rsidRPr="00790EED">
              <w:rPr>
                <w:lang w:val="uk-UA"/>
              </w:rPr>
              <w:t>.</w:t>
            </w:r>
            <w:r>
              <w:rPr>
                <w:lang w:val="uk-UA"/>
              </w:rPr>
              <w:t>Д</w:t>
            </w:r>
            <w:r w:rsidRPr="00790EED">
              <w:rPr>
                <w:lang w:val="uk-UA"/>
              </w:rPr>
              <w:t>.</w:t>
            </w:r>
            <w:r>
              <w:rPr>
                <w:lang w:val="uk-UA"/>
              </w:rPr>
              <w:t xml:space="preserve"> Кравець</w:t>
            </w:r>
          </w:p>
          <w:p w:rsidR="000236C0" w:rsidRPr="00790EED" w:rsidRDefault="000236C0" w:rsidP="00E00536">
            <w:pPr>
              <w:spacing w:line="317" w:lineRule="exact"/>
              <w:rPr>
                <w:rFonts w:eastAsia="MS Mincho"/>
                <w:lang w:val="uk-UA"/>
              </w:rPr>
            </w:pPr>
          </w:p>
        </w:tc>
        <w:tc>
          <w:tcPr>
            <w:tcW w:w="4394" w:type="dxa"/>
          </w:tcPr>
          <w:p w:rsidR="000236C0" w:rsidRPr="00790EED" w:rsidRDefault="000236C0" w:rsidP="00E00536">
            <w:pPr>
              <w:shd w:val="clear" w:color="auto" w:fill="FFFFFF"/>
              <w:spacing w:line="317" w:lineRule="exact"/>
              <w:rPr>
                <w:rFonts w:eastAsia="MS Mincho"/>
                <w:b/>
                <w:lang w:val="uk-UA"/>
              </w:rPr>
            </w:pPr>
            <w:r w:rsidRPr="00790EED">
              <w:rPr>
                <w:b/>
                <w:lang w:val="uk-UA"/>
              </w:rPr>
              <w:t>ЗАТВЕРДЖЕНО</w:t>
            </w:r>
          </w:p>
          <w:p w:rsidR="000236C0" w:rsidRPr="00790EED" w:rsidRDefault="000236C0" w:rsidP="00E00536">
            <w:pPr>
              <w:shd w:val="clear" w:color="auto" w:fill="FFFFFF"/>
              <w:spacing w:line="317" w:lineRule="exact"/>
              <w:rPr>
                <w:lang w:val="uk-UA"/>
              </w:rPr>
            </w:pPr>
            <w:r w:rsidRPr="00790EED">
              <w:rPr>
                <w:lang w:val="uk-UA"/>
              </w:rPr>
              <w:t>Рішенням сесії Новороздільської міської ради</w:t>
            </w:r>
          </w:p>
          <w:p w:rsidR="000236C0" w:rsidRPr="000B65DB" w:rsidRDefault="000236C0" w:rsidP="00E00536">
            <w:pPr>
              <w:shd w:val="clear" w:color="auto" w:fill="FFFFFF"/>
              <w:tabs>
                <w:tab w:val="left" w:leader="underscore" w:pos="5822"/>
                <w:tab w:val="left" w:leader="underscore" w:pos="7090"/>
                <w:tab w:val="left" w:leader="underscore" w:pos="8765"/>
              </w:tabs>
              <w:spacing w:line="317" w:lineRule="exact"/>
              <w:rPr>
                <w:lang w:val="uk-UA"/>
              </w:rPr>
            </w:pPr>
            <w:r w:rsidRPr="00790EED">
              <w:rPr>
                <w:lang w:val="uk-UA"/>
              </w:rPr>
              <w:t xml:space="preserve">від </w:t>
            </w:r>
            <w:r>
              <w:rPr>
                <w:lang w:val="uk-UA"/>
              </w:rPr>
              <w:t>17</w:t>
            </w:r>
            <w:r w:rsidRPr="00790EED">
              <w:rPr>
                <w:lang w:val="uk-UA"/>
              </w:rPr>
              <w:t>.</w:t>
            </w:r>
            <w:r w:rsidRPr="000B65DB">
              <w:rPr>
                <w:lang w:val="uk-UA"/>
              </w:rPr>
              <w:t>12</w:t>
            </w:r>
            <w:r w:rsidRPr="00790EED">
              <w:rPr>
                <w:lang w:val="uk-UA"/>
              </w:rPr>
              <w:t>.201</w:t>
            </w:r>
            <w:r>
              <w:rPr>
                <w:lang w:val="uk-UA"/>
              </w:rPr>
              <w:t>9</w:t>
            </w:r>
            <w:r w:rsidRPr="000B65DB">
              <w:rPr>
                <w:lang w:val="uk-UA"/>
              </w:rPr>
              <w:t xml:space="preserve"> </w:t>
            </w:r>
            <w:r w:rsidRPr="00790EED">
              <w:rPr>
                <w:lang w:val="uk-UA"/>
              </w:rPr>
              <w:t>р</w:t>
            </w:r>
            <w:r>
              <w:rPr>
                <w:lang w:val="uk-UA"/>
              </w:rPr>
              <w:t>оку</w:t>
            </w:r>
            <w:r w:rsidRPr="00790EED">
              <w:rPr>
                <w:lang w:val="uk-UA"/>
              </w:rPr>
              <w:t xml:space="preserve"> № </w:t>
            </w:r>
            <w:r>
              <w:rPr>
                <w:lang w:val="uk-UA"/>
              </w:rPr>
              <w:t xml:space="preserve"> 1239</w:t>
            </w:r>
          </w:p>
          <w:p w:rsidR="000236C0" w:rsidRDefault="000236C0" w:rsidP="00E00536">
            <w:pPr>
              <w:shd w:val="clear" w:color="auto" w:fill="FFFFFF"/>
              <w:tabs>
                <w:tab w:val="left" w:leader="underscore" w:pos="7267"/>
              </w:tabs>
              <w:spacing w:line="317" w:lineRule="exact"/>
              <w:ind w:right="518"/>
              <w:rPr>
                <w:lang w:val="uk-UA"/>
              </w:rPr>
            </w:pPr>
          </w:p>
          <w:p w:rsidR="000236C0" w:rsidRPr="00790EED" w:rsidRDefault="000236C0" w:rsidP="00E00536">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І.Д</w:t>
            </w:r>
            <w:r w:rsidRPr="00790EED">
              <w:rPr>
                <w:lang w:val="uk-UA"/>
              </w:rPr>
              <w:t>.</w:t>
            </w:r>
            <w:r>
              <w:rPr>
                <w:lang w:val="uk-UA"/>
              </w:rPr>
              <w:t xml:space="preserve"> Кравець</w:t>
            </w:r>
          </w:p>
          <w:p w:rsidR="000236C0" w:rsidRPr="000B65DB" w:rsidRDefault="000236C0" w:rsidP="00E00536">
            <w:pPr>
              <w:spacing w:line="317" w:lineRule="exact"/>
              <w:ind w:right="432"/>
              <w:rPr>
                <w:rFonts w:eastAsia="MS Mincho"/>
              </w:rPr>
            </w:pPr>
          </w:p>
        </w:tc>
      </w:tr>
    </w:tbl>
    <w:p w:rsidR="000236C0" w:rsidRPr="00EC104D" w:rsidRDefault="000236C0" w:rsidP="00E00536">
      <w:pPr>
        <w:shd w:val="clear" w:color="auto" w:fill="FFFFFF"/>
        <w:spacing w:line="317" w:lineRule="exact"/>
        <w:ind w:left="4709"/>
        <w:rPr>
          <w:color w:val="FF0000"/>
        </w:rPr>
      </w:pPr>
    </w:p>
    <w:p w:rsidR="000236C0" w:rsidRPr="00EC104D" w:rsidRDefault="000236C0" w:rsidP="00E00536">
      <w:pPr>
        <w:shd w:val="clear" w:color="auto" w:fill="FFFFFF"/>
        <w:spacing w:line="317" w:lineRule="exact"/>
        <w:ind w:left="4709"/>
        <w:rPr>
          <w:color w:val="FF0000"/>
        </w:rPr>
      </w:pPr>
    </w:p>
    <w:p w:rsidR="000236C0" w:rsidRPr="00EC104D" w:rsidRDefault="000236C0" w:rsidP="00E00536">
      <w:pPr>
        <w:shd w:val="clear" w:color="auto" w:fill="FFFFFF"/>
        <w:spacing w:line="317" w:lineRule="exact"/>
        <w:ind w:left="4709"/>
        <w:rPr>
          <w:color w:val="FF0000"/>
        </w:rPr>
      </w:pPr>
    </w:p>
    <w:p w:rsidR="000236C0" w:rsidRDefault="000236C0" w:rsidP="00E00536">
      <w:pPr>
        <w:shd w:val="clear" w:color="auto" w:fill="FFFFFF"/>
        <w:spacing w:line="317" w:lineRule="exact"/>
        <w:ind w:left="4709"/>
        <w:rPr>
          <w:color w:val="FF0000"/>
        </w:rPr>
      </w:pPr>
    </w:p>
    <w:p w:rsidR="000236C0" w:rsidRPr="00EC104D" w:rsidRDefault="000236C0" w:rsidP="00E00536">
      <w:pPr>
        <w:shd w:val="clear" w:color="auto" w:fill="FFFFFF"/>
        <w:spacing w:line="317" w:lineRule="exact"/>
        <w:ind w:left="4709"/>
        <w:rPr>
          <w:color w:val="FF0000"/>
        </w:rPr>
      </w:pPr>
    </w:p>
    <w:p w:rsidR="000236C0" w:rsidRPr="00EC104D" w:rsidRDefault="000236C0" w:rsidP="00E00536">
      <w:pPr>
        <w:shd w:val="clear" w:color="auto" w:fill="FFFFFF"/>
        <w:spacing w:line="317" w:lineRule="exact"/>
        <w:ind w:left="4709"/>
        <w:rPr>
          <w:color w:val="FF0000"/>
        </w:rPr>
      </w:pPr>
    </w:p>
    <w:p w:rsidR="000236C0" w:rsidRPr="00EC104D" w:rsidRDefault="000236C0" w:rsidP="00E00536">
      <w:pPr>
        <w:shd w:val="clear" w:color="auto" w:fill="FFFFFF"/>
        <w:spacing w:line="317" w:lineRule="exact"/>
        <w:ind w:left="4709"/>
        <w:rPr>
          <w:color w:val="FF0000"/>
        </w:rPr>
      </w:pPr>
    </w:p>
    <w:p w:rsidR="000236C0" w:rsidRPr="00EC104D" w:rsidRDefault="000236C0" w:rsidP="00E00536">
      <w:pPr>
        <w:shd w:val="clear" w:color="auto" w:fill="FFFFFF"/>
        <w:spacing w:line="317" w:lineRule="exact"/>
        <w:ind w:left="4709"/>
        <w:rPr>
          <w:color w:val="FF0000"/>
        </w:rPr>
      </w:pPr>
    </w:p>
    <w:p w:rsidR="000236C0" w:rsidRPr="00EC104D" w:rsidRDefault="000236C0" w:rsidP="00E00536">
      <w:pPr>
        <w:shd w:val="clear" w:color="auto" w:fill="FFFFFF"/>
        <w:spacing w:line="317" w:lineRule="exact"/>
        <w:ind w:left="4709"/>
        <w:rPr>
          <w:color w:val="FF0000"/>
        </w:rPr>
      </w:pPr>
    </w:p>
    <w:p w:rsidR="000236C0" w:rsidRPr="003F1C45" w:rsidRDefault="000236C0" w:rsidP="00CE3041">
      <w:pPr>
        <w:shd w:val="clear" w:color="auto" w:fill="FFFFFF"/>
        <w:spacing w:line="322" w:lineRule="exact"/>
        <w:jc w:val="center"/>
        <w:rPr>
          <w:b/>
        </w:rPr>
      </w:pPr>
      <w:r w:rsidRPr="003F1C45">
        <w:rPr>
          <w:b/>
        </w:rPr>
        <w:t xml:space="preserve">ПРОГРАМА </w:t>
      </w:r>
    </w:p>
    <w:p w:rsidR="000236C0" w:rsidRPr="003F1C45" w:rsidRDefault="000236C0" w:rsidP="00CE3041">
      <w:pPr>
        <w:shd w:val="clear" w:color="auto" w:fill="FFFFFF"/>
        <w:spacing w:line="322" w:lineRule="exact"/>
        <w:jc w:val="center"/>
        <w:rPr>
          <w:b/>
        </w:rPr>
      </w:pPr>
      <w:r w:rsidRPr="003F1C45">
        <w:rPr>
          <w:b/>
        </w:rPr>
        <w:t>РОЗВИТКУ СПОРТИВНОЇ ІНФРАСТУКТУРИ</w:t>
      </w:r>
      <w:r w:rsidRPr="003F1C45">
        <w:rPr>
          <w:b/>
        </w:rPr>
        <w:br/>
        <w:t xml:space="preserve">МІСТА НОВИЙ РОЗДІЛ </w:t>
      </w:r>
    </w:p>
    <w:p w:rsidR="000236C0" w:rsidRPr="003F1C45" w:rsidRDefault="000236C0" w:rsidP="00CE3041">
      <w:pPr>
        <w:shd w:val="clear" w:color="auto" w:fill="FFFFFF"/>
        <w:spacing w:line="322" w:lineRule="exact"/>
        <w:jc w:val="center"/>
        <w:rPr>
          <w:b/>
        </w:rPr>
      </w:pPr>
      <w:r>
        <w:rPr>
          <w:b/>
        </w:rPr>
        <w:t>на 20</w:t>
      </w:r>
      <w:r>
        <w:rPr>
          <w:b/>
          <w:lang w:val="uk-UA"/>
        </w:rPr>
        <w:t>20</w:t>
      </w:r>
      <w:r>
        <w:rPr>
          <w:b/>
        </w:rPr>
        <w:t xml:space="preserve"> рік та прогноз на 202</w:t>
      </w:r>
      <w:r>
        <w:rPr>
          <w:b/>
          <w:lang w:val="uk-UA"/>
        </w:rPr>
        <w:t>1</w:t>
      </w:r>
      <w:r>
        <w:rPr>
          <w:b/>
        </w:rPr>
        <w:t>-202</w:t>
      </w:r>
      <w:r>
        <w:rPr>
          <w:b/>
          <w:lang w:val="uk-UA"/>
        </w:rPr>
        <w:t>2</w:t>
      </w:r>
      <w:r w:rsidRPr="003F1C45">
        <w:rPr>
          <w:b/>
        </w:rPr>
        <w:t xml:space="preserve"> роки</w:t>
      </w: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rPr>
          <w:b/>
        </w:rPr>
      </w:pPr>
    </w:p>
    <w:p w:rsidR="000236C0" w:rsidRPr="003F1C45" w:rsidRDefault="000236C0" w:rsidP="00CE3041">
      <w:pPr>
        <w:spacing w:after="100" w:afterAutospacing="1"/>
        <w:rPr>
          <w:b/>
        </w:rPr>
      </w:pPr>
      <w:r w:rsidRPr="003F1C45">
        <w:rPr>
          <w:b/>
        </w:rPr>
        <w:t xml:space="preserve">                                                    </w:t>
      </w:r>
    </w:p>
    <w:p w:rsidR="000236C0" w:rsidRPr="003F1C45" w:rsidRDefault="000236C0" w:rsidP="00CE3041">
      <w:pPr>
        <w:spacing w:after="100" w:afterAutospacing="1"/>
        <w:rPr>
          <w:b/>
          <w:bCs/>
        </w:rPr>
      </w:pPr>
      <w:r w:rsidRPr="003F1C45">
        <w:rPr>
          <w:b/>
        </w:rPr>
        <w:t xml:space="preserve">                                                                  </w:t>
      </w:r>
      <w:r w:rsidRPr="003F1C45">
        <w:rPr>
          <w:b/>
          <w:bCs/>
        </w:rPr>
        <w:t>м. Новий Розділ</w:t>
      </w:r>
    </w:p>
    <w:p w:rsidR="000236C0" w:rsidRPr="003F1C45" w:rsidRDefault="000236C0" w:rsidP="00CE3041">
      <w:pPr>
        <w:spacing w:after="100" w:afterAutospacing="1"/>
        <w:jc w:val="center"/>
        <w:rPr>
          <w:b/>
          <w:bCs/>
        </w:rPr>
      </w:pPr>
      <w:r w:rsidRPr="003F1C45">
        <w:rPr>
          <w:b/>
          <w:bCs/>
        </w:rPr>
        <w:t>2019 рік</w:t>
      </w:r>
    </w:p>
    <w:p w:rsidR="000236C0" w:rsidRPr="003F1C45" w:rsidRDefault="000236C0" w:rsidP="00CE3041">
      <w:pPr>
        <w:spacing w:after="100" w:afterAutospacing="1"/>
        <w:rPr>
          <w:b/>
          <w:bCs/>
        </w:rPr>
      </w:pPr>
    </w:p>
    <w:p w:rsidR="000236C0" w:rsidRPr="003F1C45" w:rsidRDefault="000236C0" w:rsidP="00CE3041">
      <w:pPr>
        <w:spacing w:after="100" w:afterAutospacing="1"/>
        <w:rPr>
          <w:b/>
          <w:bCs/>
        </w:rPr>
      </w:pPr>
    </w:p>
    <w:p w:rsidR="000236C0" w:rsidRPr="003F1C45" w:rsidRDefault="000236C0" w:rsidP="00CE3041">
      <w:pPr>
        <w:spacing w:after="100" w:afterAutospacing="1"/>
        <w:rPr>
          <w:b/>
          <w:bCs/>
        </w:rPr>
      </w:pPr>
    </w:p>
    <w:p w:rsidR="000236C0" w:rsidRPr="0037537D" w:rsidRDefault="000236C0" w:rsidP="00CE3041">
      <w:pPr>
        <w:rPr>
          <w:lang w:val="uk-UA"/>
        </w:rPr>
      </w:pPr>
      <w:bookmarkStart w:id="0" w:name="_GoBack"/>
    </w:p>
    <w:p w:rsidR="000236C0" w:rsidRPr="003F1C45" w:rsidRDefault="000236C0" w:rsidP="00CE3041">
      <w:pPr>
        <w:autoSpaceDE w:val="0"/>
        <w:jc w:val="center"/>
        <w:rPr>
          <w:b/>
        </w:rPr>
      </w:pPr>
      <w:r w:rsidRPr="003F1C45">
        <w:rPr>
          <w:b/>
        </w:rPr>
        <w:t>ПАСПОРТ</w:t>
      </w:r>
    </w:p>
    <w:p w:rsidR="000236C0" w:rsidRPr="003F1C45" w:rsidRDefault="000236C0" w:rsidP="00CE3041">
      <w:pPr>
        <w:autoSpaceDE w:val="0"/>
        <w:jc w:val="center"/>
        <w:rPr>
          <w:b/>
        </w:rPr>
      </w:pPr>
      <w:r w:rsidRPr="003F1C45">
        <w:rPr>
          <w:b/>
        </w:rPr>
        <w:t xml:space="preserve"> міської (бюджетної ) цільової Програми</w:t>
      </w:r>
    </w:p>
    <w:p w:rsidR="000236C0" w:rsidRPr="003F1C45" w:rsidRDefault="000236C0" w:rsidP="00CE3041">
      <w:pPr>
        <w:autoSpaceDE w:val="0"/>
      </w:pPr>
    </w:p>
    <w:p w:rsidR="000236C0" w:rsidRPr="003F1C45" w:rsidRDefault="000236C0" w:rsidP="00CE3041">
      <w:pPr>
        <w:autoSpaceDE w:val="0"/>
        <w:jc w:val="center"/>
        <w:rPr>
          <w:b/>
        </w:rPr>
      </w:pPr>
      <w:r w:rsidRPr="003F1C45">
        <w:rPr>
          <w:b/>
        </w:rPr>
        <w:t>Розвиток спортивної інфрас</w:t>
      </w:r>
      <w:r>
        <w:rPr>
          <w:b/>
        </w:rPr>
        <w:t>туктури  м. Новий Розділ на 20</w:t>
      </w:r>
      <w:r>
        <w:rPr>
          <w:b/>
          <w:lang w:val="uk-UA"/>
        </w:rPr>
        <w:t>20</w:t>
      </w:r>
      <w:r>
        <w:rPr>
          <w:b/>
        </w:rPr>
        <w:t xml:space="preserve"> рік </w:t>
      </w:r>
      <w:r>
        <w:rPr>
          <w:b/>
        </w:rPr>
        <w:br/>
        <w:t>та прогноз на  202</w:t>
      </w:r>
      <w:r>
        <w:rPr>
          <w:b/>
          <w:lang w:val="uk-UA"/>
        </w:rPr>
        <w:t>1</w:t>
      </w:r>
      <w:r>
        <w:rPr>
          <w:b/>
        </w:rPr>
        <w:t>- 202</w:t>
      </w:r>
      <w:r>
        <w:rPr>
          <w:b/>
          <w:lang w:val="uk-UA"/>
        </w:rPr>
        <w:t>2</w:t>
      </w:r>
      <w:r w:rsidRPr="003F1C45">
        <w:rPr>
          <w:b/>
        </w:rPr>
        <w:t xml:space="preserve"> роки </w:t>
      </w:r>
    </w:p>
    <w:p w:rsidR="000236C0" w:rsidRPr="003F1C45" w:rsidRDefault="000236C0" w:rsidP="00CE3041">
      <w:pPr>
        <w:autoSpaceDE w:val="0"/>
        <w:jc w:val="center"/>
      </w:pPr>
      <w:r w:rsidRPr="003F1C45">
        <w:t xml:space="preserve"> </w:t>
      </w:r>
    </w:p>
    <w:p w:rsidR="000236C0" w:rsidRPr="003F1C45" w:rsidRDefault="000236C0" w:rsidP="00CE3041">
      <w:pPr>
        <w:autoSpaceDE w:val="0"/>
      </w:pPr>
    </w:p>
    <w:p w:rsidR="000236C0" w:rsidRPr="003F1C45" w:rsidRDefault="000236C0" w:rsidP="00CE3041">
      <w:pPr>
        <w:autoSpaceDE w:val="0"/>
        <w:jc w:val="both"/>
      </w:pPr>
      <w:r w:rsidRPr="003F1C45">
        <w:t xml:space="preserve">1. Ініціатор розроблення програми – виконавчий комітет Новороздільської міської ради </w:t>
      </w:r>
    </w:p>
    <w:p w:rsidR="000236C0" w:rsidRPr="003F1C45" w:rsidRDefault="000236C0" w:rsidP="00CE3041">
      <w:pPr>
        <w:autoSpaceDE w:val="0"/>
        <w:jc w:val="both"/>
      </w:pPr>
    </w:p>
    <w:p w:rsidR="000236C0" w:rsidRPr="003F1C45" w:rsidRDefault="000236C0" w:rsidP="00CE3041">
      <w:pPr>
        <w:autoSpaceDE w:val="0"/>
        <w:jc w:val="both"/>
      </w:pPr>
      <w:r w:rsidRPr="003F1C45">
        <w:t xml:space="preserve">2. Дата, номер документа про затвердження програми – рішення </w:t>
      </w:r>
      <w:r>
        <w:t>Новороздільської міської ради №</w:t>
      </w:r>
      <w:r>
        <w:rPr>
          <w:lang w:val="uk-UA"/>
        </w:rPr>
        <w:t xml:space="preserve"> 1239</w:t>
      </w:r>
      <w:r>
        <w:t xml:space="preserve">  від</w:t>
      </w:r>
      <w:r>
        <w:rPr>
          <w:lang w:val="uk-UA"/>
        </w:rPr>
        <w:t xml:space="preserve">  17.12.</w:t>
      </w:r>
      <w:r>
        <w:t>201</w:t>
      </w:r>
      <w:r>
        <w:rPr>
          <w:lang w:val="uk-UA"/>
        </w:rPr>
        <w:t>9</w:t>
      </w:r>
      <w:r w:rsidRPr="003F1C45">
        <w:t xml:space="preserve">  року</w:t>
      </w:r>
    </w:p>
    <w:p w:rsidR="000236C0" w:rsidRPr="003F1C45" w:rsidRDefault="000236C0" w:rsidP="00CE3041">
      <w:pPr>
        <w:autoSpaceDE w:val="0"/>
        <w:jc w:val="both"/>
      </w:pPr>
    </w:p>
    <w:p w:rsidR="000236C0" w:rsidRPr="003F1C45" w:rsidRDefault="000236C0" w:rsidP="00CE3041">
      <w:pPr>
        <w:autoSpaceDE w:val="0"/>
        <w:jc w:val="both"/>
      </w:pPr>
      <w:r w:rsidRPr="003F1C45">
        <w:t>3. Розробник програми – виконавчий комітет Новороздільської міської ради</w:t>
      </w:r>
    </w:p>
    <w:p w:rsidR="000236C0" w:rsidRPr="003F1C45" w:rsidRDefault="000236C0" w:rsidP="00CE3041">
      <w:pPr>
        <w:autoSpaceDE w:val="0"/>
        <w:jc w:val="both"/>
      </w:pPr>
    </w:p>
    <w:p w:rsidR="000236C0" w:rsidRPr="003F1C45" w:rsidRDefault="000236C0" w:rsidP="00CE3041">
      <w:pPr>
        <w:autoSpaceDE w:val="0"/>
        <w:jc w:val="both"/>
      </w:pPr>
      <w:r w:rsidRPr="003F1C45">
        <w:t>4. Співрозробник програми  - відділ з питань фізичної культури та спорту</w:t>
      </w:r>
    </w:p>
    <w:p w:rsidR="000236C0" w:rsidRPr="003F1C45" w:rsidRDefault="000236C0" w:rsidP="00CE3041">
      <w:pPr>
        <w:autoSpaceDE w:val="0"/>
        <w:jc w:val="both"/>
      </w:pPr>
    </w:p>
    <w:p w:rsidR="000236C0" w:rsidRPr="003F1C45" w:rsidRDefault="000236C0" w:rsidP="00CE3041">
      <w:pPr>
        <w:autoSpaceDE w:val="0"/>
        <w:jc w:val="both"/>
      </w:pPr>
      <w:r w:rsidRPr="003F1C45">
        <w:t>5. Відповідальний виконавець програми – виконавчий комітет Новороздільської міської ради</w:t>
      </w:r>
    </w:p>
    <w:p w:rsidR="000236C0" w:rsidRPr="003F1C45" w:rsidRDefault="000236C0" w:rsidP="00CE3041">
      <w:pPr>
        <w:autoSpaceDE w:val="0"/>
        <w:jc w:val="both"/>
      </w:pPr>
    </w:p>
    <w:p w:rsidR="000236C0" w:rsidRPr="004A0DD0" w:rsidRDefault="000236C0" w:rsidP="00CE3041">
      <w:pPr>
        <w:autoSpaceDE w:val="0"/>
        <w:jc w:val="both"/>
        <w:rPr>
          <w:lang w:val="uk-UA"/>
        </w:rPr>
      </w:pPr>
      <w:r w:rsidRPr="003F1C45">
        <w:t>6. Учасники програми – виконавчий комітет Новороздільської міської ради, відділ з питань фізичної культури та спорту, Комунальна Ус</w:t>
      </w:r>
      <w:r>
        <w:t xml:space="preserve">танова «Палац Спорту «Дністер» </w:t>
      </w:r>
    </w:p>
    <w:p w:rsidR="000236C0" w:rsidRPr="003F1C45" w:rsidRDefault="000236C0" w:rsidP="00CE3041">
      <w:pPr>
        <w:autoSpaceDE w:val="0"/>
        <w:jc w:val="both"/>
      </w:pPr>
    </w:p>
    <w:p w:rsidR="000236C0" w:rsidRPr="003F1C45" w:rsidRDefault="000236C0" w:rsidP="00CE3041">
      <w:pPr>
        <w:autoSpaceDE w:val="0"/>
        <w:jc w:val="both"/>
      </w:pPr>
      <w:r w:rsidRPr="003F1C45">
        <w:t>7. Термін реа</w:t>
      </w:r>
      <w:r>
        <w:t>лізації програми – впродовж 20</w:t>
      </w:r>
      <w:r>
        <w:rPr>
          <w:lang w:val="uk-UA"/>
        </w:rPr>
        <w:t>20</w:t>
      </w:r>
      <w:r>
        <w:t>-202</w:t>
      </w:r>
      <w:r>
        <w:rPr>
          <w:lang w:val="uk-UA"/>
        </w:rPr>
        <w:t>2</w:t>
      </w:r>
      <w:r w:rsidRPr="003F1C45">
        <w:t xml:space="preserve"> років</w:t>
      </w:r>
    </w:p>
    <w:p w:rsidR="000236C0" w:rsidRPr="003F1C45" w:rsidRDefault="000236C0" w:rsidP="00CE3041">
      <w:pPr>
        <w:autoSpaceDE w:val="0"/>
        <w:jc w:val="both"/>
      </w:pPr>
    </w:p>
    <w:p w:rsidR="000236C0" w:rsidRPr="003F1C45" w:rsidRDefault="000236C0" w:rsidP="00CE3041">
      <w:pPr>
        <w:autoSpaceDE w:val="0"/>
      </w:pPr>
      <w:r w:rsidRPr="003F1C45">
        <w:t xml:space="preserve">7.1. Етапи виконання програми </w:t>
      </w:r>
      <w:r w:rsidRPr="003F1C45">
        <w:br/>
        <w:t xml:space="preserve"> (для довгострокових програм)  </w:t>
      </w:r>
    </w:p>
    <w:p w:rsidR="000236C0" w:rsidRPr="003F1C45" w:rsidRDefault="000236C0" w:rsidP="00CE3041">
      <w:pPr>
        <w:autoSpaceDE w:val="0"/>
      </w:pPr>
    </w:p>
    <w:p w:rsidR="000236C0" w:rsidRDefault="000236C0" w:rsidP="00CE3041">
      <w:pPr>
        <w:autoSpaceDE w:val="0"/>
        <w:rPr>
          <w:lang w:val="uk-UA"/>
        </w:rPr>
      </w:pPr>
      <w:r w:rsidRPr="003F1C45">
        <w:t xml:space="preserve">8. Загальний обсяг фінансових </w:t>
      </w:r>
      <w:r w:rsidRPr="003F1C45">
        <w:br/>
        <w:t xml:space="preserve">ресурсів, необхідних для реалізації </w:t>
      </w:r>
      <w:r w:rsidRPr="003F1C45">
        <w:br/>
        <w:t>програми, всього –</w:t>
      </w:r>
      <w:r>
        <w:rPr>
          <w:lang w:val="uk-UA"/>
        </w:rPr>
        <w:t xml:space="preserve"> 121000,00</w:t>
      </w:r>
      <w:r w:rsidRPr="0057451C">
        <w:t xml:space="preserve"> </w:t>
      </w:r>
      <w:r w:rsidRPr="003F1C45">
        <w:t>тис. грн.</w:t>
      </w:r>
    </w:p>
    <w:p w:rsidR="000236C0" w:rsidRPr="003F1C45" w:rsidRDefault="000236C0" w:rsidP="00CE3041">
      <w:pPr>
        <w:autoSpaceDE w:val="0"/>
      </w:pPr>
      <w:r w:rsidRPr="003F1C45">
        <w:t xml:space="preserve">     у тому числі:</w:t>
      </w:r>
    </w:p>
    <w:p w:rsidR="000236C0" w:rsidRPr="003F1C45" w:rsidRDefault="000236C0" w:rsidP="00CE3041">
      <w:pPr>
        <w:autoSpaceDE w:val="0"/>
      </w:pPr>
    </w:p>
    <w:p w:rsidR="000236C0" w:rsidRPr="003F1C45" w:rsidRDefault="000236C0" w:rsidP="00CE3041">
      <w:pPr>
        <w:autoSpaceDE w:val="0"/>
      </w:pPr>
      <w:r w:rsidRPr="003F1C45">
        <w:t xml:space="preserve">8.1. коштів міського бюджету – </w:t>
      </w:r>
      <w:r>
        <w:rPr>
          <w:lang w:val="uk-UA"/>
        </w:rPr>
        <w:t xml:space="preserve">9700,00 </w:t>
      </w:r>
      <w:r w:rsidRPr="003F1C45">
        <w:t>тис. грн.</w:t>
      </w:r>
    </w:p>
    <w:p w:rsidR="000236C0" w:rsidRPr="003F1C45" w:rsidRDefault="000236C0" w:rsidP="00CE3041">
      <w:pPr>
        <w:autoSpaceDE w:val="0"/>
      </w:pPr>
      <w:r w:rsidRPr="003F1C45">
        <w:t xml:space="preserve">коштів інших джерел  (вказати)  </w:t>
      </w:r>
    </w:p>
    <w:p w:rsidR="000236C0" w:rsidRPr="003F1C45" w:rsidRDefault="000236C0" w:rsidP="00CE3041">
      <w:pPr>
        <w:autoSpaceDE w:val="0"/>
      </w:pPr>
    </w:p>
    <w:p w:rsidR="000236C0" w:rsidRPr="003F1C45" w:rsidRDefault="000236C0" w:rsidP="00CE3041">
      <w:pPr>
        <w:autoSpaceDE w:val="0"/>
      </w:pPr>
    </w:p>
    <w:p w:rsidR="000236C0" w:rsidRPr="003F1C45" w:rsidRDefault="000236C0" w:rsidP="00CE3041">
      <w:pPr>
        <w:autoSpaceDE w:val="0"/>
      </w:pPr>
    </w:p>
    <w:p w:rsidR="000236C0" w:rsidRPr="00C3666B" w:rsidRDefault="000236C0" w:rsidP="00CE3041">
      <w:pPr>
        <w:tabs>
          <w:tab w:val="center" w:pos="4819"/>
          <w:tab w:val="right" w:pos="9356"/>
        </w:tabs>
        <w:spacing w:line="192" w:lineRule="auto"/>
        <w:rPr>
          <w:b/>
          <w:lang w:val="uk-UA"/>
        </w:rPr>
      </w:pPr>
      <w:r w:rsidRPr="003F1C45">
        <w:rPr>
          <w:b/>
        </w:rPr>
        <w:t xml:space="preserve">Керівник установи - </w:t>
      </w:r>
      <w:r w:rsidRPr="003F1C45">
        <w:rPr>
          <w:b/>
        </w:rPr>
        <w:br/>
        <w:t>головно</w:t>
      </w:r>
      <w:r>
        <w:rPr>
          <w:b/>
        </w:rPr>
        <w:t xml:space="preserve">го розпорядника </w:t>
      </w:r>
      <w:r>
        <w:rPr>
          <w:b/>
        </w:rPr>
        <w:br/>
        <w:t xml:space="preserve">коштів </w:t>
      </w:r>
      <w:r>
        <w:rPr>
          <w:b/>
        </w:rPr>
        <w:tab/>
      </w:r>
      <w:r>
        <w:rPr>
          <w:b/>
          <w:lang w:val="uk-UA"/>
        </w:rPr>
        <w:t xml:space="preserve">                                                                                                                         І</w:t>
      </w:r>
      <w:r>
        <w:rPr>
          <w:b/>
        </w:rPr>
        <w:t>.</w:t>
      </w:r>
      <w:r>
        <w:rPr>
          <w:b/>
          <w:lang w:val="uk-UA"/>
        </w:rPr>
        <w:t>Д</w:t>
      </w:r>
      <w:r>
        <w:rPr>
          <w:b/>
        </w:rPr>
        <w:t xml:space="preserve">. </w:t>
      </w:r>
      <w:r>
        <w:rPr>
          <w:b/>
          <w:lang w:val="uk-UA"/>
        </w:rPr>
        <w:t>Кравець</w:t>
      </w:r>
    </w:p>
    <w:p w:rsidR="000236C0" w:rsidRPr="003F1C45" w:rsidRDefault="000236C0" w:rsidP="00CE3041">
      <w:pPr>
        <w:tabs>
          <w:tab w:val="center" w:pos="4819"/>
          <w:tab w:val="right" w:pos="9639"/>
        </w:tabs>
        <w:spacing w:line="192" w:lineRule="auto"/>
        <w:rPr>
          <w:b/>
        </w:rPr>
      </w:pPr>
    </w:p>
    <w:p w:rsidR="000236C0" w:rsidRPr="003F1C45" w:rsidRDefault="000236C0" w:rsidP="00CE3041">
      <w:pPr>
        <w:tabs>
          <w:tab w:val="center" w:pos="4819"/>
          <w:tab w:val="right" w:pos="9639"/>
        </w:tabs>
        <w:spacing w:line="192" w:lineRule="auto"/>
        <w:rPr>
          <w:b/>
        </w:rPr>
      </w:pPr>
    </w:p>
    <w:p w:rsidR="000236C0" w:rsidRPr="003F1C45" w:rsidRDefault="000236C0" w:rsidP="00CE3041">
      <w:pPr>
        <w:tabs>
          <w:tab w:val="center" w:pos="4819"/>
          <w:tab w:val="right" w:pos="9639"/>
        </w:tabs>
        <w:spacing w:line="192" w:lineRule="auto"/>
        <w:rPr>
          <w:b/>
        </w:rPr>
      </w:pPr>
      <w:r w:rsidRPr="003F1C45">
        <w:rPr>
          <w:b/>
        </w:rPr>
        <w:tab/>
      </w:r>
      <w:r w:rsidRPr="003F1C45">
        <w:rPr>
          <w:b/>
        </w:rPr>
        <w:tab/>
      </w:r>
      <w:r w:rsidRPr="003F1C45">
        <w:rPr>
          <w:b/>
        </w:rPr>
        <w:tab/>
      </w:r>
      <w:r w:rsidRPr="003F1C45">
        <w:rPr>
          <w:b/>
        </w:rPr>
        <w:tab/>
      </w:r>
      <w:r w:rsidRPr="003F1C45">
        <w:rPr>
          <w:b/>
        </w:rPr>
        <w:tab/>
        <w:t xml:space="preserve"> </w:t>
      </w:r>
    </w:p>
    <w:p w:rsidR="000236C0" w:rsidRPr="003F1C45" w:rsidRDefault="000236C0" w:rsidP="00CE3041">
      <w:pPr>
        <w:tabs>
          <w:tab w:val="center" w:pos="4819"/>
          <w:tab w:val="right" w:pos="9639"/>
        </w:tabs>
        <w:rPr>
          <w:b/>
        </w:rPr>
      </w:pPr>
      <w:r w:rsidRPr="003F1C45">
        <w:rPr>
          <w:b/>
        </w:rPr>
        <w:t>Виконавчий комітет Новороздільської</w:t>
      </w:r>
    </w:p>
    <w:p w:rsidR="000236C0" w:rsidRPr="00C3666B" w:rsidRDefault="000236C0" w:rsidP="00CE3041">
      <w:pPr>
        <w:tabs>
          <w:tab w:val="center" w:pos="4819"/>
          <w:tab w:val="right" w:pos="9639"/>
        </w:tabs>
        <w:rPr>
          <w:b/>
          <w:lang w:val="uk-UA"/>
        </w:rPr>
      </w:pPr>
      <w:r w:rsidRPr="003F1C45">
        <w:rPr>
          <w:b/>
        </w:rPr>
        <w:t xml:space="preserve">міської ради                                                                                                     </w:t>
      </w:r>
      <w:r>
        <w:rPr>
          <w:b/>
          <w:lang w:val="uk-UA"/>
        </w:rPr>
        <w:t xml:space="preserve">           І</w:t>
      </w:r>
      <w:r>
        <w:rPr>
          <w:b/>
        </w:rPr>
        <w:t>.</w:t>
      </w:r>
      <w:r>
        <w:rPr>
          <w:b/>
          <w:lang w:val="uk-UA"/>
        </w:rPr>
        <w:t>Д</w:t>
      </w:r>
      <w:r>
        <w:rPr>
          <w:b/>
        </w:rPr>
        <w:t xml:space="preserve">. </w:t>
      </w:r>
      <w:r>
        <w:rPr>
          <w:b/>
          <w:lang w:val="uk-UA"/>
        </w:rPr>
        <w:t>Кравець</w:t>
      </w:r>
    </w:p>
    <w:bookmarkEnd w:id="0"/>
    <w:p w:rsidR="000236C0" w:rsidRPr="003F1C45" w:rsidRDefault="000236C0" w:rsidP="00CE3041">
      <w:pPr>
        <w:tabs>
          <w:tab w:val="center" w:pos="4819"/>
          <w:tab w:val="right" w:pos="9639"/>
        </w:tabs>
        <w:rPr>
          <w:b/>
        </w:rPr>
      </w:pPr>
    </w:p>
    <w:p w:rsidR="000236C0" w:rsidRPr="003F1C45" w:rsidRDefault="000236C0" w:rsidP="00CE3041">
      <w:pPr>
        <w:tabs>
          <w:tab w:val="center" w:pos="4819"/>
          <w:tab w:val="right" w:pos="9639"/>
        </w:tabs>
        <w:rPr>
          <w:b/>
        </w:rPr>
      </w:pPr>
    </w:p>
    <w:p w:rsidR="000236C0" w:rsidRPr="003F1C45" w:rsidRDefault="000236C0" w:rsidP="00CE3041">
      <w:pPr>
        <w:tabs>
          <w:tab w:val="center" w:pos="4819"/>
          <w:tab w:val="right" w:pos="9639"/>
        </w:tabs>
        <w:rPr>
          <w:b/>
        </w:rPr>
      </w:pPr>
    </w:p>
    <w:p w:rsidR="000236C0" w:rsidRPr="003F1C45" w:rsidRDefault="000236C0" w:rsidP="00CE3041">
      <w:pPr>
        <w:rPr>
          <w:b/>
        </w:rPr>
      </w:pPr>
    </w:p>
    <w:p w:rsidR="000236C0" w:rsidRPr="003F1C45" w:rsidRDefault="000236C0" w:rsidP="00CE3041">
      <w:pPr>
        <w:jc w:val="center"/>
        <w:rPr>
          <w:b/>
        </w:rPr>
      </w:pPr>
    </w:p>
    <w:p w:rsidR="000236C0" w:rsidRPr="003F1C45" w:rsidRDefault="000236C0" w:rsidP="00CE3041">
      <w:pPr>
        <w:jc w:val="center"/>
        <w:rPr>
          <w:b/>
        </w:rPr>
      </w:pPr>
    </w:p>
    <w:p w:rsidR="000236C0" w:rsidRPr="003F1C45" w:rsidRDefault="000236C0" w:rsidP="00CE3041">
      <w:pPr>
        <w:jc w:val="center"/>
        <w:rPr>
          <w:b/>
        </w:rPr>
      </w:pPr>
    </w:p>
    <w:p w:rsidR="000236C0" w:rsidRPr="003F1C45" w:rsidRDefault="000236C0" w:rsidP="00CE3041">
      <w:pPr>
        <w:jc w:val="center"/>
        <w:rPr>
          <w:b/>
        </w:rPr>
      </w:pPr>
    </w:p>
    <w:p w:rsidR="000236C0" w:rsidRPr="003F1C45" w:rsidRDefault="000236C0" w:rsidP="00CE3041">
      <w:pPr>
        <w:jc w:val="center"/>
        <w:rPr>
          <w:b/>
        </w:rPr>
      </w:pPr>
    </w:p>
    <w:p w:rsidR="000236C0" w:rsidRPr="003F1C45" w:rsidRDefault="000236C0" w:rsidP="00CE3041">
      <w:pPr>
        <w:jc w:val="center"/>
        <w:rPr>
          <w:b/>
        </w:rPr>
      </w:pPr>
    </w:p>
    <w:p w:rsidR="000236C0" w:rsidRPr="003F1C45" w:rsidRDefault="000236C0" w:rsidP="00CE3041">
      <w:pPr>
        <w:jc w:val="center"/>
        <w:rPr>
          <w:b/>
        </w:rPr>
      </w:pPr>
      <w:r w:rsidRPr="003F1C45">
        <w:rPr>
          <w:b/>
        </w:rPr>
        <w:t>Проблема,  на розв’язання якої спрямована Програма</w:t>
      </w:r>
    </w:p>
    <w:p w:rsidR="000236C0" w:rsidRPr="003F1C45" w:rsidRDefault="000236C0" w:rsidP="00CE3041">
      <w:pPr>
        <w:ind w:firstLine="709"/>
        <w:jc w:val="both"/>
      </w:pPr>
      <w:r w:rsidRPr="003F1C45">
        <w:t>Програма розвитку спортивної інфрастуктури  покликана розв’язати проблему розвитку фізичної культури і</w:t>
      </w:r>
      <w:r>
        <w:t xml:space="preserve"> спорту у м. Новий Розділ у 20</w:t>
      </w:r>
      <w:r>
        <w:rPr>
          <w:lang w:val="uk-UA"/>
        </w:rPr>
        <w:t>20</w:t>
      </w:r>
      <w:r>
        <w:t>-202</w:t>
      </w:r>
      <w:r>
        <w:rPr>
          <w:lang w:val="uk-UA"/>
        </w:rPr>
        <w:t>2</w:t>
      </w:r>
      <w:r w:rsidRPr="003F1C45">
        <w:t xml:space="preserve"> роках.</w:t>
      </w:r>
    </w:p>
    <w:p w:rsidR="000236C0" w:rsidRPr="003F1C45" w:rsidRDefault="000236C0" w:rsidP="00CE3041">
      <w:pPr>
        <w:ind w:firstLine="709"/>
        <w:jc w:val="both"/>
      </w:pPr>
      <w:r w:rsidRPr="003F1C45">
        <w:t>Низька рухова активність людини протягом усього життя потребує нагального розв’язання проблеми розвитку дитячого, дитячо-юнацького спорту, спорту вищих досягнень та підготовки резерву для національно-збірних команд спорту серед людей з інвалідністю, ветеранів, реабілітаційної роботи, розвиток мережі сучасних спортивних споруд для потреб масового фізкультурно-оздоровчого руху.</w:t>
      </w:r>
    </w:p>
    <w:p w:rsidR="000236C0" w:rsidRPr="003F1C45" w:rsidRDefault="000236C0" w:rsidP="00CE3041">
      <w:pPr>
        <w:jc w:val="both"/>
        <w:rPr>
          <w:b/>
        </w:rPr>
      </w:pPr>
      <w:r w:rsidRPr="003F1C45">
        <w:rPr>
          <w:b/>
        </w:rPr>
        <w:t xml:space="preserve"> </w:t>
      </w:r>
    </w:p>
    <w:p w:rsidR="000236C0" w:rsidRPr="003F1C45" w:rsidRDefault="000236C0" w:rsidP="00CE3041">
      <w:pPr>
        <w:jc w:val="center"/>
        <w:rPr>
          <w:b/>
        </w:rPr>
      </w:pPr>
      <w:r w:rsidRPr="003F1C45">
        <w:rPr>
          <w:b/>
        </w:rPr>
        <w:t>Шляхи та засоби її вирішення:</w:t>
      </w:r>
    </w:p>
    <w:p w:rsidR="000236C0" w:rsidRPr="003F1C45" w:rsidRDefault="000236C0" w:rsidP="00CE3041">
      <w:pPr>
        <w:jc w:val="both"/>
      </w:pPr>
      <w:r w:rsidRPr="003F1C45">
        <w:t xml:space="preserve">- реконструкція будівель Комунальної Установи «Палац Спорту «Дністер» , </w:t>
      </w:r>
    </w:p>
    <w:p w:rsidR="000236C0" w:rsidRPr="003F1C45" w:rsidRDefault="000236C0" w:rsidP="00CE3041">
      <w:pPr>
        <w:jc w:val="both"/>
      </w:pPr>
      <w:r w:rsidRPr="003F1C45">
        <w:t xml:space="preserve">- залучення широких верств населення міста до регулярних занять різними видами спорту, </w:t>
      </w:r>
    </w:p>
    <w:p w:rsidR="000236C0" w:rsidRPr="003F1C45" w:rsidRDefault="000236C0" w:rsidP="00CE3041">
      <w:pPr>
        <w:jc w:val="both"/>
      </w:pPr>
      <w:r w:rsidRPr="003F1C45">
        <w:t xml:space="preserve">- пропаганди здорового способу життя, </w:t>
      </w:r>
    </w:p>
    <w:p w:rsidR="000236C0" w:rsidRPr="003F1C45" w:rsidRDefault="000236C0" w:rsidP="00CE3041">
      <w:pPr>
        <w:jc w:val="both"/>
      </w:pPr>
      <w:r w:rsidRPr="003F1C45">
        <w:t>- покращення стану матеріального –</w:t>
      </w:r>
      <w:r>
        <w:rPr>
          <w:lang w:val="uk-UA"/>
        </w:rPr>
        <w:t xml:space="preserve"> </w:t>
      </w:r>
      <w:r w:rsidRPr="003F1C45">
        <w:t>технічної бази.</w:t>
      </w:r>
    </w:p>
    <w:p w:rsidR="000236C0" w:rsidRPr="003F1C45" w:rsidRDefault="000236C0" w:rsidP="00CE3041">
      <w:pPr>
        <w:ind w:firstLine="709"/>
        <w:jc w:val="both"/>
      </w:pPr>
      <w:r w:rsidRPr="003F1C45">
        <w:t>Програма потребує фінансува</w:t>
      </w:r>
      <w:r>
        <w:t>ння  за рахунок коштів міського</w:t>
      </w:r>
      <w:r w:rsidRPr="003F1C45">
        <w:t xml:space="preserve">, </w:t>
      </w:r>
      <w:r>
        <w:t>обласного та державного бюджету</w:t>
      </w:r>
      <w:r w:rsidRPr="003F1C45">
        <w:t xml:space="preserve">. </w:t>
      </w:r>
    </w:p>
    <w:p w:rsidR="000236C0" w:rsidRPr="003F1C45" w:rsidRDefault="000236C0" w:rsidP="00CE3041">
      <w:pPr>
        <w:jc w:val="both"/>
        <w:rPr>
          <w:b/>
        </w:rPr>
      </w:pPr>
    </w:p>
    <w:p w:rsidR="000236C0" w:rsidRPr="003F1C45" w:rsidRDefault="000236C0" w:rsidP="00CE3041">
      <w:pPr>
        <w:jc w:val="center"/>
        <w:rPr>
          <w:b/>
        </w:rPr>
      </w:pPr>
      <w:r w:rsidRPr="003F1C45">
        <w:rPr>
          <w:b/>
        </w:rPr>
        <w:t>Мета програми</w:t>
      </w:r>
    </w:p>
    <w:p w:rsidR="000236C0" w:rsidRPr="003F1C45" w:rsidRDefault="000236C0" w:rsidP="00CE304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ab/>
        <w:t>Програма розвитку спортивної інфраструктури -  розв'язання існуючих проблем шляхом реконструкції та капітального ремонту існуючої спортивної інфраструктури міста Новий Розділ .</w:t>
      </w:r>
    </w:p>
    <w:p w:rsidR="000236C0" w:rsidRPr="004A0DD0" w:rsidRDefault="000236C0" w:rsidP="00CE3041">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ab/>
        <w:t xml:space="preserve">- проведення капітального ремонту спортивних залів в усіх навчальних закладах, спортивних майданчиків за місцем проживання та у місцях масового відпочинку громадян . </w:t>
      </w:r>
    </w:p>
    <w:p w:rsidR="000236C0" w:rsidRPr="003F1C45" w:rsidRDefault="000236C0" w:rsidP="00CE3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 xml:space="preserve">            - поліпшення нормативно-правового, кадрового, матеріально-технічного, фінансового, науково-медичного, медичного, інформаційного забезпечення;</w:t>
      </w:r>
    </w:p>
    <w:p w:rsidR="000236C0" w:rsidRPr="003F1C45" w:rsidRDefault="000236C0" w:rsidP="00CE3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 xml:space="preserve">            - представлення збірних команд міста на обласному, всеукраїнському, міжнародному рівні;</w:t>
      </w:r>
    </w:p>
    <w:p w:rsidR="000236C0" w:rsidRPr="003F1C45" w:rsidRDefault="000236C0" w:rsidP="00CE3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C45">
        <w:rPr>
          <w:color w:val="000000"/>
        </w:rPr>
        <w:t xml:space="preserve">             - використання спортивної інфраструктури  у міжнародних змаганнях .</w:t>
      </w:r>
    </w:p>
    <w:p w:rsidR="000236C0" w:rsidRPr="003F1C45" w:rsidRDefault="000236C0" w:rsidP="00CE3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0236C0" w:rsidRPr="003F1C45" w:rsidRDefault="000236C0" w:rsidP="00CE3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F1C45">
        <w:rPr>
          <w:b/>
          <w:color w:val="000000"/>
        </w:rPr>
        <w:t>Відповідальний виконавець</w:t>
      </w:r>
    </w:p>
    <w:p w:rsidR="000236C0" w:rsidRPr="003F1C45" w:rsidRDefault="000236C0" w:rsidP="00CE3041">
      <w:pPr>
        <w:ind w:firstLine="709"/>
        <w:jc w:val="both"/>
      </w:pPr>
      <w:r w:rsidRPr="003F1C45">
        <w:t>Відповідальним  виконавцем Програми є виконавчий комітет Новороздільської міської ради та Комунальна Установа «Палац Спорту «Дністер».</w:t>
      </w:r>
    </w:p>
    <w:p w:rsidR="000236C0" w:rsidRPr="003F1C45" w:rsidRDefault="000236C0" w:rsidP="00CE3041">
      <w:pPr>
        <w:jc w:val="both"/>
        <w:rPr>
          <w:b/>
        </w:rPr>
      </w:pPr>
      <w:r w:rsidRPr="003F1C45">
        <w:rPr>
          <w:b/>
        </w:rPr>
        <w:t xml:space="preserve">                                      </w:t>
      </w:r>
    </w:p>
    <w:p w:rsidR="000236C0" w:rsidRPr="003F1C45" w:rsidRDefault="000236C0" w:rsidP="00CE3041">
      <w:pPr>
        <w:jc w:val="center"/>
        <w:rPr>
          <w:b/>
        </w:rPr>
      </w:pPr>
      <w:r w:rsidRPr="003F1C45">
        <w:rPr>
          <w:b/>
        </w:rPr>
        <w:t>Координація та контроль за виконанням програми</w:t>
      </w:r>
    </w:p>
    <w:p w:rsidR="000236C0" w:rsidRPr="003F1C45" w:rsidRDefault="000236C0" w:rsidP="00CE3041">
      <w:pPr>
        <w:ind w:firstLine="709"/>
        <w:jc w:val="both"/>
      </w:pPr>
      <w:r w:rsidRPr="003F1C45">
        <w:t>Координацію виконання заходів Програми здійснює відділ з питань фізичної культури та спорту та  фінансове управління  Новороздільської міської ради.</w:t>
      </w:r>
    </w:p>
    <w:p w:rsidR="000236C0" w:rsidRPr="003F1C45" w:rsidRDefault="000236C0" w:rsidP="00CE3041">
      <w:pPr>
        <w:ind w:firstLine="709"/>
        <w:jc w:val="both"/>
      </w:pPr>
      <w:r w:rsidRPr="003F1C45">
        <w:t>Контроль 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гуманітарної політики Новороздільської міської ради.</w:t>
      </w:r>
    </w:p>
    <w:p w:rsidR="000236C0" w:rsidRPr="003F1C45" w:rsidRDefault="000236C0" w:rsidP="00CE3041">
      <w:pPr>
        <w:autoSpaceDE w:val="0"/>
        <w:ind w:firstLine="709"/>
        <w:jc w:val="both"/>
        <w:rPr>
          <w:b/>
        </w:rPr>
      </w:pPr>
      <w:r w:rsidRPr="003F1C45">
        <w:t xml:space="preserve"> Заходи по реалізації Програми проводяться відповідно до фінансового ресурсу затвердженого в міськом бюджеті міста Новий Розділ на відповідний бюджетний період.</w:t>
      </w:r>
    </w:p>
    <w:p w:rsidR="000236C0" w:rsidRDefault="000236C0" w:rsidP="00CE3041">
      <w:pPr>
        <w:shd w:val="clear" w:color="auto" w:fill="FFFFFF"/>
        <w:spacing w:line="269" w:lineRule="exact"/>
        <w:ind w:left="708" w:right="567"/>
        <w:rPr>
          <w:b/>
          <w:lang w:val="uk-UA"/>
        </w:rPr>
      </w:pPr>
    </w:p>
    <w:p w:rsidR="000236C0" w:rsidRDefault="000236C0" w:rsidP="00CE3041">
      <w:pPr>
        <w:shd w:val="clear" w:color="auto" w:fill="FFFFFF"/>
        <w:spacing w:line="269" w:lineRule="exact"/>
        <w:ind w:left="708" w:right="567"/>
        <w:rPr>
          <w:b/>
          <w:lang w:val="uk-UA"/>
        </w:rPr>
      </w:pPr>
    </w:p>
    <w:p w:rsidR="000236C0" w:rsidRPr="004A0DD0" w:rsidRDefault="000236C0" w:rsidP="00CE3041">
      <w:pPr>
        <w:shd w:val="clear" w:color="auto" w:fill="FFFFFF"/>
        <w:spacing w:line="269" w:lineRule="exact"/>
        <w:ind w:left="708" w:right="567"/>
        <w:rPr>
          <w:b/>
          <w:lang w:val="uk-UA"/>
        </w:rPr>
      </w:pPr>
    </w:p>
    <w:p w:rsidR="000236C0" w:rsidRPr="0055659C" w:rsidRDefault="000236C0" w:rsidP="00CE3041">
      <w:pPr>
        <w:shd w:val="clear" w:color="auto" w:fill="FFFFFF"/>
        <w:spacing w:line="269" w:lineRule="exact"/>
        <w:ind w:left="708" w:right="567"/>
        <w:rPr>
          <w:b/>
          <w:lang w:val="uk-UA"/>
        </w:rPr>
      </w:pPr>
      <w:r>
        <w:rPr>
          <w:b/>
          <w:lang w:val="uk-UA"/>
        </w:rPr>
        <w:t>СЕКРЕТАР  РАДИ</w:t>
      </w:r>
      <w:r w:rsidRPr="0057451C">
        <w:rPr>
          <w:b/>
          <w:lang w:val="uk-UA"/>
        </w:rPr>
        <w:tab/>
      </w:r>
      <w:r w:rsidRPr="0057451C">
        <w:rPr>
          <w:b/>
          <w:lang w:val="uk-UA"/>
        </w:rPr>
        <w:tab/>
        <w:t xml:space="preserve">      </w:t>
      </w:r>
      <w:r w:rsidRPr="0057451C">
        <w:rPr>
          <w:b/>
          <w:lang w:val="uk-UA"/>
        </w:rPr>
        <w:tab/>
      </w:r>
      <w:r w:rsidRPr="0057451C">
        <w:rPr>
          <w:b/>
          <w:lang w:val="uk-UA"/>
        </w:rPr>
        <w:tab/>
        <w:t xml:space="preserve">               </w:t>
      </w:r>
      <w:r>
        <w:rPr>
          <w:b/>
          <w:lang w:val="uk-UA"/>
        </w:rPr>
        <w:t>І</w:t>
      </w:r>
      <w:r w:rsidRPr="0057451C">
        <w:rPr>
          <w:b/>
          <w:lang w:val="uk-UA"/>
        </w:rPr>
        <w:t>.</w:t>
      </w:r>
      <w:r>
        <w:rPr>
          <w:b/>
          <w:lang w:val="uk-UA"/>
        </w:rPr>
        <w:t>Д</w:t>
      </w:r>
      <w:r w:rsidRPr="0057451C">
        <w:rPr>
          <w:b/>
          <w:lang w:val="uk-UA"/>
        </w:rPr>
        <w:t xml:space="preserve">. </w:t>
      </w:r>
      <w:r>
        <w:rPr>
          <w:b/>
          <w:lang w:val="uk-UA"/>
        </w:rPr>
        <w:t>КРАВЕЦЬ</w:t>
      </w:r>
    </w:p>
    <w:p w:rsidR="000236C0" w:rsidRPr="0057451C" w:rsidRDefault="000236C0" w:rsidP="00CE3041">
      <w:pPr>
        <w:autoSpaceDE w:val="0"/>
        <w:jc w:val="center"/>
        <w:rPr>
          <w:b/>
          <w:lang w:val="uk-UA"/>
        </w:rPr>
      </w:pPr>
    </w:p>
    <w:p w:rsidR="000236C0" w:rsidRPr="0057451C" w:rsidRDefault="000236C0" w:rsidP="00CE3041">
      <w:pPr>
        <w:rPr>
          <w:lang w:val="uk-UA"/>
        </w:rPr>
        <w:sectPr w:rsidR="000236C0" w:rsidRPr="0057451C">
          <w:pgSz w:w="11906" w:h="16838"/>
          <w:pgMar w:top="928" w:right="698" w:bottom="851" w:left="1717" w:header="629" w:footer="1174" w:gutter="0"/>
          <w:cols w:space="720"/>
        </w:sectPr>
      </w:pPr>
    </w:p>
    <w:p w:rsidR="000236C0" w:rsidRPr="0057451C" w:rsidRDefault="000236C0" w:rsidP="00CE3041">
      <w:pPr>
        <w:autoSpaceDE w:val="0"/>
        <w:jc w:val="center"/>
        <w:rPr>
          <w:b/>
          <w:lang w:val="uk-UA"/>
        </w:rPr>
      </w:pPr>
      <w:r w:rsidRPr="0057451C">
        <w:rPr>
          <w:b/>
          <w:lang w:val="uk-UA"/>
        </w:rPr>
        <w:t>Перелік завдань, заходів та показників міської (бюджетної) цільової програми*</w:t>
      </w:r>
    </w:p>
    <w:p w:rsidR="000236C0" w:rsidRPr="003F1C45" w:rsidRDefault="000236C0" w:rsidP="00CE3041">
      <w:pPr>
        <w:autoSpaceDE w:val="0"/>
        <w:jc w:val="center"/>
        <w:rPr>
          <w:b/>
        </w:rPr>
      </w:pPr>
      <w:r w:rsidRPr="003F1C45">
        <w:rPr>
          <w:b/>
        </w:rPr>
        <w:t>Розвиток спортивної інфрас</w:t>
      </w:r>
      <w:r>
        <w:rPr>
          <w:b/>
        </w:rPr>
        <w:t>труктури  м.Новий Розділ на 20</w:t>
      </w:r>
      <w:r>
        <w:rPr>
          <w:b/>
          <w:lang w:val="uk-UA"/>
        </w:rPr>
        <w:t>20</w:t>
      </w:r>
      <w:r>
        <w:rPr>
          <w:b/>
        </w:rPr>
        <w:t xml:space="preserve"> рік та прогноз на 202</w:t>
      </w:r>
      <w:r>
        <w:rPr>
          <w:b/>
          <w:lang w:val="uk-UA"/>
        </w:rPr>
        <w:t>1</w:t>
      </w:r>
      <w:r>
        <w:rPr>
          <w:b/>
        </w:rPr>
        <w:t xml:space="preserve"> - 202</w:t>
      </w:r>
      <w:r>
        <w:rPr>
          <w:b/>
          <w:lang w:val="uk-UA"/>
        </w:rPr>
        <w:t>2</w:t>
      </w:r>
      <w:r w:rsidRPr="003F1C45">
        <w:rPr>
          <w:b/>
        </w:rPr>
        <w:t xml:space="preserve"> роки </w:t>
      </w:r>
    </w:p>
    <w:p w:rsidR="000236C0" w:rsidRPr="003F1C45" w:rsidRDefault="000236C0" w:rsidP="00CE3041">
      <w:pPr>
        <w:autoSpaceDE w:val="0"/>
        <w:jc w:val="center"/>
      </w:pPr>
    </w:p>
    <w:tbl>
      <w:tblPr>
        <w:tblW w:w="15610" w:type="dxa"/>
        <w:tblInd w:w="233" w:type="dxa"/>
        <w:tblLayout w:type="fixed"/>
        <w:tblLook w:val="00A0"/>
      </w:tblPr>
      <w:tblGrid>
        <w:gridCol w:w="513"/>
        <w:gridCol w:w="1673"/>
        <w:gridCol w:w="2503"/>
        <w:gridCol w:w="1728"/>
        <w:gridCol w:w="34"/>
        <w:gridCol w:w="27"/>
        <w:gridCol w:w="1328"/>
        <w:gridCol w:w="2694"/>
        <w:gridCol w:w="1279"/>
        <w:gridCol w:w="1279"/>
        <w:gridCol w:w="26"/>
        <w:gridCol w:w="2526"/>
      </w:tblGrid>
      <w:tr w:rsidR="000236C0" w:rsidRPr="003F1C45" w:rsidTr="008F00AA">
        <w:trPr>
          <w:cantSplit/>
          <w:trHeight w:val="325"/>
        </w:trPr>
        <w:tc>
          <w:tcPr>
            <w:tcW w:w="513" w:type="dxa"/>
            <w:vMerge w:val="restart"/>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spacing w:line="216" w:lineRule="auto"/>
              <w:jc w:val="center"/>
              <w:rPr>
                <w:b/>
              </w:rPr>
            </w:pPr>
            <w:r w:rsidRPr="003F1C45">
              <w:rPr>
                <w:b/>
              </w:rPr>
              <w:t>№ з/п</w:t>
            </w:r>
          </w:p>
        </w:tc>
        <w:tc>
          <w:tcPr>
            <w:tcW w:w="1673" w:type="dxa"/>
            <w:vMerge w:val="restart"/>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spacing w:line="216" w:lineRule="auto"/>
              <w:jc w:val="center"/>
              <w:rPr>
                <w:b/>
              </w:rPr>
            </w:pPr>
            <w:r w:rsidRPr="003F1C45">
              <w:rPr>
                <w:b/>
              </w:rPr>
              <w:t xml:space="preserve">Назва завдання </w:t>
            </w:r>
          </w:p>
        </w:tc>
        <w:tc>
          <w:tcPr>
            <w:tcW w:w="2503" w:type="dxa"/>
            <w:vMerge w:val="restart"/>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spacing w:line="216" w:lineRule="auto"/>
              <w:jc w:val="center"/>
              <w:rPr>
                <w:b/>
              </w:rPr>
            </w:pPr>
            <w:r w:rsidRPr="003F1C45">
              <w:rPr>
                <w:b/>
              </w:rPr>
              <w:t xml:space="preserve">Перелік заходів завдання </w:t>
            </w:r>
          </w:p>
        </w:tc>
        <w:tc>
          <w:tcPr>
            <w:tcW w:w="3117" w:type="dxa"/>
            <w:gridSpan w:val="4"/>
            <w:vMerge w:val="restart"/>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spacing w:line="192" w:lineRule="auto"/>
              <w:jc w:val="center"/>
              <w:rPr>
                <w:b/>
              </w:rPr>
            </w:pPr>
            <w:r w:rsidRPr="003F1C45">
              <w:rPr>
                <w:b/>
              </w:rPr>
              <w:t xml:space="preserve">Показники виконання заходу, один. виміру </w:t>
            </w:r>
          </w:p>
        </w:tc>
        <w:tc>
          <w:tcPr>
            <w:tcW w:w="2694" w:type="dxa"/>
            <w:vMerge w:val="restart"/>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spacing w:line="192" w:lineRule="auto"/>
              <w:jc w:val="center"/>
              <w:rPr>
                <w:b/>
              </w:rPr>
            </w:pPr>
            <w:r w:rsidRPr="003F1C45">
              <w:rPr>
                <w:b/>
              </w:rPr>
              <w:t>Викона-вець заходу, показника</w:t>
            </w:r>
          </w:p>
        </w:tc>
        <w:tc>
          <w:tcPr>
            <w:tcW w:w="2584" w:type="dxa"/>
            <w:gridSpan w:val="3"/>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spacing w:line="216" w:lineRule="auto"/>
              <w:jc w:val="center"/>
              <w:rPr>
                <w:b/>
              </w:rPr>
            </w:pPr>
            <w:r w:rsidRPr="003F1C45">
              <w:rPr>
                <w:b/>
              </w:rPr>
              <w:t xml:space="preserve">Фінансування </w:t>
            </w:r>
          </w:p>
        </w:tc>
        <w:tc>
          <w:tcPr>
            <w:tcW w:w="2526" w:type="dxa"/>
            <w:vMerge w:val="restart"/>
            <w:tcBorders>
              <w:top w:val="single" w:sz="4" w:space="0" w:color="000000"/>
              <w:left w:val="single" w:sz="4" w:space="0" w:color="000000"/>
              <w:bottom w:val="single" w:sz="4" w:space="0" w:color="000000"/>
              <w:right w:val="single" w:sz="4" w:space="0" w:color="000000"/>
            </w:tcBorders>
            <w:vAlign w:val="center"/>
          </w:tcPr>
          <w:p w:rsidR="000236C0" w:rsidRPr="003F1C45" w:rsidRDefault="000236C0" w:rsidP="008F00AA">
            <w:pPr>
              <w:autoSpaceDE w:val="0"/>
              <w:snapToGrid w:val="0"/>
              <w:spacing w:line="216" w:lineRule="auto"/>
              <w:jc w:val="center"/>
              <w:rPr>
                <w:b/>
              </w:rPr>
            </w:pPr>
            <w:r w:rsidRPr="003F1C45">
              <w:rPr>
                <w:b/>
              </w:rPr>
              <w:t>Очікуваний результат</w:t>
            </w:r>
          </w:p>
        </w:tc>
      </w:tr>
      <w:tr w:rsidR="000236C0" w:rsidRPr="003F1C45" w:rsidTr="008F00AA">
        <w:trPr>
          <w:cantSplit/>
          <w:trHeight w:val="283"/>
        </w:trPr>
        <w:tc>
          <w:tcPr>
            <w:tcW w:w="51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pPr>
              <w:rPr>
                <w:b/>
              </w:rPr>
            </w:pPr>
          </w:p>
        </w:tc>
        <w:tc>
          <w:tcPr>
            <w:tcW w:w="167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pPr>
              <w:rPr>
                <w:b/>
              </w:rPr>
            </w:pPr>
          </w:p>
        </w:tc>
        <w:tc>
          <w:tcPr>
            <w:tcW w:w="250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pPr>
              <w:rPr>
                <w:b/>
              </w:rPr>
            </w:pPr>
          </w:p>
        </w:tc>
        <w:tc>
          <w:tcPr>
            <w:tcW w:w="3117" w:type="dxa"/>
            <w:gridSpan w:val="4"/>
            <w:vMerge/>
            <w:tcBorders>
              <w:top w:val="single" w:sz="4" w:space="0" w:color="000000"/>
              <w:left w:val="single" w:sz="4" w:space="0" w:color="000000"/>
              <w:bottom w:val="single" w:sz="4" w:space="0" w:color="000000"/>
              <w:right w:val="nil"/>
            </w:tcBorders>
            <w:vAlign w:val="center"/>
          </w:tcPr>
          <w:p w:rsidR="000236C0" w:rsidRPr="003F1C45" w:rsidRDefault="000236C0" w:rsidP="008F00AA">
            <w:pPr>
              <w:rPr>
                <w:b/>
              </w:rPr>
            </w:pPr>
          </w:p>
        </w:tc>
        <w:tc>
          <w:tcPr>
            <w:tcW w:w="2694"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pPr>
              <w:rPr>
                <w:b/>
              </w:rPr>
            </w:pPr>
          </w:p>
        </w:tc>
        <w:tc>
          <w:tcPr>
            <w:tcW w:w="1279" w:type="dxa"/>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jc w:val="center"/>
              <w:rPr>
                <w:b/>
              </w:rPr>
            </w:pPr>
            <w:r w:rsidRPr="003F1C45">
              <w:rPr>
                <w:b/>
              </w:rPr>
              <w:t xml:space="preserve">Джерела** </w:t>
            </w:r>
          </w:p>
        </w:tc>
        <w:tc>
          <w:tcPr>
            <w:tcW w:w="1305" w:type="dxa"/>
            <w:gridSpan w:val="2"/>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ind w:right="-108"/>
              <w:jc w:val="center"/>
              <w:rPr>
                <w:b/>
              </w:rPr>
            </w:pPr>
            <w:r w:rsidRPr="003F1C45">
              <w:rPr>
                <w:b/>
              </w:rPr>
              <w:t>Обсяги,</w:t>
            </w:r>
          </w:p>
          <w:p w:rsidR="000236C0" w:rsidRPr="003F1C45" w:rsidRDefault="000236C0" w:rsidP="008F00AA">
            <w:pPr>
              <w:autoSpaceDE w:val="0"/>
              <w:snapToGrid w:val="0"/>
              <w:ind w:right="-108"/>
              <w:jc w:val="center"/>
              <w:rPr>
                <w:b/>
              </w:rPr>
            </w:pPr>
            <w:r>
              <w:rPr>
                <w:b/>
                <w:lang w:val="uk-UA"/>
              </w:rPr>
              <w:t xml:space="preserve">тис. </w:t>
            </w:r>
            <w:r w:rsidRPr="003F1C45">
              <w:rPr>
                <w:b/>
              </w:rPr>
              <w:t>грн.</w:t>
            </w:r>
          </w:p>
        </w:tc>
        <w:tc>
          <w:tcPr>
            <w:tcW w:w="2526" w:type="dxa"/>
            <w:vMerge/>
            <w:tcBorders>
              <w:top w:val="single" w:sz="4" w:space="0" w:color="000000"/>
              <w:left w:val="single" w:sz="4" w:space="0" w:color="000000"/>
              <w:bottom w:val="single" w:sz="4" w:space="0" w:color="000000"/>
              <w:right w:val="single" w:sz="4" w:space="0" w:color="000000"/>
            </w:tcBorders>
            <w:vAlign w:val="center"/>
          </w:tcPr>
          <w:p w:rsidR="000236C0" w:rsidRPr="003F1C45" w:rsidRDefault="000236C0" w:rsidP="008F00AA">
            <w:pPr>
              <w:rPr>
                <w:b/>
              </w:rPr>
            </w:pPr>
          </w:p>
        </w:tc>
      </w:tr>
      <w:tr w:rsidR="000236C0" w:rsidRPr="003F1C45" w:rsidTr="008F00AA">
        <w:trPr>
          <w:cantSplit/>
        </w:trPr>
        <w:tc>
          <w:tcPr>
            <w:tcW w:w="15610" w:type="dxa"/>
            <w:gridSpan w:val="12"/>
            <w:tcBorders>
              <w:top w:val="single" w:sz="4" w:space="0" w:color="000000"/>
              <w:left w:val="single" w:sz="4" w:space="0" w:color="000000"/>
              <w:bottom w:val="single" w:sz="4" w:space="0" w:color="000000"/>
              <w:right w:val="single" w:sz="4" w:space="0" w:color="000000"/>
            </w:tcBorders>
          </w:tcPr>
          <w:p w:rsidR="000236C0" w:rsidRPr="003F1C45" w:rsidRDefault="000236C0" w:rsidP="008F00AA">
            <w:pPr>
              <w:autoSpaceDE w:val="0"/>
              <w:snapToGrid w:val="0"/>
              <w:jc w:val="center"/>
              <w:rPr>
                <w:b/>
              </w:rPr>
            </w:pPr>
            <w:r>
              <w:rPr>
                <w:b/>
              </w:rPr>
              <w:t>2</w:t>
            </w:r>
            <w:r>
              <w:rPr>
                <w:b/>
                <w:lang w:val="uk-UA"/>
              </w:rPr>
              <w:t>020</w:t>
            </w:r>
            <w:r w:rsidRPr="003F1C45">
              <w:rPr>
                <w:b/>
              </w:rPr>
              <w:t xml:space="preserve"> рік***</w:t>
            </w:r>
          </w:p>
        </w:tc>
      </w:tr>
      <w:tr w:rsidR="000236C0" w:rsidRPr="003F1C45" w:rsidTr="008F00AA">
        <w:trPr>
          <w:cantSplit/>
        </w:trPr>
        <w:tc>
          <w:tcPr>
            <w:tcW w:w="513" w:type="dxa"/>
            <w:vMerge w:val="restart"/>
            <w:tcBorders>
              <w:top w:val="single" w:sz="4" w:space="0" w:color="000000"/>
              <w:left w:val="single" w:sz="4" w:space="0" w:color="000000"/>
              <w:right w:val="single" w:sz="4" w:space="0" w:color="auto"/>
            </w:tcBorders>
          </w:tcPr>
          <w:p w:rsidR="000236C0" w:rsidRPr="004A0DD0" w:rsidRDefault="000236C0" w:rsidP="008F00AA">
            <w:pPr>
              <w:autoSpaceDE w:val="0"/>
              <w:snapToGrid w:val="0"/>
              <w:jc w:val="center"/>
              <w:rPr>
                <w:b/>
                <w:lang w:val="uk-UA"/>
              </w:rPr>
            </w:pPr>
            <w:r>
              <w:rPr>
                <w:b/>
                <w:lang w:val="uk-UA"/>
              </w:rPr>
              <w:t>1</w:t>
            </w:r>
          </w:p>
        </w:tc>
        <w:tc>
          <w:tcPr>
            <w:tcW w:w="1673" w:type="dxa"/>
            <w:vMerge w:val="restart"/>
            <w:tcBorders>
              <w:top w:val="single" w:sz="4" w:space="0" w:color="auto"/>
              <w:left w:val="single" w:sz="4" w:space="0" w:color="auto"/>
              <w:right w:val="single" w:sz="4" w:space="0" w:color="auto"/>
            </w:tcBorders>
          </w:tcPr>
          <w:p w:rsidR="000236C0" w:rsidRPr="003F1C45" w:rsidRDefault="000236C0" w:rsidP="008F00AA">
            <w:pPr>
              <w:autoSpaceDE w:val="0"/>
              <w:snapToGrid w:val="0"/>
              <w:rPr>
                <w:b/>
              </w:rPr>
            </w:pPr>
            <w:r w:rsidRPr="003F1C45">
              <w:rPr>
                <w:b/>
              </w:rPr>
              <w:t>Завдання 1</w:t>
            </w:r>
          </w:p>
          <w:p w:rsidR="000236C0" w:rsidRPr="003F1C45" w:rsidRDefault="000236C0" w:rsidP="008F00AA">
            <w:pPr>
              <w:autoSpaceDE w:val="0"/>
            </w:pPr>
            <w:r w:rsidRPr="003F1C45">
              <w:t>Капітальний ремонт , реконструкція та будівництво об’єктів спортивної інфраструктури міста Новий Розділ</w:t>
            </w:r>
          </w:p>
        </w:tc>
        <w:tc>
          <w:tcPr>
            <w:tcW w:w="2503" w:type="dxa"/>
            <w:vMerge w:val="restart"/>
            <w:tcBorders>
              <w:top w:val="single" w:sz="4" w:space="0" w:color="000000"/>
              <w:left w:val="single" w:sz="4" w:space="0" w:color="auto"/>
              <w:bottom w:val="single" w:sz="4" w:space="0" w:color="000000"/>
              <w:right w:val="nil"/>
            </w:tcBorders>
          </w:tcPr>
          <w:p w:rsidR="000236C0" w:rsidRPr="003F1C45" w:rsidRDefault="000236C0" w:rsidP="008F00AA">
            <w:pPr>
              <w:autoSpaceDE w:val="0"/>
              <w:snapToGrid w:val="0"/>
              <w:rPr>
                <w:b/>
              </w:rPr>
            </w:pPr>
            <w:r w:rsidRPr="003F1C45">
              <w:rPr>
                <w:b/>
              </w:rPr>
              <w:t>Захід 1</w:t>
            </w:r>
          </w:p>
          <w:p w:rsidR="000236C0" w:rsidRPr="009C1C2F" w:rsidRDefault="000236C0" w:rsidP="008F00AA">
            <w:pPr>
              <w:autoSpaceDE w:val="0"/>
              <w:rPr>
                <w:lang w:val="uk-UA"/>
              </w:rPr>
            </w:pPr>
            <w:r w:rsidRPr="003F1C45">
              <w:t xml:space="preserve">Виготовлення проектно – кошторисної документації </w:t>
            </w:r>
            <w:r>
              <w:rPr>
                <w:lang w:val="uk-UA"/>
              </w:rPr>
              <w:t xml:space="preserve"> по об</w:t>
            </w:r>
            <w:r w:rsidRPr="009C1C2F">
              <w:t>’</w:t>
            </w:r>
            <w:r>
              <w:rPr>
                <w:lang w:val="uk-UA"/>
              </w:rPr>
              <w:t>єкту: «Р</w:t>
            </w:r>
            <w:r w:rsidRPr="003F1C45">
              <w:t>еконструкці</w:t>
            </w:r>
            <w:r>
              <w:rPr>
                <w:lang w:val="uk-UA"/>
              </w:rPr>
              <w:t xml:space="preserve">я </w:t>
            </w:r>
            <w:r w:rsidRPr="003F1C45">
              <w:t>будівель</w:t>
            </w:r>
            <w:r>
              <w:rPr>
                <w:lang w:val="uk-UA"/>
              </w:rPr>
              <w:t xml:space="preserve"> і споруд</w:t>
            </w:r>
            <w:r w:rsidRPr="003F1C45">
              <w:t xml:space="preserve"> </w:t>
            </w:r>
            <w:r>
              <w:rPr>
                <w:lang w:val="uk-UA"/>
              </w:rPr>
              <w:t>к</w:t>
            </w:r>
            <w:r w:rsidRPr="003F1C45">
              <w:t xml:space="preserve">омунальної установи «Палац Спорту «Дністер» </w:t>
            </w:r>
            <w:r>
              <w:rPr>
                <w:lang w:val="uk-UA"/>
              </w:rPr>
              <w:t xml:space="preserve">Новороздільської міської ради </w:t>
            </w:r>
            <w:r w:rsidRPr="003F1C45">
              <w:t>по пр</w:t>
            </w:r>
            <w:r>
              <w:rPr>
                <w:lang w:val="uk-UA"/>
              </w:rPr>
              <w:t>.</w:t>
            </w:r>
            <w:r w:rsidRPr="003F1C45">
              <w:t xml:space="preserve"> Шевченка</w:t>
            </w:r>
            <w:r>
              <w:rPr>
                <w:lang w:val="uk-UA"/>
              </w:rPr>
              <w:t xml:space="preserve">, </w:t>
            </w:r>
            <w:r w:rsidRPr="003F1C45">
              <w:t>13</w:t>
            </w:r>
            <w:r>
              <w:rPr>
                <w:lang w:val="uk-UA"/>
              </w:rPr>
              <w:t>-А в</w:t>
            </w:r>
            <w:r w:rsidRPr="003F1C45">
              <w:t xml:space="preserve"> м</w:t>
            </w:r>
            <w:r>
              <w:rPr>
                <w:lang w:val="uk-UA"/>
              </w:rPr>
              <w:t>.</w:t>
            </w:r>
            <w:r w:rsidRPr="003F1C45">
              <w:t>Новий Розділ</w:t>
            </w:r>
            <w:r>
              <w:rPr>
                <w:lang w:val="uk-UA"/>
              </w:rPr>
              <w:t xml:space="preserve"> Львівської області»</w:t>
            </w:r>
          </w:p>
        </w:tc>
        <w:tc>
          <w:tcPr>
            <w:tcW w:w="1728" w:type="dxa"/>
            <w:vMerge w:val="restart"/>
            <w:tcBorders>
              <w:top w:val="single" w:sz="4" w:space="0" w:color="000000"/>
              <w:left w:val="single" w:sz="4" w:space="0" w:color="000000"/>
              <w:bottom w:val="single" w:sz="4" w:space="0" w:color="000000"/>
              <w:right w:val="single" w:sz="4" w:space="0" w:color="auto"/>
            </w:tcBorders>
          </w:tcPr>
          <w:p w:rsidR="000236C0" w:rsidRPr="003F1C45" w:rsidRDefault="000236C0" w:rsidP="008F00AA">
            <w:pPr>
              <w:autoSpaceDE w:val="0"/>
            </w:pPr>
            <w:r w:rsidRPr="003F1C45">
              <w:t>З</w:t>
            </w:r>
            <w:r>
              <w:t>атрати тис</w:t>
            </w:r>
            <w:r w:rsidRPr="003F1C45">
              <w:t>.</w:t>
            </w:r>
            <w:r>
              <w:rPr>
                <w:lang w:val="uk-UA"/>
              </w:rPr>
              <w:t>грн.</w:t>
            </w:r>
            <w:r w:rsidRPr="003F1C45">
              <w:t xml:space="preserve"> </w:t>
            </w:r>
          </w:p>
          <w:p w:rsidR="000236C0" w:rsidRPr="003F1C45" w:rsidRDefault="000236C0" w:rsidP="008F00AA">
            <w:pPr>
              <w:autoSpaceDE w:val="0"/>
            </w:pPr>
          </w:p>
          <w:p w:rsidR="000236C0" w:rsidRPr="003F1C45" w:rsidRDefault="000236C0" w:rsidP="008F00AA">
            <w:pPr>
              <w:autoSpaceDE w:val="0"/>
            </w:pPr>
          </w:p>
          <w:p w:rsidR="000236C0" w:rsidRPr="003F1C45" w:rsidRDefault="000236C0" w:rsidP="008F00AA">
            <w:pPr>
              <w:autoSpaceDE w:val="0"/>
            </w:pPr>
            <w:r w:rsidRPr="003F1C45">
              <w:t>Продукту шт .</w:t>
            </w:r>
          </w:p>
          <w:p w:rsidR="000236C0" w:rsidRPr="003F1C45" w:rsidRDefault="000236C0" w:rsidP="008F00AA">
            <w:pPr>
              <w:autoSpaceDE w:val="0"/>
            </w:pPr>
          </w:p>
          <w:p w:rsidR="000236C0" w:rsidRPr="003F1C45" w:rsidRDefault="000236C0" w:rsidP="008F00AA">
            <w:pPr>
              <w:autoSpaceDE w:val="0"/>
            </w:pPr>
          </w:p>
          <w:p w:rsidR="000236C0" w:rsidRPr="003F1C45" w:rsidRDefault="000236C0" w:rsidP="008F00AA">
            <w:pPr>
              <w:autoSpaceDE w:val="0"/>
            </w:pPr>
          </w:p>
          <w:p w:rsidR="000236C0" w:rsidRPr="003F1C45" w:rsidRDefault="000236C0" w:rsidP="008F00AA">
            <w:pPr>
              <w:autoSpaceDE w:val="0"/>
            </w:pPr>
            <w:r w:rsidRPr="003F1C45">
              <w:t>Якості</w:t>
            </w:r>
          </w:p>
        </w:tc>
        <w:tc>
          <w:tcPr>
            <w:tcW w:w="1389" w:type="dxa"/>
            <w:gridSpan w:val="3"/>
            <w:vMerge w:val="restart"/>
            <w:tcBorders>
              <w:top w:val="single" w:sz="4" w:space="0" w:color="000000"/>
              <w:left w:val="single" w:sz="4" w:space="0" w:color="000000"/>
              <w:bottom w:val="single" w:sz="4" w:space="0" w:color="000000"/>
              <w:right w:val="single" w:sz="4" w:space="0" w:color="auto"/>
            </w:tcBorders>
          </w:tcPr>
          <w:p w:rsidR="000236C0" w:rsidRPr="003F1C45" w:rsidRDefault="000236C0" w:rsidP="008F00AA">
            <w:r>
              <w:rPr>
                <w:lang w:val="uk-UA"/>
              </w:rPr>
              <w:t>9</w:t>
            </w:r>
            <w:r>
              <w:t>45,00</w:t>
            </w:r>
          </w:p>
          <w:p w:rsidR="000236C0" w:rsidRPr="004A0DD0" w:rsidRDefault="000236C0" w:rsidP="008F00AA">
            <w:pPr>
              <w:autoSpaceDE w:val="0"/>
              <w:rPr>
                <w:lang w:val="uk-UA"/>
              </w:rPr>
            </w:pPr>
          </w:p>
          <w:p w:rsidR="000236C0" w:rsidRPr="003F1C45" w:rsidRDefault="000236C0" w:rsidP="008F00AA"/>
          <w:p w:rsidR="000236C0" w:rsidRPr="003F1C45" w:rsidRDefault="000236C0" w:rsidP="008F00AA"/>
          <w:p w:rsidR="000236C0" w:rsidRPr="009C1C2F" w:rsidRDefault="000236C0" w:rsidP="008F00AA">
            <w:pPr>
              <w:rPr>
                <w:lang w:val="uk-UA"/>
              </w:rPr>
            </w:pPr>
            <w:r>
              <w:rPr>
                <w:lang w:val="uk-UA"/>
              </w:rPr>
              <w:t>1</w:t>
            </w:r>
          </w:p>
          <w:p w:rsidR="000236C0" w:rsidRDefault="000236C0" w:rsidP="008F00AA"/>
          <w:p w:rsidR="000236C0" w:rsidRDefault="000236C0" w:rsidP="008F00AA"/>
          <w:p w:rsidR="000236C0" w:rsidRPr="003F1C45" w:rsidRDefault="000236C0" w:rsidP="008F00AA"/>
          <w:p w:rsidR="000236C0" w:rsidRPr="003F1C45" w:rsidRDefault="000236C0" w:rsidP="008F00AA">
            <w:r w:rsidRPr="003F1C45">
              <w:t>100 %</w:t>
            </w:r>
          </w:p>
        </w:tc>
        <w:tc>
          <w:tcPr>
            <w:tcW w:w="2694" w:type="dxa"/>
            <w:vMerge w:val="restart"/>
            <w:tcBorders>
              <w:top w:val="single" w:sz="4" w:space="0" w:color="000000"/>
              <w:left w:val="single" w:sz="4" w:space="0" w:color="auto"/>
              <w:bottom w:val="single" w:sz="4" w:space="0" w:color="auto"/>
              <w:right w:val="nil"/>
            </w:tcBorders>
          </w:tcPr>
          <w:p w:rsidR="000236C0" w:rsidRPr="003F1C45" w:rsidRDefault="000236C0" w:rsidP="008F00AA">
            <w:pPr>
              <w:autoSpaceDE w:val="0"/>
            </w:pPr>
            <w:r w:rsidRPr="003F1C45">
              <w:t>Виконавчий комітет Новороздільської міської ради , Комунальна Установа «Палац Спорту «Дністер»</w:t>
            </w:r>
          </w:p>
        </w:tc>
        <w:tc>
          <w:tcPr>
            <w:tcW w:w="1279"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Міський бюджет</w:t>
            </w:r>
          </w:p>
        </w:tc>
        <w:tc>
          <w:tcPr>
            <w:tcW w:w="1305" w:type="dxa"/>
            <w:gridSpan w:val="2"/>
            <w:tcBorders>
              <w:top w:val="single" w:sz="4" w:space="0" w:color="000000"/>
              <w:left w:val="single" w:sz="4" w:space="0" w:color="000000"/>
              <w:bottom w:val="single" w:sz="4" w:space="0" w:color="000000"/>
              <w:right w:val="nil"/>
            </w:tcBorders>
          </w:tcPr>
          <w:p w:rsidR="000236C0" w:rsidRPr="00C56DC3" w:rsidRDefault="000236C0" w:rsidP="008F00AA">
            <w:pPr>
              <w:autoSpaceDE w:val="0"/>
              <w:snapToGrid w:val="0"/>
              <w:rPr>
                <w:lang w:val="uk-UA"/>
              </w:rPr>
            </w:pPr>
            <w:r>
              <w:rPr>
                <w:lang w:val="uk-UA"/>
              </w:rPr>
              <w:t>2</w:t>
            </w:r>
            <w:r w:rsidRPr="003F1C45">
              <w:t>00</w:t>
            </w:r>
            <w:r>
              <w:rPr>
                <w:lang w:val="uk-UA"/>
              </w:rPr>
              <w:t>,</w:t>
            </w:r>
            <w:r w:rsidRPr="003F1C45">
              <w:t>0</w:t>
            </w:r>
            <w:r>
              <w:rPr>
                <w:lang w:val="uk-UA"/>
              </w:rPr>
              <w:t>0</w:t>
            </w:r>
          </w:p>
        </w:tc>
        <w:tc>
          <w:tcPr>
            <w:tcW w:w="2526" w:type="dxa"/>
            <w:vMerge w:val="restart"/>
            <w:tcBorders>
              <w:top w:val="single" w:sz="4" w:space="0" w:color="000000"/>
              <w:left w:val="single" w:sz="4" w:space="0" w:color="000000"/>
              <w:right w:val="single" w:sz="4" w:space="0" w:color="000000"/>
            </w:tcBorders>
          </w:tcPr>
          <w:p w:rsidR="000236C0" w:rsidRPr="00C56DC3" w:rsidRDefault="000236C0" w:rsidP="008F00AA">
            <w:pPr>
              <w:autoSpaceDE w:val="0"/>
              <w:rPr>
                <w:lang w:val="uk-UA"/>
              </w:rPr>
            </w:pPr>
            <w:r>
              <w:rPr>
                <w:lang w:val="uk-UA"/>
              </w:rPr>
              <w:t>Забезпечення розвитку фізичної культури і спорту серед молоді, популяризація здорового способу життя та підтримка провідних спортсменів, створення доступної спортивної інфраструктури.</w:t>
            </w:r>
          </w:p>
          <w:p w:rsidR="000236C0" w:rsidRPr="003F1C45" w:rsidRDefault="000236C0" w:rsidP="008F00AA">
            <w:pPr>
              <w:autoSpaceDE w:val="0"/>
              <w:snapToGrid w:val="0"/>
            </w:pPr>
          </w:p>
        </w:tc>
      </w:tr>
      <w:tr w:rsidR="000236C0" w:rsidRPr="003F1C45" w:rsidTr="008F00AA">
        <w:trPr>
          <w:cantSplit/>
        </w:trPr>
        <w:tc>
          <w:tcPr>
            <w:tcW w:w="513" w:type="dxa"/>
            <w:vMerge/>
            <w:tcBorders>
              <w:left w:val="single" w:sz="4" w:space="0" w:color="000000"/>
              <w:right w:val="single" w:sz="4" w:space="0" w:color="auto"/>
            </w:tcBorders>
            <w:vAlign w:val="center"/>
          </w:tcPr>
          <w:p w:rsidR="000236C0" w:rsidRPr="003F1C45" w:rsidRDefault="000236C0" w:rsidP="008F00AA">
            <w:pPr>
              <w:rPr>
                <w:b/>
              </w:rPr>
            </w:pPr>
          </w:p>
        </w:tc>
        <w:tc>
          <w:tcPr>
            <w:tcW w:w="1673" w:type="dxa"/>
            <w:vMerge/>
            <w:tcBorders>
              <w:left w:val="single" w:sz="4" w:space="0" w:color="auto"/>
              <w:right w:val="single" w:sz="4" w:space="0" w:color="auto"/>
            </w:tcBorders>
            <w:vAlign w:val="center"/>
          </w:tcPr>
          <w:p w:rsidR="000236C0" w:rsidRPr="003F1C45" w:rsidRDefault="000236C0" w:rsidP="008F00AA"/>
        </w:tc>
        <w:tc>
          <w:tcPr>
            <w:tcW w:w="2503" w:type="dxa"/>
            <w:vMerge/>
            <w:tcBorders>
              <w:top w:val="single" w:sz="4" w:space="0" w:color="000000"/>
              <w:left w:val="single" w:sz="4" w:space="0" w:color="auto"/>
              <w:bottom w:val="single" w:sz="4" w:space="0" w:color="000000"/>
              <w:right w:val="nil"/>
            </w:tcBorders>
            <w:vAlign w:val="center"/>
          </w:tcPr>
          <w:p w:rsidR="000236C0" w:rsidRPr="003F1C45" w:rsidRDefault="000236C0" w:rsidP="008F00AA"/>
        </w:tc>
        <w:tc>
          <w:tcPr>
            <w:tcW w:w="1728" w:type="dxa"/>
            <w:vMerge/>
            <w:tcBorders>
              <w:top w:val="single" w:sz="4" w:space="0" w:color="000000"/>
              <w:left w:val="single" w:sz="4" w:space="0" w:color="000000"/>
              <w:bottom w:val="single" w:sz="4" w:space="0" w:color="000000"/>
              <w:right w:val="single" w:sz="4" w:space="0" w:color="auto"/>
            </w:tcBorders>
            <w:vAlign w:val="center"/>
          </w:tcPr>
          <w:p w:rsidR="000236C0" w:rsidRPr="003F1C45" w:rsidRDefault="000236C0" w:rsidP="008F00AA"/>
        </w:tc>
        <w:tc>
          <w:tcPr>
            <w:tcW w:w="1389" w:type="dxa"/>
            <w:gridSpan w:val="3"/>
            <w:vMerge/>
            <w:tcBorders>
              <w:top w:val="single" w:sz="4" w:space="0" w:color="000000"/>
              <w:left w:val="single" w:sz="4" w:space="0" w:color="000000"/>
              <w:bottom w:val="single" w:sz="4" w:space="0" w:color="000000"/>
              <w:right w:val="single" w:sz="4" w:space="0" w:color="auto"/>
            </w:tcBorders>
            <w:vAlign w:val="center"/>
          </w:tcPr>
          <w:p w:rsidR="000236C0" w:rsidRPr="003F1C45" w:rsidRDefault="000236C0" w:rsidP="008F00AA"/>
        </w:tc>
        <w:tc>
          <w:tcPr>
            <w:tcW w:w="2694" w:type="dxa"/>
            <w:vMerge/>
            <w:tcBorders>
              <w:top w:val="single" w:sz="4" w:space="0" w:color="000000"/>
              <w:left w:val="single" w:sz="4" w:space="0" w:color="auto"/>
              <w:bottom w:val="single" w:sz="4" w:space="0" w:color="auto"/>
              <w:right w:val="nil"/>
            </w:tcBorders>
            <w:vAlign w:val="center"/>
          </w:tcPr>
          <w:p w:rsidR="000236C0" w:rsidRPr="003F1C45" w:rsidRDefault="000236C0" w:rsidP="008F00AA"/>
        </w:tc>
        <w:tc>
          <w:tcPr>
            <w:tcW w:w="1279"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Обласний бюджет</w:t>
            </w:r>
          </w:p>
        </w:tc>
        <w:tc>
          <w:tcPr>
            <w:tcW w:w="1305" w:type="dxa"/>
            <w:gridSpan w:val="2"/>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Pr>
                <w:lang w:val="uk-UA"/>
              </w:rPr>
              <w:t>800</w:t>
            </w:r>
            <w:r>
              <w:t>,00</w:t>
            </w:r>
          </w:p>
        </w:tc>
        <w:tc>
          <w:tcPr>
            <w:tcW w:w="2526" w:type="dxa"/>
            <w:vMerge/>
            <w:tcBorders>
              <w:left w:val="single" w:sz="4" w:space="0" w:color="000000"/>
              <w:right w:val="single" w:sz="4" w:space="0" w:color="000000"/>
            </w:tcBorders>
            <w:vAlign w:val="center"/>
          </w:tcPr>
          <w:p w:rsidR="000236C0" w:rsidRPr="003F1C45" w:rsidRDefault="000236C0" w:rsidP="008F00AA"/>
        </w:tc>
      </w:tr>
      <w:tr w:rsidR="000236C0" w:rsidRPr="003F1C45" w:rsidTr="008F00AA">
        <w:trPr>
          <w:cantSplit/>
          <w:trHeight w:val="1271"/>
        </w:trPr>
        <w:tc>
          <w:tcPr>
            <w:tcW w:w="513" w:type="dxa"/>
            <w:vMerge/>
            <w:tcBorders>
              <w:left w:val="single" w:sz="4" w:space="0" w:color="000000"/>
              <w:right w:val="single" w:sz="4" w:space="0" w:color="auto"/>
            </w:tcBorders>
            <w:vAlign w:val="center"/>
          </w:tcPr>
          <w:p w:rsidR="000236C0" w:rsidRPr="003F1C45" w:rsidRDefault="000236C0" w:rsidP="008F00AA">
            <w:pPr>
              <w:rPr>
                <w:b/>
              </w:rPr>
            </w:pPr>
          </w:p>
        </w:tc>
        <w:tc>
          <w:tcPr>
            <w:tcW w:w="1673" w:type="dxa"/>
            <w:vMerge/>
            <w:tcBorders>
              <w:left w:val="single" w:sz="4" w:space="0" w:color="auto"/>
              <w:right w:val="single" w:sz="4" w:space="0" w:color="auto"/>
            </w:tcBorders>
            <w:vAlign w:val="center"/>
          </w:tcPr>
          <w:p w:rsidR="000236C0" w:rsidRPr="003F1C45" w:rsidRDefault="000236C0" w:rsidP="008F00AA"/>
        </w:tc>
        <w:tc>
          <w:tcPr>
            <w:tcW w:w="2503" w:type="dxa"/>
            <w:vMerge/>
            <w:tcBorders>
              <w:top w:val="single" w:sz="4" w:space="0" w:color="000000"/>
              <w:left w:val="single" w:sz="4" w:space="0" w:color="auto"/>
              <w:bottom w:val="single" w:sz="4" w:space="0" w:color="000000"/>
              <w:right w:val="nil"/>
            </w:tcBorders>
            <w:vAlign w:val="center"/>
          </w:tcPr>
          <w:p w:rsidR="000236C0" w:rsidRPr="003F1C45" w:rsidRDefault="000236C0" w:rsidP="008F00AA"/>
        </w:tc>
        <w:tc>
          <w:tcPr>
            <w:tcW w:w="1728" w:type="dxa"/>
            <w:vMerge/>
            <w:tcBorders>
              <w:top w:val="single" w:sz="4" w:space="0" w:color="000000"/>
              <w:left w:val="single" w:sz="4" w:space="0" w:color="000000"/>
              <w:bottom w:val="single" w:sz="4" w:space="0" w:color="000000"/>
              <w:right w:val="single" w:sz="4" w:space="0" w:color="auto"/>
            </w:tcBorders>
            <w:vAlign w:val="center"/>
          </w:tcPr>
          <w:p w:rsidR="000236C0" w:rsidRPr="003F1C45" w:rsidRDefault="000236C0" w:rsidP="008F00AA"/>
        </w:tc>
        <w:tc>
          <w:tcPr>
            <w:tcW w:w="1389" w:type="dxa"/>
            <w:gridSpan w:val="3"/>
            <w:vMerge/>
            <w:tcBorders>
              <w:top w:val="single" w:sz="4" w:space="0" w:color="000000"/>
              <w:left w:val="single" w:sz="4" w:space="0" w:color="000000"/>
              <w:bottom w:val="single" w:sz="4" w:space="0" w:color="000000"/>
              <w:right w:val="single" w:sz="4" w:space="0" w:color="auto"/>
            </w:tcBorders>
            <w:vAlign w:val="center"/>
          </w:tcPr>
          <w:p w:rsidR="000236C0" w:rsidRPr="003F1C45" w:rsidRDefault="000236C0" w:rsidP="008F00AA"/>
        </w:tc>
        <w:tc>
          <w:tcPr>
            <w:tcW w:w="2694" w:type="dxa"/>
            <w:vMerge/>
            <w:tcBorders>
              <w:top w:val="single" w:sz="4" w:space="0" w:color="000000"/>
              <w:left w:val="single" w:sz="4" w:space="0" w:color="auto"/>
              <w:bottom w:val="single" w:sz="4" w:space="0" w:color="auto"/>
              <w:right w:val="nil"/>
            </w:tcBorders>
            <w:vAlign w:val="center"/>
          </w:tcPr>
          <w:p w:rsidR="000236C0" w:rsidRPr="003F1C45" w:rsidRDefault="000236C0" w:rsidP="008F00AA"/>
        </w:tc>
        <w:tc>
          <w:tcPr>
            <w:tcW w:w="1279"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p>
        </w:tc>
        <w:tc>
          <w:tcPr>
            <w:tcW w:w="1305" w:type="dxa"/>
            <w:gridSpan w:val="2"/>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p>
        </w:tc>
        <w:tc>
          <w:tcPr>
            <w:tcW w:w="2526" w:type="dxa"/>
            <w:vMerge/>
            <w:tcBorders>
              <w:left w:val="single" w:sz="4" w:space="0" w:color="000000"/>
              <w:right w:val="single" w:sz="4" w:space="0" w:color="000000"/>
            </w:tcBorders>
            <w:vAlign w:val="center"/>
          </w:tcPr>
          <w:p w:rsidR="000236C0" w:rsidRPr="003F1C45" w:rsidRDefault="000236C0" w:rsidP="008F00AA"/>
        </w:tc>
      </w:tr>
      <w:tr w:rsidR="000236C0" w:rsidRPr="003F1C45" w:rsidTr="008F00AA">
        <w:trPr>
          <w:cantSplit/>
        </w:trPr>
        <w:tc>
          <w:tcPr>
            <w:tcW w:w="513" w:type="dxa"/>
            <w:vMerge/>
            <w:tcBorders>
              <w:left w:val="single" w:sz="4" w:space="0" w:color="000000"/>
              <w:right w:val="single" w:sz="4" w:space="0" w:color="auto"/>
            </w:tcBorders>
          </w:tcPr>
          <w:p w:rsidR="000236C0" w:rsidRPr="003F1C45" w:rsidRDefault="000236C0" w:rsidP="008F00AA">
            <w:pPr>
              <w:autoSpaceDE w:val="0"/>
              <w:snapToGrid w:val="0"/>
              <w:jc w:val="center"/>
              <w:rPr>
                <w:b/>
              </w:rPr>
            </w:pPr>
          </w:p>
        </w:tc>
        <w:tc>
          <w:tcPr>
            <w:tcW w:w="1673" w:type="dxa"/>
            <w:vMerge/>
            <w:tcBorders>
              <w:left w:val="single" w:sz="4" w:space="0" w:color="auto"/>
              <w:right w:val="single" w:sz="4" w:space="0" w:color="auto"/>
            </w:tcBorders>
            <w:vAlign w:val="center"/>
          </w:tcPr>
          <w:p w:rsidR="000236C0" w:rsidRPr="003F1C45" w:rsidRDefault="000236C0" w:rsidP="008F00AA"/>
        </w:tc>
        <w:tc>
          <w:tcPr>
            <w:tcW w:w="2503" w:type="dxa"/>
            <w:vMerge w:val="restart"/>
            <w:tcBorders>
              <w:top w:val="single" w:sz="4" w:space="0" w:color="000000"/>
              <w:left w:val="single" w:sz="4" w:space="0" w:color="auto"/>
              <w:right w:val="nil"/>
            </w:tcBorders>
          </w:tcPr>
          <w:p w:rsidR="000236C0" w:rsidRPr="003F1C45" w:rsidRDefault="000236C0" w:rsidP="008F00AA">
            <w:pPr>
              <w:autoSpaceDE w:val="0"/>
              <w:snapToGrid w:val="0"/>
              <w:rPr>
                <w:b/>
              </w:rPr>
            </w:pPr>
            <w:r w:rsidRPr="003F1C45">
              <w:rPr>
                <w:b/>
              </w:rPr>
              <w:t>Захід 2</w:t>
            </w:r>
          </w:p>
          <w:p w:rsidR="000236C0" w:rsidRPr="003F1C45" w:rsidRDefault="000236C0" w:rsidP="008F00AA">
            <w:pPr>
              <w:autoSpaceDE w:val="0"/>
              <w:snapToGrid w:val="0"/>
              <w:rPr>
                <w:b/>
              </w:rPr>
            </w:pPr>
            <w:r>
              <w:rPr>
                <w:lang w:val="uk-UA"/>
              </w:rPr>
              <w:t>«Р</w:t>
            </w:r>
            <w:r w:rsidRPr="003F1C45">
              <w:t>еконструкці</w:t>
            </w:r>
            <w:r>
              <w:rPr>
                <w:lang w:val="uk-UA"/>
              </w:rPr>
              <w:t xml:space="preserve">я </w:t>
            </w:r>
            <w:r w:rsidRPr="003F1C45">
              <w:t>будівель</w:t>
            </w:r>
            <w:r>
              <w:rPr>
                <w:lang w:val="uk-UA"/>
              </w:rPr>
              <w:t xml:space="preserve"> і споруд</w:t>
            </w:r>
            <w:r w:rsidRPr="003F1C45">
              <w:t xml:space="preserve"> </w:t>
            </w:r>
            <w:r>
              <w:rPr>
                <w:lang w:val="uk-UA"/>
              </w:rPr>
              <w:t>к</w:t>
            </w:r>
            <w:r w:rsidRPr="003F1C45">
              <w:t xml:space="preserve">омунальної установи «Палац Спорту «Дністер» </w:t>
            </w:r>
            <w:r>
              <w:rPr>
                <w:lang w:val="uk-UA"/>
              </w:rPr>
              <w:t xml:space="preserve">Новороздільської міської ради </w:t>
            </w:r>
            <w:r w:rsidRPr="003F1C45">
              <w:t>по пр</w:t>
            </w:r>
            <w:r>
              <w:rPr>
                <w:lang w:val="uk-UA"/>
              </w:rPr>
              <w:t>.</w:t>
            </w:r>
            <w:r w:rsidRPr="003F1C45">
              <w:t xml:space="preserve"> Шевченка</w:t>
            </w:r>
            <w:r>
              <w:rPr>
                <w:lang w:val="uk-UA"/>
              </w:rPr>
              <w:t xml:space="preserve">, </w:t>
            </w:r>
            <w:r w:rsidRPr="003F1C45">
              <w:t>13</w:t>
            </w:r>
            <w:r>
              <w:rPr>
                <w:lang w:val="uk-UA"/>
              </w:rPr>
              <w:t>-А в</w:t>
            </w:r>
            <w:r w:rsidRPr="003F1C45">
              <w:t xml:space="preserve"> м</w:t>
            </w:r>
            <w:r>
              <w:rPr>
                <w:lang w:val="uk-UA"/>
              </w:rPr>
              <w:t>.</w:t>
            </w:r>
            <w:r w:rsidRPr="003F1C45">
              <w:t>Новий Розділ</w:t>
            </w:r>
            <w:r>
              <w:rPr>
                <w:lang w:val="uk-UA"/>
              </w:rPr>
              <w:t xml:space="preserve"> Львівської області»</w:t>
            </w:r>
          </w:p>
        </w:tc>
        <w:tc>
          <w:tcPr>
            <w:tcW w:w="1728" w:type="dxa"/>
            <w:vMerge w:val="restart"/>
            <w:tcBorders>
              <w:top w:val="single" w:sz="4" w:space="0" w:color="000000"/>
              <w:left w:val="single" w:sz="4" w:space="0" w:color="000000"/>
              <w:right w:val="single" w:sz="4" w:space="0" w:color="auto"/>
            </w:tcBorders>
          </w:tcPr>
          <w:p w:rsidR="000236C0" w:rsidRPr="00C56DC3" w:rsidRDefault="000236C0" w:rsidP="008F00AA">
            <w:pPr>
              <w:autoSpaceDE w:val="0"/>
              <w:snapToGrid w:val="0"/>
              <w:rPr>
                <w:lang w:val="uk-UA"/>
              </w:rPr>
            </w:pPr>
            <w:r w:rsidRPr="003F1C45">
              <w:t>Затрати тис.</w:t>
            </w:r>
            <w:r>
              <w:rPr>
                <w:lang w:val="uk-UA"/>
              </w:rPr>
              <w:t>грн.</w:t>
            </w:r>
          </w:p>
          <w:p w:rsidR="000236C0" w:rsidRPr="003F1C45" w:rsidRDefault="000236C0" w:rsidP="008F00AA">
            <w:pPr>
              <w:autoSpaceDE w:val="0"/>
              <w:snapToGrid w:val="0"/>
            </w:pPr>
          </w:p>
          <w:p w:rsidR="000236C0" w:rsidRPr="004A0DD0" w:rsidRDefault="000236C0" w:rsidP="008F00AA">
            <w:pPr>
              <w:autoSpaceDE w:val="0"/>
              <w:snapToGrid w:val="0"/>
              <w:rPr>
                <w:lang w:val="uk-UA"/>
              </w:rPr>
            </w:pPr>
            <w:r>
              <w:t>Продукту м</w:t>
            </w:r>
            <w:r>
              <w:rPr>
                <w:lang w:val="uk-UA"/>
              </w:rPr>
              <w:t>.</w:t>
            </w:r>
            <w:r>
              <w:t xml:space="preserve">кв </w:t>
            </w:r>
          </w:p>
          <w:p w:rsidR="000236C0" w:rsidRPr="003F1C45" w:rsidRDefault="000236C0" w:rsidP="008F00AA">
            <w:pPr>
              <w:autoSpaceDE w:val="0"/>
              <w:snapToGrid w:val="0"/>
            </w:pPr>
          </w:p>
          <w:p w:rsidR="000236C0" w:rsidRPr="003F1C45" w:rsidRDefault="000236C0" w:rsidP="008F00AA">
            <w:pPr>
              <w:autoSpaceDE w:val="0"/>
              <w:snapToGrid w:val="0"/>
            </w:pPr>
            <w:r w:rsidRPr="003F1C45">
              <w:t>Якості</w:t>
            </w:r>
          </w:p>
        </w:tc>
        <w:tc>
          <w:tcPr>
            <w:tcW w:w="1389" w:type="dxa"/>
            <w:gridSpan w:val="3"/>
            <w:vMerge w:val="restart"/>
            <w:tcBorders>
              <w:top w:val="single" w:sz="4" w:space="0" w:color="000000"/>
              <w:left w:val="single" w:sz="4" w:space="0" w:color="auto"/>
              <w:right w:val="nil"/>
            </w:tcBorders>
          </w:tcPr>
          <w:p w:rsidR="000236C0" w:rsidRPr="00C56DC3" w:rsidRDefault="000236C0" w:rsidP="008F00AA">
            <w:pPr>
              <w:autoSpaceDE w:val="0"/>
              <w:snapToGrid w:val="0"/>
              <w:rPr>
                <w:lang w:val="uk-UA"/>
              </w:rPr>
            </w:pPr>
            <w:r>
              <w:rPr>
                <w:lang w:val="uk-UA"/>
              </w:rPr>
              <w:t>42500,00</w:t>
            </w:r>
          </w:p>
          <w:p w:rsidR="000236C0" w:rsidRPr="003F1C45" w:rsidRDefault="000236C0" w:rsidP="008F00AA"/>
          <w:p w:rsidR="000236C0" w:rsidRPr="003F1C45" w:rsidRDefault="000236C0" w:rsidP="008F00AA"/>
          <w:p w:rsidR="000236C0" w:rsidRPr="003F1C45" w:rsidRDefault="000236C0" w:rsidP="008F00AA"/>
          <w:p w:rsidR="000236C0" w:rsidRDefault="000236C0" w:rsidP="008F00AA">
            <w:pPr>
              <w:jc w:val="center"/>
            </w:pPr>
          </w:p>
          <w:p w:rsidR="000236C0" w:rsidRPr="003F1C45" w:rsidRDefault="000236C0" w:rsidP="008F00AA">
            <w:r>
              <w:rPr>
                <w:lang w:val="uk-UA"/>
              </w:rPr>
              <w:t>35</w:t>
            </w:r>
            <w:r w:rsidRPr="003F1C45">
              <w:t xml:space="preserve"> %</w:t>
            </w:r>
          </w:p>
        </w:tc>
        <w:tc>
          <w:tcPr>
            <w:tcW w:w="2694" w:type="dxa"/>
            <w:vMerge w:val="restart"/>
            <w:tcBorders>
              <w:top w:val="single" w:sz="4" w:space="0" w:color="auto"/>
              <w:left w:val="single" w:sz="4" w:space="0" w:color="000000"/>
              <w:right w:val="nil"/>
            </w:tcBorders>
          </w:tcPr>
          <w:p w:rsidR="000236C0" w:rsidRPr="003F1C45" w:rsidRDefault="000236C0" w:rsidP="008F00AA">
            <w:pPr>
              <w:autoSpaceDE w:val="0"/>
              <w:snapToGrid w:val="0"/>
            </w:pPr>
            <w:r w:rsidRPr="003F1C45">
              <w:t>Виконавчий комітет Новороздільської міської ради , Комунальна Установа «Палац Спорту «Дністер»</w:t>
            </w:r>
          </w:p>
        </w:tc>
        <w:tc>
          <w:tcPr>
            <w:tcW w:w="1279"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Місцевий бюджет</w:t>
            </w:r>
          </w:p>
        </w:tc>
        <w:tc>
          <w:tcPr>
            <w:tcW w:w="1305" w:type="dxa"/>
            <w:gridSpan w:val="2"/>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2500</w:t>
            </w:r>
            <w:r>
              <w:rPr>
                <w:lang w:val="uk-UA"/>
              </w:rPr>
              <w:t>,</w:t>
            </w:r>
            <w:r w:rsidRPr="003F1C45">
              <w:t xml:space="preserve"> 00</w:t>
            </w:r>
          </w:p>
        </w:tc>
        <w:tc>
          <w:tcPr>
            <w:tcW w:w="2526" w:type="dxa"/>
            <w:vMerge/>
            <w:tcBorders>
              <w:left w:val="single" w:sz="4" w:space="0" w:color="000000"/>
              <w:right w:val="single" w:sz="4" w:space="0" w:color="000000"/>
            </w:tcBorders>
            <w:vAlign w:val="center"/>
          </w:tcPr>
          <w:p w:rsidR="000236C0" w:rsidRPr="003F1C45" w:rsidRDefault="000236C0" w:rsidP="008F00AA"/>
        </w:tc>
      </w:tr>
      <w:tr w:rsidR="000236C0" w:rsidRPr="003F1C45" w:rsidTr="008F00AA">
        <w:trPr>
          <w:cantSplit/>
          <w:trHeight w:val="645"/>
        </w:trPr>
        <w:tc>
          <w:tcPr>
            <w:tcW w:w="513" w:type="dxa"/>
            <w:vMerge/>
            <w:tcBorders>
              <w:left w:val="single" w:sz="4" w:space="0" w:color="000000"/>
              <w:right w:val="single" w:sz="4" w:space="0" w:color="auto"/>
            </w:tcBorders>
          </w:tcPr>
          <w:p w:rsidR="000236C0" w:rsidRPr="003F1C45" w:rsidRDefault="000236C0" w:rsidP="008F00AA">
            <w:pPr>
              <w:autoSpaceDE w:val="0"/>
              <w:snapToGrid w:val="0"/>
              <w:jc w:val="center"/>
              <w:rPr>
                <w:b/>
              </w:rPr>
            </w:pPr>
          </w:p>
        </w:tc>
        <w:tc>
          <w:tcPr>
            <w:tcW w:w="1673" w:type="dxa"/>
            <w:vMerge/>
            <w:tcBorders>
              <w:left w:val="single" w:sz="4" w:space="0" w:color="auto"/>
              <w:right w:val="single" w:sz="4" w:space="0" w:color="auto"/>
            </w:tcBorders>
          </w:tcPr>
          <w:p w:rsidR="000236C0" w:rsidRPr="003F1C45" w:rsidRDefault="000236C0" w:rsidP="008F00AA">
            <w:pPr>
              <w:autoSpaceDE w:val="0"/>
              <w:snapToGrid w:val="0"/>
              <w:rPr>
                <w:b/>
              </w:rPr>
            </w:pPr>
          </w:p>
        </w:tc>
        <w:tc>
          <w:tcPr>
            <w:tcW w:w="2503" w:type="dxa"/>
            <w:vMerge/>
            <w:tcBorders>
              <w:left w:val="single" w:sz="4" w:space="0" w:color="auto"/>
              <w:right w:val="nil"/>
            </w:tcBorders>
          </w:tcPr>
          <w:p w:rsidR="000236C0" w:rsidRPr="003F1C45" w:rsidRDefault="000236C0" w:rsidP="008F00AA">
            <w:pPr>
              <w:autoSpaceDE w:val="0"/>
              <w:snapToGrid w:val="0"/>
              <w:rPr>
                <w:b/>
              </w:rPr>
            </w:pPr>
          </w:p>
        </w:tc>
        <w:tc>
          <w:tcPr>
            <w:tcW w:w="1728" w:type="dxa"/>
            <w:vMerge/>
            <w:tcBorders>
              <w:left w:val="single" w:sz="4" w:space="0" w:color="000000"/>
              <w:right w:val="single" w:sz="4" w:space="0" w:color="auto"/>
            </w:tcBorders>
          </w:tcPr>
          <w:p w:rsidR="000236C0" w:rsidRPr="003F1C45" w:rsidRDefault="000236C0" w:rsidP="008F00AA">
            <w:pPr>
              <w:autoSpaceDE w:val="0"/>
              <w:snapToGrid w:val="0"/>
            </w:pPr>
          </w:p>
        </w:tc>
        <w:tc>
          <w:tcPr>
            <w:tcW w:w="1389" w:type="dxa"/>
            <w:gridSpan w:val="3"/>
            <w:vMerge/>
            <w:tcBorders>
              <w:left w:val="single" w:sz="4" w:space="0" w:color="auto"/>
              <w:right w:val="nil"/>
            </w:tcBorders>
          </w:tcPr>
          <w:p w:rsidR="000236C0" w:rsidRPr="003F1C45" w:rsidRDefault="000236C0" w:rsidP="008F00AA">
            <w:pPr>
              <w:autoSpaceDE w:val="0"/>
              <w:snapToGrid w:val="0"/>
            </w:pPr>
          </w:p>
        </w:tc>
        <w:tc>
          <w:tcPr>
            <w:tcW w:w="2694" w:type="dxa"/>
            <w:vMerge/>
            <w:tcBorders>
              <w:left w:val="single" w:sz="4" w:space="0" w:color="000000"/>
              <w:right w:val="nil"/>
            </w:tcBorders>
            <w:vAlign w:val="center"/>
          </w:tcPr>
          <w:p w:rsidR="000236C0" w:rsidRPr="003F1C45" w:rsidRDefault="000236C0" w:rsidP="008F00AA"/>
        </w:tc>
        <w:tc>
          <w:tcPr>
            <w:tcW w:w="1279" w:type="dxa"/>
            <w:tcBorders>
              <w:top w:val="single" w:sz="4" w:space="0" w:color="000000"/>
              <w:left w:val="single" w:sz="4" w:space="0" w:color="000000"/>
              <w:bottom w:val="single" w:sz="4" w:space="0" w:color="auto"/>
              <w:right w:val="nil"/>
            </w:tcBorders>
          </w:tcPr>
          <w:p w:rsidR="000236C0" w:rsidRPr="003F1C45" w:rsidRDefault="000236C0" w:rsidP="008F00AA">
            <w:pPr>
              <w:autoSpaceDE w:val="0"/>
              <w:snapToGrid w:val="0"/>
            </w:pPr>
            <w:r w:rsidRPr="003F1C45">
              <w:t>Інші джерела</w:t>
            </w:r>
          </w:p>
        </w:tc>
        <w:tc>
          <w:tcPr>
            <w:tcW w:w="1305" w:type="dxa"/>
            <w:gridSpan w:val="2"/>
            <w:tcBorders>
              <w:top w:val="single" w:sz="4" w:space="0" w:color="000000"/>
              <w:left w:val="single" w:sz="4" w:space="0" w:color="000000"/>
              <w:bottom w:val="single" w:sz="4" w:space="0" w:color="auto"/>
              <w:right w:val="nil"/>
            </w:tcBorders>
          </w:tcPr>
          <w:p w:rsidR="000236C0" w:rsidRPr="003F1C45" w:rsidRDefault="000236C0" w:rsidP="008F00AA">
            <w:pPr>
              <w:autoSpaceDE w:val="0"/>
              <w:snapToGrid w:val="0"/>
            </w:pPr>
            <w:r w:rsidRPr="003F1C45">
              <w:t>40000</w:t>
            </w:r>
            <w:r>
              <w:rPr>
                <w:lang w:val="uk-UA"/>
              </w:rPr>
              <w:t>,</w:t>
            </w:r>
            <w:r w:rsidRPr="003F1C45">
              <w:t>00</w:t>
            </w:r>
          </w:p>
        </w:tc>
        <w:tc>
          <w:tcPr>
            <w:tcW w:w="2526" w:type="dxa"/>
            <w:vMerge/>
            <w:tcBorders>
              <w:left w:val="single" w:sz="4" w:space="0" w:color="000000"/>
              <w:right w:val="single" w:sz="4" w:space="0" w:color="000000"/>
            </w:tcBorders>
            <w:vAlign w:val="center"/>
          </w:tcPr>
          <w:p w:rsidR="000236C0" w:rsidRPr="003F1C45" w:rsidRDefault="000236C0" w:rsidP="008F00AA"/>
        </w:tc>
      </w:tr>
      <w:tr w:rsidR="000236C0" w:rsidRPr="003F1C45" w:rsidTr="008F00AA">
        <w:trPr>
          <w:cantSplit/>
          <w:trHeight w:val="1830"/>
        </w:trPr>
        <w:tc>
          <w:tcPr>
            <w:tcW w:w="513" w:type="dxa"/>
            <w:vMerge/>
            <w:tcBorders>
              <w:left w:val="single" w:sz="4" w:space="0" w:color="000000"/>
              <w:bottom w:val="single" w:sz="4" w:space="0" w:color="000000"/>
              <w:right w:val="single" w:sz="4" w:space="0" w:color="auto"/>
            </w:tcBorders>
          </w:tcPr>
          <w:p w:rsidR="000236C0" w:rsidRPr="003F1C45" w:rsidRDefault="000236C0" w:rsidP="008F00AA">
            <w:pPr>
              <w:autoSpaceDE w:val="0"/>
              <w:snapToGrid w:val="0"/>
              <w:jc w:val="center"/>
              <w:rPr>
                <w:b/>
              </w:rPr>
            </w:pPr>
          </w:p>
        </w:tc>
        <w:tc>
          <w:tcPr>
            <w:tcW w:w="1673" w:type="dxa"/>
            <w:vMerge/>
            <w:tcBorders>
              <w:left w:val="single" w:sz="4" w:space="0" w:color="auto"/>
              <w:bottom w:val="single" w:sz="4" w:space="0" w:color="auto"/>
              <w:right w:val="single" w:sz="4" w:space="0" w:color="auto"/>
            </w:tcBorders>
          </w:tcPr>
          <w:p w:rsidR="000236C0" w:rsidRPr="003F1C45" w:rsidRDefault="000236C0" w:rsidP="008F00AA">
            <w:pPr>
              <w:autoSpaceDE w:val="0"/>
              <w:snapToGrid w:val="0"/>
              <w:rPr>
                <w:b/>
              </w:rPr>
            </w:pPr>
          </w:p>
        </w:tc>
        <w:tc>
          <w:tcPr>
            <w:tcW w:w="2503" w:type="dxa"/>
            <w:vMerge/>
            <w:tcBorders>
              <w:left w:val="single" w:sz="4" w:space="0" w:color="auto"/>
              <w:bottom w:val="single" w:sz="4" w:space="0" w:color="000000"/>
              <w:right w:val="nil"/>
            </w:tcBorders>
          </w:tcPr>
          <w:p w:rsidR="000236C0" w:rsidRPr="003F1C45" w:rsidRDefault="000236C0" w:rsidP="008F00AA">
            <w:pPr>
              <w:autoSpaceDE w:val="0"/>
              <w:snapToGrid w:val="0"/>
              <w:rPr>
                <w:b/>
              </w:rPr>
            </w:pPr>
          </w:p>
        </w:tc>
        <w:tc>
          <w:tcPr>
            <w:tcW w:w="1728" w:type="dxa"/>
            <w:vMerge/>
            <w:tcBorders>
              <w:left w:val="single" w:sz="4" w:space="0" w:color="000000"/>
              <w:bottom w:val="single" w:sz="4" w:space="0" w:color="000000"/>
              <w:right w:val="single" w:sz="4" w:space="0" w:color="auto"/>
            </w:tcBorders>
          </w:tcPr>
          <w:p w:rsidR="000236C0" w:rsidRPr="003F1C45" w:rsidRDefault="000236C0" w:rsidP="008F00AA">
            <w:pPr>
              <w:autoSpaceDE w:val="0"/>
              <w:snapToGrid w:val="0"/>
            </w:pPr>
          </w:p>
        </w:tc>
        <w:tc>
          <w:tcPr>
            <w:tcW w:w="1389" w:type="dxa"/>
            <w:gridSpan w:val="3"/>
            <w:vMerge/>
            <w:tcBorders>
              <w:left w:val="single" w:sz="4" w:space="0" w:color="auto"/>
              <w:bottom w:val="single" w:sz="4" w:space="0" w:color="000000"/>
              <w:right w:val="nil"/>
            </w:tcBorders>
          </w:tcPr>
          <w:p w:rsidR="000236C0" w:rsidRPr="003F1C45" w:rsidRDefault="000236C0" w:rsidP="008F00AA">
            <w:pPr>
              <w:autoSpaceDE w:val="0"/>
              <w:snapToGrid w:val="0"/>
            </w:pPr>
          </w:p>
        </w:tc>
        <w:tc>
          <w:tcPr>
            <w:tcW w:w="2694" w:type="dxa"/>
            <w:vMerge/>
            <w:tcBorders>
              <w:left w:val="single" w:sz="4" w:space="0" w:color="000000"/>
              <w:bottom w:val="single" w:sz="4" w:space="0" w:color="000000"/>
              <w:right w:val="nil"/>
            </w:tcBorders>
            <w:vAlign w:val="center"/>
          </w:tcPr>
          <w:p w:rsidR="000236C0" w:rsidRPr="003F1C45" w:rsidRDefault="000236C0" w:rsidP="008F00AA"/>
        </w:tc>
        <w:tc>
          <w:tcPr>
            <w:tcW w:w="1279" w:type="dxa"/>
            <w:tcBorders>
              <w:top w:val="single" w:sz="4" w:space="0" w:color="auto"/>
              <w:left w:val="single" w:sz="4" w:space="0" w:color="000000"/>
              <w:bottom w:val="single" w:sz="4" w:space="0" w:color="000000"/>
              <w:right w:val="nil"/>
            </w:tcBorders>
          </w:tcPr>
          <w:p w:rsidR="000236C0" w:rsidRPr="003F1C45" w:rsidRDefault="000236C0" w:rsidP="008F00AA">
            <w:pPr>
              <w:autoSpaceDE w:val="0"/>
              <w:snapToGrid w:val="0"/>
            </w:pPr>
          </w:p>
        </w:tc>
        <w:tc>
          <w:tcPr>
            <w:tcW w:w="1305" w:type="dxa"/>
            <w:gridSpan w:val="2"/>
            <w:tcBorders>
              <w:top w:val="single" w:sz="4" w:space="0" w:color="auto"/>
              <w:left w:val="single" w:sz="4" w:space="0" w:color="000000"/>
              <w:bottom w:val="single" w:sz="4" w:space="0" w:color="000000"/>
              <w:right w:val="nil"/>
            </w:tcBorders>
          </w:tcPr>
          <w:p w:rsidR="000236C0" w:rsidRPr="003F1C45" w:rsidRDefault="000236C0" w:rsidP="008F00AA">
            <w:pPr>
              <w:autoSpaceDE w:val="0"/>
              <w:snapToGrid w:val="0"/>
            </w:pPr>
          </w:p>
        </w:tc>
        <w:tc>
          <w:tcPr>
            <w:tcW w:w="2526" w:type="dxa"/>
            <w:vMerge/>
            <w:tcBorders>
              <w:left w:val="single" w:sz="4" w:space="0" w:color="000000"/>
              <w:bottom w:val="single" w:sz="4" w:space="0" w:color="000000"/>
              <w:right w:val="single" w:sz="4" w:space="0" w:color="000000"/>
            </w:tcBorders>
            <w:vAlign w:val="center"/>
          </w:tcPr>
          <w:p w:rsidR="000236C0" w:rsidRPr="003F1C45" w:rsidRDefault="000236C0" w:rsidP="008F00AA"/>
        </w:tc>
      </w:tr>
      <w:tr w:rsidR="000236C0" w:rsidRPr="003F1C45" w:rsidTr="008F00AA">
        <w:trPr>
          <w:cantSplit/>
        </w:trPr>
        <w:tc>
          <w:tcPr>
            <w:tcW w:w="15610" w:type="dxa"/>
            <w:gridSpan w:val="12"/>
            <w:tcBorders>
              <w:top w:val="single" w:sz="4" w:space="0" w:color="000000"/>
              <w:left w:val="single" w:sz="4" w:space="0" w:color="000000"/>
              <w:bottom w:val="single" w:sz="4" w:space="0" w:color="000000"/>
              <w:right w:val="single" w:sz="4" w:space="0" w:color="000000"/>
            </w:tcBorders>
          </w:tcPr>
          <w:p w:rsidR="000236C0" w:rsidRPr="003F1C45" w:rsidRDefault="000236C0" w:rsidP="008F00AA">
            <w:pPr>
              <w:autoSpaceDE w:val="0"/>
              <w:snapToGrid w:val="0"/>
              <w:jc w:val="center"/>
              <w:rPr>
                <w:b/>
              </w:rPr>
            </w:pPr>
            <w:r>
              <w:rPr>
                <w:b/>
              </w:rPr>
              <w:t>202</w:t>
            </w:r>
            <w:r>
              <w:rPr>
                <w:b/>
                <w:lang w:val="uk-UA"/>
              </w:rPr>
              <w:t>1</w:t>
            </w:r>
            <w:r w:rsidRPr="003F1C45">
              <w:rPr>
                <w:b/>
              </w:rPr>
              <w:t xml:space="preserve"> рік***</w:t>
            </w:r>
          </w:p>
        </w:tc>
      </w:tr>
      <w:tr w:rsidR="000236C0" w:rsidRPr="003F1C45" w:rsidTr="008F00AA">
        <w:trPr>
          <w:cantSplit/>
        </w:trPr>
        <w:tc>
          <w:tcPr>
            <w:tcW w:w="513" w:type="dxa"/>
            <w:vMerge w:val="restart"/>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rPr>
                <w:b/>
              </w:rPr>
            </w:pPr>
            <w:r w:rsidRPr="003F1C45">
              <w:rPr>
                <w:b/>
              </w:rPr>
              <w:t>1.</w:t>
            </w:r>
          </w:p>
        </w:tc>
        <w:tc>
          <w:tcPr>
            <w:tcW w:w="1673" w:type="dxa"/>
            <w:vMerge w:val="restart"/>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rPr>
                <w:b/>
              </w:rPr>
            </w:pPr>
            <w:r w:rsidRPr="003F1C45">
              <w:rPr>
                <w:b/>
              </w:rPr>
              <w:t>Завдання 1</w:t>
            </w:r>
          </w:p>
          <w:p w:rsidR="000236C0" w:rsidRPr="003F1C45" w:rsidRDefault="000236C0" w:rsidP="008F00AA">
            <w:pPr>
              <w:autoSpaceDE w:val="0"/>
            </w:pPr>
            <w:r w:rsidRPr="003F1C45">
              <w:t>Капітальний ремонт , реконструкція та будівництво об’єктів спортивної інфраструктури міста Новий Розділ</w:t>
            </w:r>
          </w:p>
        </w:tc>
        <w:tc>
          <w:tcPr>
            <w:tcW w:w="2503" w:type="dxa"/>
            <w:vMerge w:val="restart"/>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rPr>
                <w:b/>
              </w:rPr>
            </w:pPr>
            <w:r w:rsidRPr="003F1C45">
              <w:rPr>
                <w:b/>
              </w:rPr>
              <w:t>Захід 2</w:t>
            </w:r>
          </w:p>
          <w:p w:rsidR="000236C0" w:rsidRPr="003F1C45" w:rsidRDefault="000236C0" w:rsidP="008F00AA">
            <w:pPr>
              <w:autoSpaceDE w:val="0"/>
            </w:pPr>
            <w:r>
              <w:rPr>
                <w:lang w:val="uk-UA"/>
              </w:rPr>
              <w:t>«Р</w:t>
            </w:r>
            <w:r w:rsidRPr="003F1C45">
              <w:t>еконструкці</w:t>
            </w:r>
            <w:r>
              <w:rPr>
                <w:lang w:val="uk-UA"/>
              </w:rPr>
              <w:t xml:space="preserve">я </w:t>
            </w:r>
            <w:r w:rsidRPr="003F1C45">
              <w:t>будівель</w:t>
            </w:r>
            <w:r>
              <w:rPr>
                <w:lang w:val="uk-UA"/>
              </w:rPr>
              <w:t xml:space="preserve"> і споруд</w:t>
            </w:r>
            <w:r w:rsidRPr="003F1C45">
              <w:t xml:space="preserve"> </w:t>
            </w:r>
            <w:r>
              <w:rPr>
                <w:lang w:val="uk-UA"/>
              </w:rPr>
              <w:t>к</w:t>
            </w:r>
            <w:r w:rsidRPr="003F1C45">
              <w:t xml:space="preserve">омунальної установи «Палац Спорту «Дністер» </w:t>
            </w:r>
            <w:r>
              <w:rPr>
                <w:lang w:val="uk-UA"/>
              </w:rPr>
              <w:t xml:space="preserve">Новороздільської міської ради </w:t>
            </w:r>
            <w:r w:rsidRPr="003F1C45">
              <w:t>по пр</w:t>
            </w:r>
            <w:r>
              <w:rPr>
                <w:lang w:val="uk-UA"/>
              </w:rPr>
              <w:t>.</w:t>
            </w:r>
            <w:r w:rsidRPr="003F1C45">
              <w:t xml:space="preserve"> Шевченка</w:t>
            </w:r>
            <w:r>
              <w:rPr>
                <w:lang w:val="uk-UA"/>
              </w:rPr>
              <w:t xml:space="preserve">, </w:t>
            </w:r>
            <w:r w:rsidRPr="003F1C45">
              <w:t>13</w:t>
            </w:r>
            <w:r>
              <w:rPr>
                <w:lang w:val="uk-UA"/>
              </w:rPr>
              <w:t>-А в</w:t>
            </w:r>
            <w:r w:rsidRPr="003F1C45">
              <w:t xml:space="preserve"> м</w:t>
            </w:r>
            <w:r>
              <w:rPr>
                <w:lang w:val="uk-UA"/>
              </w:rPr>
              <w:t>.</w:t>
            </w:r>
            <w:r w:rsidRPr="003F1C45">
              <w:t>Новий Розділ</w:t>
            </w:r>
            <w:r>
              <w:rPr>
                <w:lang w:val="uk-UA"/>
              </w:rPr>
              <w:t xml:space="preserve"> Львівської області»</w:t>
            </w:r>
          </w:p>
        </w:tc>
        <w:tc>
          <w:tcPr>
            <w:tcW w:w="1789" w:type="dxa"/>
            <w:gridSpan w:val="3"/>
            <w:vMerge w:val="restart"/>
            <w:tcBorders>
              <w:top w:val="single" w:sz="4" w:space="0" w:color="000000"/>
              <w:left w:val="single" w:sz="4" w:space="0" w:color="000000"/>
              <w:bottom w:val="single" w:sz="4" w:space="0" w:color="000000"/>
              <w:right w:val="single" w:sz="4" w:space="0" w:color="auto"/>
            </w:tcBorders>
          </w:tcPr>
          <w:p w:rsidR="000236C0" w:rsidRPr="00A949B3" w:rsidRDefault="000236C0" w:rsidP="008F00AA">
            <w:pPr>
              <w:autoSpaceDE w:val="0"/>
              <w:rPr>
                <w:lang w:val="uk-UA"/>
              </w:rPr>
            </w:pPr>
            <w:r>
              <w:t>Затрати тис</w:t>
            </w:r>
            <w:r w:rsidRPr="003F1C45">
              <w:t>.</w:t>
            </w:r>
            <w:r>
              <w:rPr>
                <w:lang w:val="uk-UA"/>
              </w:rPr>
              <w:t>грн.</w:t>
            </w:r>
          </w:p>
          <w:p w:rsidR="000236C0" w:rsidRPr="003F1C45" w:rsidRDefault="000236C0" w:rsidP="008F00AA">
            <w:pPr>
              <w:autoSpaceDE w:val="0"/>
            </w:pPr>
          </w:p>
          <w:p w:rsidR="000236C0" w:rsidRPr="003F1C45" w:rsidRDefault="000236C0" w:rsidP="008F00AA">
            <w:pPr>
              <w:autoSpaceDE w:val="0"/>
            </w:pPr>
          </w:p>
          <w:p w:rsidR="000236C0" w:rsidRPr="003F1C45" w:rsidRDefault="000236C0" w:rsidP="008F00AA">
            <w:pPr>
              <w:autoSpaceDE w:val="0"/>
            </w:pPr>
          </w:p>
          <w:p w:rsidR="000236C0" w:rsidRPr="003F1C45" w:rsidRDefault="000236C0" w:rsidP="008F00AA">
            <w:pPr>
              <w:autoSpaceDE w:val="0"/>
            </w:pPr>
            <w:r w:rsidRPr="003F1C45">
              <w:t xml:space="preserve">Продукту м.кв. </w:t>
            </w:r>
          </w:p>
          <w:p w:rsidR="000236C0" w:rsidRPr="003F1C45" w:rsidRDefault="000236C0" w:rsidP="008F00AA">
            <w:pPr>
              <w:autoSpaceDE w:val="0"/>
            </w:pPr>
          </w:p>
          <w:p w:rsidR="000236C0" w:rsidRPr="003F1C45" w:rsidRDefault="000236C0" w:rsidP="008F00AA">
            <w:pPr>
              <w:autoSpaceDE w:val="0"/>
            </w:pPr>
          </w:p>
          <w:p w:rsidR="000236C0" w:rsidRPr="003F1C45" w:rsidRDefault="000236C0" w:rsidP="008F00AA">
            <w:pPr>
              <w:autoSpaceDE w:val="0"/>
            </w:pPr>
            <w:r w:rsidRPr="003F1C45">
              <w:t>Якості</w:t>
            </w:r>
          </w:p>
        </w:tc>
        <w:tc>
          <w:tcPr>
            <w:tcW w:w="1328" w:type="dxa"/>
            <w:vMerge w:val="restart"/>
            <w:tcBorders>
              <w:top w:val="single" w:sz="4" w:space="0" w:color="000000"/>
              <w:left w:val="single" w:sz="4" w:space="0" w:color="auto"/>
              <w:bottom w:val="single" w:sz="4" w:space="0" w:color="000000"/>
              <w:right w:val="nil"/>
            </w:tcBorders>
          </w:tcPr>
          <w:p w:rsidR="000236C0" w:rsidRPr="003F1C45" w:rsidRDefault="000236C0" w:rsidP="008F00AA">
            <w:pPr>
              <w:autoSpaceDE w:val="0"/>
            </w:pPr>
            <w:r>
              <w:t>51</w:t>
            </w:r>
            <w:r w:rsidRPr="003F1C45">
              <w:t>000</w:t>
            </w:r>
            <w:r>
              <w:rPr>
                <w:lang w:val="uk-UA"/>
              </w:rPr>
              <w:t>,</w:t>
            </w:r>
            <w:r w:rsidRPr="003F1C45">
              <w:t>00</w:t>
            </w:r>
          </w:p>
          <w:p w:rsidR="000236C0" w:rsidRPr="003F1C45" w:rsidRDefault="000236C0" w:rsidP="008F00AA"/>
          <w:p w:rsidR="000236C0" w:rsidRPr="003F1C45" w:rsidRDefault="000236C0" w:rsidP="008F00AA"/>
          <w:p w:rsidR="000236C0" w:rsidRPr="003F1C45" w:rsidRDefault="000236C0" w:rsidP="008F00AA"/>
          <w:p w:rsidR="000236C0" w:rsidRPr="003F1C45" w:rsidRDefault="000236C0" w:rsidP="008F00AA"/>
          <w:p w:rsidR="000236C0" w:rsidRPr="003F1C45" w:rsidRDefault="000236C0" w:rsidP="008F00AA"/>
          <w:p w:rsidR="000236C0" w:rsidRDefault="000236C0" w:rsidP="008F00AA"/>
          <w:p w:rsidR="000236C0" w:rsidRDefault="000236C0" w:rsidP="008F00AA"/>
          <w:p w:rsidR="000236C0" w:rsidRPr="003F1C45" w:rsidRDefault="000236C0" w:rsidP="008F00AA">
            <w:r>
              <w:rPr>
                <w:lang w:val="uk-UA"/>
              </w:rPr>
              <w:t>43</w:t>
            </w:r>
            <w:r w:rsidRPr="003F1C45">
              <w:t xml:space="preserve"> %</w:t>
            </w:r>
          </w:p>
        </w:tc>
        <w:tc>
          <w:tcPr>
            <w:tcW w:w="2694" w:type="dxa"/>
            <w:vMerge w:val="restart"/>
            <w:tcBorders>
              <w:top w:val="single" w:sz="4" w:space="0" w:color="000000"/>
              <w:left w:val="single" w:sz="4" w:space="0" w:color="000000"/>
              <w:bottom w:val="single" w:sz="4" w:space="0" w:color="000000"/>
              <w:right w:val="nil"/>
            </w:tcBorders>
          </w:tcPr>
          <w:p w:rsidR="000236C0" w:rsidRPr="003F1C45" w:rsidRDefault="000236C0" w:rsidP="008F00AA">
            <w:pPr>
              <w:autoSpaceDE w:val="0"/>
            </w:pPr>
            <w:r w:rsidRPr="003F1C45">
              <w:t>Виконавчий комітет Новороздільської міської ради , Комунальна Установа «Палац Спорту «Дністер»</w:t>
            </w:r>
          </w:p>
        </w:tc>
        <w:tc>
          <w:tcPr>
            <w:tcW w:w="1279"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Міський бюджет</w:t>
            </w:r>
          </w:p>
        </w:tc>
        <w:tc>
          <w:tcPr>
            <w:tcW w:w="1279"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5000</w:t>
            </w:r>
            <w:r>
              <w:rPr>
                <w:lang w:val="uk-UA"/>
              </w:rPr>
              <w:t>,</w:t>
            </w:r>
            <w:r w:rsidRPr="003F1C45">
              <w:t>00</w:t>
            </w:r>
          </w:p>
        </w:tc>
        <w:tc>
          <w:tcPr>
            <w:tcW w:w="2552" w:type="dxa"/>
            <w:gridSpan w:val="2"/>
            <w:vMerge w:val="restart"/>
            <w:tcBorders>
              <w:top w:val="single" w:sz="4" w:space="0" w:color="000000"/>
              <w:left w:val="single" w:sz="4" w:space="0" w:color="000000"/>
              <w:bottom w:val="single" w:sz="4" w:space="0" w:color="000000"/>
              <w:right w:val="single" w:sz="4" w:space="0" w:color="000000"/>
            </w:tcBorders>
          </w:tcPr>
          <w:p w:rsidR="000236C0" w:rsidRPr="00C56DC3" w:rsidRDefault="000236C0" w:rsidP="008F00AA">
            <w:pPr>
              <w:autoSpaceDE w:val="0"/>
              <w:rPr>
                <w:lang w:val="uk-UA"/>
              </w:rPr>
            </w:pPr>
            <w:r>
              <w:rPr>
                <w:lang w:val="uk-UA"/>
              </w:rPr>
              <w:t>Забезпечення розвитку фізичної культури і спорту серед молоді, популяризація здорового способу життя та підтримка провідних спортсменів, створення доступної спортивної інфраструктури.</w:t>
            </w:r>
          </w:p>
          <w:p w:rsidR="000236C0" w:rsidRPr="00A949B3" w:rsidRDefault="000236C0" w:rsidP="008F00AA">
            <w:pPr>
              <w:autoSpaceDE w:val="0"/>
              <w:rPr>
                <w:lang w:val="uk-UA"/>
              </w:rPr>
            </w:pPr>
          </w:p>
        </w:tc>
      </w:tr>
      <w:tr w:rsidR="000236C0" w:rsidRPr="003F1C45" w:rsidTr="008F00AA">
        <w:trPr>
          <w:cantSplit/>
        </w:trPr>
        <w:tc>
          <w:tcPr>
            <w:tcW w:w="51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pPr>
              <w:rPr>
                <w:b/>
              </w:rPr>
            </w:pPr>
          </w:p>
        </w:tc>
        <w:tc>
          <w:tcPr>
            <w:tcW w:w="167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250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1789" w:type="dxa"/>
            <w:gridSpan w:val="3"/>
            <w:vMerge/>
            <w:tcBorders>
              <w:top w:val="single" w:sz="4" w:space="0" w:color="000000"/>
              <w:left w:val="single" w:sz="4" w:space="0" w:color="000000"/>
              <w:bottom w:val="single" w:sz="4" w:space="0" w:color="000000"/>
              <w:right w:val="single" w:sz="4" w:space="0" w:color="auto"/>
            </w:tcBorders>
            <w:vAlign w:val="center"/>
          </w:tcPr>
          <w:p w:rsidR="000236C0" w:rsidRPr="003F1C45" w:rsidRDefault="000236C0" w:rsidP="008F00AA"/>
        </w:tc>
        <w:tc>
          <w:tcPr>
            <w:tcW w:w="1328" w:type="dxa"/>
            <w:vMerge/>
            <w:tcBorders>
              <w:top w:val="single" w:sz="4" w:space="0" w:color="000000"/>
              <w:left w:val="single" w:sz="4" w:space="0" w:color="auto"/>
              <w:bottom w:val="single" w:sz="4" w:space="0" w:color="000000"/>
              <w:right w:val="nil"/>
            </w:tcBorders>
            <w:vAlign w:val="center"/>
          </w:tcPr>
          <w:p w:rsidR="000236C0" w:rsidRPr="003F1C45" w:rsidRDefault="000236C0" w:rsidP="008F00AA"/>
        </w:tc>
        <w:tc>
          <w:tcPr>
            <w:tcW w:w="2694"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1279"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Інші джерела</w:t>
            </w:r>
          </w:p>
        </w:tc>
        <w:tc>
          <w:tcPr>
            <w:tcW w:w="1279"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46000</w:t>
            </w:r>
            <w:r>
              <w:rPr>
                <w:lang w:val="uk-UA"/>
              </w:rPr>
              <w:t>,</w:t>
            </w:r>
            <w:r w:rsidRPr="003F1C45">
              <w:t>00</w:t>
            </w:r>
          </w:p>
        </w:tc>
        <w:tc>
          <w:tcPr>
            <w:tcW w:w="2552" w:type="dxa"/>
            <w:gridSpan w:val="2"/>
            <w:vMerge/>
            <w:tcBorders>
              <w:top w:val="single" w:sz="4" w:space="0" w:color="000000"/>
              <w:left w:val="single" w:sz="4" w:space="0" w:color="000000"/>
              <w:bottom w:val="single" w:sz="4" w:space="0" w:color="000000"/>
              <w:right w:val="single" w:sz="4" w:space="0" w:color="000000"/>
            </w:tcBorders>
            <w:vAlign w:val="center"/>
          </w:tcPr>
          <w:p w:rsidR="000236C0" w:rsidRPr="003F1C45" w:rsidRDefault="000236C0" w:rsidP="008F00AA"/>
        </w:tc>
      </w:tr>
      <w:tr w:rsidR="000236C0" w:rsidRPr="003F1C45" w:rsidTr="008F00AA">
        <w:trPr>
          <w:cantSplit/>
          <w:trHeight w:val="348"/>
        </w:trPr>
        <w:tc>
          <w:tcPr>
            <w:tcW w:w="51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pPr>
              <w:rPr>
                <w:b/>
              </w:rPr>
            </w:pPr>
          </w:p>
        </w:tc>
        <w:tc>
          <w:tcPr>
            <w:tcW w:w="167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250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1789" w:type="dxa"/>
            <w:gridSpan w:val="3"/>
            <w:vMerge/>
            <w:tcBorders>
              <w:top w:val="single" w:sz="4" w:space="0" w:color="000000"/>
              <w:left w:val="single" w:sz="4" w:space="0" w:color="000000"/>
              <w:bottom w:val="single" w:sz="4" w:space="0" w:color="000000"/>
              <w:right w:val="single" w:sz="4" w:space="0" w:color="auto"/>
            </w:tcBorders>
            <w:vAlign w:val="center"/>
          </w:tcPr>
          <w:p w:rsidR="000236C0" w:rsidRPr="003F1C45" w:rsidRDefault="000236C0" w:rsidP="008F00AA"/>
        </w:tc>
        <w:tc>
          <w:tcPr>
            <w:tcW w:w="1328" w:type="dxa"/>
            <w:vMerge/>
            <w:tcBorders>
              <w:top w:val="single" w:sz="4" w:space="0" w:color="000000"/>
              <w:left w:val="single" w:sz="4" w:space="0" w:color="auto"/>
              <w:bottom w:val="single" w:sz="4" w:space="0" w:color="000000"/>
              <w:right w:val="nil"/>
            </w:tcBorders>
            <w:vAlign w:val="center"/>
          </w:tcPr>
          <w:p w:rsidR="000236C0" w:rsidRPr="003F1C45" w:rsidRDefault="000236C0" w:rsidP="008F00AA"/>
        </w:tc>
        <w:tc>
          <w:tcPr>
            <w:tcW w:w="2694"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2558" w:type="dxa"/>
            <w:gridSpan w:val="2"/>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p>
        </w:tc>
        <w:tc>
          <w:tcPr>
            <w:tcW w:w="2552" w:type="dxa"/>
            <w:gridSpan w:val="2"/>
            <w:vMerge/>
            <w:tcBorders>
              <w:top w:val="single" w:sz="4" w:space="0" w:color="000000"/>
              <w:left w:val="single" w:sz="4" w:space="0" w:color="000000"/>
              <w:bottom w:val="single" w:sz="4" w:space="0" w:color="000000"/>
              <w:right w:val="single" w:sz="4" w:space="0" w:color="000000"/>
            </w:tcBorders>
            <w:vAlign w:val="center"/>
          </w:tcPr>
          <w:p w:rsidR="000236C0" w:rsidRPr="003F1C45" w:rsidRDefault="000236C0" w:rsidP="008F00AA"/>
        </w:tc>
      </w:tr>
      <w:tr w:rsidR="000236C0" w:rsidRPr="003F1C45" w:rsidTr="008F00AA">
        <w:trPr>
          <w:cantSplit/>
        </w:trPr>
        <w:tc>
          <w:tcPr>
            <w:tcW w:w="15610" w:type="dxa"/>
            <w:gridSpan w:val="12"/>
            <w:tcBorders>
              <w:top w:val="single" w:sz="4" w:space="0" w:color="000000"/>
              <w:left w:val="single" w:sz="4" w:space="0" w:color="000000"/>
              <w:bottom w:val="single" w:sz="4" w:space="0" w:color="auto"/>
              <w:right w:val="single" w:sz="4" w:space="0" w:color="000000"/>
            </w:tcBorders>
          </w:tcPr>
          <w:p w:rsidR="000236C0" w:rsidRPr="003F1C45" w:rsidRDefault="000236C0" w:rsidP="008F00AA">
            <w:pPr>
              <w:autoSpaceDE w:val="0"/>
              <w:snapToGrid w:val="0"/>
              <w:jc w:val="center"/>
              <w:rPr>
                <w:b/>
              </w:rPr>
            </w:pPr>
            <w:r>
              <w:rPr>
                <w:b/>
              </w:rPr>
              <w:t>202</w:t>
            </w:r>
            <w:r>
              <w:rPr>
                <w:b/>
                <w:lang w:val="uk-UA"/>
              </w:rPr>
              <w:t>2</w:t>
            </w:r>
            <w:r w:rsidRPr="003F1C45">
              <w:rPr>
                <w:b/>
              </w:rPr>
              <w:t xml:space="preserve"> рік***</w:t>
            </w:r>
          </w:p>
        </w:tc>
      </w:tr>
      <w:tr w:rsidR="000236C0" w:rsidRPr="003F1C45" w:rsidTr="008F00AA">
        <w:trPr>
          <w:cantSplit/>
        </w:trPr>
        <w:tc>
          <w:tcPr>
            <w:tcW w:w="15610" w:type="dxa"/>
            <w:gridSpan w:val="12"/>
            <w:tcBorders>
              <w:top w:val="single" w:sz="4" w:space="0" w:color="auto"/>
              <w:left w:val="single" w:sz="4" w:space="0" w:color="auto"/>
              <w:bottom w:val="single" w:sz="4" w:space="0" w:color="auto"/>
              <w:right w:val="single" w:sz="4" w:space="0" w:color="auto"/>
            </w:tcBorders>
          </w:tcPr>
          <w:p w:rsidR="000236C0" w:rsidRDefault="000236C0" w:rsidP="008F00AA">
            <w:pPr>
              <w:autoSpaceDE w:val="0"/>
              <w:snapToGrid w:val="0"/>
              <w:jc w:val="center"/>
              <w:rPr>
                <w:b/>
              </w:rPr>
            </w:pPr>
          </w:p>
        </w:tc>
      </w:tr>
      <w:tr w:rsidR="000236C0" w:rsidRPr="003F1C45" w:rsidTr="00D23D89">
        <w:trPr>
          <w:cantSplit/>
        </w:trPr>
        <w:tc>
          <w:tcPr>
            <w:tcW w:w="513" w:type="dxa"/>
            <w:vMerge w:val="restart"/>
            <w:tcBorders>
              <w:top w:val="single" w:sz="4" w:space="0" w:color="auto"/>
              <w:left w:val="single" w:sz="4" w:space="0" w:color="000000"/>
              <w:bottom w:val="single" w:sz="4" w:space="0" w:color="000000"/>
              <w:right w:val="nil"/>
            </w:tcBorders>
          </w:tcPr>
          <w:p w:rsidR="000236C0" w:rsidRPr="003F1C45" w:rsidRDefault="000236C0" w:rsidP="008F00AA">
            <w:pPr>
              <w:autoSpaceDE w:val="0"/>
              <w:snapToGrid w:val="0"/>
              <w:jc w:val="center"/>
              <w:rPr>
                <w:b/>
              </w:rPr>
            </w:pPr>
            <w:r w:rsidRPr="003F1C45">
              <w:rPr>
                <w:b/>
              </w:rPr>
              <w:t>1.</w:t>
            </w:r>
          </w:p>
        </w:tc>
        <w:tc>
          <w:tcPr>
            <w:tcW w:w="1673" w:type="dxa"/>
            <w:vMerge w:val="restart"/>
            <w:tcBorders>
              <w:top w:val="single" w:sz="4" w:space="0" w:color="auto"/>
              <w:left w:val="single" w:sz="4" w:space="0" w:color="000000"/>
              <w:bottom w:val="single" w:sz="4" w:space="0" w:color="000000"/>
              <w:right w:val="nil"/>
            </w:tcBorders>
          </w:tcPr>
          <w:p w:rsidR="000236C0" w:rsidRPr="003F1C45" w:rsidRDefault="000236C0" w:rsidP="008F00AA">
            <w:pPr>
              <w:autoSpaceDE w:val="0"/>
              <w:snapToGrid w:val="0"/>
              <w:rPr>
                <w:b/>
              </w:rPr>
            </w:pPr>
            <w:r w:rsidRPr="003F1C45">
              <w:rPr>
                <w:b/>
              </w:rPr>
              <w:t>Завдання 1</w:t>
            </w:r>
          </w:p>
          <w:p w:rsidR="000236C0" w:rsidRPr="003F1C45" w:rsidRDefault="000236C0" w:rsidP="008F00AA">
            <w:pPr>
              <w:autoSpaceDE w:val="0"/>
            </w:pPr>
            <w:r w:rsidRPr="003F1C45">
              <w:t>Капітальний ремонт , реконструкція та будівництво об’єктів спортивної інфраструктури міста Новий Розділ</w:t>
            </w:r>
          </w:p>
        </w:tc>
        <w:tc>
          <w:tcPr>
            <w:tcW w:w="2503" w:type="dxa"/>
            <w:vMerge w:val="restart"/>
            <w:tcBorders>
              <w:top w:val="single" w:sz="4" w:space="0" w:color="auto"/>
              <w:left w:val="single" w:sz="4" w:space="0" w:color="000000"/>
              <w:bottom w:val="single" w:sz="4" w:space="0" w:color="000000"/>
              <w:right w:val="nil"/>
            </w:tcBorders>
          </w:tcPr>
          <w:p w:rsidR="000236C0" w:rsidRPr="003F1C45" w:rsidRDefault="000236C0" w:rsidP="008F00AA">
            <w:pPr>
              <w:autoSpaceDE w:val="0"/>
              <w:snapToGrid w:val="0"/>
              <w:rPr>
                <w:b/>
              </w:rPr>
            </w:pPr>
            <w:r w:rsidRPr="003F1C45">
              <w:rPr>
                <w:b/>
              </w:rPr>
              <w:t>Захід 2</w:t>
            </w:r>
          </w:p>
          <w:p w:rsidR="000236C0" w:rsidRPr="003F1C45" w:rsidRDefault="000236C0" w:rsidP="008F00AA">
            <w:pPr>
              <w:autoSpaceDE w:val="0"/>
            </w:pPr>
            <w:r>
              <w:rPr>
                <w:lang w:val="uk-UA"/>
              </w:rPr>
              <w:t>«Р</w:t>
            </w:r>
            <w:r w:rsidRPr="003F1C45">
              <w:t>еконструкці</w:t>
            </w:r>
            <w:r>
              <w:rPr>
                <w:lang w:val="uk-UA"/>
              </w:rPr>
              <w:t xml:space="preserve">я </w:t>
            </w:r>
            <w:r w:rsidRPr="003F1C45">
              <w:t>будівель</w:t>
            </w:r>
            <w:r>
              <w:rPr>
                <w:lang w:val="uk-UA"/>
              </w:rPr>
              <w:t xml:space="preserve"> і споруд</w:t>
            </w:r>
            <w:r w:rsidRPr="003F1C45">
              <w:t xml:space="preserve"> </w:t>
            </w:r>
            <w:r>
              <w:rPr>
                <w:lang w:val="uk-UA"/>
              </w:rPr>
              <w:t>к</w:t>
            </w:r>
            <w:r w:rsidRPr="003F1C45">
              <w:t xml:space="preserve">омунальної установи «Палац Спорту «Дністер» </w:t>
            </w:r>
            <w:r>
              <w:rPr>
                <w:lang w:val="uk-UA"/>
              </w:rPr>
              <w:t xml:space="preserve">Новороздільської міської ради </w:t>
            </w:r>
            <w:r w:rsidRPr="003F1C45">
              <w:t>по пр</w:t>
            </w:r>
            <w:r>
              <w:rPr>
                <w:lang w:val="uk-UA"/>
              </w:rPr>
              <w:t>.</w:t>
            </w:r>
            <w:r w:rsidRPr="003F1C45">
              <w:t xml:space="preserve"> Шевченка</w:t>
            </w:r>
            <w:r>
              <w:rPr>
                <w:lang w:val="uk-UA"/>
              </w:rPr>
              <w:t xml:space="preserve">, </w:t>
            </w:r>
            <w:r w:rsidRPr="003F1C45">
              <w:t>13</w:t>
            </w:r>
            <w:r>
              <w:rPr>
                <w:lang w:val="uk-UA"/>
              </w:rPr>
              <w:t>-А в</w:t>
            </w:r>
            <w:r w:rsidRPr="003F1C45">
              <w:t xml:space="preserve"> м</w:t>
            </w:r>
            <w:r>
              <w:rPr>
                <w:lang w:val="uk-UA"/>
              </w:rPr>
              <w:t>.</w:t>
            </w:r>
            <w:r w:rsidRPr="003F1C45">
              <w:t>Новий Розділ</w:t>
            </w:r>
            <w:r>
              <w:rPr>
                <w:lang w:val="uk-UA"/>
              </w:rPr>
              <w:t xml:space="preserve"> Львівської області»</w:t>
            </w:r>
          </w:p>
        </w:tc>
        <w:tc>
          <w:tcPr>
            <w:tcW w:w="1762" w:type="dxa"/>
            <w:gridSpan w:val="2"/>
            <w:vMerge w:val="restart"/>
            <w:tcBorders>
              <w:top w:val="single" w:sz="4" w:space="0" w:color="auto"/>
              <w:left w:val="single" w:sz="4" w:space="0" w:color="000000"/>
              <w:bottom w:val="nil"/>
              <w:right w:val="single" w:sz="4" w:space="0" w:color="auto"/>
            </w:tcBorders>
          </w:tcPr>
          <w:p w:rsidR="000236C0" w:rsidRPr="003F1C45" w:rsidRDefault="000236C0" w:rsidP="008F00AA">
            <w:pPr>
              <w:autoSpaceDE w:val="0"/>
            </w:pPr>
            <w:r w:rsidRPr="003F1C45">
              <w:rPr>
                <w:b/>
              </w:rPr>
              <w:t xml:space="preserve"> </w:t>
            </w:r>
            <w:r>
              <w:t>Затрати тис</w:t>
            </w:r>
            <w:r w:rsidRPr="003F1C45">
              <w:t>.</w:t>
            </w:r>
            <w:r>
              <w:rPr>
                <w:lang w:val="uk-UA"/>
              </w:rPr>
              <w:t>грн.</w:t>
            </w:r>
            <w:r w:rsidRPr="003F1C45">
              <w:t xml:space="preserve"> </w:t>
            </w:r>
          </w:p>
          <w:p w:rsidR="000236C0" w:rsidRPr="003F1C45" w:rsidRDefault="000236C0" w:rsidP="008F00AA">
            <w:pPr>
              <w:autoSpaceDE w:val="0"/>
            </w:pPr>
          </w:p>
          <w:p w:rsidR="000236C0" w:rsidRPr="003F1C45" w:rsidRDefault="000236C0" w:rsidP="008F00AA">
            <w:pPr>
              <w:autoSpaceDE w:val="0"/>
            </w:pPr>
          </w:p>
          <w:p w:rsidR="000236C0" w:rsidRDefault="000236C0" w:rsidP="008F00AA">
            <w:pPr>
              <w:autoSpaceDE w:val="0"/>
            </w:pPr>
            <w:r>
              <w:t>Продукту м</w:t>
            </w:r>
            <w:r w:rsidRPr="003F1C45">
              <w:t>.</w:t>
            </w:r>
            <w:r>
              <w:t xml:space="preserve">кв </w:t>
            </w:r>
          </w:p>
          <w:p w:rsidR="000236C0" w:rsidRPr="003F1C45" w:rsidRDefault="000236C0" w:rsidP="008F00AA">
            <w:pPr>
              <w:autoSpaceDE w:val="0"/>
            </w:pPr>
            <w:r w:rsidRPr="003F1C45">
              <w:t xml:space="preserve"> </w:t>
            </w:r>
          </w:p>
          <w:p w:rsidR="000236C0" w:rsidRPr="003F1C45" w:rsidRDefault="000236C0" w:rsidP="008F00AA">
            <w:pPr>
              <w:autoSpaceDE w:val="0"/>
            </w:pPr>
          </w:p>
          <w:p w:rsidR="000236C0" w:rsidRPr="003F1C45" w:rsidRDefault="000236C0" w:rsidP="008F00AA">
            <w:pPr>
              <w:autoSpaceDE w:val="0"/>
            </w:pPr>
          </w:p>
          <w:p w:rsidR="000236C0" w:rsidRPr="003F1C45" w:rsidRDefault="000236C0" w:rsidP="008F00AA">
            <w:pPr>
              <w:autoSpaceDE w:val="0"/>
            </w:pPr>
          </w:p>
          <w:p w:rsidR="000236C0" w:rsidRPr="003F1C45" w:rsidRDefault="000236C0" w:rsidP="008F00AA">
            <w:pPr>
              <w:autoSpaceDE w:val="0"/>
            </w:pPr>
            <w:r w:rsidRPr="003F1C45">
              <w:t xml:space="preserve">Якості </w:t>
            </w:r>
          </w:p>
          <w:p w:rsidR="000236C0" w:rsidRPr="003F1C45" w:rsidRDefault="000236C0" w:rsidP="008F00AA">
            <w:pPr>
              <w:autoSpaceDE w:val="0"/>
            </w:pPr>
          </w:p>
          <w:p w:rsidR="000236C0" w:rsidRPr="003F1C45" w:rsidRDefault="000236C0" w:rsidP="008F00AA">
            <w:pPr>
              <w:autoSpaceDE w:val="0"/>
            </w:pPr>
          </w:p>
        </w:tc>
        <w:tc>
          <w:tcPr>
            <w:tcW w:w="1355" w:type="dxa"/>
            <w:gridSpan w:val="2"/>
            <w:vMerge w:val="restart"/>
            <w:tcBorders>
              <w:top w:val="single" w:sz="4" w:space="0" w:color="auto"/>
              <w:left w:val="single" w:sz="4" w:space="0" w:color="auto"/>
              <w:bottom w:val="nil"/>
              <w:right w:val="nil"/>
            </w:tcBorders>
          </w:tcPr>
          <w:p w:rsidR="000236C0" w:rsidRPr="003F1C45" w:rsidRDefault="000236C0" w:rsidP="008F00AA">
            <w:pPr>
              <w:autoSpaceDE w:val="0"/>
            </w:pPr>
            <w:r>
              <w:t>265</w:t>
            </w:r>
            <w:r w:rsidRPr="003F1C45">
              <w:t>00</w:t>
            </w:r>
            <w:r>
              <w:rPr>
                <w:lang w:val="uk-UA"/>
              </w:rPr>
              <w:t>,0</w:t>
            </w:r>
            <w:r w:rsidRPr="003F1C45">
              <w:t>0</w:t>
            </w:r>
          </w:p>
          <w:p w:rsidR="000236C0" w:rsidRPr="003F1C45" w:rsidRDefault="000236C0" w:rsidP="008F00AA"/>
          <w:p w:rsidR="000236C0" w:rsidRPr="003F1C45" w:rsidRDefault="000236C0" w:rsidP="008F00AA"/>
          <w:p w:rsidR="000236C0" w:rsidRPr="003F1C45" w:rsidRDefault="000236C0" w:rsidP="008F00AA"/>
          <w:p w:rsidR="000236C0" w:rsidRPr="003F1C45" w:rsidRDefault="000236C0" w:rsidP="008F00AA"/>
          <w:p w:rsidR="000236C0" w:rsidRPr="003F1C45" w:rsidRDefault="000236C0" w:rsidP="008F00AA"/>
          <w:p w:rsidR="000236C0" w:rsidRPr="003F1C45" w:rsidRDefault="000236C0" w:rsidP="008F00AA"/>
          <w:p w:rsidR="000236C0" w:rsidRDefault="000236C0" w:rsidP="008F00AA">
            <w:pPr>
              <w:jc w:val="center"/>
            </w:pPr>
          </w:p>
          <w:p w:rsidR="000236C0" w:rsidRDefault="000236C0" w:rsidP="008F00AA">
            <w:pPr>
              <w:jc w:val="center"/>
            </w:pPr>
          </w:p>
          <w:p w:rsidR="000236C0" w:rsidRPr="003F1C45" w:rsidRDefault="000236C0" w:rsidP="008F00AA">
            <w:r>
              <w:rPr>
                <w:lang w:val="uk-UA"/>
              </w:rPr>
              <w:t>22</w:t>
            </w:r>
            <w:r w:rsidRPr="003F1C45">
              <w:t xml:space="preserve"> %</w:t>
            </w:r>
          </w:p>
        </w:tc>
        <w:tc>
          <w:tcPr>
            <w:tcW w:w="2694" w:type="dxa"/>
            <w:vMerge w:val="restart"/>
            <w:tcBorders>
              <w:top w:val="single" w:sz="4" w:space="0" w:color="auto"/>
              <w:left w:val="single" w:sz="4" w:space="0" w:color="000000"/>
              <w:right w:val="nil"/>
            </w:tcBorders>
          </w:tcPr>
          <w:p w:rsidR="000236C0" w:rsidRPr="003F1C45" w:rsidRDefault="000236C0" w:rsidP="008F00AA">
            <w:pPr>
              <w:autoSpaceDE w:val="0"/>
              <w:snapToGrid w:val="0"/>
            </w:pPr>
            <w:r w:rsidRPr="003F1C45">
              <w:t>Виконавчий комітет Новорозділсьької міської ради , Комунальна Установа «Басейн «Дністер»</w:t>
            </w:r>
          </w:p>
        </w:tc>
        <w:tc>
          <w:tcPr>
            <w:tcW w:w="1279" w:type="dxa"/>
            <w:tcBorders>
              <w:top w:val="single" w:sz="4" w:space="0" w:color="auto"/>
              <w:left w:val="single" w:sz="4" w:space="0" w:color="000000"/>
              <w:bottom w:val="single" w:sz="4" w:space="0" w:color="000000"/>
              <w:right w:val="nil"/>
            </w:tcBorders>
          </w:tcPr>
          <w:p w:rsidR="000236C0" w:rsidRPr="003F1C45" w:rsidRDefault="000236C0" w:rsidP="008F00AA">
            <w:pPr>
              <w:autoSpaceDE w:val="0"/>
              <w:snapToGrid w:val="0"/>
            </w:pPr>
            <w:r w:rsidRPr="003F1C45">
              <w:t>Міський бюджет</w:t>
            </w:r>
          </w:p>
        </w:tc>
        <w:tc>
          <w:tcPr>
            <w:tcW w:w="1279" w:type="dxa"/>
            <w:tcBorders>
              <w:top w:val="single" w:sz="4" w:space="0" w:color="auto"/>
              <w:left w:val="single" w:sz="4" w:space="0" w:color="000000"/>
              <w:bottom w:val="single" w:sz="4" w:space="0" w:color="000000"/>
              <w:right w:val="nil"/>
            </w:tcBorders>
          </w:tcPr>
          <w:p w:rsidR="000236C0" w:rsidRPr="003F1C45" w:rsidRDefault="000236C0" w:rsidP="008F00AA">
            <w:pPr>
              <w:autoSpaceDE w:val="0"/>
              <w:snapToGrid w:val="0"/>
            </w:pPr>
            <w:r w:rsidRPr="003F1C45">
              <w:t>2000</w:t>
            </w:r>
            <w:r>
              <w:rPr>
                <w:lang w:val="uk-UA"/>
              </w:rPr>
              <w:t>,</w:t>
            </w:r>
            <w:r w:rsidRPr="003F1C45">
              <w:t>00</w:t>
            </w:r>
          </w:p>
        </w:tc>
        <w:tc>
          <w:tcPr>
            <w:tcW w:w="2552" w:type="dxa"/>
            <w:gridSpan w:val="2"/>
            <w:vMerge w:val="restart"/>
            <w:tcBorders>
              <w:top w:val="single" w:sz="4" w:space="0" w:color="auto"/>
              <w:left w:val="single" w:sz="4" w:space="0" w:color="000000"/>
              <w:bottom w:val="single" w:sz="4" w:space="0" w:color="000000"/>
              <w:right w:val="single" w:sz="4" w:space="0" w:color="000000"/>
            </w:tcBorders>
          </w:tcPr>
          <w:p w:rsidR="000236C0" w:rsidRPr="00A949B3" w:rsidRDefault="000236C0" w:rsidP="008F00AA">
            <w:pPr>
              <w:autoSpaceDE w:val="0"/>
              <w:rPr>
                <w:lang w:val="uk-UA"/>
              </w:rPr>
            </w:pPr>
            <w:r>
              <w:rPr>
                <w:lang w:val="uk-UA"/>
              </w:rPr>
              <w:t>Забезпечення розвитку фізичної культури і спорту серед молоді, популяризація здорового способу життя та підтримка провідних спортсменів, створення доступної спортивної інфраструктури.</w:t>
            </w:r>
          </w:p>
        </w:tc>
      </w:tr>
      <w:tr w:rsidR="000236C0" w:rsidRPr="003F1C45" w:rsidTr="00D23D89">
        <w:trPr>
          <w:cantSplit/>
        </w:trPr>
        <w:tc>
          <w:tcPr>
            <w:tcW w:w="51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pPr>
              <w:rPr>
                <w:b/>
              </w:rPr>
            </w:pPr>
          </w:p>
        </w:tc>
        <w:tc>
          <w:tcPr>
            <w:tcW w:w="167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250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1762" w:type="dxa"/>
            <w:gridSpan w:val="2"/>
            <w:vMerge/>
            <w:tcBorders>
              <w:top w:val="single" w:sz="4" w:space="0" w:color="000000"/>
              <w:left w:val="single" w:sz="4" w:space="0" w:color="000000"/>
              <w:bottom w:val="nil"/>
              <w:right w:val="single" w:sz="4" w:space="0" w:color="auto"/>
            </w:tcBorders>
            <w:vAlign w:val="center"/>
          </w:tcPr>
          <w:p w:rsidR="000236C0" w:rsidRPr="003F1C45" w:rsidRDefault="000236C0" w:rsidP="008F00AA"/>
        </w:tc>
        <w:tc>
          <w:tcPr>
            <w:tcW w:w="1355" w:type="dxa"/>
            <w:gridSpan w:val="2"/>
            <w:vMerge/>
            <w:tcBorders>
              <w:top w:val="single" w:sz="4" w:space="0" w:color="000000"/>
              <w:left w:val="single" w:sz="4" w:space="0" w:color="auto"/>
              <w:bottom w:val="nil"/>
              <w:right w:val="nil"/>
            </w:tcBorders>
            <w:vAlign w:val="center"/>
          </w:tcPr>
          <w:p w:rsidR="000236C0" w:rsidRPr="003F1C45" w:rsidRDefault="000236C0" w:rsidP="008F00AA"/>
        </w:tc>
        <w:tc>
          <w:tcPr>
            <w:tcW w:w="2694" w:type="dxa"/>
            <w:vMerge/>
            <w:tcBorders>
              <w:left w:val="single" w:sz="4" w:space="0" w:color="000000"/>
              <w:right w:val="nil"/>
            </w:tcBorders>
          </w:tcPr>
          <w:p w:rsidR="000236C0" w:rsidRPr="003F1C45" w:rsidRDefault="000236C0" w:rsidP="008F00AA">
            <w:pPr>
              <w:autoSpaceDE w:val="0"/>
              <w:snapToGrid w:val="0"/>
            </w:pPr>
          </w:p>
        </w:tc>
        <w:tc>
          <w:tcPr>
            <w:tcW w:w="1279"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Інші джерела</w:t>
            </w:r>
          </w:p>
        </w:tc>
        <w:tc>
          <w:tcPr>
            <w:tcW w:w="1279" w:type="dxa"/>
            <w:tcBorders>
              <w:top w:val="single" w:sz="4" w:space="0" w:color="000000"/>
              <w:left w:val="single" w:sz="4" w:space="0" w:color="000000"/>
              <w:bottom w:val="single" w:sz="4" w:space="0" w:color="000000"/>
              <w:right w:val="nil"/>
            </w:tcBorders>
          </w:tcPr>
          <w:p w:rsidR="000236C0" w:rsidRPr="00413674" w:rsidRDefault="000236C0" w:rsidP="008F00AA">
            <w:pPr>
              <w:autoSpaceDE w:val="0"/>
              <w:snapToGrid w:val="0"/>
              <w:rPr>
                <w:lang w:val="uk-UA"/>
              </w:rPr>
            </w:pPr>
            <w:r w:rsidRPr="003F1C45">
              <w:t>2</w:t>
            </w:r>
            <w:r>
              <w:rPr>
                <w:lang w:val="uk-UA"/>
              </w:rPr>
              <w:t>45</w:t>
            </w:r>
            <w:r w:rsidRPr="003F1C45">
              <w:t>00</w:t>
            </w:r>
            <w:r>
              <w:rPr>
                <w:lang w:val="uk-UA"/>
              </w:rPr>
              <w:t>,00</w:t>
            </w:r>
          </w:p>
        </w:tc>
        <w:tc>
          <w:tcPr>
            <w:tcW w:w="2552" w:type="dxa"/>
            <w:gridSpan w:val="2"/>
            <w:vMerge/>
            <w:tcBorders>
              <w:top w:val="single" w:sz="4" w:space="0" w:color="000000"/>
              <w:left w:val="single" w:sz="4" w:space="0" w:color="000000"/>
              <w:bottom w:val="single" w:sz="4" w:space="0" w:color="000000"/>
              <w:right w:val="single" w:sz="4" w:space="0" w:color="000000"/>
            </w:tcBorders>
            <w:vAlign w:val="center"/>
          </w:tcPr>
          <w:p w:rsidR="000236C0" w:rsidRPr="003F1C45" w:rsidRDefault="000236C0" w:rsidP="008F00AA"/>
        </w:tc>
      </w:tr>
      <w:tr w:rsidR="000236C0" w:rsidRPr="003F1C45" w:rsidTr="00D23D89">
        <w:trPr>
          <w:cantSplit/>
          <w:trHeight w:val="624"/>
        </w:trPr>
        <w:tc>
          <w:tcPr>
            <w:tcW w:w="51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pPr>
              <w:rPr>
                <w:b/>
              </w:rPr>
            </w:pPr>
          </w:p>
        </w:tc>
        <w:tc>
          <w:tcPr>
            <w:tcW w:w="167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2503" w:type="dxa"/>
            <w:vMerge/>
            <w:tcBorders>
              <w:top w:val="single" w:sz="4" w:space="0" w:color="000000"/>
              <w:left w:val="single" w:sz="4" w:space="0" w:color="000000"/>
              <w:bottom w:val="single" w:sz="4" w:space="0" w:color="000000"/>
              <w:right w:val="nil"/>
            </w:tcBorders>
            <w:vAlign w:val="center"/>
          </w:tcPr>
          <w:p w:rsidR="000236C0" w:rsidRPr="003F1C45" w:rsidRDefault="000236C0" w:rsidP="008F00AA"/>
        </w:tc>
        <w:tc>
          <w:tcPr>
            <w:tcW w:w="1762" w:type="dxa"/>
            <w:gridSpan w:val="2"/>
            <w:vMerge/>
            <w:tcBorders>
              <w:top w:val="single" w:sz="4" w:space="0" w:color="000000"/>
              <w:left w:val="single" w:sz="4" w:space="0" w:color="000000"/>
              <w:bottom w:val="single" w:sz="4" w:space="0" w:color="auto"/>
              <w:right w:val="single" w:sz="4" w:space="0" w:color="auto"/>
            </w:tcBorders>
            <w:vAlign w:val="center"/>
          </w:tcPr>
          <w:p w:rsidR="000236C0" w:rsidRPr="003F1C45" w:rsidRDefault="000236C0" w:rsidP="008F00AA"/>
        </w:tc>
        <w:tc>
          <w:tcPr>
            <w:tcW w:w="1355" w:type="dxa"/>
            <w:gridSpan w:val="2"/>
            <w:vMerge/>
            <w:tcBorders>
              <w:top w:val="single" w:sz="4" w:space="0" w:color="000000"/>
              <w:left w:val="single" w:sz="4" w:space="0" w:color="auto"/>
              <w:bottom w:val="single" w:sz="4" w:space="0" w:color="auto"/>
              <w:right w:val="nil"/>
            </w:tcBorders>
            <w:vAlign w:val="center"/>
          </w:tcPr>
          <w:p w:rsidR="000236C0" w:rsidRPr="003F1C45" w:rsidRDefault="000236C0" w:rsidP="008F00AA"/>
        </w:tc>
        <w:tc>
          <w:tcPr>
            <w:tcW w:w="2694" w:type="dxa"/>
            <w:vMerge/>
            <w:tcBorders>
              <w:left w:val="single" w:sz="4" w:space="0" w:color="000000"/>
              <w:bottom w:val="single" w:sz="4" w:space="0" w:color="auto"/>
              <w:right w:val="nil"/>
            </w:tcBorders>
          </w:tcPr>
          <w:p w:rsidR="000236C0" w:rsidRPr="003F1C45" w:rsidRDefault="000236C0" w:rsidP="008F00AA">
            <w:pPr>
              <w:autoSpaceDE w:val="0"/>
              <w:snapToGrid w:val="0"/>
            </w:pPr>
          </w:p>
        </w:tc>
        <w:tc>
          <w:tcPr>
            <w:tcW w:w="2558" w:type="dxa"/>
            <w:gridSpan w:val="2"/>
            <w:tcBorders>
              <w:top w:val="single" w:sz="4" w:space="0" w:color="000000"/>
              <w:left w:val="single" w:sz="4" w:space="0" w:color="000000"/>
              <w:bottom w:val="single" w:sz="4" w:space="0" w:color="auto"/>
              <w:right w:val="nil"/>
            </w:tcBorders>
          </w:tcPr>
          <w:p w:rsidR="000236C0" w:rsidRPr="003F1C45" w:rsidRDefault="000236C0" w:rsidP="008F00AA">
            <w:pPr>
              <w:autoSpaceDE w:val="0"/>
              <w:snapToGrid w:val="0"/>
            </w:pPr>
          </w:p>
        </w:tc>
        <w:tc>
          <w:tcPr>
            <w:tcW w:w="2552" w:type="dxa"/>
            <w:gridSpan w:val="2"/>
            <w:vMerge/>
            <w:tcBorders>
              <w:top w:val="single" w:sz="4" w:space="0" w:color="000000"/>
              <w:left w:val="single" w:sz="4" w:space="0" w:color="000000"/>
              <w:bottom w:val="single" w:sz="4" w:space="0" w:color="000000"/>
              <w:right w:val="single" w:sz="4" w:space="0" w:color="000000"/>
            </w:tcBorders>
            <w:vAlign w:val="center"/>
          </w:tcPr>
          <w:p w:rsidR="000236C0" w:rsidRPr="003F1C45" w:rsidRDefault="000236C0" w:rsidP="008F00AA"/>
        </w:tc>
      </w:tr>
    </w:tbl>
    <w:p w:rsidR="000236C0" w:rsidRPr="003F1C45" w:rsidRDefault="000236C0" w:rsidP="00CE3041">
      <w:pPr>
        <w:autoSpaceDE w:val="0"/>
      </w:pPr>
    </w:p>
    <w:p w:rsidR="000236C0" w:rsidRPr="003F1C45" w:rsidRDefault="000236C0" w:rsidP="00CE3041">
      <w:pPr>
        <w:autoSpaceDE w:val="0"/>
      </w:pPr>
      <w:r w:rsidRPr="003F1C45">
        <w:t>* якщо строк виконання програми 5 і більше років, вона поділяється на етапи і таблиця заповнюється на кожний з них окремо</w:t>
      </w:r>
    </w:p>
    <w:p w:rsidR="000236C0" w:rsidRPr="003F1C45" w:rsidRDefault="000236C0" w:rsidP="00CE3041">
      <w:pPr>
        <w:autoSpaceDE w:val="0"/>
        <w:spacing w:line="192" w:lineRule="auto"/>
      </w:pPr>
      <w:r w:rsidRPr="003F1C45">
        <w:t>** вказується кожне джерело окремо</w:t>
      </w:r>
    </w:p>
    <w:p w:rsidR="000236C0" w:rsidRPr="003F1C45" w:rsidRDefault="000236C0" w:rsidP="00CE3041">
      <w:pPr>
        <w:autoSpaceDE w:val="0"/>
        <w:spacing w:line="192" w:lineRule="auto"/>
      </w:pPr>
      <w:r w:rsidRPr="003F1C45">
        <w:t>*** завдання, заходи та показники вказуються на кожний рік програми</w:t>
      </w:r>
    </w:p>
    <w:p w:rsidR="000236C0" w:rsidRDefault="000236C0" w:rsidP="00CE3041">
      <w:pPr>
        <w:autoSpaceDE w:val="0"/>
        <w:spacing w:line="192" w:lineRule="auto"/>
        <w:rPr>
          <w:lang w:val="uk-UA"/>
        </w:rPr>
      </w:pPr>
    </w:p>
    <w:p w:rsidR="000236C0" w:rsidRPr="003F1C45" w:rsidRDefault="000236C0" w:rsidP="00CE3041">
      <w:pPr>
        <w:tabs>
          <w:tab w:val="center" w:pos="4819"/>
          <w:tab w:val="right" w:pos="9639"/>
        </w:tabs>
        <w:spacing w:line="192" w:lineRule="auto"/>
        <w:rPr>
          <w:b/>
        </w:rPr>
      </w:pPr>
    </w:p>
    <w:p w:rsidR="000236C0" w:rsidRPr="003F1C45" w:rsidRDefault="000236C0" w:rsidP="00CE3041">
      <w:pPr>
        <w:tabs>
          <w:tab w:val="center" w:pos="4819"/>
          <w:tab w:val="right" w:pos="11766"/>
        </w:tabs>
        <w:spacing w:line="192" w:lineRule="auto"/>
        <w:ind w:left="2124"/>
        <w:rPr>
          <w:b/>
        </w:rPr>
      </w:pPr>
      <w:r w:rsidRPr="003F1C45">
        <w:rPr>
          <w:b/>
        </w:rPr>
        <w:t xml:space="preserve">Керівник установи - </w:t>
      </w:r>
      <w:r w:rsidRPr="003F1C45">
        <w:rPr>
          <w:b/>
        </w:rPr>
        <w:br/>
        <w:t xml:space="preserve">головного розпорядника коштів </w:t>
      </w:r>
      <w:r w:rsidRPr="003F1C45">
        <w:rPr>
          <w:b/>
        </w:rPr>
        <w:tab/>
      </w:r>
      <w:r>
        <w:rPr>
          <w:b/>
          <w:lang w:val="uk-UA"/>
        </w:rPr>
        <w:t xml:space="preserve">           І</w:t>
      </w:r>
      <w:r>
        <w:rPr>
          <w:b/>
        </w:rPr>
        <w:t>.</w:t>
      </w:r>
      <w:r>
        <w:rPr>
          <w:b/>
          <w:lang w:val="uk-UA"/>
        </w:rPr>
        <w:t>Д</w:t>
      </w:r>
      <w:r>
        <w:rPr>
          <w:b/>
        </w:rPr>
        <w:t xml:space="preserve">. </w:t>
      </w:r>
      <w:r>
        <w:rPr>
          <w:b/>
          <w:lang w:val="uk-UA"/>
        </w:rPr>
        <w:t>Кравець</w:t>
      </w:r>
      <w:r w:rsidRPr="003F1C45">
        <w:rPr>
          <w:b/>
        </w:rPr>
        <w:t xml:space="preserve">                                             </w:t>
      </w:r>
    </w:p>
    <w:p w:rsidR="000236C0" w:rsidRDefault="000236C0" w:rsidP="00CE3041">
      <w:pPr>
        <w:tabs>
          <w:tab w:val="center" w:pos="4819"/>
          <w:tab w:val="right" w:pos="9639"/>
        </w:tabs>
        <w:ind w:left="2124"/>
        <w:rPr>
          <w:b/>
          <w:lang w:val="uk-UA"/>
        </w:rPr>
      </w:pPr>
      <w:r w:rsidRPr="003F1C45">
        <w:rPr>
          <w:b/>
        </w:rPr>
        <w:tab/>
      </w:r>
    </w:p>
    <w:p w:rsidR="000236C0" w:rsidRPr="003F1C45" w:rsidRDefault="000236C0" w:rsidP="00CE3041">
      <w:pPr>
        <w:tabs>
          <w:tab w:val="center" w:pos="4819"/>
          <w:tab w:val="right" w:pos="9639"/>
        </w:tabs>
        <w:ind w:left="2124"/>
        <w:rPr>
          <w:b/>
        </w:rPr>
      </w:pPr>
      <w:r w:rsidRPr="003F1C45">
        <w:rPr>
          <w:b/>
        </w:rPr>
        <w:t xml:space="preserve">                        </w:t>
      </w:r>
    </w:p>
    <w:p w:rsidR="000236C0" w:rsidRPr="003F1C45" w:rsidRDefault="000236C0" w:rsidP="00CE3041">
      <w:pPr>
        <w:tabs>
          <w:tab w:val="center" w:pos="4819"/>
          <w:tab w:val="right" w:pos="9639"/>
        </w:tabs>
        <w:ind w:left="2124"/>
        <w:rPr>
          <w:b/>
        </w:rPr>
      </w:pPr>
      <w:r w:rsidRPr="003F1C45">
        <w:rPr>
          <w:b/>
        </w:rPr>
        <w:t>Виконавчий комітет Новороздільської</w:t>
      </w:r>
    </w:p>
    <w:p w:rsidR="000236C0" w:rsidRDefault="000236C0" w:rsidP="00CE3041">
      <w:pPr>
        <w:tabs>
          <w:tab w:val="center" w:pos="4819"/>
          <w:tab w:val="right" w:pos="9639"/>
        </w:tabs>
        <w:ind w:left="2124"/>
        <w:rPr>
          <w:b/>
          <w:lang w:val="uk-UA"/>
        </w:rPr>
      </w:pPr>
      <w:r w:rsidRPr="003F1C45">
        <w:rPr>
          <w:b/>
        </w:rPr>
        <w:t xml:space="preserve">міської ради                                                                                 </w:t>
      </w:r>
      <w:r>
        <w:rPr>
          <w:b/>
        </w:rPr>
        <w:t xml:space="preserve">                             </w:t>
      </w:r>
      <w:r>
        <w:rPr>
          <w:b/>
          <w:lang w:val="uk-UA"/>
        </w:rPr>
        <w:t xml:space="preserve">  </w:t>
      </w:r>
      <w:r>
        <w:rPr>
          <w:b/>
        </w:rPr>
        <w:t xml:space="preserve">  </w:t>
      </w:r>
      <w:r>
        <w:rPr>
          <w:b/>
          <w:lang w:val="uk-UA"/>
        </w:rPr>
        <w:t>І</w:t>
      </w:r>
      <w:r>
        <w:rPr>
          <w:b/>
        </w:rPr>
        <w:t>.</w:t>
      </w:r>
      <w:r>
        <w:rPr>
          <w:b/>
          <w:lang w:val="uk-UA"/>
        </w:rPr>
        <w:t>Д</w:t>
      </w:r>
      <w:r>
        <w:rPr>
          <w:b/>
        </w:rPr>
        <w:t xml:space="preserve">. </w:t>
      </w:r>
      <w:r>
        <w:rPr>
          <w:b/>
          <w:lang w:val="uk-UA"/>
        </w:rPr>
        <w:t>Кравець</w:t>
      </w:r>
    </w:p>
    <w:p w:rsidR="000236C0" w:rsidRDefault="000236C0" w:rsidP="00CE3041">
      <w:pPr>
        <w:tabs>
          <w:tab w:val="center" w:pos="4819"/>
          <w:tab w:val="right" w:pos="9639"/>
        </w:tabs>
        <w:ind w:left="2124"/>
        <w:rPr>
          <w:b/>
          <w:lang w:val="uk-UA"/>
        </w:rPr>
      </w:pPr>
    </w:p>
    <w:p w:rsidR="000236C0" w:rsidRPr="00F471C2" w:rsidRDefault="000236C0" w:rsidP="00CE3041">
      <w:pPr>
        <w:tabs>
          <w:tab w:val="center" w:pos="4819"/>
          <w:tab w:val="right" w:pos="9639"/>
        </w:tabs>
        <w:ind w:left="2124"/>
        <w:rPr>
          <w:b/>
          <w:lang w:val="uk-UA"/>
        </w:rPr>
      </w:pPr>
    </w:p>
    <w:p w:rsidR="000236C0" w:rsidRDefault="000236C0" w:rsidP="00CE3041">
      <w:pPr>
        <w:autoSpaceDE w:val="0"/>
        <w:jc w:val="center"/>
        <w:rPr>
          <w:b/>
          <w:lang w:val="uk-UA"/>
        </w:rPr>
      </w:pPr>
    </w:p>
    <w:p w:rsidR="000236C0" w:rsidRDefault="000236C0" w:rsidP="00CE3041">
      <w:pPr>
        <w:autoSpaceDE w:val="0"/>
        <w:jc w:val="center"/>
        <w:rPr>
          <w:b/>
          <w:lang w:val="uk-UA"/>
        </w:rPr>
      </w:pPr>
    </w:p>
    <w:p w:rsidR="000236C0" w:rsidRDefault="000236C0" w:rsidP="00CE3041">
      <w:pPr>
        <w:autoSpaceDE w:val="0"/>
        <w:jc w:val="center"/>
        <w:rPr>
          <w:b/>
          <w:lang w:val="uk-UA"/>
        </w:rPr>
      </w:pPr>
    </w:p>
    <w:p w:rsidR="000236C0" w:rsidRDefault="000236C0" w:rsidP="00CE3041">
      <w:pPr>
        <w:autoSpaceDE w:val="0"/>
        <w:jc w:val="center"/>
        <w:rPr>
          <w:b/>
          <w:lang w:val="uk-UA"/>
        </w:rPr>
      </w:pPr>
    </w:p>
    <w:p w:rsidR="000236C0" w:rsidRPr="003F1C45" w:rsidRDefault="000236C0" w:rsidP="00CE3041">
      <w:pPr>
        <w:autoSpaceDE w:val="0"/>
        <w:jc w:val="center"/>
        <w:rPr>
          <w:b/>
        </w:rPr>
      </w:pPr>
      <w:r w:rsidRPr="003F1C45">
        <w:rPr>
          <w:b/>
        </w:rPr>
        <w:t>Ресурсне забезпечення міської (бюджетної) цільової програми*</w:t>
      </w:r>
    </w:p>
    <w:p w:rsidR="000236C0" w:rsidRPr="003F1C45" w:rsidRDefault="000236C0" w:rsidP="00CE3041">
      <w:pPr>
        <w:autoSpaceDE w:val="0"/>
        <w:jc w:val="center"/>
        <w:rPr>
          <w:u w:val="single"/>
        </w:rPr>
      </w:pPr>
      <w:r w:rsidRPr="003F1C45">
        <w:rPr>
          <w:u w:val="single"/>
        </w:rPr>
        <w:t>Розвиток спортивної інфраст</w:t>
      </w:r>
      <w:r>
        <w:rPr>
          <w:u w:val="single"/>
        </w:rPr>
        <w:t>руктури  м. Новий Розділ на 20</w:t>
      </w:r>
      <w:r>
        <w:rPr>
          <w:u w:val="single"/>
          <w:lang w:val="uk-UA"/>
        </w:rPr>
        <w:t>20</w:t>
      </w:r>
      <w:r>
        <w:rPr>
          <w:u w:val="single"/>
        </w:rPr>
        <w:t xml:space="preserve"> рік та прогноз на 202</w:t>
      </w:r>
      <w:r>
        <w:rPr>
          <w:u w:val="single"/>
          <w:lang w:val="uk-UA"/>
        </w:rPr>
        <w:t>1</w:t>
      </w:r>
      <w:r>
        <w:rPr>
          <w:u w:val="single"/>
        </w:rPr>
        <w:t xml:space="preserve"> - 202</w:t>
      </w:r>
      <w:r>
        <w:rPr>
          <w:u w:val="single"/>
          <w:lang w:val="uk-UA"/>
        </w:rPr>
        <w:t>2</w:t>
      </w:r>
      <w:r w:rsidRPr="003F1C45">
        <w:rPr>
          <w:u w:val="single"/>
        </w:rPr>
        <w:t xml:space="preserve"> роки</w:t>
      </w:r>
    </w:p>
    <w:p w:rsidR="000236C0" w:rsidRDefault="000236C0" w:rsidP="00CE3041">
      <w:pPr>
        <w:autoSpaceDE w:val="0"/>
        <w:ind w:left="1416"/>
        <w:jc w:val="right"/>
        <w:rPr>
          <w:lang w:val="uk-UA"/>
        </w:rPr>
      </w:pPr>
    </w:p>
    <w:p w:rsidR="000236C0" w:rsidRDefault="000236C0" w:rsidP="00CE3041">
      <w:pPr>
        <w:autoSpaceDE w:val="0"/>
        <w:ind w:left="1416"/>
        <w:jc w:val="right"/>
        <w:rPr>
          <w:lang w:val="uk-UA"/>
        </w:rPr>
      </w:pPr>
    </w:p>
    <w:p w:rsidR="000236C0" w:rsidRPr="004A0DD0" w:rsidRDefault="000236C0" w:rsidP="00CE3041">
      <w:pPr>
        <w:autoSpaceDE w:val="0"/>
        <w:ind w:left="1416"/>
        <w:jc w:val="right"/>
        <w:rPr>
          <w:lang w:val="uk-UA"/>
        </w:rPr>
      </w:pPr>
      <w:r>
        <w:rPr>
          <w:lang w:val="uk-UA"/>
        </w:rPr>
        <w:t>Тис. грн.</w:t>
      </w:r>
    </w:p>
    <w:tbl>
      <w:tblPr>
        <w:tblW w:w="0" w:type="auto"/>
        <w:tblInd w:w="1416" w:type="dxa"/>
        <w:tblLayout w:type="fixed"/>
        <w:tblLook w:val="00A0"/>
      </w:tblPr>
      <w:tblGrid>
        <w:gridCol w:w="5330"/>
        <w:gridCol w:w="1690"/>
        <w:gridCol w:w="1690"/>
        <w:gridCol w:w="1690"/>
        <w:gridCol w:w="2480"/>
      </w:tblGrid>
      <w:tr w:rsidR="000236C0" w:rsidRPr="003F1C45" w:rsidTr="008F00AA">
        <w:trPr>
          <w:cantSplit/>
          <w:trHeight w:val="722"/>
        </w:trPr>
        <w:tc>
          <w:tcPr>
            <w:tcW w:w="5330" w:type="dxa"/>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jc w:val="center"/>
              <w:rPr>
                <w:b/>
              </w:rPr>
            </w:pPr>
            <w:r w:rsidRPr="003F1C45">
              <w:rPr>
                <w:b/>
              </w:rPr>
              <w:t>Обсяг коштів, які пропонується залучити на виконання програми</w:t>
            </w:r>
          </w:p>
        </w:tc>
        <w:tc>
          <w:tcPr>
            <w:tcW w:w="1690" w:type="dxa"/>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spacing w:line="192" w:lineRule="auto"/>
              <w:jc w:val="center"/>
              <w:rPr>
                <w:b/>
              </w:rPr>
            </w:pPr>
            <w:r>
              <w:rPr>
                <w:b/>
              </w:rPr>
              <w:t>20</w:t>
            </w:r>
            <w:r>
              <w:rPr>
                <w:b/>
                <w:lang w:val="uk-UA"/>
              </w:rPr>
              <w:t>20</w:t>
            </w:r>
            <w:r w:rsidRPr="003F1C45">
              <w:rPr>
                <w:b/>
              </w:rPr>
              <w:t xml:space="preserve"> рік</w:t>
            </w:r>
          </w:p>
        </w:tc>
        <w:tc>
          <w:tcPr>
            <w:tcW w:w="1690" w:type="dxa"/>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spacing w:line="192" w:lineRule="auto"/>
              <w:jc w:val="center"/>
              <w:rPr>
                <w:b/>
              </w:rPr>
            </w:pPr>
            <w:r>
              <w:rPr>
                <w:b/>
              </w:rPr>
              <w:t>202</w:t>
            </w:r>
            <w:r>
              <w:rPr>
                <w:b/>
                <w:lang w:val="uk-UA"/>
              </w:rPr>
              <w:t>1</w:t>
            </w:r>
            <w:r w:rsidRPr="003F1C45">
              <w:rPr>
                <w:b/>
              </w:rPr>
              <w:t xml:space="preserve"> рік</w:t>
            </w:r>
          </w:p>
        </w:tc>
        <w:tc>
          <w:tcPr>
            <w:tcW w:w="1690" w:type="dxa"/>
            <w:tcBorders>
              <w:top w:val="single" w:sz="4" w:space="0" w:color="000000"/>
              <w:left w:val="single" w:sz="4" w:space="0" w:color="000000"/>
              <w:bottom w:val="single" w:sz="4" w:space="0" w:color="000000"/>
              <w:right w:val="nil"/>
            </w:tcBorders>
            <w:vAlign w:val="center"/>
          </w:tcPr>
          <w:p w:rsidR="000236C0" w:rsidRPr="003F1C45" w:rsidRDefault="000236C0" w:rsidP="008F00AA">
            <w:pPr>
              <w:autoSpaceDE w:val="0"/>
              <w:snapToGrid w:val="0"/>
              <w:spacing w:line="192" w:lineRule="auto"/>
              <w:jc w:val="center"/>
              <w:rPr>
                <w:b/>
              </w:rPr>
            </w:pPr>
            <w:r>
              <w:rPr>
                <w:b/>
              </w:rPr>
              <w:t>202</w:t>
            </w:r>
            <w:r>
              <w:rPr>
                <w:b/>
                <w:lang w:val="uk-UA"/>
              </w:rPr>
              <w:t>2</w:t>
            </w:r>
            <w:r w:rsidRPr="003F1C45">
              <w:rPr>
                <w:b/>
              </w:rPr>
              <w:t xml:space="preserve"> рік</w:t>
            </w:r>
          </w:p>
        </w:tc>
        <w:tc>
          <w:tcPr>
            <w:tcW w:w="2480" w:type="dxa"/>
            <w:tcBorders>
              <w:top w:val="single" w:sz="4" w:space="0" w:color="000000"/>
              <w:left w:val="single" w:sz="4" w:space="0" w:color="000000"/>
              <w:bottom w:val="single" w:sz="4" w:space="0" w:color="000000"/>
              <w:right w:val="single" w:sz="4" w:space="0" w:color="000000"/>
            </w:tcBorders>
            <w:vAlign w:val="center"/>
          </w:tcPr>
          <w:p w:rsidR="000236C0" w:rsidRPr="003F1C45" w:rsidRDefault="000236C0" w:rsidP="008F00AA">
            <w:pPr>
              <w:autoSpaceDE w:val="0"/>
              <w:snapToGrid w:val="0"/>
              <w:spacing w:line="192" w:lineRule="auto"/>
              <w:jc w:val="center"/>
              <w:rPr>
                <w:b/>
              </w:rPr>
            </w:pPr>
            <w:r w:rsidRPr="003F1C45">
              <w:rPr>
                <w:b/>
              </w:rPr>
              <w:t>Усього витрат на виконання програми</w:t>
            </w:r>
          </w:p>
        </w:tc>
      </w:tr>
      <w:tr w:rsidR="000236C0" w:rsidRPr="003F1C45" w:rsidTr="008F00AA">
        <w:tc>
          <w:tcPr>
            <w:tcW w:w="533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Усього:</w:t>
            </w:r>
          </w:p>
        </w:tc>
        <w:tc>
          <w:tcPr>
            <w:tcW w:w="1690" w:type="dxa"/>
            <w:tcBorders>
              <w:top w:val="single" w:sz="4" w:space="0" w:color="000000"/>
              <w:left w:val="single" w:sz="4" w:space="0" w:color="000000"/>
              <w:bottom w:val="single" w:sz="4" w:space="0" w:color="000000"/>
              <w:right w:val="nil"/>
            </w:tcBorders>
          </w:tcPr>
          <w:p w:rsidR="000236C0" w:rsidRPr="003F1C45" w:rsidRDefault="000236C0" w:rsidP="00CE3041">
            <w:pPr>
              <w:autoSpaceDE w:val="0"/>
              <w:snapToGrid w:val="0"/>
              <w:jc w:val="center"/>
            </w:pPr>
            <w:r>
              <w:t>4</w:t>
            </w:r>
            <w:r>
              <w:rPr>
                <w:lang w:val="uk-UA"/>
              </w:rPr>
              <w:t>3500,00</w:t>
            </w:r>
            <w:r w:rsidRPr="003F1C45">
              <w:t xml:space="preserve"> </w:t>
            </w: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r>
              <w:rPr>
                <w:lang w:val="uk-UA"/>
              </w:rPr>
              <w:t>51000,00</w:t>
            </w:r>
          </w:p>
        </w:tc>
        <w:tc>
          <w:tcPr>
            <w:tcW w:w="1690" w:type="dxa"/>
            <w:tcBorders>
              <w:top w:val="single" w:sz="4" w:space="0" w:color="000000"/>
              <w:left w:val="single" w:sz="4" w:space="0" w:color="000000"/>
              <w:bottom w:val="single" w:sz="4" w:space="0" w:color="000000"/>
              <w:right w:val="nil"/>
            </w:tcBorders>
          </w:tcPr>
          <w:p w:rsidR="000236C0" w:rsidRPr="0057451C" w:rsidRDefault="000236C0" w:rsidP="008F00AA">
            <w:pPr>
              <w:autoSpaceDE w:val="0"/>
              <w:snapToGrid w:val="0"/>
              <w:jc w:val="center"/>
              <w:rPr>
                <w:lang w:val="uk-UA"/>
              </w:rPr>
            </w:pPr>
            <w:r w:rsidRPr="003F1C45">
              <w:t>2</w:t>
            </w:r>
            <w:r>
              <w:rPr>
                <w:lang w:val="uk-UA"/>
              </w:rPr>
              <w:t>6500,00</w:t>
            </w:r>
          </w:p>
        </w:tc>
        <w:tc>
          <w:tcPr>
            <w:tcW w:w="2480" w:type="dxa"/>
            <w:tcBorders>
              <w:top w:val="single" w:sz="4" w:space="0" w:color="000000"/>
              <w:left w:val="single" w:sz="4" w:space="0" w:color="000000"/>
              <w:bottom w:val="single" w:sz="4" w:space="0" w:color="000000"/>
              <w:right w:val="single" w:sz="4" w:space="0" w:color="000000"/>
            </w:tcBorders>
          </w:tcPr>
          <w:p w:rsidR="000236C0" w:rsidRPr="0057451C" w:rsidRDefault="000236C0" w:rsidP="00BF5464">
            <w:pPr>
              <w:autoSpaceDE w:val="0"/>
              <w:snapToGrid w:val="0"/>
              <w:jc w:val="center"/>
              <w:rPr>
                <w:lang w:val="uk-UA"/>
              </w:rPr>
            </w:pPr>
            <w:r>
              <w:rPr>
                <w:lang w:val="uk-UA"/>
              </w:rPr>
              <w:t>121000,00</w:t>
            </w:r>
          </w:p>
        </w:tc>
      </w:tr>
      <w:tr w:rsidR="000236C0" w:rsidRPr="003F1C45" w:rsidTr="008F00AA">
        <w:tc>
          <w:tcPr>
            <w:tcW w:w="533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у тому числі</w:t>
            </w: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0236C0" w:rsidRPr="003F1C45" w:rsidRDefault="000236C0" w:rsidP="008F00AA">
            <w:pPr>
              <w:autoSpaceDE w:val="0"/>
              <w:snapToGrid w:val="0"/>
              <w:jc w:val="center"/>
            </w:pPr>
          </w:p>
        </w:tc>
      </w:tr>
      <w:tr w:rsidR="000236C0" w:rsidRPr="003F1C45" w:rsidTr="008F00AA">
        <w:tc>
          <w:tcPr>
            <w:tcW w:w="5330" w:type="dxa"/>
            <w:tcBorders>
              <w:top w:val="single" w:sz="4" w:space="0" w:color="000000"/>
              <w:left w:val="single" w:sz="4" w:space="0" w:color="000000"/>
              <w:bottom w:val="single" w:sz="4" w:space="0" w:color="000000"/>
              <w:right w:val="nil"/>
            </w:tcBorders>
          </w:tcPr>
          <w:p w:rsidR="000236C0" w:rsidRPr="003169CB" w:rsidRDefault="000236C0" w:rsidP="008F00AA">
            <w:pPr>
              <w:autoSpaceDE w:val="0"/>
              <w:snapToGrid w:val="0"/>
              <w:rPr>
                <w:lang w:val="uk-UA"/>
              </w:rPr>
            </w:pPr>
            <w:r>
              <w:t>Державний</w:t>
            </w:r>
            <w:r>
              <w:rPr>
                <w:lang w:val="uk-UA"/>
              </w:rPr>
              <w:t xml:space="preserve">, обласний </w:t>
            </w:r>
            <w:r w:rsidRPr="003F1C45">
              <w:t>бюджет</w:t>
            </w:r>
          </w:p>
        </w:tc>
        <w:tc>
          <w:tcPr>
            <w:tcW w:w="1690" w:type="dxa"/>
            <w:tcBorders>
              <w:top w:val="single" w:sz="4" w:space="0" w:color="000000"/>
              <w:left w:val="single" w:sz="4" w:space="0" w:color="000000"/>
              <w:bottom w:val="single" w:sz="4" w:space="0" w:color="000000"/>
              <w:right w:val="nil"/>
            </w:tcBorders>
          </w:tcPr>
          <w:p w:rsidR="000236C0" w:rsidRPr="003F1C45" w:rsidRDefault="000236C0" w:rsidP="00CE3041">
            <w:pPr>
              <w:autoSpaceDE w:val="0"/>
              <w:snapToGrid w:val="0"/>
              <w:jc w:val="center"/>
            </w:pPr>
            <w:r w:rsidRPr="003F1C45">
              <w:t>40</w:t>
            </w:r>
            <w:r>
              <w:rPr>
                <w:lang w:val="uk-UA"/>
              </w:rPr>
              <w:t xml:space="preserve">800,00 </w:t>
            </w:r>
          </w:p>
        </w:tc>
        <w:tc>
          <w:tcPr>
            <w:tcW w:w="1690" w:type="dxa"/>
            <w:tcBorders>
              <w:top w:val="single" w:sz="4" w:space="0" w:color="000000"/>
              <w:left w:val="single" w:sz="4" w:space="0" w:color="000000"/>
              <w:bottom w:val="single" w:sz="4" w:space="0" w:color="000000"/>
              <w:right w:val="nil"/>
            </w:tcBorders>
          </w:tcPr>
          <w:p w:rsidR="000236C0" w:rsidRPr="0057451C" w:rsidRDefault="000236C0" w:rsidP="008F00AA">
            <w:pPr>
              <w:autoSpaceDE w:val="0"/>
              <w:snapToGrid w:val="0"/>
              <w:jc w:val="center"/>
              <w:rPr>
                <w:lang w:val="uk-UA"/>
              </w:rPr>
            </w:pPr>
            <w:r w:rsidRPr="003F1C45">
              <w:t>46</w:t>
            </w:r>
            <w:r>
              <w:rPr>
                <w:lang w:val="uk-UA"/>
              </w:rPr>
              <w:t>000,00</w:t>
            </w:r>
          </w:p>
        </w:tc>
        <w:tc>
          <w:tcPr>
            <w:tcW w:w="1690" w:type="dxa"/>
            <w:tcBorders>
              <w:top w:val="single" w:sz="4" w:space="0" w:color="000000"/>
              <w:left w:val="single" w:sz="4" w:space="0" w:color="000000"/>
              <w:bottom w:val="single" w:sz="4" w:space="0" w:color="000000"/>
              <w:right w:val="nil"/>
            </w:tcBorders>
          </w:tcPr>
          <w:p w:rsidR="000236C0" w:rsidRPr="0057451C" w:rsidRDefault="000236C0" w:rsidP="008F00AA">
            <w:pPr>
              <w:autoSpaceDE w:val="0"/>
              <w:snapToGrid w:val="0"/>
              <w:jc w:val="center"/>
              <w:rPr>
                <w:lang w:val="uk-UA"/>
              </w:rPr>
            </w:pPr>
            <w:r>
              <w:t>2</w:t>
            </w:r>
            <w:r>
              <w:rPr>
                <w:lang w:val="uk-UA"/>
              </w:rPr>
              <w:t>4500,00</w:t>
            </w:r>
          </w:p>
        </w:tc>
        <w:tc>
          <w:tcPr>
            <w:tcW w:w="2480" w:type="dxa"/>
            <w:tcBorders>
              <w:top w:val="single" w:sz="4" w:space="0" w:color="000000"/>
              <w:left w:val="single" w:sz="4" w:space="0" w:color="000000"/>
              <w:bottom w:val="single" w:sz="4" w:space="0" w:color="000000"/>
              <w:right w:val="single" w:sz="4" w:space="0" w:color="000000"/>
            </w:tcBorders>
          </w:tcPr>
          <w:p w:rsidR="000236C0" w:rsidRPr="0057451C" w:rsidRDefault="000236C0" w:rsidP="00CE3041">
            <w:pPr>
              <w:autoSpaceDE w:val="0"/>
              <w:snapToGrid w:val="0"/>
              <w:jc w:val="center"/>
              <w:rPr>
                <w:lang w:val="uk-UA"/>
              </w:rPr>
            </w:pPr>
            <w:r>
              <w:rPr>
                <w:lang w:val="uk-UA"/>
              </w:rPr>
              <w:t>111300,00</w:t>
            </w:r>
          </w:p>
        </w:tc>
      </w:tr>
      <w:tr w:rsidR="000236C0" w:rsidRPr="003F1C45" w:rsidTr="008F00AA">
        <w:tc>
          <w:tcPr>
            <w:tcW w:w="533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spacing w:line="192" w:lineRule="auto"/>
            </w:pPr>
            <w:r w:rsidRPr="003F1C45">
              <w:t xml:space="preserve">районні, міські  (міст обласного підпорядкування)  бюджети** </w:t>
            </w: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r>
              <w:t>2</w:t>
            </w:r>
            <w:r>
              <w:rPr>
                <w:lang w:val="uk-UA"/>
              </w:rPr>
              <w:t>7</w:t>
            </w:r>
            <w:r w:rsidRPr="003F1C45">
              <w:t>00</w:t>
            </w:r>
            <w:r>
              <w:rPr>
                <w:lang w:val="uk-UA"/>
              </w:rPr>
              <w:t>,</w:t>
            </w:r>
            <w:r w:rsidRPr="003F1C45">
              <w:t>00</w:t>
            </w:r>
            <w:r>
              <w:rPr>
                <w:lang w:val="uk-UA"/>
              </w:rPr>
              <w:t xml:space="preserve"> </w:t>
            </w: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r>
              <w:rPr>
                <w:lang w:val="uk-UA"/>
              </w:rPr>
              <w:t>5000,00</w:t>
            </w: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r w:rsidRPr="003F1C45">
              <w:t>2000</w:t>
            </w:r>
            <w:r>
              <w:rPr>
                <w:lang w:val="uk-UA"/>
              </w:rPr>
              <w:t>,</w:t>
            </w:r>
            <w:r w:rsidRPr="003F1C45">
              <w:t xml:space="preserve">00 </w:t>
            </w:r>
          </w:p>
        </w:tc>
        <w:tc>
          <w:tcPr>
            <w:tcW w:w="2480" w:type="dxa"/>
            <w:tcBorders>
              <w:top w:val="single" w:sz="4" w:space="0" w:color="000000"/>
              <w:left w:val="single" w:sz="4" w:space="0" w:color="000000"/>
              <w:bottom w:val="single" w:sz="4" w:space="0" w:color="000000"/>
              <w:right w:val="single" w:sz="4" w:space="0" w:color="000000"/>
            </w:tcBorders>
          </w:tcPr>
          <w:p w:rsidR="000236C0" w:rsidRPr="0057451C" w:rsidRDefault="000236C0" w:rsidP="008F00AA">
            <w:pPr>
              <w:autoSpaceDE w:val="0"/>
              <w:snapToGrid w:val="0"/>
              <w:jc w:val="center"/>
              <w:rPr>
                <w:lang w:val="uk-UA"/>
              </w:rPr>
            </w:pPr>
            <w:r>
              <w:rPr>
                <w:lang w:val="uk-UA"/>
              </w:rPr>
              <w:t>9700,00</w:t>
            </w:r>
          </w:p>
        </w:tc>
      </w:tr>
      <w:tr w:rsidR="000236C0" w:rsidRPr="003F1C45" w:rsidTr="008F00AA">
        <w:tc>
          <w:tcPr>
            <w:tcW w:w="5330" w:type="dxa"/>
            <w:tcBorders>
              <w:top w:val="single" w:sz="4" w:space="0" w:color="000000"/>
              <w:left w:val="single" w:sz="4" w:space="0" w:color="000000"/>
              <w:bottom w:val="single" w:sz="4" w:space="0" w:color="000000"/>
              <w:right w:val="nil"/>
            </w:tcBorders>
          </w:tcPr>
          <w:p w:rsidR="000236C0" w:rsidRDefault="000236C0" w:rsidP="008F00AA">
            <w:pPr>
              <w:autoSpaceDE w:val="0"/>
              <w:snapToGrid w:val="0"/>
              <w:spacing w:line="192" w:lineRule="auto"/>
            </w:pPr>
            <w:r w:rsidRPr="003F1C45">
              <w:t>бюджети сіл, селищ, міст районного підпорядкування**</w:t>
            </w:r>
          </w:p>
          <w:p w:rsidR="000236C0" w:rsidRPr="003F1C45" w:rsidRDefault="000236C0" w:rsidP="008F00AA">
            <w:pPr>
              <w:autoSpaceDE w:val="0"/>
              <w:snapToGrid w:val="0"/>
              <w:spacing w:line="192" w:lineRule="auto"/>
            </w:pP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0236C0" w:rsidRPr="003F1C45" w:rsidRDefault="000236C0" w:rsidP="008F00AA">
            <w:pPr>
              <w:autoSpaceDE w:val="0"/>
              <w:snapToGrid w:val="0"/>
              <w:jc w:val="center"/>
            </w:pPr>
          </w:p>
        </w:tc>
      </w:tr>
      <w:tr w:rsidR="000236C0" w:rsidRPr="003F1C45" w:rsidTr="008F00AA">
        <w:tc>
          <w:tcPr>
            <w:tcW w:w="533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pPr>
            <w:r w:rsidRPr="003F1C45">
              <w:t>кошти небюджетних джерел**</w:t>
            </w: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p>
        </w:tc>
        <w:tc>
          <w:tcPr>
            <w:tcW w:w="1690" w:type="dxa"/>
            <w:tcBorders>
              <w:top w:val="single" w:sz="4" w:space="0" w:color="000000"/>
              <w:left w:val="single" w:sz="4" w:space="0" w:color="000000"/>
              <w:bottom w:val="single" w:sz="4" w:space="0" w:color="000000"/>
              <w:right w:val="nil"/>
            </w:tcBorders>
          </w:tcPr>
          <w:p w:rsidR="000236C0" w:rsidRPr="003F1C45" w:rsidRDefault="000236C0" w:rsidP="008F00AA">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0236C0" w:rsidRPr="003F1C45" w:rsidRDefault="000236C0" w:rsidP="008F00AA">
            <w:pPr>
              <w:autoSpaceDE w:val="0"/>
              <w:snapToGrid w:val="0"/>
              <w:jc w:val="center"/>
            </w:pPr>
          </w:p>
        </w:tc>
      </w:tr>
    </w:tbl>
    <w:p w:rsidR="000236C0" w:rsidRPr="003F1C45" w:rsidRDefault="000236C0" w:rsidP="00CE3041">
      <w:pPr>
        <w:autoSpaceDE w:val="0"/>
      </w:pPr>
    </w:p>
    <w:p w:rsidR="000236C0" w:rsidRPr="003F1C45" w:rsidRDefault="000236C0" w:rsidP="00CE3041">
      <w:pPr>
        <w:autoSpaceDE w:val="0"/>
        <w:ind w:left="1416"/>
      </w:pPr>
      <w:r w:rsidRPr="003F1C45">
        <w:t>*якщо строк виконання програми 5 і більше років, вона поділяється на етапи і таблиця оформляється на кожний з них окремо</w:t>
      </w:r>
    </w:p>
    <w:p w:rsidR="000236C0" w:rsidRPr="003F1C45" w:rsidRDefault="000236C0" w:rsidP="00CE3041">
      <w:pPr>
        <w:autoSpaceDE w:val="0"/>
        <w:ind w:left="1416"/>
      </w:pPr>
      <w:r w:rsidRPr="003F1C45">
        <w:t>**кожний бюджет та кожне джерело вказується окремо</w:t>
      </w:r>
    </w:p>
    <w:p w:rsidR="000236C0" w:rsidRDefault="000236C0" w:rsidP="00CE3041">
      <w:pPr>
        <w:autoSpaceDE w:val="0"/>
        <w:rPr>
          <w:lang w:val="uk-UA"/>
        </w:rPr>
      </w:pPr>
    </w:p>
    <w:p w:rsidR="000236C0" w:rsidRDefault="000236C0" w:rsidP="00CE3041">
      <w:pPr>
        <w:autoSpaceDE w:val="0"/>
        <w:rPr>
          <w:lang w:val="uk-UA"/>
        </w:rPr>
      </w:pPr>
    </w:p>
    <w:p w:rsidR="000236C0" w:rsidRPr="004A0DD0" w:rsidRDefault="000236C0" w:rsidP="00CE3041">
      <w:pPr>
        <w:autoSpaceDE w:val="0"/>
        <w:rPr>
          <w:lang w:val="uk-UA"/>
        </w:rPr>
      </w:pPr>
    </w:p>
    <w:p w:rsidR="000236C0" w:rsidRPr="00441507" w:rsidRDefault="000236C0" w:rsidP="00CE3041">
      <w:pPr>
        <w:tabs>
          <w:tab w:val="center" w:pos="4819"/>
          <w:tab w:val="right" w:pos="9639"/>
        </w:tabs>
        <w:spacing w:line="192" w:lineRule="auto"/>
        <w:ind w:left="1416"/>
        <w:rPr>
          <w:b/>
          <w:lang w:val="uk-UA"/>
        </w:rPr>
      </w:pPr>
      <w:r w:rsidRPr="003F1C45">
        <w:rPr>
          <w:b/>
        </w:rPr>
        <w:t xml:space="preserve">Керівник установи - </w:t>
      </w:r>
      <w:r w:rsidRPr="003F1C45">
        <w:rPr>
          <w:b/>
        </w:rPr>
        <w:br/>
        <w:t xml:space="preserve">головного розпорядника коштів </w:t>
      </w:r>
      <w:r w:rsidRPr="003F1C45">
        <w:rPr>
          <w:b/>
        </w:rPr>
        <w:tab/>
      </w:r>
      <w:r>
        <w:rPr>
          <w:b/>
          <w:lang w:val="uk-UA"/>
        </w:rPr>
        <w:t xml:space="preserve">                                   </w:t>
      </w:r>
      <w:r w:rsidRPr="003F1C45">
        <w:rPr>
          <w:b/>
        </w:rPr>
        <w:t xml:space="preserve">_____________________ </w:t>
      </w:r>
      <w:r>
        <w:rPr>
          <w:b/>
          <w:lang w:val="uk-UA"/>
        </w:rPr>
        <w:t xml:space="preserve">       І</w:t>
      </w:r>
      <w:r>
        <w:rPr>
          <w:b/>
        </w:rPr>
        <w:t>.</w:t>
      </w:r>
      <w:r>
        <w:rPr>
          <w:b/>
          <w:lang w:val="uk-UA"/>
        </w:rPr>
        <w:t>Д</w:t>
      </w:r>
      <w:r>
        <w:rPr>
          <w:b/>
        </w:rPr>
        <w:t xml:space="preserve">. </w:t>
      </w:r>
      <w:r>
        <w:rPr>
          <w:b/>
          <w:lang w:val="uk-UA"/>
        </w:rPr>
        <w:t>Кравець</w:t>
      </w:r>
    </w:p>
    <w:p w:rsidR="000236C0" w:rsidRPr="003F1C45" w:rsidRDefault="000236C0" w:rsidP="00CE3041">
      <w:pPr>
        <w:tabs>
          <w:tab w:val="center" w:pos="4819"/>
          <w:tab w:val="right" w:pos="9639"/>
        </w:tabs>
        <w:ind w:left="1416"/>
        <w:rPr>
          <w:b/>
        </w:rPr>
      </w:pPr>
    </w:p>
    <w:p w:rsidR="000236C0" w:rsidRPr="003F1C45" w:rsidRDefault="000236C0" w:rsidP="00CE3041">
      <w:pPr>
        <w:tabs>
          <w:tab w:val="center" w:pos="4819"/>
          <w:tab w:val="right" w:pos="9639"/>
        </w:tabs>
        <w:ind w:left="1416"/>
        <w:rPr>
          <w:b/>
        </w:rPr>
      </w:pPr>
      <w:r w:rsidRPr="003F1C45">
        <w:rPr>
          <w:b/>
        </w:rPr>
        <w:t>Виконавчий комітет Новороздільської</w:t>
      </w:r>
    </w:p>
    <w:p w:rsidR="000236C0" w:rsidRPr="00441507" w:rsidRDefault="000236C0" w:rsidP="00CE3041">
      <w:pPr>
        <w:tabs>
          <w:tab w:val="center" w:pos="4819"/>
          <w:tab w:val="right" w:pos="9639"/>
        </w:tabs>
        <w:ind w:left="1416"/>
        <w:rPr>
          <w:b/>
          <w:lang w:val="uk-UA"/>
        </w:rPr>
      </w:pPr>
      <w:r w:rsidRPr="003F1C45">
        <w:rPr>
          <w:b/>
        </w:rPr>
        <w:t xml:space="preserve">міської ради                                                                     </w:t>
      </w:r>
      <w:r>
        <w:rPr>
          <w:b/>
        </w:rPr>
        <w:t xml:space="preserve">   ______________________      </w:t>
      </w:r>
      <w:r>
        <w:rPr>
          <w:b/>
          <w:lang w:val="uk-UA"/>
        </w:rPr>
        <w:t>І</w:t>
      </w:r>
      <w:r>
        <w:rPr>
          <w:b/>
        </w:rPr>
        <w:t>.</w:t>
      </w:r>
      <w:r>
        <w:rPr>
          <w:b/>
          <w:lang w:val="uk-UA"/>
        </w:rPr>
        <w:t>Д</w:t>
      </w:r>
      <w:r>
        <w:rPr>
          <w:b/>
        </w:rPr>
        <w:t xml:space="preserve">. </w:t>
      </w:r>
      <w:r>
        <w:rPr>
          <w:b/>
          <w:lang w:val="uk-UA"/>
        </w:rPr>
        <w:t>Кравець</w:t>
      </w:r>
    </w:p>
    <w:p w:rsidR="000236C0" w:rsidRDefault="000236C0" w:rsidP="00A17525">
      <w:pPr>
        <w:autoSpaceDE w:val="0"/>
        <w:autoSpaceDN w:val="0"/>
        <w:adjustRightInd w:val="0"/>
        <w:jc w:val="center"/>
        <w:rPr>
          <w:b/>
          <w:lang w:val="uk-UA" w:eastAsia="uk-UA"/>
        </w:rPr>
      </w:pPr>
    </w:p>
    <w:sectPr w:rsidR="000236C0" w:rsidSect="00853E88">
      <w:headerReference w:type="default" r:id="rId7"/>
      <w:pgSz w:w="16834" w:h="11909" w:orient="landscape"/>
      <w:pgMar w:top="851" w:right="567" w:bottom="567" w:left="567"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6C0" w:rsidRDefault="000236C0">
      <w:r>
        <w:separator/>
      </w:r>
    </w:p>
  </w:endnote>
  <w:endnote w:type="continuationSeparator" w:id="0">
    <w:p w:rsidR="000236C0" w:rsidRDefault="000236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6C0" w:rsidRDefault="000236C0">
      <w:r>
        <w:separator/>
      </w:r>
    </w:p>
  </w:footnote>
  <w:footnote w:type="continuationSeparator" w:id="0">
    <w:p w:rsidR="000236C0" w:rsidRDefault="000236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C0" w:rsidRPr="00814E4C" w:rsidRDefault="000236C0">
    <w:pPr>
      <w:pStyle w:val="Header"/>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6">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9">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0">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3">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9">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3">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4">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2290A23"/>
    <w:multiLevelType w:val="hybridMultilevel"/>
    <w:tmpl w:val="80F249A2"/>
    <w:lvl w:ilvl="0" w:tplc="5472F6EE">
      <w:start w:val="1"/>
      <w:numFmt w:val="decimal"/>
      <w:lvlText w:val="%1."/>
      <w:lvlJc w:val="left"/>
      <w:pPr>
        <w:tabs>
          <w:tab w:val="num" w:pos="720"/>
        </w:tabs>
        <w:ind w:left="720"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27">
    <w:nsid w:val="34AC6A2D"/>
    <w:multiLevelType w:val="multilevel"/>
    <w:tmpl w:val="E5EEA1D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1">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32">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34">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6">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7">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8">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41">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3">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44">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5">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6">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50">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79213214"/>
    <w:multiLevelType w:val="multilevel"/>
    <w:tmpl w:val="C054FB6E"/>
    <w:lvl w:ilvl="0">
      <w:start w:val="1"/>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7"/>
  </w:num>
  <w:num w:numId="2">
    <w:abstractNumId w:val="26"/>
  </w:num>
  <w:num w:numId="3">
    <w:abstractNumId w:val="51"/>
  </w:num>
  <w:num w:numId="4">
    <w:abstractNumId w:val="45"/>
  </w:num>
  <w:num w:numId="5">
    <w:abstractNumId w:val="14"/>
  </w:num>
  <w:num w:numId="6">
    <w:abstractNumId w:val="0"/>
  </w:num>
  <w:num w:numId="7">
    <w:abstractNumId w:val="15"/>
  </w:num>
  <w:num w:numId="8">
    <w:abstractNumId w:val="50"/>
  </w:num>
  <w:num w:numId="9">
    <w:abstractNumId w:val="48"/>
  </w:num>
  <w:num w:numId="10">
    <w:abstractNumId w:val="11"/>
  </w:num>
  <w:num w:numId="11">
    <w:abstractNumId w:val="20"/>
  </w:num>
  <w:num w:numId="12">
    <w:abstractNumId w:val="2"/>
  </w:num>
  <w:num w:numId="13">
    <w:abstractNumId w:val="6"/>
  </w:num>
  <w:num w:numId="14">
    <w:abstractNumId w:val="7"/>
  </w:num>
  <w:num w:numId="15">
    <w:abstractNumId w:val="8"/>
  </w:num>
  <w:num w:numId="16">
    <w:abstractNumId w:val="47"/>
  </w:num>
  <w:num w:numId="17">
    <w:abstractNumId w:val="25"/>
  </w:num>
  <w:num w:numId="18">
    <w:abstractNumId w:val="24"/>
  </w:num>
  <w:num w:numId="19">
    <w:abstractNumId w:val="33"/>
  </w:num>
  <w:num w:numId="20">
    <w:abstractNumId w:val="13"/>
  </w:num>
  <w:num w:numId="21">
    <w:abstractNumId w:val="1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46"/>
  </w:num>
  <w:num w:numId="25">
    <w:abstractNumId w:val="34"/>
  </w:num>
  <w:num w:numId="26">
    <w:abstractNumId w:val="38"/>
  </w:num>
  <w:num w:numId="27">
    <w:abstractNumId w:val="18"/>
  </w:num>
  <w:num w:numId="28">
    <w:abstractNumId w:val="23"/>
  </w:num>
  <w:num w:numId="29">
    <w:abstractNumId w:val="30"/>
  </w:num>
  <w:num w:numId="30">
    <w:abstractNumId w:val="32"/>
  </w:num>
  <w:num w:numId="31">
    <w:abstractNumId w:val="17"/>
  </w:num>
  <w:num w:numId="32">
    <w:abstractNumId w:val="39"/>
  </w:num>
  <w:num w:numId="33">
    <w:abstractNumId w:val="29"/>
  </w:num>
  <w:num w:numId="34">
    <w:abstractNumId w:val="43"/>
  </w:num>
  <w:num w:numId="35">
    <w:abstractNumId w:val="49"/>
  </w:num>
  <w:num w:numId="36">
    <w:abstractNumId w:val="12"/>
  </w:num>
  <w:num w:numId="37">
    <w:abstractNumId w:val="31"/>
  </w:num>
  <w:num w:numId="38">
    <w:abstractNumId w:val="44"/>
  </w:num>
  <w:num w:numId="39">
    <w:abstractNumId w:val="42"/>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5"/>
  </w:num>
  <w:num w:numId="46">
    <w:abstractNumId w:val="37"/>
  </w:num>
  <w:num w:numId="47">
    <w:abstractNumId w:val="28"/>
  </w:num>
  <w:num w:numId="48">
    <w:abstractNumId w:val="16"/>
  </w:num>
  <w:num w:numId="49">
    <w:abstractNumId w:val="9"/>
  </w:num>
  <w:num w:numId="50">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34B0"/>
    <w:rsid w:val="000236C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3C49"/>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B65DB"/>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071B"/>
    <w:rsid w:val="00161163"/>
    <w:rsid w:val="00162C03"/>
    <w:rsid w:val="001656A1"/>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D7D14"/>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731"/>
    <w:rsid w:val="00242D7F"/>
    <w:rsid w:val="002433A4"/>
    <w:rsid w:val="0024778E"/>
    <w:rsid w:val="00247E70"/>
    <w:rsid w:val="0025002D"/>
    <w:rsid w:val="00250455"/>
    <w:rsid w:val="002517D4"/>
    <w:rsid w:val="00254405"/>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9CB"/>
    <w:rsid w:val="00316FE5"/>
    <w:rsid w:val="003214AC"/>
    <w:rsid w:val="00322AEA"/>
    <w:rsid w:val="003245EC"/>
    <w:rsid w:val="0032481D"/>
    <w:rsid w:val="0032499A"/>
    <w:rsid w:val="00325F2B"/>
    <w:rsid w:val="003260E3"/>
    <w:rsid w:val="00326421"/>
    <w:rsid w:val="003268B0"/>
    <w:rsid w:val="003268EA"/>
    <w:rsid w:val="00327DC6"/>
    <w:rsid w:val="003318A6"/>
    <w:rsid w:val="00332E86"/>
    <w:rsid w:val="00336065"/>
    <w:rsid w:val="00343245"/>
    <w:rsid w:val="00344365"/>
    <w:rsid w:val="00344F60"/>
    <w:rsid w:val="0035059E"/>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537D"/>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E6"/>
    <w:rsid w:val="003E01B2"/>
    <w:rsid w:val="003E1B04"/>
    <w:rsid w:val="003E1D6F"/>
    <w:rsid w:val="003E3BFC"/>
    <w:rsid w:val="003E48F2"/>
    <w:rsid w:val="003F1C45"/>
    <w:rsid w:val="003F52C2"/>
    <w:rsid w:val="003F646E"/>
    <w:rsid w:val="00401D55"/>
    <w:rsid w:val="00404A7D"/>
    <w:rsid w:val="0040591A"/>
    <w:rsid w:val="004059B6"/>
    <w:rsid w:val="00405E04"/>
    <w:rsid w:val="00406F8E"/>
    <w:rsid w:val="00407311"/>
    <w:rsid w:val="00407857"/>
    <w:rsid w:val="00410D0C"/>
    <w:rsid w:val="0041238F"/>
    <w:rsid w:val="00413539"/>
    <w:rsid w:val="00413674"/>
    <w:rsid w:val="00413A1E"/>
    <w:rsid w:val="004140CE"/>
    <w:rsid w:val="00415B30"/>
    <w:rsid w:val="00415FDA"/>
    <w:rsid w:val="00416EED"/>
    <w:rsid w:val="00417B57"/>
    <w:rsid w:val="00417C9A"/>
    <w:rsid w:val="0042041F"/>
    <w:rsid w:val="004342E1"/>
    <w:rsid w:val="004376FC"/>
    <w:rsid w:val="00441507"/>
    <w:rsid w:val="00442B27"/>
    <w:rsid w:val="00442CC1"/>
    <w:rsid w:val="00442E8C"/>
    <w:rsid w:val="00442F96"/>
    <w:rsid w:val="00443732"/>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0DD0"/>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00FC"/>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366BF"/>
    <w:rsid w:val="0054134F"/>
    <w:rsid w:val="005418EE"/>
    <w:rsid w:val="00541C2F"/>
    <w:rsid w:val="0054269C"/>
    <w:rsid w:val="0054634B"/>
    <w:rsid w:val="0054684F"/>
    <w:rsid w:val="00546A45"/>
    <w:rsid w:val="00553424"/>
    <w:rsid w:val="0055659C"/>
    <w:rsid w:val="0055725B"/>
    <w:rsid w:val="0056000A"/>
    <w:rsid w:val="005620AD"/>
    <w:rsid w:val="00567646"/>
    <w:rsid w:val="00570282"/>
    <w:rsid w:val="005731E1"/>
    <w:rsid w:val="005737B3"/>
    <w:rsid w:val="0057451C"/>
    <w:rsid w:val="00575E14"/>
    <w:rsid w:val="00575EC8"/>
    <w:rsid w:val="00576EF7"/>
    <w:rsid w:val="005772D0"/>
    <w:rsid w:val="005817C8"/>
    <w:rsid w:val="005829E1"/>
    <w:rsid w:val="00583563"/>
    <w:rsid w:val="00583911"/>
    <w:rsid w:val="00584046"/>
    <w:rsid w:val="00584EAB"/>
    <w:rsid w:val="0058698A"/>
    <w:rsid w:val="00586A65"/>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40A5"/>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403F1"/>
    <w:rsid w:val="007448C0"/>
    <w:rsid w:val="00745CD6"/>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0EED"/>
    <w:rsid w:val="00792354"/>
    <w:rsid w:val="00794907"/>
    <w:rsid w:val="00795829"/>
    <w:rsid w:val="00796B61"/>
    <w:rsid w:val="007A07F3"/>
    <w:rsid w:val="007A2094"/>
    <w:rsid w:val="007A26E8"/>
    <w:rsid w:val="007A2B91"/>
    <w:rsid w:val="007A47B1"/>
    <w:rsid w:val="007A4A45"/>
    <w:rsid w:val="007B045D"/>
    <w:rsid w:val="007B1405"/>
    <w:rsid w:val="007B201A"/>
    <w:rsid w:val="007B234F"/>
    <w:rsid w:val="007B433E"/>
    <w:rsid w:val="007B6B94"/>
    <w:rsid w:val="007C14FF"/>
    <w:rsid w:val="007C46B4"/>
    <w:rsid w:val="007C69A1"/>
    <w:rsid w:val="007D252D"/>
    <w:rsid w:val="007E2905"/>
    <w:rsid w:val="007E2F38"/>
    <w:rsid w:val="007E5E81"/>
    <w:rsid w:val="007E7598"/>
    <w:rsid w:val="007E7B0C"/>
    <w:rsid w:val="007E7B94"/>
    <w:rsid w:val="007F0F60"/>
    <w:rsid w:val="007F1BDA"/>
    <w:rsid w:val="007F2C5D"/>
    <w:rsid w:val="007F3917"/>
    <w:rsid w:val="007F4A88"/>
    <w:rsid w:val="007F599F"/>
    <w:rsid w:val="007F6943"/>
    <w:rsid w:val="00800B3C"/>
    <w:rsid w:val="008016EE"/>
    <w:rsid w:val="00802169"/>
    <w:rsid w:val="00803E0F"/>
    <w:rsid w:val="0080536C"/>
    <w:rsid w:val="008068AE"/>
    <w:rsid w:val="00807DA9"/>
    <w:rsid w:val="0081223C"/>
    <w:rsid w:val="00813C31"/>
    <w:rsid w:val="0081426D"/>
    <w:rsid w:val="00814E4C"/>
    <w:rsid w:val="00817420"/>
    <w:rsid w:val="008202FB"/>
    <w:rsid w:val="00820880"/>
    <w:rsid w:val="00821855"/>
    <w:rsid w:val="00823697"/>
    <w:rsid w:val="00825017"/>
    <w:rsid w:val="00826C1B"/>
    <w:rsid w:val="00827C5F"/>
    <w:rsid w:val="00831ACF"/>
    <w:rsid w:val="00834820"/>
    <w:rsid w:val="008355D9"/>
    <w:rsid w:val="00835F41"/>
    <w:rsid w:val="0083797B"/>
    <w:rsid w:val="00837C3D"/>
    <w:rsid w:val="008414B1"/>
    <w:rsid w:val="008416BD"/>
    <w:rsid w:val="0084182E"/>
    <w:rsid w:val="00844435"/>
    <w:rsid w:val="00845EF1"/>
    <w:rsid w:val="008467C3"/>
    <w:rsid w:val="0084719C"/>
    <w:rsid w:val="008473A4"/>
    <w:rsid w:val="00853E88"/>
    <w:rsid w:val="00854312"/>
    <w:rsid w:val="00855925"/>
    <w:rsid w:val="00855CEB"/>
    <w:rsid w:val="008565A9"/>
    <w:rsid w:val="0085789B"/>
    <w:rsid w:val="00860B88"/>
    <w:rsid w:val="008618D7"/>
    <w:rsid w:val="00861B65"/>
    <w:rsid w:val="00863C8D"/>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2C3D"/>
    <w:rsid w:val="008A40D8"/>
    <w:rsid w:val="008A4D55"/>
    <w:rsid w:val="008A5FB3"/>
    <w:rsid w:val="008A64FB"/>
    <w:rsid w:val="008B485A"/>
    <w:rsid w:val="008B7376"/>
    <w:rsid w:val="008B7445"/>
    <w:rsid w:val="008C2A30"/>
    <w:rsid w:val="008C2D10"/>
    <w:rsid w:val="008C63CA"/>
    <w:rsid w:val="008C745F"/>
    <w:rsid w:val="008D01C9"/>
    <w:rsid w:val="008D14C1"/>
    <w:rsid w:val="008D566C"/>
    <w:rsid w:val="008D7932"/>
    <w:rsid w:val="008D7BBA"/>
    <w:rsid w:val="008E0783"/>
    <w:rsid w:val="008E1B6F"/>
    <w:rsid w:val="008E3561"/>
    <w:rsid w:val="008E6DD5"/>
    <w:rsid w:val="008F00AA"/>
    <w:rsid w:val="008F1D7D"/>
    <w:rsid w:val="008F1DB3"/>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38D"/>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1DD5"/>
    <w:rsid w:val="0097217F"/>
    <w:rsid w:val="0097262B"/>
    <w:rsid w:val="00972E92"/>
    <w:rsid w:val="00977DAA"/>
    <w:rsid w:val="00981E45"/>
    <w:rsid w:val="0098272B"/>
    <w:rsid w:val="00982BE2"/>
    <w:rsid w:val="009831C3"/>
    <w:rsid w:val="00985A03"/>
    <w:rsid w:val="00985A41"/>
    <w:rsid w:val="009904B4"/>
    <w:rsid w:val="009916B4"/>
    <w:rsid w:val="00991E03"/>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A6A9F"/>
    <w:rsid w:val="009B197E"/>
    <w:rsid w:val="009B4D71"/>
    <w:rsid w:val="009B6803"/>
    <w:rsid w:val="009C0162"/>
    <w:rsid w:val="009C1C2F"/>
    <w:rsid w:val="009C1C77"/>
    <w:rsid w:val="009C2D49"/>
    <w:rsid w:val="009C2F9E"/>
    <w:rsid w:val="009C47EB"/>
    <w:rsid w:val="009C5754"/>
    <w:rsid w:val="009C57C4"/>
    <w:rsid w:val="009D2840"/>
    <w:rsid w:val="009D5090"/>
    <w:rsid w:val="009D5117"/>
    <w:rsid w:val="009D6231"/>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525"/>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87879"/>
    <w:rsid w:val="00A90031"/>
    <w:rsid w:val="00A91C45"/>
    <w:rsid w:val="00A949B3"/>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0EE1"/>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37F1C"/>
    <w:rsid w:val="00B42584"/>
    <w:rsid w:val="00B4349D"/>
    <w:rsid w:val="00B45501"/>
    <w:rsid w:val="00B5064F"/>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4BC2"/>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0FD8"/>
    <w:rsid w:val="00BE23A6"/>
    <w:rsid w:val="00BE25A1"/>
    <w:rsid w:val="00BE558B"/>
    <w:rsid w:val="00BF0E31"/>
    <w:rsid w:val="00BF2AFD"/>
    <w:rsid w:val="00BF4FBC"/>
    <w:rsid w:val="00BF53BC"/>
    <w:rsid w:val="00BF5464"/>
    <w:rsid w:val="00BF6DFB"/>
    <w:rsid w:val="00C0046C"/>
    <w:rsid w:val="00C023B0"/>
    <w:rsid w:val="00C03508"/>
    <w:rsid w:val="00C035DD"/>
    <w:rsid w:val="00C040A0"/>
    <w:rsid w:val="00C1051B"/>
    <w:rsid w:val="00C157AF"/>
    <w:rsid w:val="00C17197"/>
    <w:rsid w:val="00C17E02"/>
    <w:rsid w:val="00C20AB6"/>
    <w:rsid w:val="00C21057"/>
    <w:rsid w:val="00C22C69"/>
    <w:rsid w:val="00C22E17"/>
    <w:rsid w:val="00C25717"/>
    <w:rsid w:val="00C2682F"/>
    <w:rsid w:val="00C310CE"/>
    <w:rsid w:val="00C318C1"/>
    <w:rsid w:val="00C323E5"/>
    <w:rsid w:val="00C32D89"/>
    <w:rsid w:val="00C3460C"/>
    <w:rsid w:val="00C3666B"/>
    <w:rsid w:val="00C37F7C"/>
    <w:rsid w:val="00C424ED"/>
    <w:rsid w:val="00C43542"/>
    <w:rsid w:val="00C45452"/>
    <w:rsid w:val="00C45CAC"/>
    <w:rsid w:val="00C46F37"/>
    <w:rsid w:val="00C50860"/>
    <w:rsid w:val="00C50B35"/>
    <w:rsid w:val="00C5270B"/>
    <w:rsid w:val="00C53093"/>
    <w:rsid w:val="00C54888"/>
    <w:rsid w:val="00C55BCD"/>
    <w:rsid w:val="00C55F94"/>
    <w:rsid w:val="00C56DC3"/>
    <w:rsid w:val="00C60595"/>
    <w:rsid w:val="00C63335"/>
    <w:rsid w:val="00C634AE"/>
    <w:rsid w:val="00C63F19"/>
    <w:rsid w:val="00C67D58"/>
    <w:rsid w:val="00C72E0E"/>
    <w:rsid w:val="00C768B8"/>
    <w:rsid w:val="00C76C01"/>
    <w:rsid w:val="00C800D3"/>
    <w:rsid w:val="00C827E9"/>
    <w:rsid w:val="00C836D5"/>
    <w:rsid w:val="00C851AA"/>
    <w:rsid w:val="00C85BC0"/>
    <w:rsid w:val="00C90EEC"/>
    <w:rsid w:val="00C9421F"/>
    <w:rsid w:val="00C94655"/>
    <w:rsid w:val="00C95424"/>
    <w:rsid w:val="00C968C7"/>
    <w:rsid w:val="00CA049D"/>
    <w:rsid w:val="00CA1FDF"/>
    <w:rsid w:val="00CA2E44"/>
    <w:rsid w:val="00CB378E"/>
    <w:rsid w:val="00CB3A5D"/>
    <w:rsid w:val="00CB4674"/>
    <w:rsid w:val="00CB4E2D"/>
    <w:rsid w:val="00CB5F15"/>
    <w:rsid w:val="00CB6D3F"/>
    <w:rsid w:val="00CB7735"/>
    <w:rsid w:val="00CC018B"/>
    <w:rsid w:val="00CC0ED5"/>
    <w:rsid w:val="00CC2AC6"/>
    <w:rsid w:val="00CC4115"/>
    <w:rsid w:val="00CC4FDB"/>
    <w:rsid w:val="00CD30D3"/>
    <w:rsid w:val="00CD4A04"/>
    <w:rsid w:val="00CD4CBF"/>
    <w:rsid w:val="00CD5543"/>
    <w:rsid w:val="00CD60FC"/>
    <w:rsid w:val="00CD6A44"/>
    <w:rsid w:val="00CE2915"/>
    <w:rsid w:val="00CE3041"/>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3D89"/>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4244"/>
    <w:rsid w:val="00DD469A"/>
    <w:rsid w:val="00DE0F05"/>
    <w:rsid w:val="00DE1047"/>
    <w:rsid w:val="00DE14E5"/>
    <w:rsid w:val="00DE2F7A"/>
    <w:rsid w:val="00DE33C5"/>
    <w:rsid w:val="00DE3A73"/>
    <w:rsid w:val="00DE5C0A"/>
    <w:rsid w:val="00DE6750"/>
    <w:rsid w:val="00DE7B90"/>
    <w:rsid w:val="00DF10D7"/>
    <w:rsid w:val="00DF1135"/>
    <w:rsid w:val="00DF2B0D"/>
    <w:rsid w:val="00DF4524"/>
    <w:rsid w:val="00DF4AD0"/>
    <w:rsid w:val="00DF50F6"/>
    <w:rsid w:val="00E00536"/>
    <w:rsid w:val="00E00F0C"/>
    <w:rsid w:val="00E01C72"/>
    <w:rsid w:val="00E02AF0"/>
    <w:rsid w:val="00E03B12"/>
    <w:rsid w:val="00E03CDC"/>
    <w:rsid w:val="00E05C71"/>
    <w:rsid w:val="00E05E62"/>
    <w:rsid w:val="00E0685D"/>
    <w:rsid w:val="00E10956"/>
    <w:rsid w:val="00E12AA0"/>
    <w:rsid w:val="00E14F75"/>
    <w:rsid w:val="00E17682"/>
    <w:rsid w:val="00E22690"/>
    <w:rsid w:val="00E23E7D"/>
    <w:rsid w:val="00E24DF1"/>
    <w:rsid w:val="00E25BDB"/>
    <w:rsid w:val="00E27803"/>
    <w:rsid w:val="00E31F96"/>
    <w:rsid w:val="00E323C0"/>
    <w:rsid w:val="00E371A3"/>
    <w:rsid w:val="00E37610"/>
    <w:rsid w:val="00E3783B"/>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4313"/>
    <w:rsid w:val="00E6563F"/>
    <w:rsid w:val="00E75F24"/>
    <w:rsid w:val="00E770AC"/>
    <w:rsid w:val="00E805FE"/>
    <w:rsid w:val="00E807BC"/>
    <w:rsid w:val="00E826B1"/>
    <w:rsid w:val="00E84C3C"/>
    <w:rsid w:val="00E857DC"/>
    <w:rsid w:val="00E91F47"/>
    <w:rsid w:val="00E922E4"/>
    <w:rsid w:val="00E92656"/>
    <w:rsid w:val="00E958D7"/>
    <w:rsid w:val="00E95D50"/>
    <w:rsid w:val="00E95E4E"/>
    <w:rsid w:val="00E96B57"/>
    <w:rsid w:val="00EA0688"/>
    <w:rsid w:val="00EA0F60"/>
    <w:rsid w:val="00EA1FAD"/>
    <w:rsid w:val="00EA37CF"/>
    <w:rsid w:val="00EA5BD3"/>
    <w:rsid w:val="00EB249C"/>
    <w:rsid w:val="00EB7C23"/>
    <w:rsid w:val="00EC0293"/>
    <w:rsid w:val="00EC104D"/>
    <w:rsid w:val="00EC326F"/>
    <w:rsid w:val="00EC4372"/>
    <w:rsid w:val="00EC5D41"/>
    <w:rsid w:val="00EC78F5"/>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43"/>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471C2"/>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18B2"/>
    <w:rsid w:val="00FD22A5"/>
    <w:rsid w:val="00FD325E"/>
    <w:rsid w:val="00FD38A0"/>
    <w:rsid w:val="00FD4008"/>
    <w:rsid w:val="00FD6589"/>
    <w:rsid w:val="00FD6B37"/>
    <w:rsid w:val="00FE00F3"/>
    <w:rsid w:val="00FE0FEA"/>
    <w:rsid w:val="00FE10DA"/>
    <w:rsid w:val="00FE1261"/>
    <w:rsid w:val="00FE1C26"/>
    <w:rsid w:val="00FE3F8D"/>
    <w:rsid w:val="00FE706D"/>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8B8"/>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D518B8"/>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 w:type="paragraph" w:customStyle="1" w:styleId="90">
    <w:name w:val="Абзац списка9"/>
    <w:basedOn w:val="Normal"/>
    <w:uiPriority w:val="99"/>
    <w:rsid w:val="00063C49"/>
    <w:pPr>
      <w:ind w:left="720"/>
    </w:pPr>
    <w:rPr>
      <w:spacing w:val="2"/>
      <w:sz w:val="28"/>
      <w:szCs w:val="22"/>
      <w:lang w:eastAsia="en-US"/>
    </w:rPr>
  </w:style>
</w:styles>
</file>

<file path=word/webSettings.xml><?xml version="1.0" encoding="utf-8"?>
<w:webSettings xmlns:r="http://schemas.openxmlformats.org/officeDocument/2006/relationships" xmlns:w="http://schemas.openxmlformats.org/wordprocessingml/2006/main">
  <w:divs>
    <w:div w:id="100883282">
      <w:marLeft w:val="0"/>
      <w:marRight w:val="0"/>
      <w:marTop w:val="0"/>
      <w:marBottom w:val="0"/>
      <w:divBdr>
        <w:top w:val="none" w:sz="0" w:space="0" w:color="auto"/>
        <w:left w:val="none" w:sz="0" w:space="0" w:color="auto"/>
        <w:bottom w:val="none" w:sz="0" w:space="0" w:color="auto"/>
        <w:right w:val="none" w:sz="0" w:space="0" w:color="auto"/>
      </w:divBdr>
    </w:div>
    <w:div w:id="100883283">
      <w:marLeft w:val="0"/>
      <w:marRight w:val="0"/>
      <w:marTop w:val="0"/>
      <w:marBottom w:val="0"/>
      <w:divBdr>
        <w:top w:val="none" w:sz="0" w:space="0" w:color="auto"/>
        <w:left w:val="none" w:sz="0" w:space="0" w:color="auto"/>
        <w:bottom w:val="none" w:sz="0" w:space="0" w:color="auto"/>
        <w:right w:val="none" w:sz="0" w:space="0" w:color="auto"/>
      </w:divBdr>
    </w:div>
    <w:div w:id="100883284">
      <w:marLeft w:val="0"/>
      <w:marRight w:val="0"/>
      <w:marTop w:val="0"/>
      <w:marBottom w:val="0"/>
      <w:divBdr>
        <w:top w:val="none" w:sz="0" w:space="0" w:color="auto"/>
        <w:left w:val="none" w:sz="0" w:space="0" w:color="auto"/>
        <w:bottom w:val="none" w:sz="0" w:space="0" w:color="auto"/>
        <w:right w:val="none" w:sz="0" w:space="0" w:color="auto"/>
      </w:divBdr>
    </w:div>
    <w:div w:id="100883285">
      <w:marLeft w:val="0"/>
      <w:marRight w:val="0"/>
      <w:marTop w:val="0"/>
      <w:marBottom w:val="0"/>
      <w:divBdr>
        <w:top w:val="none" w:sz="0" w:space="0" w:color="auto"/>
        <w:left w:val="none" w:sz="0" w:space="0" w:color="auto"/>
        <w:bottom w:val="none" w:sz="0" w:space="0" w:color="auto"/>
        <w:right w:val="none" w:sz="0" w:space="0" w:color="auto"/>
      </w:divBdr>
    </w:div>
    <w:div w:id="100883286">
      <w:marLeft w:val="0"/>
      <w:marRight w:val="0"/>
      <w:marTop w:val="0"/>
      <w:marBottom w:val="0"/>
      <w:divBdr>
        <w:top w:val="none" w:sz="0" w:space="0" w:color="auto"/>
        <w:left w:val="none" w:sz="0" w:space="0" w:color="auto"/>
        <w:bottom w:val="none" w:sz="0" w:space="0" w:color="auto"/>
        <w:right w:val="none" w:sz="0" w:space="0" w:color="auto"/>
      </w:divBdr>
    </w:div>
    <w:div w:id="100883287">
      <w:marLeft w:val="0"/>
      <w:marRight w:val="0"/>
      <w:marTop w:val="0"/>
      <w:marBottom w:val="0"/>
      <w:divBdr>
        <w:top w:val="none" w:sz="0" w:space="0" w:color="auto"/>
        <w:left w:val="none" w:sz="0" w:space="0" w:color="auto"/>
        <w:bottom w:val="none" w:sz="0" w:space="0" w:color="auto"/>
        <w:right w:val="none" w:sz="0" w:space="0" w:color="auto"/>
      </w:divBdr>
    </w:div>
    <w:div w:id="100883288">
      <w:marLeft w:val="0"/>
      <w:marRight w:val="0"/>
      <w:marTop w:val="0"/>
      <w:marBottom w:val="0"/>
      <w:divBdr>
        <w:top w:val="none" w:sz="0" w:space="0" w:color="auto"/>
        <w:left w:val="none" w:sz="0" w:space="0" w:color="auto"/>
        <w:bottom w:val="none" w:sz="0" w:space="0" w:color="auto"/>
        <w:right w:val="none" w:sz="0" w:space="0" w:color="auto"/>
      </w:divBdr>
    </w:div>
    <w:div w:id="100883289">
      <w:marLeft w:val="0"/>
      <w:marRight w:val="0"/>
      <w:marTop w:val="0"/>
      <w:marBottom w:val="0"/>
      <w:divBdr>
        <w:top w:val="none" w:sz="0" w:space="0" w:color="auto"/>
        <w:left w:val="none" w:sz="0" w:space="0" w:color="auto"/>
        <w:bottom w:val="none" w:sz="0" w:space="0" w:color="auto"/>
        <w:right w:val="none" w:sz="0" w:space="0" w:color="auto"/>
      </w:divBdr>
    </w:div>
    <w:div w:id="100883290">
      <w:marLeft w:val="0"/>
      <w:marRight w:val="0"/>
      <w:marTop w:val="0"/>
      <w:marBottom w:val="0"/>
      <w:divBdr>
        <w:top w:val="none" w:sz="0" w:space="0" w:color="auto"/>
        <w:left w:val="none" w:sz="0" w:space="0" w:color="auto"/>
        <w:bottom w:val="none" w:sz="0" w:space="0" w:color="auto"/>
        <w:right w:val="none" w:sz="0" w:space="0" w:color="auto"/>
      </w:divBdr>
    </w:div>
    <w:div w:id="100883291">
      <w:marLeft w:val="0"/>
      <w:marRight w:val="0"/>
      <w:marTop w:val="0"/>
      <w:marBottom w:val="0"/>
      <w:divBdr>
        <w:top w:val="none" w:sz="0" w:space="0" w:color="auto"/>
        <w:left w:val="none" w:sz="0" w:space="0" w:color="auto"/>
        <w:bottom w:val="none" w:sz="0" w:space="0" w:color="auto"/>
        <w:right w:val="none" w:sz="0" w:space="0" w:color="auto"/>
      </w:divBdr>
    </w:div>
    <w:div w:id="100883292">
      <w:marLeft w:val="0"/>
      <w:marRight w:val="0"/>
      <w:marTop w:val="0"/>
      <w:marBottom w:val="0"/>
      <w:divBdr>
        <w:top w:val="none" w:sz="0" w:space="0" w:color="auto"/>
        <w:left w:val="none" w:sz="0" w:space="0" w:color="auto"/>
        <w:bottom w:val="none" w:sz="0" w:space="0" w:color="auto"/>
        <w:right w:val="none" w:sz="0" w:space="0" w:color="auto"/>
      </w:divBdr>
    </w:div>
    <w:div w:id="100883293">
      <w:marLeft w:val="0"/>
      <w:marRight w:val="0"/>
      <w:marTop w:val="0"/>
      <w:marBottom w:val="0"/>
      <w:divBdr>
        <w:top w:val="none" w:sz="0" w:space="0" w:color="auto"/>
        <w:left w:val="none" w:sz="0" w:space="0" w:color="auto"/>
        <w:bottom w:val="none" w:sz="0" w:space="0" w:color="auto"/>
        <w:right w:val="none" w:sz="0" w:space="0" w:color="auto"/>
      </w:divBdr>
    </w:div>
    <w:div w:id="100883294">
      <w:marLeft w:val="0"/>
      <w:marRight w:val="0"/>
      <w:marTop w:val="0"/>
      <w:marBottom w:val="0"/>
      <w:divBdr>
        <w:top w:val="none" w:sz="0" w:space="0" w:color="auto"/>
        <w:left w:val="none" w:sz="0" w:space="0" w:color="auto"/>
        <w:bottom w:val="none" w:sz="0" w:space="0" w:color="auto"/>
        <w:right w:val="none" w:sz="0" w:space="0" w:color="auto"/>
      </w:divBdr>
    </w:div>
    <w:div w:id="100883295">
      <w:marLeft w:val="0"/>
      <w:marRight w:val="0"/>
      <w:marTop w:val="0"/>
      <w:marBottom w:val="0"/>
      <w:divBdr>
        <w:top w:val="none" w:sz="0" w:space="0" w:color="auto"/>
        <w:left w:val="none" w:sz="0" w:space="0" w:color="auto"/>
        <w:bottom w:val="none" w:sz="0" w:space="0" w:color="auto"/>
        <w:right w:val="none" w:sz="0" w:space="0" w:color="auto"/>
      </w:divBdr>
    </w:div>
    <w:div w:id="100883296">
      <w:marLeft w:val="0"/>
      <w:marRight w:val="0"/>
      <w:marTop w:val="0"/>
      <w:marBottom w:val="0"/>
      <w:divBdr>
        <w:top w:val="none" w:sz="0" w:space="0" w:color="auto"/>
        <w:left w:val="none" w:sz="0" w:space="0" w:color="auto"/>
        <w:bottom w:val="none" w:sz="0" w:space="0" w:color="auto"/>
        <w:right w:val="none" w:sz="0" w:space="0" w:color="auto"/>
      </w:divBdr>
    </w:div>
    <w:div w:id="1008832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5942</Words>
  <Characters>3388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Фокс</cp:lastModifiedBy>
  <cp:revision>2</cp:revision>
  <cp:lastPrinted>2019-12-19T11:17:00Z</cp:lastPrinted>
  <dcterms:created xsi:type="dcterms:W3CDTF">2019-12-22T16:23:00Z</dcterms:created>
  <dcterms:modified xsi:type="dcterms:W3CDTF">2019-12-22T16:23:00Z</dcterms:modified>
</cp:coreProperties>
</file>