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0F7" w:rsidRDefault="00E460F7" w:rsidP="00B10B88">
      <w:pPr>
        <w:shd w:val="clear" w:color="auto" w:fill="FFFFFF"/>
        <w:spacing w:line="269" w:lineRule="exact"/>
        <w:rPr>
          <w:b/>
          <w:lang w:val="uk-UA"/>
        </w:rPr>
      </w:pPr>
    </w:p>
    <w:tbl>
      <w:tblPr>
        <w:tblW w:w="9606" w:type="dxa"/>
        <w:tblLook w:val="00A0"/>
      </w:tblPr>
      <w:tblGrid>
        <w:gridCol w:w="5495"/>
        <w:gridCol w:w="4111"/>
      </w:tblGrid>
      <w:tr w:rsidR="00E460F7" w:rsidRPr="00031810" w:rsidTr="00B10B88">
        <w:tc>
          <w:tcPr>
            <w:tcW w:w="5495" w:type="dxa"/>
          </w:tcPr>
          <w:p w:rsidR="00E460F7" w:rsidRPr="00031810" w:rsidRDefault="00E460F7" w:rsidP="00B10B88">
            <w:pPr>
              <w:tabs>
                <w:tab w:val="left" w:pos="10992"/>
                <w:tab w:val="left" w:pos="11908"/>
                <w:tab w:val="left" w:pos="12824"/>
                <w:tab w:val="left" w:pos="13740"/>
                <w:tab w:val="left" w:pos="14656"/>
              </w:tabs>
              <w:jc w:val="center"/>
            </w:pPr>
          </w:p>
        </w:tc>
        <w:tc>
          <w:tcPr>
            <w:tcW w:w="4111" w:type="dxa"/>
          </w:tcPr>
          <w:p w:rsidR="00E460F7" w:rsidRPr="00516F59" w:rsidRDefault="00E460F7" w:rsidP="00B10B88">
            <w:pPr>
              <w:tabs>
                <w:tab w:val="left" w:pos="10992"/>
                <w:tab w:val="left" w:pos="11908"/>
                <w:tab w:val="left" w:pos="12824"/>
                <w:tab w:val="left" w:pos="13740"/>
                <w:tab w:val="left" w:pos="14656"/>
              </w:tabs>
              <w:jc w:val="both"/>
              <w:rPr>
                <w:lang w:val="uk-UA"/>
              </w:rPr>
            </w:pPr>
            <w:r>
              <w:t>ДОДОТОК до рішення</w:t>
            </w:r>
            <w:r w:rsidRPr="00870970">
              <w:t xml:space="preserve"> </w:t>
            </w:r>
            <w:r>
              <w:rPr>
                <w:lang w:val="en-US"/>
              </w:rPr>
              <w:t>L</w:t>
            </w:r>
            <w:r>
              <w:rPr>
                <w:lang w:val="uk-UA"/>
              </w:rPr>
              <w:t>ІІІ</w:t>
            </w:r>
          </w:p>
          <w:p w:rsidR="00E460F7" w:rsidRPr="00031810" w:rsidRDefault="00E460F7" w:rsidP="00B10B88">
            <w:pPr>
              <w:tabs>
                <w:tab w:val="left" w:pos="10992"/>
                <w:tab w:val="left" w:pos="11908"/>
                <w:tab w:val="left" w:pos="12824"/>
                <w:tab w:val="left" w:pos="13740"/>
                <w:tab w:val="left" w:pos="14656"/>
              </w:tabs>
              <w:jc w:val="both"/>
            </w:pPr>
            <w:r w:rsidRPr="00031810">
              <w:t xml:space="preserve">сесії Новороздільської міської ради </w:t>
            </w:r>
          </w:p>
          <w:p w:rsidR="00E460F7" w:rsidRPr="00031810" w:rsidRDefault="00E460F7" w:rsidP="00B10B88">
            <w:pPr>
              <w:tabs>
                <w:tab w:val="left" w:pos="10992"/>
                <w:tab w:val="left" w:pos="11908"/>
                <w:tab w:val="left" w:pos="12824"/>
                <w:tab w:val="left" w:pos="13740"/>
                <w:tab w:val="left" w:pos="14656"/>
              </w:tabs>
              <w:jc w:val="both"/>
            </w:pPr>
            <w:r w:rsidRPr="00031810">
              <w:rPr>
                <w:lang w:val="en-US"/>
              </w:rPr>
              <w:t>V</w:t>
            </w:r>
            <w:r w:rsidRPr="00031810">
              <w:t xml:space="preserve">ІІ демократичного скликання </w:t>
            </w:r>
          </w:p>
          <w:p w:rsidR="00E460F7" w:rsidRPr="00031810" w:rsidRDefault="00E460F7" w:rsidP="00516F59">
            <w:pPr>
              <w:tabs>
                <w:tab w:val="left" w:pos="10992"/>
                <w:tab w:val="left" w:pos="11908"/>
                <w:tab w:val="left" w:pos="12824"/>
                <w:tab w:val="left" w:pos="13740"/>
                <w:tab w:val="left" w:pos="14656"/>
              </w:tabs>
              <w:jc w:val="both"/>
            </w:pPr>
            <w:r w:rsidRPr="00031810">
              <w:t xml:space="preserve">№ </w:t>
            </w:r>
            <w:r>
              <w:rPr>
                <w:lang w:val="uk-UA"/>
              </w:rPr>
              <w:t xml:space="preserve">1251 </w:t>
            </w:r>
            <w:r w:rsidRPr="00031810">
              <w:t>від 1</w:t>
            </w:r>
            <w:r w:rsidRPr="00870970">
              <w:t>7</w:t>
            </w:r>
            <w:r w:rsidRPr="00031810">
              <w:t>.12.201</w:t>
            </w:r>
            <w:r w:rsidRPr="00870970">
              <w:t>9</w:t>
            </w:r>
            <w:r w:rsidRPr="00031810">
              <w:t xml:space="preserve"> року</w:t>
            </w:r>
          </w:p>
        </w:tc>
      </w:tr>
    </w:tbl>
    <w:p w:rsidR="00E460F7" w:rsidRDefault="00E460F7" w:rsidP="00B10B88">
      <w:pPr>
        <w:tabs>
          <w:tab w:val="left" w:pos="10992"/>
          <w:tab w:val="left" w:pos="11908"/>
          <w:tab w:val="left" w:pos="12824"/>
          <w:tab w:val="left" w:pos="13740"/>
          <w:tab w:val="left" w:pos="14656"/>
        </w:tabs>
        <w:jc w:val="right"/>
        <w:rPr>
          <w:b/>
        </w:rPr>
      </w:pPr>
    </w:p>
    <w:p w:rsidR="00E460F7" w:rsidRPr="00031810" w:rsidRDefault="00E460F7" w:rsidP="00B10B88">
      <w:pPr>
        <w:tabs>
          <w:tab w:val="left" w:pos="10992"/>
          <w:tab w:val="left" w:pos="11908"/>
          <w:tab w:val="left" w:pos="12824"/>
          <w:tab w:val="left" w:pos="13740"/>
          <w:tab w:val="left" w:pos="14656"/>
        </w:tabs>
        <w:jc w:val="right"/>
        <w:rPr>
          <w:b/>
        </w:rPr>
      </w:pPr>
    </w:p>
    <w:tbl>
      <w:tblPr>
        <w:tblW w:w="9497" w:type="dxa"/>
        <w:tblInd w:w="-34" w:type="dxa"/>
        <w:tblLayout w:type="fixed"/>
        <w:tblLook w:val="01E0"/>
      </w:tblPr>
      <w:tblGrid>
        <w:gridCol w:w="5103"/>
        <w:gridCol w:w="4394"/>
      </w:tblGrid>
      <w:tr w:rsidR="00E460F7" w:rsidRPr="00031810" w:rsidTr="00B10B88">
        <w:tc>
          <w:tcPr>
            <w:tcW w:w="5103" w:type="dxa"/>
          </w:tcPr>
          <w:p w:rsidR="00E460F7" w:rsidRPr="00031810" w:rsidRDefault="00E460F7" w:rsidP="00B10B88">
            <w:pPr>
              <w:shd w:val="clear" w:color="auto" w:fill="FFFFFF"/>
              <w:rPr>
                <w:rFonts w:eastAsia="MS Mincho"/>
                <w:b/>
              </w:rPr>
            </w:pPr>
            <w:r w:rsidRPr="00031810">
              <w:rPr>
                <w:b/>
              </w:rPr>
              <w:t>ПОГОДЖЕНО</w:t>
            </w:r>
          </w:p>
          <w:p w:rsidR="00E460F7" w:rsidRPr="00031810" w:rsidRDefault="00E460F7" w:rsidP="00B10B88">
            <w:pPr>
              <w:shd w:val="clear" w:color="auto" w:fill="FFFFFF"/>
            </w:pPr>
            <w:r w:rsidRPr="00031810">
              <w:t xml:space="preserve">Рішенням виконавчого комітету </w:t>
            </w:r>
          </w:p>
          <w:p w:rsidR="00E460F7" w:rsidRPr="00031810" w:rsidRDefault="00E460F7" w:rsidP="00B10B88">
            <w:pPr>
              <w:shd w:val="clear" w:color="auto" w:fill="FFFFFF"/>
            </w:pPr>
            <w:r w:rsidRPr="00031810">
              <w:t>Новороздільської міської ради</w:t>
            </w:r>
          </w:p>
          <w:p w:rsidR="00E460F7" w:rsidRPr="00516F59" w:rsidRDefault="00E460F7" w:rsidP="00B10B88">
            <w:pPr>
              <w:shd w:val="clear" w:color="auto" w:fill="FFFFFF"/>
              <w:tabs>
                <w:tab w:val="left" w:leader="underscore" w:pos="5822"/>
                <w:tab w:val="left" w:leader="underscore" w:pos="7090"/>
                <w:tab w:val="left" w:leader="underscore" w:pos="8765"/>
              </w:tabs>
              <w:rPr>
                <w:lang w:val="uk-UA"/>
              </w:rPr>
            </w:pPr>
            <w:r w:rsidRPr="00031810">
              <w:t xml:space="preserve">від  </w:t>
            </w:r>
            <w:r>
              <w:rPr>
                <w:lang w:val="uk-UA"/>
              </w:rPr>
              <w:t>13</w:t>
            </w:r>
            <w:r w:rsidRPr="00031810">
              <w:t>.12.201</w:t>
            </w:r>
            <w:r w:rsidRPr="002A6F82">
              <w:t>9</w:t>
            </w:r>
            <w:r w:rsidRPr="00031810">
              <w:t xml:space="preserve"> року № </w:t>
            </w:r>
            <w:r>
              <w:rPr>
                <w:lang w:val="uk-UA"/>
              </w:rPr>
              <w:t>378</w:t>
            </w:r>
          </w:p>
          <w:p w:rsidR="00E460F7" w:rsidRPr="00031810" w:rsidRDefault="00E460F7" w:rsidP="00B10B88">
            <w:pPr>
              <w:shd w:val="clear" w:color="auto" w:fill="FFFFFF"/>
              <w:tabs>
                <w:tab w:val="left" w:leader="underscore" w:pos="7267"/>
              </w:tabs>
            </w:pPr>
          </w:p>
          <w:p w:rsidR="00E460F7" w:rsidRPr="002A6F82" w:rsidRDefault="00E460F7" w:rsidP="00B10B88">
            <w:pPr>
              <w:shd w:val="clear" w:color="auto" w:fill="FFFFFF"/>
              <w:tabs>
                <w:tab w:val="left" w:leader="underscore" w:pos="7267"/>
              </w:tabs>
              <w:rPr>
                <w:lang w:val="uk-UA"/>
              </w:rPr>
            </w:pPr>
            <w:r>
              <w:rPr>
                <w:lang w:val="uk-UA"/>
              </w:rPr>
              <w:t>Секретар ради</w:t>
            </w:r>
            <w:r w:rsidRPr="00031810">
              <w:br/>
              <w:t xml:space="preserve">_________________ </w:t>
            </w:r>
            <w:r>
              <w:rPr>
                <w:lang w:val="uk-UA"/>
              </w:rPr>
              <w:t>І.Д.Кравець</w:t>
            </w:r>
          </w:p>
          <w:p w:rsidR="00E460F7" w:rsidRPr="00031810" w:rsidRDefault="00E460F7" w:rsidP="00B10B88">
            <w:pPr>
              <w:rPr>
                <w:rFonts w:eastAsia="MS Mincho"/>
              </w:rPr>
            </w:pPr>
          </w:p>
        </w:tc>
        <w:tc>
          <w:tcPr>
            <w:tcW w:w="4394" w:type="dxa"/>
          </w:tcPr>
          <w:p w:rsidR="00E460F7" w:rsidRPr="00031810" w:rsidRDefault="00E460F7" w:rsidP="00B10B88">
            <w:pPr>
              <w:shd w:val="clear" w:color="auto" w:fill="FFFFFF"/>
              <w:rPr>
                <w:rFonts w:eastAsia="MS Mincho"/>
                <w:b/>
              </w:rPr>
            </w:pPr>
            <w:r w:rsidRPr="00031810">
              <w:rPr>
                <w:b/>
              </w:rPr>
              <w:t>ЗАТВЕРДЖЕНО</w:t>
            </w:r>
          </w:p>
          <w:p w:rsidR="00E460F7" w:rsidRPr="00031810" w:rsidRDefault="00E460F7" w:rsidP="00B10B88">
            <w:pPr>
              <w:shd w:val="clear" w:color="auto" w:fill="FFFFFF"/>
            </w:pPr>
            <w:r w:rsidRPr="00031810">
              <w:t>Рішенням сесії Новороздільської міської ради</w:t>
            </w:r>
          </w:p>
          <w:p w:rsidR="00E460F7" w:rsidRPr="002A6F82" w:rsidRDefault="00E460F7" w:rsidP="00B10B88">
            <w:pPr>
              <w:shd w:val="clear" w:color="auto" w:fill="FFFFFF"/>
              <w:tabs>
                <w:tab w:val="left" w:leader="underscore" w:pos="5822"/>
                <w:tab w:val="left" w:leader="underscore" w:pos="7090"/>
                <w:tab w:val="left" w:leader="underscore" w:pos="8765"/>
              </w:tabs>
              <w:rPr>
                <w:lang w:val="uk-UA"/>
              </w:rPr>
            </w:pPr>
            <w:r w:rsidRPr="00031810">
              <w:t>від 1</w:t>
            </w:r>
            <w:r>
              <w:rPr>
                <w:lang w:val="uk-UA"/>
              </w:rPr>
              <w:t>7</w:t>
            </w:r>
            <w:r w:rsidRPr="00031810">
              <w:t>.12.201</w:t>
            </w:r>
            <w:r>
              <w:rPr>
                <w:lang w:val="uk-UA"/>
              </w:rPr>
              <w:t>9</w:t>
            </w:r>
            <w:r w:rsidRPr="00031810">
              <w:t xml:space="preserve"> року №  </w:t>
            </w:r>
            <w:r>
              <w:rPr>
                <w:lang w:val="uk-UA"/>
              </w:rPr>
              <w:t>1251</w:t>
            </w:r>
          </w:p>
          <w:p w:rsidR="00E460F7" w:rsidRPr="00031810" w:rsidRDefault="00E460F7" w:rsidP="00B10B88">
            <w:pPr>
              <w:shd w:val="clear" w:color="auto" w:fill="FFFFFF"/>
              <w:tabs>
                <w:tab w:val="left" w:leader="underscore" w:pos="7267"/>
              </w:tabs>
            </w:pPr>
          </w:p>
          <w:p w:rsidR="00E460F7" w:rsidRPr="002A6F82" w:rsidRDefault="00E460F7" w:rsidP="002A6F82">
            <w:pPr>
              <w:shd w:val="clear" w:color="auto" w:fill="FFFFFF"/>
              <w:tabs>
                <w:tab w:val="left" w:leader="underscore" w:pos="7267"/>
              </w:tabs>
              <w:rPr>
                <w:lang w:val="uk-UA"/>
              </w:rPr>
            </w:pPr>
            <w:r>
              <w:rPr>
                <w:lang w:val="uk-UA"/>
              </w:rPr>
              <w:t>Секретар ради</w:t>
            </w:r>
            <w:r w:rsidRPr="00031810">
              <w:br/>
              <w:t xml:space="preserve">_________________ </w:t>
            </w:r>
            <w:r>
              <w:rPr>
                <w:lang w:val="uk-UA"/>
              </w:rPr>
              <w:t>І.Д.Кравець</w:t>
            </w:r>
          </w:p>
          <w:p w:rsidR="00E460F7" w:rsidRPr="002A6F82" w:rsidRDefault="00E460F7" w:rsidP="00B10B88">
            <w:pPr>
              <w:rPr>
                <w:rFonts w:eastAsia="MS Mincho"/>
                <w:lang w:val="uk-UA"/>
              </w:rPr>
            </w:pPr>
          </w:p>
        </w:tc>
      </w:tr>
    </w:tbl>
    <w:p w:rsidR="00E460F7" w:rsidRPr="00B10B88" w:rsidRDefault="00E460F7" w:rsidP="004516F6">
      <w:pPr>
        <w:tabs>
          <w:tab w:val="left" w:pos="10992"/>
          <w:tab w:val="left" w:pos="11908"/>
          <w:tab w:val="left" w:pos="12824"/>
          <w:tab w:val="left" w:pos="13740"/>
          <w:tab w:val="left" w:pos="14656"/>
        </w:tabs>
        <w:jc w:val="right"/>
        <w:rPr>
          <w:b/>
        </w:rPr>
      </w:pPr>
    </w:p>
    <w:p w:rsidR="00E460F7" w:rsidRPr="00863C8D" w:rsidRDefault="00E460F7" w:rsidP="004516F6">
      <w:pPr>
        <w:tabs>
          <w:tab w:val="left" w:pos="10992"/>
          <w:tab w:val="left" w:pos="11908"/>
          <w:tab w:val="left" w:pos="12824"/>
          <w:tab w:val="left" w:pos="13740"/>
          <w:tab w:val="left" w:pos="14656"/>
        </w:tabs>
        <w:jc w:val="right"/>
        <w:rPr>
          <w:b/>
          <w:lang w:val="uk-UA"/>
        </w:rPr>
      </w:pPr>
    </w:p>
    <w:p w:rsidR="00E460F7" w:rsidRDefault="00E460F7" w:rsidP="0078577B">
      <w:pPr>
        <w:shd w:val="clear" w:color="auto" w:fill="FFFFFF"/>
        <w:spacing w:line="317" w:lineRule="exact"/>
        <w:ind w:left="4709"/>
        <w:rPr>
          <w:color w:val="FF0000"/>
        </w:rPr>
      </w:pPr>
    </w:p>
    <w:p w:rsidR="00E460F7" w:rsidRPr="00EC104D" w:rsidRDefault="00E460F7" w:rsidP="0078577B">
      <w:pPr>
        <w:shd w:val="clear" w:color="auto" w:fill="FFFFFF"/>
        <w:spacing w:line="317" w:lineRule="exact"/>
        <w:ind w:left="4709"/>
        <w:rPr>
          <w:color w:val="FF0000"/>
        </w:rPr>
      </w:pPr>
    </w:p>
    <w:p w:rsidR="00E460F7" w:rsidRPr="00EC104D" w:rsidRDefault="00E460F7" w:rsidP="0078577B">
      <w:pPr>
        <w:shd w:val="clear" w:color="auto" w:fill="FFFFFF"/>
        <w:spacing w:line="317" w:lineRule="exact"/>
        <w:ind w:left="4709"/>
        <w:rPr>
          <w:color w:val="FF0000"/>
        </w:rPr>
      </w:pPr>
    </w:p>
    <w:p w:rsidR="00E460F7" w:rsidRPr="00EC104D" w:rsidRDefault="00E460F7" w:rsidP="0078577B">
      <w:pPr>
        <w:shd w:val="clear" w:color="auto" w:fill="FFFFFF"/>
        <w:spacing w:line="317" w:lineRule="exact"/>
        <w:ind w:left="4709"/>
        <w:rPr>
          <w:color w:val="FF0000"/>
        </w:rPr>
      </w:pPr>
    </w:p>
    <w:p w:rsidR="00E460F7" w:rsidRPr="00EC104D" w:rsidRDefault="00E460F7" w:rsidP="0078577B">
      <w:pPr>
        <w:shd w:val="clear" w:color="auto" w:fill="FFFFFF"/>
        <w:spacing w:line="317" w:lineRule="exact"/>
        <w:ind w:left="4709"/>
        <w:rPr>
          <w:color w:val="FF0000"/>
        </w:rPr>
      </w:pPr>
    </w:p>
    <w:p w:rsidR="00E460F7" w:rsidRPr="00EC104D" w:rsidRDefault="00E460F7" w:rsidP="0078577B">
      <w:pPr>
        <w:shd w:val="clear" w:color="auto" w:fill="FFFFFF"/>
        <w:spacing w:line="317" w:lineRule="exact"/>
        <w:ind w:left="4709"/>
        <w:rPr>
          <w:color w:val="FF0000"/>
        </w:rPr>
      </w:pPr>
    </w:p>
    <w:p w:rsidR="00E460F7" w:rsidRPr="00EC104D" w:rsidRDefault="00E460F7" w:rsidP="0078577B">
      <w:pPr>
        <w:shd w:val="clear" w:color="auto" w:fill="FFFFFF"/>
        <w:spacing w:line="317" w:lineRule="exact"/>
        <w:rPr>
          <w:color w:val="FF0000"/>
        </w:rPr>
      </w:pPr>
    </w:p>
    <w:p w:rsidR="00E460F7" w:rsidRPr="00EC104D" w:rsidRDefault="00E460F7" w:rsidP="0078577B">
      <w:pPr>
        <w:shd w:val="clear" w:color="auto" w:fill="FFFFFF"/>
        <w:spacing w:line="317" w:lineRule="exact"/>
        <w:ind w:left="4709"/>
        <w:rPr>
          <w:color w:val="FF0000"/>
        </w:rPr>
      </w:pPr>
    </w:p>
    <w:p w:rsidR="00E460F7" w:rsidRPr="00EC104D" w:rsidRDefault="00E460F7" w:rsidP="0078577B">
      <w:pPr>
        <w:shd w:val="clear" w:color="auto" w:fill="FFFFFF"/>
        <w:spacing w:line="322" w:lineRule="exact"/>
        <w:jc w:val="center"/>
        <w:rPr>
          <w:b/>
          <w:sz w:val="28"/>
          <w:szCs w:val="28"/>
        </w:rPr>
      </w:pPr>
      <w:r w:rsidRPr="00EC104D">
        <w:rPr>
          <w:b/>
          <w:sz w:val="28"/>
          <w:szCs w:val="28"/>
        </w:rPr>
        <w:t xml:space="preserve">ПРОГРАМА </w:t>
      </w:r>
    </w:p>
    <w:p w:rsidR="00E460F7" w:rsidRPr="00D86B94" w:rsidRDefault="00E460F7" w:rsidP="0078577B">
      <w:pPr>
        <w:shd w:val="clear" w:color="auto" w:fill="FFFFFF"/>
        <w:spacing w:line="322" w:lineRule="exact"/>
        <w:jc w:val="center"/>
        <w:rPr>
          <w:b/>
          <w:sz w:val="28"/>
          <w:szCs w:val="28"/>
          <w:lang w:val="uk-UA"/>
        </w:rPr>
      </w:pPr>
      <w:r>
        <w:rPr>
          <w:b/>
          <w:sz w:val="28"/>
          <w:szCs w:val="28"/>
          <w:lang w:val="uk-UA"/>
        </w:rPr>
        <w:t>ПІДТРИМКИ БУДИНКІВ ОБ</w:t>
      </w:r>
      <w:r w:rsidRPr="00D86B94">
        <w:rPr>
          <w:b/>
          <w:sz w:val="28"/>
          <w:szCs w:val="28"/>
        </w:rPr>
        <w:t>’</w:t>
      </w:r>
      <w:r>
        <w:rPr>
          <w:b/>
          <w:sz w:val="28"/>
          <w:szCs w:val="28"/>
          <w:lang w:val="uk-UA"/>
        </w:rPr>
        <w:t>ЄДНАНЬ СПІВВЛАСНИКІВ БАГАТОКВАРТИРНИХ БУДИНКІВ НА ТЕРИТОРІЇ М. НОВИЙ РОЗДІЛ</w:t>
      </w:r>
    </w:p>
    <w:p w:rsidR="00E460F7" w:rsidRPr="00EC104D" w:rsidRDefault="00E460F7" w:rsidP="0078577B">
      <w:pPr>
        <w:shd w:val="clear" w:color="auto" w:fill="FFFFFF"/>
        <w:spacing w:line="322" w:lineRule="exact"/>
        <w:jc w:val="center"/>
        <w:rPr>
          <w:b/>
          <w:sz w:val="32"/>
          <w:szCs w:val="32"/>
        </w:rPr>
      </w:pPr>
      <w:r>
        <w:rPr>
          <w:b/>
          <w:sz w:val="28"/>
          <w:szCs w:val="28"/>
        </w:rPr>
        <w:t>на 20</w:t>
      </w:r>
      <w:r>
        <w:rPr>
          <w:b/>
          <w:sz w:val="28"/>
          <w:szCs w:val="28"/>
          <w:lang w:val="uk-UA"/>
        </w:rPr>
        <w:t>20 рік</w:t>
      </w:r>
      <w:r>
        <w:rPr>
          <w:b/>
          <w:sz w:val="28"/>
          <w:szCs w:val="28"/>
        </w:rPr>
        <w:t xml:space="preserve"> та прогноз на 20</w:t>
      </w:r>
      <w:r>
        <w:rPr>
          <w:b/>
          <w:sz w:val="28"/>
          <w:szCs w:val="28"/>
          <w:lang w:val="uk-UA"/>
        </w:rPr>
        <w:t>21</w:t>
      </w:r>
      <w:r w:rsidRPr="00EC104D">
        <w:rPr>
          <w:b/>
          <w:sz w:val="28"/>
          <w:szCs w:val="28"/>
        </w:rPr>
        <w:t>-</w:t>
      </w:r>
      <w:r>
        <w:rPr>
          <w:b/>
          <w:sz w:val="28"/>
          <w:szCs w:val="28"/>
          <w:lang w:val="uk-UA"/>
        </w:rPr>
        <w:t>2022</w:t>
      </w:r>
      <w:r w:rsidRPr="00EC104D">
        <w:rPr>
          <w:b/>
          <w:sz w:val="28"/>
          <w:szCs w:val="28"/>
        </w:rPr>
        <w:t xml:space="preserve"> роки</w:t>
      </w:r>
    </w:p>
    <w:p w:rsidR="00E460F7" w:rsidRPr="00EC104D" w:rsidRDefault="00E460F7" w:rsidP="0078577B">
      <w:pPr>
        <w:rPr>
          <w:b/>
          <w:sz w:val="32"/>
          <w:szCs w:val="32"/>
        </w:rPr>
      </w:pPr>
    </w:p>
    <w:p w:rsidR="00E460F7" w:rsidRPr="006F391E" w:rsidRDefault="00E460F7" w:rsidP="0078577B">
      <w:pPr>
        <w:rPr>
          <w:b/>
          <w:color w:val="FF0000"/>
          <w:sz w:val="32"/>
          <w:szCs w:val="32"/>
        </w:rPr>
      </w:pPr>
    </w:p>
    <w:p w:rsidR="00E460F7" w:rsidRPr="00EC104D" w:rsidRDefault="00E460F7" w:rsidP="0078577B">
      <w:pPr>
        <w:rPr>
          <w:b/>
          <w:sz w:val="32"/>
          <w:szCs w:val="32"/>
        </w:rPr>
      </w:pPr>
    </w:p>
    <w:p w:rsidR="00E460F7" w:rsidRPr="00EC104D" w:rsidRDefault="00E460F7" w:rsidP="0078577B">
      <w:pPr>
        <w:rPr>
          <w:b/>
        </w:rPr>
      </w:pPr>
    </w:p>
    <w:p w:rsidR="00E460F7" w:rsidRPr="00EC104D" w:rsidRDefault="00E460F7" w:rsidP="0078577B">
      <w:pPr>
        <w:rPr>
          <w:b/>
        </w:rPr>
      </w:pPr>
    </w:p>
    <w:p w:rsidR="00E460F7" w:rsidRPr="00EC104D" w:rsidRDefault="00E460F7" w:rsidP="0078577B">
      <w:pPr>
        <w:rPr>
          <w:b/>
        </w:rPr>
      </w:pPr>
    </w:p>
    <w:p w:rsidR="00E460F7" w:rsidRPr="00EC104D" w:rsidRDefault="00E460F7" w:rsidP="0078577B">
      <w:pPr>
        <w:rPr>
          <w:b/>
        </w:rPr>
      </w:pPr>
    </w:p>
    <w:p w:rsidR="00E460F7" w:rsidRPr="00EC104D" w:rsidRDefault="00E460F7" w:rsidP="0078577B">
      <w:pPr>
        <w:rPr>
          <w:b/>
        </w:rPr>
      </w:pPr>
    </w:p>
    <w:p w:rsidR="00E460F7" w:rsidRPr="00EC104D" w:rsidRDefault="00E460F7" w:rsidP="0078577B">
      <w:pPr>
        <w:rPr>
          <w:b/>
        </w:rPr>
      </w:pPr>
    </w:p>
    <w:p w:rsidR="00E460F7" w:rsidRPr="00EC104D" w:rsidRDefault="00E460F7" w:rsidP="0078577B">
      <w:pPr>
        <w:rPr>
          <w:b/>
        </w:rPr>
      </w:pPr>
    </w:p>
    <w:p w:rsidR="00E460F7" w:rsidRPr="00EC104D" w:rsidRDefault="00E460F7" w:rsidP="0078577B">
      <w:pPr>
        <w:rPr>
          <w:b/>
        </w:rPr>
      </w:pPr>
    </w:p>
    <w:p w:rsidR="00E460F7" w:rsidRPr="00EC104D" w:rsidRDefault="00E460F7" w:rsidP="0078577B">
      <w:pPr>
        <w:rPr>
          <w:b/>
        </w:rPr>
      </w:pPr>
    </w:p>
    <w:p w:rsidR="00E460F7" w:rsidRDefault="00E460F7" w:rsidP="0078577B">
      <w:pPr>
        <w:pStyle w:val="BodyText"/>
        <w:spacing w:line="216" w:lineRule="auto"/>
        <w:rPr>
          <w:b/>
        </w:rPr>
      </w:pPr>
    </w:p>
    <w:p w:rsidR="00E460F7" w:rsidRPr="00EC104D" w:rsidRDefault="00E460F7" w:rsidP="0078577B">
      <w:pPr>
        <w:pStyle w:val="BodyText"/>
        <w:spacing w:line="216" w:lineRule="auto"/>
        <w:rPr>
          <w:b/>
        </w:rPr>
      </w:pPr>
    </w:p>
    <w:p w:rsidR="00E460F7" w:rsidRDefault="00E460F7" w:rsidP="0078577B">
      <w:pPr>
        <w:pStyle w:val="BodyText"/>
        <w:spacing w:line="216" w:lineRule="auto"/>
        <w:jc w:val="center"/>
        <w:rPr>
          <w:b/>
          <w:lang w:val="uk-UA"/>
        </w:rPr>
      </w:pPr>
    </w:p>
    <w:p w:rsidR="00E460F7" w:rsidRDefault="00E460F7" w:rsidP="0078577B">
      <w:pPr>
        <w:pStyle w:val="BodyText"/>
        <w:spacing w:line="216" w:lineRule="auto"/>
        <w:jc w:val="center"/>
        <w:rPr>
          <w:b/>
          <w:lang w:val="uk-UA"/>
        </w:rPr>
      </w:pPr>
    </w:p>
    <w:p w:rsidR="00E460F7" w:rsidRPr="00B07FF1" w:rsidRDefault="00E460F7" w:rsidP="0078577B">
      <w:pPr>
        <w:pStyle w:val="BodyText"/>
        <w:spacing w:line="216" w:lineRule="auto"/>
        <w:jc w:val="center"/>
        <w:rPr>
          <w:b/>
          <w:lang w:val="uk-UA"/>
        </w:rPr>
      </w:pPr>
    </w:p>
    <w:p w:rsidR="00E460F7" w:rsidRPr="00A37C78" w:rsidRDefault="00E460F7" w:rsidP="0078577B">
      <w:pPr>
        <w:spacing w:after="100" w:afterAutospacing="1"/>
        <w:jc w:val="center"/>
        <w:rPr>
          <w:b/>
          <w:bCs/>
        </w:rPr>
      </w:pPr>
      <w:r w:rsidRPr="00A37C78">
        <w:rPr>
          <w:b/>
          <w:bCs/>
        </w:rPr>
        <w:t>м. Новий Розділ</w:t>
      </w:r>
    </w:p>
    <w:p w:rsidR="00E460F7" w:rsidRDefault="00E460F7" w:rsidP="0078577B">
      <w:pPr>
        <w:spacing w:after="100" w:afterAutospacing="1"/>
        <w:jc w:val="center"/>
        <w:rPr>
          <w:b/>
          <w:bCs/>
          <w:lang w:val="uk-UA"/>
        </w:rPr>
      </w:pPr>
      <w:r w:rsidRPr="00A37C78">
        <w:rPr>
          <w:b/>
          <w:bCs/>
        </w:rPr>
        <w:t>201</w:t>
      </w:r>
      <w:r>
        <w:rPr>
          <w:b/>
          <w:bCs/>
          <w:lang w:val="uk-UA"/>
        </w:rPr>
        <w:t xml:space="preserve">9 </w:t>
      </w:r>
      <w:r w:rsidRPr="00A37C78">
        <w:rPr>
          <w:b/>
          <w:bCs/>
        </w:rPr>
        <w:t>рік</w:t>
      </w:r>
    </w:p>
    <w:p w:rsidR="00E460F7" w:rsidRDefault="00E460F7" w:rsidP="0078577B">
      <w:pPr>
        <w:spacing w:after="100" w:afterAutospacing="1"/>
        <w:jc w:val="center"/>
        <w:rPr>
          <w:b/>
          <w:bCs/>
          <w:lang w:val="uk-UA"/>
        </w:rPr>
      </w:pPr>
    </w:p>
    <w:p w:rsidR="00E460F7" w:rsidRPr="007D6EB8" w:rsidRDefault="00E460F7" w:rsidP="007D6EB8">
      <w:pPr>
        <w:spacing w:after="75" w:line="225" w:lineRule="atLeast"/>
        <w:jc w:val="center"/>
        <w:rPr>
          <w:b/>
          <w:bCs/>
          <w:lang w:eastAsia="uk-UA"/>
        </w:rPr>
      </w:pPr>
      <w:r>
        <w:rPr>
          <w:b/>
          <w:bCs/>
          <w:lang w:eastAsia="uk-UA"/>
        </w:rPr>
        <w:t>П</w:t>
      </w:r>
      <w:r>
        <w:rPr>
          <w:b/>
          <w:bCs/>
          <w:lang w:val="uk-UA" w:eastAsia="uk-UA"/>
        </w:rPr>
        <w:t xml:space="preserve"> </w:t>
      </w:r>
      <w:r>
        <w:rPr>
          <w:b/>
          <w:bCs/>
          <w:lang w:eastAsia="uk-UA"/>
        </w:rPr>
        <w:t>А</w:t>
      </w:r>
      <w:r>
        <w:rPr>
          <w:b/>
          <w:bCs/>
          <w:lang w:val="uk-UA" w:eastAsia="uk-UA"/>
        </w:rPr>
        <w:t xml:space="preserve"> </w:t>
      </w:r>
      <w:r>
        <w:rPr>
          <w:b/>
          <w:bCs/>
          <w:lang w:eastAsia="uk-UA"/>
        </w:rPr>
        <w:t>С</w:t>
      </w:r>
      <w:r>
        <w:rPr>
          <w:b/>
          <w:bCs/>
          <w:lang w:val="uk-UA" w:eastAsia="uk-UA"/>
        </w:rPr>
        <w:t xml:space="preserve"> </w:t>
      </w:r>
      <w:r>
        <w:rPr>
          <w:b/>
          <w:bCs/>
          <w:lang w:eastAsia="uk-UA"/>
        </w:rPr>
        <w:t>П</w:t>
      </w:r>
      <w:r>
        <w:rPr>
          <w:b/>
          <w:bCs/>
          <w:lang w:val="uk-UA" w:eastAsia="uk-UA"/>
        </w:rPr>
        <w:t xml:space="preserve"> </w:t>
      </w:r>
      <w:r>
        <w:rPr>
          <w:b/>
          <w:bCs/>
          <w:lang w:eastAsia="uk-UA"/>
        </w:rPr>
        <w:t>О</w:t>
      </w:r>
      <w:r>
        <w:rPr>
          <w:b/>
          <w:bCs/>
          <w:lang w:val="uk-UA" w:eastAsia="uk-UA"/>
        </w:rPr>
        <w:t xml:space="preserve"> </w:t>
      </w:r>
      <w:r>
        <w:rPr>
          <w:b/>
          <w:bCs/>
          <w:lang w:eastAsia="uk-UA"/>
        </w:rPr>
        <w:t>Р</w:t>
      </w:r>
      <w:r>
        <w:rPr>
          <w:b/>
          <w:bCs/>
          <w:lang w:val="uk-UA" w:eastAsia="uk-UA"/>
        </w:rPr>
        <w:t xml:space="preserve"> </w:t>
      </w:r>
      <w:r>
        <w:rPr>
          <w:b/>
          <w:bCs/>
          <w:lang w:eastAsia="uk-UA"/>
        </w:rPr>
        <w:t>Т</w:t>
      </w:r>
      <w:r>
        <w:rPr>
          <w:b/>
          <w:bCs/>
          <w:lang w:val="uk-UA" w:eastAsia="uk-UA"/>
        </w:rPr>
        <w:t xml:space="preserve">     </w:t>
      </w:r>
      <w:r w:rsidRPr="007D6EB8">
        <w:rPr>
          <w:b/>
          <w:szCs w:val="26"/>
          <w:lang w:eastAsia="uk-UA"/>
        </w:rPr>
        <w:t>П Р О Г Р А М И</w:t>
      </w:r>
    </w:p>
    <w:p w:rsidR="00E460F7" w:rsidRPr="007D6EB8" w:rsidRDefault="00E460F7" w:rsidP="00D86B94">
      <w:pPr>
        <w:jc w:val="center"/>
        <w:rPr>
          <w:b/>
          <w:color w:val="000000"/>
          <w:szCs w:val="26"/>
        </w:rPr>
      </w:pPr>
      <w:r w:rsidRPr="007D6EB8">
        <w:rPr>
          <w:b/>
          <w:color w:val="000000"/>
          <w:szCs w:val="26"/>
        </w:rPr>
        <w:t>підтримки будинків об’єднань співвласників багатоквартирних</w:t>
      </w:r>
      <w:r w:rsidRPr="007D6EB8">
        <w:rPr>
          <w:b/>
          <w:color w:val="000000"/>
          <w:szCs w:val="26"/>
        </w:rPr>
        <w:tab/>
      </w:r>
    </w:p>
    <w:p w:rsidR="00E460F7" w:rsidRPr="007D6EB8" w:rsidRDefault="00E460F7" w:rsidP="00D86B94">
      <w:pPr>
        <w:ind w:left="-180"/>
        <w:jc w:val="center"/>
        <w:rPr>
          <w:b/>
          <w:szCs w:val="26"/>
          <w:lang w:eastAsia="uk-UA"/>
        </w:rPr>
      </w:pPr>
      <w:r w:rsidRPr="007D6EB8">
        <w:rPr>
          <w:b/>
          <w:color w:val="000000"/>
          <w:szCs w:val="26"/>
        </w:rPr>
        <w:t xml:space="preserve">будинків (ОСББ) м. Новий Розділ </w:t>
      </w:r>
      <w:r w:rsidRPr="007D6EB8">
        <w:rPr>
          <w:b/>
          <w:szCs w:val="26"/>
          <w:lang w:eastAsia="uk-UA"/>
        </w:rPr>
        <w:t>на 201</w:t>
      </w:r>
      <w:r>
        <w:rPr>
          <w:b/>
          <w:szCs w:val="26"/>
          <w:lang w:val="uk-UA" w:eastAsia="uk-UA"/>
        </w:rPr>
        <w:t>9</w:t>
      </w:r>
      <w:r w:rsidRPr="007D6EB8">
        <w:rPr>
          <w:b/>
          <w:szCs w:val="26"/>
          <w:lang w:eastAsia="uk-UA"/>
        </w:rPr>
        <w:t xml:space="preserve"> рік</w:t>
      </w:r>
    </w:p>
    <w:p w:rsidR="00E460F7" w:rsidRPr="007D6EB8" w:rsidRDefault="00E460F7" w:rsidP="00D86B94">
      <w:pPr>
        <w:ind w:left="-180"/>
        <w:jc w:val="center"/>
        <w:rPr>
          <w:b/>
          <w:szCs w:val="26"/>
          <w:lang w:val="uk-UA" w:eastAsia="uk-UA"/>
        </w:rPr>
      </w:pPr>
      <w:r w:rsidRPr="007D6EB8">
        <w:rPr>
          <w:b/>
          <w:szCs w:val="26"/>
          <w:lang w:eastAsia="uk-UA"/>
        </w:rPr>
        <w:t xml:space="preserve"> та прогноз на 20</w:t>
      </w:r>
      <w:r>
        <w:rPr>
          <w:b/>
          <w:szCs w:val="26"/>
          <w:lang w:val="uk-UA" w:eastAsia="uk-UA"/>
        </w:rPr>
        <w:t>20</w:t>
      </w:r>
      <w:r w:rsidRPr="007D6EB8">
        <w:rPr>
          <w:b/>
          <w:szCs w:val="26"/>
          <w:lang w:eastAsia="uk-UA"/>
        </w:rPr>
        <w:t>-20</w:t>
      </w:r>
      <w:r w:rsidRPr="007D6EB8">
        <w:rPr>
          <w:b/>
          <w:szCs w:val="26"/>
          <w:lang w:val="uk-UA" w:eastAsia="uk-UA"/>
        </w:rPr>
        <w:t>2</w:t>
      </w:r>
      <w:r>
        <w:rPr>
          <w:b/>
          <w:szCs w:val="26"/>
          <w:lang w:val="uk-UA" w:eastAsia="uk-UA"/>
        </w:rPr>
        <w:t>1</w:t>
      </w:r>
      <w:r w:rsidRPr="007D6EB8">
        <w:rPr>
          <w:b/>
          <w:szCs w:val="26"/>
          <w:lang w:val="uk-UA" w:eastAsia="uk-UA"/>
        </w:rPr>
        <w:t xml:space="preserve"> </w:t>
      </w:r>
      <w:r w:rsidRPr="007D6EB8">
        <w:rPr>
          <w:b/>
          <w:szCs w:val="26"/>
          <w:lang w:eastAsia="uk-UA"/>
        </w:rPr>
        <w:t>р</w:t>
      </w:r>
      <w:r w:rsidRPr="007D6EB8">
        <w:rPr>
          <w:b/>
          <w:szCs w:val="26"/>
          <w:lang w:val="uk-UA" w:eastAsia="uk-UA"/>
        </w:rPr>
        <w:t>оки</w:t>
      </w:r>
    </w:p>
    <w:p w:rsidR="00E460F7" w:rsidRPr="001A5142" w:rsidRDefault="00E460F7" w:rsidP="00D86B94">
      <w:pPr>
        <w:ind w:left="-180"/>
        <w:jc w:val="center"/>
        <w:rPr>
          <w:i/>
          <w:color w:val="000000"/>
          <w:szCs w:val="26"/>
          <w:lang w:val="uk-UA"/>
        </w:rPr>
      </w:pPr>
    </w:p>
    <w:tbl>
      <w:tblPr>
        <w:tblW w:w="9825" w:type="dxa"/>
        <w:tblCellSpacing w:w="0" w:type="dxa"/>
        <w:tblCellMar>
          <w:left w:w="0" w:type="dxa"/>
          <w:right w:w="0" w:type="dxa"/>
        </w:tblCellMar>
        <w:tblLook w:val="00A0"/>
      </w:tblPr>
      <w:tblGrid>
        <w:gridCol w:w="1005"/>
        <w:gridCol w:w="4140"/>
        <w:gridCol w:w="4680"/>
      </w:tblGrid>
      <w:tr w:rsidR="00E460F7" w:rsidRPr="0077278E" w:rsidTr="0029718B">
        <w:trPr>
          <w:tblCellSpacing w:w="0" w:type="dxa"/>
        </w:trPr>
        <w:tc>
          <w:tcPr>
            <w:tcW w:w="1005" w:type="dxa"/>
          </w:tcPr>
          <w:p w:rsidR="00E460F7" w:rsidRPr="0077278E" w:rsidRDefault="00E460F7" w:rsidP="001A5142">
            <w:pPr>
              <w:spacing w:after="75"/>
              <w:rPr>
                <w:szCs w:val="26"/>
                <w:lang w:eastAsia="uk-UA"/>
              </w:rPr>
            </w:pPr>
            <w:r w:rsidRPr="0077278E">
              <w:rPr>
                <w:szCs w:val="26"/>
                <w:lang w:eastAsia="uk-UA"/>
              </w:rPr>
              <w:t>1.</w:t>
            </w:r>
          </w:p>
        </w:tc>
        <w:tc>
          <w:tcPr>
            <w:tcW w:w="4140" w:type="dxa"/>
          </w:tcPr>
          <w:p w:rsidR="00E460F7" w:rsidRPr="0077278E" w:rsidRDefault="00E460F7" w:rsidP="001A5142">
            <w:pPr>
              <w:spacing w:after="75"/>
              <w:rPr>
                <w:szCs w:val="26"/>
                <w:lang w:eastAsia="uk-UA"/>
              </w:rPr>
            </w:pPr>
            <w:r w:rsidRPr="0077278E">
              <w:rPr>
                <w:szCs w:val="26"/>
                <w:lang w:eastAsia="uk-UA"/>
              </w:rPr>
              <w:t>Ініціатор розроблення Програми</w:t>
            </w:r>
          </w:p>
        </w:tc>
        <w:tc>
          <w:tcPr>
            <w:tcW w:w="4680" w:type="dxa"/>
          </w:tcPr>
          <w:p w:rsidR="00E460F7" w:rsidRDefault="00E460F7" w:rsidP="001A5142">
            <w:pPr>
              <w:spacing w:after="75"/>
              <w:rPr>
                <w:szCs w:val="26"/>
                <w:lang w:val="uk-UA" w:eastAsia="uk-UA"/>
              </w:rPr>
            </w:pPr>
            <w:r w:rsidRPr="0077278E">
              <w:rPr>
                <w:szCs w:val="26"/>
                <w:lang w:eastAsia="uk-UA"/>
              </w:rPr>
              <w:t>Виконавчий комітет Новороздільської міської ради</w:t>
            </w:r>
          </w:p>
          <w:p w:rsidR="00E460F7" w:rsidRPr="0029718B" w:rsidRDefault="00E460F7" w:rsidP="001A5142">
            <w:pPr>
              <w:spacing w:after="75"/>
              <w:rPr>
                <w:szCs w:val="26"/>
                <w:lang w:val="uk-UA" w:eastAsia="uk-UA"/>
              </w:rPr>
            </w:pPr>
          </w:p>
        </w:tc>
      </w:tr>
      <w:tr w:rsidR="00E460F7" w:rsidRPr="0077278E" w:rsidTr="0029718B">
        <w:trPr>
          <w:tblCellSpacing w:w="0" w:type="dxa"/>
        </w:trPr>
        <w:tc>
          <w:tcPr>
            <w:tcW w:w="1005" w:type="dxa"/>
          </w:tcPr>
          <w:p w:rsidR="00E460F7" w:rsidRPr="0077278E" w:rsidRDefault="00E460F7" w:rsidP="001A5142">
            <w:pPr>
              <w:spacing w:after="75"/>
              <w:rPr>
                <w:szCs w:val="26"/>
                <w:lang w:eastAsia="uk-UA"/>
              </w:rPr>
            </w:pPr>
            <w:r w:rsidRPr="0077278E">
              <w:rPr>
                <w:szCs w:val="26"/>
                <w:lang w:eastAsia="uk-UA"/>
              </w:rPr>
              <w:t>2.</w:t>
            </w:r>
          </w:p>
        </w:tc>
        <w:tc>
          <w:tcPr>
            <w:tcW w:w="4140" w:type="dxa"/>
          </w:tcPr>
          <w:p w:rsidR="00E460F7" w:rsidRPr="0077278E" w:rsidRDefault="00E460F7" w:rsidP="001A5142">
            <w:pPr>
              <w:spacing w:after="75"/>
              <w:rPr>
                <w:szCs w:val="26"/>
                <w:lang w:eastAsia="uk-UA"/>
              </w:rPr>
            </w:pPr>
            <w:r>
              <w:rPr>
                <w:szCs w:val="26"/>
                <w:lang w:eastAsia="uk-UA"/>
              </w:rPr>
              <w:t>Дата</w:t>
            </w:r>
            <w:r w:rsidRPr="0077278E">
              <w:rPr>
                <w:szCs w:val="26"/>
                <w:lang w:eastAsia="uk-UA"/>
              </w:rPr>
              <w:t>, номер документа про затвердження програми</w:t>
            </w:r>
          </w:p>
        </w:tc>
        <w:tc>
          <w:tcPr>
            <w:tcW w:w="4680" w:type="dxa"/>
          </w:tcPr>
          <w:p w:rsidR="00E460F7" w:rsidRDefault="00E460F7" w:rsidP="0029718B">
            <w:pPr>
              <w:spacing w:after="75"/>
              <w:rPr>
                <w:szCs w:val="26"/>
                <w:lang w:val="uk-UA" w:eastAsia="uk-UA"/>
              </w:rPr>
            </w:pPr>
            <w:r w:rsidRPr="0077278E">
              <w:rPr>
                <w:szCs w:val="26"/>
                <w:lang w:eastAsia="uk-UA"/>
              </w:rPr>
              <w:t xml:space="preserve">Рішення </w:t>
            </w:r>
            <w:r>
              <w:rPr>
                <w:szCs w:val="26"/>
                <w:lang w:val="en-US" w:eastAsia="uk-UA"/>
              </w:rPr>
              <w:t>L</w:t>
            </w:r>
            <w:r>
              <w:rPr>
                <w:szCs w:val="26"/>
                <w:lang w:val="uk-UA" w:eastAsia="uk-UA"/>
              </w:rPr>
              <w:t>ІІІ</w:t>
            </w:r>
            <w:r w:rsidRPr="0077278E">
              <w:rPr>
                <w:szCs w:val="26"/>
                <w:lang w:eastAsia="uk-UA"/>
              </w:rPr>
              <w:t xml:space="preserve"> сесії </w:t>
            </w:r>
            <w:r w:rsidRPr="0077278E">
              <w:rPr>
                <w:szCs w:val="26"/>
                <w:lang w:val="en-US" w:eastAsia="uk-UA"/>
              </w:rPr>
              <w:t>V</w:t>
            </w:r>
            <w:r w:rsidRPr="0077278E">
              <w:rPr>
                <w:szCs w:val="26"/>
                <w:lang w:eastAsia="uk-UA"/>
              </w:rPr>
              <w:t xml:space="preserve">ІІ демократичного скликання  № </w:t>
            </w:r>
            <w:r>
              <w:rPr>
                <w:szCs w:val="26"/>
                <w:lang w:val="uk-UA" w:eastAsia="uk-UA"/>
              </w:rPr>
              <w:t>1251</w:t>
            </w:r>
            <w:r w:rsidRPr="0077278E">
              <w:rPr>
                <w:szCs w:val="26"/>
                <w:lang w:eastAsia="uk-UA"/>
              </w:rPr>
              <w:t xml:space="preserve"> від </w:t>
            </w:r>
            <w:r>
              <w:rPr>
                <w:szCs w:val="26"/>
                <w:lang w:val="uk-UA" w:eastAsia="uk-UA"/>
              </w:rPr>
              <w:t>17.12.2019</w:t>
            </w:r>
            <w:r w:rsidRPr="0077278E">
              <w:rPr>
                <w:szCs w:val="26"/>
                <w:lang w:eastAsia="uk-UA"/>
              </w:rPr>
              <w:t xml:space="preserve"> р</w:t>
            </w:r>
            <w:r>
              <w:rPr>
                <w:szCs w:val="26"/>
                <w:lang w:val="uk-UA" w:eastAsia="uk-UA"/>
              </w:rPr>
              <w:t>оку</w:t>
            </w:r>
          </w:p>
          <w:p w:rsidR="00E460F7" w:rsidRPr="007D6EB8" w:rsidRDefault="00E460F7" w:rsidP="0029718B">
            <w:pPr>
              <w:spacing w:after="75"/>
              <w:rPr>
                <w:szCs w:val="26"/>
                <w:lang w:val="uk-UA" w:eastAsia="uk-UA"/>
              </w:rPr>
            </w:pPr>
          </w:p>
        </w:tc>
      </w:tr>
      <w:tr w:rsidR="00E460F7" w:rsidRPr="0077278E" w:rsidTr="0029718B">
        <w:trPr>
          <w:tblCellSpacing w:w="0" w:type="dxa"/>
        </w:trPr>
        <w:tc>
          <w:tcPr>
            <w:tcW w:w="1005" w:type="dxa"/>
          </w:tcPr>
          <w:p w:rsidR="00E460F7" w:rsidRPr="0077278E" w:rsidRDefault="00E460F7" w:rsidP="001A5142">
            <w:pPr>
              <w:spacing w:after="75"/>
              <w:rPr>
                <w:szCs w:val="26"/>
                <w:lang w:eastAsia="uk-UA"/>
              </w:rPr>
            </w:pPr>
            <w:r w:rsidRPr="0077278E">
              <w:rPr>
                <w:szCs w:val="26"/>
                <w:lang w:eastAsia="uk-UA"/>
              </w:rPr>
              <w:t>3.</w:t>
            </w:r>
          </w:p>
        </w:tc>
        <w:tc>
          <w:tcPr>
            <w:tcW w:w="4140" w:type="dxa"/>
          </w:tcPr>
          <w:p w:rsidR="00E460F7" w:rsidRPr="0077278E" w:rsidRDefault="00E460F7" w:rsidP="001A5142">
            <w:pPr>
              <w:spacing w:after="75"/>
              <w:rPr>
                <w:szCs w:val="26"/>
                <w:lang w:eastAsia="uk-UA"/>
              </w:rPr>
            </w:pPr>
            <w:r w:rsidRPr="0077278E">
              <w:rPr>
                <w:szCs w:val="26"/>
                <w:lang w:eastAsia="uk-UA"/>
              </w:rPr>
              <w:t>Розробник Програми</w:t>
            </w:r>
          </w:p>
        </w:tc>
        <w:tc>
          <w:tcPr>
            <w:tcW w:w="4680" w:type="dxa"/>
          </w:tcPr>
          <w:p w:rsidR="00E460F7" w:rsidRPr="0077278E" w:rsidRDefault="00E460F7" w:rsidP="001A5142">
            <w:pPr>
              <w:spacing w:after="75"/>
              <w:rPr>
                <w:szCs w:val="26"/>
                <w:lang w:eastAsia="uk-UA"/>
              </w:rPr>
            </w:pPr>
            <w:r w:rsidRPr="0077278E">
              <w:rPr>
                <w:szCs w:val="26"/>
                <w:lang w:eastAsia="uk-UA"/>
              </w:rPr>
              <w:t xml:space="preserve">Виконавчий комітет Новороздільської міської ради </w:t>
            </w:r>
          </w:p>
        </w:tc>
      </w:tr>
      <w:tr w:rsidR="00E460F7" w:rsidRPr="0077278E" w:rsidTr="0029718B">
        <w:trPr>
          <w:tblCellSpacing w:w="0" w:type="dxa"/>
        </w:trPr>
        <w:tc>
          <w:tcPr>
            <w:tcW w:w="1005" w:type="dxa"/>
          </w:tcPr>
          <w:p w:rsidR="00E460F7" w:rsidRPr="0077278E" w:rsidRDefault="00E460F7" w:rsidP="001A5142">
            <w:pPr>
              <w:spacing w:after="75"/>
              <w:rPr>
                <w:szCs w:val="26"/>
                <w:lang w:eastAsia="uk-UA"/>
              </w:rPr>
            </w:pPr>
            <w:r w:rsidRPr="0077278E">
              <w:rPr>
                <w:szCs w:val="26"/>
                <w:lang w:eastAsia="uk-UA"/>
              </w:rPr>
              <w:t>4.</w:t>
            </w:r>
          </w:p>
        </w:tc>
        <w:tc>
          <w:tcPr>
            <w:tcW w:w="4140" w:type="dxa"/>
          </w:tcPr>
          <w:p w:rsidR="00E460F7" w:rsidRPr="0077278E" w:rsidRDefault="00E460F7" w:rsidP="001A5142">
            <w:pPr>
              <w:spacing w:after="75"/>
              <w:rPr>
                <w:szCs w:val="26"/>
                <w:lang w:eastAsia="uk-UA"/>
              </w:rPr>
            </w:pPr>
            <w:r w:rsidRPr="0077278E">
              <w:rPr>
                <w:szCs w:val="26"/>
                <w:lang w:eastAsia="uk-UA"/>
              </w:rPr>
              <w:t>Співрозробники Програми</w:t>
            </w:r>
          </w:p>
        </w:tc>
        <w:tc>
          <w:tcPr>
            <w:tcW w:w="4680" w:type="dxa"/>
          </w:tcPr>
          <w:p w:rsidR="00E460F7" w:rsidRPr="0029718B" w:rsidRDefault="00E460F7" w:rsidP="001A5142">
            <w:pPr>
              <w:spacing w:after="75"/>
              <w:rPr>
                <w:szCs w:val="26"/>
                <w:lang w:val="uk-UA" w:eastAsia="uk-UA"/>
              </w:rPr>
            </w:pPr>
            <w:r w:rsidRPr="0077278E">
              <w:rPr>
                <w:szCs w:val="26"/>
                <w:lang w:eastAsia="uk-UA"/>
              </w:rPr>
              <w:t>Відділ комунального майна та приватизації</w:t>
            </w:r>
            <w:r>
              <w:rPr>
                <w:szCs w:val="26"/>
                <w:lang w:eastAsia="uk-UA"/>
              </w:rPr>
              <w:t xml:space="preserve"> Новороздільської міської ради</w:t>
            </w:r>
          </w:p>
        </w:tc>
      </w:tr>
      <w:tr w:rsidR="00E460F7" w:rsidRPr="0077278E" w:rsidTr="0029718B">
        <w:trPr>
          <w:tblCellSpacing w:w="0" w:type="dxa"/>
        </w:trPr>
        <w:tc>
          <w:tcPr>
            <w:tcW w:w="1005" w:type="dxa"/>
          </w:tcPr>
          <w:p w:rsidR="00E460F7" w:rsidRPr="0077278E" w:rsidRDefault="00E460F7" w:rsidP="001A5142">
            <w:pPr>
              <w:spacing w:after="75"/>
              <w:rPr>
                <w:szCs w:val="26"/>
                <w:lang w:eastAsia="uk-UA"/>
              </w:rPr>
            </w:pPr>
            <w:r w:rsidRPr="0077278E">
              <w:rPr>
                <w:szCs w:val="26"/>
                <w:lang w:eastAsia="uk-UA"/>
              </w:rPr>
              <w:t>5.</w:t>
            </w:r>
          </w:p>
        </w:tc>
        <w:tc>
          <w:tcPr>
            <w:tcW w:w="4140" w:type="dxa"/>
          </w:tcPr>
          <w:p w:rsidR="00E460F7" w:rsidRPr="0077278E" w:rsidRDefault="00E460F7" w:rsidP="001A5142">
            <w:pPr>
              <w:spacing w:after="75"/>
              <w:rPr>
                <w:szCs w:val="26"/>
                <w:lang w:eastAsia="uk-UA"/>
              </w:rPr>
            </w:pPr>
            <w:r w:rsidRPr="0077278E">
              <w:rPr>
                <w:szCs w:val="26"/>
                <w:lang w:eastAsia="uk-UA"/>
              </w:rPr>
              <w:t>Відповідальні виконавці</w:t>
            </w:r>
          </w:p>
          <w:p w:rsidR="00E460F7" w:rsidRPr="0077278E" w:rsidRDefault="00E460F7" w:rsidP="001A5142">
            <w:pPr>
              <w:spacing w:after="75"/>
              <w:rPr>
                <w:szCs w:val="26"/>
                <w:lang w:eastAsia="uk-UA"/>
              </w:rPr>
            </w:pPr>
            <w:r w:rsidRPr="0077278E">
              <w:rPr>
                <w:szCs w:val="26"/>
                <w:lang w:eastAsia="uk-UA"/>
              </w:rPr>
              <w:t>Програми</w:t>
            </w:r>
          </w:p>
        </w:tc>
        <w:tc>
          <w:tcPr>
            <w:tcW w:w="4680" w:type="dxa"/>
          </w:tcPr>
          <w:p w:rsidR="00E460F7" w:rsidRPr="0077278E" w:rsidRDefault="00E460F7" w:rsidP="001A5142">
            <w:pPr>
              <w:spacing w:after="75"/>
              <w:rPr>
                <w:szCs w:val="26"/>
                <w:lang w:eastAsia="uk-UA"/>
              </w:rPr>
            </w:pPr>
            <w:r w:rsidRPr="0077278E">
              <w:rPr>
                <w:szCs w:val="26"/>
                <w:lang w:eastAsia="uk-UA"/>
              </w:rPr>
              <w:t>Виконавчий комітет Новороздільської міської ради</w:t>
            </w:r>
          </w:p>
        </w:tc>
      </w:tr>
      <w:tr w:rsidR="00E460F7" w:rsidRPr="0077278E" w:rsidTr="0029718B">
        <w:trPr>
          <w:tblCellSpacing w:w="0" w:type="dxa"/>
        </w:trPr>
        <w:tc>
          <w:tcPr>
            <w:tcW w:w="1005" w:type="dxa"/>
          </w:tcPr>
          <w:p w:rsidR="00E460F7" w:rsidRPr="0077278E" w:rsidRDefault="00E460F7" w:rsidP="001A5142">
            <w:pPr>
              <w:spacing w:after="75"/>
              <w:rPr>
                <w:szCs w:val="26"/>
                <w:lang w:eastAsia="uk-UA"/>
              </w:rPr>
            </w:pPr>
            <w:r w:rsidRPr="0077278E">
              <w:rPr>
                <w:szCs w:val="26"/>
                <w:lang w:eastAsia="uk-UA"/>
              </w:rPr>
              <w:t>6.</w:t>
            </w:r>
          </w:p>
        </w:tc>
        <w:tc>
          <w:tcPr>
            <w:tcW w:w="4140" w:type="dxa"/>
          </w:tcPr>
          <w:p w:rsidR="00E460F7" w:rsidRPr="0077278E" w:rsidRDefault="00E460F7" w:rsidP="001A5142">
            <w:pPr>
              <w:spacing w:after="75"/>
              <w:rPr>
                <w:szCs w:val="26"/>
                <w:lang w:eastAsia="uk-UA"/>
              </w:rPr>
            </w:pPr>
            <w:r w:rsidRPr="0077278E">
              <w:rPr>
                <w:szCs w:val="26"/>
                <w:lang w:eastAsia="uk-UA"/>
              </w:rPr>
              <w:t>Учасники Програми</w:t>
            </w:r>
          </w:p>
        </w:tc>
        <w:tc>
          <w:tcPr>
            <w:tcW w:w="4680" w:type="dxa"/>
          </w:tcPr>
          <w:p w:rsidR="00E460F7" w:rsidRDefault="00E460F7" w:rsidP="001A5142">
            <w:pPr>
              <w:spacing w:after="75"/>
              <w:rPr>
                <w:szCs w:val="26"/>
                <w:lang w:val="uk-UA" w:eastAsia="uk-UA"/>
              </w:rPr>
            </w:pPr>
            <w:r w:rsidRPr="0077278E">
              <w:rPr>
                <w:szCs w:val="26"/>
                <w:lang w:eastAsia="uk-UA"/>
              </w:rPr>
              <w:t>Виконавчий комітет Новороздільської міської ради,</w:t>
            </w:r>
            <w:r w:rsidRPr="0077278E">
              <w:rPr>
                <w:color w:val="C00000"/>
                <w:szCs w:val="26"/>
                <w:lang w:eastAsia="uk-UA"/>
              </w:rPr>
              <w:t xml:space="preserve"> </w:t>
            </w:r>
            <w:r w:rsidRPr="0077278E">
              <w:rPr>
                <w:szCs w:val="26"/>
                <w:lang w:eastAsia="uk-UA"/>
              </w:rPr>
              <w:t>голови ОСББ</w:t>
            </w:r>
          </w:p>
          <w:p w:rsidR="00E460F7" w:rsidRPr="0029718B" w:rsidRDefault="00E460F7" w:rsidP="001A5142">
            <w:pPr>
              <w:spacing w:after="75"/>
              <w:rPr>
                <w:color w:val="C00000"/>
                <w:szCs w:val="26"/>
                <w:lang w:val="uk-UA" w:eastAsia="uk-UA"/>
              </w:rPr>
            </w:pPr>
          </w:p>
        </w:tc>
      </w:tr>
      <w:tr w:rsidR="00E460F7" w:rsidRPr="0077278E" w:rsidTr="0029718B">
        <w:trPr>
          <w:tblCellSpacing w:w="0" w:type="dxa"/>
        </w:trPr>
        <w:tc>
          <w:tcPr>
            <w:tcW w:w="1005" w:type="dxa"/>
          </w:tcPr>
          <w:p w:rsidR="00E460F7" w:rsidRPr="0077278E" w:rsidRDefault="00E460F7" w:rsidP="001A5142">
            <w:pPr>
              <w:spacing w:after="75"/>
              <w:rPr>
                <w:szCs w:val="26"/>
                <w:lang w:eastAsia="uk-UA"/>
              </w:rPr>
            </w:pPr>
            <w:r w:rsidRPr="0077278E">
              <w:rPr>
                <w:szCs w:val="26"/>
                <w:lang w:eastAsia="uk-UA"/>
              </w:rPr>
              <w:t>7.</w:t>
            </w:r>
          </w:p>
        </w:tc>
        <w:tc>
          <w:tcPr>
            <w:tcW w:w="4140" w:type="dxa"/>
          </w:tcPr>
          <w:p w:rsidR="00E460F7" w:rsidRPr="0077278E" w:rsidRDefault="00E460F7" w:rsidP="001A5142">
            <w:pPr>
              <w:spacing w:after="75"/>
              <w:rPr>
                <w:szCs w:val="26"/>
                <w:lang w:eastAsia="uk-UA"/>
              </w:rPr>
            </w:pPr>
            <w:r w:rsidRPr="0077278E">
              <w:rPr>
                <w:szCs w:val="26"/>
                <w:lang w:eastAsia="uk-UA"/>
              </w:rPr>
              <w:t>Термін реалізації Програми</w:t>
            </w:r>
          </w:p>
        </w:tc>
        <w:tc>
          <w:tcPr>
            <w:tcW w:w="4680" w:type="dxa"/>
          </w:tcPr>
          <w:p w:rsidR="00E460F7" w:rsidRPr="0077278E" w:rsidRDefault="00E460F7" w:rsidP="002A6F82">
            <w:pPr>
              <w:spacing w:after="75"/>
              <w:rPr>
                <w:szCs w:val="26"/>
                <w:lang w:eastAsia="uk-UA"/>
              </w:rPr>
            </w:pPr>
            <w:r w:rsidRPr="0077278E">
              <w:rPr>
                <w:szCs w:val="26"/>
                <w:lang w:eastAsia="uk-UA"/>
              </w:rPr>
              <w:t>20</w:t>
            </w:r>
            <w:r>
              <w:rPr>
                <w:szCs w:val="26"/>
                <w:lang w:val="uk-UA" w:eastAsia="uk-UA"/>
              </w:rPr>
              <w:t xml:space="preserve">20 </w:t>
            </w:r>
            <w:r w:rsidRPr="0077278E">
              <w:rPr>
                <w:szCs w:val="26"/>
                <w:lang w:eastAsia="uk-UA"/>
              </w:rPr>
              <w:t>-</w:t>
            </w:r>
            <w:r>
              <w:rPr>
                <w:szCs w:val="26"/>
                <w:lang w:val="uk-UA" w:eastAsia="uk-UA"/>
              </w:rPr>
              <w:t xml:space="preserve"> </w:t>
            </w:r>
            <w:r w:rsidRPr="0077278E">
              <w:rPr>
                <w:szCs w:val="26"/>
                <w:lang w:eastAsia="uk-UA"/>
              </w:rPr>
              <w:t>20</w:t>
            </w:r>
            <w:r>
              <w:rPr>
                <w:szCs w:val="26"/>
                <w:lang w:eastAsia="uk-UA"/>
              </w:rPr>
              <w:t>2</w:t>
            </w:r>
            <w:r>
              <w:rPr>
                <w:szCs w:val="26"/>
                <w:lang w:val="uk-UA" w:eastAsia="uk-UA"/>
              </w:rPr>
              <w:t>2</w:t>
            </w:r>
            <w:r w:rsidRPr="0077278E">
              <w:rPr>
                <w:szCs w:val="26"/>
                <w:lang w:eastAsia="uk-UA"/>
              </w:rPr>
              <w:t xml:space="preserve"> роки</w:t>
            </w:r>
          </w:p>
        </w:tc>
      </w:tr>
      <w:tr w:rsidR="00E460F7" w:rsidRPr="0077278E" w:rsidTr="0029718B">
        <w:trPr>
          <w:tblCellSpacing w:w="0" w:type="dxa"/>
        </w:trPr>
        <w:tc>
          <w:tcPr>
            <w:tcW w:w="1005" w:type="dxa"/>
          </w:tcPr>
          <w:p w:rsidR="00E460F7" w:rsidRPr="0029718B" w:rsidRDefault="00E460F7" w:rsidP="001A5142">
            <w:pPr>
              <w:spacing w:after="75"/>
              <w:rPr>
                <w:szCs w:val="26"/>
                <w:lang w:val="uk-UA" w:eastAsia="uk-UA"/>
              </w:rPr>
            </w:pPr>
            <w:r>
              <w:rPr>
                <w:szCs w:val="26"/>
                <w:lang w:val="uk-UA" w:eastAsia="uk-UA"/>
              </w:rPr>
              <w:t>7.1</w:t>
            </w:r>
          </w:p>
        </w:tc>
        <w:tc>
          <w:tcPr>
            <w:tcW w:w="4140" w:type="dxa"/>
          </w:tcPr>
          <w:p w:rsidR="00E460F7" w:rsidRPr="0077278E" w:rsidRDefault="00E460F7" w:rsidP="001A5142">
            <w:pPr>
              <w:spacing w:after="75"/>
              <w:rPr>
                <w:szCs w:val="26"/>
                <w:lang w:eastAsia="uk-UA"/>
              </w:rPr>
            </w:pPr>
            <w:r>
              <w:rPr>
                <w:szCs w:val="26"/>
                <w:lang w:val="uk-UA" w:eastAsia="uk-UA"/>
              </w:rPr>
              <w:t>е</w:t>
            </w:r>
            <w:r w:rsidRPr="0077278E">
              <w:rPr>
                <w:szCs w:val="26"/>
                <w:lang w:eastAsia="uk-UA"/>
              </w:rPr>
              <w:t>тапи виконання програми</w:t>
            </w:r>
          </w:p>
          <w:p w:rsidR="00E460F7" w:rsidRPr="0077278E" w:rsidRDefault="00E460F7" w:rsidP="001A5142">
            <w:pPr>
              <w:spacing w:after="75"/>
              <w:rPr>
                <w:szCs w:val="26"/>
                <w:lang w:eastAsia="uk-UA"/>
              </w:rPr>
            </w:pPr>
            <w:r w:rsidRPr="0077278E">
              <w:rPr>
                <w:szCs w:val="26"/>
                <w:lang w:eastAsia="uk-UA"/>
              </w:rPr>
              <w:t>(для довгострокових програм)</w:t>
            </w:r>
          </w:p>
        </w:tc>
        <w:tc>
          <w:tcPr>
            <w:tcW w:w="4680" w:type="dxa"/>
          </w:tcPr>
          <w:p w:rsidR="00E460F7" w:rsidRPr="0077278E" w:rsidRDefault="00E460F7" w:rsidP="001A5142">
            <w:pPr>
              <w:spacing w:after="75"/>
              <w:rPr>
                <w:b/>
                <w:szCs w:val="26"/>
                <w:lang w:eastAsia="uk-UA"/>
              </w:rPr>
            </w:pPr>
          </w:p>
        </w:tc>
      </w:tr>
      <w:tr w:rsidR="00E460F7" w:rsidRPr="0077278E" w:rsidTr="0029718B">
        <w:trPr>
          <w:tblCellSpacing w:w="0" w:type="dxa"/>
        </w:trPr>
        <w:tc>
          <w:tcPr>
            <w:tcW w:w="1005" w:type="dxa"/>
          </w:tcPr>
          <w:p w:rsidR="00E460F7" w:rsidRPr="0029718B" w:rsidRDefault="00E460F7" w:rsidP="001A5142">
            <w:pPr>
              <w:spacing w:after="75"/>
              <w:rPr>
                <w:szCs w:val="26"/>
                <w:lang w:val="uk-UA" w:eastAsia="uk-UA"/>
              </w:rPr>
            </w:pPr>
            <w:r>
              <w:rPr>
                <w:szCs w:val="26"/>
                <w:lang w:val="uk-UA" w:eastAsia="uk-UA"/>
              </w:rPr>
              <w:t>8.</w:t>
            </w:r>
          </w:p>
        </w:tc>
        <w:tc>
          <w:tcPr>
            <w:tcW w:w="4140" w:type="dxa"/>
          </w:tcPr>
          <w:p w:rsidR="00E460F7" w:rsidRPr="0077278E" w:rsidRDefault="00E460F7" w:rsidP="001A5142">
            <w:pPr>
              <w:spacing w:after="75"/>
              <w:rPr>
                <w:szCs w:val="26"/>
                <w:lang w:eastAsia="uk-UA"/>
              </w:rPr>
            </w:pPr>
            <w:r w:rsidRPr="0077278E">
              <w:rPr>
                <w:szCs w:val="26"/>
                <w:lang w:eastAsia="uk-UA"/>
              </w:rPr>
              <w:t>Загальний обсяг фінансових</w:t>
            </w:r>
          </w:p>
          <w:p w:rsidR="00E460F7" w:rsidRPr="0077278E" w:rsidRDefault="00E460F7" w:rsidP="001A5142">
            <w:pPr>
              <w:spacing w:after="75"/>
              <w:rPr>
                <w:szCs w:val="26"/>
                <w:lang w:eastAsia="uk-UA"/>
              </w:rPr>
            </w:pPr>
            <w:r w:rsidRPr="0077278E">
              <w:rPr>
                <w:szCs w:val="26"/>
                <w:lang w:eastAsia="uk-UA"/>
              </w:rPr>
              <w:t>ресурсів, необхідних для</w:t>
            </w:r>
          </w:p>
          <w:p w:rsidR="00E460F7" w:rsidRPr="0077278E" w:rsidRDefault="00E460F7" w:rsidP="001A5142">
            <w:pPr>
              <w:spacing w:after="75"/>
              <w:rPr>
                <w:szCs w:val="26"/>
                <w:lang w:eastAsia="uk-UA"/>
              </w:rPr>
            </w:pPr>
            <w:r w:rsidRPr="0077278E">
              <w:rPr>
                <w:szCs w:val="26"/>
                <w:lang w:eastAsia="uk-UA"/>
              </w:rPr>
              <w:t>реалізації Програми</w:t>
            </w:r>
          </w:p>
        </w:tc>
        <w:tc>
          <w:tcPr>
            <w:tcW w:w="4680" w:type="dxa"/>
          </w:tcPr>
          <w:p w:rsidR="00E460F7" w:rsidRPr="00142AC7" w:rsidRDefault="00E460F7" w:rsidP="00BC7B16">
            <w:pPr>
              <w:autoSpaceDE w:val="0"/>
              <w:autoSpaceDN w:val="0"/>
              <w:adjustRightInd w:val="0"/>
              <w:rPr>
                <w:lang w:val="uk-UA" w:eastAsia="uk-UA"/>
              </w:rPr>
            </w:pPr>
            <w:r>
              <w:rPr>
                <w:lang w:val="uk-UA" w:eastAsia="uk-UA"/>
              </w:rPr>
              <w:t>115</w:t>
            </w:r>
            <w:r w:rsidRPr="00142AC7">
              <w:rPr>
                <w:lang w:eastAsia="uk-UA"/>
              </w:rPr>
              <w:t>0,0</w:t>
            </w:r>
            <w:r w:rsidRPr="00142AC7">
              <w:rPr>
                <w:lang w:val="uk-UA" w:eastAsia="uk-UA"/>
              </w:rPr>
              <w:t xml:space="preserve"> </w:t>
            </w:r>
          </w:p>
          <w:p w:rsidR="00E460F7" w:rsidRPr="0077278E" w:rsidRDefault="00E460F7" w:rsidP="002A6F82">
            <w:pPr>
              <w:spacing w:after="75"/>
              <w:rPr>
                <w:szCs w:val="26"/>
                <w:lang w:eastAsia="uk-UA"/>
              </w:rPr>
            </w:pPr>
          </w:p>
        </w:tc>
      </w:tr>
      <w:tr w:rsidR="00E460F7" w:rsidRPr="0077278E" w:rsidTr="0029718B">
        <w:trPr>
          <w:tblCellSpacing w:w="0" w:type="dxa"/>
        </w:trPr>
        <w:tc>
          <w:tcPr>
            <w:tcW w:w="1005" w:type="dxa"/>
          </w:tcPr>
          <w:p w:rsidR="00E460F7" w:rsidRPr="0077278E" w:rsidRDefault="00E460F7" w:rsidP="001A5142">
            <w:pPr>
              <w:spacing w:after="75"/>
              <w:rPr>
                <w:szCs w:val="26"/>
                <w:lang w:eastAsia="uk-UA"/>
              </w:rPr>
            </w:pPr>
            <w:r>
              <w:rPr>
                <w:szCs w:val="26"/>
                <w:lang w:val="uk-UA" w:eastAsia="uk-UA"/>
              </w:rPr>
              <w:t>8</w:t>
            </w:r>
            <w:r w:rsidRPr="0077278E">
              <w:rPr>
                <w:szCs w:val="26"/>
                <w:lang w:eastAsia="uk-UA"/>
              </w:rPr>
              <w:t>.1</w:t>
            </w:r>
          </w:p>
        </w:tc>
        <w:tc>
          <w:tcPr>
            <w:tcW w:w="4140" w:type="dxa"/>
          </w:tcPr>
          <w:p w:rsidR="00E460F7" w:rsidRPr="0077278E" w:rsidRDefault="00E460F7" w:rsidP="001A5142">
            <w:pPr>
              <w:spacing w:after="75"/>
              <w:rPr>
                <w:szCs w:val="26"/>
                <w:lang w:eastAsia="uk-UA"/>
              </w:rPr>
            </w:pPr>
            <w:r w:rsidRPr="0077278E">
              <w:rPr>
                <w:szCs w:val="26"/>
                <w:lang w:eastAsia="uk-UA"/>
              </w:rPr>
              <w:t>у тому числі:</w:t>
            </w:r>
          </w:p>
          <w:p w:rsidR="00E460F7" w:rsidRPr="0077278E" w:rsidRDefault="00E460F7" w:rsidP="001A5142">
            <w:pPr>
              <w:spacing w:after="75"/>
              <w:rPr>
                <w:szCs w:val="26"/>
                <w:lang w:eastAsia="uk-UA"/>
              </w:rPr>
            </w:pPr>
            <w:r w:rsidRPr="0077278E">
              <w:rPr>
                <w:szCs w:val="26"/>
                <w:lang w:eastAsia="uk-UA"/>
              </w:rPr>
              <w:t>коштів міського бюджету</w:t>
            </w:r>
          </w:p>
          <w:p w:rsidR="00E460F7" w:rsidRPr="0077278E" w:rsidRDefault="00E460F7" w:rsidP="001A5142">
            <w:pPr>
              <w:spacing w:after="75"/>
              <w:rPr>
                <w:szCs w:val="26"/>
                <w:lang w:eastAsia="uk-UA"/>
              </w:rPr>
            </w:pPr>
          </w:p>
        </w:tc>
        <w:tc>
          <w:tcPr>
            <w:tcW w:w="4680" w:type="dxa"/>
          </w:tcPr>
          <w:p w:rsidR="00E460F7" w:rsidRPr="0077278E" w:rsidRDefault="00E460F7" w:rsidP="001A5142">
            <w:pPr>
              <w:spacing w:after="75"/>
              <w:rPr>
                <w:szCs w:val="26"/>
                <w:lang w:eastAsia="uk-UA"/>
              </w:rPr>
            </w:pPr>
            <w:r w:rsidRPr="0077278E">
              <w:rPr>
                <w:szCs w:val="26"/>
                <w:lang w:eastAsia="uk-UA"/>
              </w:rPr>
              <w:t xml:space="preserve"> </w:t>
            </w:r>
          </w:p>
          <w:p w:rsidR="00E460F7" w:rsidRPr="00142AC7" w:rsidRDefault="00E460F7" w:rsidP="00BC7B16">
            <w:pPr>
              <w:autoSpaceDE w:val="0"/>
              <w:autoSpaceDN w:val="0"/>
              <w:adjustRightInd w:val="0"/>
              <w:rPr>
                <w:lang w:val="uk-UA" w:eastAsia="uk-UA"/>
              </w:rPr>
            </w:pPr>
            <w:r>
              <w:rPr>
                <w:lang w:val="uk-UA" w:eastAsia="uk-UA"/>
              </w:rPr>
              <w:t>115</w:t>
            </w:r>
            <w:r w:rsidRPr="00142AC7">
              <w:rPr>
                <w:lang w:eastAsia="uk-UA"/>
              </w:rPr>
              <w:t>0,0</w:t>
            </w:r>
            <w:r w:rsidRPr="00142AC7">
              <w:rPr>
                <w:lang w:val="uk-UA" w:eastAsia="uk-UA"/>
              </w:rPr>
              <w:t xml:space="preserve"> </w:t>
            </w:r>
          </w:p>
          <w:p w:rsidR="00E460F7" w:rsidRPr="0077278E" w:rsidRDefault="00E460F7" w:rsidP="002A6F82">
            <w:pPr>
              <w:spacing w:after="75"/>
              <w:rPr>
                <w:szCs w:val="26"/>
                <w:lang w:eastAsia="uk-UA"/>
              </w:rPr>
            </w:pPr>
          </w:p>
        </w:tc>
      </w:tr>
      <w:tr w:rsidR="00E460F7" w:rsidRPr="0077278E" w:rsidTr="0029718B">
        <w:trPr>
          <w:tblCellSpacing w:w="0" w:type="dxa"/>
        </w:trPr>
        <w:tc>
          <w:tcPr>
            <w:tcW w:w="1005" w:type="dxa"/>
          </w:tcPr>
          <w:p w:rsidR="00E460F7" w:rsidRPr="002A6F82" w:rsidRDefault="00E460F7" w:rsidP="001A5142">
            <w:pPr>
              <w:spacing w:after="75"/>
              <w:rPr>
                <w:szCs w:val="26"/>
                <w:lang w:val="uk-UA" w:eastAsia="uk-UA"/>
              </w:rPr>
            </w:pPr>
            <w:r>
              <w:rPr>
                <w:szCs w:val="26"/>
                <w:lang w:val="uk-UA" w:eastAsia="uk-UA"/>
              </w:rPr>
              <w:t>8.2</w:t>
            </w:r>
          </w:p>
        </w:tc>
        <w:tc>
          <w:tcPr>
            <w:tcW w:w="4140" w:type="dxa"/>
          </w:tcPr>
          <w:p w:rsidR="00E460F7" w:rsidRPr="0077278E" w:rsidRDefault="00E460F7" w:rsidP="001A5142">
            <w:pPr>
              <w:spacing w:after="75"/>
              <w:rPr>
                <w:szCs w:val="26"/>
                <w:lang w:eastAsia="uk-UA"/>
              </w:rPr>
            </w:pPr>
            <w:r>
              <w:rPr>
                <w:szCs w:val="26"/>
                <w:lang w:val="uk-UA" w:eastAsia="uk-UA"/>
              </w:rPr>
              <w:t>к</w:t>
            </w:r>
            <w:r w:rsidRPr="0077278E">
              <w:rPr>
                <w:szCs w:val="26"/>
                <w:lang w:eastAsia="uk-UA"/>
              </w:rPr>
              <w:t>оштів інших джерел (вказати)</w:t>
            </w:r>
          </w:p>
        </w:tc>
        <w:tc>
          <w:tcPr>
            <w:tcW w:w="4680" w:type="dxa"/>
          </w:tcPr>
          <w:p w:rsidR="00E460F7" w:rsidRPr="0061346C" w:rsidRDefault="00E460F7" w:rsidP="0061346C">
            <w:pPr>
              <w:spacing w:after="75"/>
              <w:rPr>
                <w:szCs w:val="26"/>
                <w:lang w:val="uk-UA" w:eastAsia="uk-UA"/>
              </w:rPr>
            </w:pPr>
            <w:r w:rsidRPr="0077278E">
              <w:rPr>
                <w:szCs w:val="26"/>
                <w:lang w:eastAsia="uk-UA"/>
              </w:rPr>
              <w:t xml:space="preserve"> </w:t>
            </w:r>
            <w:r>
              <w:rPr>
                <w:szCs w:val="26"/>
                <w:lang w:val="uk-UA" w:eastAsia="uk-UA"/>
              </w:rPr>
              <w:t xml:space="preserve"> </w:t>
            </w:r>
          </w:p>
        </w:tc>
      </w:tr>
    </w:tbl>
    <w:p w:rsidR="00E460F7" w:rsidRDefault="00E460F7" w:rsidP="00D86B94">
      <w:pPr>
        <w:spacing w:after="75" w:line="225" w:lineRule="atLeast"/>
        <w:rPr>
          <w:b/>
          <w:bCs/>
          <w:szCs w:val="26"/>
          <w:lang w:val="uk-UA" w:eastAsia="uk-UA"/>
        </w:rPr>
      </w:pPr>
    </w:p>
    <w:p w:rsidR="00E460F7" w:rsidRDefault="00E460F7" w:rsidP="00D86B94">
      <w:pPr>
        <w:spacing w:after="75" w:line="225" w:lineRule="atLeast"/>
        <w:rPr>
          <w:b/>
          <w:bCs/>
          <w:szCs w:val="26"/>
          <w:lang w:val="uk-UA" w:eastAsia="uk-UA"/>
        </w:rPr>
      </w:pPr>
    </w:p>
    <w:p w:rsidR="00E460F7" w:rsidRDefault="00E460F7" w:rsidP="00D86B94">
      <w:pPr>
        <w:spacing w:after="75" w:line="225" w:lineRule="atLeast"/>
        <w:rPr>
          <w:b/>
          <w:bCs/>
          <w:szCs w:val="26"/>
          <w:lang w:val="uk-UA" w:eastAsia="uk-UA"/>
        </w:rPr>
      </w:pPr>
    </w:p>
    <w:p w:rsidR="00E460F7" w:rsidRDefault="00E460F7" w:rsidP="007D6EB8">
      <w:pPr>
        <w:pStyle w:val="NormalWeb"/>
        <w:spacing w:before="0" w:beforeAutospacing="0" w:after="0" w:afterAutospacing="0"/>
        <w:rPr>
          <w:rStyle w:val="Strong"/>
          <w:bCs/>
        </w:rPr>
      </w:pPr>
      <w:r>
        <w:rPr>
          <w:rStyle w:val="Strong"/>
          <w:bCs/>
        </w:rPr>
        <w:t>Керівник установи-</w:t>
      </w:r>
    </w:p>
    <w:p w:rsidR="00E460F7" w:rsidRPr="005A137F" w:rsidRDefault="00E460F7" w:rsidP="007D6EB8">
      <w:pPr>
        <w:pStyle w:val="NormalWeb"/>
        <w:spacing w:before="0" w:beforeAutospacing="0" w:after="0" w:afterAutospacing="0"/>
        <w:rPr>
          <w:rStyle w:val="Strong"/>
          <w:bCs/>
        </w:rPr>
      </w:pPr>
      <w:r>
        <w:rPr>
          <w:rStyle w:val="Strong"/>
          <w:bCs/>
        </w:rPr>
        <w:t>Головного розпорядника коштів</w:t>
      </w:r>
      <w:r w:rsidRPr="005A137F">
        <w:rPr>
          <w:rStyle w:val="Strong"/>
          <w:bCs/>
        </w:rPr>
        <w:t xml:space="preserve">    _______________________          </w:t>
      </w:r>
      <w:r>
        <w:rPr>
          <w:rStyle w:val="Strong"/>
          <w:bCs/>
        </w:rPr>
        <w:t>І.Д. Кравець</w:t>
      </w:r>
      <w:r w:rsidRPr="005A137F">
        <w:rPr>
          <w:rStyle w:val="Strong"/>
          <w:bCs/>
        </w:rPr>
        <w:t xml:space="preserve"> </w:t>
      </w:r>
    </w:p>
    <w:p w:rsidR="00E460F7" w:rsidRPr="005A137F" w:rsidRDefault="00E460F7" w:rsidP="007D6EB8">
      <w:pPr>
        <w:pStyle w:val="NormalWeb"/>
        <w:spacing w:before="0" w:beforeAutospacing="0" w:after="0" w:afterAutospacing="0"/>
        <w:rPr>
          <w:rStyle w:val="Strong"/>
          <w:bCs/>
        </w:rPr>
      </w:pPr>
      <w:r w:rsidRPr="005A137F">
        <w:rPr>
          <w:rStyle w:val="Strong"/>
          <w:bCs/>
        </w:rPr>
        <w:t xml:space="preserve">                                                    </w:t>
      </w:r>
    </w:p>
    <w:p w:rsidR="00E460F7" w:rsidRPr="005A137F" w:rsidRDefault="00E460F7" w:rsidP="007D6EB8">
      <w:pPr>
        <w:pStyle w:val="NormalWeb"/>
        <w:spacing w:before="0" w:beforeAutospacing="0" w:after="0" w:afterAutospacing="0"/>
        <w:rPr>
          <w:rStyle w:val="Strong"/>
          <w:bCs/>
        </w:rPr>
      </w:pPr>
    </w:p>
    <w:p w:rsidR="00E460F7" w:rsidRPr="005A137F" w:rsidRDefault="00E460F7" w:rsidP="007D6EB8">
      <w:pPr>
        <w:pStyle w:val="NormalWeb"/>
        <w:spacing w:before="0" w:beforeAutospacing="0" w:after="0" w:afterAutospacing="0"/>
        <w:rPr>
          <w:rStyle w:val="Strong"/>
          <w:bCs/>
        </w:rPr>
      </w:pPr>
      <w:r w:rsidRPr="005A137F">
        <w:rPr>
          <w:rStyle w:val="Strong"/>
          <w:bCs/>
        </w:rPr>
        <w:t xml:space="preserve">Відповідальний </w:t>
      </w:r>
    </w:p>
    <w:p w:rsidR="00E460F7" w:rsidRPr="005A137F" w:rsidRDefault="00E460F7" w:rsidP="007D6EB8">
      <w:pPr>
        <w:pStyle w:val="NormalWeb"/>
        <w:spacing w:before="0" w:beforeAutospacing="0" w:after="0" w:afterAutospacing="0"/>
        <w:rPr>
          <w:rStyle w:val="Strong"/>
          <w:bCs/>
        </w:rPr>
      </w:pPr>
      <w:r w:rsidRPr="005A137F">
        <w:rPr>
          <w:rStyle w:val="Strong"/>
          <w:bCs/>
        </w:rPr>
        <w:t>виконавець Програми</w:t>
      </w:r>
      <w:r>
        <w:rPr>
          <w:rStyle w:val="Strong"/>
          <w:bCs/>
        </w:rPr>
        <w:t xml:space="preserve">                       </w:t>
      </w:r>
      <w:r w:rsidRPr="005A137F">
        <w:rPr>
          <w:rStyle w:val="Strong"/>
          <w:bCs/>
        </w:rPr>
        <w:t>___________________</w:t>
      </w:r>
      <w:r>
        <w:rPr>
          <w:rStyle w:val="Strong"/>
          <w:bCs/>
        </w:rPr>
        <w:t>____</w:t>
      </w:r>
      <w:r w:rsidRPr="005A137F">
        <w:rPr>
          <w:rStyle w:val="Strong"/>
          <w:bCs/>
        </w:rPr>
        <w:t xml:space="preserve">          </w:t>
      </w:r>
      <w:r>
        <w:rPr>
          <w:rStyle w:val="Strong"/>
          <w:bCs/>
        </w:rPr>
        <w:t>І.Д. Кравець</w:t>
      </w:r>
    </w:p>
    <w:p w:rsidR="00E460F7" w:rsidRPr="003F3233" w:rsidRDefault="00E460F7" w:rsidP="007D6EB8">
      <w:pPr>
        <w:tabs>
          <w:tab w:val="center" w:pos="4677"/>
          <w:tab w:val="right" w:pos="9355"/>
        </w:tabs>
        <w:spacing w:line="192" w:lineRule="auto"/>
        <w:ind w:left="360"/>
        <w:rPr>
          <w:b/>
          <w:bCs/>
          <w:lang w:val="uk-UA"/>
        </w:rPr>
      </w:pPr>
    </w:p>
    <w:p w:rsidR="00E460F7" w:rsidRDefault="00E460F7" w:rsidP="001A5142">
      <w:pPr>
        <w:rPr>
          <w:b/>
          <w:bCs/>
          <w:szCs w:val="26"/>
          <w:lang w:val="uk-UA" w:eastAsia="uk-UA"/>
        </w:rPr>
      </w:pPr>
    </w:p>
    <w:p w:rsidR="00E460F7" w:rsidRDefault="00E460F7" w:rsidP="00D86B94">
      <w:pPr>
        <w:spacing w:after="75" w:line="225" w:lineRule="atLeast"/>
        <w:rPr>
          <w:b/>
          <w:bCs/>
          <w:szCs w:val="26"/>
          <w:lang w:val="uk-UA" w:eastAsia="uk-UA"/>
        </w:rPr>
      </w:pPr>
    </w:p>
    <w:p w:rsidR="00E460F7" w:rsidRDefault="00E460F7" w:rsidP="00D86B94">
      <w:pPr>
        <w:spacing w:after="75" w:line="225" w:lineRule="atLeast"/>
        <w:rPr>
          <w:b/>
          <w:bCs/>
          <w:szCs w:val="26"/>
          <w:lang w:val="uk-UA" w:eastAsia="uk-UA"/>
        </w:rPr>
      </w:pPr>
    </w:p>
    <w:p w:rsidR="00E460F7" w:rsidRDefault="00E460F7" w:rsidP="00D86B94">
      <w:pPr>
        <w:spacing w:after="75" w:line="225" w:lineRule="atLeast"/>
        <w:rPr>
          <w:b/>
          <w:bCs/>
          <w:szCs w:val="26"/>
          <w:lang w:val="uk-UA" w:eastAsia="uk-UA"/>
        </w:rPr>
      </w:pPr>
    </w:p>
    <w:p w:rsidR="00E460F7" w:rsidRDefault="00E460F7" w:rsidP="00D86B94">
      <w:pPr>
        <w:spacing w:after="75" w:line="225" w:lineRule="atLeast"/>
        <w:rPr>
          <w:b/>
          <w:bCs/>
          <w:szCs w:val="26"/>
          <w:lang w:val="uk-UA" w:eastAsia="uk-UA"/>
        </w:rPr>
      </w:pPr>
    </w:p>
    <w:p w:rsidR="00E460F7" w:rsidRDefault="00E460F7" w:rsidP="00D86B94">
      <w:pPr>
        <w:spacing w:after="75" w:line="225" w:lineRule="atLeast"/>
        <w:rPr>
          <w:b/>
          <w:bCs/>
          <w:szCs w:val="26"/>
          <w:lang w:val="uk-UA" w:eastAsia="uk-UA"/>
        </w:rPr>
      </w:pPr>
    </w:p>
    <w:p w:rsidR="00E460F7" w:rsidRDefault="00E460F7" w:rsidP="00D86B94">
      <w:pPr>
        <w:spacing w:after="75" w:line="225" w:lineRule="atLeast"/>
        <w:rPr>
          <w:b/>
          <w:bCs/>
          <w:szCs w:val="26"/>
          <w:lang w:val="uk-UA" w:eastAsia="uk-UA"/>
        </w:rPr>
      </w:pPr>
    </w:p>
    <w:p w:rsidR="00E460F7" w:rsidRDefault="00E460F7" w:rsidP="00D86B94">
      <w:pPr>
        <w:spacing w:after="75" w:line="225" w:lineRule="atLeast"/>
        <w:rPr>
          <w:b/>
          <w:bCs/>
          <w:szCs w:val="26"/>
          <w:lang w:val="uk-UA" w:eastAsia="uk-UA"/>
        </w:rPr>
      </w:pPr>
    </w:p>
    <w:p w:rsidR="00E460F7" w:rsidRPr="0077278E" w:rsidRDefault="00E460F7" w:rsidP="002A6F82">
      <w:pPr>
        <w:jc w:val="center"/>
        <w:rPr>
          <w:b/>
          <w:bCs/>
        </w:rPr>
      </w:pPr>
      <w:r w:rsidRPr="0077278E">
        <w:rPr>
          <w:b/>
          <w:bCs/>
        </w:rPr>
        <w:t>Визначення проблеми, на розв’язання якої спрямована Програма</w:t>
      </w:r>
    </w:p>
    <w:p w:rsidR="00E460F7" w:rsidRPr="0077278E" w:rsidRDefault="00E460F7" w:rsidP="002A6F82">
      <w:pPr>
        <w:contextualSpacing/>
        <w:jc w:val="both"/>
        <w:rPr>
          <w:color w:val="000000"/>
          <w:lang w:eastAsia="uk-UA"/>
        </w:rPr>
      </w:pPr>
      <w:r w:rsidRPr="0077278E">
        <w:rPr>
          <w:color w:val="000000"/>
          <w:lang w:eastAsia="uk-UA"/>
        </w:rPr>
        <w:t xml:space="preserve">             Програма підтримки будинків об’єднань співвласників багатоквартирних  будинків (ОСББ) на 20</w:t>
      </w:r>
      <w:r>
        <w:rPr>
          <w:color w:val="000000"/>
          <w:lang w:val="uk-UA" w:eastAsia="uk-UA"/>
        </w:rPr>
        <w:t>20</w:t>
      </w:r>
      <w:r w:rsidRPr="0077278E">
        <w:rPr>
          <w:color w:val="000000"/>
          <w:lang w:eastAsia="uk-UA"/>
        </w:rPr>
        <w:t>-202</w:t>
      </w:r>
      <w:r>
        <w:rPr>
          <w:color w:val="000000"/>
          <w:lang w:val="uk-UA" w:eastAsia="uk-UA"/>
        </w:rPr>
        <w:t>2</w:t>
      </w:r>
      <w:r w:rsidRPr="0077278E">
        <w:rPr>
          <w:color w:val="000000"/>
          <w:lang w:eastAsia="uk-UA"/>
        </w:rPr>
        <w:t xml:space="preserve"> роки (надалі - Програма) розроблена на підставі Цивільного кодексу України, Законів України "Про об'єднання співвласників багатоквартирного будинку", "Про особливості здійснення права власності у багатоквартирному будинку", "Про приватизацію державного житлового фонду",  "Про місцеве самоврядування  в Україні", інших нормативно-правових актів.  </w:t>
      </w:r>
    </w:p>
    <w:p w:rsidR="00E460F7" w:rsidRPr="0077278E" w:rsidRDefault="00E460F7" w:rsidP="002A6F82">
      <w:pPr>
        <w:contextualSpacing/>
        <w:jc w:val="both"/>
        <w:rPr>
          <w:color w:val="000000"/>
          <w:lang w:eastAsia="uk-UA"/>
        </w:rPr>
      </w:pPr>
      <w:r w:rsidRPr="0077278E">
        <w:rPr>
          <w:color w:val="000000"/>
          <w:lang w:eastAsia="uk-UA"/>
        </w:rPr>
        <w:t xml:space="preserve">           На місцеві органи влади покладаються обов'язки здійснювати від імені громади та в її інтересах функції і повноваження місцевого самоврядування, визначені Конституцією  та законами України. </w:t>
      </w:r>
    </w:p>
    <w:p w:rsidR="00E460F7" w:rsidRPr="0077278E" w:rsidRDefault="00E460F7" w:rsidP="002A6F82">
      <w:pPr>
        <w:contextualSpacing/>
        <w:jc w:val="both"/>
        <w:rPr>
          <w:color w:val="000000"/>
          <w:lang w:eastAsia="uk-UA"/>
        </w:rPr>
      </w:pPr>
      <w:r w:rsidRPr="0077278E">
        <w:rPr>
          <w:lang w:eastAsia="uk-UA"/>
        </w:rPr>
        <w:t xml:space="preserve">           Житлове господарство міста переживає значні труднощі - збільшується кількість старого та аварійного житлового фонду, 99 % багатоповерхівок були побудовані до 90-х років минулого століття. Обладнання  та матеріально-технічна  база  є  застарілими,  спостерігається зниження якості надання житлово-комунальних послуг, що  потребує координації спільних дій місцевих органів виконавчої влади, органів місцевого самоврядування, об’єднань співвласників багатоквартирних будинків.</w:t>
      </w:r>
    </w:p>
    <w:p w:rsidR="00E460F7" w:rsidRPr="0077278E" w:rsidRDefault="00E460F7" w:rsidP="002A6F82">
      <w:pPr>
        <w:tabs>
          <w:tab w:val="left" w:pos="9354"/>
        </w:tabs>
        <w:ind w:right="-6"/>
        <w:contextualSpacing/>
        <w:jc w:val="both"/>
        <w:rPr>
          <w:lang w:eastAsia="uk-UA"/>
        </w:rPr>
      </w:pPr>
      <w:r w:rsidRPr="0077278E">
        <w:rPr>
          <w:color w:val="000000"/>
          <w:lang w:eastAsia="uk-UA"/>
        </w:rPr>
        <w:t xml:space="preserve">          </w:t>
      </w:r>
      <w:r w:rsidRPr="0077278E">
        <w:rPr>
          <w:lang w:eastAsia="uk-UA"/>
        </w:rPr>
        <w:t xml:space="preserve"> При створенні ОСББ, будинки приймаються  в  незадовільному,  а інколи   у аварійному стані. </w:t>
      </w:r>
      <w:r w:rsidRPr="0077278E">
        <w:rPr>
          <w:color w:val="000000"/>
          <w:shd w:val="clear" w:color="auto" w:fill="FFFFFF"/>
          <w:lang w:eastAsia="uk-UA"/>
        </w:rPr>
        <w:t>Новостворені об’єднання  потребують ремонту свого житлового фонду вже сьогодні і не мають часу для накопичення ресурсів.</w:t>
      </w:r>
    </w:p>
    <w:p w:rsidR="00E460F7" w:rsidRPr="0077278E" w:rsidRDefault="00E460F7" w:rsidP="002A6F82">
      <w:pPr>
        <w:ind w:firstLine="709"/>
        <w:jc w:val="both"/>
      </w:pPr>
      <w:r w:rsidRPr="0077278E">
        <w:t>Враховуючи зазначене та беручи до уваги низьку платіжну спроможностість  окремих  категорій громадян вирішення проблем потребує підтримки    міської     влади.</w:t>
      </w:r>
    </w:p>
    <w:p w:rsidR="00E460F7" w:rsidRPr="0077278E" w:rsidRDefault="00E460F7" w:rsidP="002A6F82">
      <w:pPr>
        <w:ind w:firstLine="709"/>
        <w:jc w:val="both"/>
        <w:rPr>
          <w:color w:val="000000"/>
        </w:rPr>
      </w:pPr>
      <w:r w:rsidRPr="0077278E">
        <w:rPr>
          <w:color w:val="000000"/>
        </w:rPr>
        <w:t>Законом України «Про місцеве самоврядування в Україні» визначено, що до повноважень органів місцевого самоврядування належить сприяння створення об’єднань співвласників багатоквартирних будинків. Найбільш дієвим способом заохочення мешканців  до створення ОСББ  є реальна допомога ОСББ через співфінансування з міського бюджету робіт  з капітального ремонту основних конструктивних елементів будинку.</w:t>
      </w:r>
    </w:p>
    <w:p w:rsidR="00E460F7" w:rsidRPr="0077278E" w:rsidRDefault="00E460F7" w:rsidP="002A6F82">
      <w:pPr>
        <w:jc w:val="both"/>
      </w:pPr>
      <w:r w:rsidRPr="0077278E">
        <w:t xml:space="preserve">          Одним з головних завдань держави в у мовах реформування ЖКГ,  є політика спрямована на підвищення енергоефективних заходів, які допомагає Уряд проводити населенню, що дає змогу як мінімум удвічі зменшити плату  за житлово-комунальні послуги, підвищують комфорт та вартість житла.</w:t>
      </w:r>
    </w:p>
    <w:p w:rsidR="00E460F7" w:rsidRPr="0077278E" w:rsidRDefault="00E460F7" w:rsidP="002A6F82">
      <w:pPr>
        <w:jc w:val="both"/>
        <w:rPr>
          <w:color w:val="000000"/>
          <w:shd w:val="clear" w:color="auto" w:fill="FFFFFF"/>
        </w:rPr>
      </w:pPr>
      <w:r w:rsidRPr="0077278E">
        <w:t xml:space="preserve">          </w:t>
      </w:r>
      <w:r w:rsidRPr="0077278E">
        <w:rPr>
          <w:color w:val="000000"/>
          <w:shd w:val="clear" w:color="auto" w:fill="FFFFFF"/>
        </w:rPr>
        <w:t>Сьогодні Держава надає населенню унікальну можливість – отримати безповоротну фінансову допомогу на утеплення. Впровадження заходів  з енергозбереження у помешканнях допомагає заощадити кошти на оплаті комунальних послуг й підвищити комфорт в оселях.</w:t>
      </w:r>
    </w:p>
    <w:p w:rsidR="00E460F7" w:rsidRPr="0077278E" w:rsidRDefault="00E460F7" w:rsidP="002A6F82">
      <w:pPr>
        <w:jc w:val="both"/>
      </w:pPr>
      <w:r w:rsidRPr="0077278E">
        <w:t xml:space="preserve">          В умовах, обмеженості бюджетних коштів, яких не вистачає для фінансування Урядової програми з енергоефективності, потужну підтримку населенню в утепленні до зими можуть надати запровадження на рівні міста програми відшкодування частини відсотків за кредитами ОСББ на потреби термомодернізації житлових будівель, впровадження інших енергоефективних заходів.</w:t>
      </w:r>
    </w:p>
    <w:p w:rsidR="00E460F7" w:rsidRPr="0077278E" w:rsidRDefault="00E460F7" w:rsidP="002A6F82">
      <w:pPr>
        <w:tabs>
          <w:tab w:val="left" w:pos="567"/>
          <w:tab w:val="left" w:pos="851"/>
        </w:tabs>
        <w:jc w:val="both"/>
        <w:rPr>
          <w:color w:val="FF6600"/>
        </w:rPr>
      </w:pPr>
      <w:r w:rsidRPr="0077278E">
        <w:t xml:space="preserve">           Потребує вирішення питання передачі будинків в управління (на баланс) ОСББ, адже у відповідності до вимог законодавства  колишній  балансоутримувач  будинку повинен забезпечить передачу ОСББ документації щодо технічного стану багатоквартирного будинку.  Наразі в преважній більшості випадків вона відсутня. ОСББ  не можуть отримати на баланс будинки, а також отримати земельну ділянку </w:t>
      </w:r>
      <w:r w:rsidRPr="0077278E">
        <w:rPr>
          <w:bCs/>
        </w:rPr>
        <w:t xml:space="preserve">у власність чи постійне користування, </w:t>
      </w:r>
      <w:r w:rsidRPr="0077278E">
        <w:t>без відповідної технічної документації</w:t>
      </w:r>
      <w:r w:rsidRPr="0077278E">
        <w:rPr>
          <w:b/>
        </w:rPr>
        <w:t xml:space="preserve">,   </w:t>
      </w:r>
      <w:r w:rsidRPr="001A5142">
        <w:rPr>
          <w:bCs/>
        </w:rPr>
        <w:t>в тому числі без</w:t>
      </w:r>
      <w:r w:rsidRPr="0077278E">
        <w:rPr>
          <w:b/>
          <w:bCs/>
        </w:rPr>
        <w:t xml:space="preserve"> </w:t>
      </w:r>
      <w:r w:rsidRPr="0077278E">
        <w:t>плану земельної ділянки  з усіма будинками   та спорудами, паспорта об’єкта земельної ділянки та ін.</w:t>
      </w:r>
    </w:p>
    <w:p w:rsidR="00E460F7" w:rsidRPr="0077278E" w:rsidRDefault="00E460F7" w:rsidP="002A6F82">
      <w:pPr>
        <w:ind w:firstLine="709"/>
        <w:rPr>
          <w:b/>
          <w:iCs/>
        </w:rPr>
      </w:pPr>
      <w:r w:rsidRPr="0077278E">
        <w:rPr>
          <w:b/>
          <w:iCs/>
        </w:rPr>
        <w:t xml:space="preserve">                                     </w:t>
      </w:r>
    </w:p>
    <w:p w:rsidR="00E460F7" w:rsidRPr="0077278E" w:rsidRDefault="00E460F7" w:rsidP="002A6F82">
      <w:pPr>
        <w:ind w:firstLine="709"/>
        <w:jc w:val="center"/>
        <w:rPr>
          <w:b/>
          <w:iCs/>
        </w:rPr>
      </w:pPr>
      <w:r w:rsidRPr="0077278E">
        <w:rPr>
          <w:b/>
          <w:iCs/>
        </w:rPr>
        <w:t>Мета та завдання програми</w:t>
      </w:r>
    </w:p>
    <w:p w:rsidR="00E460F7" w:rsidRPr="0077278E" w:rsidRDefault="00E460F7" w:rsidP="002A6F82">
      <w:pPr>
        <w:ind w:firstLine="709"/>
        <w:jc w:val="both"/>
      </w:pPr>
      <w:r w:rsidRPr="0077278E">
        <w:t xml:space="preserve"> Метою   Програми   є     покращення   умов    проживання     мешканців багатоквартирних  будинків,  </w:t>
      </w:r>
      <w:r w:rsidRPr="0077278E">
        <w:rPr>
          <w:color w:val="000000"/>
          <w:shd w:val="clear" w:color="auto" w:fill="FFFFFF"/>
        </w:rPr>
        <w:t>продовження терміну експлуатації  конструкці</w:t>
      </w:r>
      <w:r>
        <w:rPr>
          <w:color w:val="000000"/>
          <w:shd w:val="clear" w:color="auto" w:fill="FFFFFF"/>
        </w:rPr>
        <w:t>й  та інженерних мереж житлових</w:t>
      </w:r>
      <w:r>
        <w:rPr>
          <w:color w:val="000000"/>
          <w:shd w:val="clear" w:color="auto" w:fill="FFFFFF"/>
          <w:lang w:val="uk-UA"/>
        </w:rPr>
        <w:t xml:space="preserve"> </w:t>
      </w:r>
      <w:r w:rsidRPr="0077278E">
        <w:rPr>
          <w:color w:val="000000"/>
          <w:shd w:val="clear" w:color="auto" w:fill="FFFFFF"/>
        </w:rPr>
        <w:t xml:space="preserve">будівель, </w:t>
      </w:r>
      <w:r w:rsidRPr="0077278E">
        <w:t xml:space="preserve">зниження споживання енергетичних ресурсів        шляхом      </w:t>
      </w:r>
      <w:r w:rsidRPr="0077278E">
        <w:rPr>
          <w:shd w:val="clear" w:color="auto" w:fill="FFFFFF"/>
        </w:rPr>
        <w:t>стимулювання     активності       і       відповідальності    мешканців  багатоквартирних  будинків  у  напрямку  поліпшення стану  своєї  спільної сумісної власності</w:t>
      </w:r>
      <w:r w:rsidRPr="0077278E">
        <w:t xml:space="preserve">.  </w:t>
      </w:r>
    </w:p>
    <w:p w:rsidR="00E460F7" w:rsidRPr="0077278E" w:rsidRDefault="00E460F7" w:rsidP="002A6F82">
      <w:pPr>
        <w:ind w:firstLine="709"/>
      </w:pPr>
      <w:r w:rsidRPr="0077278E">
        <w:t>Досягнення  мети Програми  здійснюється  шляхом  виконання  основних завдань:</w:t>
      </w:r>
    </w:p>
    <w:p w:rsidR="00E460F7" w:rsidRPr="0077278E" w:rsidRDefault="00E460F7" w:rsidP="002A6F82">
      <w:pPr>
        <w:numPr>
          <w:ilvl w:val="0"/>
          <w:numId w:val="9"/>
        </w:numPr>
        <w:jc w:val="both"/>
      </w:pPr>
      <w:r w:rsidRPr="0077278E">
        <w:t>надання власникам квартир та/або нежитлових приміщень</w:t>
      </w:r>
      <w:r>
        <w:rPr>
          <w:lang w:val="uk-UA"/>
        </w:rPr>
        <w:t xml:space="preserve"> </w:t>
      </w:r>
      <w:r w:rsidRPr="0077278E">
        <w:t xml:space="preserve">у багатоквартирних житлових будинках практичної допомоги в процесі створення та діяльності ОСББ; </w:t>
      </w:r>
    </w:p>
    <w:p w:rsidR="00E460F7" w:rsidRPr="0077278E" w:rsidRDefault="00E460F7" w:rsidP="002A6F82">
      <w:pPr>
        <w:numPr>
          <w:ilvl w:val="0"/>
          <w:numId w:val="9"/>
        </w:numPr>
        <w:jc w:val="both"/>
        <w:rPr>
          <w:color w:val="000000"/>
        </w:rPr>
      </w:pPr>
      <w:r w:rsidRPr="0077278E">
        <w:t>співфінансування робіт з капітального ремонту будинків, у яких створено ОСББ</w:t>
      </w:r>
      <w:r w:rsidRPr="0077278E">
        <w:rPr>
          <w:color w:val="000000"/>
        </w:rPr>
        <w:t>;</w:t>
      </w:r>
    </w:p>
    <w:p w:rsidR="00E460F7" w:rsidRPr="001A5142" w:rsidRDefault="00E460F7" w:rsidP="002A6F82">
      <w:pPr>
        <w:numPr>
          <w:ilvl w:val="0"/>
          <w:numId w:val="9"/>
        </w:numPr>
        <w:shd w:val="clear" w:color="auto" w:fill="FFFFFF"/>
        <w:spacing w:line="252" w:lineRule="atLeast"/>
        <w:contextualSpacing/>
        <w:jc w:val="both"/>
        <w:rPr>
          <w:lang w:eastAsia="uk-UA"/>
        </w:rPr>
      </w:pPr>
      <w:r w:rsidRPr="001A5142">
        <w:rPr>
          <w:bCs/>
          <w:lang w:eastAsia="uk-UA"/>
        </w:rPr>
        <w:t xml:space="preserve">виготовлення технічної документації, в тому числі розроблення </w:t>
      </w:r>
      <w:r w:rsidRPr="001A5142">
        <w:rPr>
          <w:lang w:eastAsia="uk-UA"/>
        </w:rPr>
        <w:t xml:space="preserve">детальних планів територій з розподілом кварталів на прибудинкові території, </w:t>
      </w:r>
      <w:r w:rsidRPr="001A5142">
        <w:rPr>
          <w:bCs/>
          <w:lang w:eastAsia="uk-UA"/>
        </w:rPr>
        <w:t>проектів землеустрою щодо відведення прибудинкової території  та надання її у власність чи постійне користування;</w:t>
      </w:r>
    </w:p>
    <w:p w:rsidR="00E460F7" w:rsidRPr="0077278E" w:rsidRDefault="00E460F7" w:rsidP="002A6F82">
      <w:pPr>
        <w:numPr>
          <w:ilvl w:val="0"/>
          <w:numId w:val="9"/>
        </w:numPr>
        <w:contextualSpacing/>
        <w:jc w:val="both"/>
        <w:rPr>
          <w:color w:val="000000"/>
          <w:lang w:eastAsia="uk-UA"/>
        </w:rPr>
      </w:pPr>
      <w:r w:rsidRPr="0077278E">
        <w:rPr>
          <w:bCs/>
          <w:lang w:eastAsia="uk-UA"/>
        </w:rPr>
        <w:t>відшкодування суми відсотків за весь період користування  кредитними коштами, залученими ОСББ на здійснення енергозберігаючих заходів та термомодернізації житлових будинків.</w:t>
      </w:r>
    </w:p>
    <w:p w:rsidR="00E460F7" w:rsidRPr="0077278E" w:rsidRDefault="00E460F7" w:rsidP="002A6F82">
      <w:pPr>
        <w:rPr>
          <w:b/>
        </w:rPr>
      </w:pPr>
      <w:r w:rsidRPr="0077278E">
        <w:t xml:space="preserve">     </w:t>
      </w:r>
    </w:p>
    <w:p w:rsidR="00E460F7" w:rsidRPr="0077278E" w:rsidRDefault="00E460F7" w:rsidP="002A6F82">
      <w:pPr>
        <w:contextualSpacing/>
        <w:jc w:val="center"/>
        <w:rPr>
          <w:b/>
          <w:lang w:eastAsia="uk-UA"/>
        </w:rPr>
      </w:pPr>
      <w:r w:rsidRPr="0077278E">
        <w:rPr>
          <w:b/>
          <w:lang w:eastAsia="uk-UA"/>
        </w:rPr>
        <w:t>Механізм реалізації завдань Програми</w:t>
      </w:r>
    </w:p>
    <w:p w:rsidR="00E460F7" w:rsidRPr="007D6EB8" w:rsidRDefault="00E460F7" w:rsidP="002A6F82">
      <w:pPr>
        <w:shd w:val="clear" w:color="auto" w:fill="FFFFFF"/>
        <w:spacing w:line="252" w:lineRule="atLeast"/>
        <w:contextualSpacing/>
        <w:jc w:val="center"/>
        <w:rPr>
          <w:b/>
          <w:i/>
          <w:lang w:val="uk-UA" w:eastAsia="uk-UA"/>
        </w:rPr>
      </w:pPr>
      <w:r w:rsidRPr="007D6EB8">
        <w:rPr>
          <w:b/>
          <w:bCs/>
          <w:i/>
          <w:lang w:eastAsia="uk-UA"/>
        </w:rPr>
        <w:t>Н</w:t>
      </w:r>
      <w:r w:rsidRPr="007D6EB8">
        <w:rPr>
          <w:b/>
          <w:i/>
          <w:lang w:eastAsia="uk-UA"/>
        </w:rPr>
        <w:t xml:space="preserve">адання власникам квартир та/або нежитлових приміщень </w:t>
      </w:r>
    </w:p>
    <w:p w:rsidR="00E460F7" w:rsidRPr="007D6EB8" w:rsidRDefault="00E460F7" w:rsidP="002A6F82">
      <w:pPr>
        <w:shd w:val="clear" w:color="auto" w:fill="FFFFFF"/>
        <w:spacing w:line="252" w:lineRule="atLeast"/>
        <w:contextualSpacing/>
        <w:jc w:val="center"/>
        <w:rPr>
          <w:b/>
          <w:i/>
          <w:lang w:val="uk-UA" w:eastAsia="uk-UA"/>
        </w:rPr>
      </w:pPr>
      <w:r w:rsidRPr="007D6EB8">
        <w:rPr>
          <w:b/>
          <w:i/>
          <w:lang w:eastAsia="uk-UA"/>
        </w:rPr>
        <w:t xml:space="preserve">у багатоквартирних житлових будинках практичної та методичної допомоги </w:t>
      </w:r>
    </w:p>
    <w:p w:rsidR="00E460F7" w:rsidRPr="0077278E" w:rsidRDefault="00E460F7" w:rsidP="002A6F82">
      <w:pPr>
        <w:shd w:val="clear" w:color="auto" w:fill="FFFFFF"/>
        <w:spacing w:line="252" w:lineRule="atLeast"/>
        <w:contextualSpacing/>
        <w:jc w:val="center"/>
        <w:rPr>
          <w:b/>
          <w:bCs/>
          <w:lang w:eastAsia="uk-UA"/>
        </w:rPr>
      </w:pPr>
      <w:r w:rsidRPr="007D6EB8">
        <w:rPr>
          <w:b/>
          <w:i/>
          <w:lang w:eastAsia="uk-UA"/>
        </w:rPr>
        <w:t>в процесі створення та діяльності ОСББ</w:t>
      </w:r>
    </w:p>
    <w:p w:rsidR="00E460F7" w:rsidRPr="0077278E" w:rsidRDefault="00E460F7" w:rsidP="002A6F82">
      <w:pPr>
        <w:ind w:firstLine="709"/>
        <w:jc w:val="both"/>
      </w:pPr>
      <w:r w:rsidRPr="0077278E">
        <w:t>Реалізація завдання полягає у наданні власникам квартир та/або нежитлових приміщень  у багатоквартирних житлових будинках,  їх ініціативним групам необхідних знань  та практичної допомоги щодо механізму створення</w:t>
      </w:r>
      <w:r>
        <w:rPr>
          <w:lang w:val="uk-UA"/>
        </w:rPr>
        <w:t xml:space="preserve"> </w:t>
      </w:r>
      <w:r w:rsidRPr="0077278E">
        <w:t>та діяльності ОСББ.</w:t>
      </w:r>
    </w:p>
    <w:p w:rsidR="00E460F7" w:rsidRPr="0077278E" w:rsidRDefault="00E460F7" w:rsidP="002A6F82">
      <w:pPr>
        <w:ind w:firstLine="709"/>
        <w:jc w:val="both"/>
      </w:pPr>
      <w:r w:rsidRPr="0077278E">
        <w:t>Кошти на реалізацію завдання використовуються на друк зразків установчих та реєстраційних документів, нормативно-правових актів,  довідників, посібників, інших інформаційних матеріалів, на участь управителів, голів правління ОСББ, представників міської влади у тренінгах та навчальних семінарах, розміщення інформації в ЗМІ.</w:t>
      </w:r>
    </w:p>
    <w:p w:rsidR="00E460F7" w:rsidRPr="007D6EB8" w:rsidRDefault="00E460F7" w:rsidP="002A6F82">
      <w:pPr>
        <w:ind w:firstLine="709"/>
        <w:jc w:val="center"/>
        <w:rPr>
          <w:b/>
          <w:i/>
          <w:lang w:eastAsia="uk-UA"/>
        </w:rPr>
      </w:pPr>
      <w:r w:rsidRPr="007D6EB8">
        <w:rPr>
          <w:b/>
          <w:i/>
          <w:lang w:eastAsia="uk-UA"/>
        </w:rPr>
        <w:t>Співфінансування робіт з капітального ремонту будинків ОСББ</w:t>
      </w:r>
    </w:p>
    <w:p w:rsidR="00E460F7" w:rsidRPr="0077278E" w:rsidRDefault="00E460F7" w:rsidP="002A6F82">
      <w:r w:rsidRPr="0077278E">
        <w:t xml:space="preserve">           Реалізація завдання Програми полягає у забезпеченні на умовах співфінансування капітального ремонту житлового фонду ОСББ,  а саме: </w:t>
      </w:r>
    </w:p>
    <w:p w:rsidR="00E460F7" w:rsidRPr="0077278E" w:rsidRDefault="00E460F7" w:rsidP="002A6F82">
      <w:pPr>
        <w:numPr>
          <w:ilvl w:val="0"/>
          <w:numId w:val="4"/>
        </w:numPr>
        <w:jc w:val="both"/>
      </w:pPr>
      <w:r w:rsidRPr="0077278E">
        <w:t xml:space="preserve">перший капітальний ремонт ліфтів: 70 % від загальної кошторисної вартості робіт – це кошти міського бюджету, решта 30 % - це власні кошти  об’єднання; </w:t>
      </w:r>
    </w:p>
    <w:p w:rsidR="00E460F7" w:rsidRPr="0077278E" w:rsidRDefault="00E460F7" w:rsidP="002A6F82">
      <w:pPr>
        <w:numPr>
          <w:ilvl w:val="0"/>
          <w:numId w:val="4"/>
        </w:numPr>
        <w:jc w:val="both"/>
      </w:pPr>
      <w:r w:rsidRPr="0077278E">
        <w:t>для малоквартирних будинків (10 - 40 квартир): від  70 % до 80 %    від загальної кошторисної вартості робіт заходів з капітального ремонту - це кошти міського бюджету, решта - власні кошти  об’єднання;</w:t>
      </w:r>
    </w:p>
    <w:p w:rsidR="00E460F7" w:rsidRPr="0077278E" w:rsidRDefault="00E460F7" w:rsidP="002A6F82">
      <w:pPr>
        <w:numPr>
          <w:ilvl w:val="0"/>
          <w:numId w:val="4"/>
        </w:numPr>
        <w:jc w:val="both"/>
      </w:pPr>
      <w:r w:rsidRPr="0077278E">
        <w:t>для решти звернень ОСББ - 50 % від загальної кошторисної вартості робіт заходів з капітального ремонту -  це кошти міського бюджету, решта 50 % - власні кошти об’єднання;</w:t>
      </w:r>
    </w:p>
    <w:p w:rsidR="00E460F7" w:rsidRPr="0077278E" w:rsidRDefault="00E460F7" w:rsidP="002A6F82">
      <w:pPr>
        <w:contextualSpacing/>
        <w:jc w:val="both"/>
        <w:rPr>
          <w:lang w:eastAsia="uk-UA"/>
        </w:rPr>
      </w:pPr>
      <w:r w:rsidRPr="0077278E">
        <w:rPr>
          <w:lang w:eastAsia="uk-UA"/>
        </w:rPr>
        <w:t xml:space="preserve">          У випадку, коли за висновком технічного обстеження спеціалізованої проектної організації, житловий будинок ОСББ потребує термінового проведення робіт з капітального ремонту, оскільки його подальша експлуатація становить загрозу життю мешканців, виконавчий комітет міської ради може прийняти рішення про проведення робіт з капітального ремонту такого будинку за рахунок коштів міського бюджету без дольової участі ОСББ. Перевага у співфінансуванні капітальних ремонтів надається ОСББ, які звернулись  за фінансовою підтримкою до міської ради вперше.</w:t>
      </w:r>
    </w:p>
    <w:p w:rsidR="00E460F7" w:rsidRPr="0077278E" w:rsidRDefault="00E460F7" w:rsidP="002A6F82">
      <w:pPr>
        <w:jc w:val="both"/>
        <w:rPr>
          <w:bCs/>
        </w:rPr>
      </w:pPr>
      <w:r w:rsidRPr="0077278E">
        <w:rPr>
          <w:bCs/>
        </w:rPr>
        <w:t xml:space="preserve">          Кошти з міського бюджету на </w:t>
      </w:r>
      <w:r w:rsidRPr="0077278E">
        <w:t>співфінансування капітальних ремонтів</w:t>
      </w:r>
      <w:r w:rsidRPr="0077278E">
        <w:rPr>
          <w:bCs/>
        </w:rPr>
        <w:t xml:space="preserve"> використовуються</w:t>
      </w:r>
      <w:r>
        <w:rPr>
          <w:bCs/>
          <w:lang w:val="uk-UA"/>
        </w:rPr>
        <w:t xml:space="preserve"> </w:t>
      </w:r>
      <w:r w:rsidRPr="0077278E">
        <w:rPr>
          <w:bCs/>
        </w:rPr>
        <w:t>виключно на:</w:t>
      </w:r>
    </w:p>
    <w:p w:rsidR="00E460F7" w:rsidRPr="0077278E" w:rsidRDefault="00E460F7" w:rsidP="002A6F82">
      <w:pPr>
        <w:widowControl w:val="0"/>
        <w:numPr>
          <w:ilvl w:val="0"/>
          <w:numId w:val="7"/>
        </w:numPr>
        <w:shd w:val="clear" w:color="auto" w:fill="FFFFFF"/>
        <w:autoSpaceDE w:val="0"/>
        <w:autoSpaceDN w:val="0"/>
        <w:adjustRightInd w:val="0"/>
        <w:ind w:right="-141"/>
        <w:jc w:val="both"/>
      </w:pPr>
      <w:r w:rsidRPr="0077278E">
        <w:t>капітальні ремонти покрівель;</w:t>
      </w:r>
    </w:p>
    <w:p w:rsidR="00E460F7" w:rsidRPr="0077278E" w:rsidRDefault="00E460F7" w:rsidP="002A6F82">
      <w:pPr>
        <w:widowControl w:val="0"/>
        <w:numPr>
          <w:ilvl w:val="0"/>
          <w:numId w:val="7"/>
        </w:numPr>
        <w:shd w:val="clear" w:color="auto" w:fill="FFFFFF"/>
        <w:autoSpaceDE w:val="0"/>
        <w:autoSpaceDN w:val="0"/>
        <w:adjustRightInd w:val="0"/>
        <w:ind w:right="-141"/>
        <w:jc w:val="both"/>
      </w:pPr>
      <w:r w:rsidRPr="0077278E">
        <w:t>ремонт міжпанельних стиків;</w:t>
      </w:r>
    </w:p>
    <w:p w:rsidR="00E460F7" w:rsidRPr="0077278E" w:rsidRDefault="00E460F7" w:rsidP="002A6F82">
      <w:pPr>
        <w:widowControl w:val="0"/>
        <w:numPr>
          <w:ilvl w:val="0"/>
          <w:numId w:val="7"/>
        </w:numPr>
        <w:shd w:val="clear" w:color="auto" w:fill="FFFFFF"/>
        <w:autoSpaceDE w:val="0"/>
        <w:autoSpaceDN w:val="0"/>
        <w:adjustRightInd w:val="0"/>
        <w:ind w:right="-141"/>
        <w:jc w:val="both"/>
      </w:pPr>
      <w:r w:rsidRPr="0077278E">
        <w:t>капітальний ремонт підвалів, цоколів;</w:t>
      </w:r>
    </w:p>
    <w:p w:rsidR="00E460F7" w:rsidRPr="0077278E" w:rsidRDefault="00E460F7" w:rsidP="002A6F82">
      <w:pPr>
        <w:widowControl w:val="0"/>
        <w:numPr>
          <w:ilvl w:val="0"/>
          <w:numId w:val="7"/>
        </w:numPr>
        <w:shd w:val="clear" w:color="auto" w:fill="FFFFFF"/>
        <w:autoSpaceDE w:val="0"/>
        <w:autoSpaceDN w:val="0"/>
        <w:adjustRightInd w:val="0"/>
        <w:ind w:right="-141"/>
        <w:jc w:val="both"/>
      </w:pPr>
      <w:r w:rsidRPr="0077278E">
        <w:t>капітальний ремонт мереж водопостачання, каналізації, опалення;</w:t>
      </w:r>
    </w:p>
    <w:p w:rsidR="00E460F7" w:rsidRPr="0077278E" w:rsidRDefault="00E460F7" w:rsidP="002A6F82">
      <w:pPr>
        <w:widowControl w:val="0"/>
        <w:numPr>
          <w:ilvl w:val="0"/>
          <w:numId w:val="7"/>
        </w:numPr>
        <w:shd w:val="clear" w:color="auto" w:fill="FFFFFF"/>
        <w:autoSpaceDE w:val="0"/>
        <w:autoSpaceDN w:val="0"/>
        <w:adjustRightInd w:val="0"/>
        <w:ind w:right="-141"/>
        <w:jc w:val="both"/>
      </w:pPr>
      <w:r w:rsidRPr="0077278E">
        <w:t>капітальний ремонт мереж  електропостачання  та систем освітлення місць загального користування;</w:t>
      </w:r>
    </w:p>
    <w:p w:rsidR="00E460F7" w:rsidRPr="0077278E" w:rsidRDefault="00E460F7" w:rsidP="002A6F82">
      <w:pPr>
        <w:widowControl w:val="0"/>
        <w:numPr>
          <w:ilvl w:val="0"/>
          <w:numId w:val="7"/>
        </w:numPr>
        <w:shd w:val="clear" w:color="auto" w:fill="FFFFFF"/>
        <w:autoSpaceDE w:val="0"/>
        <w:autoSpaceDN w:val="0"/>
        <w:adjustRightInd w:val="0"/>
        <w:ind w:right="-141"/>
        <w:jc w:val="both"/>
      </w:pPr>
      <w:r w:rsidRPr="0077278E">
        <w:t>капітальний ремонт ліфтів.</w:t>
      </w:r>
    </w:p>
    <w:p w:rsidR="00E460F7" w:rsidRPr="0077278E" w:rsidRDefault="00E460F7" w:rsidP="002A6F82">
      <w:pPr>
        <w:shd w:val="clear" w:color="auto" w:fill="FFFFFF"/>
        <w:spacing w:line="252" w:lineRule="atLeast"/>
        <w:contextualSpacing/>
        <w:jc w:val="both"/>
        <w:rPr>
          <w:lang w:eastAsia="uk-UA"/>
        </w:rPr>
      </w:pPr>
      <w:r w:rsidRPr="0077278E">
        <w:rPr>
          <w:lang w:eastAsia="uk-UA"/>
        </w:rPr>
        <w:t xml:space="preserve">            Для отримання фінансової підтримки з міського бюджету  ОСББ необхідно подати  до виконавчого комітету   міської ради заявку     на участь  у Програмі за формою згідно додатку 1 до Програми.</w:t>
      </w:r>
    </w:p>
    <w:p w:rsidR="00E460F7" w:rsidRPr="001A5142" w:rsidRDefault="00E460F7" w:rsidP="002A6F82">
      <w:pPr>
        <w:shd w:val="clear" w:color="auto" w:fill="FFFFFF"/>
        <w:spacing w:line="270" w:lineRule="atLeast"/>
        <w:contextualSpacing/>
        <w:jc w:val="both"/>
        <w:textAlignment w:val="baseline"/>
        <w:rPr>
          <w:bCs/>
          <w:bdr w:val="none" w:sz="0" w:space="0" w:color="auto" w:frame="1"/>
        </w:rPr>
      </w:pPr>
      <w:r w:rsidRPr="0077278E">
        <w:rPr>
          <w:lang w:eastAsia="uk-UA"/>
        </w:rPr>
        <w:t xml:space="preserve">          Відповідно  до резолюції міського голови, заява  та  додані  до  неї документи  передаються на вивчення до структурних підрозділів виконавчого комітету відповідного профільного спрямування  з подальшим винесенням  на розгляд </w:t>
      </w:r>
      <w:r w:rsidRPr="001A5142">
        <w:rPr>
          <w:bCs/>
          <w:bdr w:val="none" w:sz="0" w:space="0" w:color="auto" w:frame="1"/>
          <w:lang w:eastAsia="uk-UA"/>
        </w:rPr>
        <w:t xml:space="preserve">постійної комісії міської ради з </w:t>
      </w:r>
      <w:r>
        <w:rPr>
          <w:bCs/>
          <w:bdr w:val="none" w:sz="0" w:space="0" w:color="auto" w:frame="1"/>
          <w:lang w:val="uk-UA" w:eastAsia="uk-UA"/>
        </w:rPr>
        <w:t>питань комунальної власності</w:t>
      </w:r>
      <w:r w:rsidRPr="001A5142">
        <w:rPr>
          <w:bCs/>
          <w:bdr w:val="none" w:sz="0" w:space="0" w:color="auto" w:frame="1"/>
          <w:lang w:eastAsia="uk-UA"/>
        </w:rPr>
        <w:t xml:space="preserve"> (далі – Комісії).</w:t>
      </w:r>
    </w:p>
    <w:p w:rsidR="00E460F7" w:rsidRPr="0077278E" w:rsidRDefault="00E460F7" w:rsidP="002A6F82">
      <w:pPr>
        <w:contextualSpacing/>
        <w:jc w:val="both"/>
      </w:pPr>
      <w:r w:rsidRPr="0077278E">
        <w:rPr>
          <w:lang w:eastAsia="uk-UA"/>
        </w:rPr>
        <w:t xml:space="preserve">            По результатам засідання Комісії Головний розпорядник коштів забезпечує підготовку проекту рішення виконавчого комітету міської ради по співфінансуванню на кожний об’єкт окремо.</w:t>
      </w:r>
    </w:p>
    <w:p w:rsidR="00E460F7" w:rsidRPr="0077278E" w:rsidRDefault="00E460F7" w:rsidP="002A6F82">
      <w:pPr>
        <w:contextualSpacing/>
        <w:jc w:val="both"/>
        <w:rPr>
          <w:lang w:eastAsia="uk-UA"/>
        </w:rPr>
      </w:pPr>
      <w:r w:rsidRPr="0077278E">
        <w:rPr>
          <w:lang w:eastAsia="uk-UA"/>
        </w:rPr>
        <w:t xml:space="preserve">             ОСББ, які були відібрані Комісією</w:t>
      </w:r>
      <w:r>
        <w:rPr>
          <w:lang w:eastAsia="uk-UA"/>
        </w:rPr>
        <w:t xml:space="preserve">, на вимогу Комісії </w:t>
      </w:r>
      <w:r w:rsidRPr="0077278E">
        <w:rPr>
          <w:lang w:eastAsia="uk-UA"/>
        </w:rPr>
        <w:t>нада</w:t>
      </w:r>
      <w:r>
        <w:rPr>
          <w:lang w:eastAsia="uk-UA"/>
        </w:rPr>
        <w:t>ють</w:t>
      </w:r>
      <w:r w:rsidRPr="0077278E">
        <w:rPr>
          <w:lang w:eastAsia="uk-UA"/>
        </w:rPr>
        <w:t xml:space="preserve"> експертний звіт щодо розгляду проектно-кошторисної документації у відновідності до вимог чинного законодавства.</w:t>
      </w:r>
    </w:p>
    <w:p w:rsidR="00E460F7" w:rsidRPr="0077278E" w:rsidRDefault="00E460F7" w:rsidP="002A6F82">
      <w:pPr>
        <w:jc w:val="both"/>
      </w:pPr>
      <w:r w:rsidRPr="0077278E">
        <w:t xml:space="preserve">            У випадку прийняття рішення про співфінансування  між виконавчим комітетом та ОСББ укладається договір про співробітництво (додаток 2 до Програми).</w:t>
      </w:r>
    </w:p>
    <w:p w:rsidR="00E460F7" w:rsidRPr="007D6EB8" w:rsidRDefault="00E460F7" w:rsidP="002A6F82">
      <w:pPr>
        <w:jc w:val="center"/>
        <w:rPr>
          <w:b/>
          <w:i/>
          <w:lang w:eastAsia="uk-UA"/>
        </w:rPr>
      </w:pPr>
      <w:r w:rsidRPr="007D6EB8">
        <w:rPr>
          <w:b/>
          <w:i/>
          <w:lang w:eastAsia="uk-UA"/>
        </w:rPr>
        <w:t xml:space="preserve">Виготовлення технічної документації, в тому числі розроблення детальних планів територій з розподілом кварталів на прибудинкові території, </w:t>
      </w:r>
      <w:r w:rsidRPr="007D6EB8">
        <w:rPr>
          <w:b/>
          <w:bCs/>
          <w:i/>
          <w:lang w:eastAsia="uk-UA"/>
        </w:rPr>
        <w:t>проектів землеустрою щодо відведення прибудинкової території та надання її у власність чи постійне користування</w:t>
      </w:r>
    </w:p>
    <w:p w:rsidR="00E460F7" w:rsidRPr="0077278E" w:rsidRDefault="00E460F7" w:rsidP="002A6F82">
      <w:pPr>
        <w:jc w:val="both"/>
      </w:pPr>
      <w:r w:rsidRPr="0077278E">
        <w:t xml:space="preserve">           Реалізація Програми полягає у виготовленні на умовах 100 % фінансування за рахунок міського бюджету технічної документації на багатоквартирні будинки,  в тому числі детальних планів територій з розподілом кварталів на прибудинкові території. Для участі  у Програмі </w:t>
      </w:r>
      <w:r w:rsidRPr="0077278E">
        <w:rPr>
          <w:bCs/>
        </w:rPr>
        <w:t xml:space="preserve">ОСББ </w:t>
      </w:r>
      <w:r w:rsidRPr="0077278E">
        <w:t>необхідно подати заявку  на участь  у Програмі за формою згідно додатку 1 до Програми.</w:t>
      </w:r>
    </w:p>
    <w:p w:rsidR="00E460F7" w:rsidRPr="0077278E" w:rsidRDefault="00E460F7" w:rsidP="002A6F82">
      <w:pPr>
        <w:ind w:right="-81"/>
        <w:jc w:val="both"/>
      </w:pPr>
      <w:r w:rsidRPr="0077278E">
        <w:t xml:space="preserve">         У випадку прийняття рішення про фінансування, Головний розпорядник коштів на розробку містобудівної документації за відповідною Програмою заключає договір про її виготовлення в організації, яка має відповідну ліцензію. </w:t>
      </w:r>
    </w:p>
    <w:p w:rsidR="00E460F7" w:rsidRPr="0077278E" w:rsidRDefault="00E460F7" w:rsidP="002A6F82">
      <w:pPr>
        <w:shd w:val="clear" w:color="auto" w:fill="FFFFFF"/>
        <w:spacing w:line="252" w:lineRule="atLeast"/>
        <w:contextualSpacing/>
        <w:jc w:val="both"/>
        <w:rPr>
          <w:lang w:eastAsia="uk-UA"/>
        </w:rPr>
      </w:pPr>
      <w:r w:rsidRPr="0077278E">
        <w:rPr>
          <w:bCs/>
          <w:lang w:eastAsia="uk-UA"/>
        </w:rPr>
        <w:tab/>
        <w:t xml:space="preserve">Для отримання земельної ділянки у власність чи постійне користування                               за виготовленим та затвердженим рішенням міської ради детальним планом відповідної території ОСББ самостійно </w:t>
      </w:r>
      <w:r w:rsidRPr="0077278E">
        <w:rPr>
          <w:lang w:eastAsia="uk-UA"/>
        </w:rPr>
        <w:t xml:space="preserve">необхідно подати до Центру надання адміністративних послуг   міської ради  заяву  встановленого  зразка. </w:t>
      </w:r>
    </w:p>
    <w:p w:rsidR="00E460F7" w:rsidRPr="0077278E" w:rsidRDefault="00E460F7" w:rsidP="002A6F82">
      <w:pPr>
        <w:jc w:val="both"/>
        <w:rPr>
          <w:bCs/>
        </w:rPr>
      </w:pPr>
      <w:r w:rsidRPr="0077278E">
        <w:rPr>
          <w:bCs/>
        </w:rPr>
        <w:t xml:space="preserve">          У заяві слід зазначити: </w:t>
      </w:r>
    </w:p>
    <w:p w:rsidR="00E460F7" w:rsidRPr="0077278E" w:rsidRDefault="00E460F7" w:rsidP="002A6F82">
      <w:pPr>
        <w:jc w:val="both"/>
        <w:rPr>
          <w:bCs/>
        </w:rPr>
      </w:pPr>
      <w:r w:rsidRPr="0077278E">
        <w:rPr>
          <w:bCs/>
        </w:rPr>
        <w:t>- розмір земельної ділянки за детальним планом території;</w:t>
      </w:r>
    </w:p>
    <w:p w:rsidR="00E460F7" w:rsidRPr="0077278E" w:rsidRDefault="00E460F7" w:rsidP="002A6F82">
      <w:pPr>
        <w:jc w:val="both"/>
        <w:rPr>
          <w:bCs/>
        </w:rPr>
      </w:pPr>
      <w:r w:rsidRPr="0077278E">
        <w:rPr>
          <w:bCs/>
        </w:rPr>
        <w:t>- цільове призначення земельної ділянки;</w:t>
      </w:r>
    </w:p>
    <w:p w:rsidR="00E460F7" w:rsidRPr="0077278E" w:rsidRDefault="00E460F7" w:rsidP="002A6F82">
      <w:pPr>
        <w:jc w:val="both"/>
        <w:rPr>
          <w:bCs/>
        </w:rPr>
      </w:pPr>
      <w:r w:rsidRPr="0077278E">
        <w:rPr>
          <w:bCs/>
        </w:rPr>
        <w:t>- вид права на землю (для передання у власність або постійне користування).</w:t>
      </w:r>
    </w:p>
    <w:p w:rsidR="00E460F7" w:rsidRPr="00763B26" w:rsidRDefault="00E460F7" w:rsidP="002A6F82">
      <w:pPr>
        <w:shd w:val="clear" w:color="auto" w:fill="FFFFFF"/>
        <w:spacing w:line="270" w:lineRule="atLeast"/>
        <w:contextualSpacing/>
        <w:jc w:val="both"/>
        <w:textAlignment w:val="baseline"/>
        <w:rPr>
          <w:bdr w:val="none" w:sz="0" w:space="0" w:color="auto" w:frame="1"/>
          <w:lang w:eastAsia="uk-UA"/>
        </w:rPr>
      </w:pPr>
      <w:r w:rsidRPr="0077278E">
        <w:rPr>
          <w:lang w:eastAsia="uk-UA"/>
        </w:rPr>
        <w:t xml:space="preserve">          Відповідно  до резолюції міського голови, заява  та  додані  до  неї документи  передаються на вивчення до структурних підрозділів виконавчого комітету відповідного профільного спрямування з подальшим винесенням  на розгляд </w:t>
      </w:r>
      <w:r w:rsidRPr="00763B26">
        <w:rPr>
          <w:bCs/>
          <w:bdr w:val="none" w:sz="0" w:space="0" w:color="auto" w:frame="1"/>
          <w:lang w:eastAsia="uk-UA"/>
        </w:rPr>
        <w:t>Комісії.</w:t>
      </w:r>
    </w:p>
    <w:p w:rsidR="00E460F7" w:rsidRPr="0077278E" w:rsidRDefault="00E460F7" w:rsidP="002A6F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Courier New" w:hAnsi="Courier New" w:cs="Courier New"/>
          <w:color w:val="000000"/>
        </w:rPr>
      </w:pPr>
      <w:r w:rsidRPr="0077278E">
        <w:rPr>
          <w:color w:val="000000"/>
        </w:rPr>
        <w:t xml:space="preserve">          Міська рада надає дозвіл на розроблення проекту землеустрою щодо відведення земельної ділянки чи мотивовану відмову в його наданні. </w:t>
      </w:r>
    </w:p>
    <w:p w:rsidR="00E460F7" w:rsidRPr="0077278E" w:rsidRDefault="00E460F7" w:rsidP="002A6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bCs/>
        </w:rPr>
      </w:pPr>
      <w:r w:rsidRPr="0077278E">
        <w:rPr>
          <w:bCs/>
        </w:rPr>
        <w:t>Розробити проект з землеустрою можуть:</w:t>
      </w:r>
    </w:p>
    <w:p w:rsidR="00E460F7" w:rsidRPr="0077278E" w:rsidRDefault="00E460F7" w:rsidP="002A6F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77278E">
        <w:rPr>
          <w:color w:val="000000"/>
        </w:rPr>
        <w:t xml:space="preserve">-     юридичні   особи,   що   володіють   необхідним  технічним  і технологічним  забезпеченням  та  у складі яких працює за основним місцем   роботи   не   менше  двох     сертифікованих інженерів-землевпорядників,  які  є відповідальними за якість робіт із землеустрою; </w:t>
      </w:r>
      <w:r w:rsidRPr="0077278E">
        <w:rPr>
          <w:color w:val="000000"/>
        </w:rPr>
        <w:br/>
        <w:t xml:space="preserve"> - фізичні   особи   -   підприємці,  які  володіють  необхідним технічним  і  технологічним  забезпеченням  та  є  сертифікованими інженерами-землевпорядниками,  відповідальними  за якість робіт із землеустрою.</w:t>
      </w:r>
    </w:p>
    <w:p w:rsidR="00E460F7" w:rsidRPr="0077278E" w:rsidRDefault="00E460F7" w:rsidP="002A6F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77278E">
        <w:rPr>
          <w:color w:val="000000"/>
        </w:rPr>
        <w:t xml:space="preserve">         Проект землеустрою підлягає погодженню з територіальним органом центрального органу виконавчої влади, що здійснює реалізацію державної політики у сфері земельних відносин і виконавчим органом міської ради у сфері містобудування й архітектури.</w:t>
      </w:r>
    </w:p>
    <w:p w:rsidR="00E460F7" w:rsidRPr="0077278E" w:rsidRDefault="00E460F7" w:rsidP="002A6F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77278E">
        <w:rPr>
          <w:color w:val="000000"/>
        </w:rPr>
        <w:t xml:space="preserve">    Сформована внаслідок розробки проекту землеустрою земельна ділянка реєструється як об’єкт права в державному земельному кадастрі.</w:t>
      </w:r>
    </w:p>
    <w:p w:rsidR="00E460F7" w:rsidRPr="0077278E" w:rsidRDefault="00E460F7" w:rsidP="002A6F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77278E">
        <w:rPr>
          <w:color w:val="000000"/>
        </w:rPr>
        <w:t xml:space="preserve">       На підставі погодженого проекту землеустрою міська рада в межах власних повноважень приймає рішення про його затвердження та надання земельної ділянки у власність або постійне користування, яке є підставою для здійснення ОСББ реєстрації права на землю в Державному реєстрі прав у встановленому законом порядку.</w:t>
      </w:r>
    </w:p>
    <w:p w:rsidR="00E460F7" w:rsidRDefault="00E460F7" w:rsidP="002A6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center"/>
        <w:rPr>
          <w:b/>
          <w:bCs/>
          <w:i/>
          <w:lang w:val="uk-UA"/>
        </w:rPr>
      </w:pPr>
      <w:r w:rsidRPr="007D6EB8">
        <w:rPr>
          <w:b/>
          <w:bCs/>
          <w:i/>
        </w:rPr>
        <w:t>Відшкодування суми відсотків за весь період користування кредитними  коштами,  залученими  ОСББ  на  здійснення енергозберігаючих захо</w:t>
      </w:r>
      <w:r>
        <w:rPr>
          <w:b/>
          <w:bCs/>
          <w:i/>
        </w:rPr>
        <w:t xml:space="preserve">дів </w:t>
      </w:r>
    </w:p>
    <w:p w:rsidR="00E460F7" w:rsidRPr="00FA3539" w:rsidRDefault="00E460F7" w:rsidP="002A6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center"/>
        <w:rPr>
          <w:b/>
          <w:bCs/>
          <w:i/>
          <w:lang w:val="uk-UA"/>
        </w:rPr>
      </w:pPr>
      <w:r w:rsidRPr="00FA3539">
        <w:rPr>
          <w:b/>
          <w:bCs/>
          <w:i/>
          <w:lang w:val="uk-UA"/>
        </w:rPr>
        <w:t>та термомодернізації</w:t>
      </w:r>
      <w:r>
        <w:rPr>
          <w:b/>
          <w:bCs/>
          <w:i/>
          <w:lang w:val="uk-UA"/>
        </w:rPr>
        <w:t xml:space="preserve"> </w:t>
      </w:r>
      <w:r w:rsidRPr="00FA3539">
        <w:rPr>
          <w:b/>
          <w:bCs/>
          <w:i/>
          <w:lang w:val="uk-UA"/>
        </w:rPr>
        <w:t>житлових будинків</w:t>
      </w:r>
    </w:p>
    <w:p w:rsidR="00E460F7" w:rsidRPr="0077278E" w:rsidRDefault="00E460F7" w:rsidP="002A6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81"/>
        <w:jc w:val="both"/>
      </w:pPr>
      <w:r w:rsidRPr="00FA3539">
        <w:rPr>
          <w:color w:val="008000"/>
          <w:lang w:val="uk-UA"/>
        </w:rPr>
        <w:t xml:space="preserve">    </w:t>
      </w:r>
      <w:r w:rsidRPr="00FA3539">
        <w:rPr>
          <w:lang w:val="uk-UA"/>
        </w:rPr>
        <w:t xml:space="preserve">      </w:t>
      </w:r>
      <w:r w:rsidRPr="00FA3539">
        <w:rPr>
          <w:shd w:val="clear" w:color="auto" w:fill="FFFFFF"/>
          <w:lang w:val="uk-UA"/>
        </w:rPr>
        <w:t>Реалізація  Програми полягає у тому, що з міського бюджету м. Новий Розділ відшкодовується позичальникам</w:t>
      </w:r>
      <w:r w:rsidRPr="0077278E">
        <w:rPr>
          <w:shd w:val="clear" w:color="auto" w:fill="FFFFFF"/>
        </w:rPr>
        <w:t> </w:t>
      </w:r>
      <w:r w:rsidRPr="00FA3539">
        <w:rPr>
          <w:shd w:val="clear" w:color="auto" w:fill="FFFFFF"/>
          <w:lang w:val="uk-UA"/>
        </w:rPr>
        <w:t xml:space="preserve"> – </w:t>
      </w:r>
      <w:r w:rsidRPr="0077278E">
        <w:rPr>
          <w:shd w:val="clear" w:color="auto" w:fill="FFFFFF"/>
        </w:rPr>
        <w:t> </w:t>
      </w:r>
      <w:r w:rsidRPr="00FA3539">
        <w:rPr>
          <w:shd w:val="clear" w:color="auto" w:fill="FFFFFF"/>
          <w:lang w:val="uk-UA"/>
        </w:rPr>
        <w:t>ОСББ –</w:t>
      </w:r>
      <w:r w:rsidRPr="0077278E">
        <w:rPr>
          <w:shd w:val="clear" w:color="auto" w:fill="FFFFFF"/>
        </w:rPr>
        <w:t> </w:t>
      </w:r>
      <w:r w:rsidRPr="00FA3539">
        <w:rPr>
          <w:shd w:val="clear" w:color="auto" w:fill="FFFFFF"/>
          <w:lang w:val="uk-UA"/>
        </w:rPr>
        <w:t xml:space="preserve"> частина кредитних коштів,</w:t>
      </w:r>
      <w:r w:rsidRPr="0077278E">
        <w:rPr>
          <w:shd w:val="clear" w:color="auto" w:fill="FFFFFF"/>
        </w:rPr>
        <w:t> </w:t>
      </w:r>
      <w:r w:rsidRPr="00FA3539">
        <w:rPr>
          <w:shd w:val="clear" w:color="auto" w:fill="FFFFFF"/>
          <w:lang w:val="uk-UA"/>
        </w:rPr>
        <w:t>залучених ОСББ,  на впровадження заходів з енергозбереження, реконструкції і модернізації багатоквартирних будинків.</w:t>
      </w:r>
      <w:r w:rsidRPr="00FA3539">
        <w:rPr>
          <w:lang w:val="uk-UA"/>
        </w:rPr>
        <w:br/>
        <w:t xml:space="preserve">          </w:t>
      </w:r>
      <w:r w:rsidRPr="0077278E">
        <w:t xml:space="preserve">Розмір відшкодування відсотків за надані ОСББ кредитно-фінансовими установами кредити становить 70 % відсоткової ставки, передбаченої кредитною угодою. </w:t>
      </w:r>
    </w:p>
    <w:p w:rsidR="00E460F7" w:rsidRPr="0077278E" w:rsidRDefault="00E460F7" w:rsidP="002A6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81"/>
        <w:jc w:val="both"/>
      </w:pPr>
      <w:r w:rsidRPr="0077278E">
        <w:t xml:space="preserve">         Незалежно від терміну дії Програми відшкодування суми відсотків здійснюється до повного погашення кредиту ОСББ але терміном  не  більше  5-ти років.</w:t>
      </w:r>
    </w:p>
    <w:p w:rsidR="00E460F7" w:rsidRPr="0077278E" w:rsidRDefault="00E460F7" w:rsidP="002A6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81"/>
        <w:jc w:val="both"/>
      </w:pPr>
      <w:r w:rsidRPr="0077278E">
        <w:t xml:space="preserve">         Відшкодування частини суми відсотків за кредитами, </w:t>
      </w:r>
      <w:r w:rsidRPr="0077278E">
        <w:rPr>
          <w:bCs/>
        </w:rPr>
        <w:t xml:space="preserve">залученими  ОСББ    на  здійснення енергозберігаючих заходів </w:t>
      </w:r>
      <w:r w:rsidRPr="0077278E">
        <w:t>здійснюється на впровадження енергозберігаючих заходів та придбання енергоефективного обладнання та/або матеріалів, до яких належать:</w:t>
      </w:r>
    </w:p>
    <w:p w:rsidR="00E460F7" w:rsidRPr="0077278E" w:rsidRDefault="00E460F7" w:rsidP="002A6F82">
      <w:pPr>
        <w:numPr>
          <w:ilvl w:val="0"/>
          <w:numId w:val="5"/>
        </w:numPr>
        <w:shd w:val="clear" w:color="auto" w:fill="FFFFFF"/>
        <w:jc w:val="both"/>
        <w:textAlignment w:val="baseline"/>
      </w:pPr>
      <w:r w:rsidRPr="0077278E">
        <w:t>обладнання, матеріали та роботи зі встановлення індивідуальних теплових пунктів;</w:t>
      </w:r>
    </w:p>
    <w:p w:rsidR="00E460F7" w:rsidRPr="0077278E" w:rsidRDefault="00E460F7" w:rsidP="002A6F82">
      <w:pPr>
        <w:numPr>
          <w:ilvl w:val="0"/>
          <w:numId w:val="5"/>
        </w:numPr>
        <w:shd w:val="clear" w:color="auto" w:fill="FFFFFF"/>
        <w:jc w:val="both"/>
        <w:textAlignment w:val="baseline"/>
      </w:pPr>
      <w:r w:rsidRPr="0077278E">
        <w:t>регулятори теплового потоку за погодними умовами, відповідне додаткове обладнання  і матеріали до них та роботи зі встановлення;</w:t>
      </w:r>
    </w:p>
    <w:p w:rsidR="00E460F7" w:rsidRPr="0077278E" w:rsidRDefault="00E460F7" w:rsidP="002A6F82">
      <w:pPr>
        <w:numPr>
          <w:ilvl w:val="0"/>
          <w:numId w:val="5"/>
        </w:numPr>
        <w:shd w:val="clear" w:color="auto" w:fill="FFFFFF"/>
        <w:jc w:val="both"/>
        <w:textAlignment w:val="baseline"/>
      </w:pPr>
      <w:r w:rsidRPr="0077278E">
        <w:t>вузли обліку води (гарячої, холодної) та теплової енергії, зокрема засоби вимірювальної техніки (прилади обліку, лічильники), відповідне додаткове обладнання і матеріали до них та роботи зі встановлення;</w:t>
      </w:r>
    </w:p>
    <w:p w:rsidR="00E460F7" w:rsidRPr="0077278E" w:rsidRDefault="00E460F7" w:rsidP="002A6F82">
      <w:pPr>
        <w:numPr>
          <w:ilvl w:val="0"/>
          <w:numId w:val="5"/>
        </w:numPr>
        <w:shd w:val="clear" w:color="auto" w:fill="FFFFFF"/>
        <w:jc w:val="both"/>
        <w:textAlignment w:val="baseline"/>
      </w:pPr>
      <w:r w:rsidRPr="0077278E">
        <w:t>багатозонний (багатотарифний) прилад обліку електричної енергії (лічильник активної електричної енергії), відповідне додаткове обладнання і матеріали до нього та роботи зі встановлення;</w:t>
      </w:r>
    </w:p>
    <w:p w:rsidR="00E460F7" w:rsidRPr="0077278E" w:rsidRDefault="00E460F7" w:rsidP="002A6F82">
      <w:pPr>
        <w:numPr>
          <w:ilvl w:val="0"/>
          <w:numId w:val="5"/>
        </w:numPr>
        <w:shd w:val="clear" w:color="auto" w:fill="FFFFFF"/>
        <w:jc w:val="both"/>
        <w:textAlignment w:val="baseline"/>
      </w:pPr>
      <w:r w:rsidRPr="0077278E">
        <w:t>світлопрозорі конструкції з енергозберігаючим склом, зокрема вікна та балконні двері для місць загального користування (під’їздів, підвалів, технічних приміщень, горищ тощо) (крім однокамерних), та відповідне додаткове обладнання і матеріали до них та роботи зі встановлення;</w:t>
      </w:r>
    </w:p>
    <w:p w:rsidR="00E460F7" w:rsidRPr="0077278E" w:rsidRDefault="00E460F7" w:rsidP="002A6F82">
      <w:pPr>
        <w:numPr>
          <w:ilvl w:val="0"/>
          <w:numId w:val="5"/>
        </w:numPr>
        <w:shd w:val="clear" w:color="auto" w:fill="FFFFFF"/>
        <w:jc w:val="both"/>
        <w:textAlignment w:val="baseline"/>
      </w:pPr>
      <w:r w:rsidRPr="0077278E">
        <w:t>обладнання і матеріали для проведення робіт з теплоізоляції (термомодернізації) зовнішніх стін, підвальних приміщень, горищ, покрівель та фундаментів та виконання робіт;</w:t>
      </w:r>
    </w:p>
    <w:p w:rsidR="00E460F7" w:rsidRPr="0077278E" w:rsidRDefault="00E460F7" w:rsidP="002A6F82">
      <w:pPr>
        <w:numPr>
          <w:ilvl w:val="0"/>
          <w:numId w:val="5"/>
        </w:numPr>
        <w:shd w:val="clear" w:color="auto" w:fill="FFFFFF"/>
        <w:jc w:val="both"/>
        <w:textAlignment w:val="baseline"/>
      </w:pPr>
      <w:r w:rsidRPr="0077278E">
        <w:t>обладнання і матеріали для проведення робіт з термомодернізації внутрішньобудинкових систем опалення, постачання гарячої води та виконання робіт;</w:t>
      </w:r>
    </w:p>
    <w:p w:rsidR="00E460F7" w:rsidRPr="0077278E" w:rsidRDefault="00E460F7" w:rsidP="002A6F82">
      <w:pPr>
        <w:numPr>
          <w:ilvl w:val="0"/>
          <w:numId w:val="5"/>
        </w:numPr>
        <w:shd w:val="clear" w:color="auto" w:fill="FFFFFF"/>
        <w:jc w:val="both"/>
        <w:textAlignment w:val="baseline"/>
      </w:pPr>
      <w:r w:rsidRPr="0077278E">
        <w:t>обладнання і матеріали для модернізації систем освітлення місць загального користування (у тому числі заміни електропроводки, ламп та патронів до них, встановлення автоматичних вимикачів) та виконання робіт;</w:t>
      </w:r>
    </w:p>
    <w:p w:rsidR="00E460F7" w:rsidRPr="0077278E" w:rsidRDefault="00E460F7" w:rsidP="002A6F82">
      <w:pPr>
        <w:numPr>
          <w:ilvl w:val="0"/>
          <w:numId w:val="5"/>
        </w:numPr>
        <w:shd w:val="clear" w:color="auto" w:fill="FFFFFF"/>
        <w:jc w:val="both"/>
        <w:textAlignment w:val="baseline"/>
      </w:pPr>
      <w:r w:rsidRPr="0077278E">
        <w:t>теплонасосна система опалення та/або гарячого водопостачання,  відповідне додаткове обладнання і матеріали до неї та роботи зі встановлення;</w:t>
      </w:r>
    </w:p>
    <w:p w:rsidR="00E460F7" w:rsidRPr="0077278E" w:rsidRDefault="00E460F7" w:rsidP="002A6F82">
      <w:pPr>
        <w:numPr>
          <w:ilvl w:val="0"/>
          <w:numId w:val="5"/>
        </w:numPr>
        <w:shd w:val="clear" w:color="auto" w:fill="FFFFFF"/>
        <w:jc w:val="both"/>
        <w:textAlignment w:val="baseline"/>
      </w:pPr>
      <w:r w:rsidRPr="0077278E">
        <w:t>система сонячного теплопостачання та/або гарячого водопостачання, відповідне додаткове обладнання і матеріали до неї та роботи зі встановлення;</w:t>
      </w:r>
    </w:p>
    <w:p w:rsidR="00E460F7" w:rsidRPr="0077278E" w:rsidRDefault="00E460F7" w:rsidP="002A6F82">
      <w:pPr>
        <w:numPr>
          <w:ilvl w:val="0"/>
          <w:numId w:val="5"/>
        </w:numPr>
        <w:shd w:val="clear" w:color="auto" w:fill="FFFFFF"/>
        <w:jc w:val="both"/>
        <w:textAlignment w:val="baseline"/>
      </w:pPr>
      <w:r w:rsidRPr="0077278E">
        <w:t>двері для місць загального користування (під’їздів, підвалів, технічних приміщень, горищ), відповідне додаткове обладнання і матеріали до них та роботи зі встановлення.</w:t>
      </w:r>
    </w:p>
    <w:p w:rsidR="00E460F7" w:rsidRPr="0077278E" w:rsidRDefault="00E460F7" w:rsidP="002A6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81"/>
        <w:jc w:val="both"/>
      </w:pPr>
      <w:r w:rsidRPr="0077278E">
        <w:t xml:space="preserve">     </w:t>
      </w:r>
      <w:r w:rsidRPr="0077278E">
        <w:rPr>
          <w:shd w:val="clear" w:color="auto" w:fill="FFFFFF"/>
        </w:rPr>
        <w:t xml:space="preserve">   </w:t>
      </w:r>
      <w:r w:rsidRPr="0077278E">
        <w:rPr>
          <w:bCs/>
        </w:rPr>
        <w:t xml:space="preserve">   Для отримання підтримки з міського бюджету на впровадження енергозберігаючих заходів ОСББ </w:t>
      </w:r>
      <w:r w:rsidRPr="0077278E">
        <w:t>необхідно подати до виконавчого комітету Новороздільської  міської ради заявку  на участь  у Програмі за формою згідно додатку 1 до Програми.</w:t>
      </w:r>
    </w:p>
    <w:p w:rsidR="00E460F7" w:rsidRPr="00763B26" w:rsidRDefault="00E460F7" w:rsidP="002A6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bdr w:val="none" w:sz="0" w:space="0" w:color="auto" w:frame="1"/>
        </w:rPr>
      </w:pPr>
      <w:r w:rsidRPr="0077278E">
        <w:t xml:space="preserve">          Відповідно  до резолюції міського голови, заява  та  додані  до  неї документи  передаються на вивчення до структурних підрозділів виконавчого комітету відповідного профільного спрямування  з подальшим винесенням  на розгляд </w:t>
      </w:r>
      <w:r w:rsidRPr="00763B26">
        <w:rPr>
          <w:bCs/>
          <w:bdr w:val="none" w:sz="0" w:space="0" w:color="auto" w:frame="1"/>
        </w:rPr>
        <w:t>Комісії.</w:t>
      </w:r>
    </w:p>
    <w:p w:rsidR="00E460F7" w:rsidRPr="0077278E" w:rsidRDefault="00E460F7" w:rsidP="002A6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81"/>
        <w:jc w:val="both"/>
      </w:pPr>
      <w:r w:rsidRPr="0077278E">
        <w:t xml:space="preserve">           По результатам засідання Комісії виконавчий комітет надає ОСББ лист-підтвердження на </w:t>
      </w:r>
      <w:r w:rsidRPr="0077278E">
        <w:rPr>
          <w:bCs/>
        </w:rPr>
        <w:t>відшкодування суми відсотків за весь період користування  кредитними  коштами,  залученими  ОСББ  на  здійснення енергозберігаючих заходів та термомодернізації житлових будинків.</w:t>
      </w:r>
    </w:p>
    <w:p w:rsidR="00E460F7" w:rsidRPr="0077278E" w:rsidRDefault="00E460F7" w:rsidP="002A6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7278E">
        <w:t xml:space="preserve">           Після отримання листа-підтвердження ОСББ необхідно додати наступні документи: </w:t>
      </w:r>
    </w:p>
    <w:p w:rsidR="00E460F7" w:rsidRPr="0077278E" w:rsidRDefault="00E460F7" w:rsidP="002A6F82">
      <w:pPr>
        <w:numPr>
          <w:ilvl w:val="0"/>
          <w:numId w:val="8"/>
        </w:numPr>
        <w:ind w:right="187"/>
        <w:jc w:val="both"/>
      </w:pPr>
      <w:r w:rsidRPr="0077278E">
        <w:t>копії кредитного договору (завіреного відповідно до законодавства);</w:t>
      </w:r>
    </w:p>
    <w:p w:rsidR="00E460F7" w:rsidRPr="0077278E" w:rsidRDefault="00E460F7" w:rsidP="002A6F82">
      <w:pPr>
        <w:numPr>
          <w:ilvl w:val="0"/>
          <w:numId w:val="8"/>
        </w:numPr>
        <w:ind w:right="187"/>
        <w:jc w:val="both"/>
      </w:pPr>
      <w:r w:rsidRPr="0077278E">
        <w:t>кошторисний розрахунок вартості заходу, документів, які підтверджують сплату коштів за придбані матеріали та/або обладнання;</w:t>
      </w:r>
    </w:p>
    <w:p w:rsidR="00E460F7" w:rsidRPr="0077278E" w:rsidRDefault="00E460F7" w:rsidP="002A6F82">
      <w:pPr>
        <w:numPr>
          <w:ilvl w:val="0"/>
          <w:numId w:val="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77278E">
        <w:rPr>
          <w:color w:val="000000"/>
        </w:rPr>
        <w:t>банківські реквізити ОСББ для перерахування коштів  на відшкодування відсотків.</w:t>
      </w:r>
    </w:p>
    <w:p w:rsidR="00E460F7" w:rsidRDefault="00E460F7" w:rsidP="002A6F8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lang w:val="uk-UA"/>
        </w:rPr>
      </w:pPr>
      <w:r w:rsidRPr="0077278E">
        <w:t xml:space="preserve">           Головний розпорядник коштів забезпечує підготовку проекту рішення виконавчого комітету міської ради про відшкодування частини суми відсотків за користування кредитними коштами, залученими ОСББ на здійснення енергозберігаючих заходів на кожний окремий будинок .</w:t>
      </w:r>
    </w:p>
    <w:p w:rsidR="00E460F7" w:rsidRPr="004770B0" w:rsidRDefault="00E460F7" w:rsidP="002A6F82">
      <w:pPr>
        <w:jc w:val="both"/>
        <w:rPr>
          <w:lang w:val="uk-UA"/>
        </w:rPr>
      </w:pPr>
      <w:r>
        <w:rPr>
          <w:sz w:val="26"/>
          <w:szCs w:val="26"/>
          <w:lang w:val="uk-UA" w:eastAsia="en-US"/>
        </w:rPr>
        <w:tab/>
      </w:r>
      <w:r w:rsidRPr="004770B0">
        <w:rPr>
          <w:shd w:val="clear" w:color="auto" w:fill="FFFFFF"/>
          <w:lang w:val="uk-UA"/>
        </w:rPr>
        <w:t xml:space="preserve">        </w:t>
      </w:r>
      <w:r w:rsidRPr="004770B0">
        <w:rPr>
          <w:lang w:val="uk-UA"/>
        </w:rPr>
        <w:t xml:space="preserve">   </w:t>
      </w:r>
      <w:r w:rsidRPr="00AF69DF">
        <w:rPr>
          <w:sz w:val="26"/>
          <w:szCs w:val="26"/>
          <w:lang w:val="uk-UA" w:eastAsia="en-US"/>
        </w:rPr>
        <w:t xml:space="preserve">У випадку прийняття рішення про </w:t>
      </w:r>
      <w:r>
        <w:rPr>
          <w:sz w:val="26"/>
          <w:szCs w:val="26"/>
          <w:lang w:val="uk-UA" w:eastAsia="en-US"/>
        </w:rPr>
        <w:t>відшкодування частини суми відсотків за користування кредитними коштами</w:t>
      </w:r>
      <w:r w:rsidRPr="00AF69DF">
        <w:rPr>
          <w:sz w:val="26"/>
          <w:szCs w:val="26"/>
          <w:lang w:val="uk-UA" w:eastAsia="en-US"/>
        </w:rPr>
        <w:t xml:space="preserve"> між виконавчим комітетом та кредитно-фінансовою установою укладається договір </w:t>
      </w:r>
      <w:r w:rsidRPr="004D3F49">
        <w:rPr>
          <w:bCs/>
          <w:lang w:val="uk-UA" w:eastAsia="ar-SA"/>
        </w:rPr>
        <w:t>про співробітництво щодо відшкодування відсотків за залученими кредитами</w:t>
      </w:r>
      <w:r w:rsidRPr="00E40200">
        <w:rPr>
          <w:bCs/>
          <w:lang w:val="uk-UA" w:eastAsia="ar-SA"/>
        </w:rPr>
        <w:t xml:space="preserve"> </w:t>
      </w:r>
      <w:r w:rsidRPr="00E40200">
        <w:rPr>
          <w:sz w:val="26"/>
          <w:szCs w:val="26"/>
          <w:lang w:val="uk-UA" w:eastAsia="en-US"/>
        </w:rPr>
        <w:t xml:space="preserve"> </w:t>
      </w:r>
      <w:r w:rsidRPr="004770B0">
        <w:rPr>
          <w:lang w:val="uk-UA"/>
        </w:rPr>
        <w:t>(додаток 3 до Програми)</w:t>
      </w:r>
      <w:r w:rsidRPr="004770B0">
        <w:rPr>
          <w:i/>
          <w:shd w:val="clear" w:color="auto" w:fill="FFFFFF"/>
          <w:lang w:val="uk-UA"/>
        </w:rPr>
        <w:t>.</w:t>
      </w:r>
    </w:p>
    <w:p w:rsidR="00E460F7" w:rsidRPr="002A6F82" w:rsidRDefault="00E460F7" w:rsidP="002A6F8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81"/>
        <w:jc w:val="both"/>
      </w:pPr>
      <w:r w:rsidRPr="002A6F82">
        <w:rPr>
          <w:shd w:val="clear" w:color="auto" w:fill="FFFFFF"/>
          <w:lang w:val="uk-UA"/>
        </w:rPr>
        <w:t xml:space="preserve">        </w:t>
      </w:r>
      <w:r w:rsidRPr="002A6F82">
        <w:rPr>
          <w:lang w:val="uk-UA"/>
        </w:rPr>
        <w:t xml:space="preserve">   </w:t>
      </w:r>
      <w:r w:rsidRPr="002A6F82">
        <w:t xml:space="preserve">У випадку прийняття рішення про співфінансування  між виконавчим комітетом та ОСББ укладається </w:t>
      </w:r>
      <w:r w:rsidRPr="002A6F82">
        <w:rPr>
          <w:shd w:val="clear" w:color="auto" w:fill="FFFFFF"/>
        </w:rPr>
        <w:t>договір про відшкодування частини кредиту</w:t>
      </w:r>
      <w:r>
        <w:rPr>
          <w:shd w:val="clear" w:color="auto" w:fill="FFFFFF"/>
          <w:lang w:val="uk-UA"/>
        </w:rPr>
        <w:t xml:space="preserve"> </w:t>
      </w:r>
      <w:r w:rsidRPr="002A6F82">
        <w:rPr>
          <w:shd w:val="clear" w:color="auto" w:fill="FFFFFF"/>
        </w:rPr>
        <w:t>за залученими коштами</w:t>
      </w:r>
      <w:r w:rsidRPr="002A6F82">
        <w:t xml:space="preserve"> (додаток 3 до Програми)</w:t>
      </w:r>
      <w:r w:rsidRPr="002A6F82">
        <w:rPr>
          <w:i/>
          <w:shd w:val="clear" w:color="auto" w:fill="FFFFFF"/>
        </w:rPr>
        <w:t>.</w:t>
      </w:r>
    </w:p>
    <w:p w:rsidR="00E460F7" w:rsidRPr="0077278E" w:rsidRDefault="00E460F7" w:rsidP="002A6F8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ight="187" w:firstLine="218"/>
        <w:jc w:val="both"/>
      </w:pPr>
      <w:r w:rsidRPr="0077278E">
        <w:t xml:space="preserve">   Підставою для перерахування коштів на розрахунковий рахунок ОСББ є:</w:t>
      </w:r>
    </w:p>
    <w:p w:rsidR="00E460F7" w:rsidRPr="0077278E" w:rsidRDefault="00E460F7" w:rsidP="002A6F82">
      <w:pPr>
        <w:numPr>
          <w:ilvl w:val="0"/>
          <w:numId w:val="6"/>
        </w:numPr>
        <w:ind w:right="-81"/>
        <w:jc w:val="both"/>
      </w:pPr>
      <w:r w:rsidRPr="0077278E">
        <w:t>рішення виконавчого комітету міської ради про відшкодування суми відсотків за користування кредитними коштами, залученими ОСББ на здійснення енергозберігаючих заходів;</w:t>
      </w:r>
    </w:p>
    <w:p w:rsidR="00E460F7" w:rsidRPr="0077278E" w:rsidRDefault="00E460F7" w:rsidP="002A6F82">
      <w:pPr>
        <w:numPr>
          <w:ilvl w:val="0"/>
          <w:numId w:val="6"/>
        </w:numPr>
        <w:ind w:right="-81"/>
        <w:jc w:val="both"/>
      </w:pPr>
      <w:r w:rsidRPr="0077278E">
        <w:rPr>
          <w:shd w:val="clear" w:color="auto" w:fill="FFFFFF"/>
        </w:rPr>
        <w:t xml:space="preserve">договір про відшкодування частини кредиту за залученими коштами;                   </w:t>
      </w:r>
    </w:p>
    <w:p w:rsidR="00E460F7" w:rsidRPr="0077278E" w:rsidRDefault="00E460F7" w:rsidP="002A6F82">
      <w:pPr>
        <w:numPr>
          <w:ilvl w:val="0"/>
          <w:numId w:val="6"/>
        </w:numPr>
        <w:ind w:right="-81"/>
        <w:jc w:val="both"/>
      </w:pPr>
      <w:r w:rsidRPr="0077278E">
        <w:t>платіжне доручення з вказанням періоду, за який нараховані відсотки  та довідка з кредитно-фінансової установи про нараховані та відшкодовані відсотки за певний період користування кредитом ОСББ.</w:t>
      </w:r>
    </w:p>
    <w:p w:rsidR="00E460F7" w:rsidRPr="0077278E" w:rsidRDefault="00E460F7" w:rsidP="002A6F8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ight="-81" w:firstLine="218"/>
        <w:jc w:val="both"/>
      </w:pPr>
      <w:r w:rsidRPr="0077278E">
        <w:t xml:space="preserve">      Головний розпорядник коштів має право припинити виплату відшкодування відсотків  у випадку порушень ОСББ умов кредитного договору.</w:t>
      </w:r>
    </w:p>
    <w:p w:rsidR="00E460F7" w:rsidRPr="0077278E" w:rsidRDefault="00E460F7" w:rsidP="002A6F8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ight="-81" w:firstLine="218"/>
        <w:jc w:val="both"/>
      </w:pPr>
      <w:r w:rsidRPr="0077278E">
        <w:t xml:space="preserve">       Бюджетні кошти не можуть спрямовуватися на сплату будь-яких штрафів та/або пені, нарахованих згідно з умовами кредитного договору; позичальникам, яких визнано банкрутами або щодо яких порушено провадження у справі про банкрутство, перебувають у стадії ліквідації, подали недостовірну інформацію.</w:t>
      </w:r>
    </w:p>
    <w:p w:rsidR="00E460F7" w:rsidRPr="0077278E" w:rsidRDefault="00E460F7" w:rsidP="002A6F8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ight="-81" w:firstLine="207"/>
        <w:jc w:val="both"/>
      </w:pPr>
      <w:r w:rsidRPr="0077278E">
        <w:t xml:space="preserve">       Головний розпорядник коштів здійснює заходи щодо перевірки документів ОСББ, які підтверджують цільове використання кредитних коштів (рахунки-фактури, договори купівлі-продажу або документи,  що підтверджують сплату коштів за придбаний товар або виконані роботи, акти перевірок цільового використання коштів за кредитом або документи,  що підтверджують факти впровадження енергозберігаючих заходів, акти прийому-передачі товарів, акти про надання послуг, виконання робіт або накладні на товари та інше) та контроль за цільовим використанням кредитів, отриманих відповідно   до Програми.</w:t>
      </w:r>
    </w:p>
    <w:p w:rsidR="00E460F7" w:rsidRPr="0077278E" w:rsidRDefault="00E460F7" w:rsidP="002A6F8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ight="-81" w:firstLine="207"/>
      </w:pPr>
    </w:p>
    <w:p w:rsidR="00E460F7" w:rsidRPr="0077278E" w:rsidRDefault="00E460F7" w:rsidP="002A6F8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rPr>
      </w:pPr>
      <w:r w:rsidRPr="0077278E">
        <w:rPr>
          <w:b/>
        </w:rPr>
        <w:t xml:space="preserve">Джерела фінансування заходів Програми та напрями використання коштів </w:t>
      </w:r>
    </w:p>
    <w:p w:rsidR="00E460F7" w:rsidRPr="0077278E" w:rsidRDefault="00E460F7" w:rsidP="002A6F8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77278E">
        <w:t>Джерелами фінансування заходів Програми є:</w:t>
      </w:r>
    </w:p>
    <w:p w:rsidR="00E460F7" w:rsidRPr="0077278E" w:rsidRDefault="00E460F7" w:rsidP="002A6F8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77278E">
        <w:t>- кошти міс</w:t>
      </w:r>
      <w:r>
        <w:rPr>
          <w:lang w:val="uk-UA"/>
        </w:rPr>
        <w:t>цевих</w:t>
      </w:r>
      <w:r w:rsidRPr="0077278E">
        <w:t xml:space="preserve"> бюджет</w:t>
      </w:r>
      <w:r>
        <w:rPr>
          <w:lang w:val="uk-UA"/>
        </w:rPr>
        <w:t>ів</w:t>
      </w:r>
      <w:r w:rsidRPr="0077278E">
        <w:t>;</w:t>
      </w:r>
    </w:p>
    <w:p w:rsidR="00E460F7" w:rsidRPr="0077278E" w:rsidRDefault="00E460F7" w:rsidP="002A6F8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77278E">
        <w:t>- кошти Державного бюджету України;</w:t>
      </w:r>
    </w:p>
    <w:p w:rsidR="00E460F7" w:rsidRPr="0077278E" w:rsidRDefault="00E460F7" w:rsidP="002A6F8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77278E">
        <w:t>- гранти, кредити вітчизняних комерційних банків, благодійні внески;</w:t>
      </w:r>
    </w:p>
    <w:p w:rsidR="00E460F7" w:rsidRPr="0077278E" w:rsidRDefault="00E460F7" w:rsidP="002A6F8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77278E">
        <w:t>- кошти ОСББ.</w:t>
      </w:r>
    </w:p>
    <w:p w:rsidR="00E460F7" w:rsidRPr="0077278E" w:rsidRDefault="00E460F7" w:rsidP="002A6F82">
      <w:pPr>
        <w:tabs>
          <w:tab w:val="left" w:pos="851"/>
        </w:tabs>
      </w:pPr>
      <w:r w:rsidRPr="0077278E">
        <w:t xml:space="preserve">                 </w:t>
      </w:r>
    </w:p>
    <w:p w:rsidR="00E460F7" w:rsidRPr="007D6EB8" w:rsidRDefault="00E460F7" w:rsidP="002A6F82">
      <w:pPr>
        <w:tabs>
          <w:tab w:val="left" w:pos="851"/>
        </w:tabs>
        <w:jc w:val="center"/>
        <w:rPr>
          <w:b/>
        </w:rPr>
      </w:pPr>
      <w:r w:rsidRPr="007D6EB8">
        <w:rPr>
          <w:b/>
        </w:rPr>
        <w:t>Напрями використання коштів з міського бюджету:</w:t>
      </w:r>
    </w:p>
    <w:tbl>
      <w:tblPr>
        <w:tblW w:w="10693" w:type="dxa"/>
        <w:tblInd w:w="-282" w:type="dxa"/>
        <w:tblLayout w:type="fixed"/>
        <w:tblCellMar>
          <w:left w:w="0" w:type="dxa"/>
          <w:right w:w="0" w:type="dxa"/>
        </w:tblCellMar>
        <w:tblLook w:val="0020"/>
      </w:tblPr>
      <w:tblGrid>
        <w:gridCol w:w="710"/>
        <w:gridCol w:w="5754"/>
        <w:gridCol w:w="924"/>
        <w:gridCol w:w="895"/>
        <w:gridCol w:w="709"/>
        <w:gridCol w:w="1701"/>
      </w:tblGrid>
      <w:tr w:rsidR="00E460F7" w:rsidRPr="0077278E" w:rsidTr="00EF2471">
        <w:trPr>
          <w:trHeight w:val="1237"/>
        </w:trPr>
        <w:tc>
          <w:tcPr>
            <w:tcW w:w="7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460F7" w:rsidRPr="00CA53E5" w:rsidRDefault="00E460F7" w:rsidP="00EF2471">
            <w:pPr>
              <w:jc w:val="center"/>
              <w:rPr>
                <w:lang w:val="uk-UA"/>
              </w:rPr>
            </w:pPr>
            <w:r>
              <w:rPr>
                <w:lang w:val="uk-UA"/>
              </w:rPr>
              <w:t>№ з/п</w:t>
            </w:r>
          </w:p>
        </w:tc>
        <w:tc>
          <w:tcPr>
            <w:tcW w:w="575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460F7" w:rsidRPr="0077278E" w:rsidRDefault="00E460F7" w:rsidP="002A6F82">
            <w:pPr>
              <w:jc w:val="center"/>
              <w:rPr>
                <w:bCs/>
              </w:rPr>
            </w:pPr>
            <w:r w:rsidRPr="0077278E">
              <w:t>Напрями використання коштів</w:t>
            </w:r>
          </w:p>
        </w:tc>
        <w:tc>
          <w:tcPr>
            <w:tcW w:w="92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460F7" w:rsidRPr="0077278E" w:rsidRDefault="00E460F7" w:rsidP="002A6F82">
            <w:pPr>
              <w:jc w:val="center"/>
            </w:pPr>
            <w:r w:rsidRPr="0077278E">
              <w:t>20</w:t>
            </w:r>
            <w:r>
              <w:rPr>
                <w:lang w:val="uk-UA"/>
              </w:rPr>
              <w:t>20</w:t>
            </w:r>
            <w:r w:rsidRPr="0077278E">
              <w:t xml:space="preserve">  рік</w:t>
            </w:r>
          </w:p>
        </w:tc>
        <w:tc>
          <w:tcPr>
            <w:tcW w:w="8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460F7" w:rsidRPr="0077278E" w:rsidRDefault="00E460F7" w:rsidP="002A6F82">
            <w:pPr>
              <w:jc w:val="center"/>
            </w:pPr>
            <w:r w:rsidRPr="0077278E">
              <w:t>20</w:t>
            </w:r>
            <w:r>
              <w:rPr>
                <w:lang w:val="uk-UA"/>
              </w:rPr>
              <w:t>21</w:t>
            </w:r>
            <w:r w:rsidRPr="0077278E">
              <w:t xml:space="preserve"> рік</w:t>
            </w:r>
          </w:p>
        </w:tc>
        <w:tc>
          <w:tcPr>
            <w:tcW w:w="709" w:type="dxa"/>
            <w:tcBorders>
              <w:top w:val="single" w:sz="4" w:space="0" w:color="auto"/>
              <w:left w:val="nil"/>
              <w:bottom w:val="single" w:sz="4" w:space="0" w:color="auto"/>
              <w:right w:val="single" w:sz="4" w:space="0" w:color="auto"/>
            </w:tcBorders>
            <w:vAlign w:val="center"/>
          </w:tcPr>
          <w:p w:rsidR="00E460F7" w:rsidRPr="008335B7" w:rsidRDefault="00E460F7" w:rsidP="002A6F82">
            <w:pPr>
              <w:jc w:val="center"/>
              <w:rPr>
                <w:lang w:val="uk-UA"/>
              </w:rPr>
            </w:pPr>
            <w:r w:rsidRPr="0077278E">
              <w:t>20</w:t>
            </w:r>
            <w:r>
              <w:t>2</w:t>
            </w:r>
            <w:r>
              <w:rPr>
                <w:lang w:val="uk-UA"/>
              </w:rPr>
              <w:t>2</w:t>
            </w:r>
          </w:p>
          <w:p w:rsidR="00E460F7" w:rsidRPr="0077278E" w:rsidRDefault="00E460F7" w:rsidP="002A6F82">
            <w:pPr>
              <w:jc w:val="center"/>
            </w:pPr>
            <w:r>
              <w:rPr>
                <w:lang w:val="uk-UA"/>
              </w:rPr>
              <w:t>р</w:t>
            </w:r>
            <w:r w:rsidRPr="0077278E">
              <w:t>ік</w:t>
            </w:r>
          </w:p>
        </w:tc>
        <w:tc>
          <w:tcPr>
            <w:tcW w:w="1701" w:type="dxa"/>
            <w:tcBorders>
              <w:top w:val="single" w:sz="4" w:space="0" w:color="auto"/>
              <w:left w:val="nil"/>
              <w:bottom w:val="single" w:sz="4" w:space="0" w:color="auto"/>
              <w:right w:val="single" w:sz="4" w:space="0" w:color="auto"/>
            </w:tcBorders>
            <w:vAlign w:val="center"/>
          </w:tcPr>
          <w:p w:rsidR="00E460F7" w:rsidRPr="0077278E" w:rsidRDefault="00E460F7" w:rsidP="002A6F82">
            <w:pPr>
              <w:jc w:val="center"/>
            </w:pPr>
            <w:r>
              <w:t>Всього</w:t>
            </w:r>
          </w:p>
          <w:p w:rsidR="00E460F7" w:rsidRPr="0077278E" w:rsidRDefault="00E460F7" w:rsidP="002A6F82">
            <w:pPr>
              <w:jc w:val="center"/>
            </w:pPr>
          </w:p>
        </w:tc>
      </w:tr>
      <w:tr w:rsidR="00E460F7" w:rsidRPr="0077278E" w:rsidTr="00EF2471">
        <w:trPr>
          <w:trHeight w:val="1237"/>
        </w:trPr>
        <w:tc>
          <w:tcPr>
            <w:tcW w:w="7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460F7" w:rsidRPr="0077278E" w:rsidRDefault="00E460F7" w:rsidP="002A6F82">
            <w:pPr>
              <w:jc w:val="center"/>
            </w:pPr>
            <w:r w:rsidRPr="0077278E">
              <w:t>1</w:t>
            </w:r>
          </w:p>
        </w:tc>
        <w:tc>
          <w:tcPr>
            <w:tcW w:w="575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460F7" w:rsidRPr="0077278E" w:rsidRDefault="00E460F7" w:rsidP="002A6F82">
            <w:pPr>
              <w:jc w:val="both"/>
            </w:pPr>
            <w:r w:rsidRPr="0077278E">
              <w:rPr>
                <w:bCs/>
              </w:rPr>
              <w:t>Н</w:t>
            </w:r>
            <w:r w:rsidRPr="0077278E">
              <w:t>адання влас</w:t>
            </w:r>
            <w:r>
              <w:t>никам квартир та/або нежитлових</w:t>
            </w:r>
            <w:r>
              <w:rPr>
                <w:lang w:val="uk-UA"/>
              </w:rPr>
              <w:t xml:space="preserve"> </w:t>
            </w:r>
            <w:r w:rsidRPr="0077278E">
              <w:t>приміщень  у багатоквартирних житлових будинках практичної  та методичної допомоги</w:t>
            </w:r>
            <w:r>
              <w:rPr>
                <w:lang w:val="uk-UA"/>
              </w:rPr>
              <w:t xml:space="preserve"> </w:t>
            </w:r>
            <w:r w:rsidRPr="0077278E">
              <w:t>в процесі створення та діяльності ОСББ</w:t>
            </w:r>
          </w:p>
        </w:tc>
        <w:tc>
          <w:tcPr>
            <w:tcW w:w="92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460F7" w:rsidRPr="0077278E" w:rsidRDefault="00E460F7" w:rsidP="002A6F82">
            <w:r w:rsidRPr="0077278E">
              <w:t>0</w:t>
            </w:r>
          </w:p>
        </w:tc>
        <w:tc>
          <w:tcPr>
            <w:tcW w:w="8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460F7" w:rsidRPr="0077278E" w:rsidRDefault="00E460F7" w:rsidP="002A6F82">
            <w:r w:rsidRPr="0077278E">
              <w:t>0</w:t>
            </w:r>
          </w:p>
        </w:tc>
        <w:tc>
          <w:tcPr>
            <w:tcW w:w="709" w:type="dxa"/>
            <w:tcBorders>
              <w:top w:val="single" w:sz="4" w:space="0" w:color="auto"/>
              <w:left w:val="nil"/>
              <w:bottom w:val="single" w:sz="4" w:space="0" w:color="auto"/>
              <w:right w:val="single" w:sz="4" w:space="0" w:color="auto"/>
            </w:tcBorders>
            <w:vAlign w:val="center"/>
          </w:tcPr>
          <w:p w:rsidR="00E460F7" w:rsidRPr="0077278E" w:rsidRDefault="00E460F7" w:rsidP="002A6F82">
            <w:r w:rsidRPr="0077278E">
              <w:t>0</w:t>
            </w:r>
          </w:p>
        </w:tc>
        <w:tc>
          <w:tcPr>
            <w:tcW w:w="1701" w:type="dxa"/>
            <w:tcBorders>
              <w:top w:val="single" w:sz="4" w:space="0" w:color="auto"/>
              <w:left w:val="nil"/>
              <w:bottom w:val="single" w:sz="4" w:space="0" w:color="auto"/>
              <w:right w:val="single" w:sz="4" w:space="0" w:color="auto"/>
            </w:tcBorders>
            <w:vAlign w:val="center"/>
          </w:tcPr>
          <w:p w:rsidR="00E460F7" w:rsidRPr="0077278E" w:rsidRDefault="00E460F7" w:rsidP="002A6F82">
            <w:r w:rsidRPr="0077278E">
              <w:t>0</w:t>
            </w:r>
          </w:p>
        </w:tc>
      </w:tr>
      <w:tr w:rsidR="00E460F7" w:rsidRPr="0077278E" w:rsidTr="00EF2471">
        <w:trPr>
          <w:trHeight w:val="1237"/>
        </w:trPr>
        <w:tc>
          <w:tcPr>
            <w:tcW w:w="7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460F7" w:rsidRPr="00763B26" w:rsidRDefault="00E460F7" w:rsidP="002A6F82">
            <w:pPr>
              <w:jc w:val="center"/>
              <w:rPr>
                <w:lang w:val="uk-UA"/>
              </w:rPr>
            </w:pPr>
            <w:r>
              <w:rPr>
                <w:lang w:val="uk-UA"/>
              </w:rPr>
              <w:t>2</w:t>
            </w:r>
          </w:p>
        </w:tc>
        <w:tc>
          <w:tcPr>
            <w:tcW w:w="575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460F7" w:rsidRPr="0077278E" w:rsidRDefault="00E460F7" w:rsidP="002A6F82">
            <w:pPr>
              <w:jc w:val="both"/>
              <w:rPr>
                <w:bCs/>
              </w:rPr>
            </w:pPr>
            <w:r w:rsidRPr="0077278E">
              <w:t>Співфінансування робіт з капітального ремонту будинків ОСББ</w:t>
            </w:r>
          </w:p>
        </w:tc>
        <w:tc>
          <w:tcPr>
            <w:tcW w:w="92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460F7" w:rsidRPr="00763B26" w:rsidRDefault="00E460F7" w:rsidP="002A6F82">
            <w:pPr>
              <w:rPr>
                <w:lang w:val="uk-UA"/>
              </w:rPr>
            </w:pPr>
            <w:r>
              <w:rPr>
                <w:lang w:val="uk-UA"/>
              </w:rPr>
              <w:t>300</w:t>
            </w:r>
          </w:p>
        </w:tc>
        <w:tc>
          <w:tcPr>
            <w:tcW w:w="8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460F7" w:rsidRPr="00763B26" w:rsidRDefault="00E460F7" w:rsidP="002A6F82">
            <w:pPr>
              <w:rPr>
                <w:lang w:val="uk-UA"/>
              </w:rPr>
            </w:pPr>
            <w:r>
              <w:rPr>
                <w:lang w:val="uk-UA"/>
              </w:rPr>
              <w:t>300</w:t>
            </w:r>
          </w:p>
        </w:tc>
        <w:tc>
          <w:tcPr>
            <w:tcW w:w="709" w:type="dxa"/>
            <w:tcBorders>
              <w:top w:val="single" w:sz="4" w:space="0" w:color="auto"/>
              <w:left w:val="nil"/>
              <w:bottom w:val="single" w:sz="4" w:space="0" w:color="auto"/>
              <w:right w:val="single" w:sz="4" w:space="0" w:color="auto"/>
            </w:tcBorders>
            <w:vAlign w:val="center"/>
          </w:tcPr>
          <w:p w:rsidR="00E460F7" w:rsidRPr="00763B26" w:rsidRDefault="00E460F7" w:rsidP="002A6F82">
            <w:pPr>
              <w:rPr>
                <w:lang w:val="uk-UA"/>
              </w:rPr>
            </w:pPr>
            <w:r>
              <w:rPr>
                <w:lang w:val="uk-UA"/>
              </w:rPr>
              <w:t>300</w:t>
            </w:r>
          </w:p>
        </w:tc>
        <w:tc>
          <w:tcPr>
            <w:tcW w:w="1701" w:type="dxa"/>
            <w:tcBorders>
              <w:top w:val="single" w:sz="4" w:space="0" w:color="auto"/>
              <w:left w:val="nil"/>
              <w:bottom w:val="single" w:sz="4" w:space="0" w:color="auto"/>
              <w:right w:val="single" w:sz="4" w:space="0" w:color="auto"/>
            </w:tcBorders>
            <w:vAlign w:val="center"/>
          </w:tcPr>
          <w:p w:rsidR="00E460F7" w:rsidRPr="00763B26" w:rsidRDefault="00E460F7" w:rsidP="002A6F82">
            <w:pPr>
              <w:rPr>
                <w:lang w:val="uk-UA"/>
              </w:rPr>
            </w:pPr>
            <w:r>
              <w:rPr>
                <w:lang w:val="uk-UA"/>
              </w:rPr>
              <w:t>800</w:t>
            </w:r>
          </w:p>
        </w:tc>
      </w:tr>
      <w:tr w:rsidR="00E460F7" w:rsidRPr="0077278E" w:rsidTr="00EF2471">
        <w:trPr>
          <w:trHeight w:val="291"/>
        </w:trPr>
        <w:tc>
          <w:tcPr>
            <w:tcW w:w="710" w:type="dxa"/>
            <w:tcBorders>
              <w:top w:val="single" w:sz="4" w:space="0" w:color="auto"/>
              <w:left w:val="single" w:sz="8" w:space="0" w:color="000000"/>
              <w:bottom w:val="single" w:sz="8" w:space="0" w:color="000000"/>
              <w:right w:val="single" w:sz="8" w:space="0" w:color="000000"/>
            </w:tcBorders>
            <w:tcMar>
              <w:top w:w="72" w:type="dxa"/>
              <w:left w:w="144" w:type="dxa"/>
              <w:bottom w:w="72" w:type="dxa"/>
              <w:right w:w="144" w:type="dxa"/>
            </w:tcMar>
            <w:vAlign w:val="center"/>
          </w:tcPr>
          <w:p w:rsidR="00E460F7" w:rsidRPr="0077278E" w:rsidRDefault="00E460F7" w:rsidP="002A6F82">
            <w:pPr>
              <w:jc w:val="center"/>
            </w:pPr>
            <w:r w:rsidRPr="0077278E">
              <w:t>3</w:t>
            </w:r>
          </w:p>
        </w:tc>
        <w:tc>
          <w:tcPr>
            <w:tcW w:w="5754" w:type="dxa"/>
            <w:tcBorders>
              <w:top w:val="single" w:sz="4" w:space="0" w:color="auto"/>
              <w:left w:val="single" w:sz="8" w:space="0" w:color="000000"/>
              <w:bottom w:val="single" w:sz="8" w:space="0" w:color="000000"/>
              <w:right w:val="single" w:sz="8" w:space="0" w:color="000000"/>
            </w:tcBorders>
            <w:tcMar>
              <w:top w:w="72" w:type="dxa"/>
              <w:left w:w="144" w:type="dxa"/>
              <w:bottom w:w="72" w:type="dxa"/>
              <w:right w:w="144" w:type="dxa"/>
            </w:tcMar>
            <w:vAlign w:val="center"/>
          </w:tcPr>
          <w:p w:rsidR="00E460F7" w:rsidRPr="0077278E" w:rsidRDefault="00E460F7" w:rsidP="002A6F82">
            <w:pPr>
              <w:jc w:val="both"/>
            </w:pPr>
            <w:r w:rsidRPr="00763B26">
              <w:rPr>
                <w:bCs/>
              </w:rPr>
              <w:t>Виготовлення технічної документації, в тому числі розроблення</w:t>
            </w:r>
            <w:r w:rsidRPr="0077278E">
              <w:rPr>
                <w:b/>
                <w:bCs/>
              </w:rPr>
              <w:t xml:space="preserve"> </w:t>
            </w:r>
            <w:r w:rsidRPr="0077278E">
              <w:t>детальн</w:t>
            </w:r>
            <w:r>
              <w:t>их планів територій з</w:t>
            </w:r>
            <w:r>
              <w:rPr>
                <w:lang w:val="uk-UA"/>
              </w:rPr>
              <w:t xml:space="preserve"> </w:t>
            </w:r>
            <w:r w:rsidRPr="0077278E">
              <w:t>розподілом кварталів на прибудинкові території,</w:t>
            </w:r>
            <w:r w:rsidRPr="0077278E">
              <w:rPr>
                <w:b/>
              </w:rPr>
              <w:t xml:space="preserve"> </w:t>
            </w:r>
            <w:r w:rsidRPr="00763B26">
              <w:rPr>
                <w:bCs/>
              </w:rPr>
              <w:t>проек</w:t>
            </w:r>
            <w:r>
              <w:rPr>
                <w:bCs/>
              </w:rPr>
              <w:t>тів землеустрою щодо відведення</w:t>
            </w:r>
            <w:r>
              <w:rPr>
                <w:bCs/>
                <w:lang w:val="uk-UA"/>
              </w:rPr>
              <w:t xml:space="preserve"> </w:t>
            </w:r>
            <w:r w:rsidRPr="00763B26">
              <w:rPr>
                <w:bCs/>
              </w:rPr>
              <w:t>прибудинкової території та над</w:t>
            </w:r>
            <w:r>
              <w:rPr>
                <w:bCs/>
              </w:rPr>
              <w:t>ання її</w:t>
            </w:r>
            <w:r>
              <w:rPr>
                <w:bCs/>
                <w:lang w:val="uk-UA"/>
              </w:rPr>
              <w:t xml:space="preserve"> </w:t>
            </w:r>
            <w:r w:rsidRPr="00763B26">
              <w:rPr>
                <w:bCs/>
              </w:rPr>
              <w:t>у власність чи постійне користування</w:t>
            </w:r>
          </w:p>
        </w:tc>
        <w:tc>
          <w:tcPr>
            <w:tcW w:w="924" w:type="dxa"/>
            <w:tcBorders>
              <w:top w:val="single" w:sz="4" w:space="0" w:color="auto"/>
              <w:left w:val="single" w:sz="8" w:space="0" w:color="000000"/>
              <w:bottom w:val="single" w:sz="8" w:space="0" w:color="000000"/>
              <w:right w:val="single" w:sz="8" w:space="0" w:color="000000"/>
            </w:tcBorders>
            <w:tcMar>
              <w:top w:w="72" w:type="dxa"/>
              <w:left w:w="144" w:type="dxa"/>
              <w:bottom w:w="72" w:type="dxa"/>
              <w:right w:w="144" w:type="dxa"/>
            </w:tcMar>
            <w:vAlign w:val="center"/>
          </w:tcPr>
          <w:p w:rsidR="00E460F7" w:rsidRPr="0077278E" w:rsidRDefault="00E460F7" w:rsidP="002A6F82">
            <w:r w:rsidRPr="0077278E">
              <w:t>0</w:t>
            </w:r>
          </w:p>
        </w:tc>
        <w:tc>
          <w:tcPr>
            <w:tcW w:w="895" w:type="dxa"/>
            <w:tcBorders>
              <w:top w:val="single" w:sz="4" w:space="0" w:color="auto"/>
              <w:left w:val="single" w:sz="8" w:space="0" w:color="000000"/>
              <w:bottom w:val="single" w:sz="8" w:space="0" w:color="000000"/>
              <w:right w:val="single" w:sz="8" w:space="0" w:color="000000"/>
            </w:tcBorders>
            <w:tcMar>
              <w:top w:w="72" w:type="dxa"/>
              <w:left w:w="144" w:type="dxa"/>
              <w:bottom w:w="72" w:type="dxa"/>
              <w:right w:w="144" w:type="dxa"/>
            </w:tcMar>
            <w:vAlign w:val="center"/>
          </w:tcPr>
          <w:p w:rsidR="00E460F7" w:rsidRPr="0077278E" w:rsidRDefault="00E460F7" w:rsidP="002A6F82">
            <w:r w:rsidRPr="0077278E">
              <w:t>0</w:t>
            </w:r>
          </w:p>
        </w:tc>
        <w:tc>
          <w:tcPr>
            <w:tcW w:w="709" w:type="dxa"/>
            <w:tcBorders>
              <w:top w:val="single" w:sz="4" w:space="0" w:color="auto"/>
              <w:left w:val="nil"/>
              <w:bottom w:val="single" w:sz="4" w:space="0" w:color="auto"/>
              <w:right w:val="single" w:sz="4" w:space="0" w:color="auto"/>
            </w:tcBorders>
            <w:vAlign w:val="center"/>
          </w:tcPr>
          <w:p w:rsidR="00E460F7" w:rsidRPr="0077278E" w:rsidRDefault="00E460F7" w:rsidP="002A6F82">
            <w:r w:rsidRPr="0077278E">
              <w:t>0</w:t>
            </w:r>
          </w:p>
        </w:tc>
        <w:tc>
          <w:tcPr>
            <w:tcW w:w="1701" w:type="dxa"/>
            <w:tcBorders>
              <w:top w:val="single" w:sz="4" w:space="0" w:color="auto"/>
              <w:left w:val="nil"/>
              <w:bottom w:val="single" w:sz="4" w:space="0" w:color="auto"/>
              <w:right w:val="single" w:sz="4" w:space="0" w:color="auto"/>
            </w:tcBorders>
            <w:vAlign w:val="center"/>
          </w:tcPr>
          <w:p w:rsidR="00E460F7" w:rsidRPr="0077278E" w:rsidRDefault="00E460F7" w:rsidP="002A6F82">
            <w:r w:rsidRPr="0077278E">
              <w:t>0</w:t>
            </w:r>
          </w:p>
        </w:tc>
      </w:tr>
      <w:tr w:rsidR="00E460F7" w:rsidRPr="0077278E" w:rsidTr="00EF2471">
        <w:trPr>
          <w:trHeight w:val="1213"/>
        </w:trPr>
        <w:tc>
          <w:tcPr>
            <w:tcW w:w="710" w:type="dxa"/>
            <w:tcBorders>
              <w:top w:val="single" w:sz="8" w:space="0" w:color="000000"/>
              <w:left w:val="single" w:sz="8" w:space="0" w:color="000000"/>
              <w:bottom w:val="single" w:sz="4" w:space="0" w:color="auto"/>
              <w:right w:val="single" w:sz="8" w:space="0" w:color="000000"/>
            </w:tcBorders>
            <w:tcMar>
              <w:top w:w="72" w:type="dxa"/>
              <w:left w:w="144" w:type="dxa"/>
              <w:bottom w:w="72" w:type="dxa"/>
              <w:right w:w="144" w:type="dxa"/>
            </w:tcMar>
            <w:vAlign w:val="center"/>
          </w:tcPr>
          <w:p w:rsidR="00E460F7" w:rsidRPr="0077278E" w:rsidRDefault="00E460F7" w:rsidP="002A6F82">
            <w:pPr>
              <w:jc w:val="center"/>
            </w:pPr>
            <w:r w:rsidRPr="0077278E">
              <w:t>4</w:t>
            </w:r>
          </w:p>
        </w:tc>
        <w:tc>
          <w:tcPr>
            <w:tcW w:w="5754" w:type="dxa"/>
            <w:tcBorders>
              <w:top w:val="single" w:sz="8" w:space="0" w:color="000000"/>
              <w:left w:val="single" w:sz="8" w:space="0" w:color="000000"/>
              <w:bottom w:val="single" w:sz="4" w:space="0" w:color="auto"/>
              <w:right w:val="single" w:sz="8" w:space="0" w:color="000000"/>
            </w:tcBorders>
            <w:tcMar>
              <w:top w:w="72" w:type="dxa"/>
              <w:left w:w="144" w:type="dxa"/>
              <w:bottom w:w="72" w:type="dxa"/>
              <w:right w:w="144" w:type="dxa"/>
            </w:tcMar>
            <w:vAlign w:val="center"/>
          </w:tcPr>
          <w:p w:rsidR="00E460F7" w:rsidRPr="0077278E" w:rsidRDefault="00E460F7" w:rsidP="002A6F82">
            <w:pPr>
              <w:jc w:val="both"/>
            </w:pPr>
            <w:r w:rsidRPr="0077278E">
              <w:rPr>
                <w:bCs/>
              </w:rPr>
              <w:t>Відшкодування суми відсотків за весь період користування  кредитними  коштами,  залученими  ОСББ на  здійснення енергозберігаючих заходів та термомодернізації житлових будинків</w:t>
            </w:r>
          </w:p>
        </w:tc>
        <w:tc>
          <w:tcPr>
            <w:tcW w:w="924" w:type="dxa"/>
            <w:tcBorders>
              <w:top w:val="single" w:sz="8" w:space="0" w:color="000000"/>
              <w:left w:val="single" w:sz="8" w:space="0" w:color="000000"/>
              <w:bottom w:val="single" w:sz="4" w:space="0" w:color="auto"/>
              <w:right w:val="single" w:sz="8" w:space="0" w:color="000000"/>
            </w:tcBorders>
            <w:tcMar>
              <w:top w:w="72" w:type="dxa"/>
              <w:left w:w="144" w:type="dxa"/>
              <w:bottom w:w="72" w:type="dxa"/>
              <w:right w:w="144" w:type="dxa"/>
            </w:tcMar>
            <w:vAlign w:val="center"/>
          </w:tcPr>
          <w:p w:rsidR="00E460F7" w:rsidRPr="00CA53E5" w:rsidRDefault="00E460F7" w:rsidP="002A6F82">
            <w:pPr>
              <w:rPr>
                <w:lang w:val="uk-UA"/>
              </w:rPr>
            </w:pPr>
            <w:r>
              <w:rPr>
                <w:lang w:val="uk-UA"/>
              </w:rPr>
              <w:t>50</w:t>
            </w:r>
          </w:p>
        </w:tc>
        <w:tc>
          <w:tcPr>
            <w:tcW w:w="895" w:type="dxa"/>
            <w:tcBorders>
              <w:top w:val="single" w:sz="8" w:space="0" w:color="000000"/>
              <w:left w:val="single" w:sz="8" w:space="0" w:color="000000"/>
              <w:bottom w:val="single" w:sz="4" w:space="0" w:color="auto"/>
              <w:right w:val="single" w:sz="8" w:space="0" w:color="000000"/>
            </w:tcBorders>
            <w:tcMar>
              <w:top w:w="72" w:type="dxa"/>
              <w:left w:w="144" w:type="dxa"/>
              <w:bottom w:w="72" w:type="dxa"/>
              <w:right w:w="144" w:type="dxa"/>
            </w:tcMar>
            <w:vAlign w:val="center"/>
          </w:tcPr>
          <w:p w:rsidR="00E460F7" w:rsidRPr="0077278E" w:rsidRDefault="00E460F7" w:rsidP="002A6F82">
            <w:r>
              <w:rPr>
                <w:lang w:val="uk-UA"/>
              </w:rPr>
              <w:t>1</w:t>
            </w:r>
            <w:r w:rsidRPr="0077278E">
              <w:t>00</w:t>
            </w:r>
          </w:p>
        </w:tc>
        <w:tc>
          <w:tcPr>
            <w:tcW w:w="709" w:type="dxa"/>
            <w:tcBorders>
              <w:top w:val="single" w:sz="4" w:space="0" w:color="auto"/>
              <w:left w:val="nil"/>
              <w:bottom w:val="single" w:sz="4" w:space="0" w:color="auto"/>
              <w:right w:val="single" w:sz="4" w:space="0" w:color="auto"/>
            </w:tcBorders>
            <w:vAlign w:val="center"/>
          </w:tcPr>
          <w:p w:rsidR="00E460F7" w:rsidRPr="0077278E" w:rsidRDefault="00E460F7" w:rsidP="002A6F82">
            <w:r>
              <w:rPr>
                <w:lang w:val="uk-UA"/>
              </w:rPr>
              <w:t>1</w:t>
            </w:r>
            <w:r w:rsidRPr="0077278E">
              <w:t>00</w:t>
            </w:r>
          </w:p>
        </w:tc>
        <w:tc>
          <w:tcPr>
            <w:tcW w:w="1701" w:type="dxa"/>
            <w:tcBorders>
              <w:top w:val="single" w:sz="4" w:space="0" w:color="auto"/>
              <w:left w:val="nil"/>
              <w:bottom w:val="single" w:sz="4" w:space="0" w:color="auto"/>
              <w:right w:val="single" w:sz="4" w:space="0" w:color="auto"/>
            </w:tcBorders>
            <w:vAlign w:val="center"/>
          </w:tcPr>
          <w:p w:rsidR="00E460F7" w:rsidRPr="0077278E" w:rsidRDefault="00E460F7" w:rsidP="002A6F82"/>
          <w:p w:rsidR="00E460F7" w:rsidRPr="0077278E" w:rsidRDefault="00E460F7" w:rsidP="002A6F82">
            <w:r>
              <w:rPr>
                <w:lang w:val="uk-UA"/>
              </w:rPr>
              <w:t>2</w:t>
            </w:r>
            <w:r>
              <w:t>0</w:t>
            </w:r>
            <w:r w:rsidRPr="0077278E">
              <w:t>0</w:t>
            </w:r>
          </w:p>
          <w:p w:rsidR="00E460F7" w:rsidRPr="0077278E" w:rsidRDefault="00E460F7" w:rsidP="002A6F82"/>
        </w:tc>
      </w:tr>
      <w:tr w:rsidR="00E460F7" w:rsidRPr="0077278E" w:rsidTr="00EF2471">
        <w:trPr>
          <w:trHeight w:val="321"/>
        </w:trPr>
        <w:tc>
          <w:tcPr>
            <w:tcW w:w="6464" w:type="dxa"/>
            <w:gridSpan w:val="2"/>
            <w:tcBorders>
              <w:top w:val="single" w:sz="4" w:space="0" w:color="auto"/>
              <w:left w:val="single" w:sz="8" w:space="0" w:color="000000"/>
              <w:bottom w:val="single" w:sz="8" w:space="0" w:color="000000"/>
              <w:right w:val="single" w:sz="8" w:space="0" w:color="000000"/>
            </w:tcBorders>
            <w:tcMar>
              <w:top w:w="72" w:type="dxa"/>
              <w:left w:w="144" w:type="dxa"/>
              <w:bottom w:w="72" w:type="dxa"/>
              <w:right w:w="144" w:type="dxa"/>
            </w:tcMar>
            <w:vAlign w:val="center"/>
          </w:tcPr>
          <w:p w:rsidR="00E460F7" w:rsidRPr="0077278E" w:rsidRDefault="00E460F7" w:rsidP="00EF2471">
            <w:pPr>
              <w:rPr>
                <w:bCs/>
              </w:rPr>
            </w:pPr>
            <w:r w:rsidRPr="0077278E">
              <w:rPr>
                <w:bCs/>
              </w:rPr>
              <w:t>Всього</w:t>
            </w:r>
          </w:p>
        </w:tc>
        <w:tc>
          <w:tcPr>
            <w:tcW w:w="924" w:type="dxa"/>
            <w:tcBorders>
              <w:top w:val="single" w:sz="4" w:space="0" w:color="auto"/>
              <w:left w:val="single" w:sz="8" w:space="0" w:color="000000"/>
              <w:bottom w:val="single" w:sz="8" w:space="0" w:color="000000"/>
              <w:right w:val="single" w:sz="8" w:space="0" w:color="000000"/>
            </w:tcBorders>
            <w:tcMar>
              <w:top w:w="72" w:type="dxa"/>
              <w:left w:w="144" w:type="dxa"/>
              <w:bottom w:w="72" w:type="dxa"/>
              <w:right w:w="144" w:type="dxa"/>
            </w:tcMar>
            <w:vAlign w:val="center"/>
          </w:tcPr>
          <w:p w:rsidR="00E460F7" w:rsidRPr="0077278E" w:rsidRDefault="00E460F7" w:rsidP="009A6E87">
            <w:r>
              <w:rPr>
                <w:lang w:val="uk-UA"/>
              </w:rPr>
              <w:t>35</w:t>
            </w:r>
            <w:r w:rsidRPr="0077278E">
              <w:t>0</w:t>
            </w:r>
          </w:p>
        </w:tc>
        <w:tc>
          <w:tcPr>
            <w:tcW w:w="895" w:type="dxa"/>
            <w:tcBorders>
              <w:top w:val="single" w:sz="4" w:space="0" w:color="auto"/>
              <w:left w:val="single" w:sz="8" w:space="0" w:color="000000"/>
              <w:bottom w:val="single" w:sz="8" w:space="0" w:color="000000"/>
              <w:right w:val="single" w:sz="8" w:space="0" w:color="000000"/>
            </w:tcBorders>
            <w:tcMar>
              <w:top w:w="72" w:type="dxa"/>
              <w:left w:w="144" w:type="dxa"/>
              <w:bottom w:w="72" w:type="dxa"/>
              <w:right w:w="144" w:type="dxa"/>
            </w:tcMar>
            <w:vAlign w:val="center"/>
          </w:tcPr>
          <w:p w:rsidR="00E460F7" w:rsidRPr="0077278E" w:rsidRDefault="00E460F7" w:rsidP="002A6F82">
            <w:pPr>
              <w:ind w:left="-144" w:right="-144"/>
            </w:pPr>
            <w:r>
              <w:rPr>
                <w:lang w:val="uk-UA"/>
              </w:rPr>
              <w:t xml:space="preserve"> </w:t>
            </w:r>
            <w:r>
              <w:t>4</w:t>
            </w:r>
            <w:r w:rsidRPr="0077278E">
              <w:t>00</w:t>
            </w:r>
          </w:p>
        </w:tc>
        <w:tc>
          <w:tcPr>
            <w:tcW w:w="709" w:type="dxa"/>
            <w:tcBorders>
              <w:top w:val="single" w:sz="4" w:space="0" w:color="auto"/>
              <w:left w:val="nil"/>
              <w:bottom w:val="single" w:sz="4" w:space="0" w:color="auto"/>
              <w:right w:val="single" w:sz="4" w:space="0" w:color="auto"/>
            </w:tcBorders>
          </w:tcPr>
          <w:p w:rsidR="00E460F7" w:rsidRPr="0077278E" w:rsidRDefault="00E460F7" w:rsidP="002A6F82">
            <w:r>
              <w:t>4</w:t>
            </w:r>
            <w:r w:rsidRPr="0077278E">
              <w:t>00</w:t>
            </w:r>
          </w:p>
        </w:tc>
        <w:tc>
          <w:tcPr>
            <w:tcW w:w="1701" w:type="dxa"/>
            <w:tcBorders>
              <w:top w:val="single" w:sz="4" w:space="0" w:color="auto"/>
              <w:left w:val="nil"/>
              <w:bottom w:val="single" w:sz="4" w:space="0" w:color="auto"/>
              <w:right w:val="single" w:sz="4" w:space="0" w:color="auto"/>
            </w:tcBorders>
          </w:tcPr>
          <w:p w:rsidR="00E460F7" w:rsidRPr="0077278E" w:rsidRDefault="00E460F7" w:rsidP="009A6E87">
            <w:r>
              <w:rPr>
                <w:lang w:val="uk-UA"/>
              </w:rPr>
              <w:t>115</w:t>
            </w:r>
            <w:r w:rsidRPr="0077278E">
              <w:t>0</w:t>
            </w:r>
          </w:p>
        </w:tc>
      </w:tr>
    </w:tbl>
    <w:p w:rsidR="00E460F7" w:rsidRPr="0077278E" w:rsidRDefault="00E460F7" w:rsidP="002A6F8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77278E">
        <w:t xml:space="preserve">          </w:t>
      </w:r>
      <w:r w:rsidRPr="0077278E">
        <w:rPr>
          <w:b/>
        </w:rPr>
        <w:t xml:space="preserve">             </w:t>
      </w:r>
    </w:p>
    <w:p w:rsidR="00E460F7" w:rsidRDefault="00E460F7" w:rsidP="002A6F8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uk-UA"/>
        </w:rPr>
      </w:pPr>
    </w:p>
    <w:p w:rsidR="00E460F7" w:rsidRDefault="00E460F7" w:rsidP="002A6F8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uk-UA"/>
        </w:rPr>
      </w:pPr>
    </w:p>
    <w:p w:rsidR="00E460F7" w:rsidRPr="0077278E" w:rsidRDefault="00E460F7" w:rsidP="002A6F8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77278E">
        <w:rPr>
          <w:b/>
          <w:bCs/>
        </w:rPr>
        <w:t>Фінансове забезпечення програми</w:t>
      </w:r>
    </w:p>
    <w:p w:rsidR="00E460F7" w:rsidRPr="0077278E" w:rsidRDefault="00E460F7" w:rsidP="002A6F8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77278E">
        <w:rPr>
          <w:bCs/>
        </w:rPr>
        <w:t>Фінансування програми проводиться в межах асигнувань, затверджених рішенням про міський бюджет на відповідний рік  з послідуючими змінами через головного розпорядника коштів заходу  співфінансування Програми.</w:t>
      </w:r>
    </w:p>
    <w:p w:rsidR="00E460F7" w:rsidRPr="0077278E" w:rsidRDefault="00E460F7" w:rsidP="002A6F82">
      <w:pPr>
        <w:keepNext/>
        <w:keepLines/>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bCs/>
        </w:rPr>
      </w:pPr>
      <w:r w:rsidRPr="0077278E">
        <w:rPr>
          <w:b/>
          <w:bCs/>
        </w:rPr>
        <w:t xml:space="preserve">       </w:t>
      </w:r>
    </w:p>
    <w:p w:rsidR="00E460F7" w:rsidRPr="0077278E" w:rsidRDefault="00E460F7" w:rsidP="002A6F82">
      <w:pPr>
        <w:keepNext/>
        <w:keepLines/>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bCs/>
        </w:rPr>
      </w:pPr>
      <w:r w:rsidRPr="0077278E">
        <w:rPr>
          <w:b/>
          <w:bCs/>
        </w:rPr>
        <w:t xml:space="preserve">Участь ОСББ у державних та міжнародних програмах </w:t>
      </w:r>
    </w:p>
    <w:p w:rsidR="00E460F7" w:rsidRPr="0077278E" w:rsidRDefault="00E460F7" w:rsidP="002A6F8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3"/>
        <w:jc w:val="both"/>
      </w:pPr>
      <w:r w:rsidRPr="0077278E">
        <w:t>Виконавчий орган Новороздільської міської ради, на який покладено повноваження сприяння створенню ОСББ інформує голів правління, управителів ОСББ міста про наявність та умови участі у державних  та міжнародних Програмах підтримки.</w:t>
      </w:r>
    </w:p>
    <w:p w:rsidR="00E460F7" w:rsidRPr="0077278E" w:rsidRDefault="00E460F7" w:rsidP="002A6F8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 w:firstLine="703"/>
        <w:jc w:val="both"/>
      </w:pPr>
      <w:r w:rsidRPr="0077278E">
        <w:t>Участь у співфінансуванні державних та міжнародних Програм визначається  міською радою, враховуючи вимоги таких Програм. Участь ОСББ у міській Програмі не обмежує права ОСББ брати участ у державних та міжнародних Програмах підтримки.</w:t>
      </w:r>
    </w:p>
    <w:p w:rsidR="00E460F7" w:rsidRPr="0077278E" w:rsidRDefault="00E460F7" w:rsidP="002A6F8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bCs/>
        </w:rPr>
      </w:pPr>
    </w:p>
    <w:p w:rsidR="00E460F7" w:rsidRPr="0077278E" w:rsidRDefault="00E460F7" w:rsidP="002A6F8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bCs/>
        </w:rPr>
      </w:pPr>
      <w:r w:rsidRPr="0077278E">
        <w:rPr>
          <w:b/>
          <w:bCs/>
        </w:rPr>
        <w:t>Очікувані результати від виконання Програми</w:t>
      </w:r>
    </w:p>
    <w:p w:rsidR="00E460F7" w:rsidRPr="0077278E" w:rsidRDefault="00E460F7" w:rsidP="002A6F8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iCs/>
        </w:rPr>
      </w:pPr>
      <w:r w:rsidRPr="0077278E">
        <w:rPr>
          <w:b/>
          <w:iCs/>
        </w:rPr>
        <w:t>Для територіальної громади міста:</w:t>
      </w:r>
    </w:p>
    <w:p w:rsidR="00E460F7" w:rsidRPr="0077278E" w:rsidRDefault="00E460F7" w:rsidP="002A6F8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77278E">
        <w:t>-   покращення  фізичного  стану  будинків  та  умов  проживання  в  них;</w:t>
      </w:r>
    </w:p>
    <w:p w:rsidR="00E460F7" w:rsidRPr="0077278E" w:rsidRDefault="00E460F7" w:rsidP="002A6F8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77278E">
        <w:t>- зменшення витрат на подальше утримання будинку за рахунок впровадження енергозберігаючих технологій;</w:t>
      </w:r>
    </w:p>
    <w:p w:rsidR="00E460F7" w:rsidRPr="0077278E" w:rsidRDefault="00E460F7" w:rsidP="002A6F8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77278E">
        <w:t>- цільове та раціональне використання коштів мешканців на утримання житлових будинків;</w:t>
      </w:r>
    </w:p>
    <w:p w:rsidR="00E460F7" w:rsidRPr="0077278E" w:rsidRDefault="00E460F7" w:rsidP="002A6F82">
      <w:pPr>
        <w:tabs>
          <w:tab w:val="left" w:pos="360"/>
        </w:tabs>
        <w:ind w:firstLine="709"/>
      </w:pPr>
      <w:r w:rsidRPr="0077278E">
        <w:t>- забезпечення умов безпечного проживання населення мешканців багатоквартирних будинків.     </w:t>
      </w:r>
    </w:p>
    <w:p w:rsidR="00E460F7" w:rsidRPr="0077278E" w:rsidRDefault="00E460F7" w:rsidP="002A6F8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iCs/>
        </w:rPr>
      </w:pPr>
      <w:r w:rsidRPr="0077278E">
        <w:rPr>
          <w:b/>
          <w:iCs/>
        </w:rPr>
        <w:t>Для міської ради:</w:t>
      </w:r>
    </w:p>
    <w:p w:rsidR="00E460F7" w:rsidRPr="0077278E" w:rsidRDefault="00E460F7" w:rsidP="002A6F8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77278E">
        <w:t>- реалізація державної політики щодо регіонального розвитку у сфері житлово-комунального господарства;</w:t>
      </w:r>
    </w:p>
    <w:p w:rsidR="00E460F7" w:rsidRPr="0077278E" w:rsidRDefault="00E460F7" w:rsidP="002A6F8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77278E">
        <w:t>- поліпшений фізичний стан житлового фонду міста в цілому;</w:t>
      </w:r>
    </w:p>
    <w:p w:rsidR="00E460F7" w:rsidRPr="0077278E" w:rsidRDefault="00E460F7" w:rsidP="002A6F8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77278E">
        <w:t>- створення прозорого механізму  взаємодії між виконавчими органами міської ради, підприємствами та громадськістю, спрямованого на вирішення проблемних питань у сфері  житлово-комунального господарства;</w:t>
      </w:r>
    </w:p>
    <w:p w:rsidR="00E460F7" w:rsidRPr="0077278E" w:rsidRDefault="00E460F7" w:rsidP="002A6F8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77278E">
        <w:t>- створення сприятливих умов для залучення позабюджетних коштів            у розвиток об'єктів житлово-комунального господарства та ефективного механізму подальшого його реформування із залученням іноземних інвестицій, кредитів, коштів фізичних і юридичних осіб;</w:t>
      </w:r>
    </w:p>
    <w:p w:rsidR="00E460F7" w:rsidRPr="0077278E" w:rsidRDefault="00E460F7" w:rsidP="00EF2471">
      <w:pPr>
        <w:tabs>
          <w:tab w:val="left" w:pos="360"/>
        </w:tabs>
        <w:ind w:firstLine="709"/>
        <w:jc w:val="both"/>
      </w:pPr>
      <w:r w:rsidRPr="0077278E">
        <w:t>- забезпечення надання населенню житлово-комунальних послуг належної якості відповідно до вимог національних стандартів, гармонізованих                           з міжнародними   або регіональними, за умови їх своєчасної оплати.</w:t>
      </w:r>
    </w:p>
    <w:p w:rsidR="00E460F7" w:rsidRPr="0077278E" w:rsidRDefault="00E460F7" w:rsidP="00EF2471">
      <w:pPr>
        <w:tabs>
          <w:tab w:val="left" w:pos="709"/>
        </w:tabs>
        <w:jc w:val="both"/>
        <w:rPr>
          <w:b/>
        </w:rPr>
      </w:pPr>
      <w:r w:rsidRPr="0077278E">
        <w:t xml:space="preserve">            Реалізація цієї Програми сприятиме відродженню свідомості міської громади, спрямованої на виховання ефективного та відповідального власника житла  та збереження  житлового  фонду  міста. </w:t>
      </w:r>
    </w:p>
    <w:p w:rsidR="00E460F7"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77278E">
        <w:rPr>
          <w:b/>
        </w:rPr>
        <w:t>Координація та контроль за виконанням програми</w:t>
      </w: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pPr>
      <w:r w:rsidRPr="0077278E">
        <w:t xml:space="preserve">Координацію та контроль за виконанням  Програми  здійснюють  Комісії міської ради </w:t>
      </w:r>
      <w:r w:rsidRPr="001225CE">
        <w:rPr>
          <w:bCs/>
          <w:bdr w:val="none" w:sz="0" w:space="0" w:color="auto" w:frame="1"/>
        </w:rPr>
        <w:t>та</w:t>
      </w:r>
      <w:r w:rsidRPr="0077278E">
        <w:rPr>
          <w:b/>
          <w:bCs/>
          <w:bdr w:val="none" w:sz="0" w:space="0" w:color="auto" w:frame="1"/>
        </w:rPr>
        <w:t xml:space="preserve"> </w:t>
      </w:r>
      <w:r w:rsidRPr="0077278E">
        <w:t xml:space="preserve">відповідальні виконавці Програми (управління та відділи, які  є головними розпорядниками коштів заходів програми). Про результати використання коштів ОСББ один раз на кінець місяця повідомляє міську раду у письмовій формі з додаванням підтверджуючих документів. Відповідальні виконавці Програми однин раз  на квартал до 20 числа наступного за звітним надають на розгляд Комісіям міської ради узагальнену інформацію (наростаючим підсумком) про хід виконання Програми та фактичні обсяги фінансування. Дані про хід виконання Програми розміщується відповідальними виконавцями Програми на офіційному сайті  міської ради   для ознайомлення  громадськості. </w:t>
      </w:r>
    </w:p>
    <w:p w:rsidR="00E460F7" w:rsidRPr="0077278E" w:rsidRDefault="00E460F7" w:rsidP="001A514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ight="-81" w:firstLine="207"/>
      </w:pPr>
    </w:p>
    <w:p w:rsidR="00E460F7" w:rsidRPr="0077278E" w:rsidRDefault="00E460F7" w:rsidP="001A514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E460F7" w:rsidRPr="002A6F82" w:rsidRDefault="00E460F7" w:rsidP="00EF2471">
      <w:pPr>
        <w:shd w:val="clear" w:color="auto" w:fill="FFFFFF"/>
        <w:ind w:left="709" w:right="402"/>
        <w:rPr>
          <w:b/>
          <w:lang w:val="uk-UA"/>
        </w:rPr>
      </w:pPr>
      <w:r>
        <w:rPr>
          <w:b/>
          <w:lang w:val="uk-UA"/>
        </w:rPr>
        <w:t>СЕКРЕТАР РАДИ                                                                        Ірина КРАВЕЦЬ</w:t>
      </w:r>
    </w:p>
    <w:p w:rsidR="00E460F7" w:rsidRDefault="00E460F7" w:rsidP="001A514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460F7" w:rsidRDefault="00E460F7" w:rsidP="001A514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460F7" w:rsidRPr="007D6EB8" w:rsidRDefault="00E460F7" w:rsidP="001A514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460F7" w:rsidRPr="0077278E" w:rsidRDefault="00E460F7" w:rsidP="001A514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E460F7" w:rsidRPr="0077278E" w:rsidRDefault="00E460F7" w:rsidP="001A514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E460F7" w:rsidRPr="0077278E" w:rsidRDefault="00E460F7" w:rsidP="001A514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E460F7" w:rsidRPr="007D6EB8"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outlineLvl w:val="0"/>
        <w:rPr>
          <w:lang w:eastAsia="uk-UA"/>
        </w:rPr>
      </w:pPr>
      <w:r w:rsidRPr="0077278E">
        <w:rPr>
          <w:lang w:eastAsia="uk-UA"/>
        </w:rPr>
        <w:t>Додаток 1</w:t>
      </w: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color w:val="000000"/>
        </w:rPr>
      </w:pPr>
      <w:r w:rsidRPr="0077278E">
        <w:t xml:space="preserve">До Програми підтримки будинків </w:t>
      </w: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right"/>
        <w:rPr>
          <w:color w:val="000000"/>
        </w:rPr>
      </w:pPr>
      <w:r w:rsidRPr="0077278E">
        <w:rPr>
          <w:color w:val="000000"/>
        </w:rPr>
        <w:t>ОСББ на 20</w:t>
      </w:r>
      <w:r>
        <w:rPr>
          <w:color w:val="000000"/>
          <w:lang w:val="uk-UA"/>
        </w:rPr>
        <w:t>20</w:t>
      </w:r>
      <w:r w:rsidRPr="0077278E">
        <w:rPr>
          <w:color w:val="000000"/>
        </w:rPr>
        <w:t xml:space="preserve"> рік та прогноз на 20</w:t>
      </w:r>
      <w:r>
        <w:rPr>
          <w:color w:val="000000"/>
          <w:lang w:val="uk-UA"/>
        </w:rPr>
        <w:t>21</w:t>
      </w:r>
      <w:r w:rsidRPr="0077278E">
        <w:rPr>
          <w:color w:val="000000"/>
        </w:rPr>
        <w:t>-20</w:t>
      </w:r>
      <w:r>
        <w:rPr>
          <w:color w:val="000000"/>
        </w:rPr>
        <w:t>2</w:t>
      </w:r>
      <w:r>
        <w:rPr>
          <w:color w:val="000000"/>
          <w:lang w:val="uk-UA"/>
        </w:rPr>
        <w:t>2</w:t>
      </w:r>
      <w:r w:rsidRPr="0077278E">
        <w:rPr>
          <w:color w:val="000000"/>
        </w:rPr>
        <w:t xml:space="preserve"> роки</w:t>
      </w: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uk-UA"/>
        </w:rPr>
      </w:pPr>
      <w:r w:rsidRPr="0077278E">
        <w:rPr>
          <w:lang w:eastAsia="uk-UA"/>
        </w:rPr>
        <w:t xml:space="preserve">                                                             </w:t>
      </w: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540" w:firstLine="708"/>
        <w:contextualSpacing/>
        <w:jc w:val="right"/>
        <w:rPr>
          <w:lang w:eastAsia="uk-UA"/>
        </w:rPr>
      </w:pPr>
      <w:r w:rsidRPr="0077278E">
        <w:rPr>
          <w:lang w:eastAsia="uk-UA"/>
        </w:rPr>
        <w:t>Міському голові</w:t>
      </w:r>
    </w:p>
    <w:p w:rsidR="00E460F7"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right"/>
        <w:rPr>
          <w:lang w:val="uk-UA" w:eastAsia="uk-UA"/>
        </w:rPr>
      </w:pPr>
      <w:r w:rsidRPr="0077278E">
        <w:rPr>
          <w:lang w:eastAsia="uk-UA"/>
        </w:rPr>
        <w:t xml:space="preserve">                                                             </w:t>
      </w: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right"/>
        <w:rPr>
          <w:lang w:eastAsia="uk-UA"/>
        </w:rPr>
      </w:pPr>
      <w:r w:rsidRPr="0077278E">
        <w:rPr>
          <w:lang w:eastAsia="uk-UA"/>
        </w:rPr>
        <w:t>Голови правління</w:t>
      </w: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right"/>
        <w:rPr>
          <w:lang w:eastAsia="uk-UA"/>
        </w:rPr>
      </w:pPr>
      <w:r w:rsidRPr="0077278E">
        <w:rPr>
          <w:lang w:eastAsia="uk-UA"/>
        </w:rPr>
        <w:t xml:space="preserve">                                                              ПІБ_____________________________</w:t>
      </w: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right"/>
        <w:rPr>
          <w:lang w:eastAsia="uk-UA"/>
        </w:rPr>
      </w:pPr>
      <w:r w:rsidRPr="0077278E">
        <w:rPr>
          <w:lang w:eastAsia="uk-UA"/>
        </w:rPr>
        <w:t xml:space="preserve">                                                              ОСББ «_________________________»</w:t>
      </w: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right"/>
        <w:rPr>
          <w:lang w:eastAsia="uk-UA"/>
        </w:rPr>
      </w:pPr>
      <w:r w:rsidRPr="0077278E">
        <w:rPr>
          <w:lang w:eastAsia="uk-UA"/>
        </w:rPr>
        <w:t xml:space="preserve">                                                              вул. __________________, буд._____</w:t>
      </w: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right"/>
        <w:rPr>
          <w:lang w:eastAsia="uk-UA"/>
        </w:rPr>
      </w:pPr>
      <w:r w:rsidRPr="0077278E">
        <w:rPr>
          <w:lang w:eastAsia="uk-UA"/>
        </w:rPr>
        <w:t xml:space="preserve">                                                              тел.____________________</w:t>
      </w: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right"/>
        <w:rPr>
          <w:lang w:eastAsia="uk-UA"/>
        </w:rPr>
      </w:pPr>
      <w:r w:rsidRPr="0077278E">
        <w:rPr>
          <w:lang w:eastAsia="uk-UA"/>
        </w:rPr>
        <w:t xml:space="preserve">                                                              e-mail__________________</w:t>
      </w: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uk-UA"/>
        </w:rPr>
      </w:pPr>
      <w:r w:rsidRPr="0077278E">
        <w:rPr>
          <w:lang w:eastAsia="uk-UA"/>
        </w:rPr>
        <w:t xml:space="preserve">                                                    </w:t>
      </w: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lang w:eastAsia="uk-UA"/>
        </w:rPr>
      </w:pPr>
      <w:r w:rsidRPr="0077278E">
        <w:rPr>
          <w:lang w:eastAsia="uk-UA"/>
        </w:rPr>
        <w:t>ЗАЯВА</w:t>
      </w:r>
    </w:p>
    <w:p w:rsidR="00E460F7"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lang w:val="uk-UA" w:eastAsia="uk-UA"/>
        </w:rPr>
      </w:pPr>
      <w:r w:rsidRPr="0077278E">
        <w:rPr>
          <w:lang w:eastAsia="uk-UA"/>
        </w:rPr>
        <w:t>НА УЧАСТЬ У ПРОГРАМІ</w:t>
      </w:r>
    </w:p>
    <w:p w:rsidR="00E460F7" w:rsidRPr="00EF2471"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lang w:val="uk-UA" w:eastAsia="uk-UA"/>
        </w:rPr>
      </w:pPr>
    </w:p>
    <w:p w:rsidR="00E460F7"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lang w:val="uk-UA" w:eastAsia="uk-UA"/>
        </w:rPr>
      </w:pPr>
      <w:r w:rsidRPr="0077278E">
        <w:rPr>
          <w:lang w:eastAsia="uk-UA"/>
        </w:rPr>
        <w:t xml:space="preserve">           Просимо Вас включити ОСББ___________ у </w:t>
      </w:r>
      <w:r>
        <w:rPr>
          <w:lang w:val="uk-UA" w:eastAsia="uk-UA"/>
        </w:rPr>
        <w:t xml:space="preserve">міську програму </w:t>
      </w:r>
      <w:r w:rsidRPr="0077278E">
        <w:rPr>
          <w:color w:val="000000"/>
          <w:lang w:eastAsia="uk-UA"/>
        </w:rPr>
        <w:t xml:space="preserve">підтримки будинків об’єднань співвласників багатоквартирних  будинків </w:t>
      </w:r>
      <w:r w:rsidRPr="0077278E">
        <w:rPr>
          <w:lang w:eastAsia="uk-UA"/>
        </w:rPr>
        <w:t>на 20</w:t>
      </w:r>
      <w:r>
        <w:rPr>
          <w:lang w:val="uk-UA" w:eastAsia="uk-UA"/>
        </w:rPr>
        <w:t>20</w:t>
      </w:r>
      <w:r w:rsidRPr="0077278E">
        <w:rPr>
          <w:lang w:eastAsia="uk-UA"/>
        </w:rPr>
        <w:t xml:space="preserve"> - 202</w:t>
      </w:r>
      <w:r>
        <w:rPr>
          <w:lang w:val="uk-UA" w:eastAsia="uk-UA"/>
        </w:rPr>
        <w:t>2</w:t>
      </w:r>
      <w:r w:rsidRPr="0077278E">
        <w:rPr>
          <w:lang w:eastAsia="uk-UA"/>
        </w:rPr>
        <w:t xml:space="preserve"> роки.</w:t>
      </w:r>
    </w:p>
    <w:p w:rsidR="00E460F7" w:rsidRPr="00EF2471"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lang w:val="uk-UA" w:eastAsia="uk-UA"/>
        </w:rPr>
      </w:pP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uk-UA"/>
        </w:rPr>
      </w:pPr>
      <w:r w:rsidRPr="0077278E">
        <w:rPr>
          <w:lang w:eastAsia="uk-UA"/>
        </w:rPr>
        <w:t>До заяви додається:</w:t>
      </w:r>
    </w:p>
    <w:p w:rsidR="00E460F7" w:rsidRPr="00EF2471" w:rsidRDefault="00E460F7" w:rsidP="00EF2471">
      <w:pPr>
        <w:tabs>
          <w:tab w:val="left" w:pos="360"/>
        </w:tabs>
        <w:jc w:val="both"/>
        <w:rPr>
          <w:lang w:val="uk-UA"/>
        </w:rPr>
      </w:pPr>
      <w:r w:rsidRPr="0077278E">
        <w:t>1.</w:t>
      </w:r>
      <w:r>
        <w:rPr>
          <w:lang w:val="uk-UA"/>
        </w:rPr>
        <w:t xml:space="preserve"> </w:t>
      </w:r>
      <w:r>
        <w:t>Статут ОСББ</w:t>
      </w:r>
      <w:r>
        <w:rPr>
          <w:lang w:val="uk-UA"/>
        </w:rPr>
        <w:t>;</w:t>
      </w:r>
    </w:p>
    <w:p w:rsidR="00E460F7" w:rsidRPr="00EF2471"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77278E">
        <w:t>2.</w:t>
      </w:r>
      <w:r>
        <w:rPr>
          <w:lang w:val="uk-UA"/>
        </w:rPr>
        <w:t xml:space="preserve"> </w:t>
      </w:r>
      <w:r w:rsidRPr="0077278E">
        <w:t>Свідоцтво про державну реєстрацію ОСББ, а у разі, якщо воно не видавалося, – витяг з Єдиного державного реєстру юридичних осіб та фізичних</w:t>
      </w:r>
      <w:r>
        <w:t xml:space="preserve"> осіб-підприємців</w:t>
      </w:r>
      <w:r>
        <w:rPr>
          <w:lang w:val="uk-UA"/>
        </w:rPr>
        <w:t>;</w:t>
      </w:r>
    </w:p>
    <w:p w:rsidR="00E460F7" w:rsidRPr="00EF2471"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t>3. Банківські реквізити ОСББ</w:t>
      </w:r>
      <w:r>
        <w:rPr>
          <w:lang w:val="uk-UA"/>
        </w:rPr>
        <w:t>;</w:t>
      </w: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lang w:eastAsia="uk-UA"/>
        </w:rPr>
      </w:pPr>
      <w:r w:rsidRPr="0077278E">
        <w:rPr>
          <w:lang w:eastAsia="uk-UA"/>
        </w:rPr>
        <w:t>4. Протокол загальних зборів з питань:</w:t>
      </w: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lang w:eastAsia="uk-UA"/>
        </w:rPr>
      </w:pPr>
      <w:r w:rsidRPr="0077278E">
        <w:rPr>
          <w:lang w:eastAsia="uk-UA"/>
        </w:rPr>
        <w:t xml:space="preserve">-  участі у Програмі; </w:t>
      </w: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lang w:eastAsia="uk-UA"/>
        </w:rPr>
      </w:pPr>
      <w:r w:rsidRPr="0077278E">
        <w:rPr>
          <w:lang w:eastAsia="uk-UA"/>
        </w:rPr>
        <w:t xml:space="preserve">-  визначення  заходу співфінансування; </w:t>
      </w:r>
    </w:p>
    <w:p w:rsidR="00E460F7" w:rsidRPr="00EF2471"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lang w:val="uk-UA" w:eastAsia="uk-UA"/>
        </w:rPr>
      </w:pPr>
      <w:r w:rsidRPr="0077278E">
        <w:rPr>
          <w:lang w:eastAsia="uk-UA"/>
        </w:rPr>
        <w:t>- визначення  частки  кожного  співвласника  у  витра</w:t>
      </w:r>
      <w:r>
        <w:rPr>
          <w:lang w:eastAsia="uk-UA"/>
        </w:rPr>
        <w:t>тах  на  захід співфінансування</w:t>
      </w:r>
      <w:r>
        <w:rPr>
          <w:lang w:val="uk-UA" w:eastAsia="uk-UA"/>
        </w:rPr>
        <w:t>;</w:t>
      </w:r>
    </w:p>
    <w:p w:rsidR="00E460F7" w:rsidRPr="00EF2471"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77278E">
        <w:t>5. Документи, що посвідчують особу та повноваження керівника ОСББ (рішення установчих/загальних зборів про</w:t>
      </w:r>
      <w:r>
        <w:t xml:space="preserve"> обрання голови правління)</w:t>
      </w:r>
      <w:r>
        <w:rPr>
          <w:lang w:val="uk-UA"/>
        </w:rPr>
        <w:t>;</w:t>
      </w:r>
    </w:p>
    <w:p w:rsidR="00E460F7" w:rsidRPr="00EF2471"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lang w:val="uk-UA" w:eastAsia="uk-UA"/>
        </w:rPr>
      </w:pPr>
      <w:r w:rsidRPr="0077278E">
        <w:rPr>
          <w:lang w:eastAsia="uk-UA"/>
        </w:rPr>
        <w:t xml:space="preserve">6. У випадку здійснення обслуговування будинку управителем, чи управляючою компанією копію договору </w:t>
      </w:r>
      <w:r>
        <w:rPr>
          <w:lang w:eastAsia="uk-UA"/>
        </w:rPr>
        <w:t>з надання послуг з управителем</w:t>
      </w:r>
      <w:r>
        <w:rPr>
          <w:lang w:val="uk-UA" w:eastAsia="uk-UA"/>
        </w:rPr>
        <w:t>;</w:t>
      </w:r>
    </w:p>
    <w:p w:rsidR="00E460F7" w:rsidRPr="00EF2471"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lang w:val="uk-UA" w:eastAsia="uk-UA"/>
        </w:rPr>
      </w:pPr>
      <w:r w:rsidRPr="0077278E">
        <w:rPr>
          <w:lang w:eastAsia="uk-UA"/>
        </w:rPr>
        <w:t>7*. Довідка про своєчасну сплату за житлово-комунальні послуги не менше,  як  75 % співвласник</w:t>
      </w:r>
      <w:r>
        <w:rPr>
          <w:lang w:eastAsia="uk-UA"/>
        </w:rPr>
        <w:t>ів  багатоквартирного  будинку</w:t>
      </w:r>
      <w:r>
        <w:rPr>
          <w:lang w:val="uk-UA" w:eastAsia="uk-UA"/>
        </w:rPr>
        <w:t>;</w:t>
      </w:r>
    </w:p>
    <w:p w:rsidR="00E460F7" w:rsidRPr="00EF2471"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lang w:val="uk-UA" w:eastAsia="uk-UA"/>
        </w:rPr>
      </w:pPr>
      <w:r w:rsidRPr="00EF2471">
        <w:rPr>
          <w:lang w:val="uk-UA" w:eastAsia="uk-UA"/>
        </w:rPr>
        <w:t>8</w:t>
      </w:r>
      <w:r w:rsidRPr="0077278E">
        <w:rPr>
          <w:lang w:eastAsia="uk-UA"/>
        </w:rPr>
        <w:t>*</w:t>
      </w:r>
      <w:r w:rsidRPr="00EF2471">
        <w:rPr>
          <w:lang w:val="uk-UA" w:eastAsia="uk-UA"/>
        </w:rPr>
        <w:t>. Дефектний акт огляду будинку</w:t>
      </w:r>
      <w:r>
        <w:rPr>
          <w:lang w:val="uk-UA" w:eastAsia="uk-UA"/>
        </w:rPr>
        <w:t>;</w:t>
      </w:r>
    </w:p>
    <w:p w:rsidR="00E460F7" w:rsidRPr="00EF2471"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lang w:val="uk-UA" w:eastAsia="uk-UA"/>
        </w:rPr>
      </w:pPr>
      <w:r w:rsidRPr="00EF2471">
        <w:rPr>
          <w:lang w:val="uk-UA" w:eastAsia="uk-UA"/>
        </w:rPr>
        <w:t>9</w:t>
      </w:r>
      <w:r w:rsidRPr="0077278E">
        <w:rPr>
          <w:lang w:eastAsia="uk-UA"/>
        </w:rPr>
        <w:t>*</w:t>
      </w:r>
      <w:r w:rsidRPr="00EF2471">
        <w:rPr>
          <w:lang w:val="uk-UA" w:eastAsia="uk-UA"/>
        </w:rPr>
        <w:t>.</w:t>
      </w:r>
      <w:r>
        <w:rPr>
          <w:lang w:val="uk-UA" w:eastAsia="uk-UA"/>
        </w:rPr>
        <w:t xml:space="preserve"> </w:t>
      </w:r>
      <w:r w:rsidRPr="00EF2471">
        <w:rPr>
          <w:lang w:val="uk-UA" w:eastAsia="uk-UA"/>
        </w:rPr>
        <w:t>Проектно-кошторисна док</w:t>
      </w:r>
      <w:r>
        <w:rPr>
          <w:lang w:val="uk-UA" w:eastAsia="uk-UA"/>
        </w:rPr>
        <w:t>ументація на капітальний ремонт;</w:t>
      </w:r>
    </w:p>
    <w:p w:rsidR="00E460F7" w:rsidRDefault="00E460F7" w:rsidP="00EF2471">
      <w:pPr>
        <w:shd w:val="clear" w:color="auto" w:fill="FFFFFF"/>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lang w:val="uk-UA" w:eastAsia="uk-UA"/>
        </w:rPr>
      </w:pPr>
      <w:r w:rsidRPr="00EF2471">
        <w:rPr>
          <w:lang w:val="uk-UA" w:eastAsia="uk-UA"/>
        </w:rPr>
        <w:t>10</w:t>
      </w:r>
      <w:r w:rsidRPr="0077278E">
        <w:rPr>
          <w:lang w:eastAsia="uk-UA"/>
        </w:rPr>
        <w:t>*</w:t>
      </w:r>
      <w:r w:rsidRPr="00EF2471">
        <w:rPr>
          <w:lang w:val="uk-UA" w:eastAsia="uk-UA"/>
        </w:rPr>
        <w:t>. Довідка про кількість власників житлових/нежитлових приміщень ОСББ.</w:t>
      </w:r>
    </w:p>
    <w:p w:rsidR="00E460F7" w:rsidRPr="00EF2471" w:rsidRDefault="00E460F7" w:rsidP="00EF2471">
      <w:pPr>
        <w:shd w:val="clear" w:color="auto" w:fill="FFFFFF"/>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lang w:val="uk-UA" w:eastAsia="uk-UA"/>
        </w:rPr>
      </w:pPr>
    </w:p>
    <w:p w:rsidR="00E460F7" w:rsidRPr="00EF2471"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rPr>
      </w:pPr>
      <w:r w:rsidRPr="00EF2471">
        <w:rPr>
          <w:b/>
          <w:i/>
          <w:lang w:val="uk-UA"/>
        </w:rPr>
        <w:t xml:space="preserve">*   </w:t>
      </w:r>
      <w:r w:rsidRPr="00EF2471">
        <w:rPr>
          <w:i/>
          <w:lang w:val="uk-UA"/>
        </w:rPr>
        <w:t xml:space="preserve">надається у разі, якщо співфінансуванням заходу є </w:t>
      </w:r>
      <w:r w:rsidRPr="00EF2471">
        <w:rPr>
          <w:i/>
        </w:rPr>
        <w:t>капітальний ремонт будинку.</w:t>
      </w: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E460F7"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p>
    <w:p w:rsidR="00E460F7" w:rsidRPr="004D3F49"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16"/>
        <w:jc w:val="center"/>
        <w:rPr>
          <w:lang w:val="uk-UA"/>
        </w:rPr>
      </w:pP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16"/>
        <w:jc w:val="center"/>
      </w:pPr>
    </w:p>
    <w:p w:rsidR="00E460F7" w:rsidRPr="002A6F82" w:rsidRDefault="00E460F7" w:rsidP="00EF2471">
      <w:pPr>
        <w:shd w:val="clear" w:color="auto" w:fill="FFFFFF"/>
        <w:ind w:left="709" w:right="402"/>
        <w:rPr>
          <w:b/>
          <w:lang w:val="uk-UA"/>
        </w:rPr>
      </w:pPr>
      <w:r>
        <w:rPr>
          <w:b/>
          <w:lang w:val="uk-UA"/>
        </w:rPr>
        <w:t>СЕКРЕТАР РАДИ                                                                        Ірина КРАВЕЦЬ</w:t>
      </w: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16"/>
        <w:jc w:val="center"/>
      </w:pPr>
    </w:p>
    <w:p w:rsidR="00E460F7" w:rsidRPr="0077278E" w:rsidRDefault="00E460F7" w:rsidP="001A514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16"/>
        <w:jc w:val="center"/>
      </w:pPr>
    </w:p>
    <w:p w:rsidR="00E460F7" w:rsidRPr="0077278E" w:rsidRDefault="00E460F7" w:rsidP="001A514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16"/>
        <w:jc w:val="center"/>
      </w:pPr>
    </w:p>
    <w:p w:rsidR="00E460F7" w:rsidRPr="0077278E" w:rsidRDefault="00E460F7" w:rsidP="001A514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16"/>
        <w:jc w:val="center"/>
      </w:pPr>
    </w:p>
    <w:p w:rsidR="00E460F7" w:rsidRPr="0077278E" w:rsidRDefault="00E460F7" w:rsidP="001A514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16"/>
        <w:jc w:val="center"/>
      </w:pPr>
    </w:p>
    <w:p w:rsidR="00E460F7" w:rsidRPr="0077278E" w:rsidRDefault="00E460F7" w:rsidP="001A514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16"/>
        <w:jc w:val="center"/>
      </w:pPr>
    </w:p>
    <w:p w:rsidR="00E460F7" w:rsidRPr="0077278E" w:rsidRDefault="00E460F7" w:rsidP="001A514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16"/>
        <w:jc w:val="center"/>
      </w:pPr>
    </w:p>
    <w:p w:rsidR="00E460F7" w:rsidRPr="0077278E" w:rsidRDefault="00E460F7" w:rsidP="001A514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16"/>
        <w:jc w:val="center"/>
      </w:pPr>
    </w:p>
    <w:p w:rsidR="00E460F7" w:rsidRPr="0077278E" w:rsidRDefault="00E460F7" w:rsidP="001A514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16"/>
        <w:jc w:val="center"/>
      </w:pPr>
    </w:p>
    <w:p w:rsidR="00E460F7" w:rsidRPr="0077278E" w:rsidRDefault="00E460F7" w:rsidP="001A514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16"/>
        <w:jc w:val="center"/>
      </w:pPr>
    </w:p>
    <w:p w:rsidR="00E460F7" w:rsidRDefault="00E460F7" w:rsidP="001A514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16"/>
        <w:jc w:val="center"/>
      </w:pPr>
    </w:p>
    <w:p w:rsidR="00E460F7" w:rsidRDefault="00E460F7" w:rsidP="001A514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16"/>
        <w:jc w:val="center"/>
      </w:pPr>
    </w:p>
    <w:p w:rsidR="00E460F7" w:rsidRPr="0029718B" w:rsidRDefault="00E460F7" w:rsidP="001A514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16"/>
        <w:jc w:val="right"/>
        <w:rPr>
          <w:b/>
        </w:rPr>
      </w:pPr>
      <w:r w:rsidRPr="0029718B">
        <w:rPr>
          <w:b/>
        </w:rPr>
        <w:t>Додаток 2</w:t>
      </w: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16"/>
        <w:jc w:val="center"/>
      </w:pP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color w:val="000000"/>
        </w:rPr>
      </w:pPr>
      <w:r w:rsidRPr="0077278E">
        <w:rPr>
          <w:color w:val="000000"/>
        </w:rPr>
        <w:t xml:space="preserve">До Програми підтримки будинків </w:t>
      </w: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right"/>
        <w:rPr>
          <w:color w:val="000000"/>
        </w:rPr>
      </w:pPr>
      <w:r w:rsidRPr="0077278E">
        <w:rPr>
          <w:color w:val="000000"/>
        </w:rPr>
        <w:t>ОСББ на 20</w:t>
      </w:r>
      <w:r>
        <w:rPr>
          <w:color w:val="000000"/>
          <w:lang w:val="uk-UA"/>
        </w:rPr>
        <w:t>20</w:t>
      </w:r>
      <w:r w:rsidRPr="0077278E">
        <w:rPr>
          <w:color w:val="000000"/>
        </w:rPr>
        <w:t xml:space="preserve"> рік та прогноз на 20</w:t>
      </w:r>
      <w:r>
        <w:rPr>
          <w:color w:val="000000"/>
          <w:lang w:val="uk-UA"/>
        </w:rPr>
        <w:t>21</w:t>
      </w:r>
      <w:r w:rsidRPr="0077278E">
        <w:rPr>
          <w:color w:val="000000"/>
        </w:rPr>
        <w:t>-</w:t>
      </w:r>
      <w:r>
        <w:rPr>
          <w:color w:val="000000"/>
        </w:rPr>
        <w:t>2</w:t>
      </w:r>
      <w:r>
        <w:rPr>
          <w:color w:val="000000"/>
          <w:lang w:val="uk-UA"/>
        </w:rPr>
        <w:t>2</w:t>
      </w:r>
      <w:r w:rsidRPr="0077278E">
        <w:rPr>
          <w:color w:val="000000"/>
        </w:rPr>
        <w:t xml:space="preserve"> роки</w:t>
      </w:r>
    </w:p>
    <w:p w:rsidR="00E460F7" w:rsidRPr="00BD3A29" w:rsidRDefault="00E460F7" w:rsidP="00EF2471">
      <w:pPr>
        <w:tabs>
          <w:tab w:val="left" w:pos="2270"/>
        </w:tabs>
        <w:spacing w:after="100" w:afterAutospacing="1"/>
        <w:outlineLvl w:val="0"/>
        <w:rPr>
          <w:iCs/>
          <w:color w:val="000000"/>
          <w:spacing w:val="40"/>
        </w:rPr>
      </w:pPr>
    </w:p>
    <w:p w:rsidR="00E460F7" w:rsidRPr="0077278E" w:rsidRDefault="00E460F7" w:rsidP="00EF2471">
      <w:pPr>
        <w:tabs>
          <w:tab w:val="left" w:pos="2270"/>
        </w:tabs>
        <w:jc w:val="center"/>
        <w:outlineLvl w:val="0"/>
        <w:rPr>
          <w:iCs/>
          <w:color w:val="000000"/>
          <w:spacing w:val="40"/>
        </w:rPr>
      </w:pPr>
      <w:r w:rsidRPr="0077278E">
        <w:rPr>
          <w:color w:val="000000"/>
          <w:spacing w:val="40"/>
        </w:rPr>
        <w:t>ДОГОВІР</w:t>
      </w:r>
    </w:p>
    <w:p w:rsidR="00E460F7" w:rsidRPr="0077278E" w:rsidRDefault="00E460F7" w:rsidP="00EF2471">
      <w:pPr>
        <w:tabs>
          <w:tab w:val="left" w:pos="2270"/>
        </w:tabs>
        <w:jc w:val="center"/>
        <w:outlineLvl w:val="0"/>
        <w:rPr>
          <w:rFonts w:ascii="Calibri" w:hAnsi="Calibri"/>
          <w:i/>
          <w:sz w:val="23"/>
          <w:lang w:eastAsia="uk-UA"/>
        </w:rPr>
      </w:pPr>
      <w:r w:rsidRPr="0077278E">
        <w:rPr>
          <w:lang w:eastAsia="uk-UA"/>
        </w:rPr>
        <w:t>про співробітництво</w:t>
      </w:r>
    </w:p>
    <w:p w:rsidR="00E460F7" w:rsidRPr="0077278E" w:rsidRDefault="00E460F7" w:rsidP="00EF2471">
      <w:pPr>
        <w:widowControl w:val="0"/>
        <w:tabs>
          <w:tab w:val="left" w:pos="1849"/>
          <w:tab w:val="left" w:pos="5981"/>
        </w:tabs>
        <w:ind w:firstLine="709"/>
        <w:jc w:val="both"/>
      </w:pPr>
    </w:p>
    <w:p w:rsidR="00E460F7" w:rsidRPr="0077278E" w:rsidRDefault="00E460F7" w:rsidP="00EF2471">
      <w:pPr>
        <w:widowControl w:val="0"/>
        <w:tabs>
          <w:tab w:val="left" w:pos="1849"/>
          <w:tab w:val="left" w:pos="5981"/>
        </w:tabs>
        <w:jc w:val="both"/>
      </w:pPr>
      <w:r w:rsidRPr="0077278E">
        <w:t>м. Новий Розділ                                               «____» ______________</w:t>
      </w:r>
      <w:r w:rsidRPr="0077278E">
        <w:rPr>
          <w:color w:val="000000"/>
          <w:u w:val="single"/>
        </w:rPr>
        <w:t>2</w:t>
      </w:r>
      <w:r w:rsidRPr="0077278E">
        <w:t>0_____ року</w:t>
      </w:r>
    </w:p>
    <w:p w:rsidR="00E460F7" w:rsidRPr="0077278E" w:rsidRDefault="00E460F7" w:rsidP="00EF2471">
      <w:pPr>
        <w:widowControl w:val="0"/>
        <w:tabs>
          <w:tab w:val="left" w:pos="1849"/>
          <w:tab w:val="left" w:pos="5981"/>
        </w:tabs>
        <w:ind w:firstLine="709"/>
        <w:jc w:val="both"/>
      </w:pPr>
    </w:p>
    <w:p w:rsidR="00E460F7" w:rsidRPr="0077278E" w:rsidRDefault="00E460F7" w:rsidP="00EF2471">
      <w:pPr>
        <w:widowControl w:val="0"/>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77278E">
        <w:t>Новороздільська міська рада, що надалі іменується «Сторона 1», в особі _________________________________, який діє на підставі __________,                 з однієї сторони, та замовник (ОСББ), що надалі іменується «Сторона 2» ,             в особі ______________________________________, що діє на підставі Статуту___________,  з іншої сторони, разом надалі іменуються «Сторони», уклали цей договір (надалі – «Договір») про наступне:</w:t>
      </w:r>
    </w:p>
    <w:p w:rsidR="00E460F7" w:rsidRPr="0077278E" w:rsidRDefault="00E460F7" w:rsidP="00EF2471">
      <w:pPr>
        <w:widowControl w:val="0"/>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E460F7" w:rsidRPr="0077278E" w:rsidRDefault="00E460F7" w:rsidP="00EF2471">
      <w:pPr>
        <w:widowControl w:val="0"/>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outlineLvl w:val="0"/>
      </w:pPr>
      <w:r w:rsidRPr="0077278E">
        <w:t>1. ПРЕДМЕТ ТА МЕТА ДОГОВОРУ</w:t>
      </w:r>
    </w:p>
    <w:p w:rsidR="00E460F7" w:rsidRPr="0077278E" w:rsidRDefault="00E460F7" w:rsidP="00EF2471">
      <w:pPr>
        <w:widowControl w:val="0"/>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77278E">
        <w:t>1.1. Предметом Договору є встановлення основних умов та принципів співпраці Сторін у процесі фінансування та виконання робіт                                          з         _________</w:t>
      </w:r>
      <w:r w:rsidRPr="0077278E">
        <w:rPr>
          <w:i/>
          <w:u w:val="single"/>
        </w:rPr>
        <w:t>назва виду робіт</w:t>
      </w:r>
      <w:r w:rsidRPr="0077278E">
        <w:t xml:space="preserve">   будинку, що знаходиться за адресою:                   м. Новий Розділ, ____________________________,  на умовах Програми підтримки будинків об’єднань співвласників багатоквартирних будинків (ОСББ) на 20</w:t>
      </w:r>
      <w:r>
        <w:rPr>
          <w:lang w:val="uk-UA"/>
        </w:rPr>
        <w:t>20</w:t>
      </w:r>
      <w:r w:rsidRPr="0077278E">
        <w:t>-202</w:t>
      </w:r>
      <w:r>
        <w:rPr>
          <w:lang w:val="uk-UA"/>
        </w:rPr>
        <w:t>2</w:t>
      </w:r>
      <w:r w:rsidRPr="0077278E">
        <w:t xml:space="preserve"> роки, затвердженої рішенням сесії від _____________ 201</w:t>
      </w:r>
      <w:r>
        <w:rPr>
          <w:lang w:val="uk-UA"/>
        </w:rPr>
        <w:t>9</w:t>
      </w:r>
      <w:r w:rsidRPr="0077278E">
        <w:t xml:space="preserve"> року № ______                (далі – Програма).</w:t>
      </w:r>
    </w:p>
    <w:p w:rsidR="00E460F7" w:rsidRPr="0077278E" w:rsidRDefault="00E460F7" w:rsidP="00EF2471">
      <w:pPr>
        <w:widowControl w:val="0"/>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77278E">
        <w:t>1.2. Співробітництво Сторін згідно Договору здійснюється на добровільних засадах, у відповідності до чинного законодавства України, зокрема, Цивільного кодексу України, Закону України «Про об’єднання співвласників багатоквартирного будинку», інших нормативно-правових актів.</w:t>
      </w:r>
    </w:p>
    <w:p w:rsidR="00E460F7" w:rsidRPr="0077278E" w:rsidRDefault="00E460F7" w:rsidP="00EF2471">
      <w:pPr>
        <w:widowControl w:val="0"/>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77278E">
        <w:t>1.3. Склад, обсяг та вартість робіт по капітальному ремонту будинку визначається згідно проектно-кошторисної документації на об’єкт.</w:t>
      </w:r>
    </w:p>
    <w:p w:rsidR="00E460F7" w:rsidRPr="0077278E" w:rsidRDefault="00E460F7" w:rsidP="00EF2471">
      <w:pPr>
        <w:widowControl w:val="0"/>
        <w:tabs>
          <w:tab w:val="left" w:pos="1440"/>
        </w:tabs>
        <w:jc w:val="both"/>
      </w:pPr>
      <w:r w:rsidRPr="0077278E">
        <w:rPr>
          <w:color w:val="FF0000"/>
        </w:rPr>
        <w:t xml:space="preserve">        </w:t>
      </w:r>
    </w:p>
    <w:p w:rsidR="00E460F7" w:rsidRPr="0077278E" w:rsidRDefault="00E460F7" w:rsidP="00EF2471">
      <w:pPr>
        <w:widowControl w:val="0"/>
        <w:tabs>
          <w:tab w:val="left" w:pos="1917"/>
        </w:tabs>
        <w:ind w:firstLine="709"/>
        <w:jc w:val="center"/>
        <w:outlineLvl w:val="0"/>
      </w:pPr>
      <w:r w:rsidRPr="0077278E">
        <w:t>2. ПРАВА ТА ОБОВ’ЯЗКИ СТОРІН</w:t>
      </w:r>
    </w:p>
    <w:p w:rsidR="00E460F7" w:rsidRPr="0077278E" w:rsidRDefault="00E460F7" w:rsidP="00EF2471">
      <w:pPr>
        <w:widowControl w:val="0"/>
        <w:tabs>
          <w:tab w:val="left" w:pos="934"/>
        </w:tabs>
        <w:ind w:firstLine="709"/>
        <w:jc w:val="both"/>
        <w:rPr>
          <w:b/>
        </w:rPr>
      </w:pPr>
      <w:r w:rsidRPr="0077278E">
        <w:rPr>
          <w:b/>
        </w:rPr>
        <w:t>2.1. Для досягнення поставленої мети, «Сторона 1» зобов’язана:</w:t>
      </w:r>
    </w:p>
    <w:p w:rsidR="00E460F7" w:rsidRPr="0077278E" w:rsidRDefault="00E460F7" w:rsidP="00EF2471">
      <w:pPr>
        <w:widowControl w:val="0"/>
        <w:tabs>
          <w:tab w:val="left" w:pos="1071"/>
        </w:tabs>
        <w:ind w:firstLine="709"/>
        <w:jc w:val="both"/>
      </w:pPr>
      <w:r w:rsidRPr="0077278E">
        <w:t>2.1.1. Здійснити співфінансування Предмету договору згідно умов Програми  та Договору.</w:t>
      </w:r>
    </w:p>
    <w:p w:rsidR="00E460F7" w:rsidRPr="0077278E" w:rsidRDefault="00E460F7" w:rsidP="00EF2471">
      <w:pPr>
        <w:widowControl w:val="0"/>
        <w:tabs>
          <w:tab w:val="left" w:pos="1138"/>
        </w:tabs>
        <w:jc w:val="both"/>
      </w:pPr>
      <w:r w:rsidRPr="0077278E">
        <w:t xml:space="preserve">         2.1.2. Здійснювати контроль за визначенням обсягу та складу робіт    по капітальному ремонту.</w:t>
      </w:r>
    </w:p>
    <w:p w:rsidR="00E460F7" w:rsidRPr="0077278E" w:rsidRDefault="00E460F7" w:rsidP="00EF2471">
      <w:pPr>
        <w:widowControl w:val="0"/>
        <w:tabs>
          <w:tab w:val="left" w:pos="929"/>
        </w:tabs>
        <w:jc w:val="both"/>
      </w:pPr>
      <w:r w:rsidRPr="0077278E">
        <w:t xml:space="preserve">        2.1.3. Здійснювати контроль за проведенням робіт по капітальному ремонту будинку.</w:t>
      </w:r>
    </w:p>
    <w:p w:rsidR="00E460F7" w:rsidRPr="0077278E" w:rsidRDefault="00E460F7" w:rsidP="00EF2471">
      <w:pPr>
        <w:widowControl w:val="0"/>
        <w:tabs>
          <w:tab w:val="left" w:pos="1071"/>
        </w:tabs>
        <w:ind w:firstLine="709"/>
        <w:jc w:val="both"/>
      </w:pPr>
      <w:r w:rsidRPr="0077278E">
        <w:t>2.1.4. У межах своєї компетенції сприяти ОСББ  у його діяльності, пов’язаній   з виконанням Договору.</w:t>
      </w:r>
    </w:p>
    <w:p w:rsidR="00E460F7" w:rsidRPr="0077278E" w:rsidRDefault="00E460F7" w:rsidP="00EF2471">
      <w:pPr>
        <w:widowControl w:val="0"/>
        <w:tabs>
          <w:tab w:val="left" w:pos="929"/>
        </w:tabs>
        <w:ind w:firstLine="709"/>
        <w:jc w:val="both"/>
        <w:rPr>
          <w:b/>
        </w:rPr>
      </w:pPr>
      <w:r w:rsidRPr="0077278E">
        <w:rPr>
          <w:b/>
        </w:rPr>
        <w:t>2.2. «Сторона 1» має право:</w:t>
      </w: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77278E">
        <w:t xml:space="preserve">2.2.1. </w:t>
      </w:r>
      <w:r w:rsidRPr="0077278E">
        <w:rPr>
          <w:color w:val="000000"/>
        </w:rPr>
        <w:t xml:space="preserve">У випадку невиконання або несвоєчасного виконання </w:t>
      </w:r>
      <w:r w:rsidRPr="0077278E">
        <w:t xml:space="preserve">«Стороною 2»  </w:t>
      </w:r>
      <w:r w:rsidRPr="0077278E">
        <w:rPr>
          <w:color w:val="000000"/>
        </w:rPr>
        <w:t xml:space="preserve">обов’язку щодо перерахування коштів, </w:t>
      </w:r>
      <w:r w:rsidRPr="0077278E">
        <w:t xml:space="preserve">«Сторона 1» </w:t>
      </w:r>
      <w:r w:rsidRPr="0077278E">
        <w:rPr>
          <w:color w:val="000000"/>
        </w:rPr>
        <w:t xml:space="preserve">має право розірвати Договір в односторонньому порядку, письмово повідомивши </w:t>
      </w:r>
      <w:r w:rsidRPr="0077278E">
        <w:t xml:space="preserve">«Сторону 2»    </w:t>
      </w:r>
      <w:r w:rsidRPr="0077278E">
        <w:rPr>
          <w:color w:val="000000"/>
        </w:rPr>
        <w:t>за 5 (п’ять) календарних днів;</w:t>
      </w: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77278E">
        <w:t>2.2.2. Здійснювати контроль за дотриманням «Стороною 2»  умов Договору;</w:t>
      </w: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77278E">
        <w:t>2.2.3. Ознайомлюватися з документами, що стосуються виконання Договору.</w:t>
      </w:r>
    </w:p>
    <w:p w:rsidR="00E460F7" w:rsidRPr="0077278E" w:rsidRDefault="00E460F7" w:rsidP="00EF2471">
      <w:pPr>
        <w:widowControl w:val="0"/>
        <w:tabs>
          <w:tab w:val="left" w:pos="1089"/>
        </w:tabs>
        <w:ind w:firstLine="709"/>
        <w:jc w:val="both"/>
      </w:pPr>
      <w:r w:rsidRPr="0077278E">
        <w:rPr>
          <w:b/>
        </w:rPr>
        <w:t>2.3.</w:t>
      </w:r>
      <w:r w:rsidRPr="0077278E">
        <w:t xml:space="preserve"> </w:t>
      </w:r>
      <w:r w:rsidRPr="0077278E">
        <w:rPr>
          <w:b/>
        </w:rPr>
        <w:t xml:space="preserve">Для досягнення поставленої мети </w:t>
      </w:r>
      <w:r w:rsidRPr="0077278E">
        <w:t>«Сторона 2»</w:t>
      </w:r>
      <w:r w:rsidRPr="0077278E">
        <w:rPr>
          <w:b/>
        </w:rPr>
        <w:t xml:space="preserve">  зобов’язується:</w:t>
      </w:r>
    </w:p>
    <w:p w:rsidR="00E460F7" w:rsidRPr="0077278E" w:rsidRDefault="00E460F7" w:rsidP="00EF2471">
      <w:pPr>
        <w:widowControl w:val="0"/>
        <w:tabs>
          <w:tab w:val="left" w:pos="1142"/>
        </w:tabs>
        <w:ind w:firstLine="709"/>
        <w:jc w:val="both"/>
      </w:pPr>
      <w:r w:rsidRPr="0077278E">
        <w:t>2.3.1. Здійснити перерахунок коштів на умовах та в порядку, визначеному пунктом 1.2 Договору;</w:t>
      </w:r>
    </w:p>
    <w:p w:rsidR="00E460F7" w:rsidRPr="0077278E" w:rsidRDefault="00E460F7" w:rsidP="00EF2471">
      <w:pPr>
        <w:widowControl w:val="0"/>
        <w:tabs>
          <w:tab w:val="left" w:pos="1138"/>
        </w:tabs>
        <w:jc w:val="both"/>
      </w:pPr>
      <w:r w:rsidRPr="0077278E">
        <w:t xml:space="preserve">       2.3.2. Приймати участь в обстеженні будинку при визначенні обсягів   та складу робіт по капітальному ремонту;</w:t>
      </w:r>
    </w:p>
    <w:p w:rsidR="00E460F7" w:rsidRPr="0077278E" w:rsidRDefault="00E460F7" w:rsidP="00EF2471">
      <w:pPr>
        <w:widowControl w:val="0"/>
        <w:tabs>
          <w:tab w:val="left" w:pos="929"/>
        </w:tabs>
        <w:jc w:val="both"/>
      </w:pPr>
      <w:r w:rsidRPr="0077278E">
        <w:t xml:space="preserve">       2.3.3. Здійснювати контроль за проведенням робіт по капітальному ремонту будинку;</w:t>
      </w:r>
    </w:p>
    <w:p w:rsidR="00E460F7" w:rsidRPr="0077278E" w:rsidRDefault="00E460F7" w:rsidP="00EF2471">
      <w:pPr>
        <w:widowControl w:val="0"/>
        <w:tabs>
          <w:tab w:val="left" w:pos="929"/>
        </w:tabs>
        <w:jc w:val="both"/>
      </w:pPr>
      <w:r w:rsidRPr="0077278E">
        <w:t xml:space="preserve">       2.3.4. Забезпечити виконання робіт по капітальному ремонту.</w:t>
      </w:r>
    </w:p>
    <w:p w:rsidR="00E460F7" w:rsidRPr="0077278E" w:rsidRDefault="00E460F7" w:rsidP="00EF2471">
      <w:pPr>
        <w:widowControl w:val="0"/>
        <w:tabs>
          <w:tab w:val="left" w:pos="929"/>
        </w:tabs>
        <w:jc w:val="both"/>
        <w:rPr>
          <w:b/>
        </w:rPr>
      </w:pPr>
      <w:r w:rsidRPr="0077278E">
        <w:rPr>
          <w:b/>
        </w:rPr>
        <w:t xml:space="preserve">       2.4. «Сторона 2» має право:</w:t>
      </w: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7278E">
        <w:t xml:space="preserve">       2.4.1. </w:t>
      </w:r>
      <w:r w:rsidRPr="0077278E">
        <w:rPr>
          <w:color w:val="000000"/>
        </w:rPr>
        <w:t>У випадку невиконання або несвоєчасного виконання «</w:t>
      </w:r>
      <w:r w:rsidRPr="0077278E">
        <w:t xml:space="preserve">Стороною 1» </w:t>
      </w:r>
      <w:r w:rsidRPr="0077278E">
        <w:rPr>
          <w:color w:val="000000"/>
        </w:rPr>
        <w:t xml:space="preserve">обов’язку щодо перерахування коштів, </w:t>
      </w:r>
      <w:r w:rsidRPr="0077278E">
        <w:t>«Сторона 2»</w:t>
      </w:r>
      <w:r w:rsidRPr="0077278E">
        <w:rPr>
          <w:color w:val="000000"/>
        </w:rPr>
        <w:t xml:space="preserve"> має право розірвати Договір в односторонньому порядку, письмово повідомивши «</w:t>
      </w:r>
      <w:r w:rsidRPr="0077278E">
        <w:t xml:space="preserve">Сторону 1»  </w:t>
      </w:r>
      <w:r w:rsidRPr="0077278E">
        <w:rPr>
          <w:color w:val="000000"/>
        </w:rPr>
        <w:t>за 5 (п’ять) календарних днів;</w:t>
      </w: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77278E">
        <w:t>2.4.2. Ознайомлюватися з документами, що стосуються виконання Договору.</w:t>
      </w:r>
    </w:p>
    <w:p w:rsidR="00E460F7" w:rsidRPr="0077278E" w:rsidRDefault="00E460F7" w:rsidP="00EF2471">
      <w:pPr>
        <w:widowControl w:val="0"/>
        <w:tabs>
          <w:tab w:val="left" w:pos="929"/>
        </w:tabs>
        <w:ind w:firstLine="709"/>
        <w:jc w:val="both"/>
      </w:pPr>
    </w:p>
    <w:p w:rsidR="00E460F7" w:rsidRDefault="00E460F7" w:rsidP="00EF2471">
      <w:pPr>
        <w:widowControl w:val="0"/>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lang w:val="uk-UA"/>
        </w:rPr>
      </w:pPr>
      <w:r w:rsidRPr="0077278E">
        <w:t xml:space="preserve">3. ЦІНА ДОГОВОРУ, УМОВИ СПІВФІНАНСУВАННЯ </w:t>
      </w:r>
    </w:p>
    <w:p w:rsidR="00E460F7" w:rsidRPr="0077278E" w:rsidRDefault="00E460F7" w:rsidP="00EF2471">
      <w:pPr>
        <w:widowControl w:val="0"/>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pPr>
      <w:r w:rsidRPr="0077278E">
        <w:t>ТА ПОРЯДОК ПРОВЕДЕННЯ РОЗРАХУНКІВ</w:t>
      </w:r>
    </w:p>
    <w:p w:rsidR="00E460F7" w:rsidRPr="0077278E" w:rsidRDefault="00E460F7" w:rsidP="00EF2471">
      <w:pPr>
        <w:widowControl w:val="0"/>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77278E">
        <w:t>3.1. Ціна Договору становить _________________ грн.</w:t>
      </w: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77278E">
        <w:t xml:space="preserve">3.1. «Сторона 1» здійснює співфінансування робіт Предмету договору згідно умов Програми у розмірі ______% вартості робіт, що становить ______________ грн. </w:t>
      </w: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77278E">
        <w:t>3.2. «Сторона 2» здійснює співфінансування робіт Предмету договору згідно умов Програми у розмірі ______ % від вартості робіт, що становить ______________ грн.</w:t>
      </w:r>
    </w:p>
    <w:p w:rsidR="00E460F7" w:rsidRPr="0077278E" w:rsidRDefault="00E460F7" w:rsidP="00EF2471">
      <w:pPr>
        <w:widowControl w:val="0"/>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77278E">
        <w:t>3.2. За Договором «Сторона 2» зобов’язується протягом 15 (п’ятнадцяти) календарних днів з дня підписання Договору перерахувати на розрахунковий рахунок № _________________, відкритий в___________________________________, кошти у сумі ______________ грн.            на проведення робіт вказаного в пункті 1.1 Договору будинку, а «Сторона 1» зобов’язується здійснити співфінансування робіт Предмету договору у сумі _______________ грн. та забезпечити виконання вказаних робіт.</w:t>
      </w:r>
    </w:p>
    <w:p w:rsidR="00E460F7" w:rsidRPr="0077278E" w:rsidRDefault="00E460F7" w:rsidP="00EF2471">
      <w:pPr>
        <w:widowControl w:val="0"/>
        <w:tabs>
          <w:tab w:val="left" w:pos="928"/>
        </w:tabs>
        <w:ind w:firstLine="709"/>
        <w:jc w:val="both"/>
      </w:pPr>
    </w:p>
    <w:p w:rsidR="00E460F7" w:rsidRPr="00CA53E5" w:rsidRDefault="00E460F7" w:rsidP="00EF2471">
      <w:pPr>
        <w:widowControl w:val="0"/>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outlineLvl w:val="0"/>
        <w:rPr>
          <w:spacing w:val="-3"/>
        </w:rPr>
      </w:pPr>
      <w:r w:rsidRPr="0077278E">
        <w:rPr>
          <w:spacing w:val="-3"/>
        </w:rPr>
        <w:t>4. ВІДПОВІДАЛЬНІСТЬ СТОРІН ТА ПОРЯДОК ВИРІШЕННЯ СПОРІВ</w:t>
      </w:r>
    </w:p>
    <w:p w:rsidR="00E460F7" w:rsidRPr="0077278E" w:rsidRDefault="00E460F7" w:rsidP="00EF2471">
      <w:pPr>
        <w:widowControl w:val="0"/>
        <w:tabs>
          <w:tab w:val="left" w:pos="1011"/>
        </w:tabs>
        <w:ind w:firstLine="709"/>
        <w:jc w:val="both"/>
        <w:rPr>
          <w:spacing w:val="-3"/>
        </w:rPr>
      </w:pPr>
      <w:r w:rsidRPr="0077278E">
        <w:rPr>
          <w:spacing w:val="-3"/>
        </w:rPr>
        <w:t>4.1. За невиконання або неналежне виконання Договору Сторони несуть відповідальність, передбачену чинним законодавством України та цим Договором.</w:t>
      </w: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77278E">
        <w:rPr>
          <w:spacing w:val="-3"/>
        </w:rPr>
        <w:t xml:space="preserve">4.2. Усі спори та розбіжності, що можуть виникнути між Сторонами   у процесі виконання Договору, вирішуються </w:t>
      </w:r>
      <w:r w:rsidRPr="0077278E">
        <w:t>шляхом взаємних переговорів   та консультацій</w:t>
      </w:r>
      <w:r w:rsidRPr="0077278E">
        <w:rPr>
          <w:spacing w:val="-3"/>
        </w:rPr>
        <w:t>, а у разі відсутності згоди – в судовому порядку.</w:t>
      </w: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rsidRPr="0077278E">
        <w:t>4.3. Сторони звільняються від відповідальності за невиконання або неналежне виконання зобов’язань за Договором у разі виникнення обставин непереборної сили, які не існували під час укладання Договору та виникли поза волею Сторін (аварія, катастрофа, стихійне лихо, епідемія, епізоотія, війна тощо).</w:t>
      </w: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rsidRPr="0077278E">
        <w:t>4.4. Сторона, що не може виконувати зобов’язання за цим Договором внаслідок дії обставин непереборної сили, повинна не пізніше ніж протягом 15 (п'ятнадцяти) календарних днів з моменту їх виникнення повідомити про це іншу Сторону в письмовій формі.</w:t>
      </w: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rsidRPr="0077278E">
        <w:t>4.5. Доказом виникнення обставин непереборної сили та строку їх дії є відповідні документи, які видаються уповноваженими на це органами.</w:t>
      </w: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rsidRPr="0077278E">
        <w:t>4.6. У разі невиконання умов договору однією із сторін така сторона зобов’язана відшкодувати витрати в повному обсязі понесені іншою стороною на реалізацію заходів з виконання робіт по капітального ремонту та участі у програмі.</w:t>
      </w:r>
    </w:p>
    <w:p w:rsidR="00E460F7" w:rsidRPr="0077278E" w:rsidRDefault="00E460F7" w:rsidP="00EF2471">
      <w:pPr>
        <w:widowControl w:val="0"/>
        <w:tabs>
          <w:tab w:val="left" w:pos="928"/>
        </w:tabs>
        <w:ind w:firstLine="709"/>
        <w:jc w:val="both"/>
      </w:pPr>
      <w:r w:rsidRPr="0077278E">
        <w:t>4.7. Жодна зі Сторін не набуває будь-яких прав щодо майна іншої Сторони в процесі виконання цього Договору.</w:t>
      </w:r>
    </w:p>
    <w:p w:rsidR="00E460F7" w:rsidRPr="0077278E" w:rsidRDefault="00E460F7" w:rsidP="00EF2471">
      <w:pPr>
        <w:widowControl w:val="0"/>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pacing w:val="-3"/>
        </w:rPr>
      </w:pPr>
    </w:p>
    <w:p w:rsidR="00E460F7" w:rsidRPr="0077278E" w:rsidRDefault="00E460F7" w:rsidP="00EF2471">
      <w:pPr>
        <w:widowControl w:val="0"/>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pacing w:val="-3"/>
        </w:rPr>
      </w:pPr>
      <w:r w:rsidRPr="0077278E">
        <w:rPr>
          <w:spacing w:val="-3"/>
        </w:rPr>
        <w:t>5. СТРОК ДІЇ ДОГОВОРУ ТА ІНШІ УМОВИ</w:t>
      </w:r>
    </w:p>
    <w:p w:rsidR="00E460F7" w:rsidRPr="0077278E" w:rsidRDefault="00E460F7" w:rsidP="00EF2471">
      <w:pPr>
        <w:widowControl w:val="0"/>
        <w:tabs>
          <w:tab w:val="left" w:pos="4597"/>
        </w:tabs>
        <w:ind w:firstLine="709"/>
        <w:jc w:val="both"/>
        <w:rPr>
          <w:spacing w:val="-3"/>
        </w:rPr>
      </w:pPr>
      <w:r w:rsidRPr="0077278E">
        <w:rPr>
          <w:spacing w:val="-3"/>
        </w:rPr>
        <w:t xml:space="preserve">5.1. Цей Договір </w:t>
      </w:r>
      <w:r w:rsidRPr="00CA53E5">
        <w:rPr>
          <w:spacing w:val="-3"/>
        </w:rPr>
        <w:t>набув</w:t>
      </w:r>
      <w:r w:rsidRPr="00CA53E5">
        <w:rPr>
          <w:color w:val="000000"/>
          <w:spacing w:val="-3"/>
        </w:rPr>
        <w:t>ає чинності з дня йог</w:t>
      </w:r>
      <w:r w:rsidRPr="0077278E">
        <w:rPr>
          <w:spacing w:val="-3"/>
        </w:rPr>
        <w:t>о підписання уповноваженими представниками Сторін та діє до «___» _______________20___ року.</w:t>
      </w:r>
    </w:p>
    <w:p w:rsidR="00E460F7" w:rsidRPr="0077278E" w:rsidRDefault="00E460F7" w:rsidP="00EF2471">
      <w:pPr>
        <w:widowControl w:val="0"/>
        <w:tabs>
          <w:tab w:val="left" w:pos="4597"/>
        </w:tabs>
        <w:ind w:firstLine="709"/>
        <w:jc w:val="both"/>
        <w:rPr>
          <w:rFonts w:ascii="Calibri" w:hAnsi="Calibri"/>
          <w:sz w:val="18"/>
        </w:rPr>
      </w:pPr>
      <w:r w:rsidRPr="0077278E">
        <w:rPr>
          <w:spacing w:val="-3"/>
        </w:rPr>
        <w:t xml:space="preserve">5.2. </w:t>
      </w:r>
      <w:r w:rsidRPr="0077278E">
        <w:t>У разі виникнення об’єктивних причин, що унеможливлюють виконання всіх умов цього Договору в зазначені строки, Договір продовжує діяти до моменту остаточного виконання Сторонами своїх зобов’язань.</w:t>
      </w: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color w:val="000000"/>
        </w:rPr>
      </w:pPr>
      <w:r w:rsidRPr="0077278E">
        <w:rPr>
          <w:spacing w:val="-3"/>
        </w:rPr>
        <w:t xml:space="preserve">5.3. </w:t>
      </w:r>
      <w:r w:rsidRPr="0077278E">
        <w:rPr>
          <w:color w:val="000000"/>
        </w:rPr>
        <w:t>Зміни та доповнення до Договору вносяться за взаємною згодою Сторін в письмовій формі шляхом підписання додаткових угод до Договору, які є його невід’ємною частиною.</w:t>
      </w: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77278E">
        <w:t>5.4. Договір укладений у двох примірниках, які мають однакову юридичну силу – по одному для кожної Сторони.</w:t>
      </w: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77278E">
        <w:t xml:space="preserve">5.5. Взаємовідносини Сторін, не врегульовані Договором, регламентуються чинним законодавством України. </w:t>
      </w: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p>
    <w:p w:rsidR="00E460F7" w:rsidRPr="0077278E" w:rsidRDefault="00E460F7" w:rsidP="00EF2471">
      <w:pPr>
        <w:widowControl w:val="0"/>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pacing w:val="-3"/>
        </w:rPr>
      </w:pPr>
      <w:r w:rsidRPr="0077278E">
        <w:rPr>
          <w:spacing w:val="-3"/>
        </w:rPr>
        <w:t>6. МІСЦЕЗНАХОДЖЕННЯ ТА РЕКВІЗИТИ СТОРІН</w:t>
      </w: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7278E">
        <w:t xml:space="preserve">«СТОРОНА 1»                                                                  «СТОРОНА 2»                                                                           </w:t>
      </w:r>
    </w:p>
    <w:p w:rsidR="00E460F7" w:rsidRPr="0077278E" w:rsidRDefault="00E460F7" w:rsidP="00EF2471">
      <w:pPr>
        <w:widowControl w:val="0"/>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rsidRPr="0077278E">
        <w:t xml:space="preserve">Новороздільська міська рада                                           ОСББ «____________»  </w:t>
      </w:r>
    </w:p>
    <w:p w:rsidR="00E460F7" w:rsidRPr="002A6F82" w:rsidRDefault="00E460F7" w:rsidP="00EF2471">
      <w:pPr>
        <w:shd w:val="clear" w:color="auto" w:fill="FFFFFF"/>
        <w:ind w:left="709" w:right="402"/>
        <w:rPr>
          <w:b/>
          <w:lang w:val="uk-UA"/>
        </w:rPr>
      </w:pPr>
      <w:r>
        <w:rPr>
          <w:b/>
          <w:lang w:val="uk-UA"/>
        </w:rPr>
        <w:t>СЕКРЕТАР РАДИ                                                                        Ірина КРАВЕЦЬ</w:t>
      </w:r>
    </w:p>
    <w:p w:rsidR="00E460F7" w:rsidRPr="00EF2471" w:rsidRDefault="00E460F7" w:rsidP="001A514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lang w:val="uk-UA"/>
        </w:rPr>
      </w:pPr>
    </w:p>
    <w:p w:rsidR="00E460F7" w:rsidRDefault="00E460F7" w:rsidP="00912DCE">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lang w:val="uk-UA"/>
        </w:rPr>
      </w:pPr>
      <w:r>
        <w:rPr>
          <w:b/>
          <w:lang w:val="uk-UA"/>
        </w:rPr>
        <w:t>Додаток № 3</w:t>
      </w: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color w:val="000000"/>
        </w:rPr>
      </w:pPr>
      <w:r w:rsidRPr="0077278E">
        <w:rPr>
          <w:color w:val="000000"/>
        </w:rPr>
        <w:t xml:space="preserve">до Програми підтримки будинків </w:t>
      </w:r>
    </w:p>
    <w:p w:rsidR="00E460F7" w:rsidRPr="0077278E" w:rsidRDefault="00E460F7" w:rsidP="00EF247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right"/>
        <w:rPr>
          <w:color w:val="000000"/>
        </w:rPr>
      </w:pPr>
      <w:r w:rsidRPr="0077278E">
        <w:rPr>
          <w:color w:val="000000"/>
        </w:rPr>
        <w:t>ОСББ на 20</w:t>
      </w:r>
      <w:r>
        <w:rPr>
          <w:color w:val="000000"/>
          <w:lang w:val="uk-UA"/>
        </w:rPr>
        <w:t>20</w:t>
      </w:r>
      <w:r w:rsidRPr="0077278E">
        <w:rPr>
          <w:color w:val="000000"/>
        </w:rPr>
        <w:t xml:space="preserve"> рік та прогноз на 20</w:t>
      </w:r>
      <w:r>
        <w:rPr>
          <w:color w:val="000000"/>
          <w:lang w:val="uk-UA"/>
        </w:rPr>
        <w:t>21</w:t>
      </w:r>
      <w:r w:rsidRPr="0077278E">
        <w:rPr>
          <w:color w:val="000000"/>
        </w:rPr>
        <w:t>-</w:t>
      </w:r>
      <w:r>
        <w:rPr>
          <w:color w:val="000000"/>
        </w:rPr>
        <w:t>2</w:t>
      </w:r>
      <w:r>
        <w:rPr>
          <w:color w:val="000000"/>
          <w:lang w:val="uk-UA"/>
        </w:rPr>
        <w:t>2</w:t>
      </w:r>
      <w:r w:rsidRPr="0077278E">
        <w:rPr>
          <w:color w:val="000000"/>
        </w:rPr>
        <w:t xml:space="preserve"> роки</w:t>
      </w:r>
    </w:p>
    <w:p w:rsidR="00E460F7" w:rsidRPr="00C23849" w:rsidRDefault="00E460F7" w:rsidP="00EF2471">
      <w:pPr>
        <w:keepNext/>
        <w:keepLines/>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1"/>
        <w:rPr>
          <w:b/>
          <w:lang w:eastAsia="uk-UA"/>
        </w:rPr>
      </w:pPr>
    </w:p>
    <w:p w:rsidR="00E460F7" w:rsidRPr="004D3F49" w:rsidRDefault="00E460F7" w:rsidP="00EF2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0"/>
        <w:rPr>
          <w:color w:val="000000"/>
          <w:lang w:val="uk-UA"/>
        </w:rPr>
      </w:pPr>
    </w:p>
    <w:p w:rsidR="00E460F7" w:rsidRPr="004D3F49" w:rsidRDefault="00E460F7" w:rsidP="00EF2471">
      <w:pPr>
        <w:jc w:val="center"/>
        <w:rPr>
          <w:b/>
          <w:bCs/>
          <w:lang w:eastAsia="ar-SA"/>
        </w:rPr>
      </w:pPr>
      <w:r w:rsidRPr="004D3F49">
        <w:rPr>
          <w:b/>
          <w:bCs/>
          <w:lang w:val="uk-UA" w:eastAsia="ar-SA"/>
        </w:rPr>
        <w:t xml:space="preserve">   </w:t>
      </w:r>
      <w:r w:rsidRPr="004D3F49">
        <w:rPr>
          <w:b/>
          <w:bCs/>
          <w:lang w:eastAsia="ar-SA"/>
        </w:rPr>
        <w:t>ДОГОВІР №</w:t>
      </w:r>
    </w:p>
    <w:p w:rsidR="00E460F7" w:rsidRPr="004D3F49" w:rsidRDefault="00E460F7" w:rsidP="00EF2471">
      <w:pPr>
        <w:jc w:val="center"/>
        <w:rPr>
          <w:b/>
          <w:bCs/>
          <w:lang w:eastAsia="ar-SA"/>
        </w:rPr>
      </w:pPr>
      <w:r w:rsidRPr="004D3F49">
        <w:rPr>
          <w:b/>
          <w:bCs/>
          <w:lang w:eastAsia="ar-SA"/>
        </w:rPr>
        <w:t>про співробітництво щодо відшкодування відсотків за залученими кредитами</w:t>
      </w:r>
    </w:p>
    <w:p w:rsidR="00E460F7" w:rsidRDefault="00E460F7" w:rsidP="00EF2471">
      <w:pPr>
        <w:rPr>
          <w:b/>
          <w:bCs/>
          <w:lang w:val="uk-UA" w:eastAsia="ar-SA"/>
        </w:rPr>
      </w:pPr>
    </w:p>
    <w:p w:rsidR="00E460F7" w:rsidRPr="00EF2471" w:rsidRDefault="00E460F7" w:rsidP="00EF2471">
      <w:pPr>
        <w:rPr>
          <w:b/>
          <w:bCs/>
          <w:lang w:val="uk-UA" w:eastAsia="ar-SA"/>
        </w:rPr>
      </w:pPr>
    </w:p>
    <w:p w:rsidR="00E460F7" w:rsidRPr="004D3F49" w:rsidRDefault="00E460F7" w:rsidP="00EF2471">
      <w:pPr>
        <w:jc w:val="center"/>
        <w:rPr>
          <w:bCs/>
          <w:lang w:eastAsia="ar-SA"/>
        </w:rPr>
      </w:pPr>
      <w:r w:rsidRPr="004D3F49">
        <w:rPr>
          <w:bCs/>
          <w:lang w:eastAsia="ar-SA"/>
        </w:rPr>
        <w:t>м. Новий Розділ                                                                « _____» __________ 20</w:t>
      </w:r>
      <w:r>
        <w:rPr>
          <w:bCs/>
          <w:lang w:val="uk-UA" w:eastAsia="ar-SA"/>
        </w:rPr>
        <w:t>___</w:t>
      </w:r>
      <w:r w:rsidRPr="004D3F49">
        <w:rPr>
          <w:bCs/>
          <w:lang w:eastAsia="ar-SA"/>
        </w:rPr>
        <w:t xml:space="preserve"> року</w:t>
      </w:r>
    </w:p>
    <w:p w:rsidR="00E460F7" w:rsidRDefault="00E460F7" w:rsidP="00EF2471">
      <w:pPr>
        <w:jc w:val="both"/>
        <w:rPr>
          <w:b/>
          <w:bCs/>
          <w:lang w:val="uk-UA" w:eastAsia="ar-SA"/>
        </w:rPr>
      </w:pPr>
    </w:p>
    <w:p w:rsidR="00E460F7" w:rsidRPr="004D3F49" w:rsidRDefault="00E460F7" w:rsidP="00EF2471">
      <w:pPr>
        <w:jc w:val="both"/>
        <w:rPr>
          <w:b/>
          <w:bCs/>
          <w:lang w:val="uk-UA" w:eastAsia="ar-SA"/>
        </w:rPr>
      </w:pPr>
    </w:p>
    <w:p w:rsidR="00E460F7" w:rsidRPr="004D3F49" w:rsidRDefault="00E460F7" w:rsidP="00EF2471">
      <w:pPr>
        <w:jc w:val="both"/>
        <w:rPr>
          <w:b/>
          <w:bCs/>
        </w:rPr>
      </w:pPr>
      <w:r w:rsidRPr="004D3F49">
        <w:rPr>
          <w:lang w:eastAsia="ar-SA"/>
        </w:rPr>
        <w:tab/>
      </w:r>
      <w:r w:rsidRPr="004D3F49">
        <w:rPr>
          <w:b/>
          <w:lang w:eastAsia="ar-SA"/>
        </w:rPr>
        <w:t xml:space="preserve">Виконавчий комітет Новороздільської міської ради </w:t>
      </w:r>
      <w:r w:rsidRPr="004D3F49">
        <w:rPr>
          <w:lang w:eastAsia="ar-SA"/>
        </w:rPr>
        <w:t>(надалі – Головний розпорядник коштів), в особі міського голови м. Новий Розділ Мелешка Андрія Романовича, що діє на підставі Закону України «Про місцеве самоврядування в Україні»,</w:t>
      </w:r>
      <w:r w:rsidRPr="004D3F49">
        <w:t xml:space="preserve"> що є неприбутковою організацією відповідно до п.133.4 ст.133 Податкового кодексу України</w:t>
      </w:r>
      <w:r w:rsidRPr="004D3F49">
        <w:rPr>
          <w:lang w:eastAsia="ar-SA"/>
        </w:rPr>
        <w:t xml:space="preserve">, з однієї сторони та </w:t>
      </w:r>
      <w:r w:rsidRPr="004D3F49">
        <w:rPr>
          <w:b/>
          <w:lang w:eastAsia="ar-SA"/>
        </w:rPr>
        <w:t>__________________________________________</w:t>
      </w:r>
      <w:r w:rsidRPr="004D3F49">
        <w:rPr>
          <w:lang w:eastAsia="ar-SA"/>
        </w:rPr>
        <w:t xml:space="preserve"> (надалі – Кредитно-фінансова установа), в особі ________________________________, з іншої сторони, уклали цей Договір про співробітництво (далі-Договір), про наступне:</w:t>
      </w:r>
    </w:p>
    <w:p w:rsidR="00E460F7" w:rsidRPr="004D3F49" w:rsidRDefault="00E460F7" w:rsidP="00EF2471">
      <w:pPr>
        <w:jc w:val="center"/>
        <w:rPr>
          <w:b/>
          <w:bCs/>
        </w:rPr>
      </w:pPr>
    </w:p>
    <w:p w:rsidR="00E460F7" w:rsidRPr="004D3F49" w:rsidRDefault="00E460F7" w:rsidP="00EF2471">
      <w:pPr>
        <w:jc w:val="center"/>
        <w:rPr>
          <w:bCs/>
          <w:lang w:eastAsia="ar-SA"/>
        </w:rPr>
      </w:pPr>
      <w:r w:rsidRPr="004D3F49">
        <w:rPr>
          <w:b/>
          <w:bCs/>
        </w:rPr>
        <w:t>1. Предмет Договору</w:t>
      </w:r>
    </w:p>
    <w:p w:rsidR="00E460F7" w:rsidRPr="004D3F49" w:rsidRDefault="00E460F7" w:rsidP="00EF2471">
      <w:pPr>
        <w:ind w:firstLine="709"/>
        <w:jc w:val="both"/>
        <w:rPr>
          <w:bCs/>
          <w:lang w:eastAsia="ar-SA"/>
        </w:rPr>
      </w:pPr>
      <w:r w:rsidRPr="004D3F49">
        <w:rPr>
          <w:bCs/>
          <w:lang w:eastAsia="ar-SA"/>
        </w:rPr>
        <w:t>1.1.</w:t>
      </w:r>
      <w:r w:rsidRPr="004D3F49">
        <w:rPr>
          <w:bCs/>
          <w:lang w:val="uk-UA" w:eastAsia="ar-SA"/>
        </w:rPr>
        <w:t xml:space="preserve"> </w:t>
      </w:r>
      <w:r w:rsidRPr="004D3F49">
        <w:rPr>
          <w:bCs/>
          <w:lang w:eastAsia="ar-SA"/>
        </w:rPr>
        <w:t xml:space="preserve">Предметом цього Договору є встановлення основних умов та принципів співпраці Сторін у процесі надання Головним розпорядником коштів на відшкодування  </w:t>
      </w:r>
      <w:r w:rsidRPr="004D3F49">
        <w:rPr>
          <w:bCs/>
          <w:color w:val="FF0000"/>
          <w:lang w:eastAsia="ar-SA"/>
        </w:rPr>
        <w:t xml:space="preserve"> </w:t>
      </w:r>
      <w:r w:rsidRPr="004D3F49">
        <w:rPr>
          <w:bCs/>
          <w:lang w:eastAsia="ar-SA"/>
        </w:rPr>
        <w:t xml:space="preserve">відсоткової ставки за кредитами ОСББ (далі – Позичальники), які отримали кредит у Кредитно-фінансовій установі на здійснення енергозберігаючих заходів, які передбачені </w:t>
      </w:r>
      <w:r w:rsidRPr="004D3F49">
        <w:rPr>
          <w:lang w:eastAsia="ar-SA"/>
        </w:rPr>
        <w:t>Програмою підтримки будинків ОСББ на території м. Новий Розділ  на 20</w:t>
      </w:r>
      <w:r>
        <w:rPr>
          <w:lang w:val="uk-UA" w:eastAsia="ar-SA"/>
        </w:rPr>
        <w:t>20</w:t>
      </w:r>
      <w:r w:rsidRPr="004D3F49">
        <w:rPr>
          <w:lang w:eastAsia="ar-SA"/>
        </w:rPr>
        <w:t xml:space="preserve"> рік та прогноз на 20</w:t>
      </w:r>
      <w:r>
        <w:rPr>
          <w:lang w:val="uk-UA" w:eastAsia="ar-SA"/>
        </w:rPr>
        <w:t>2</w:t>
      </w:r>
      <w:r w:rsidRPr="004D3F49">
        <w:rPr>
          <w:lang w:eastAsia="ar-SA"/>
        </w:rPr>
        <w:t>1 – 202</w:t>
      </w:r>
      <w:r>
        <w:rPr>
          <w:lang w:val="uk-UA" w:eastAsia="ar-SA"/>
        </w:rPr>
        <w:t>2</w:t>
      </w:r>
      <w:r w:rsidRPr="004D3F49">
        <w:rPr>
          <w:lang w:eastAsia="ar-SA"/>
        </w:rPr>
        <w:t xml:space="preserve"> роки</w:t>
      </w:r>
      <w:r w:rsidRPr="004D3F49">
        <w:rPr>
          <w:bCs/>
          <w:lang w:eastAsia="ar-SA"/>
        </w:rPr>
        <w:t xml:space="preserve">, затвердженої </w:t>
      </w:r>
      <w:r w:rsidRPr="004D3F49">
        <w:rPr>
          <w:bCs/>
          <w:lang w:val="uk-UA" w:eastAsia="ar-SA"/>
        </w:rPr>
        <w:t>р</w:t>
      </w:r>
      <w:r w:rsidRPr="004D3F49">
        <w:rPr>
          <w:bCs/>
          <w:lang w:eastAsia="ar-SA"/>
        </w:rPr>
        <w:t xml:space="preserve">ішенням </w:t>
      </w:r>
      <w:r w:rsidRPr="004D3F49">
        <w:rPr>
          <w:bCs/>
          <w:lang w:val="uk-UA" w:eastAsia="ar-SA"/>
        </w:rPr>
        <w:t>с</w:t>
      </w:r>
      <w:r w:rsidRPr="004D3F49">
        <w:rPr>
          <w:bCs/>
          <w:lang w:eastAsia="ar-SA"/>
        </w:rPr>
        <w:t>есії Новороздільської  міської ради від 21.12.2017 року №</w:t>
      </w:r>
      <w:r w:rsidRPr="004D3F49">
        <w:rPr>
          <w:bCs/>
          <w:lang w:val="uk-UA" w:eastAsia="ar-SA"/>
        </w:rPr>
        <w:t xml:space="preserve"> </w:t>
      </w:r>
      <w:r w:rsidRPr="004D3F49">
        <w:rPr>
          <w:bCs/>
          <w:lang w:eastAsia="ar-SA"/>
        </w:rPr>
        <w:t>494 (далі – Програма),</w:t>
      </w:r>
      <w:r w:rsidRPr="004D3F49">
        <w:rPr>
          <w:b/>
          <w:bCs/>
          <w:lang w:eastAsia="ar-SA"/>
        </w:rPr>
        <w:t xml:space="preserve"> </w:t>
      </w:r>
      <w:r w:rsidRPr="004D3F49">
        <w:rPr>
          <w:bCs/>
          <w:lang w:eastAsia="ar-SA"/>
        </w:rPr>
        <w:t>у розмірах та у порядку, визначеному цим Договором.</w:t>
      </w:r>
    </w:p>
    <w:p w:rsidR="00E460F7" w:rsidRPr="004D3F49" w:rsidRDefault="00E460F7" w:rsidP="00EF2471">
      <w:pPr>
        <w:ind w:firstLine="708"/>
        <w:jc w:val="both"/>
        <w:rPr>
          <w:bCs/>
          <w:lang w:eastAsia="ar-SA"/>
        </w:rPr>
      </w:pPr>
      <w:r w:rsidRPr="004D3F49">
        <w:rPr>
          <w:bCs/>
          <w:lang w:eastAsia="ar-SA"/>
        </w:rPr>
        <w:t>1.2.</w:t>
      </w:r>
      <w:r w:rsidRPr="004D3F49">
        <w:rPr>
          <w:bCs/>
          <w:lang w:val="uk-UA" w:eastAsia="ar-SA"/>
        </w:rPr>
        <w:t xml:space="preserve"> </w:t>
      </w:r>
      <w:r w:rsidRPr="004D3F49">
        <w:rPr>
          <w:bCs/>
          <w:lang w:eastAsia="ar-SA"/>
        </w:rPr>
        <w:t>Кредитування Позичальників здійснюється Кредитно-фінансовою установою відповідно до внутрішніх нормативних документів Кредитно-фінансової установи.</w:t>
      </w:r>
    </w:p>
    <w:p w:rsidR="00E460F7" w:rsidRPr="004D3F49" w:rsidRDefault="00E460F7" w:rsidP="00EF2471">
      <w:pPr>
        <w:ind w:firstLine="708"/>
        <w:jc w:val="both"/>
      </w:pPr>
      <w:r w:rsidRPr="004D3F49">
        <w:rPr>
          <w:bCs/>
          <w:lang w:eastAsia="ar-SA"/>
        </w:rPr>
        <w:t>1.3. Головний розпорядник коштів надає відшкодування відсоткової ставки у розмірі до 70</w:t>
      </w:r>
      <w:r w:rsidRPr="004D3F49">
        <w:t>% встановленої Кредитно-фінансовою установою</w:t>
      </w:r>
      <w:r w:rsidRPr="004D3F49">
        <w:rPr>
          <w:bCs/>
          <w:color w:val="FF0000"/>
          <w:lang w:eastAsia="ar-SA"/>
        </w:rPr>
        <w:t xml:space="preserve"> </w:t>
      </w:r>
      <w:r w:rsidRPr="004D3F49">
        <w:rPr>
          <w:bCs/>
          <w:lang w:eastAsia="ar-SA"/>
        </w:rPr>
        <w:t>за кредитами на заходи з енергозбереження згідно Програми.</w:t>
      </w:r>
    </w:p>
    <w:p w:rsidR="00E460F7" w:rsidRPr="004D3F49" w:rsidRDefault="00E460F7" w:rsidP="00EF2471">
      <w:pPr>
        <w:ind w:firstLine="708"/>
        <w:jc w:val="both"/>
        <w:rPr>
          <w:bCs/>
          <w:lang w:eastAsia="ar-SA"/>
        </w:rPr>
      </w:pPr>
      <w:r w:rsidRPr="004D3F49">
        <w:rPr>
          <w:bCs/>
          <w:lang w:eastAsia="ar-SA"/>
        </w:rPr>
        <w:t>1.4. Кредити надаються в національній валюті, на строк не більше 5 (п’яти) років, і здійснюється компенсація відсоткової ставки  на підставі цього Договору та поданих зведених Реєстрів.</w:t>
      </w:r>
    </w:p>
    <w:p w:rsidR="00E460F7" w:rsidRPr="004D3F49" w:rsidRDefault="00E460F7" w:rsidP="00EF2471">
      <w:pPr>
        <w:ind w:firstLine="708"/>
        <w:jc w:val="both"/>
        <w:rPr>
          <w:bCs/>
          <w:lang w:eastAsia="ar-SA"/>
        </w:rPr>
      </w:pPr>
      <w:r w:rsidRPr="004D3F49">
        <w:rPr>
          <w:bCs/>
          <w:lang w:eastAsia="ar-SA"/>
        </w:rPr>
        <w:t xml:space="preserve">1.5. Сума коштів на відшкодування відсоткової ставки </w:t>
      </w:r>
      <w:r w:rsidRPr="004D3F49">
        <w:t>за кредитом</w:t>
      </w:r>
      <w:r w:rsidRPr="004D3F49">
        <w:rPr>
          <w:bCs/>
          <w:lang w:eastAsia="ar-SA"/>
        </w:rPr>
        <w:t xml:space="preserve"> на заходи з енергозбереження для ОСББ, згідно Програми передбачається у міському бюджеті м. Новий Розділ та складає на 20</w:t>
      </w:r>
      <w:r>
        <w:rPr>
          <w:bCs/>
          <w:lang w:val="uk-UA" w:eastAsia="ar-SA"/>
        </w:rPr>
        <w:t>__</w:t>
      </w:r>
      <w:r w:rsidRPr="004D3F49">
        <w:rPr>
          <w:bCs/>
          <w:lang w:eastAsia="ar-SA"/>
        </w:rPr>
        <w:t xml:space="preserve"> рік – _________ тис. грн.</w:t>
      </w:r>
    </w:p>
    <w:p w:rsidR="00E460F7" w:rsidRPr="004D3F49" w:rsidRDefault="00E460F7" w:rsidP="00EF2471">
      <w:pPr>
        <w:ind w:firstLine="708"/>
        <w:jc w:val="both"/>
        <w:rPr>
          <w:lang w:eastAsia="ar-SA"/>
        </w:rPr>
      </w:pPr>
      <w:r w:rsidRPr="004D3F49">
        <w:rPr>
          <w:bCs/>
          <w:lang w:eastAsia="ar-SA"/>
        </w:rPr>
        <w:t xml:space="preserve">1.6. Сума коштів на відшкодування відсоткової ставки </w:t>
      </w:r>
      <w:r w:rsidRPr="004D3F49">
        <w:t>за кредитом</w:t>
      </w:r>
      <w:r w:rsidRPr="004D3F49">
        <w:rPr>
          <w:bCs/>
          <w:lang w:eastAsia="ar-SA"/>
        </w:rPr>
        <w:t xml:space="preserve"> на заходи з енергозбереження для ОСББ на наступні роки (в межах строку кредитного Договору) передбачається у міському бюджеті м. Новий Розділ відповідного року.</w:t>
      </w:r>
    </w:p>
    <w:p w:rsidR="00E460F7" w:rsidRPr="004D3F49" w:rsidRDefault="00E460F7" w:rsidP="00EF2471">
      <w:pPr>
        <w:jc w:val="center"/>
        <w:rPr>
          <w:b/>
          <w:bCs/>
          <w:lang w:eastAsia="ar-SA"/>
        </w:rPr>
      </w:pPr>
    </w:p>
    <w:p w:rsidR="00E460F7" w:rsidRPr="004D3F49" w:rsidRDefault="00E460F7" w:rsidP="00EF2471">
      <w:pPr>
        <w:jc w:val="center"/>
        <w:rPr>
          <w:b/>
          <w:bCs/>
          <w:lang w:eastAsia="ar-SA"/>
        </w:rPr>
      </w:pPr>
      <w:r w:rsidRPr="004D3F49">
        <w:rPr>
          <w:b/>
          <w:bCs/>
          <w:lang w:eastAsia="ar-SA"/>
        </w:rPr>
        <w:t>2. Основні завдання Сторін</w:t>
      </w:r>
    </w:p>
    <w:p w:rsidR="00E460F7" w:rsidRPr="004D3F49" w:rsidRDefault="00E460F7" w:rsidP="00EF2471">
      <w:pPr>
        <w:suppressAutoHyphens/>
        <w:ind w:firstLine="708"/>
        <w:jc w:val="both"/>
        <w:rPr>
          <w:lang w:val="uk-UA" w:eastAsia="zh-CN"/>
        </w:rPr>
      </w:pPr>
      <w:r w:rsidRPr="004D3F49">
        <w:rPr>
          <w:lang w:val="uk-UA" w:eastAsia="zh-CN"/>
        </w:rPr>
        <w:t>2.1. Для  досягнення цілей за цим Договором Сторони зобов'язуються:</w:t>
      </w:r>
    </w:p>
    <w:p w:rsidR="00E460F7" w:rsidRPr="004D3F49" w:rsidRDefault="00E460F7" w:rsidP="00EF2471">
      <w:pPr>
        <w:suppressAutoHyphens/>
        <w:ind w:firstLine="708"/>
        <w:jc w:val="both"/>
        <w:rPr>
          <w:lang w:val="uk-UA" w:eastAsia="zh-CN"/>
        </w:rPr>
      </w:pPr>
      <w:r w:rsidRPr="004D3F49">
        <w:rPr>
          <w:lang w:val="uk-UA" w:eastAsia="zh-CN"/>
        </w:rPr>
        <w:t>- спрямовувати зусилля на виконання умов Програми;</w:t>
      </w:r>
    </w:p>
    <w:p w:rsidR="00E460F7" w:rsidRPr="004D3F49" w:rsidRDefault="00E460F7" w:rsidP="00EF2471">
      <w:pPr>
        <w:suppressAutoHyphens/>
        <w:ind w:firstLine="708"/>
        <w:jc w:val="both"/>
        <w:rPr>
          <w:lang w:val="uk-UA" w:eastAsia="zh-CN"/>
        </w:rPr>
      </w:pPr>
      <w:r w:rsidRPr="004D3F49">
        <w:rPr>
          <w:lang w:val="uk-UA" w:eastAsia="zh-CN"/>
        </w:rPr>
        <w:t xml:space="preserve">- проводити заходи з пошуку Позичальників, які бажають отримати кредит у Кредитно-фінансовій установі та отримати право на </w:t>
      </w:r>
      <w:r w:rsidRPr="004D3F49">
        <w:rPr>
          <w:bCs/>
          <w:lang w:val="uk-UA" w:eastAsia="ar-SA"/>
        </w:rPr>
        <w:t xml:space="preserve">відшкодування відсоткової ставки </w:t>
      </w:r>
      <w:r w:rsidRPr="004D3F49">
        <w:rPr>
          <w:lang w:val="uk-UA" w:eastAsia="zh-CN"/>
        </w:rPr>
        <w:t xml:space="preserve">за </w:t>
      </w:r>
      <w:r w:rsidRPr="004D3F49">
        <w:rPr>
          <w:bCs/>
          <w:lang w:val="uk-UA" w:eastAsia="ar-SA"/>
        </w:rPr>
        <w:t>кредитами на заходи з енергозбереження</w:t>
      </w:r>
      <w:r w:rsidRPr="004D3F49">
        <w:rPr>
          <w:lang w:val="uk-UA" w:eastAsia="zh-CN"/>
        </w:rPr>
        <w:t>, відповідно до умов Програми;</w:t>
      </w:r>
    </w:p>
    <w:p w:rsidR="00E460F7" w:rsidRPr="004D3F49" w:rsidRDefault="00E460F7" w:rsidP="00EF2471">
      <w:pPr>
        <w:suppressAutoHyphens/>
        <w:ind w:firstLine="708"/>
        <w:jc w:val="both"/>
        <w:rPr>
          <w:lang w:val="uk-UA" w:eastAsia="zh-CN"/>
        </w:rPr>
      </w:pPr>
      <w:r w:rsidRPr="004D3F49">
        <w:rPr>
          <w:lang w:val="uk-UA" w:eastAsia="zh-CN"/>
        </w:rPr>
        <w:t xml:space="preserve">- обмінюватися наявною у їх розпорядженні інформацією, що стосується предмету цього Договору, проводити спільні консультації і переговори, встановлювати науково-технічні та комерційно-фінансові зв’язки з третіми особами й інформувати один одного про результати подібних контактів. </w:t>
      </w:r>
    </w:p>
    <w:p w:rsidR="00E460F7" w:rsidRDefault="00E460F7" w:rsidP="00EF2471">
      <w:pPr>
        <w:jc w:val="center"/>
        <w:rPr>
          <w:b/>
          <w:bCs/>
          <w:lang w:val="uk-UA" w:eastAsia="ar-SA"/>
        </w:rPr>
      </w:pPr>
    </w:p>
    <w:p w:rsidR="00E460F7" w:rsidRDefault="00E460F7" w:rsidP="00EF2471">
      <w:pPr>
        <w:jc w:val="center"/>
        <w:rPr>
          <w:b/>
          <w:bCs/>
          <w:lang w:val="uk-UA" w:eastAsia="ar-SA"/>
        </w:rPr>
      </w:pPr>
    </w:p>
    <w:p w:rsidR="00E460F7" w:rsidRPr="004D3F49" w:rsidRDefault="00E460F7" w:rsidP="00EF2471">
      <w:pPr>
        <w:jc w:val="center"/>
        <w:rPr>
          <w:b/>
          <w:bCs/>
          <w:lang w:val="uk-UA" w:eastAsia="ar-SA"/>
        </w:rPr>
      </w:pPr>
    </w:p>
    <w:p w:rsidR="00E460F7" w:rsidRPr="004D3F49" w:rsidRDefault="00E460F7" w:rsidP="00EF2471">
      <w:pPr>
        <w:jc w:val="center"/>
        <w:rPr>
          <w:b/>
          <w:bCs/>
          <w:lang w:eastAsia="ar-SA"/>
        </w:rPr>
      </w:pPr>
      <w:r w:rsidRPr="004D3F49">
        <w:rPr>
          <w:b/>
          <w:bCs/>
          <w:lang w:eastAsia="ar-SA"/>
        </w:rPr>
        <w:t>3. Обов'язки і права Головного розпорядника коштів:</w:t>
      </w:r>
    </w:p>
    <w:p w:rsidR="00E460F7" w:rsidRPr="004D3F49" w:rsidRDefault="00E460F7" w:rsidP="00EF2471">
      <w:pPr>
        <w:ind w:firstLine="709"/>
        <w:jc w:val="both"/>
        <w:rPr>
          <w:lang w:eastAsia="ar-SA"/>
        </w:rPr>
      </w:pPr>
      <w:r w:rsidRPr="004D3F49">
        <w:rPr>
          <w:b/>
          <w:bCs/>
          <w:lang w:eastAsia="ar-SA"/>
        </w:rPr>
        <w:t>3.1. Головний розпорядник коштів зобов'язується:</w:t>
      </w:r>
    </w:p>
    <w:p w:rsidR="00E460F7" w:rsidRPr="004D3F49" w:rsidRDefault="00E460F7" w:rsidP="00EF2471">
      <w:pPr>
        <w:ind w:firstLine="709"/>
        <w:jc w:val="both"/>
        <w:rPr>
          <w:lang w:eastAsia="ar-SA"/>
        </w:rPr>
      </w:pPr>
      <w:r w:rsidRPr="004D3F49">
        <w:rPr>
          <w:lang w:eastAsia="ar-SA"/>
        </w:rPr>
        <w:t xml:space="preserve">3.1.1. Прийняти, розглянути сформовані Кредитно-фінансовою установою Реєстри Позичальників (додаток 1), які отримали кредит на </w:t>
      </w:r>
      <w:r w:rsidRPr="004D3F49">
        <w:rPr>
          <w:bCs/>
          <w:lang w:eastAsia="ar-SA"/>
        </w:rPr>
        <w:t xml:space="preserve">здійснення енергозберігаючих заходів, які передбачені </w:t>
      </w:r>
      <w:r w:rsidRPr="004D3F49">
        <w:rPr>
          <w:lang w:eastAsia="ar-SA"/>
        </w:rPr>
        <w:t>Програмою.</w:t>
      </w:r>
    </w:p>
    <w:p w:rsidR="00E460F7" w:rsidRPr="004D3F49" w:rsidRDefault="00E460F7" w:rsidP="00EF2471">
      <w:pPr>
        <w:ind w:firstLine="709"/>
        <w:jc w:val="both"/>
        <w:rPr>
          <w:color w:val="FF0000"/>
          <w:lang w:eastAsia="ar-SA"/>
        </w:rPr>
      </w:pPr>
      <w:r w:rsidRPr="004D3F49">
        <w:rPr>
          <w:lang w:eastAsia="ar-SA"/>
        </w:rPr>
        <w:t xml:space="preserve">3.1.2. Резервувати за Позичальниками кошти, необхідні для </w:t>
      </w:r>
      <w:r w:rsidRPr="004D3F49">
        <w:rPr>
          <w:bCs/>
          <w:lang w:eastAsia="ar-SA"/>
        </w:rPr>
        <w:t xml:space="preserve">відшкодування відсоткової ставки </w:t>
      </w:r>
      <w:r w:rsidRPr="004D3F49">
        <w:rPr>
          <w:lang w:eastAsia="ar-SA"/>
        </w:rPr>
        <w:t>за Кредитним договором, відповідно до Реєстру Позичальників (додаток 1), наданого Кредитно-фінансовою установою, згідно з п. 3.1.1 цього</w:t>
      </w:r>
      <w:r w:rsidRPr="004D3F49">
        <w:rPr>
          <w:color w:val="FF0000"/>
          <w:lang w:eastAsia="ar-SA"/>
        </w:rPr>
        <w:t xml:space="preserve"> </w:t>
      </w:r>
      <w:r w:rsidRPr="004D3F49">
        <w:rPr>
          <w:lang w:eastAsia="ar-SA"/>
        </w:rPr>
        <w:t>Договору.</w:t>
      </w:r>
    </w:p>
    <w:p w:rsidR="00E460F7" w:rsidRPr="004D3F49" w:rsidRDefault="00E460F7" w:rsidP="00EF2471">
      <w:pPr>
        <w:ind w:firstLine="708"/>
        <w:jc w:val="both"/>
        <w:rPr>
          <w:lang w:eastAsia="ar-SA"/>
        </w:rPr>
      </w:pPr>
      <w:r w:rsidRPr="004D3F49">
        <w:rPr>
          <w:lang w:eastAsia="ar-SA"/>
        </w:rPr>
        <w:t>3.1.3. Прийняти, розглянути сформовані Кредитно-фінансовою установою зведені Реєстри (додаток 3), згідно п.4.1.6 цього Договору.</w:t>
      </w:r>
    </w:p>
    <w:p w:rsidR="00E460F7" w:rsidRPr="004D3F49" w:rsidRDefault="00E460F7" w:rsidP="00EF2471">
      <w:pPr>
        <w:ind w:firstLine="708"/>
        <w:jc w:val="both"/>
        <w:rPr>
          <w:lang w:eastAsia="ar-SA"/>
        </w:rPr>
      </w:pPr>
      <w:r w:rsidRPr="004D3F49">
        <w:rPr>
          <w:lang w:eastAsia="ar-SA"/>
        </w:rPr>
        <w:t xml:space="preserve">3.1.4. Перераховувати кошти на </w:t>
      </w:r>
      <w:r w:rsidRPr="004D3F49">
        <w:rPr>
          <w:bCs/>
          <w:lang w:eastAsia="ar-SA"/>
        </w:rPr>
        <w:t>відшкодування відсоткової ставки</w:t>
      </w:r>
      <w:r w:rsidRPr="004D3F49">
        <w:rPr>
          <w:lang w:eastAsia="ar-SA"/>
        </w:rPr>
        <w:t xml:space="preserve">, згідно із зведеними Реєстрами (додаток 3) на рахунок № </w:t>
      </w:r>
      <w:r w:rsidRPr="004D3F49">
        <w:rPr>
          <w:b/>
          <w:lang w:eastAsia="ar-SA"/>
        </w:rPr>
        <w:t>___________________</w:t>
      </w:r>
      <w:r w:rsidRPr="004D3F49">
        <w:rPr>
          <w:lang w:eastAsia="ar-SA"/>
        </w:rPr>
        <w:t>, що відкритий у Кредитно-фінансовій установі _________________________________________________.</w:t>
      </w:r>
    </w:p>
    <w:p w:rsidR="00E460F7" w:rsidRPr="004D3F49" w:rsidRDefault="00E460F7" w:rsidP="00EF2471">
      <w:pPr>
        <w:ind w:firstLine="708"/>
        <w:jc w:val="both"/>
        <w:rPr>
          <w:lang w:eastAsia="ar-SA"/>
        </w:rPr>
      </w:pPr>
      <w:r w:rsidRPr="004D3F49">
        <w:rPr>
          <w:lang w:eastAsia="ar-SA"/>
        </w:rPr>
        <w:t xml:space="preserve">3.1.5. Надавати Кредитно-фінансовій установі на її письмову вимогу (але не частіше одного разу на місяць) довідку-розрахунок про суму коштів, які зарезервовані за Позичальниками і використані на </w:t>
      </w:r>
      <w:r w:rsidRPr="004D3F49">
        <w:rPr>
          <w:bCs/>
          <w:lang w:eastAsia="ar-SA"/>
        </w:rPr>
        <w:t xml:space="preserve">відшкодування відсоткової ставки </w:t>
      </w:r>
      <w:r w:rsidRPr="004D3F49">
        <w:rPr>
          <w:lang w:eastAsia="ar-SA"/>
        </w:rPr>
        <w:t>за Кредитними договорами.</w:t>
      </w:r>
    </w:p>
    <w:p w:rsidR="00E460F7" w:rsidRPr="004D3F49" w:rsidRDefault="00E460F7" w:rsidP="00EF2471">
      <w:pPr>
        <w:ind w:firstLine="708"/>
        <w:jc w:val="both"/>
        <w:rPr>
          <w:lang w:eastAsia="ar-SA"/>
        </w:rPr>
      </w:pPr>
      <w:r w:rsidRPr="004D3F49">
        <w:rPr>
          <w:lang w:eastAsia="ar-SA"/>
        </w:rPr>
        <w:t>3.1.6. Повідомляти Кредитно-фінансову установу про всі зміни, що можуть вплинути на виконання Сторонами  умов цього Договору  за 3  банківські дні до набрання ними чинності.</w:t>
      </w:r>
    </w:p>
    <w:p w:rsidR="00E460F7" w:rsidRPr="004D3F49" w:rsidRDefault="00E460F7" w:rsidP="00EF2471">
      <w:pPr>
        <w:shd w:val="clear" w:color="auto" w:fill="FFFFFF"/>
        <w:tabs>
          <w:tab w:val="left" w:pos="749"/>
        </w:tabs>
        <w:jc w:val="both"/>
      </w:pPr>
      <w:r w:rsidRPr="004D3F49">
        <w:rPr>
          <w:lang w:eastAsia="ar-SA"/>
        </w:rPr>
        <w:tab/>
        <w:t xml:space="preserve">3.1.7. </w:t>
      </w:r>
      <w:r w:rsidRPr="004D3F49">
        <w:rPr>
          <w:spacing w:val="-5"/>
          <w:lang w:eastAsia="ar-SA"/>
        </w:rPr>
        <w:t>Н</w:t>
      </w:r>
      <w:r w:rsidRPr="004D3F49">
        <w:rPr>
          <w:spacing w:val="1"/>
          <w:lang w:eastAsia="ar-SA"/>
        </w:rPr>
        <w:t xml:space="preserve">е розголошувати відомості, які становлять банківську та комерційну таємницю </w:t>
      </w:r>
      <w:r w:rsidRPr="004D3F49">
        <w:rPr>
          <w:lang w:eastAsia="ar-SA"/>
        </w:rPr>
        <w:t>Кредитно-фінансової установи</w:t>
      </w:r>
      <w:r w:rsidRPr="004D3F49">
        <w:rPr>
          <w:spacing w:val="-1"/>
          <w:lang w:eastAsia="ar-SA"/>
        </w:rPr>
        <w:t xml:space="preserve">, а також відомості, які стали відомі </w:t>
      </w:r>
      <w:r w:rsidRPr="004D3F49">
        <w:rPr>
          <w:spacing w:val="8"/>
          <w:lang w:eastAsia="ar-SA"/>
        </w:rPr>
        <w:t>у зв'язку з виконанням обов'язків за цим</w:t>
      </w:r>
      <w:r w:rsidRPr="004D3F49">
        <w:rPr>
          <w:spacing w:val="-1"/>
          <w:lang w:eastAsia="ar-SA"/>
        </w:rPr>
        <w:t xml:space="preserve"> Договором.</w:t>
      </w:r>
    </w:p>
    <w:p w:rsidR="00E460F7" w:rsidRPr="004D3F49" w:rsidRDefault="00E460F7" w:rsidP="00EF2471">
      <w:pPr>
        <w:ind w:firstLine="708"/>
        <w:jc w:val="both"/>
      </w:pPr>
      <w:r w:rsidRPr="004D3F49">
        <w:t xml:space="preserve"> 3.1.8. Виконувати інші зобов’язання  за цим Договором.</w:t>
      </w:r>
    </w:p>
    <w:p w:rsidR="00E460F7" w:rsidRPr="004D3F49" w:rsidRDefault="00E460F7" w:rsidP="00EF2471">
      <w:pPr>
        <w:jc w:val="both"/>
        <w:rPr>
          <w:lang w:eastAsia="ar-SA"/>
        </w:rPr>
      </w:pPr>
      <w:r w:rsidRPr="004D3F49">
        <w:tab/>
      </w:r>
      <w:r w:rsidRPr="004D3F49">
        <w:rPr>
          <w:lang w:eastAsia="ar-SA"/>
        </w:rPr>
        <w:tab/>
      </w:r>
    </w:p>
    <w:p w:rsidR="00E460F7" w:rsidRPr="004D3F49" w:rsidRDefault="00E460F7" w:rsidP="00EF2471">
      <w:pPr>
        <w:ind w:firstLine="708"/>
        <w:jc w:val="both"/>
        <w:rPr>
          <w:b/>
          <w:bCs/>
          <w:lang w:eastAsia="ar-SA"/>
        </w:rPr>
      </w:pPr>
      <w:r w:rsidRPr="004D3F49">
        <w:rPr>
          <w:b/>
          <w:bCs/>
          <w:lang w:eastAsia="ar-SA"/>
        </w:rPr>
        <w:t>3.2. Головний розпорядник коштів має право</w:t>
      </w:r>
    </w:p>
    <w:p w:rsidR="00E460F7" w:rsidRPr="004D3F49" w:rsidRDefault="00E460F7" w:rsidP="00EF2471">
      <w:pPr>
        <w:ind w:firstLine="708"/>
        <w:jc w:val="both"/>
        <w:rPr>
          <w:lang w:eastAsia="ar-SA"/>
        </w:rPr>
      </w:pPr>
      <w:r w:rsidRPr="004D3F49">
        <w:rPr>
          <w:lang w:eastAsia="ar-SA"/>
        </w:rPr>
        <w:t>3.2.1. Вносити на розгляд Кредитно-фінансової установи пропозиції щодо вдосконалення правовідносин за цим Договором, а також схеми кредитування Позичальників.</w:t>
      </w:r>
    </w:p>
    <w:p w:rsidR="00E460F7" w:rsidRPr="004D3F49" w:rsidRDefault="00E460F7" w:rsidP="00EF2471">
      <w:pPr>
        <w:ind w:firstLine="708"/>
        <w:jc w:val="both"/>
        <w:rPr>
          <w:lang w:eastAsia="ar-SA"/>
        </w:rPr>
      </w:pPr>
      <w:r w:rsidRPr="004D3F49">
        <w:rPr>
          <w:lang w:eastAsia="ar-SA"/>
        </w:rPr>
        <w:t>3.2.2. З</w:t>
      </w:r>
      <w:r w:rsidRPr="004D3F49">
        <w:rPr>
          <w:lang w:eastAsia="uk-UA"/>
        </w:rPr>
        <w:t xml:space="preserve">дійснювати контроль </w:t>
      </w:r>
      <w:r w:rsidRPr="004D3F49">
        <w:rPr>
          <w:lang w:eastAsia="ar-SA"/>
        </w:rPr>
        <w:t>за дотриманням Кредитно-фінансовою установою умов цього Договору.</w:t>
      </w:r>
    </w:p>
    <w:p w:rsidR="00E460F7" w:rsidRPr="004D3F49" w:rsidRDefault="00E460F7" w:rsidP="00EF2471">
      <w:pPr>
        <w:ind w:firstLine="708"/>
        <w:jc w:val="both"/>
        <w:rPr>
          <w:b/>
          <w:bCs/>
          <w:lang w:eastAsia="ar-SA"/>
        </w:rPr>
      </w:pPr>
      <w:r w:rsidRPr="004D3F49">
        <w:rPr>
          <w:lang w:eastAsia="ar-SA"/>
        </w:rPr>
        <w:t>3.2.3. Здійснювати заходи із перевірки пакетів документів Позичальників (згідно додатком 4 до цього Договору) та контроль за цільовим використання кредитів, отриманих за Програмою, відповідно до умов цього Договору, за умови попереднього письмового повідомлення про це Кредитно-фінансової установи за 10 банківських днів.</w:t>
      </w:r>
    </w:p>
    <w:p w:rsidR="00E460F7" w:rsidRPr="004D3F49" w:rsidRDefault="00E460F7" w:rsidP="00EF2471">
      <w:pPr>
        <w:ind w:firstLine="720"/>
        <w:rPr>
          <w:b/>
          <w:bCs/>
          <w:lang w:eastAsia="ar-SA"/>
        </w:rPr>
      </w:pPr>
    </w:p>
    <w:p w:rsidR="00E460F7" w:rsidRPr="004D3F49" w:rsidRDefault="00E460F7" w:rsidP="00EF2471">
      <w:pPr>
        <w:ind w:firstLine="720"/>
        <w:jc w:val="center"/>
        <w:rPr>
          <w:b/>
          <w:bCs/>
          <w:lang w:eastAsia="ar-SA"/>
        </w:rPr>
      </w:pPr>
      <w:r w:rsidRPr="004D3F49">
        <w:rPr>
          <w:b/>
          <w:bCs/>
          <w:lang w:eastAsia="ar-SA"/>
        </w:rPr>
        <w:t>4. Обов'язки і права Кредитно-фінансової установи</w:t>
      </w:r>
    </w:p>
    <w:p w:rsidR="00E460F7" w:rsidRPr="004D3F49" w:rsidRDefault="00E460F7" w:rsidP="00EF2471">
      <w:pPr>
        <w:ind w:firstLine="709"/>
        <w:jc w:val="both"/>
        <w:rPr>
          <w:bCs/>
        </w:rPr>
      </w:pPr>
      <w:r w:rsidRPr="004D3F49">
        <w:rPr>
          <w:b/>
          <w:bCs/>
          <w:lang w:eastAsia="ar-SA"/>
        </w:rPr>
        <w:t>4.1. Кредитно-фінансова установа зобов'язується:</w:t>
      </w:r>
    </w:p>
    <w:p w:rsidR="00E460F7" w:rsidRPr="004D3F49" w:rsidRDefault="00E460F7" w:rsidP="00EF2471">
      <w:pPr>
        <w:ind w:firstLine="709"/>
        <w:jc w:val="both"/>
        <w:rPr>
          <w:bCs/>
        </w:rPr>
      </w:pPr>
      <w:r w:rsidRPr="004D3F49">
        <w:rPr>
          <w:bCs/>
        </w:rPr>
        <w:t xml:space="preserve">4.1.1.Надавати кредити Позичальникам на цілі, передбачені в додатку 1 до цього Договору, у порядку, передбаченому внутрішніми нормативними документами </w:t>
      </w:r>
      <w:r w:rsidRPr="004D3F49">
        <w:rPr>
          <w:bCs/>
          <w:lang w:eastAsia="ar-SA"/>
        </w:rPr>
        <w:t>Кредитно-фінансової установи</w:t>
      </w:r>
      <w:r w:rsidRPr="004D3F49">
        <w:rPr>
          <w:bCs/>
        </w:rPr>
        <w:t>.</w:t>
      </w:r>
    </w:p>
    <w:p w:rsidR="00E460F7" w:rsidRPr="004D3F49" w:rsidRDefault="00E460F7" w:rsidP="00EF2471">
      <w:pPr>
        <w:ind w:firstLine="708"/>
        <w:jc w:val="both"/>
        <w:rPr>
          <w:lang w:eastAsia="ar-SA"/>
        </w:rPr>
      </w:pPr>
      <w:r w:rsidRPr="004D3F49">
        <w:rPr>
          <w:bCs/>
        </w:rPr>
        <w:t xml:space="preserve">4.1.2. Визначати суму коштів, яка необхідна для </w:t>
      </w:r>
      <w:r w:rsidRPr="004D3F49">
        <w:rPr>
          <w:bCs/>
          <w:lang w:eastAsia="ar-SA"/>
        </w:rPr>
        <w:t xml:space="preserve">відшкодування відсоткової ставки </w:t>
      </w:r>
      <w:r w:rsidRPr="004D3F49">
        <w:rPr>
          <w:bCs/>
        </w:rPr>
        <w:t>за Кредитним договором для кожного Позичальника, виходячи з умов передбачених у п.1.3 цього Договору та відобразити це у зведеному Реєстрі згідно додатку 2.</w:t>
      </w:r>
    </w:p>
    <w:p w:rsidR="00E460F7" w:rsidRPr="004D3F49" w:rsidRDefault="00E460F7" w:rsidP="00EF2471">
      <w:pPr>
        <w:ind w:firstLine="708"/>
        <w:jc w:val="both"/>
        <w:rPr>
          <w:lang w:eastAsia="ar-SA"/>
        </w:rPr>
      </w:pPr>
      <w:r w:rsidRPr="004D3F49">
        <w:rPr>
          <w:lang w:eastAsia="ar-SA"/>
        </w:rPr>
        <w:t>4.1.3. Формувати та зберігати пакет документів, щодо кожного Позичальника, який отримав кредит у Кредитно-фінансовій установі, відповідно до умов цього Договору та Програми.</w:t>
      </w:r>
    </w:p>
    <w:p w:rsidR="00E460F7" w:rsidRPr="004D3F49" w:rsidRDefault="00E460F7" w:rsidP="00EF2471">
      <w:pPr>
        <w:ind w:firstLine="708"/>
        <w:jc w:val="both"/>
        <w:rPr>
          <w:lang w:eastAsia="ar-SA"/>
        </w:rPr>
      </w:pPr>
      <w:r w:rsidRPr="004D3F49">
        <w:rPr>
          <w:lang w:eastAsia="ar-SA"/>
        </w:rPr>
        <w:t xml:space="preserve">4.1.4 Формувати </w:t>
      </w:r>
      <w:r w:rsidRPr="004D3F49">
        <w:rPr>
          <w:iCs/>
          <w:lang w:eastAsia="ar-SA"/>
        </w:rPr>
        <w:t>Реєстр Позичальників</w:t>
      </w:r>
      <w:r w:rsidRPr="004D3F49">
        <w:rPr>
          <w:lang w:eastAsia="ar-SA"/>
        </w:rPr>
        <w:t>, які отримали кредит у Кредитно-фінансовій установі на цілі передбачені цим Договором, згідно форми наведеної у Додатку 2 до цього Договору.</w:t>
      </w:r>
    </w:p>
    <w:p w:rsidR="00E460F7" w:rsidRPr="004D3F49" w:rsidRDefault="00E460F7" w:rsidP="00EF2471">
      <w:pPr>
        <w:ind w:firstLine="708"/>
        <w:jc w:val="both"/>
        <w:rPr>
          <w:lang w:eastAsia="ar-SA"/>
        </w:rPr>
      </w:pPr>
      <w:r w:rsidRPr="004D3F49">
        <w:rPr>
          <w:lang w:eastAsia="ar-SA"/>
        </w:rPr>
        <w:t>4.1.5. Не пізніше п’ятнадцятого числа кожного місяця подавати Головному розпоряднику коштів сформовані Реєстри Позичальників, які отримали кредит  в попередньому місяці за Програмою, згідно з формою Додатку 1 до цього Договору.</w:t>
      </w:r>
    </w:p>
    <w:p w:rsidR="00E460F7" w:rsidRPr="004D3F49" w:rsidRDefault="00E460F7" w:rsidP="00EF2471">
      <w:pPr>
        <w:ind w:firstLine="708"/>
        <w:jc w:val="both"/>
        <w:rPr>
          <w:bCs/>
        </w:rPr>
      </w:pPr>
      <w:r w:rsidRPr="004D3F49">
        <w:rPr>
          <w:lang w:eastAsia="ar-SA"/>
        </w:rPr>
        <w:t>4.1.6. Формувати та подавати Головному розпоряднику коштів, не пізніше п’ятнадцятого числа наступного місяця за місяцем що минув , зведений Реєстр  всіх Позичальників, згідно з формою Додатку 2 до цього Договору.</w:t>
      </w:r>
    </w:p>
    <w:p w:rsidR="00E460F7" w:rsidRPr="004D3F49" w:rsidRDefault="00E460F7" w:rsidP="00EF2471">
      <w:pPr>
        <w:ind w:firstLine="708"/>
        <w:jc w:val="both"/>
        <w:rPr>
          <w:lang w:eastAsia="ar-SA"/>
        </w:rPr>
      </w:pPr>
      <w:r w:rsidRPr="004D3F49">
        <w:rPr>
          <w:bCs/>
        </w:rPr>
        <w:t xml:space="preserve">4.1.7. Перераховувати скеровані Головним розпорядником коштів на рахунок </w:t>
      </w:r>
      <w:r w:rsidRPr="004D3F49">
        <w:rPr>
          <w:b/>
          <w:bCs/>
        </w:rPr>
        <w:t>_______________</w:t>
      </w:r>
      <w:r w:rsidRPr="004D3F49">
        <w:rPr>
          <w:bCs/>
        </w:rPr>
        <w:t xml:space="preserve"> </w:t>
      </w:r>
      <w:r w:rsidRPr="004D3F49">
        <w:rPr>
          <w:bCs/>
          <w:lang w:eastAsia="ar-SA"/>
        </w:rPr>
        <w:t>Кредитно-фінансової установи</w:t>
      </w:r>
      <w:r w:rsidRPr="004D3F49">
        <w:rPr>
          <w:bCs/>
        </w:rPr>
        <w:t xml:space="preserve">, призначені для </w:t>
      </w:r>
      <w:r w:rsidRPr="004D3F49">
        <w:rPr>
          <w:bCs/>
          <w:lang w:eastAsia="ar-SA"/>
        </w:rPr>
        <w:t>відшкодування відсоткової ставки</w:t>
      </w:r>
      <w:r w:rsidRPr="004D3F49">
        <w:rPr>
          <w:bCs/>
        </w:rPr>
        <w:t xml:space="preserve"> для зарахування  на поточні рахунки Позичальників, відповідно до умов цього Договору</w:t>
      </w:r>
      <w:r w:rsidRPr="004D3F49">
        <w:rPr>
          <w:b/>
          <w:bCs/>
        </w:rPr>
        <w:t xml:space="preserve">. </w:t>
      </w:r>
    </w:p>
    <w:p w:rsidR="00E460F7" w:rsidRPr="004D3F49" w:rsidRDefault="00E460F7" w:rsidP="00EF2471">
      <w:pPr>
        <w:ind w:firstLine="708"/>
        <w:jc w:val="both"/>
        <w:rPr>
          <w:lang w:eastAsia="ar-SA"/>
        </w:rPr>
      </w:pPr>
      <w:r w:rsidRPr="004D3F49">
        <w:rPr>
          <w:lang w:eastAsia="ar-SA"/>
        </w:rPr>
        <w:t xml:space="preserve">4.1.8. Повідомляти Головного розпорядника коштів про дострокове погашення кредиту Позичальником на наступний банківський день після його погашення, а залишок коштів призначених на </w:t>
      </w:r>
      <w:r w:rsidRPr="004D3F49">
        <w:rPr>
          <w:bCs/>
          <w:lang w:eastAsia="ar-SA"/>
        </w:rPr>
        <w:t xml:space="preserve">відшкодування відсоткової ставки </w:t>
      </w:r>
      <w:r w:rsidRPr="004D3F49">
        <w:rPr>
          <w:lang w:eastAsia="ar-SA"/>
        </w:rPr>
        <w:t xml:space="preserve">за кредитом, повертати на  розрахунковий рахунок № </w:t>
      </w:r>
      <w:r w:rsidRPr="004D3F49">
        <w:rPr>
          <w:b/>
        </w:rPr>
        <w:t>___________________________</w:t>
      </w:r>
      <w:r w:rsidRPr="004D3F49">
        <w:rPr>
          <w:color w:val="FF0000"/>
        </w:rPr>
        <w:t xml:space="preserve"> </w:t>
      </w:r>
      <w:r w:rsidRPr="004D3F49">
        <w:rPr>
          <w:lang w:eastAsia="ar-SA"/>
        </w:rPr>
        <w:t>Головного розпорядника коштів.</w:t>
      </w:r>
    </w:p>
    <w:p w:rsidR="00E460F7" w:rsidRPr="004D3F49" w:rsidRDefault="00E460F7" w:rsidP="00EF2471">
      <w:pPr>
        <w:ind w:firstLine="708"/>
        <w:jc w:val="both"/>
        <w:rPr>
          <w:lang w:eastAsia="ar-SA"/>
        </w:rPr>
      </w:pPr>
      <w:r w:rsidRPr="004D3F49">
        <w:rPr>
          <w:lang w:eastAsia="ar-SA"/>
        </w:rPr>
        <w:t xml:space="preserve">4.1.9. Здійснювати заходи з популяризації Програми, зокрема щодо надання відшкодування відсотків Позичальникам, які отримали кредит у Кредитно-фінансовій установі на </w:t>
      </w:r>
      <w:r w:rsidRPr="004D3F49">
        <w:rPr>
          <w:bCs/>
          <w:lang w:eastAsia="ar-SA"/>
        </w:rPr>
        <w:t>здійснення енергозберігаючих заходів</w:t>
      </w:r>
      <w:r w:rsidRPr="004D3F49">
        <w:rPr>
          <w:lang w:eastAsia="ar-SA"/>
        </w:rPr>
        <w:t>, передбачені Програмою.</w:t>
      </w:r>
    </w:p>
    <w:p w:rsidR="00E460F7" w:rsidRPr="004D3F49" w:rsidRDefault="00E460F7" w:rsidP="00EF2471">
      <w:pPr>
        <w:ind w:firstLine="708"/>
        <w:jc w:val="both"/>
        <w:rPr>
          <w:lang w:eastAsia="ar-SA"/>
        </w:rPr>
      </w:pPr>
      <w:r w:rsidRPr="004D3F49">
        <w:rPr>
          <w:lang w:eastAsia="ar-SA"/>
        </w:rPr>
        <w:t>4.1.10. Виконувати інші зобов’язання  за цим Договором.</w:t>
      </w:r>
    </w:p>
    <w:p w:rsidR="00E460F7" w:rsidRPr="004D3F49" w:rsidRDefault="00E460F7" w:rsidP="00EF2471">
      <w:pPr>
        <w:ind w:firstLine="708"/>
        <w:jc w:val="both"/>
        <w:rPr>
          <w:lang w:eastAsia="ar-SA"/>
        </w:rPr>
      </w:pPr>
      <w:r w:rsidRPr="004D3F49">
        <w:rPr>
          <w:lang w:eastAsia="ar-SA"/>
        </w:rPr>
        <w:t>4.1.11.У Кредитних договорах, які укладатимуться з Позичальниками в графі «Ціль кредитування» зазначати: «за Програмою підтримки будинків ОСББ на території м. Новий Розділ  на 20</w:t>
      </w:r>
      <w:r>
        <w:rPr>
          <w:lang w:val="uk-UA" w:eastAsia="ar-SA"/>
        </w:rPr>
        <w:t>20</w:t>
      </w:r>
      <w:r w:rsidRPr="004D3F49">
        <w:rPr>
          <w:lang w:eastAsia="ar-SA"/>
        </w:rPr>
        <w:t xml:space="preserve"> рік та прогноз на 20</w:t>
      </w:r>
      <w:r>
        <w:rPr>
          <w:lang w:val="uk-UA" w:eastAsia="ar-SA"/>
        </w:rPr>
        <w:t>2</w:t>
      </w:r>
      <w:r w:rsidRPr="004D3F49">
        <w:rPr>
          <w:lang w:eastAsia="ar-SA"/>
        </w:rPr>
        <w:t>1 – 202</w:t>
      </w:r>
      <w:r>
        <w:rPr>
          <w:lang w:val="uk-UA" w:eastAsia="ar-SA"/>
        </w:rPr>
        <w:t>2</w:t>
      </w:r>
      <w:r w:rsidRPr="004D3F49">
        <w:rPr>
          <w:lang w:eastAsia="ar-SA"/>
        </w:rPr>
        <w:t xml:space="preserve"> роки» з подальшим переліком товарів і послуг на які надається кредит.</w:t>
      </w:r>
    </w:p>
    <w:p w:rsidR="00E460F7" w:rsidRPr="004D3F49" w:rsidRDefault="00E460F7" w:rsidP="00EF2471">
      <w:pPr>
        <w:ind w:firstLine="709"/>
        <w:jc w:val="both"/>
      </w:pPr>
      <w:r w:rsidRPr="004D3F49">
        <w:rPr>
          <w:b/>
          <w:bCs/>
        </w:rPr>
        <w:t xml:space="preserve">4.2. </w:t>
      </w:r>
      <w:r w:rsidRPr="004D3F49">
        <w:rPr>
          <w:b/>
          <w:bCs/>
          <w:lang w:eastAsia="ar-SA"/>
        </w:rPr>
        <w:t>Кредитно-фінансова установа</w:t>
      </w:r>
      <w:r w:rsidRPr="004D3F49">
        <w:rPr>
          <w:b/>
          <w:bCs/>
        </w:rPr>
        <w:t xml:space="preserve"> має право</w:t>
      </w:r>
      <w:r w:rsidRPr="004D3F49">
        <w:t>:</w:t>
      </w:r>
    </w:p>
    <w:p w:rsidR="00E460F7" w:rsidRPr="004D3F49" w:rsidRDefault="00E460F7" w:rsidP="00EF2471">
      <w:pPr>
        <w:tabs>
          <w:tab w:val="left" w:pos="426"/>
        </w:tabs>
        <w:jc w:val="both"/>
      </w:pPr>
      <w:r w:rsidRPr="004D3F49">
        <w:tab/>
        <w:t xml:space="preserve">     4.2.1. Відмовити Позичальникові в наданні кредиту у випадку:</w:t>
      </w:r>
    </w:p>
    <w:p w:rsidR="00E460F7" w:rsidRPr="004D3F49" w:rsidRDefault="00E460F7" w:rsidP="00EF2471">
      <w:pPr>
        <w:tabs>
          <w:tab w:val="left" w:pos="426"/>
        </w:tabs>
        <w:jc w:val="both"/>
      </w:pPr>
      <w:r w:rsidRPr="004D3F49">
        <w:tab/>
      </w:r>
      <w:r w:rsidRPr="004D3F49">
        <w:tab/>
        <w:t xml:space="preserve">- невідповідності Позичальника вимогам </w:t>
      </w:r>
      <w:r w:rsidRPr="004D3F49">
        <w:rPr>
          <w:lang w:eastAsia="ar-SA"/>
        </w:rPr>
        <w:t>Кредитно-фінансової установи</w:t>
      </w:r>
      <w:r w:rsidRPr="004D3F49">
        <w:t xml:space="preserve"> та умовам цього Договору;</w:t>
      </w:r>
    </w:p>
    <w:p w:rsidR="00E460F7" w:rsidRPr="004D3F49" w:rsidRDefault="00E460F7" w:rsidP="00EF2471">
      <w:pPr>
        <w:tabs>
          <w:tab w:val="left" w:pos="426"/>
        </w:tabs>
        <w:jc w:val="both"/>
      </w:pPr>
      <w:r w:rsidRPr="004D3F49">
        <w:tab/>
      </w:r>
      <w:r w:rsidRPr="004D3F49">
        <w:tab/>
        <w:t xml:space="preserve">- прийняття кредитним комітетом </w:t>
      </w:r>
      <w:r w:rsidRPr="004D3F49">
        <w:rPr>
          <w:lang w:eastAsia="ar-SA"/>
        </w:rPr>
        <w:t>Кредитно-фінансової установи</w:t>
      </w:r>
      <w:r w:rsidRPr="004D3F49">
        <w:t xml:space="preserve"> рішення про відмову у видачі кредиту.</w:t>
      </w:r>
    </w:p>
    <w:p w:rsidR="00E460F7" w:rsidRPr="004D3F49" w:rsidRDefault="00E460F7" w:rsidP="00EF2471">
      <w:pPr>
        <w:rPr>
          <w:b/>
          <w:bCs/>
        </w:rPr>
      </w:pPr>
    </w:p>
    <w:p w:rsidR="00E460F7" w:rsidRPr="004D3F49" w:rsidRDefault="00E460F7" w:rsidP="00EF2471">
      <w:pPr>
        <w:jc w:val="center"/>
        <w:rPr>
          <w:b/>
          <w:bCs/>
        </w:rPr>
      </w:pPr>
      <w:r w:rsidRPr="004D3F49">
        <w:rPr>
          <w:b/>
          <w:bCs/>
        </w:rPr>
        <w:t>5. Відповідальність Сторін</w:t>
      </w:r>
    </w:p>
    <w:p w:rsidR="00E460F7" w:rsidRPr="004D3F49" w:rsidRDefault="00E460F7" w:rsidP="00EF2471">
      <w:pPr>
        <w:jc w:val="both"/>
      </w:pPr>
      <w:r w:rsidRPr="004D3F49">
        <w:tab/>
        <w:t>5.1.</w:t>
      </w:r>
      <w:r>
        <w:rPr>
          <w:lang w:val="uk-UA"/>
        </w:rPr>
        <w:t xml:space="preserve"> </w:t>
      </w:r>
      <w:r w:rsidRPr="004D3F49">
        <w:t>У разі невиконання чи неналежного виконання зобов’язань, передбачених цим Договором, винна Сторона відшкодовує іншій Стороні всі завдані у зв’язку з цим збитки.</w:t>
      </w:r>
    </w:p>
    <w:p w:rsidR="00E460F7" w:rsidRPr="004D3F49" w:rsidRDefault="00E460F7" w:rsidP="00EF2471">
      <w:pPr>
        <w:jc w:val="both"/>
      </w:pPr>
      <w:r w:rsidRPr="004D3F49">
        <w:tab/>
        <w:t xml:space="preserve">5.2. </w:t>
      </w:r>
      <w:r w:rsidRPr="004D3F49">
        <w:rPr>
          <w:lang w:eastAsia="ar-SA"/>
        </w:rPr>
        <w:t>Кредитно-фінансова установа</w:t>
      </w:r>
      <w:r w:rsidRPr="004D3F49">
        <w:t xml:space="preserve"> несе відповідальність за не включення осіб, які отримали кредит за Програмою у зведений Реєстр згідно з додатком 2 до цього Договору.</w:t>
      </w:r>
    </w:p>
    <w:p w:rsidR="00E460F7" w:rsidRPr="004D3F49" w:rsidRDefault="00E460F7" w:rsidP="00EF2471">
      <w:pPr>
        <w:jc w:val="both"/>
      </w:pPr>
      <w:r w:rsidRPr="004D3F49">
        <w:tab/>
        <w:t xml:space="preserve">5.3. Головний розпорядник коштів не несе відповідальності за несвоєчасне, до 2-х місяців, перерахування коштів </w:t>
      </w:r>
      <w:r w:rsidRPr="004D3F49">
        <w:rPr>
          <w:bCs/>
          <w:lang w:eastAsia="ar-SA"/>
        </w:rPr>
        <w:t xml:space="preserve">відшкодування відсоткової ставки </w:t>
      </w:r>
      <w:r w:rsidRPr="004D3F49">
        <w:t>Позичальників з міського бюджету.</w:t>
      </w:r>
    </w:p>
    <w:p w:rsidR="00E460F7" w:rsidRPr="004D3F49" w:rsidRDefault="00E460F7" w:rsidP="00EF2471">
      <w:pPr>
        <w:ind w:firstLine="708"/>
        <w:jc w:val="both"/>
      </w:pPr>
      <w:r w:rsidRPr="004D3F49">
        <w:t xml:space="preserve">5.4. </w:t>
      </w:r>
      <w:r w:rsidRPr="004D3F49">
        <w:rPr>
          <w:lang w:eastAsia="ar-SA"/>
        </w:rPr>
        <w:t>Кредитно-фінансова установа</w:t>
      </w:r>
      <w:r w:rsidRPr="004D3F49">
        <w:t xml:space="preserve"> не несе відповідальності за відмову Головного розпорядника коштів здійснювати виплату  </w:t>
      </w:r>
      <w:r w:rsidRPr="004D3F49">
        <w:rPr>
          <w:bCs/>
          <w:lang w:eastAsia="ar-SA"/>
        </w:rPr>
        <w:t xml:space="preserve">відшкодування відсоткової ставки </w:t>
      </w:r>
      <w:r w:rsidRPr="004D3F49">
        <w:t xml:space="preserve">за кредитами, згідно із сформованими </w:t>
      </w:r>
      <w:r w:rsidRPr="004D3F49">
        <w:rPr>
          <w:lang w:eastAsia="ar-SA"/>
        </w:rPr>
        <w:t>Кредитно-фінансовою установою</w:t>
      </w:r>
      <w:r w:rsidRPr="004D3F49">
        <w:t xml:space="preserve"> зведеними Реєстрами.</w:t>
      </w:r>
    </w:p>
    <w:p w:rsidR="00E460F7" w:rsidRPr="004D3F49" w:rsidRDefault="00E460F7" w:rsidP="00EF2471">
      <w:pPr>
        <w:jc w:val="center"/>
        <w:rPr>
          <w:b/>
          <w:bCs/>
        </w:rPr>
      </w:pPr>
    </w:p>
    <w:p w:rsidR="00E460F7" w:rsidRPr="004D3F49" w:rsidRDefault="00E460F7" w:rsidP="00EF2471">
      <w:pPr>
        <w:jc w:val="center"/>
      </w:pPr>
      <w:r w:rsidRPr="004D3F49">
        <w:rPr>
          <w:b/>
          <w:bCs/>
        </w:rPr>
        <w:t>6</w:t>
      </w:r>
      <w:r w:rsidRPr="004D3F49">
        <w:rPr>
          <w:b/>
          <w:bCs/>
          <w:lang w:eastAsia="uk-UA"/>
        </w:rPr>
        <w:t>. Форс-мажорні обставини</w:t>
      </w:r>
    </w:p>
    <w:p w:rsidR="00E460F7" w:rsidRPr="004D3F49" w:rsidRDefault="00E460F7" w:rsidP="00EF2471">
      <w:pPr>
        <w:ind w:firstLine="426"/>
        <w:jc w:val="both"/>
        <w:rPr>
          <w:b/>
          <w:bCs/>
        </w:rPr>
      </w:pPr>
      <w:r w:rsidRPr="004D3F49">
        <w:t>6</w:t>
      </w:r>
      <w:r w:rsidRPr="004D3F49">
        <w:rPr>
          <w:lang w:eastAsia="uk-UA"/>
        </w:rPr>
        <w:t>.1. Сторони звільняються від відповідальності за невиконання будь-якого з положень цього Договору, якщо це стало наслідком причин, що не контролюються не виконуючою стороною. До таких причин належать: стихійне лихо, екстремальні погодні умови, перебої в постачанні електроенергії та вихід з ладу телекомунікацій, збої комп’ютерних систем, пожежі, страйки, військові дії, громадське безладдя і таке інше, але не обмежуються ними.</w:t>
      </w:r>
    </w:p>
    <w:p w:rsidR="00E460F7" w:rsidRPr="004D3F49" w:rsidRDefault="00E460F7" w:rsidP="00EF2471">
      <w:pPr>
        <w:jc w:val="center"/>
        <w:rPr>
          <w:b/>
          <w:bCs/>
        </w:rPr>
      </w:pPr>
    </w:p>
    <w:p w:rsidR="00E460F7" w:rsidRPr="004D3F49" w:rsidRDefault="00E460F7" w:rsidP="00EF2471">
      <w:pPr>
        <w:jc w:val="center"/>
      </w:pPr>
      <w:r w:rsidRPr="004D3F49">
        <w:rPr>
          <w:b/>
          <w:bCs/>
        </w:rPr>
        <w:t>7. Строк дії Договору</w:t>
      </w:r>
    </w:p>
    <w:p w:rsidR="00E460F7" w:rsidRPr="004D3F49" w:rsidRDefault="00E460F7" w:rsidP="00EF2471">
      <w:pPr>
        <w:ind w:firstLine="720"/>
        <w:jc w:val="both"/>
        <w:rPr>
          <w:lang w:eastAsia="uk-UA"/>
        </w:rPr>
      </w:pPr>
      <w:r w:rsidRPr="004D3F49">
        <w:t>7</w:t>
      </w:r>
      <w:r w:rsidRPr="004D3F49">
        <w:rPr>
          <w:lang w:eastAsia="uk-UA"/>
        </w:rPr>
        <w:t xml:space="preserve">.1. Цей Договір набуває чинності з дня його підписання Сторонами і діє до </w:t>
      </w:r>
      <w:r w:rsidRPr="004D3F49">
        <w:t>повного виконання Сторонами зобов’язань.</w:t>
      </w:r>
    </w:p>
    <w:p w:rsidR="00E460F7" w:rsidRPr="004D3F49" w:rsidRDefault="00E460F7" w:rsidP="00EF2471">
      <w:pPr>
        <w:jc w:val="both"/>
      </w:pPr>
      <w:r w:rsidRPr="004D3F49">
        <w:rPr>
          <w:lang w:eastAsia="uk-UA"/>
        </w:rPr>
        <w:tab/>
      </w:r>
      <w:r w:rsidRPr="004D3F49">
        <w:t>7</w:t>
      </w:r>
      <w:r w:rsidRPr="004D3F49">
        <w:rPr>
          <w:lang w:eastAsia="uk-UA"/>
        </w:rPr>
        <w:t>.</w:t>
      </w:r>
      <w:r w:rsidRPr="004D3F49">
        <w:t>2</w:t>
      </w:r>
      <w:r w:rsidRPr="004D3F49">
        <w:rPr>
          <w:lang w:eastAsia="uk-UA"/>
        </w:rPr>
        <w:t>. Цей Договір може бути розірваний лише за згодою Сторін. Сторона, що бажає розірвати Договір, подає заяву не раніше, ніж за 30 календарних днів до пропонованого дня припинення дії Договору.</w:t>
      </w:r>
    </w:p>
    <w:p w:rsidR="00E460F7" w:rsidRPr="004D3F49" w:rsidRDefault="00E460F7" w:rsidP="00EF2471">
      <w:pPr>
        <w:ind w:firstLine="708"/>
        <w:jc w:val="both"/>
      </w:pPr>
      <w:r w:rsidRPr="004D3F49">
        <w:t xml:space="preserve">7.3. </w:t>
      </w:r>
      <w:r w:rsidRPr="004D3F49">
        <w:rPr>
          <w:lang w:eastAsia="uk-UA"/>
        </w:rPr>
        <w:t xml:space="preserve">Після закінчення дії Договору </w:t>
      </w:r>
      <w:r w:rsidRPr="004D3F49">
        <w:t xml:space="preserve">Головний розпорядник коштів </w:t>
      </w:r>
      <w:r w:rsidRPr="004D3F49">
        <w:rPr>
          <w:lang w:eastAsia="uk-UA"/>
        </w:rPr>
        <w:t xml:space="preserve">зобов’язується здійснювати </w:t>
      </w:r>
      <w:r w:rsidRPr="004D3F49">
        <w:rPr>
          <w:bCs/>
          <w:lang w:eastAsia="ar-SA"/>
        </w:rPr>
        <w:t>відшкодування відсоткової ставки</w:t>
      </w:r>
      <w:r w:rsidRPr="004D3F49">
        <w:rPr>
          <w:lang w:eastAsia="uk-UA"/>
        </w:rPr>
        <w:t xml:space="preserve"> за кредитами, згідно із сформованими </w:t>
      </w:r>
      <w:r w:rsidRPr="004D3F49">
        <w:rPr>
          <w:lang w:eastAsia="ar-SA"/>
        </w:rPr>
        <w:t>Кредитно-фінансовою установою</w:t>
      </w:r>
      <w:r w:rsidRPr="004D3F49">
        <w:rPr>
          <w:lang w:eastAsia="uk-UA"/>
        </w:rPr>
        <w:t xml:space="preserve"> зведеними Реєстрами, до повного виконання перед Позичальником зобов’язань за кредитом.</w:t>
      </w:r>
    </w:p>
    <w:p w:rsidR="00E460F7" w:rsidRPr="004D3F49" w:rsidRDefault="00E460F7" w:rsidP="00EF2471">
      <w:pPr>
        <w:jc w:val="center"/>
        <w:rPr>
          <w:b/>
          <w:bCs/>
        </w:rPr>
      </w:pPr>
    </w:p>
    <w:p w:rsidR="00E460F7" w:rsidRPr="004D3F49" w:rsidRDefault="00E460F7" w:rsidP="00EF2471">
      <w:pPr>
        <w:jc w:val="center"/>
        <w:rPr>
          <w:lang w:eastAsia="uk-UA"/>
        </w:rPr>
      </w:pPr>
      <w:r w:rsidRPr="004D3F49">
        <w:rPr>
          <w:b/>
          <w:bCs/>
        </w:rPr>
        <w:t>8. Прикінцеві положення</w:t>
      </w:r>
    </w:p>
    <w:p w:rsidR="00E460F7" w:rsidRPr="004D3F49" w:rsidRDefault="00E460F7" w:rsidP="00EF2471">
      <w:pPr>
        <w:ind w:firstLine="709"/>
        <w:jc w:val="both"/>
        <w:rPr>
          <w:lang w:eastAsia="uk-UA"/>
        </w:rPr>
      </w:pPr>
      <w:r w:rsidRPr="004D3F49">
        <w:rPr>
          <w:lang w:eastAsia="uk-UA"/>
        </w:rPr>
        <w:t xml:space="preserve">8.1. Будь-які зміни і доповнення  до цього Договору вносяться лише за згодою </w:t>
      </w:r>
      <w:r w:rsidRPr="004D3F49">
        <w:t>С</w:t>
      </w:r>
      <w:r w:rsidRPr="004D3F49">
        <w:rPr>
          <w:lang w:eastAsia="uk-UA"/>
        </w:rPr>
        <w:t xml:space="preserve">торін, шляхом укладання додаткових договорів. </w:t>
      </w:r>
    </w:p>
    <w:p w:rsidR="00E460F7" w:rsidRPr="004D3F49" w:rsidRDefault="00E460F7" w:rsidP="00EF2471">
      <w:pPr>
        <w:ind w:firstLine="709"/>
        <w:jc w:val="both"/>
        <w:rPr>
          <w:lang w:eastAsia="uk-UA"/>
        </w:rPr>
      </w:pPr>
      <w:r w:rsidRPr="004D3F49">
        <w:rPr>
          <w:lang w:eastAsia="uk-UA"/>
        </w:rPr>
        <w:t>8.2. У разі виникнення спорів у ході виконання цього Договору Сторони намагатимуться вирішувати їх шляхом переговорів. Зацікавлена Сторона має право звернутися до господарського суду, якщо під час переговорів Сторони не дійшли згоди щодо врегулювання спору.</w:t>
      </w:r>
    </w:p>
    <w:p w:rsidR="00E460F7" w:rsidRPr="004D3F49" w:rsidRDefault="00E460F7" w:rsidP="00EF2471">
      <w:pPr>
        <w:ind w:firstLine="709"/>
        <w:jc w:val="both"/>
        <w:rPr>
          <w:lang w:eastAsia="uk-UA"/>
        </w:rPr>
      </w:pPr>
      <w:r w:rsidRPr="004D3F49">
        <w:rPr>
          <w:lang w:eastAsia="uk-UA"/>
        </w:rPr>
        <w:t>8.3. Цей Договір складено у двох оригінальних примірниках, по одному для кожної із Сторін, кожний з яких має однакову юридичну силу.</w:t>
      </w:r>
    </w:p>
    <w:p w:rsidR="00E460F7" w:rsidRPr="004D3F49" w:rsidRDefault="00E460F7" w:rsidP="00EF2471">
      <w:pPr>
        <w:ind w:firstLine="709"/>
        <w:jc w:val="both"/>
        <w:rPr>
          <w:lang w:eastAsia="uk-UA"/>
        </w:rPr>
      </w:pPr>
      <w:r w:rsidRPr="004D3F49">
        <w:rPr>
          <w:lang w:eastAsia="uk-UA"/>
        </w:rPr>
        <w:t xml:space="preserve">8.4. Головний розпорядник коштів підтверджує, що Позичальники, внесені до зведених Реєстрів згідно з кредитними договорами та умов цього Договору, є учасниками Програми та зобов’язуються відповідно до умов цього Договору отримувати </w:t>
      </w:r>
      <w:r w:rsidRPr="004D3F49">
        <w:rPr>
          <w:bCs/>
          <w:lang w:eastAsia="ar-SA"/>
        </w:rPr>
        <w:t>компенсації відсоткової ставки</w:t>
      </w:r>
      <w:r w:rsidRPr="004D3F49">
        <w:rPr>
          <w:lang w:eastAsia="uk-UA"/>
        </w:rPr>
        <w:t>.</w:t>
      </w:r>
    </w:p>
    <w:p w:rsidR="00E460F7" w:rsidRPr="004D3F49" w:rsidRDefault="00E460F7" w:rsidP="00EF2471">
      <w:pPr>
        <w:jc w:val="both"/>
        <w:rPr>
          <w:lang w:val="uk-UA" w:eastAsia="uk-UA"/>
        </w:rPr>
      </w:pPr>
    </w:p>
    <w:p w:rsidR="00E460F7" w:rsidRPr="004D3F49" w:rsidRDefault="00E460F7" w:rsidP="00EF2471">
      <w:pPr>
        <w:jc w:val="both"/>
        <w:rPr>
          <w:lang w:val="uk-UA" w:eastAsia="uk-UA"/>
        </w:rPr>
      </w:pPr>
    </w:p>
    <w:p w:rsidR="00E460F7" w:rsidRPr="004D3F49" w:rsidRDefault="00E460F7" w:rsidP="00EF2471">
      <w:pPr>
        <w:jc w:val="center"/>
        <w:rPr>
          <w:b/>
          <w:bCs/>
          <w:lang w:val="uk-UA" w:eastAsia="ar-SA"/>
        </w:rPr>
      </w:pPr>
      <w:r w:rsidRPr="004D3F49">
        <w:rPr>
          <w:b/>
          <w:bCs/>
          <w:lang w:eastAsia="ar-SA"/>
        </w:rPr>
        <w:t>9. Реквізити сторін</w:t>
      </w:r>
    </w:p>
    <w:p w:rsidR="00E460F7" w:rsidRPr="004D3F49" w:rsidRDefault="00E460F7" w:rsidP="00EF2471">
      <w:pPr>
        <w:jc w:val="center"/>
        <w:rPr>
          <w:b/>
          <w:bCs/>
          <w:lang w:val="uk-UA" w:eastAsia="ar-SA"/>
        </w:rPr>
      </w:pPr>
    </w:p>
    <w:tbl>
      <w:tblPr>
        <w:tblW w:w="10470" w:type="dxa"/>
        <w:tblInd w:w="-78" w:type="dxa"/>
        <w:tblLayout w:type="fixed"/>
        <w:tblLook w:val="00A0"/>
      </w:tblPr>
      <w:tblGrid>
        <w:gridCol w:w="4789"/>
        <w:gridCol w:w="5681"/>
      </w:tblGrid>
      <w:tr w:rsidR="00E460F7" w:rsidRPr="004D3F49" w:rsidTr="00870970">
        <w:trPr>
          <w:trHeight w:val="3807"/>
        </w:trPr>
        <w:tc>
          <w:tcPr>
            <w:tcW w:w="4787" w:type="dxa"/>
            <w:tcBorders>
              <w:top w:val="double" w:sz="2" w:space="0" w:color="C0C0C0"/>
              <w:left w:val="double" w:sz="2" w:space="0" w:color="C0C0C0"/>
              <w:bottom w:val="double" w:sz="2" w:space="0" w:color="C0C0C0"/>
              <w:right w:val="nil"/>
            </w:tcBorders>
            <w:tcMar>
              <w:top w:w="15" w:type="dxa"/>
              <w:left w:w="15" w:type="dxa"/>
              <w:bottom w:w="15" w:type="dxa"/>
              <w:right w:w="15" w:type="dxa"/>
            </w:tcMar>
          </w:tcPr>
          <w:p w:rsidR="00E460F7" w:rsidRPr="004D3F49" w:rsidRDefault="00E460F7" w:rsidP="00870970">
            <w:pPr>
              <w:jc w:val="center"/>
              <w:rPr>
                <w:b/>
              </w:rPr>
            </w:pPr>
            <w:r w:rsidRPr="004D3F49">
              <w:rPr>
                <w:b/>
              </w:rPr>
              <w:t>Кредитно-фінансова установа</w:t>
            </w:r>
            <w:r w:rsidRPr="004D3F49">
              <w:rPr>
                <w:b/>
              </w:rPr>
              <w:br/>
              <w:t>___________________________________</w:t>
            </w:r>
          </w:p>
          <w:p w:rsidR="00E460F7" w:rsidRPr="004D3F49" w:rsidRDefault="00E460F7" w:rsidP="00870970">
            <w:pPr>
              <w:rPr>
                <w:b/>
              </w:rPr>
            </w:pPr>
            <w:r w:rsidRPr="004D3F49">
              <w:t xml:space="preserve"> ___________________________________</w:t>
            </w:r>
          </w:p>
          <w:p w:rsidR="00E460F7" w:rsidRPr="004D3F49" w:rsidRDefault="00E460F7" w:rsidP="00870970">
            <w:r w:rsidRPr="004D3F49">
              <w:t xml:space="preserve"> ___________________________________</w:t>
            </w:r>
          </w:p>
          <w:p w:rsidR="00E460F7" w:rsidRPr="004D3F49" w:rsidRDefault="00E460F7" w:rsidP="00870970">
            <w:r w:rsidRPr="004D3F49">
              <w:t xml:space="preserve"> ___________________________________</w:t>
            </w:r>
          </w:p>
          <w:p w:rsidR="00E460F7" w:rsidRPr="004D3F49" w:rsidRDefault="00E460F7" w:rsidP="00870970">
            <w:r w:rsidRPr="004D3F49">
              <w:t xml:space="preserve"> ___________________________________</w:t>
            </w:r>
            <w:r w:rsidRPr="004D3F49">
              <w:br/>
              <w:t xml:space="preserve"> ___________________________________</w:t>
            </w:r>
          </w:p>
          <w:p w:rsidR="00E460F7" w:rsidRPr="004D3F49" w:rsidRDefault="00E460F7" w:rsidP="00870970"/>
          <w:p w:rsidR="00E460F7" w:rsidRPr="004D3F49" w:rsidRDefault="00E460F7" w:rsidP="00870970"/>
          <w:p w:rsidR="00E460F7" w:rsidRPr="004D3F49" w:rsidRDefault="00E460F7" w:rsidP="00870970">
            <w:pPr>
              <w:rPr>
                <w:b/>
              </w:rPr>
            </w:pPr>
          </w:p>
          <w:p w:rsidR="00E460F7" w:rsidRPr="004D3F49" w:rsidRDefault="00E460F7" w:rsidP="00870970">
            <w:r w:rsidRPr="004D3F49">
              <w:t>___________________________________</w:t>
            </w:r>
          </w:p>
          <w:p w:rsidR="00E460F7" w:rsidRPr="004D3F49" w:rsidRDefault="00E460F7" w:rsidP="00870970">
            <w:r w:rsidRPr="004D3F49">
              <w:t xml:space="preserve">                        </w:t>
            </w:r>
          </w:p>
          <w:p w:rsidR="00E460F7" w:rsidRPr="004D3F49" w:rsidRDefault="00E460F7" w:rsidP="00870970">
            <w:pPr>
              <w:rPr>
                <w:b/>
              </w:rPr>
            </w:pPr>
            <w:r w:rsidRPr="004D3F49">
              <w:t xml:space="preserve">   М. п.                           </w:t>
            </w:r>
          </w:p>
        </w:tc>
        <w:tc>
          <w:tcPr>
            <w:tcW w:w="5679" w:type="dxa"/>
            <w:tcBorders>
              <w:top w:val="double" w:sz="2" w:space="0" w:color="C0C0C0"/>
              <w:left w:val="double" w:sz="2" w:space="0" w:color="C0C0C0"/>
              <w:bottom w:val="double" w:sz="2" w:space="0" w:color="C0C0C0"/>
              <w:right w:val="double" w:sz="2" w:space="0" w:color="C0C0C0"/>
            </w:tcBorders>
            <w:tcMar>
              <w:top w:w="15" w:type="dxa"/>
              <w:left w:w="15" w:type="dxa"/>
              <w:bottom w:w="15" w:type="dxa"/>
              <w:right w:w="15" w:type="dxa"/>
            </w:tcMar>
          </w:tcPr>
          <w:p w:rsidR="00E460F7" w:rsidRPr="00EF2471" w:rsidRDefault="00E460F7" w:rsidP="00870970">
            <w:pPr>
              <w:jc w:val="center"/>
              <w:rPr>
                <w:b/>
                <w:lang w:val="uk-UA"/>
              </w:rPr>
            </w:pPr>
            <w:r>
              <w:rPr>
                <w:b/>
              </w:rPr>
              <w:t>Головний розпорядник коштів</w:t>
            </w:r>
          </w:p>
          <w:p w:rsidR="00E460F7" w:rsidRPr="00EF2471" w:rsidRDefault="00E460F7" w:rsidP="00EF2471">
            <w:r w:rsidRPr="00EF2471">
              <w:t xml:space="preserve">Виконавчий комітет Новороздільської  </w:t>
            </w:r>
          </w:p>
          <w:p w:rsidR="00E460F7" w:rsidRPr="00EF2471" w:rsidRDefault="00E460F7" w:rsidP="00EF2471">
            <w:pPr>
              <w:rPr>
                <w:color w:val="FF0000"/>
              </w:rPr>
            </w:pPr>
            <w:r w:rsidRPr="00EF2471">
              <w:t>міської ради</w:t>
            </w:r>
            <w:r w:rsidRPr="00EF2471">
              <w:br/>
              <w:t>81652, м. Новий Розділ, вул. Грушевського,24</w:t>
            </w:r>
            <w:r w:rsidRPr="00EF2471">
              <w:br/>
              <w:t>р/р ______________________________</w:t>
            </w:r>
          </w:p>
          <w:p w:rsidR="00E460F7" w:rsidRPr="00EF2471" w:rsidRDefault="00E460F7" w:rsidP="00EF2471">
            <w:r w:rsidRPr="00EF2471">
              <w:t>у УДКСУ у Миколаївському районі</w:t>
            </w:r>
          </w:p>
          <w:p w:rsidR="00E460F7" w:rsidRPr="00EF2471" w:rsidRDefault="00E460F7" w:rsidP="00EF2471">
            <w:r w:rsidRPr="00EF2471">
              <w:t>Львівської області</w:t>
            </w:r>
            <w:r w:rsidRPr="00EF2471">
              <w:br/>
            </w:r>
            <w:r w:rsidRPr="00EF2471">
              <w:rPr>
                <w:rFonts w:ascii="Sylfaen" w:hAnsi="Sylfaen" w:cs="Sylfaen"/>
                <w:bCs/>
                <w:spacing w:val="10"/>
              </w:rPr>
              <w:t>Код _______________</w:t>
            </w:r>
          </w:p>
          <w:p w:rsidR="00E460F7" w:rsidRPr="00EF2471" w:rsidRDefault="00E460F7" w:rsidP="00EF2471">
            <w:pPr>
              <w:rPr>
                <w:rFonts w:ascii="Sylfaen" w:hAnsi="Sylfaen" w:cs="Sylfaen"/>
                <w:bCs/>
                <w:spacing w:val="10"/>
              </w:rPr>
            </w:pPr>
            <w:r w:rsidRPr="00EF2471">
              <w:t xml:space="preserve">код </w:t>
            </w:r>
            <w:r w:rsidRPr="00EF2471">
              <w:rPr>
                <w:rFonts w:ascii="Sylfaen" w:hAnsi="Sylfaen" w:cs="Sylfaen"/>
                <w:bCs/>
                <w:spacing w:val="10"/>
              </w:rPr>
              <w:t>ЄДРПОУ __________________________</w:t>
            </w:r>
          </w:p>
          <w:p w:rsidR="00E460F7" w:rsidRPr="00EF2471" w:rsidRDefault="00E460F7" w:rsidP="00EF2471">
            <w:pPr>
              <w:rPr>
                <w:rFonts w:ascii="Sylfaen" w:hAnsi="Sylfaen" w:cs="Sylfaen"/>
                <w:bCs/>
                <w:spacing w:val="10"/>
              </w:rPr>
            </w:pPr>
            <w:r w:rsidRPr="00EF2471">
              <w:rPr>
                <w:rFonts w:ascii="Sylfaen" w:hAnsi="Sylfaen" w:cs="Sylfaen"/>
                <w:bCs/>
                <w:spacing w:val="10"/>
              </w:rPr>
              <w:t>ІПН : неприбуткова організація</w:t>
            </w:r>
          </w:p>
          <w:p w:rsidR="00E460F7" w:rsidRPr="00EF2471" w:rsidRDefault="00E460F7" w:rsidP="00EF2471"/>
          <w:p w:rsidR="00E460F7" w:rsidRPr="00EF2471" w:rsidRDefault="00E460F7" w:rsidP="00EF2471">
            <w:r w:rsidRPr="00EF2471">
              <w:t xml:space="preserve">Міський голова _____________ </w:t>
            </w:r>
          </w:p>
          <w:p w:rsidR="00E460F7" w:rsidRPr="004D3F49" w:rsidRDefault="00E460F7" w:rsidP="00EF2471">
            <w:r w:rsidRPr="00EF2471">
              <w:t>М. п.</w:t>
            </w:r>
            <w:r w:rsidRPr="004D3F49">
              <w:t xml:space="preserve">                      </w:t>
            </w:r>
          </w:p>
        </w:tc>
      </w:tr>
    </w:tbl>
    <w:p w:rsidR="00E460F7" w:rsidRPr="004D3F49" w:rsidRDefault="00E460F7" w:rsidP="00EF2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lang w:val="uk-UA" w:eastAsia="uk-UA"/>
        </w:rPr>
      </w:pPr>
    </w:p>
    <w:p w:rsidR="00E460F7" w:rsidRDefault="00E460F7" w:rsidP="001225CE">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p>
    <w:p w:rsidR="00E460F7" w:rsidRPr="002A6F82" w:rsidRDefault="00E460F7" w:rsidP="00EF2471">
      <w:pPr>
        <w:shd w:val="clear" w:color="auto" w:fill="FFFFFF"/>
        <w:ind w:left="709" w:right="402"/>
        <w:rPr>
          <w:b/>
          <w:lang w:val="uk-UA"/>
        </w:rPr>
      </w:pPr>
      <w:r>
        <w:rPr>
          <w:b/>
          <w:lang w:val="uk-UA"/>
        </w:rPr>
        <w:t>СЕКРЕТАР РАДИ                                                                        Ірина КРАВЕЦЬ</w:t>
      </w:r>
    </w:p>
    <w:p w:rsidR="00E460F7" w:rsidRPr="00912DCE" w:rsidRDefault="00E460F7" w:rsidP="001225CE">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p>
    <w:p w:rsidR="00E460F7" w:rsidRDefault="00E460F7" w:rsidP="00281253">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p>
    <w:p w:rsidR="00E460F7" w:rsidRPr="00912DCE" w:rsidRDefault="00E460F7" w:rsidP="00912DCE">
      <w:pPr>
        <w:rPr>
          <w:lang w:val="uk-UA" w:eastAsia="zh-CN"/>
        </w:rPr>
        <w:sectPr w:rsidR="00E460F7" w:rsidRPr="00912DCE">
          <w:pgSz w:w="11906" w:h="16838"/>
          <w:pgMar w:top="426" w:right="709" w:bottom="624" w:left="1134" w:header="567" w:footer="567" w:gutter="0"/>
          <w:cols w:space="720"/>
        </w:sectPr>
      </w:pPr>
    </w:p>
    <w:p w:rsidR="00E460F7" w:rsidRPr="004D3F49" w:rsidRDefault="00E460F7" w:rsidP="001D7FCD">
      <w:pPr>
        <w:jc w:val="right"/>
      </w:pPr>
      <w:r w:rsidRPr="004D3F49">
        <w:t>Додаток 1</w:t>
      </w:r>
    </w:p>
    <w:p w:rsidR="00E460F7" w:rsidRPr="004D3F49" w:rsidRDefault="00E460F7" w:rsidP="001D7FCD">
      <w:pPr>
        <w:jc w:val="right"/>
        <w:rPr>
          <w:lang w:val="uk-UA"/>
        </w:rPr>
      </w:pPr>
      <w:r w:rsidRPr="004D3F49">
        <w:t>до договору</w:t>
      </w:r>
      <w:r w:rsidRPr="004D3F49">
        <w:rPr>
          <w:lang w:val="uk-UA"/>
        </w:rPr>
        <w:t xml:space="preserve"> </w:t>
      </w:r>
      <w:r w:rsidRPr="004D3F49">
        <w:t xml:space="preserve">про співробітництво </w:t>
      </w:r>
    </w:p>
    <w:p w:rsidR="00E460F7" w:rsidRPr="004D3F49" w:rsidRDefault="00E460F7" w:rsidP="001D7FCD">
      <w:pPr>
        <w:jc w:val="right"/>
      </w:pPr>
      <w:r w:rsidRPr="004D3F49">
        <w:t>№</w:t>
      </w:r>
      <w:r w:rsidRPr="004D3F49">
        <w:rPr>
          <w:lang w:val="uk-UA"/>
        </w:rPr>
        <w:t xml:space="preserve"> </w:t>
      </w:r>
      <w:r w:rsidRPr="004D3F49">
        <w:t>_____</w:t>
      </w:r>
      <w:r w:rsidRPr="004D3F49">
        <w:rPr>
          <w:lang w:val="uk-UA"/>
        </w:rPr>
        <w:t xml:space="preserve"> </w:t>
      </w:r>
      <w:r w:rsidRPr="004D3F49">
        <w:t>від “____“__________201</w:t>
      </w:r>
      <w:r>
        <w:rPr>
          <w:lang w:val="uk-UA"/>
        </w:rPr>
        <w:t>9</w:t>
      </w:r>
      <w:r w:rsidRPr="004D3F49">
        <w:rPr>
          <w:lang w:val="uk-UA"/>
        </w:rPr>
        <w:t xml:space="preserve"> </w:t>
      </w:r>
      <w:r w:rsidRPr="004D3F49">
        <w:t>р.</w:t>
      </w:r>
    </w:p>
    <w:p w:rsidR="00E460F7" w:rsidRPr="004D3F49" w:rsidRDefault="00E460F7" w:rsidP="001D7FCD">
      <w:pPr>
        <w:jc w:val="center"/>
        <w:rPr>
          <w:b/>
          <w:sz w:val="28"/>
          <w:szCs w:val="28"/>
        </w:rPr>
      </w:pPr>
    </w:p>
    <w:p w:rsidR="00E460F7" w:rsidRPr="004D3F49" w:rsidRDefault="00E460F7" w:rsidP="001D7FCD">
      <w:pPr>
        <w:ind w:left="720"/>
      </w:pPr>
      <w:r w:rsidRPr="004D3F49">
        <w:t>ПОГОДЖЕНО</w:t>
      </w:r>
      <w:r w:rsidRPr="004D3F49">
        <w:tab/>
      </w:r>
      <w:r w:rsidRPr="004D3F49">
        <w:tab/>
      </w:r>
      <w:r w:rsidRPr="004D3F49">
        <w:tab/>
      </w:r>
      <w:r w:rsidRPr="004D3F49">
        <w:tab/>
      </w:r>
      <w:r w:rsidRPr="004D3F49">
        <w:tab/>
      </w:r>
      <w:r w:rsidRPr="004D3F49">
        <w:tab/>
      </w:r>
      <w:r w:rsidRPr="004D3F49">
        <w:tab/>
      </w:r>
      <w:r w:rsidRPr="004D3F49">
        <w:tab/>
      </w:r>
      <w:r w:rsidRPr="004D3F49">
        <w:tab/>
      </w:r>
      <w:r w:rsidRPr="004D3F49">
        <w:tab/>
      </w:r>
      <w:r w:rsidRPr="004D3F49">
        <w:tab/>
      </w:r>
      <w:r w:rsidRPr="004D3F49">
        <w:tab/>
      </w:r>
      <w:r w:rsidRPr="004D3F49">
        <w:tab/>
      </w:r>
      <w:r w:rsidRPr="004D3F49">
        <w:tab/>
        <w:t>ПОГОДЖЕНО</w:t>
      </w:r>
      <w:r w:rsidRPr="004D3F49">
        <w:br/>
        <w:t xml:space="preserve">Кредитно-фінансова установа </w:t>
      </w:r>
      <w:r w:rsidRPr="004D3F49">
        <w:tab/>
      </w:r>
      <w:r w:rsidRPr="004D3F49">
        <w:tab/>
      </w:r>
      <w:r w:rsidRPr="004D3F49">
        <w:tab/>
      </w:r>
      <w:r w:rsidRPr="004D3F49">
        <w:tab/>
      </w:r>
      <w:r w:rsidRPr="004D3F49">
        <w:tab/>
      </w:r>
      <w:r w:rsidRPr="004D3F49">
        <w:tab/>
      </w:r>
      <w:r w:rsidRPr="004D3F49">
        <w:tab/>
      </w:r>
      <w:r w:rsidRPr="004D3F49">
        <w:tab/>
      </w:r>
      <w:r w:rsidRPr="004D3F49">
        <w:tab/>
      </w:r>
      <w:r w:rsidRPr="004D3F49">
        <w:tab/>
      </w:r>
      <w:r w:rsidRPr="004D3F49">
        <w:tab/>
        <w:t>Головний розпорядник коштів</w:t>
      </w:r>
      <w:r w:rsidRPr="004D3F49">
        <w:br/>
        <w:t xml:space="preserve">__________________________ </w:t>
      </w:r>
      <w:r w:rsidRPr="004D3F49">
        <w:tab/>
      </w:r>
      <w:r w:rsidRPr="004D3F49">
        <w:tab/>
      </w:r>
      <w:r w:rsidRPr="004D3F49">
        <w:tab/>
      </w:r>
      <w:r w:rsidRPr="004D3F49">
        <w:tab/>
      </w:r>
      <w:r w:rsidRPr="004D3F49">
        <w:tab/>
      </w:r>
      <w:r w:rsidRPr="004D3F49">
        <w:tab/>
      </w:r>
      <w:r w:rsidRPr="004D3F49">
        <w:tab/>
      </w:r>
      <w:r w:rsidRPr="004D3F49">
        <w:tab/>
      </w:r>
      <w:r w:rsidRPr="004D3F49">
        <w:tab/>
      </w:r>
      <w:r w:rsidRPr="004D3F49">
        <w:tab/>
      </w:r>
      <w:r w:rsidRPr="004D3F49">
        <w:tab/>
        <w:t>_________________________ </w:t>
      </w:r>
    </w:p>
    <w:p w:rsidR="00E460F7" w:rsidRPr="004D3F49" w:rsidRDefault="00E460F7" w:rsidP="001D7FCD">
      <w:pPr>
        <w:ind w:left="14160" w:firstLine="708"/>
        <w:rPr>
          <w:sz w:val="22"/>
        </w:rPr>
      </w:pPr>
    </w:p>
    <w:p w:rsidR="00E460F7" w:rsidRPr="004D3F49" w:rsidRDefault="00E460F7" w:rsidP="001D7FCD">
      <w:pPr>
        <w:jc w:val="center"/>
        <w:rPr>
          <w:b/>
          <w:bCs/>
        </w:rPr>
      </w:pPr>
      <w:r w:rsidRPr="004D3F49">
        <w:rPr>
          <w:b/>
          <w:bCs/>
        </w:rPr>
        <w:t>Реєстр № ________</w:t>
      </w:r>
    </w:p>
    <w:p w:rsidR="00E460F7" w:rsidRPr="004D3F49" w:rsidRDefault="00E460F7" w:rsidP="001D7FCD">
      <w:pPr>
        <w:jc w:val="center"/>
        <w:rPr>
          <w:b/>
        </w:rPr>
      </w:pPr>
      <w:r w:rsidRPr="004D3F49">
        <w:rPr>
          <w:b/>
          <w:bCs/>
        </w:rPr>
        <w:t>Позичальників, які отримали кредит у ________________</w:t>
      </w:r>
    </w:p>
    <w:p w:rsidR="00E460F7" w:rsidRPr="004D3F49" w:rsidRDefault="00E460F7" w:rsidP="001D7FCD">
      <w:pPr>
        <w:jc w:val="center"/>
        <w:rPr>
          <w:b/>
          <w:bCs/>
        </w:rPr>
      </w:pPr>
      <w:r w:rsidRPr="004D3F49">
        <w:rPr>
          <w:b/>
        </w:rPr>
        <w:t xml:space="preserve">за Програмою </w:t>
      </w:r>
      <w:r w:rsidRPr="004D3F49">
        <w:rPr>
          <w:b/>
          <w:lang w:val="uk-UA"/>
        </w:rPr>
        <w:t xml:space="preserve">підтримки будинків ОСББ на території </w:t>
      </w:r>
      <w:r w:rsidRPr="004D3F49">
        <w:rPr>
          <w:b/>
        </w:rPr>
        <w:t xml:space="preserve"> м. Новий Розділ на 20</w:t>
      </w:r>
      <w:r>
        <w:rPr>
          <w:b/>
          <w:lang w:val="uk-UA"/>
        </w:rPr>
        <w:t>20</w:t>
      </w:r>
      <w:r w:rsidRPr="004D3F49">
        <w:rPr>
          <w:b/>
        </w:rPr>
        <w:t xml:space="preserve"> – 202</w:t>
      </w:r>
      <w:r>
        <w:rPr>
          <w:b/>
          <w:lang w:val="uk-UA"/>
        </w:rPr>
        <w:t>2</w:t>
      </w:r>
      <w:r w:rsidRPr="004D3F49">
        <w:rPr>
          <w:b/>
        </w:rPr>
        <w:t xml:space="preserve"> роки</w:t>
      </w:r>
    </w:p>
    <w:p w:rsidR="00E460F7" w:rsidRPr="004D3F49" w:rsidRDefault="00E460F7" w:rsidP="001D7FCD">
      <w:pPr>
        <w:tabs>
          <w:tab w:val="center" w:pos="7795"/>
          <w:tab w:val="left" w:pos="12034"/>
        </w:tabs>
        <w:rPr>
          <w:b/>
          <w:bCs/>
          <w:sz w:val="28"/>
          <w:szCs w:val="28"/>
        </w:rPr>
      </w:pPr>
      <w:r w:rsidRPr="004D3F49">
        <w:rPr>
          <w:b/>
          <w:bCs/>
        </w:rPr>
        <w:tab/>
        <w:t>за _______________ 20__ р.</w:t>
      </w:r>
      <w:r w:rsidRPr="004D3F49">
        <w:rPr>
          <w:b/>
          <w:bCs/>
        </w:rPr>
        <w:tab/>
      </w:r>
    </w:p>
    <w:p w:rsidR="00E460F7" w:rsidRPr="004D3F49" w:rsidRDefault="00E460F7" w:rsidP="001D7FCD">
      <w:pPr>
        <w:ind w:left="6480" w:firstLine="720"/>
        <w:rPr>
          <w:b/>
          <w:bCs/>
          <w:sz w:val="16"/>
          <w:szCs w:val="16"/>
        </w:rPr>
      </w:pPr>
      <w:r w:rsidRPr="004D3F49">
        <w:rPr>
          <w:sz w:val="16"/>
          <w:szCs w:val="16"/>
        </w:rPr>
        <w:t>(місяць)</w:t>
      </w:r>
    </w:p>
    <w:p w:rsidR="00E460F7" w:rsidRPr="004D3F49" w:rsidRDefault="00E460F7" w:rsidP="001D7FCD">
      <w:pPr>
        <w:ind w:firstLine="851"/>
        <w:rPr>
          <w:b/>
        </w:rPr>
      </w:pPr>
      <w:r w:rsidRPr="004D3F49">
        <w:rPr>
          <w:b/>
          <w:bCs/>
        </w:rPr>
        <w:t>Реквізити Кредитно-фінансової установи:</w:t>
      </w:r>
    </w:p>
    <w:p w:rsidR="00E460F7" w:rsidRPr="004D3F49" w:rsidRDefault="00E460F7" w:rsidP="001D7FCD">
      <w:pPr>
        <w:tabs>
          <w:tab w:val="left" w:pos="12040"/>
          <w:tab w:val="left" w:pos="14840"/>
          <w:tab w:val="left" w:pos="15400"/>
        </w:tabs>
        <w:ind w:firstLine="851"/>
      </w:pPr>
      <w:r w:rsidRPr="004D3F49">
        <w:rPr>
          <w:b/>
        </w:rPr>
        <w:t>__________________</w:t>
      </w:r>
    </w:p>
    <w:p w:rsidR="00E460F7" w:rsidRPr="004D3F49" w:rsidRDefault="00E460F7" w:rsidP="001D7FCD">
      <w:pPr>
        <w:tabs>
          <w:tab w:val="left" w:pos="12040"/>
          <w:tab w:val="left" w:pos="14840"/>
          <w:tab w:val="left" w:pos="15400"/>
        </w:tabs>
        <w:ind w:firstLine="851"/>
      </w:pPr>
      <w:r w:rsidRPr="004D3F49">
        <w:t>_________________</w:t>
      </w:r>
    </w:p>
    <w:p w:rsidR="00E460F7" w:rsidRPr="004D3F49" w:rsidRDefault="00E460F7" w:rsidP="001D7FCD">
      <w:pPr>
        <w:rPr>
          <w:b/>
          <w:bCs/>
        </w:rPr>
      </w:pPr>
      <w:r w:rsidRPr="004D3F49">
        <w:rPr>
          <w:b/>
          <w:bCs/>
          <w:sz w:val="16"/>
        </w:rPr>
        <w:tab/>
      </w:r>
      <w:r w:rsidRPr="004D3F49">
        <w:rPr>
          <w:b/>
          <w:bCs/>
          <w:sz w:val="16"/>
        </w:rPr>
        <w:tab/>
      </w:r>
      <w:r w:rsidRPr="004D3F49">
        <w:rPr>
          <w:b/>
          <w:bCs/>
          <w:sz w:val="16"/>
        </w:rPr>
        <w:tab/>
      </w:r>
      <w:r w:rsidRPr="004D3F49">
        <w:rPr>
          <w:b/>
          <w:bCs/>
          <w:sz w:val="16"/>
        </w:rPr>
        <w:tab/>
      </w:r>
      <w:r w:rsidRPr="004D3F49">
        <w:rPr>
          <w:b/>
          <w:bCs/>
          <w:sz w:val="16"/>
        </w:rPr>
        <w:tab/>
      </w:r>
      <w:r w:rsidRPr="004D3F49">
        <w:rPr>
          <w:b/>
          <w:bCs/>
          <w:sz w:val="16"/>
        </w:rPr>
        <w:tab/>
      </w:r>
      <w:r w:rsidRPr="004D3F49">
        <w:rPr>
          <w:b/>
          <w:bCs/>
          <w:sz w:val="16"/>
        </w:rPr>
        <w:tab/>
      </w:r>
    </w:p>
    <w:tbl>
      <w:tblPr>
        <w:tblW w:w="0" w:type="auto"/>
        <w:tblInd w:w="943" w:type="dxa"/>
        <w:tblLayout w:type="fixed"/>
        <w:tblLook w:val="00A0"/>
      </w:tblPr>
      <w:tblGrid>
        <w:gridCol w:w="700"/>
        <w:gridCol w:w="2151"/>
        <w:gridCol w:w="1701"/>
        <w:gridCol w:w="1680"/>
        <w:gridCol w:w="1120"/>
        <w:gridCol w:w="1395"/>
        <w:gridCol w:w="1265"/>
        <w:gridCol w:w="1120"/>
        <w:gridCol w:w="980"/>
        <w:gridCol w:w="1435"/>
        <w:gridCol w:w="1244"/>
      </w:tblGrid>
      <w:tr w:rsidR="00E460F7" w:rsidRPr="004D3F49" w:rsidTr="00870970">
        <w:trPr>
          <w:cantSplit/>
          <w:trHeight w:val="535"/>
        </w:trPr>
        <w:tc>
          <w:tcPr>
            <w:tcW w:w="700" w:type="dxa"/>
            <w:tcBorders>
              <w:top w:val="single" w:sz="4" w:space="0" w:color="000000"/>
              <w:left w:val="single" w:sz="4" w:space="0" w:color="000000"/>
              <w:bottom w:val="single" w:sz="4" w:space="0" w:color="000000"/>
              <w:right w:val="nil"/>
            </w:tcBorders>
            <w:vAlign w:val="center"/>
          </w:tcPr>
          <w:p w:rsidR="00E460F7" w:rsidRPr="004D3F49" w:rsidRDefault="00E460F7" w:rsidP="00870970">
            <w:pPr>
              <w:jc w:val="center"/>
              <w:rPr>
                <w:sz w:val="16"/>
              </w:rPr>
            </w:pPr>
            <w:r w:rsidRPr="004D3F49">
              <w:rPr>
                <w:sz w:val="16"/>
              </w:rPr>
              <w:t>№ з/п</w:t>
            </w:r>
          </w:p>
        </w:tc>
        <w:tc>
          <w:tcPr>
            <w:tcW w:w="2151" w:type="dxa"/>
            <w:tcBorders>
              <w:top w:val="single" w:sz="4" w:space="0" w:color="000000"/>
              <w:left w:val="single" w:sz="4" w:space="0" w:color="000000"/>
              <w:bottom w:val="single" w:sz="4" w:space="0" w:color="000000"/>
              <w:right w:val="nil"/>
            </w:tcBorders>
            <w:vAlign w:val="center"/>
          </w:tcPr>
          <w:p w:rsidR="00E460F7" w:rsidRPr="004D3F49" w:rsidRDefault="00E460F7" w:rsidP="00870970">
            <w:pPr>
              <w:jc w:val="center"/>
              <w:rPr>
                <w:sz w:val="16"/>
              </w:rPr>
            </w:pPr>
            <w:r w:rsidRPr="004D3F49">
              <w:rPr>
                <w:sz w:val="16"/>
              </w:rPr>
              <w:t>Прізвище, ім’я та  по-батькові</w:t>
            </w:r>
          </w:p>
          <w:p w:rsidR="00E460F7" w:rsidRPr="004D3F49" w:rsidRDefault="00E460F7" w:rsidP="00870970">
            <w:pPr>
              <w:jc w:val="center"/>
              <w:rPr>
                <w:sz w:val="16"/>
              </w:rPr>
            </w:pPr>
            <w:r w:rsidRPr="004D3F49">
              <w:rPr>
                <w:sz w:val="16"/>
              </w:rPr>
              <w:t>Позичальника</w:t>
            </w:r>
          </w:p>
        </w:tc>
        <w:tc>
          <w:tcPr>
            <w:tcW w:w="1701" w:type="dxa"/>
            <w:tcBorders>
              <w:top w:val="single" w:sz="4" w:space="0" w:color="000000"/>
              <w:left w:val="single" w:sz="4" w:space="0" w:color="000000"/>
              <w:bottom w:val="single" w:sz="4" w:space="0" w:color="000000"/>
              <w:right w:val="nil"/>
            </w:tcBorders>
          </w:tcPr>
          <w:p w:rsidR="00E460F7" w:rsidRPr="004D3F49" w:rsidRDefault="00E460F7" w:rsidP="00870970">
            <w:pPr>
              <w:jc w:val="center"/>
              <w:rPr>
                <w:sz w:val="16"/>
              </w:rPr>
            </w:pPr>
            <w:r w:rsidRPr="004D3F49">
              <w:rPr>
                <w:sz w:val="16"/>
              </w:rPr>
              <w:t>Реєстраційний номер</w:t>
            </w:r>
          </w:p>
          <w:p w:rsidR="00E460F7" w:rsidRPr="004D3F49" w:rsidRDefault="00E460F7" w:rsidP="00870970">
            <w:pPr>
              <w:jc w:val="center"/>
              <w:rPr>
                <w:sz w:val="16"/>
              </w:rPr>
            </w:pPr>
            <w:r w:rsidRPr="004D3F49">
              <w:rPr>
                <w:sz w:val="16"/>
              </w:rPr>
              <w:t>облікової картки платника податків</w:t>
            </w:r>
          </w:p>
          <w:p w:rsidR="00E460F7" w:rsidRPr="004D3F49" w:rsidRDefault="00E460F7" w:rsidP="00870970">
            <w:pPr>
              <w:jc w:val="center"/>
              <w:rPr>
                <w:sz w:val="16"/>
              </w:rPr>
            </w:pPr>
            <w:r w:rsidRPr="004D3F49">
              <w:rPr>
                <w:sz w:val="16"/>
              </w:rPr>
              <w:t>Позичальника</w:t>
            </w:r>
          </w:p>
        </w:tc>
        <w:tc>
          <w:tcPr>
            <w:tcW w:w="168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jc w:val="center"/>
              <w:rPr>
                <w:sz w:val="16"/>
              </w:rPr>
            </w:pPr>
          </w:p>
          <w:p w:rsidR="00E460F7" w:rsidRPr="004D3F49" w:rsidRDefault="00E460F7" w:rsidP="00870970">
            <w:pPr>
              <w:jc w:val="center"/>
              <w:rPr>
                <w:sz w:val="16"/>
              </w:rPr>
            </w:pPr>
            <w:r w:rsidRPr="004D3F49">
              <w:rPr>
                <w:sz w:val="16"/>
              </w:rPr>
              <w:t>Ціль кредиту</w:t>
            </w:r>
          </w:p>
        </w:tc>
        <w:tc>
          <w:tcPr>
            <w:tcW w:w="1120" w:type="dxa"/>
            <w:tcBorders>
              <w:top w:val="single" w:sz="4" w:space="0" w:color="000000"/>
              <w:left w:val="single" w:sz="4" w:space="0" w:color="000000"/>
              <w:bottom w:val="single" w:sz="4" w:space="0" w:color="000000"/>
              <w:right w:val="nil"/>
            </w:tcBorders>
            <w:vAlign w:val="center"/>
          </w:tcPr>
          <w:p w:rsidR="00E460F7" w:rsidRPr="004D3F49" w:rsidRDefault="00E460F7" w:rsidP="00870970">
            <w:pPr>
              <w:jc w:val="center"/>
              <w:rPr>
                <w:sz w:val="16"/>
              </w:rPr>
            </w:pPr>
            <w:r w:rsidRPr="004D3F49">
              <w:rPr>
                <w:sz w:val="16"/>
              </w:rPr>
              <w:t>№ і дата Кредитного</w:t>
            </w:r>
          </w:p>
          <w:p w:rsidR="00E460F7" w:rsidRPr="004D3F49" w:rsidRDefault="00E460F7" w:rsidP="00870970">
            <w:pPr>
              <w:jc w:val="center"/>
              <w:rPr>
                <w:sz w:val="16"/>
              </w:rPr>
            </w:pPr>
            <w:r w:rsidRPr="004D3F49">
              <w:rPr>
                <w:sz w:val="16"/>
              </w:rPr>
              <w:t>договору</w:t>
            </w:r>
          </w:p>
        </w:tc>
        <w:tc>
          <w:tcPr>
            <w:tcW w:w="1395" w:type="dxa"/>
            <w:tcBorders>
              <w:top w:val="single" w:sz="4" w:space="0" w:color="000000"/>
              <w:left w:val="single" w:sz="4" w:space="0" w:color="000000"/>
              <w:bottom w:val="single" w:sz="4" w:space="0" w:color="000000"/>
              <w:right w:val="nil"/>
            </w:tcBorders>
            <w:vAlign w:val="center"/>
          </w:tcPr>
          <w:p w:rsidR="00E460F7" w:rsidRPr="004D3F49" w:rsidRDefault="00E460F7" w:rsidP="00870970">
            <w:pPr>
              <w:jc w:val="center"/>
              <w:rPr>
                <w:sz w:val="16"/>
              </w:rPr>
            </w:pPr>
            <w:r w:rsidRPr="004D3F49">
              <w:rPr>
                <w:sz w:val="16"/>
              </w:rPr>
              <w:t>Строк Кредитного договору</w:t>
            </w:r>
          </w:p>
        </w:tc>
        <w:tc>
          <w:tcPr>
            <w:tcW w:w="1265" w:type="dxa"/>
            <w:tcBorders>
              <w:top w:val="single" w:sz="4" w:space="0" w:color="000000"/>
              <w:left w:val="single" w:sz="4" w:space="0" w:color="000000"/>
              <w:bottom w:val="single" w:sz="4" w:space="0" w:color="000000"/>
              <w:right w:val="nil"/>
            </w:tcBorders>
            <w:vAlign w:val="center"/>
          </w:tcPr>
          <w:p w:rsidR="00E460F7" w:rsidRPr="004D3F49" w:rsidRDefault="00E460F7" w:rsidP="00870970">
            <w:pPr>
              <w:jc w:val="center"/>
              <w:rPr>
                <w:sz w:val="16"/>
              </w:rPr>
            </w:pPr>
            <w:r w:rsidRPr="004D3F49">
              <w:rPr>
                <w:sz w:val="16"/>
              </w:rPr>
              <w:t>Відсоткова ставка за користування кредитом, %</w:t>
            </w:r>
          </w:p>
        </w:tc>
        <w:tc>
          <w:tcPr>
            <w:tcW w:w="1120" w:type="dxa"/>
            <w:tcBorders>
              <w:top w:val="single" w:sz="4" w:space="0" w:color="000000"/>
              <w:left w:val="single" w:sz="4" w:space="0" w:color="000000"/>
              <w:bottom w:val="single" w:sz="4" w:space="0" w:color="000000"/>
              <w:right w:val="nil"/>
            </w:tcBorders>
            <w:vAlign w:val="center"/>
          </w:tcPr>
          <w:p w:rsidR="00E460F7" w:rsidRPr="004D3F49" w:rsidRDefault="00E460F7" w:rsidP="00870970">
            <w:pPr>
              <w:jc w:val="center"/>
              <w:rPr>
                <w:sz w:val="16"/>
              </w:rPr>
            </w:pPr>
            <w:r w:rsidRPr="004D3F49">
              <w:rPr>
                <w:sz w:val="16"/>
              </w:rPr>
              <w:t>Розмір компенсації відсотків</w:t>
            </w:r>
          </w:p>
        </w:tc>
        <w:tc>
          <w:tcPr>
            <w:tcW w:w="980" w:type="dxa"/>
            <w:tcBorders>
              <w:top w:val="single" w:sz="4" w:space="0" w:color="000000"/>
              <w:left w:val="single" w:sz="4" w:space="0" w:color="000000"/>
              <w:bottom w:val="single" w:sz="4" w:space="0" w:color="000000"/>
              <w:right w:val="nil"/>
            </w:tcBorders>
            <w:vAlign w:val="center"/>
          </w:tcPr>
          <w:p w:rsidR="00E460F7" w:rsidRPr="004D3F49" w:rsidRDefault="00E460F7" w:rsidP="00870970">
            <w:pPr>
              <w:jc w:val="center"/>
              <w:rPr>
                <w:sz w:val="16"/>
              </w:rPr>
            </w:pPr>
            <w:r w:rsidRPr="004D3F49">
              <w:rPr>
                <w:sz w:val="16"/>
              </w:rPr>
              <w:t>Сума кредиту</w:t>
            </w:r>
          </w:p>
        </w:tc>
        <w:tc>
          <w:tcPr>
            <w:tcW w:w="1435" w:type="dxa"/>
            <w:tcBorders>
              <w:top w:val="single" w:sz="4" w:space="0" w:color="000000"/>
              <w:left w:val="single" w:sz="4" w:space="0" w:color="000000"/>
              <w:bottom w:val="single" w:sz="4" w:space="0" w:color="000000"/>
              <w:right w:val="nil"/>
            </w:tcBorders>
          </w:tcPr>
          <w:p w:rsidR="00E460F7" w:rsidRPr="004D3F49" w:rsidRDefault="00E460F7" w:rsidP="00870970">
            <w:pPr>
              <w:jc w:val="center"/>
              <w:rPr>
                <w:sz w:val="16"/>
              </w:rPr>
            </w:pPr>
            <w:r w:rsidRPr="004D3F49">
              <w:rPr>
                <w:sz w:val="16"/>
              </w:rPr>
              <w:t>Розмір компенсації</w:t>
            </w:r>
          </w:p>
          <w:p w:rsidR="00E460F7" w:rsidRPr="004D3F49" w:rsidRDefault="00E460F7" w:rsidP="00870970">
            <w:pPr>
              <w:jc w:val="center"/>
              <w:rPr>
                <w:sz w:val="16"/>
              </w:rPr>
            </w:pPr>
            <w:r w:rsidRPr="004D3F49">
              <w:rPr>
                <w:sz w:val="16"/>
              </w:rPr>
              <w:t xml:space="preserve"> за весь строк</w:t>
            </w:r>
          </w:p>
          <w:p w:rsidR="00E460F7" w:rsidRPr="004D3F49" w:rsidRDefault="00E460F7" w:rsidP="00870970">
            <w:pPr>
              <w:jc w:val="center"/>
              <w:rPr>
                <w:sz w:val="16"/>
              </w:rPr>
            </w:pPr>
            <w:r w:rsidRPr="004D3F49">
              <w:rPr>
                <w:sz w:val="16"/>
              </w:rPr>
              <w:t xml:space="preserve">кредитування </w:t>
            </w:r>
          </w:p>
          <w:p w:rsidR="00E460F7" w:rsidRPr="004D3F49" w:rsidRDefault="00E460F7" w:rsidP="00870970">
            <w:pPr>
              <w:jc w:val="center"/>
              <w:rPr>
                <w:sz w:val="16"/>
              </w:rPr>
            </w:pPr>
            <w:r w:rsidRPr="004D3F49">
              <w:rPr>
                <w:sz w:val="16"/>
              </w:rPr>
              <w:t>грн..</w:t>
            </w:r>
          </w:p>
        </w:tc>
        <w:tc>
          <w:tcPr>
            <w:tcW w:w="1244" w:type="dxa"/>
            <w:tcBorders>
              <w:top w:val="single" w:sz="4" w:space="0" w:color="000000"/>
              <w:left w:val="single" w:sz="4" w:space="0" w:color="000000"/>
              <w:bottom w:val="single" w:sz="4" w:space="0" w:color="000000"/>
              <w:right w:val="single" w:sz="4" w:space="0" w:color="000000"/>
            </w:tcBorders>
          </w:tcPr>
          <w:p w:rsidR="00E460F7" w:rsidRPr="004D3F49" w:rsidRDefault="00E460F7" w:rsidP="00870970">
            <w:pPr>
              <w:rPr>
                <w:sz w:val="16"/>
              </w:rPr>
            </w:pPr>
          </w:p>
          <w:p w:rsidR="00E460F7" w:rsidRPr="004D3F49" w:rsidRDefault="00E460F7" w:rsidP="00870970">
            <w:pPr>
              <w:jc w:val="center"/>
              <w:rPr>
                <w:sz w:val="16"/>
              </w:rPr>
            </w:pPr>
            <w:r w:rsidRPr="004D3F49">
              <w:rPr>
                <w:sz w:val="16"/>
              </w:rPr>
              <w:t>Місце реєстрації Позичальника</w:t>
            </w:r>
          </w:p>
          <w:p w:rsidR="00E460F7" w:rsidRPr="004D3F49" w:rsidRDefault="00E460F7" w:rsidP="00870970">
            <w:pPr>
              <w:jc w:val="center"/>
            </w:pPr>
            <w:r w:rsidRPr="004D3F49">
              <w:rPr>
                <w:sz w:val="16"/>
              </w:rPr>
              <w:t>(район,місто)</w:t>
            </w:r>
          </w:p>
        </w:tc>
      </w:tr>
      <w:tr w:rsidR="00E460F7" w:rsidRPr="004D3F49" w:rsidTr="00870970">
        <w:trPr>
          <w:cantSplit/>
        </w:trPr>
        <w:tc>
          <w:tcPr>
            <w:tcW w:w="700" w:type="dxa"/>
            <w:tcBorders>
              <w:top w:val="single" w:sz="4" w:space="0" w:color="000000"/>
              <w:left w:val="single" w:sz="4" w:space="0" w:color="000000"/>
              <w:bottom w:val="single" w:sz="4" w:space="0" w:color="000000"/>
              <w:right w:val="nil"/>
            </w:tcBorders>
            <w:vAlign w:val="center"/>
          </w:tcPr>
          <w:p w:rsidR="00E460F7" w:rsidRPr="004D3F49" w:rsidRDefault="00E460F7" w:rsidP="00870970">
            <w:pPr>
              <w:snapToGrid w:val="0"/>
              <w:jc w:val="center"/>
              <w:rPr>
                <w:sz w:val="16"/>
              </w:rPr>
            </w:pPr>
          </w:p>
        </w:tc>
        <w:tc>
          <w:tcPr>
            <w:tcW w:w="2151" w:type="dxa"/>
            <w:tcBorders>
              <w:top w:val="single" w:sz="4" w:space="0" w:color="000000"/>
              <w:left w:val="single" w:sz="4" w:space="0" w:color="000000"/>
              <w:bottom w:val="single" w:sz="4" w:space="0" w:color="000000"/>
              <w:right w:val="nil"/>
            </w:tcBorders>
            <w:vAlign w:val="center"/>
          </w:tcPr>
          <w:p w:rsidR="00E460F7" w:rsidRPr="004D3F49" w:rsidRDefault="00E460F7" w:rsidP="00870970">
            <w:pPr>
              <w:snapToGrid w:val="0"/>
              <w:rPr>
                <w:sz w:val="16"/>
              </w:rPr>
            </w:pPr>
          </w:p>
        </w:tc>
        <w:tc>
          <w:tcPr>
            <w:tcW w:w="1701" w:type="dxa"/>
            <w:tcBorders>
              <w:top w:val="single" w:sz="4" w:space="0" w:color="000000"/>
              <w:left w:val="single" w:sz="4" w:space="0" w:color="000000"/>
              <w:bottom w:val="single" w:sz="4" w:space="0" w:color="000000"/>
              <w:right w:val="nil"/>
            </w:tcBorders>
          </w:tcPr>
          <w:p w:rsidR="00E460F7" w:rsidRPr="004D3F49" w:rsidRDefault="00E460F7" w:rsidP="00870970">
            <w:pPr>
              <w:snapToGrid w:val="0"/>
              <w:jc w:val="center"/>
              <w:rPr>
                <w:sz w:val="16"/>
              </w:rPr>
            </w:pPr>
          </w:p>
        </w:tc>
        <w:tc>
          <w:tcPr>
            <w:tcW w:w="168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jc w:val="center"/>
              <w:rPr>
                <w:sz w:val="16"/>
              </w:rPr>
            </w:pPr>
          </w:p>
        </w:tc>
        <w:tc>
          <w:tcPr>
            <w:tcW w:w="1120" w:type="dxa"/>
            <w:tcBorders>
              <w:top w:val="single" w:sz="4" w:space="0" w:color="000000"/>
              <w:left w:val="single" w:sz="4" w:space="0" w:color="000000"/>
              <w:bottom w:val="single" w:sz="4" w:space="0" w:color="000000"/>
              <w:right w:val="nil"/>
            </w:tcBorders>
            <w:vAlign w:val="center"/>
          </w:tcPr>
          <w:p w:rsidR="00E460F7" w:rsidRPr="004D3F49" w:rsidRDefault="00E460F7" w:rsidP="00870970">
            <w:pPr>
              <w:snapToGrid w:val="0"/>
              <w:jc w:val="center"/>
              <w:rPr>
                <w:sz w:val="16"/>
              </w:rPr>
            </w:pPr>
          </w:p>
        </w:tc>
        <w:tc>
          <w:tcPr>
            <w:tcW w:w="1395" w:type="dxa"/>
            <w:tcBorders>
              <w:top w:val="single" w:sz="4" w:space="0" w:color="000000"/>
              <w:left w:val="single" w:sz="4" w:space="0" w:color="000000"/>
              <w:bottom w:val="single" w:sz="4" w:space="0" w:color="000000"/>
              <w:right w:val="nil"/>
            </w:tcBorders>
            <w:vAlign w:val="center"/>
          </w:tcPr>
          <w:p w:rsidR="00E460F7" w:rsidRPr="004D3F49" w:rsidRDefault="00E460F7" w:rsidP="00870970">
            <w:pPr>
              <w:snapToGrid w:val="0"/>
              <w:jc w:val="center"/>
              <w:rPr>
                <w:sz w:val="16"/>
              </w:rPr>
            </w:pPr>
          </w:p>
        </w:tc>
        <w:tc>
          <w:tcPr>
            <w:tcW w:w="1265" w:type="dxa"/>
            <w:tcBorders>
              <w:top w:val="single" w:sz="4" w:space="0" w:color="000000"/>
              <w:left w:val="single" w:sz="4" w:space="0" w:color="000000"/>
              <w:bottom w:val="single" w:sz="4" w:space="0" w:color="000000"/>
              <w:right w:val="nil"/>
            </w:tcBorders>
            <w:vAlign w:val="center"/>
          </w:tcPr>
          <w:p w:rsidR="00E460F7" w:rsidRPr="004D3F49" w:rsidRDefault="00E460F7" w:rsidP="00870970">
            <w:pPr>
              <w:snapToGrid w:val="0"/>
              <w:jc w:val="center"/>
              <w:rPr>
                <w:sz w:val="16"/>
              </w:rPr>
            </w:pPr>
          </w:p>
        </w:tc>
        <w:tc>
          <w:tcPr>
            <w:tcW w:w="1120" w:type="dxa"/>
            <w:tcBorders>
              <w:top w:val="single" w:sz="4" w:space="0" w:color="000000"/>
              <w:left w:val="single" w:sz="4" w:space="0" w:color="000000"/>
              <w:bottom w:val="single" w:sz="4" w:space="0" w:color="000000"/>
              <w:right w:val="nil"/>
            </w:tcBorders>
            <w:vAlign w:val="center"/>
          </w:tcPr>
          <w:p w:rsidR="00E460F7" w:rsidRPr="004D3F49" w:rsidRDefault="00E460F7" w:rsidP="00870970">
            <w:pPr>
              <w:snapToGrid w:val="0"/>
              <w:jc w:val="center"/>
              <w:rPr>
                <w:sz w:val="16"/>
              </w:rPr>
            </w:pPr>
          </w:p>
        </w:tc>
        <w:tc>
          <w:tcPr>
            <w:tcW w:w="980" w:type="dxa"/>
            <w:tcBorders>
              <w:top w:val="single" w:sz="4" w:space="0" w:color="000000"/>
              <w:left w:val="single" w:sz="4" w:space="0" w:color="000000"/>
              <w:bottom w:val="single" w:sz="4" w:space="0" w:color="000000"/>
              <w:right w:val="nil"/>
            </w:tcBorders>
            <w:vAlign w:val="center"/>
          </w:tcPr>
          <w:p w:rsidR="00E460F7" w:rsidRPr="004D3F49" w:rsidRDefault="00E460F7" w:rsidP="00870970">
            <w:pPr>
              <w:snapToGrid w:val="0"/>
              <w:jc w:val="center"/>
              <w:rPr>
                <w:sz w:val="16"/>
              </w:rPr>
            </w:pPr>
          </w:p>
        </w:tc>
        <w:tc>
          <w:tcPr>
            <w:tcW w:w="1435" w:type="dxa"/>
            <w:tcBorders>
              <w:top w:val="single" w:sz="4" w:space="0" w:color="000000"/>
              <w:left w:val="single" w:sz="4" w:space="0" w:color="000000"/>
              <w:bottom w:val="single" w:sz="4" w:space="0" w:color="000000"/>
              <w:right w:val="nil"/>
            </w:tcBorders>
          </w:tcPr>
          <w:p w:rsidR="00E460F7" w:rsidRPr="004D3F49" w:rsidRDefault="00E460F7" w:rsidP="00870970">
            <w:pPr>
              <w:snapToGrid w:val="0"/>
              <w:jc w:val="center"/>
              <w:rPr>
                <w:sz w:val="16"/>
              </w:rPr>
            </w:pPr>
          </w:p>
        </w:tc>
        <w:tc>
          <w:tcPr>
            <w:tcW w:w="1244" w:type="dxa"/>
            <w:tcBorders>
              <w:top w:val="single" w:sz="4" w:space="0" w:color="000000"/>
              <w:left w:val="single" w:sz="4" w:space="0" w:color="000000"/>
              <w:bottom w:val="single" w:sz="4" w:space="0" w:color="000000"/>
              <w:right w:val="single" w:sz="4" w:space="0" w:color="000000"/>
            </w:tcBorders>
          </w:tcPr>
          <w:p w:rsidR="00E460F7" w:rsidRPr="004D3F49" w:rsidRDefault="00E460F7" w:rsidP="00870970">
            <w:pPr>
              <w:snapToGrid w:val="0"/>
              <w:jc w:val="center"/>
              <w:rPr>
                <w:sz w:val="16"/>
              </w:rPr>
            </w:pPr>
          </w:p>
        </w:tc>
      </w:tr>
      <w:tr w:rsidR="00E460F7" w:rsidRPr="004D3F49" w:rsidTr="00870970">
        <w:trPr>
          <w:cantSplit/>
        </w:trPr>
        <w:tc>
          <w:tcPr>
            <w:tcW w:w="700" w:type="dxa"/>
            <w:tcBorders>
              <w:top w:val="single" w:sz="4" w:space="0" w:color="000000"/>
              <w:left w:val="single" w:sz="4" w:space="0" w:color="000000"/>
              <w:bottom w:val="single" w:sz="4" w:space="0" w:color="000000"/>
              <w:right w:val="nil"/>
            </w:tcBorders>
            <w:vAlign w:val="center"/>
          </w:tcPr>
          <w:p w:rsidR="00E460F7" w:rsidRPr="004D3F49" w:rsidRDefault="00E460F7" w:rsidP="00870970">
            <w:pPr>
              <w:snapToGrid w:val="0"/>
              <w:jc w:val="center"/>
              <w:rPr>
                <w:sz w:val="16"/>
              </w:rPr>
            </w:pPr>
          </w:p>
        </w:tc>
        <w:tc>
          <w:tcPr>
            <w:tcW w:w="2151" w:type="dxa"/>
            <w:tcBorders>
              <w:top w:val="single" w:sz="4" w:space="0" w:color="000000"/>
              <w:left w:val="single" w:sz="4" w:space="0" w:color="000000"/>
              <w:bottom w:val="single" w:sz="4" w:space="0" w:color="000000"/>
              <w:right w:val="nil"/>
            </w:tcBorders>
            <w:vAlign w:val="center"/>
          </w:tcPr>
          <w:p w:rsidR="00E460F7" w:rsidRPr="004D3F49" w:rsidRDefault="00E460F7" w:rsidP="00870970">
            <w:pPr>
              <w:snapToGrid w:val="0"/>
              <w:rPr>
                <w:sz w:val="16"/>
              </w:rPr>
            </w:pPr>
          </w:p>
        </w:tc>
        <w:tc>
          <w:tcPr>
            <w:tcW w:w="1701" w:type="dxa"/>
            <w:tcBorders>
              <w:top w:val="single" w:sz="4" w:space="0" w:color="000000"/>
              <w:left w:val="single" w:sz="4" w:space="0" w:color="000000"/>
              <w:bottom w:val="single" w:sz="4" w:space="0" w:color="000000"/>
              <w:right w:val="nil"/>
            </w:tcBorders>
          </w:tcPr>
          <w:p w:rsidR="00E460F7" w:rsidRPr="004D3F49" w:rsidRDefault="00E460F7" w:rsidP="00870970">
            <w:pPr>
              <w:snapToGrid w:val="0"/>
              <w:jc w:val="center"/>
              <w:rPr>
                <w:sz w:val="16"/>
              </w:rPr>
            </w:pPr>
          </w:p>
        </w:tc>
        <w:tc>
          <w:tcPr>
            <w:tcW w:w="168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jc w:val="center"/>
              <w:rPr>
                <w:sz w:val="16"/>
              </w:rPr>
            </w:pPr>
          </w:p>
        </w:tc>
        <w:tc>
          <w:tcPr>
            <w:tcW w:w="1120" w:type="dxa"/>
            <w:tcBorders>
              <w:top w:val="single" w:sz="4" w:space="0" w:color="000000"/>
              <w:left w:val="single" w:sz="4" w:space="0" w:color="000000"/>
              <w:bottom w:val="single" w:sz="4" w:space="0" w:color="000000"/>
              <w:right w:val="nil"/>
            </w:tcBorders>
            <w:vAlign w:val="center"/>
          </w:tcPr>
          <w:p w:rsidR="00E460F7" w:rsidRPr="004D3F49" w:rsidRDefault="00E460F7" w:rsidP="00870970">
            <w:pPr>
              <w:snapToGrid w:val="0"/>
              <w:jc w:val="center"/>
              <w:rPr>
                <w:sz w:val="16"/>
              </w:rPr>
            </w:pPr>
          </w:p>
        </w:tc>
        <w:tc>
          <w:tcPr>
            <w:tcW w:w="1395" w:type="dxa"/>
            <w:tcBorders>
              <w:top w:val="single" w:sz="4" w:space="0" w:color="000000"/>
              <w:left w:val="single" w:sz="4" w:space="0" w:color="000000"/>
              <w:bottom w:val="single" w:sz="4" w:space="0" w:color="000000"/>
              <w:right w:val="nil"/>
            </w:tcBorders>
            <w:vAlign w:val="center"/>
          </w:tcPr>
          <w:p w:rsidR="00E460F7" w:rsidRPr="004D3F49" w:rsidRDefault="00E460F7" w:rsidP="00870970">
            <w:pPr>
              <w:snapToGrid w:val="0"/>
              <w:jc w:val="center"/>
              <w:rPr>
                <w:sz w:val="16"/>
              </w:rPr>
            </w:pPr>
          </w:p>
        </w:tc>
        <w:tc>
          <w:tcPr>
            <w:tcW w:w="1265" w:type="dxa"/>
            <w:tcBorders>
              <w:top w:val="single" w:sz="4" w:space="0" w:color="000000"/>
              <w:left w:val="single" w:sz="4" w:space="0" w:color="000000"/>
              <w:bottom w:val="single" w:sz="4" w:space="0" w:color="000000"/>
              <w:right w:val="nil"/>
            </w:tcBorders>
            <w:vAlign w:val="center"/>
          </w:tcPr>
          <w:p w:rsidR="00E460F7" w:rsidRPr="004D3F49" w:rsidRDefault="00E460F7" w:rsidP="00870970">
            <w:pPr>
              <w:snapToGrid w:val="0"/>
              <w:jc w:val="center"/>
              <w:rPr>
                <w:sz w:val="16"/>
              </w:rPr>
            </w:pPr>
          </w:p>
        </w:tc>
        <w:tc>
          <w:tcPr>
            <w:tcW w:w="1120" w:type="dxa"/>
            <w:tcBorders>
              <w:top w:val="single" w:sz="4" w:space="0" w:color="000000"/>
              <w:left w:val="single" w:sz="4" w:space="0" w:color="000000"/>
              <w:bottom w:val="single" w:sz="4" w:space="0" w:color="000000"/>
              <w:right w:val="nil"/>
            </w:tcBorders>
            <w:vAlign w:val="center"/>
          </w:tcPr>
          <w:p w:rsidR="00E460F7" w:rsidRPr="004D3F49" w:rsidRDefault="00E460F7" w:rsidP="00870970">
            <w:pPr>
              <w:snapToGrid w:val="0"/>
              <w:jc w:val="center"/>
              <w:rPr>
                <w:sz w:val="16"/>
              </w:rPr>
            </w:pPr>
          </w:p>
        </w:tc>
        <w:tc>
          <w:tcPr>
            <w:tcW w:w="980" w:type="dxa"/>
            <w:tcBorders>
              <w:top w:val="single" w:sz="4" w:space="0" w:color="000000"/>
              <w:left w:val="single" w:sz="4" w:space="0" w:color="000000"/>
              <w:bottom w:val="single" w:sz="4" w:space="0" w:color="000000"/>
              <w:right w:val="nil"/>
            </w:tcBorders>
            <w:vAlign w:val="center"/>
          </w:tcPr>
          <w:p w:rsidR="00E460F7" w:rsidRPr="004D3F49" w:rsidRDefault="00E460F7" w:rsidP="00870970">
            <w:pPr>
              <w:snapToGrid w:val="0"/>
              <w:jc w:val="center"/>
              <w:rPr>
                <w:sz w:val="16"/>
              </w:rPr>
            </w:pPr>
          </w:p>
        </w:tc>
        <w:tc>
          <w:tcPr>
            <w:tcW w:w="1435" w:type="dxa"/>
            <w:tcBorders>
              <w:top w:val="single" w:sz="4" w:space="0" w:color="000000"/>
              <w:left w:val="single" w:sz="4" w:space="0" w:color="000000"/>
              <w:bottom w:val="single" w:sz="4" w:space="0" w:color="000000"/>
              <w:right w:val="nil"/>
            </w:tcBorders>
          </w:tcPr>
          <w:p w:rsidR="00E460F7" w:rsidRPr="004D3F49" w:rsidRDefault="00E460F7" w:rsidP="00870970">
            <w:pPr>
              <w:snapToGrid w:val="0"/>
              <w:jc w:val="center"/>
              <w:rPr>
                <w:sz w:val="16"/>
              </w:rPr>
            </w:pPr>
          </w:p>
        </w:tc>
        <w:tc>
          <w:tcPr>
            <w:tcW w:w="1244" w:type="dxa"/>
            <w:tcBorders>
              <w:top w:val="single" w:sz="4" w:space="0" w:color="000000"/>
              <w:left w:val="single" w:sz="4" w:space="0" w:color="000000"/>
              <w:bottom w:val="single" w:sz="4" w:space="0" w:color="000000"/>
              <w:right w:val="single" w:sz="4" w:space="0" w:color="000000"/>
            </w:tcBorders>
          </w:tcPr>
          <w:p w:rsidR="00E460F7" w:rsidRPr="004D3F49" w:rsidRDefault="00E460F7" w:rsidP="00870970">
            <w:pPr>
              <w:snapToGrid w:val="0"/>
              <w:jc w:val="center"/>
              <w:rPr>
                <w:sz w:val="16"/>
              </w:rPr>
            </w:pPr>
          </w:p>
        </w:tc>
      </w:tr>
      <w:tr w:rsidR="00E460F7" w:rsidRPr="004D3F49" w:rsidTr="00870970">
        <w:trPr>
          <w:cantSplit/>
        </w:trPr>
        <w:tc>
          <w:tcPr>
            <w:tcW w:w="70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2151"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701"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68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12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395"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265"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12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98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435"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244" w:type="dxa"/>
            <w:tcBorders>
              <w:top w:val="single" w:sz="4" w:space="0" w:color="000000"/>
              <w:left w:val="single" w:sz="4" w:space="0" w:color="000000"/>
              <w:bottom w:val="single" w:sz="4" w:space="0" w:color="000000"/>
              <w:right w:val="single" w:sz="4" w:space="0" w:color="000000"/>
            </w:tcBorders>
          </w:tcPr>
          <w:p w:rsidR="00E460F7" w:rsidRPr="004D3F49" w:rsidRDefault="00E460F7" w:rsidP="00870970">
            <w:pPr>
              <w:snapToGrid w:val="0"/>
              <w:rPr>
                <w:sz w:val="20"/>
              </w:rPr>
            </w:pPr>
          </w:p>
        </w:tc>
      </w:tr>
      <w:tr w:rsidR="00E460F7" w:rsidRPr="004D3F49" w:rsidTr="00870970">
        <w:trPr>
          <w:cantSplit/>
        </w:trPr>
        <w:tc>
          <w:tcPr>
            <w:tcW w:w="70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2151"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701"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68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12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395"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265"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12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98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435"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244" w:type="dxa"/>
            <w:tcBorders>
              <w:top w:val="single" w:sz="4" w:space="0" w:color="000000"/>
              <w:left w:val="single" w:sz="4" w:space="0" w:color="000000"/>
              <w:bottom w:val="single" w:sz="4" w:space="0" w:color="000000"/>
              <w:right w:val="single" w:sz="4" w:space="0" w:color="000000"/>
            </w:tcBorders>
          </w:tcPr>
          <w:p w:rsidR="00E460F7" w:rsidRPr="004D3F49" w:rsidRDefault="00E460F7" w:rsidP="00870970">
            <w:pPr>
              <w:snapToGrid w:val="0"/>
              <w:rPr>
                <w:sz w:val="20"/>
              </w:rPr>
            </w:pPr>
          </w:p>
        </w:tc>
      </w:tr>
      <w:tr w:rsidR="00E460F7" w:rsidRPr="004D3F49" w:rsidTr="00870970">
        <w:trPr>
          <w:cantSplit/>
        </w:trPr>
        <w:tc>
          <w:tcPr>
            <w:tcW w:w="70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2151"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701"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68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12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395"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265"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12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98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435"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244" w:type="dxa"/>
            <w:tcBorders>
              <w:top w:val="single" w:sz="4" w:space="0" w:color="000000"/>
              <w:left w:val="single" w:sz="4" w:space="0" w:color="000000"/>
              <w:bottom w:val="single" w:sz="4" w:space="0" w:color="000000"/>
              <w:right w:val="single" w:sz="4" w:space="0" w:color="000000"/>
            </w:tcBorders>
          </w:tcPr>
          <w:p w:rsidR="00E460F7" w:rsidRPr="004D3F49" w:rsidRDefault="00E460F7" w:rsidP="00870970">
            <w:pPr>
              <w:snapToGrid w:val="0"/>
              <w:rPr>
                <w:sz w:val="20"/>
              </w:rPr>
            </w:pPr>
          </w:p>
        </w:tc>
      </w:tr>
      <w:tr w:rsidR="00E460F7" w:rsidRPr="004D3F49" w:rsidTr="00870970">
        <w:trPr>
          <w:cantSplit/>
        </w:trPr>
        <w:tc>
          <w:tcPr>
            <w:tcW w:w="70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2151"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701"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68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12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395"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265"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12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98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435"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244" w:type="dxa"/>
            <w:tcBorders>
              <w:top w:val="single" w:sz="4" w:space="0" w:color="000000"/>
              <w:left w:val="single" w:sz="4" w:space="0" w:color="000000"/>
              <w:bottom w:val="single" w:sz="4" w:space="0" w:color="000000"/>
              <w:right w:val="single" w:sz="4" w:space="0" w:color="000000"/>
            </w:tcBorders>
          </w:tcPr>
          <w:p w:rsidR="00E460F7" w:rsidRPr="004D3F49" w:rsidRDefault="00E460F7" w:rsidP="00870970">
            <w:pPr>
              <w:snapToGrid w:val="0"/>
              <w:rPr>
                <w:sz w:val="20"/>
              </w:rPr>
            </w:pPr>
          </w:p>
        </w:tc>
      </w:tr>
      <w:tr w:rsidR="00E460F7" w:rsidRPr="004D3F49" w:rsidTr="00870970">
        <w:trPr>
          <w:cantSplit/>
        </w:trPr>
        <w:tc>
          <w:tcPr>
            <w:tcW w:w="11132" w:type="dxa"/>
            <w:gridSpan w:val="8"/>
            <w:tcBorders>
              <w:top w:val="single" w:sz="4" w:space="0" w:color="000000"/>
              <w:left w:val="single" w:sz="4" w:space="0" w:color="000000"/>
              <w:bottom w:val="single" w:sz="4" w:space="0" w:color="000000"/>
              <w:right w:val="nil"/>
            </w:tcBorders>
          </w:tcPr>
          <w:p w:rsidR="00E460F7" w:rsidRPr="004D3F49" w:rsidRDefault="00E460F7" w:rsidP="00870970">
            <w:pPr>
              <w:jc w:val="center"/>
              <w:rPr>
                <w:sz w:val="20"/>
              </w:rPr>
            </w:pPr>
            <w:r w:rsidRPr="004D3F49">
              <w:rPr>
                <w:sz w:val="20"/>
              </w:rPr>
              <w:t>Усього</w:t>
            </w:r>
          </w:p>
        </w:tc>
        <w:tc>
          <w:tcPr>
            <w:tcW w:w="98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435"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244" w:type="dxa"/>
            <w:tcBorders>
              <w:top w:val="single" w:sz="4" w:space="0" w:color="000000"/>
              <w:left w:val="single" w:sz="4" w:space="0" w:color="000000"/>
              <w:bottom w:val="single" w:sz="4" w:space="0" w:color="000000"/>
              <w:right w:val="single" w:sz="4" w:space="0" w:color="000000"/>
            </w:tcBorders>
          </w:tcPr>
          <w:p w:rsidR="00E460F7" w:rsidRPr="004D3F49" w:rsidRDefault="00E460F7" w:rsidP="00870970">
            <w:pPr>
              <w:snapToGrid w:val="0"/>
              <w:rPr>
                <w:sz w:val="20"/>
              </w:rPr>
            </w:pPr>
          </w:p>
        </w:tc>
      </w:tr>
    </w:tbl>
    <w:p w:rsidR="00E460F7" w:rsidRPr="004D3F49" w:rsidRDefault="00E460F7" w:rsidP="001D7FCD">
      <w:pPr>
        <w:rPr>
          <w:b/>
          <w:lang w:val="uk-UA"/>
        </w:rPr>
      </w:pPr>
    </w:p>
    <w:p w:rsidR="00E460F7" w:rsidRPr="004D3F49" w:rsidRDefault="00E460F7" w:rsidP="001D7FCD">
      <w:r w:rsidRPr="004D3F49">
        <w:rPr>
          <w:b/>
          <w:bCs/>
        </w:rPr>
        <w:t>Кредитно–фінансова установа:</w:t>
      </w:r>
    </w:p>
    <w:p w:rsidR="00E460F7" w:rsidRPr="004D3F49" w:rsidRDefault="00E460F7" w:rsidP="001D7FCD">
      <w:pPr>
        <w:ind w:left="280"/>
        <w:rPr>
          <w:sz w:val="20"/>
          <w:szCs w:val="20"/>
        </w:rPr>
      </w:pPr>
      <w:r w:rsidRPr="004D3F49">
        <w:t xml:space="preserve">“____” _____________________ 201__р.                                     ________________________                              ______________               </w:t>
      </w:r>
      <w:r w:rsidRPr="004D3F49">
        <w:rPr>
          <w:b/>
          <w:bCs/>
          <w:sz w:val="20"/>
        </w:rPr>
        <w:t xml:space="preserve">М.П.     </w:t>
      </w:r>
      <w:r w:rsidRPr="004D3F49">
        <w:rPr>
          <w:b/>
          <w:bCs/>
          <w:sz w:val="20"/>
        </w:rPr>
        <w:tab/>
      </w:r>
      <w:r w:rsidRPr="004D3F49">
        <w:rPr>
          <w:b/>
          <w:bCs/>
          <w:sz w:val="20"/>
        </w:rPr>
        <w:tab/>
      </w:r>
      <w:r w:rsidRPr="004D3F49">
        <w:rPr>
          <w:b/>
          <w:bCs/>
          <w:sz w:val="20"/>
        </w:rPr>
        <w:tab/>
      </w:r>
      <w:r w:rsidRPr="004D3F49">
        <w:rPr>
          <w:b/>
          <w:bCs/>
          <w:sz w:val="20"/>
        </w:rPr>
        <w:tab/>
      </w:r>
      <w:r w:rsidRPr="004D3F49">
        <w:rPr>
          <w:b/>
          <w:bCs/>
          <w:sz w:val="20"/>
        </w:rPr>
        <w:tab/>
      </w:r>
      <w:r w:rsidRPr="004D3F49">
        <w:rPr>
          <w:b/>
          <w:bCs/>
          <w:sz w:val="20"/>
        </w:rPr>
        <w:tab/>
      </w:r>
      <w:r w:rsidRPr="004D3F49">
        <w:rPr>
          <w:b/>
          <w:bCs/>
          <w:sz w:val="20"/>
        </w:rPr>
        <w:tab/>
      </w:r>
      <w:r w:rsidRPr="004D3F49">
        <w:rPr>
          <w:b/>
          <w:bCs/>
          <w:sz w:val="20"/>
        </w:rPr>
        <w:tab/>
      </w:r>
      <w:r w:rsidRPr="004D3F49">
        <w:rPr>
          <w:b/>
          <w:bCs/>
          <w:sz w:val="20"/>
        </w:rPr>
        <w:tab/>
      </w:r>
      <w:r w:rsidRPr="004D3F49">
        <w:rPr>
          <w:b/>
          <w:bCs/>
          <w:sz w:val="20"/>
        </w:rPr>
        <w:tab/>
      </w:r>
      <w:r w:rsidRPr="004D3F49">
        <w:rPr>
          <w:b/>
          <w:bCs/>
          <w:sz w:val="20"/>
        </w:rPr>
        <w:tab/>
      </w:r>
      <w:r w:rsidRPr="004D3F49">
        <w:rPr>
          <w:b/>
          <w:bCs/>
          <w:sz w:val="20"/>
          <w:szCs w:val="20"/>
          <w:lang w:val="uk-UA"/>
        </w:rPr>
        <w:t xml:space="preserve">         </w:t>
      </w:r>
      <w:r w:rsidRPr="004D3F49">
        <w:rPr>
          <w:sz w:val="20"/>
          <w:szCs w:val="20"/>
        </w:rPr>
        <w:t>(посада, прізвище та ініціали)</w:t>
      </w:r>
      <w:r w:rsidRPr="004D3F49">
        <w:rPr>
          <w:sz w:val="20"/>
          <w:szCs w:val="20"/>
        </w:rPr>
        <w:tab/>
      </w:r>
      <w:r w:rsidRPr="004D3F49">
        <w:rPr>
          <w:sz w:val="20"/>
          <w:szCs w:val="20"/>
        </w:rPr>
        <w:tab/>
      </w:r>
      <w:r w:rsidRPr="004D3F49">
        <w:rPr>
          <w:sz w:val="20"/>
          <w:szCs w:val="20"/>
        </w:rPr>
        <w:tab/>
      </w:r>
      <w:r w:rsidRPr="004D3F49">
        <w:rPr>
          <w:sz w:val="20"/>
          <w:szCs w:val="20"/>
          <w:lang w:val="uk-UA"/>
        </w:rPr>
        <w:t xml:space="preserve">       </w:t>
      </w:r>
      <w:r w:rsidRPr="004D3F49">
        <w:rPr>
          <w:i/>
          <w:sz w:val="20"/>
          <w:szCs w:val="20"/>
        </w:rPr>
        <w:t xml:space="preserve"> (підпис)</w:t>
      </w:r>
    </w:p>
    <w:p w:rsidR="00E460F7" w:rsidRDefault="00E460F7" w:rsidP="00281253">
      <w:pPr>
        <w:ind w:left="280"/>
        <w:rPr>
          <w:sz w:val="26"/>
          <w:szCs w:val="26"/>
        </w:rPr>
      </w:pPr>
    </w:p>
    <w:p w:rsidR="00E460F7" w:rsidRDefault="00E460F7" w:rsidP="00281253">
      <w:pPr>
        <w:ind w:left="280"/>
        <w:rPr>
          <w:sz w:val="26"/>
          <w:szCs w:val="26"/>
        </w:rPr>
      </w:pPr>
    </w:p>
    <w:p w:rsidR="00E460F7" w:rsidRDefault="00E460F7" w:rsidP="00281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E460F7" w:rsidRPr="002A6F82" w:rsidRDefault="00E460F7" w:rsidP="001D7FCD">
      <w:pPr>
        <w:shd w:val="clear" w:color="auto" w:fill="FFFFFF"/>
        <w:ind w:left="709" w:right="402"/>
        <w:jc w:val="center"/>
        <w:rPr>
          <w:b/>
          <w:lang w:val="uk-UA"/>
        </w:rPr>
      </w:pPr>
      <w:r>
        <w:rPr>
          <w:b/>
          <w:lang w:val="uk-UA"/>
        </w:rPr>
        <w:t>СЕКРЕТАР РАДИ                                                                        Ірина КРАВЕЦЬ</w:t>
      </w:r>
    </w:p>
    <w:p w:rsidR="00E460F7" w:rsidRPr="00912DCE" w:rsidRDefault="00E460F7" w:rsidP="001D7FCD">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p>
    <w:p w:rsidR="00E460F7" w:rsidRDefault="00E460F7" w:rsidP="00912DCE">
      <w:pPr>
        <w:suppressAutoHyphens/>
        <w:jc w:val="right"/>
        <w:rPr>
          <w:lang w:val="uk-UA" w:eastAsia="zh-CN"/>
        </w:rPr>
      </w:pPr>
    </w:p>
    <w:p w:rsidR="00E460F7" w:rsidRPr="004D3F49" w:rsidRDefault="00E460F7" w:rsidP="001D7FCD">
      <w:pPr>
        <w:jc w:val="right"/>
      </w:pPr>
      <w:r w:rsidRPr="004D3F49">
        <w:t>Додаток 2</w:t>
      </w:r>
    </w:p>
    <w:p w:rsidR="00E460F7" w:rsidRPr="004D3F49" w:rsidRDefault="00E460F7" w:rsidP="001D7FCD">
      <w:pPr>
        <w:jc w:val="right"/>
        <w:rPr>
          <w:lang w:val="uk-UA"/>
        </w:rPr>
      </w:pPr>
      <w:r w:rsidRPr="004D3F49">
        <w:t xml:space="preserve">до договорупро співробітництво </w:t>
      </w:r>
    </w:p>
    <w:p w:rsidR="00E460F7" w:rsidRPr="004D3F49" w:rsidRDefault="00E460F7" w:rsidP="001D7FCD">
      <w:pPr>
        <w:jc w:val="right"/>
      </w:pPr>
      <w:r w:rsidRPr="004D3F49">
        <w:t>№_____</w:t>
      </w:r>
      <w:r w:rsidRPr="004D3F49">
        <w:rPr>
          <w:lang w:val="uk-UA"/>
        </w:rPr>
        <w:t xml:space="preserve"> </w:t>
      </w:r>
      <w:r w:rsidRPr="004D3F49">
        <w:t>від “____“__________</w:t>
      </w:r>
      <w:r w:rsidRPr="004D3F49">
        <w:rPr>
          <w:lang w:val="uk-UA"/>
        </w:rPr>
        <w:t xml:space="preserve"> </w:t>
      </w:r>
      <w:r w:rsidRPr="004D3F49">
        <w:t>201</w:t>
      </w:r>
      <w:r>
        <w:rPr>
          <w:lang w:val="uk-UA"/>
        </w:rPr>
        <w:t>9</w:t>
      </w:r>
      <w:r w:rsidRPr="004D3F49">
        <w:rPr>
          <w:lang w:val="uk-UA"/>
        </w:rPr>
        <w:t xml:space="preserve"> </w:t>
      </w:r>
      <w:r w:rsidRPr="004D3F49">
        <w:t>р.</w:t>
      </w:r>
    </w:p>
    <w:p w:rsidR="00E460F7" w:rsidRPr="004D3F49" w:rsidRDefault="00E460F7" w:rsidP="001D7FCD">
      <w:pPr>
        <w:jc w:val="center"/>
        <w:rPr>
          <w:b/>
          <w:sz w:val="28"/>
          <w:szCs w:val="28"/>
        </w:rPr>
      </w:pPr>
    </w:p>
    <w:p w:rsidR="00E460F7" w:rsidRPr="004D3F49" w:rsidRDefault="00E460F7" w:rsidP="001D7FCD">
      <w:pPr>
        <w:ind w:left="720"/>
      </w:pPr>
      <w:r w:rsidRPr="004D3F49">
        <w:t>ПОГОДЖЕНО</w:t>
      </w:r>
      <w:r w:rsidRPr="004D3F49">
        <w:tab/>
      </w:r>
      <w:r w:rsidRPr="004D3F49">
        <w:tab/>
      </w:r>
      <w:r w:rsidRPr="004D3F49">
        <w:tab/>
      </w:r>
      <w:r w:rsidRPr="004D3F49">
        <w:tab/>
      </w:r>
      <w:r w:rsidRPr="004D3F49">
        <w:tab/>
      </w:r>
      <w:r w:rsidRPr="004D3F49">
        <w:tab/>
      </w:r>
      <w:r w:rsidRPr="004D3F49">
        <w:tab/>
      </w:r>
      <w:r w:rsidRPr="004D3F49">
        <w:tab/>
      </w:r>
      <w:r w:rsidRPr="004D3F49">
        <w:tab/>
      </w:r>
      <w:r w:rsidRPr="004D3F49">
        <w:tab/>
      </w:r>
      <w:r w:rsidRPr="004D3F49">
        <w:tab/>
      </w:r>
      <w:r w:rsidRPr="004D3F49">
        <w:tab/>
      </w:r>
      <w:r w:rsidRPr="004D3F49">
        <w:tab/>
      </w:r>
      <w:r w:rsidRPr="004D3F49">
        <w:tab/>
        <w:t>ПОГОДЖЕНО</w:t>
      </w:r>
      <w:r w:rsidRPr="004D3F49">
        <w:br/>
        <w:t xml:space="preserve">Кредитно-фінансова установа </w:t>
      </w:r>
      <w:r w:rsidRPr="004D3F49">
        <w:tab/>
      </w:r>
      <w:r w:rsidRPr="004D3F49">
        <w:tab/>
      </w:r>
      <w:r w:rsidRPr="004D3F49">
        <w:tab/>
      </w:r>
      <w:r w:rsidRPr="004D3F49">
        <w:tab/>
      </w:r>
      <w:r w:rsidRPr="004D3F49">
        <w:tab/>
      </w:r>
      <w:r w:rsidRPr="004D3F49">
        <w:tab/>
      </w:r>
      <w:r w:rsidRPr="004D3F49">
        <w:tab/>
      </w:r>
      <w:r w:rsidRPr="004D3F49">
        <w:tab/>
      </w:r>
      <w:r w:rsidRPr="004D3F49">
        <w:tab/>
      </w:r>
      <w:r w:rsidRPr="004D3F49">
        <w:tab/>
      </w:r>
      <w:r w:rsidRPr="004D3F49">
        <w:tab/>
        <w:t>Головний розпорядник коштів</w:t>
      </w:r>
      <w:r w:rsidRPr="004D3F49">
        <w:br/>
        <w:t xml:space="preserve">__________________________ </w:t>
      </w:r>
      <w:r w:rsidRPr="004D3F49">
        <w:tab/>
      </w:r>
      <w:r w:rsidRPr="004D3F49">
        <w:tab/>
      </w:r>
      <w:r w:rsidRPr="004D3F49">
        <w:tab/>
      </w:r>
      <w:r w:rsidRPr="004D3F49">
        <w:tab/>
      </w:r>
      <w:r w:rsidRPr="004D3F49">
        <w:tab/>
      </w:r>
      <w:r w:rsidRPr="004D3F49">
        <w:tab/>
      </w:r>
      <w:r w:rsidRPr="004D3F49">
        <w:tab/>
      </w:r>
      <w:r w:rsidRPr="004D3F49">
        <w:tab/>
      </w:r>
      <w:r w:rsidRPr="004D3F49">
        <w:tab/>
      </w:r>
      <w:r w:rsidRPr="004D3F49">
        <w:tab/>
      </w:r>
      <w:r w:rsidRPr="004D3F49">
        <w:tab/>
        <w:t>_________________________ </w:t>
      </w:r>
    </w:p>
    <w:p w:rsidR="00E460F7" w:rsidRPr="004D3F49" w:rsidRDefault="00E460F7" w:rsidP="001D7FCD">
      <w:pPr>
        <w:jc w:val="center"/>
        <w:rPr>
          <w:b/>
          <w:bCs/>
          <w:sz w:val="28"/>
          <w:szCs w:val="28"/>
        </w:rPr>
      </w:pPr>
    </w:p>
    <w:p w:rsidR="00E460F7" w:rsidRPr="004D3F49" w:rsidRDefault="00E460F7" w:rsidP="001D7FCD">
      <w:pPr>
        <w:jc w:val="center"/>
        <w:rPr>
          <w:b/>
          <w:bCs/>
        </w:rPr>
      </w:pPr>
      <w:r w:rsidRPr="004D3F49">
        <w:rPr>
          <w:b/>
          <w:bCs/>
        </w:rPr>
        <w:t>Зведений Реєстр № ________</w:t>
      </w:r>
    </w:p>
    <w:p w:rsidR="00E460F7" w:rsidRPr="004D3F49" w:rsidRDefault="00E460F7" w:rsidP="001D7FCD">
      <w:pPr>
        <w:jc w:val="center"/>
        <w:rPr>
          <w:b/>
        </w:rPr>
      </w:pPr>
      <w:r w:rsidRPr="004D3F49">
        <w:rPr>
          <w:b/>
          <w:bCs/>
        </w:rPr>
        <w:t>Позичальників, які отримали кредит у ________________</w:t>
      </w:r>
    </w:p>
    <w:p w:rsidR="00E460F7" w:rsidRPr="004D3F49" w:rsidRDefault="00E460F7" w:rsidP="001D7FCD">
      <w:pPr>
        <w:jc w:val="center"/>
        <w:rPr>
          <w:b/>
          <w:bCs/>
        </w:rPr>
      </w:pPr>
      <w:r w:rsidRPr="004D3F49">
        <w:rPr>
          <w:b/>
        </w:rPr>
        <w:t xml:space="preserve">за Програмою </w:t>
      </w:r>
      <w:r w:rsidRPr="004D3F49">
        <w:rPr>
          <w:b/>
          <w:lang w:val="uk-UA"/>
        </w:rPr>
        <w:t xml:space="preserve">підтримки будинків ОСББ на території </w:t>
      </w:r>
      <w:r w:rsidRPr="004D3F49">
        <w:rPr>
          <w:b/>
        </w:rPr>
        <w:t xml:space="preserve"> м. Новий Розділ на 20</w:t>
      </w:r>
      <w:r>
        <w:rPr>
          <w:b/>
          <w:lang w:val="uk-UA"/>
        </w:rPr>
        <w:t>20</w:t>
      </w:r>
      <w:r w:rsidRPr="004D3F49">
        <w:rPr>
          <w:b/>
        </w:rPr>
        <w:t xml:space="preserve"> – 202</w:t>
      </w:r>
      <w:r>
        <w:rPr>
          <w:b/>
          <w:lang w:val="uk-UA"/>
        </w:rPr>
        <w:t>2</w:t>
      </w:r>
      <w:r w:rsidRPr="004D3F49">
        <w:rPr>
          <w:b/>
        </w:rPr>
        <w:t xml:space="preserve"> роки</w:t>
      </w:r>
    </w:p>
    <w:p w:rsidR="00E460F7" w:rsidRPr="004D3F49" w:rsidRDefault="00E460F7" w:rsidP="001D7FCD">
      <w:pPr>
        <w:jc w:val="center"/>
        <w:rPr>
          <w:b/>
          <w:bCs/>
        </w:rPr>
      </w:pPr>
      <w:r w:rsidRPr="004D3F49">
        <w:rPr>
          <w:b/>
          <w:bCs/>
        </w:rPr>
        <w:t>за _______________  20__ р.</w:t>
      </w:r>
    </w:p>
    <w:p w:rsidR="00E460F7" w:rsidRPr="004D3F49" w:rsidRDefault="00E460F7" w:rsidP="001D7FCD">
      <w:pPr>
        <w:rPr>
          <w:b/>
          <w:bCs/>
        </w:rPr>
      </w:pPr>
      <w:r w:rsidRPr="004D3F49">
        <w:rPr>
          <w:b/>
          <w:bCs/>
          <w:sz w:val="16"/>
        </w:rPr>
        <w:tab/>
      </w:r>
      <w:r w:rsidRPr="004D3F49">
        <w:rPr>
          <w:b/>
          <w:bCs/>
          <w:sz w:val="16"/>
        </w:rPr>
        <w:tab/>
      </w:r>
      <w:r w:rsidRPr="004D3F49">
        <w:rPr>
          <w:b/>
          <w:bCs/>
          <w:sz w:val="16"/>
        </w:rPr>
        <w:tab/>
      </w:r>
      <w:r w:rsidRPr="004D3F49">
        <w:rPr>
          <w:b/>
          <w:bCs/>
          <w:sz w:val="16"/>
        </w:rPr>
        <w:tab/>
      </w:r>
      <w:r w:rsidRPr="004D3F49">
        <w:rPr>
          <w:b/>
          <w:bCs/>
          <w:sz w:val="16"/>
        </w:rPr>
        <w:tab/>
      </w:r>
      <w:r w:rsidRPr="004D3F49">
        <w:rPr>
          <w:b/>
          <w:bCs/>
          <w:sz w:val="16"/>
        </w:rPr>
        <w:tab/>
      </w:r>
      <w:r w:rsidRPr="004D3F49">
        <w:rPr>
          <w:b/>
          <w:bCs/>
          <w:sz w:val="16"/>
        </w:rPr>
        <w:tab/>
      </w:r>
      <w:r w:rsidRPr="004D3F49">
        <w:rPr>
          <w:b/>
          <w:bCs/>
          <w:sz w:val="16"/>
        </w:rPr>
        <w:tab/>
      </w:r>
      <w:r w:rsidRPr="004D3F49">
        <w:rPr>
          <w:b/>
          <w:bCs/>
          <w:sz w:val="16"/>
        </w:rPr>
        <w:tab/>
      </w:r>
      <w:r w:rsidRPr="004D3F49">
        <w:rPr>
          <w:b/>
          <w:bCs/>
          <w:sz w:val="16"/>
        </w:rPr>
        <w:tab/>
      </w:r>
      <w:r w:rsidRPr="004D3F49">
        <w:rPr>
          <w:sz w:val="16"/>
        </w:rPr>
        <w:t>(місяць)</w:t>
      </w:r>
    </w:p>
    <w:p w:rsidR="00E460F7" w:rsidRPr="004D3F49" w:rsidRDefault="00E460F7" w:rsidP="001D7FCD">
      <w:pPr>
        <w:ind w:firstLine="560"/>
        <w:rPr>
          <w:b/>
        </w:rPr>
      </w:pPr>
      <w:r w:rsidRPr="004D3F49">
        <w:rPr>
          <w:b/>
          <w:bCs/>
        </w:rPr>
        <w:t>Реквізити Кредитно–фінансової установи:</w:t>
      </w:r>
    </w:p>
    <w:p w:rsidR="00E460F7" w:rsidRPr="004D3F49" w:rsidRDefault="00E460F7" w:rsidP="001D7FCD">
      <w:pPr>
        <w:tabs>
          <w:tab w:val="left" w:pos="12040"/>
          <w:tab w:val="left" w:pos="14840"/>
          <w:tab w:val="left" w:pos="15400"/>
        </w:tabs>
        <w:ind w:firstLine="851"/>
        <w:rPr>
          <w:lang w:val="en-US"/>
        </w:rPr>
      </w:pPr>
      <w:r w:rsidRPr="004D3F49">
        <w:rPr>
          <w:b/>
          <w:lang w:val="en-US"/>
        </w:rPr>
        <w:t>__________________</w:t>
      </w:r>
    </w:p>
    <w:p w:rsidR="00E460F7" w:rsidRPr="004D3F49" w:rsidRDefault="00E460F7" w:rsidP="001D7FCD">
      <w:pPr>
        <w:tabs>
          <w:tab w:val="left" w:pos="12040"/>
          <w:tab w:val="left" w:pos="14840"/>
          <w:tab w:val="left" w:pos="15400"/>
        </w:tabs>
        <w:ind w:firstLine="851"/>
      </w:pPr>
      <w:r w:rsidRPr="004D3F49">
        <w:rPr>
          <w:lang w:val="en-US"/>
        </w:rPr>
        <w:t>_________________</w:t>
      </w:r>
    </w:p>
    <w:p w:rsidR="00E460F7" w:rsidRPr="004D3F49" w:rsidRDefault="00E460F7" w:rsidP="001D7FCD">
      <w:pPr>
        <w:tabs>
          <w:tab w:val="left" w:pos="12040"/>
          <w:tab w:val="left" w:pos="14840"/>
          <w:tab w:val="left" w:pos="15400"/>
        </w:tabs>
        <w:ind w:firstLine="560"/>
        <w:rPr>
          <w:sz w:val="16"/>
        </w:rPr>
      </w:pPr>
    </w:p>
    <w:tbl>
      <w:tblPr>
        <w:tblW w:w="0" w:type="auto"/>
        <w:tblInd w:w="943" w:type="dxa"/>
        <w:tblLayout w:type="fixed"/>
        <w:tblLook w:val="00A0"/>
      </w:tblPr>
      <w:tblGrid>
        <w:gridCol w:w="560"/>
        <w:gridCol w:w="1820"/>
        <w:gridCol w:w="1605"/>
        <w:gridCol w:w="1120"/>
        <w:gridCol w:w="1080"/>
        <w:gridCol w:w="1060"/>
        <w:gridCol w:w="1241"/>
        <w:gridCol w:w="1169"/>
        <w:gridCol w:w="1107"/>
        <w:gridCol w:w="1107"/>
        <w:gridCol w:w="1260"/>
        <w:gridCol w:w="1487"/>
      </w:tblGrid>
      <w:tr w:rsidR="00E460F7" w:rsidRPr="004D3F49" w:rsidTr="00870970">
        <w:trPr>
          <w:cantSplit/>
          <w:trHeight w:val="535"/>
        </w:trPr>
        <w:tc>
          <w:tcPr>
            <w:tcW w:w="560" w:type="dxa"/>
            <w:tcBorders>
              <w:top w:val="single" w:sz="4" w:space="0" w:color="000000"/>
              <w:left w:val="single" w:sz="4" w:space="0" w:color="000000"/>
              <w:bottom w:val="single" w:sz="4" w:space="0" w:color="000000"/>
              <w:right w:val="nil"/>
            </w:tcBorders>
            <w:vAlign w:val="center"/>
          </w:tcPr>
          <w:p w:rsidR="00E460F7" w:rsidRPr="004D3F49" w:rsidRDefault="00E460F7" w:rsidP="00870970">
            <w:pPr>
              <w:jc w:val="center"/>
              <w:rPr>
                <w:sz w:val="16"/>
              </w:rPr>
            </w:pPr>
            <w:r w:rsidRPr="004D3F49">
              <w:rPr>
                <w:sz w:val="16"/>
              </w:rPr>
              <w:t>№ з/п</w:t>
            </w:r>
          </w:p>
        </w:tc>
        <w:tc>
          <w:tcPr>
            <w:tcW w:w="1820" w:type="dxa"/>
            <w:tcBorders>
              <w:top w:val="single" w:sz="4" w:space="0" w:color="000000"/>
              <w:left w:val="single" w:sz="4" w:space="0" w:color="000000"/>
              <w:bottom w:val="single" w:sz="4" w:space="0" w:color="000000"/>
              <w:right w:val="nil"/>
            </w:tcBorders>
            <w:vAlign w:val="center"/>
          </w:tcPr>
          <w:p w:rsidR="00E460F7" w:rsidRPr="004D3F49" w:rsidRDefault="00E460F7" w:rsidP="00870970">
            <w:pPr>
              <w:jc w:val="center"/>
              <w:rPr>
                <w:sz w:val="16"/>
              </w:rPr>
            </w:pPr>
            <w:r w:rsidRPr="004D3F49">
              <w:rPr>
                <w:sz w:val="16"/>
              </w:rPr>
              <w:t>Прізвище, ім’я та  по-батькові</w:t>
            </w:r>
          </w:p>
          <w:p w:rsidR="00E460F7" w:rsidRPr="004D3F49" w:rsidRDefault="00E460F7" w:rsidP="00870970">
            <w:pPr>
              <w:jc w:val="center"/>
              <w:rPr>
                <w:sz w:val="16"/>
              </w:rPr>
            </w:pPr>
            <w:r w:rsidRPr="004D3F49">
              <w:rPr>
                <w:sz w:val="16"/>
              </w:rPr>
              <w:t>Позичальника</w:t>
            </w:r>
          </w:p>
        </w:tc>
        <w:tc>
          <w:tcPr>
            <w:tcW w:w="1605" w:type="dxa"/>
            <w:tcBorders>
              <w:top w:val="single" w:sz="4" w:space="0" w:color="000000"/>
              <w:left w:val="single" w:sz="4" w:space="0" w:color="000000"/>
              <w:bottom w:val="single" w:sz="4" w:space="0" w:color="000000"/>
              <w:right w:val="nil"/>
            </w:tcBorders>
          </w:tcPr>
          <w:p w:rsidR="00E460F7" w:rsidRPr="004D3F49" w:rsidRDefault="00E460F7" w:rsidP="00870970">
            <w:pPr>
              <w:jc w:val="center"/>
              <w:rPr>
                <w:sz w:val="16"/>
              </w:rPr>
            </w:pPr>
            <w:r w:rsidRPr="004D3F49">
              <w:rPr>
                <w:sz w:val="16"/>
              </w:rPr>
              <w:t>Реєстраційний номер</w:t>
            </w:r>
          </w:p>
          <w:p w:rsidR="00E460F7" w:rsidRPr="004D3F49" w:rsidRDefault="00E460F7" w:rsidP="00870970">
            <w:pPr>
              <w:jc w:val="center"/>
              <w:rPr>
                <w:sz w:val="16"/>
              </w:rPr>
            </w:pPr>
            <w:r w:rsidRPr="004D3F49">
              <w:rPr>
                <w:sz w:val="16"/>
              </w:rPr>
              <w:t>облікової картки платника податків</w:t>
            </w:r>
          </w:p>
          <w:p w:rsidR="00E460F7" w:rsidRPr="004D3F49" w:rsidRDefault="00E460F7" w:rsidP="00870970">
            <w:pPr>
              <w:jc w:val="center"/>
              <w:rPr>
                <w:sz w:val="16"/>
              </w:rPr>
            </w:pPr>
            <w:r w:rsidRPr="004D3F49">
              <w:rPr>
                <w:sz w:val="16"/>
              </w:rPr>
              <w:t>Позичальника</w:t>
            </w:r>
          </w:p>
        </w:tc>
        <w:tc>
          <w:tcPr>
            <w:tcW w:w="112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jc w:val="center"/>
              <w:rPr>
                <w:sz w:val="16"/>
              </w:rPr>
            </w:pPr>
          </w:p>
          <w:p w:rsidR="00E460F7" w:rsidRPr="004D3F49" w:rsidRDefault="00E460F7" w:rsidP="00870970">
            <w:pPr>
              <w:jc w:val="center"/>
              <w:rPr>
                <w:sz w:val="16"/>
              </w:rPr>
            </w:pPr>
          </w:p>
          <w:p w:rsidR="00E460F7" w:rsidRPr="004D3F49" w:rsidRDefault="00E460F7" w:rsidP="00870970">
            <w:pPr>
              <w:jc w:val="center"/>
              <w:rPr>
                <w:sz w:val="16"/>
              </w:rPr>
            </w:pPr>
            <w:r w:rsidRPr="004D3F49">
              <w:rPr>
                <w:sz w:val="16"/>
              </w:rPr>
              <w:t>Ціль кредиту</w:t>
            </w:r>
          </w:p>
        </w:tc>
        <w:tc>
          <w:tcPr>
            <w:tcW w:w="1080" w:type="dxa"/>
            <w:tcBorders>
              <w:top w:val="single" w:sz="4" w:space="0" w:color="000000"/>
              <w:left w:val="single" w:sz="4" w:space="0" w:color="000000"/>
              <w:bottom w:val="single" w:sz="4" w:space="0" w:color="000000"/>
              <w:right w:val="nil"/>
            </w:tcBorders>
            <w:vAlign w:val="center"/>
          </w:tcPr>
          <w:p w:rsidR="00E460F7" w:rsidRPr="004D3F49" w:rsidRDefault="00E460F7" w:rsidP="00870970">
            <w:pPr>
              <w:jc w:val="center"/>
              <w:rPr>
                <w:sz w:val="16"/>
              </w:rPr>
            </w:pPr>
            <w:r w:rsidRPr="004D3F49">
              <w:rPr>
                <w:sz w:val="16"/>
              </w:rPr>
              <w:t>№ і дата Кредитного</w:t>
            </w:r>
          </w:p>
          <w:p w:rsidR="00E460F7" w:rsidRPr="004D3F49" w:rsidRDefault="00E460F7" w:rsidP="00870970">
            <w:pPr>
              <w:jc w:val="center"/>
              <w:rPr>
                <w:sz w:val="16"/>
              </w:rPr>
            </w:pPr>
            <w:r w:rsidRPr="004D3F49">
              <w:rPr>
                <w:sz w:val="16"/>
              </w:rPr>
              <w:t>договору</w:t>
            </w:r>
          </w:p>
        </w:tc>
        <w:tc>
          <w:tcPr>
            <w:tcW w:w="1060" w:type="dxa"/>
            <w:tcBorders>
              <w:top w:val="single" w:sz="4" w:space="0" w:color="000000"/>
              <w:left w:val="single" w:sz="4" w:space="0" w:color="000000"/>
              <w:bottom w:val="single" w:sz="4" w:space="0" w:color="000000"/>
              <w:right w:val="nil"/>
            </w:tcBorders>
            <w:vAlign w:val="center"/>
          </w:tcPr>
          <w:p w:rsidR="00E460F7" w:rsidRPr="004D3F49" w:rsidRDefault="00E460F7" w:rsidP="00870970">
            <w:pPr>
              <w:jc w:val="center"/>
              <w:rPr>
                <w:sz w:val="16"/>
              </w:rPr>
            </w:pPr>
            <w:r w:rsidRPr="004D3F49">
              <w:rPr>
                <w:sz w:val="16"/>
              </w:rPr>
              <w:t>Строк Кредитного договору</w:t>
            </w:r>
          </w:p>
        </w:tc>
        <w:tc>
          <w:tcPr>
            <w:tcW w:w="1241" w:type="dxa"/>
            <w:tcBorders>
              <w:top w:val="single" w:sz="4" w:space="0" w:color="000000"/>
              <w:left w:val="single" w:sz="4" w:space="0" w:color="000000"/>
              <w:bottom w:val="single" w:sz="4" w:space="0" w:color="000000"/>
              <w:right w:val="nil"/>
            </w:tcBorders>
            <w:vAlign w:val="center"/>
          </w:tcPr>
          <w:p w:rsidR="00E460F7" w:rsidRPr="004D3F49" w:rsidRDefault="00E460F7" w:rsidP="00870970">
            <w:pPr>
              <w:jc w:val="center"/>
              <w:rPr>
                <w:sz w:val="16"/>
              </w:rPr>
            </w:pPr>
            <w:r w:rsidRPr="004D3F49">
              <w:rPr>
                <w:sz w:val="16"/>
              </w:rPr>
              <w:t>Сума кредиту</w:t>
            </w:r>
          </w:p>
        </w:tc>
        <w:tc>
          <w:tcPr>
            <w:tcW w:w="1169" w:type="dxa"/>
            <w:tcBorders>
              <w:top w:val="single" w:sz="4" w:space="0" w:color="000000"/>
              <w:left w:val="single" w:sz="4" w:space="0" w:color="000000"/>
              <w:bottom w:val="single" w:sz="4" w:space="0" w:color="000000"/>
              <w:right w:val="nil"/>
            </w:tcBorders>
            <w:vAlign w:val="center"/>
          </w:tcPr>
          <w:p w:rsidR="00E460F7" w:rsidRPr="004D3F49" w:rsidRDefault="00E460F7" w:rsidP="00870970">
            <w:pPr>
              <w:snapToGrid w:val="0"/>
              <w:jc w:val="center"/>
              <w:rPr>
                <w:sz w:val="16"/>
              </w:rPr>
            </w:pPr>
          </w:p>
          <w:p w:rsidR="00E460F7" w:rsidRPr="004D3F49" w:rsidRDefault="00E460F7" w:rsidP="00870970">
            <w:pPr>
              <w:jc w:val="center"/>
              <w:rPr>
                <w:sz w:val="16"/>
              </w:rPr>
            </w:pPr>
            <w:r w:rsidRPr="004D3F49">
              <w:rPr>
                <w:sz w:val="16"/>
              </w:rPr>
              <w:t>Відсоткова ставка за користування кредитом, %</w:t>
            </w:r>
          </w:p>
          <w:p w:rsidR="00E460F7" w:rsidRPr="004D3F49" w:rsidRDefault="00E460F7" w:rsidP="00870970">
            <w:pPr>
              <w:jc w:val="center"/>
              <w:rPr>
                <w:sz w:val="16"/>
              </w:rPr>
            </w:pPr>
          </w:p>
        </w:tc>
        <w:tc>
          <w:tcPr>
            <w:tcW w:w="1107" w:type="dxa"/>
            <w:tcBorders>
              <w:top w:val="single" w:sz="4" w:space="0" w:color="000000"/>
              <w:left w:val="single" w:sz="4" w:space="0" w:color="000000"/>
              <w:bottom w:val="single" w:sz="4" w:space="0" w:color="000000"/>
              <w:right w:val="nil"/>
            </w:tcBorders>
            <w:vAlign w:val="center"/>
          </w:tcPr>
          <w:p w:rsidR="00E460F7" w:rsidRPr="004D3F49" w:rsidRDefault="00E460F7" w:rsidP="00870970">
            <w:pPr>
              <w:snapToGrid w:val="0"/>
              <w:jc w:val="center"/>
              <w:rPr>
                <w:sz w:val="16"/>
              </w:rPr>
            </w:pPr>
          </w:p>
          <w:p w:rsidR="00E460F7" w:rsidRPr="004D3F49" w:rsidRDefault="00E460F7" w:rsidP="00870970">
            <w:pPr>
              <w:jc w:val="center"/>
              <w:rPr>
                <w:sz w:val="16"/>
              </w:rPr>
            </w:pPr>
            <w:r w:rsidRPr="004D3F49">
              <w:rPr>
                <w:sz w:val="16"/>
              </w:rPr>
              <w:t>Розмір</w:t>
            </w:r>
          </w:p>
          <w:p w:rsidR="00E460F7" w:rsidRPr="004D3F49" w:rsidRDefault="00E460F7" w:rsidP="00870970">
            <w:pPr>
              <w:jc w:val="center"/>
              <w:rPr>
                <w:sz w:val="16"/>
              </w:rPr>
            </w:pPr>
            <w:r w:rsidRPr="004D3F49">
              <w:rPr>
                <w:sz w:val="16"/>
              </w:rPr>
              <w:t>компенсації</w:t>
            </w:r>
          </w:p>
          <w:p w:rsidR="00E460F7" w:rsidRPr="004D3F49" w:rsidRDefault="00E460F7" w:rsidP="00870970">
            <w:pPr>
              <w:jc w:val="center"/>
              <w:rPr>
                <w:sz w:val="16"/>
              </w:rPr>
            </w:pPr>
            <w:r w:rsidRPr="004D3F49">
              <w:rPr>
                <w:sz w:val="16"/>
              </w:rPr>
              <w:t>відсотків</w:t>
            </w:r>
          </w:p>
        </w:tc>
        <w:tc>
          <w:tcPr>
            <w:tcW w:w="1107" w:type="dxa"/>
            <w:tcBorders>
              <w:top w:val="single" w:sz="4" w:space="0" w:color="000000"/>
              <w:left w:val="single" w:sz="4" w:space="0" w:color="000000"/>
              <w:bottom w:val="single" w:sz="4" w:space="0" w:color="000000"/>
              <w:right w:val="nil"/>
            </w:tcBorders>
          </w:tcPr>
          <w:p w:rsidR="00E460F7" w:rsidRPr="004D3F49" w:rsidRDefault="00E460F7" w:rsidP="00870970">
            <w:pPr>
              <w:snapToGrid w:val="0"/>
              <w:jc w:val="center"/>
              <w:rPr>
                <w:sz w:val="16"/>
              </w:rPr>
            </w:pPr>
          </w:p>
          <w:p w:rsidR="00E460F7" w:rsidRPr="004D3F49" w:rsidRDefault="00E460F7" w:rsidP="00870970">
            <w:pPr>
              <w:jc w:val="center"/>
              <w:rPr>
                <w:sz w:val="16"/>
              </w:rPr>
            </w:pPr>
            <w:r w:rsidRPr="004D3F49">
              <w:rPr>
                <w:sz w:val="16"/>
              </w:rPr>
              <w:t>Розмір</w:t>
            </w:r>
          </w:p>
          <w:p w:rsidR="00E460F7" w:rsidRPr="004D3F49" w:rsidRDefault="00E460F7" w:rsidP="00870970">
            <w:pPr>
              <w:jc w:val="center"/>
              <w:rPr>
                <w:sz w:val="16"/>
              </w:rPr>
            </w:pPr>
            <w:r w:rsidRPr="004D3F49">
              <w:rPr>
                <w:sz w:val="16"/>
              </w:rPr>
              <w:t>компенсації</w:t>
            </w:r>
          </w:p>
          <w:p w:rsidR="00E460F7" w:rsidRPr="004D3F49" w:rsidRDefault="00E460F7" w:rsidP="00870970">
            <w:pPr>
              <w:jc w:val="center"/>
              <w:rPr>
                <w:sz w:val="16"/>
              </w:rPr>
            </w:pPr>
            <w:r w:rsidRPr="004D3F49">
              <w:rPr>
                <w:sz w:val="16"/>
              </w:rPr>
              <w:t>грн.</w:t>
            </w:r>
          </w:p>
        </w:tc>
        <w:tc>
          <w:tcPr>
            <w:tcW w:w="1260" w:type="dxa"/>
            <w:tcBorders>
              <w:top w:val="single" w:sz="4" w:space="0" w:color="000000"/>
              <w:left w:val="single" w:sz="4" w:space="0" w:color="000000"/>
              <w:bottom w:val="single" w:sz="4" w:space="0" w:color="000000"/>
              <w:right w:val="nil"/>
            </w:tcBorders>
          </w:tcPr>
          <w:p w:rsidR="00E460F7" w:rsidRPr="004D3F49" w:rsidRDefault="00E460F7" w:rsidP="00870970">
            <w:pPr>
              <w:jc w:val="center"/>
              <w:rPr>
                <w:sz w:val="16"/>
              </w:rPr>
            </w:pPr>
            <w:r w:rsidRPr="004D3F49">
              <w:rPr>
                <w:sz w:val="16"/>
              </w:rPr>
              <w:t>Сума, з якої нараховується розмір компенсації, грн.</w:t>
            </w:r>
          </w:p>
        </w:tc>
        <w:tc>
          <w:tcPr>
            <w:tcW w:w="1487" w:type="dxa"/>
            <w:tcBorders>
              <w:top w:val="single" w:sz="4" w:space="0" w:color="000000"/>
              <w:left w:val="single" w:sz="4" w:space="0" w:color="000000"/>
              <w:bottom w:val="single" w:sz="4" w:space="0" w:color="000000"/>
              <w:right w:val="single" w:sz="4" w:space="0" w:color="000000"/>
            </w:tcBorders>
          </w:tcPr>
          <w:p w:rsidR="00E460F7" w:rsidRPr="004D3F49" w:rsidRDefault="00E460F7" w:rsidP="00870970">
            <w:pPr>
              <w:jc w:val="center"/>
              <w:rPr>
                <w:sz w:val="16"/>
              </w:rPr>
            </w:pPr>
            <w:r w:rsidRPr="004D3F49">
              <w:rPr>
                <w:sz w:val="16"/>
              </w:rPr>
              <w:t xml:space="preserve">Період ,за який нараховуються відсотки </w:t>
            </w:r>
          </w:p>
          <w:p w:rsidR="00E460F7" w:rsidRPr="004D3F49" w:rsidRDefault="00E460F7" w:rsidP="00870970">
            <w:pPr>
              <w:jc w:val="center"/>
            </w:pPr>
            <w:r w:rsidRPr="004D3F49">
              <w:rPr>
                <w:sz w:val="16"/>
              </w:rPr>
              <w:t>(у днях)</w:t>
            </w:r>
          </w:p>
        </w:tc>
      </w:tr>
      <w:tr w:rsidR="00E460F7" w:rsidRPr="004D3F49" w:rsidTr="00870970">
        <w:trPr>
          <w:cantSplit/>
        </w:trPr>
        <w:tc>
          <w:tcPr>
            <w:tcW w:w="560" w:type="dxa"/>
            <w:tcBorders>
              <w:top w:val="single" w:sz="4" w:space="0" w:color="000000"/>
              <w:left w:val="single" w:sz="4" w:space="0" w:color="000000"/>
              <w:bottom w:val="single" w:sz="4" w:space="0" w:color="000000"/>
              <w:right w:val="nil"/>
            </w:tcBorders>
            <w:vAlign w:val="center"/>
          </w:tcPr>
          <w:p w:rsidR="00E460F7" w:rsidRPr="004D3F49" w:rsidRDefault="00E460F7" w:rsidP="00870970">
            <w:pPr>
              <w:snapToGrid w:val="0"/>
              <w:jc w:val="center"/>
              <w:rPr>
                <w:sz w:val="16"/>
              </w:rPr>
            </w:pPr>
          </w:p>
        </w:tc>
        <w:tc>
          <w:tcPr>
            <w:tcW w:w="1820" w:type="dxa"/>
            <w:tcBorders>
              <w:top w:val="single" w:sz="4" w:space="0" w:color="000000"/>
              <w:left w:val="single" w:sz="4" w:space="0" w:color="000000"/>
              <w:bottom w:val="single" w:sz="4" w:space="0" w:color="000000"/>
              <w:right w:val="nil"/>
            </w:tcBorders>
            <w:vAlign w:val="center"/>
          </w:tcPr>
          <w:p w:rsidR="00E460F7" w:rsidRPr="004D3F49" w:rsidRDefault="00E460F7" w:rsidP="00870970">
            <w:pPr>
              <w:snapToGrid w:val="0"/>
              <w:rPr>
                <w:sz w:val="16"/>
              </w:rPr>
            </w:pPr>
          </w:p>
        </w:tc>
        <w:tc>
          <w:tcPr>
            <w:tcW w:w="1605" w:type="dxa"/>
            <w:tcBorders>
              <w:top w:val="single" w:sz="4" w:space="0" w:color="000000"/>
              <w:left w:val="single" w:sz="4" w:space="0" w:color="000000"/>
              <w:bottom w:val="single" w:sz="4" w:space="0" w:color="000000"/>
              <w:right w:val="nil"/>
            </w:tcBorders>
          </w:tcPr>
          <w:p w:rsidR="00E460F7" w:rsidRPr="004D3F49" w:rsidRDefault="00E460F7" w:rsidP="00870970">
            <w:pPr>
              <w:snapToGrid w:val="0"/>
              <w:jc w:val="center"/>
              <w:rPr>
                <w:sz w:val="16"/>
              </w:rPr>
            </w:pPr>
          </w:p>
        </w:tc>
        <w:tc>
          <w:tcPr>
            <w:tcW w:w="112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jc w:val="center"/>
              <w:rPr>
                <w:sz w:val="16"/>
              </w:rPr>
            </w:pPr>
          </w:p>
        </w:tc>
        <w:tc>
          <w:tcPr>
            <w:tcW w:w="1080" w:type="dxa"/>
            <w:tcBorders>
              <w:top w:val="single" w:sz="4" w:space="0" w:color="000000"/>
              <w:left w:val="single" w:sz="4" w:space="0" w:color="000000"/>
              <w:bottom w:val="single" w:sz="4" w:space="0" w:color="000000"/>
              <w:right w:val="nil"/>
            </w:tcBorders>
            <w:vAlign w:val="center"/>
          </w:tcPr>
          <w:p w:rsidR="00E460F7" w:rsidRPr="004D3F49" w:rsidRDefault="00E460F7" w:rsidP="00870970">
            <w:pPr>
              <w:snapToGrid w:val="0"/>
              <w:jc w:val="center"/>
              <w:rPr>
                <w:sz w:val="16"/>
              </w:rPr>
            </w:pPr>
          </w:p>
        </w:tc>
        <w:tc>
          <w:tcPr>
            <w:tcW w:w="1060" w:type="dxa"/>
            <w:tcBorders>
              <w:top w:val="single" w:sz="4" w:space="0" w:color="000000"/>
              <w:left w:val="single" w:sz="4" w:space="0" w:color="000000"/>
              <w:bottom w:val="single" w:sz="4" w:space="0" w:color="000000"/>
              <w:right w:val="nil"/>
            </w:tcBorders>
            <w:vAlign w:val="center"/>
          </w:tcPr>
          <w:p w:rsidR="00E460F7" w:rsidRPr="004D3F49" w:rsidRDefault="00E460F7" w:rsidP="00870970">
            <w:pPr>
              <w:snapToGrid w:val="0"/>
              <w:jc w:val="center"/>
              <w:rPr>
                <w:sz w:val="16"/>
              </w:rPr>
            </w:pPr>
          </w:p>
        </w:tc>
        <w:tc>
          <w:tcPr>
            <w:tcW w:w="1241" w:type="dxa"/>
            <w:tcBorders>
              <w:top w:val="single" w:sz="4" w:space="0" w:color="000000"/>
              <w:left w:val="single" w:sz="4" w:space="0" w:color="000000"/>
              <w:bottom w:val="single" w:sz="4" w:space="0" w:color="000000"/>
              <w:right w:val="nil"/>
            </w:tcBorders>
            <w:vAlign w:val="center"/>
          </w:tcPr>
          <w:p w:rsidR="00E460F7" w:rsidRPr="004D3F49" w:rsidRDefault="00E460F7" w:rsidP="00870970">
            <w:pPr>
              <w:snapToGrid w:val="0"/>
              <w:jc w:val="center"/>
              <w:rPr>
                <w:sz w:val="16"/>
              </w:rPr>
            </w:pPr>
          </w:p>
        </w:tc>
        <w:tc>
          <w:tcPr>
            <w:tcW w:w="1169" w:type="dxa"/>
            <w:tcBorders>
              <w:top w:val="single" w:sz="4" w:space="0" w:color="000000"/>
              <w:left w:val="single" w:sz="4" w:space="0" w:color="000000"/>
              <w:bottom w:val="single" w:sz="4" w:space="0" w:color="000000"/>
              <w:right w:val="nil"/>
            </w:tcBorders>
            <w:vAlign w:val="center"/>
          </w:tcPr>
          <w:p w:rsidR="00E460F7" w:rsidRPr="004D3F49" w:rsidRDefault="00E460F7" w:rsidP="00870970">
            <w:pPr>
              <w:snapToGrid w:val="0"/>
              <w:jc w:val="center"/>
              <w:rPr>
                <w:sz w:val="16"/>
              </w:rPr>
            </w:pPr>
          </w:p>
        </w:tc>
        <w:tc>
          <w:tcPr>
            <w:tcW w:w="1107" w:type="dxa"/>
            <w:tcBorders>
              <w:top w:val="single" w:sz="4" w:space="0" w:color="000000"/>
              <w:left w:val="single" w:sz="4" w:space="0" w:color="000000"/>
              <w:bottom w:val="single" w:sz="4" w:space="0" w:color="000000"/>
              <w:right w:val="nil"/>
            </w:tcBorders>
            <w:vAlign w:val="center"/>
          </w:tcPr>
          <w:p w:rsidR="00E460F7" w:rsidRPr="004D3F49" w:rsidRDefault="00E460F7" w:rsidP="00870970">
            <w:pPr>
              <w:snapToGrid w:val="0"/>
              <w:jc w:val="center"/>
              <w:rPr>
                <w:sz w:val="16"/>
              </w:rPr>
            </w:pPr>
          </w:p>
        </w:tc>
        <w:tc>
          <w:tcPr>
            <w:tcW w:w="1107" w:type="dxa"/>
            <w:tcBorders>
              <w:top w:val="single" w:sz="4" w:space="0" w:color="000000"/>
              <w:left w:val="single" w:sz="4" w:space="0" w:color="000000"/>
              <w:bottom w:val="single" w:sz="4" w:space="0" w:color="000000"/>
              <w:right w:val="nil"/>
            </w:tcBorders>
          </w:tcPr>
          <w:p w:rsidR="00E460F7" w:rsidRPr="004D3F49" w:rsidRDefault="00E460F7" w:rsidP="00870970">
            <w:pPr>
              <w:snapToGrid w:val="0"/>
              <w:jc w:val="center"/>
              <w:rPr>
                <w:sz w:val="16"/>
              </w:rPr>
            </w:pPr>
          </w:p>
        </w:tc>
        <w:tc>
          <w:tcPr>
            <w:tcW w:w="126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jc w:val="center"/>
              <w:rPr>
                <w:sz w:val="16"/>
              </w:rPr>
            </w:pPr>
          </w:p>
        </w:tc>
        <w:tc>
          <w:tcPr>
            <w:tcW w:w="1487" w:type="dxa"/>
            <w:tcBorders>
              <w:top w:val="single" w:sz="4" w:space="0" w:color="000000"/>
              <w:left w:val="single" w:sz="4" w:space="0" w:color="000000"/>
              <w:bottom w:val="single" w:sz="4" w:space="0" w:color="000000"/>
              <w:right w:val="single" w:sz="4" w:space="0" w:color="000000"/>
            </w:tcBorders>
          </w:tcPr>
          <w:p w:rsidR="00E460F7" w:rsidRPr="004D3F49" w:rsidRDefault="00E460F7" w:rsidP="00870970">
            <w:pPr>
              <w:snapToGrid w:val="0"/>
              <w:jc w:val="center"/>
              <w:rPr>
                <w:sz w:val="16"/>
              </w:rPr>
            </w:pPr>
          </w:p>
        </w:tc>
      </w:tr>
      <w:tr w:rsidR="00E460F7" w:rsidRPr="004D3F49" w:rsidTr="00870970">
        <w:trPr>
          <w:cantSplit/>
        </w:trPr>
        <w:tc>
          <w:tcPr>
            <w:tcW w:w="56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82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605"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12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08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06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241"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169"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107"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107"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26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487" w:type="dxa"/>
            <w:tcBorders>
              <w:top w:val="single" w:sz="4" w:space="0" w:color="000000"/>
              <w:left w:val="single" w:sz="4" w:space="0" w:color="000000"/>
              <w:bottom w:val="single" w:sz="4" w:space="0" w:color="000000"/>
              <w:right w:val="single" w:sz="4" w:space="0" w:color="000000"/>
            </w:tcBorders>
          </w:tcPr>
          <w:p w:rsidR="00E460F7" w:rsidRPr="004D3F49" w:rsidRDefault="00E460F7" w:rsidP="00870970">
            <w:pPr>
              <w:snapToGrid w:val="0"/>
              <w:rPr>
                <w:sz w:val="20"/>
              </w:rPr>
            </w:pPr>
          </w:p>
        </w:tc>
      </w:tr>
      <w:tr w:rsidR="00E460F7" w:rsidRPr="004D3F49" w:rsidTr="00870970">
        <w:trPr>
          <w:cantSplit/>
        </w:trPr>
        <w:tc>
          <w:tcPr>
            <w:tcW w:w="56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82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605"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12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08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06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241"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169"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107"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107" w:type="dxa"/>
            <w:tcBorders>
              <w:top w:val="single" w:sz="4" w:space="0" w:color="000000"/>
              <w:left w:val="single" w:sz="4" w:space="0" w:color="000000"/>
              <w:bottom w:val="single" w:sz="4" w:space="0" w:color="000000"/>
              <w:right w:val="nil"/>
            </w:tcBorders>
          </w:tcPr>
          <w:p w:rsidR="00E460F7" w:rsidRPr="004D3F49" w:rsidRDefault="00E460F7" w:rsidP="00870970">
            <w:pPr>
              <w:rPr>
                <w:sz w:val="20"/>
              </w:rPr>
            </w:pPr>
          </w:p>
        </w:tc>
        <w:tc>
          <w:tcPr>
            <w:tcW w:w="126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487" w:type="dxa"/>
            <w:tcBorders>
              <w:top w:val="single" w:sz="4" w:space="0" w:color="000000"/>
              <w:left w:val="single" w:sz="4" w:space="0" w:color="000000"/>
              <w:bottom w:val="single" w:sz="4" w:space="0" w:color="000000"/>
              <w:right w:val="single" w:sz="4" w:space="0" w:color="000000"/>
            </w:tcBorders>
          </w:tcPr>
          <w:p w:rsidR="00E460F7" w:rsidRPr="004D3F49" w:rsidRDefault="00E460F7" w:rsidP="00870970">
            <w:pPr>
              <w:snapToGrid w:val="0"/>
              <w:rPr>
                <w:sz w:val="20"/>
              </w:rPr>
            </w:pPr>
          </w:p>
        </w:tc>
      </w:tr>
      <w:tr w:rsidR="00E460F7" w:rsidRPr="004D3F49" w:rsidTr="00870970">
        <w:trPr>
          <w:cantSplit/>
        </w:trPr>
        <w:tc>
          <w:tcPr>
            <w:tcW w:w="56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82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605"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12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08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06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241"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169"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107"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107"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26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487" w:type="dxa"/>
            <w:tcBorders>
              <w:top w:val="single" w:sz="4" w:space="0" w:color="000000"/>
              <w:left w:val="single" w:sz="4" w:space="0" w:color="000000"/>
              <w:bottom w:val="single" w:sz="4" w:space="0" w:color="000000"/>
              <w:right w:val="single" w:sz="4" w:space="0" w:color="000000"/>
            </w:tcBorders>
          </w:tcPr>
          <w:p w:rsidR="00E460F7" w:rsidRPr="004D3F49" w:rsidRDefault="00E460F7" w:rsidP="00870970">
            <w:pPr>
              <w:snapToGrid w:val="0"/>
              <w:rPr>
                <w:sz w:val="20"/>
              </w:rPr>
            </w:pPr>
          </w:p>
        </w:tc>
      </w:tr>
      <w:tr w:rsidR="00E460F7" w:rsidRPr="004D3F49" w:rsidTr="00870970">
        <w:trPr>
          <w:cantSplit/>
        </w:trPr>
        <w:tc>
          <w:tcPr>
            <w:tcW w:w="56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82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605"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12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08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06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241"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169"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107"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107"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26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487" w:type="dxa"/>
            <w:tcBorders>
              <w:top w:val="single" w:sz="4" w:space="0" w:color="000000"/>
              <w:left w:val="single" w:sz="4" w:space="0" w:color="000000"/>
              <w:bottom w:val="single" w:sz="4" w:space="0" w:color="000000"/>
              <w:right w:val="single" w:sz="4" w:space="0" w:color="000000"/>
            </w:tcBorders>
          </w:tcPr>
          <w:p w:rsidR="00E460F7" w:rsidRPr="004D3F49" w:rsidRDefault="00E460F7" w:rsidP="00870970">
            <w:pPr>
              <w:snapToGrid w:val="0"/>
              <w:rPr>
                <w:sz w:val="20"/>
              </w:rPr>
            </w:pPr>
          </w:p>
        </w:tc>
      </w:tr>
      <w:tr w:rsidR="00E460F7" w:rsidRPr="004D3F49" w:rsidTr="00870970">
        <w:trPr>
          <w:cantSplit/>
        </w:trPr>
        <w:tc>
          <w:tcPr>
            <w:tcW w:w="10762" w:type="dxa"/>
            <w:gridSpan w:val="9"/>
            <w:tcBorders>
              <w:top w:val="single" w:sz="4" w:space="0" w:color="000000"/>
              <w:left w:val="single" w:sz="4" w:space="0" w:color="000000"/>
              <w:bottom w:val="single" w:sz="4" w:space="0" w:color="000000"/>
              <w:right w:val="nil"/>
            </w:tcBorders>
          </w:tcPr>
          <w:p w:rsidR="00E460F7" w:rsidRPr="004D3F49" w:rsidRDefault="00E460F7" w:rsidP="00870970">
            <w:pPr>
              <w:jc w:val="center"/>
              <w:rPr>
                <w:sz w:val="20"/>
              </w:rPr>
            </w:pPr>
            <w:r w:rsidRPr="004D3F49">
              <w:rPr>
                <w:sz w:val="20"/>
              </w:rPr>
              <w:t>Усього</w:t>
            </w:r>
          </w:p>
        </w:tc>
        <w:tc>
          <w:tcPr>
            <w:tcW w:w="1107"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260" w:type="dxa"/>
            <w:tcBorders>
              <w:top w:val="single" w:sz="4" w:space="0" w:color="000000"/>
              <w:left w:val="single" w:sz="4" w:space="0" w:color="000000"/>
              <w:bottom w:val="single" w:sz="4" w:space="0" w:color="000000"/>
              <w:right w:val="nil"/>
            </w:tcBorders>
          </w:tcPr>
          <w:p w:rsidR="00E460F7" w:rsidRPr="004D3F49" w:rsidRDefault="00E460F7" w:rsidP="00870970">
            <w:pPr>
              <w:snapToGrid w:val="0"/>
              <w:rPr>
                <w:sz w:val="20"/>
              </w:rPr>
            </w:pPr>
          </w:p>
        </w:tc>
        <w:tc>
          <w:tcPr>
            <w:tcW w:w="1487" w:type="dxa"/>
            <w:tcBorders>
              <w:top w:val="single" w:sz="4" w:space="0" w:color="000000"/>
              <w:left w:val="single" w:sz="4" w:space="0" w:color="000000"/>
              <w:bottom w:val="single" w:sz="4" w:space="0" w:color="000000"/>
              <w:right w:val="single" w:sz="4" w:space="0" w:color="000000"/>
            </w:tcBorders>
          </w:tcPr>
          <w:p w:rsidR="00E460F7" w:rsidRPr="004D3F49" w:rsidRDefault="00E460F7" w:rsidP="00870970">
            <w:pPr>
              <w:snapToGrid w:val="0"/>
              <w:rPr>
                <w:sz w:val="20"/>
              </w:rPr>
            </w:pPr>
          </w:p>
        </w:tc>
      </w:tr>
    </w:tbl>
    <w:p w:rsidR="00E460F7" w:rsidRPr="004D3F49" w:rsidRDefault="00E460F7" w:rsidP="001D7FCD">
      <w:pPr>
        <w:rPr>
          <w:b/>
        </w:rPr>
      </w:pPr>
    </w:p>
    <w:p w:rsidR="00E460F7" w:rsidRPr="004D3F49" w:rsidRDefault="00E460F7" w:rsidP="001D7FCD">
      <w:r w:rsidRPr="004D3F49">
        <w:rPr>
          <w:b/>
          <w:bCs/>
        </w:rPr>
        <w:t>Кредитно–фінансова установа:</w:t>
      </w:r>
    </w:p>
    <w:p w:rsidR="00E460F7" w:rsidRPr="004D3F49" w:rsidRDefault="00E460F7" w:rsidP="001D7FCD">
      <w:pPr>
        <w:ind w:left="280"/>
        <w:rPr>
          <w:sz w:val="20"/>
          <w:szCs w:val="20"/>
        </w:rPr>
      </w:pPr>
      <w:r w:rsidRPr="004D3F49">
        <w:t xml:space="preserve">“____” _____________________ 20__р.                                     ________________________                              ______________               </w:t>
      </w:r>
      <w:r w:rsidRPr="004D3F49">
        <w:rPr>
          <w:b/>
          <w:bCs/>
          <w:sz w:val="20"/>
        </w:rPr>
        <w:t xml:space="preserve">М.П.     </w:t>
      </w:r>
      <w:r w:rsidRPr="004D3F49">
        <w:rPr>
          <w:b/>
          <w:bCs/>
          <w:sz w:val="20"/>
        </w:rPr>
        <w:tab/>
      </w:r>
      <w:r w:rsidRPr="004D3F49">
        <w:rPr>
          <w:b/>
          <w:bCs/>
          <w:sz w:val="20"/>
        </w:rPr>
        <w:tab/>
      </w:r>
      <w:r w:rsidRPr="004D3F49">
        <w:rPr>
          <w:b/>
          <w:bCs/>
          <w:sz w:val="20"/>
        </w:rPr>
        <w:tab/>
      </w:r>
      <w:r w:rsidRPr="004D3F49">
        <w:rPr>
          <w:b/>
          <w:bCs/>
          <w:sz w:val="20"/>
        </w:rPr>
        <w:tab/>
      </w:r>
      <w:r w:rsidRPr="004D3F49">
        <w:rPr>
          <w:b/>
          <w:bCs/>
          <w:sz w:val="20"/>
        </w:rPr>
        <w:tab/>
      </w:r>
      <w:r w:rsidRPr="004D3F49">
        <w:rPr>
          <w:b/>
          <w:bCs/>
          <w:sz w:val="20"/>
        </w:rPr>
        <w:tab/>
      </w:r>
      <w:r w:rsidRPr="004D3F49">
        <w:rPr>
          <w:b/>
          <w:bCs/>
          <w:sz w:val="20"/>
        </w:rPr>
        <w:tab/>
      </w:r>
      <w:r w:rsidRPr="004D3F49">
        <w:rPr>
          <w:b/>
          <w:bCs/>
          <w:sz w:val="20"/>
        </w:rPr>
        <w:tab/>
      </w:r>
      <w:r w:rsidRPr="004D3F49">
        <w:rPr>
          <w:b/>
          <w:bCs/>
          <w:sz w:val="20"/>
        </w:rPr>
        <w:tab/>
      </w:r>
      <w:r w:rsidRPr="004D3F49">
        <w:rPr>
          <w:b/>
          <w:bCs/>
          <w:sz w:val="20"/>
        </w:rPr>
        <w:tab/>
      </w:r>
      <w:r w:rsidRPr="004D3F49">
        <w:rPr>
          <w:b/>
          <w:bCs/>
          <w:sz w:val="20"/>
        </w:rPr>
        <w:tab/>
      </w:r>
      <w:r w:rsidRPr="004D3F49">
        <w:rPr>
          <w:sz w:val="20"/>
          <w:szCs w:val="20"/>
        </w:rPr>
        <w:t>(посада, прізвище та ініціали)</w:t>
      </w:r>
      <w:r w:rsidRPr="004D3F49">
        <w:rPr>
          <w:sz w:val="20"/>
          <w:szCs w:val="20"/>
        </w:rPr>
        <w:tab/>
      </w:r>
      <w:r w:rsidRPr="004D3F49">
        <w:rPr>
          <w:sz w:val="20"/>
          <w:szCs w:val="20"/>
        </w:rPr>
        <w:tab/>
      </w:r>
      <w:r w:rsidRPr="004D3F49">
        <w:rPr>
          <w:sz w:val="20"/>
          <w:szCs w:val="20"/>
        </w:rPr>
        <w:tab/>
      </w:r>
      <w:r w:rsidRPr="004D3F49">
        <w:rPr>
          <w:sz w:val="20"/>
          <w:szCs w:val="20"/>
          <w:lang w:val="uk-UA"/>
        </w:rPr>
        <w:t xml:space="preserve">       </w:t>
      </w:r>
      <w:r w:rsidRPr="004D3F49">
        <w:rPr>
          <w:i/>
          <w:sz w:val="20"/>
          <w:szCs w:val="20"/>
        </w:rPr>
        <w:t xml:space="preserve"> (підпис)</w:t>
      </w:r>
    </w:p>
    <w:p w:rsidR="00E460F7" w:rsidRPr="004D3F49" w:rsidRDefault="00E460F7" w:rsidP="001D7F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eastAsia="uk-UA"/>
        </w:rPr>
      </w:pPr>
    </w:p>
    <w:p w:rsidR="00E460F7" w:rsidRDefault="00E460F7" w:rsidP="00281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eastAsia="uk-UA"/>
        </w:rPr>
      </w:pPr>
    </w:p>
    <w:p w:rsidR="00E460F7" w:rsidRDefault="00E460F7" w:rsidP="00281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eastAsia="uk-UA"/>
        </w:rPr>
      </w:pPr>
    </w:p>
    <w:p w:rsidR="00E460F7" w:rsidRDefault="00E460F7" w:rsidP="001D7FCD">
      <w:pPr>
        <w:shd w:val="clear" w:color="auto" w:fill="FFFFFF"/>
        <w:ind w:left="709" w:right="402"/>
        <w:jc w:val="center"/>
        <w:rPr>
          <w:b/>
          <w:lang w:val="uk-UA"/>
        </w:rPr>
      </w:pPr>
      <w:r>
        <w:rPr>
          <w:b/>
          <w:lang w:val="uk-UA"/>
        </w:rPr>
        <w:t>СЕКРЕТАР РАДИ                                                                        Ірина КРАВЕЦЬ</w:t>
      </w:r>
    </w:p>
    <w:p w:rsidR="00E460F7" w:rsidRPr="002A6F82" w:rsidRDefault="00E460F7" w:rsidP="001D7FCD">
      <w:pPr>
        <w:shd w:val="clear" w:color="auto" w:fill="FFFFFF"/>
        <w:ind w:left="709" w:right="402"/>
        <w:jc w:val="center"/>
        <w:rPr>
          <w:b/>
          <w:lang w:val="uk-UA"/>
        </w:rPr>
      </w:pPr>
    </w:p>
    <w:p w:rsidR="00E460F7" w:rsidRDefault="00E460F7" w:rsidP="00281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eastAsia="uk-UA"/>
        </w:rPr>
      </w:pPr>
    </w:p>
    <w:p w:rsidR="00E460F7" w:rsidRPr="007D6EB8" w:rsidRDefault="00E460F7" w:rsidP="001D7FCD">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D6EB8">
        <w:rPr>
          <w:b/>
          <w:bCs/>
          <w:lang w:eastAsia="uk-UA"/>
        </w:rPr>
        <w:t xml:space="preserve">Завдання та Заходи Програми </w:t>
      </w:r>
      <w:r w:rsidRPr="007D6EB8">
        <w:rPr>
          <w:b/>
          <w:color w:val="000000"/>
        </w:rPr>
        <w:t>підтримки будинків об’єднань співвласників багатоквартирних</w:t>
      </w:r>
      <w:r w:rsidRPr="007D6EB8">
        <w:rPr>
          <w:b/>
          <w:color w:val="000000"/>
        </w:rPr>
        <w:tab/>
      </w:r>
    </w:p>
    <w:p w:rsidR="00E460F7" w:rsidRPr="007D6EB8" w:rsidRDefault="00E460F7" w:rsidP="001D7FCD">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b/>
          <w:bCs/>
          <w:lang w:val="uk-UA" w:eastAsia="uk-UA"/>
        </w:rPr>
      </w:pPr>
      <w:r w:rsidRPr="007D6EB8">
        <w:rPr>
          <w:b/>
          <w:color w:val="000000"/>
        </w:rPr>
        <w:t xml:space="preserve">будинків (ОСББ) м. Новий Розділ </w:t>
      </w:r>
      <w:r w:rsidRPr="007D6EB8">
        <w:rPr>
          <w:b/>
          <w:lang w:eastAsia="uk-UA"/>
        </w:rPr>
        <w:t>на 20</w:t>
      </w:r>
      <w:r>
        <w:rPr>
          <w:b/>
          <w:lang w:val="uk-UA" w:eastAsia="uk-UA"/>
        </w:rPr>
        <w:t>20</w:t>
      </w:r>
      <w:r w:rsidRPr="007D6EB8">
        <w:rPr>
          <w:b/>
          <w:lang w:eastAsia="uk-UA"/>
        </w:rPr>
        <w:t xml:space="preserve"> рік та прогноз на 20</w:t>
      </w:r>
      <w:r>
        <w:rPr>
          <w:b/>
          <w:lang w:val="uk-UA" w:eastAsia="uk-UA"/>
        </w:rPr>
        <w:t>2</w:t>
      </w:r>
      <w:r w:rsidRPr="007D6EB8">
        <w:rPr>
          <w:b/>
          <w:lang w:eastAsia="uk-UA"/>
        </w:rPr>
        <w:t>1-202</w:t>
      </w:r>
      <w:r>
        <w:rPr>
          <w:b/>
          <w:lang w:val="uk-UA" w:eastAsia="uk-UA"/>
        </w:rPr>
        <w:t xml:space="preserve">1 </w:t>
      </w:r>
      <w:r w:rsidRPr="007D6EB8">
        <w:rPr>
          <w:b/>
          <w:lang w:eastAsia="uk-UA"/>
        </w:rPr>
        <w:t>р</w:t>
      </w:r>
      <w:r>
        <w:rPr>
          <w:b/>
          <w:lang w:val="uk-UA" w:eastAsia="uk-UA"/>
        </w:rPr>
        <w:t>оки</w:t>
      </w:r>
      <w:r w:rsidRPr="007D6EB8">
        <w:rPr>
          <w:b/>
          <w:bCs/>
          <w:lang w:eastAsia="uk-UA"/>
        </w:rPr>
        <w:t xml:space="preserve"> </w:t>
      </w:r>
    </w:p>
    <w:p w:rsidR="00E460F7" w:rsidRPr="007232CF" w:rsidRDefault="00E460F7" w:rsidP="001D7FCD">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b/>
          <w:i/>
          <w:lang w:val="uk-UA" w:eastAsia="uk-UA"/>
        </w:rPr>
      </w:pPr>
    </w:p>
    <w:tbl>
      <w:tblPr>
        <w:tblW w:w="251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59"/>
        <w:gridCol w:w="6"/>
        <w:gridCol w:w="2356"/>
        <w:gridCol w:w="53"/>
        <w:gridCol w:w="2127"/>
        <w:gridCol w:w="3687"/>
        <w:gridCol w:w="1985"/>
        <w:gridCol w:w="1277"/>
        <w:gridCol w:w="138"/>
        <w:gridCol w:w="1280"/>
        <w:gridCol w:w="28"/>
        <w:gridCol w:w="43"/>
        <w:gridCol w:w="69"/>
        <w:gridCol w:w="2127"/>
        <w:gridCol w:w="2127"/>
        <w:gridCol w:w="2127"/>
        <w:gridCol w:w="1280"/>
        <w:gridCol w:w="1280"/>
        <w:gridCol w:w="1280"/>
        <w:gridCol w:w="1280"/>
      </w:tblGrid>
      <w:tr w:rsidR="00E460F7" w:rsidRPr="007232CF" w:rsidTr="001D7FCD">
        <w:trPr>
          <w:gridAfter w:val="6"/>
          <w:wAfter w:w="9374" w:type="dxa"/>
          <w:cantSplit/>
          <w:trHeight w:val="325"/>
        </w:trPr>
        <w:tc>
          <w:tcPr>
            <w:tcW w:w="559" w:type="dxa"/>
            <w:vMerge w:val="restart"/>
            <w:vAlign w:val="center"/>
          </w:tcPr>
          <w:p w:rsidR="00E460F7" w:rsidRPr="007232CF" w:rsidRDefault="00E460F7" w:rsidP="00870970">
            <w:pPr>
              <w:autoSpaceDE w:val="0"/>
              <w:autoSpaceDN w:val="0"/>
              <w:adjustRightInd w:val="0"/>
              <w:spacing w:line="216" w:lineRule="auto"/>
              <w:jc w:val="center"/>
              <w:rPr>
                <w:b/>
                <w:i/>
                <w:lang w:eastAsia="uk-UA"/>
              </w:rPr>
            </w:pPr>
            <w:r w:rsidRPr="007232CF">
              <w:rPr>
                <w:b/>
                <w:i/>
                <w:lang w:eastAsia="uk-UA"/>
              </w:rPr>
              <w:t>№ з/п</w:t>
            </w:r>
          </w:p>
        </w:tc>
        <w:tc>
          <w:tcPr>
            <w:tcW w:w="2362" w:type="dxa"/>
            <w:gridSpan w:val="2"/>
            <w:vMerge w:val="restart"/>
            <w:vAlign w:val="center"/>
          </w:tcPr>
          <w:p w:rsidR="00E460F7" w:rsidRPr="007232CF" w:rsidRDefault="00E460F7" w:rsidP="00870970">
            <w:pPr>
              <w:autoSpaceDE w:val="0"/>
              <w:autoSpaceDN w:val="0"/>
              <w:adjustRightInd w:val="0"/>
              <w:spacing w:line="216" w:lineRule="auto"/>
              <w:jc w:val="center"/>
              <w:rPr>
                <w:b/>
                <w:i/>
                <w:lang w:eastAsia="uk-UA"/>
              </w:rPr>
            </w:pPr>
            <w:r w:rsidRPr="007232CF">
              <w:rPr>
                <w:b/>
                <w:i/>
                <w:lang w:eastAsia="uk-UA"/>
              </w:rPr>
              <w:t xml:space="preserve">Назва завдання </w:t>
            </w:r>
          </w:p>
        </w:tc>
        <w:tc>
          <w:tcPr>
            <w:tcW w:w="2180" w:type="dxa"/>
            <w:gridSpan w:val="2"/>
            <w:vMerge w:val="restart"/>
            <w:vAlign w:val="center"/>
          </w:tcPr>
          <w:p w:rsidR="00E460F7" w:rsidRPr="009A6E87" w:rsidRDefault="00E460F7" w:rsidP="009A6E87">
            <w:pPr>
              <w:autoSpaceDE w:val="0"/>
              <w:autoSpaceDN w:val="0"/>
              <w:adjustRightInd w:val="0"/>
              <w:spacing w:line="216" w:lineRule="auto"/>
              <w:jc w:val="center"/>
              <w:rPr>
                <w:b/>
                <w:i/>
                <w:lang w:val="uk-UA" w:eastAsia="uk-UA"/>
              </w:rPr>
            </w:pPr>
            <w:r w:rsidRPr="007232CF">
              <w:rPr>
                <w:b/>
                <w:i/>
                <w:lang w:eastAsia="uk-UA"/>
              </w:rPr>
              <w:t xml:space="preserve">Перелік                                                      </w:t>
            </w:r>
            <w:r>
              <w:rPr>
                <w:b/>
                <w:i/>
                <w:lang w:val="uk-UA" w:eastAsia="uk-UA"/>
              </w:rPr>
              <w:t>з</w:t>
            </w:r>
            <w:r w:rsidRPr="007232CF">
              <w:rPr>
                <w:b/>
                <w:i/>
                <w:lang w:eastAsia="uk-UA"/>
              </w:rPr>
              <w:t xml:space="preserve">аходів завдання </w:t>
            </w:r>
          </w:p>
        </w:tc>
        <w:tc>
          <w:tcPr>
            <w:tcW w:w="3687" w:type="dxa"/>
            <w:vMerge w:val="restart"/>
            <w:vAlign w:val="center"/>
          </w:tcPr>
          <w:p w:rsidR="00E460F7" w:rsidRPr="007232CF" w:rsidRDefault="00E460F7" w:rsidP="00870970">
            <w:pPr>
              <w:autoSpaceDE w:val="0"/>
              <w:autoSpaceDN w:val="0"/>
              <w:adjustRightInd w:val="0"/>
              <w:spacing w:line="192" w:lineRule="auto"/>
              <w:jc w:val="center"/>
              <w:rPr>
                <w:b/>
                <w:i/>
                <w:lang w:eastAsia="uk-UA"/>
              </w:rPr>
            </w:pPr>
            <w:r w:rsidRPr="007232CF">
              <w:rPr>
                <w:b/>
                <w:i/>
                <w:lang w:eastAsia="uk-UA"/>
              </w:rPr>
              <w:t xml:space="preserve">Показники виконання заходу, один. виміру </w:t>
            </w:r>
          </w:p>
        </w:tc>
        <w:tc>
          <w:tcPr>
            <w:tcW w:w="1985" w:type="dxa"/>
            <w:vMerge w:val="restart"/>
            <w:vAlign w:val="center"/>
          </w:tcPr>
          <w:p w:rsidR="00E460F7" w:rsidRPr="007232CF" w:rsidRDefault="00E460F7" w:rsidP="00870970">
            <w:pPr>
              <w:autoSpaceDE w:val="0"/>
              <w:autoSpaceDN w:val="0"/>
              <w:adjustRightInd w:val="0"/>
              <w:spacing w:line="192" w:lineRule="auto"/>
              <w:jc w:val="center"/>
              <w:rPr>
                <w:b/>
                <w:i/>
                <w:lang w:eastAsia="uk-UA"/>
              </w:rPr>
            </w:pPr>
            <w:r w:rsidRPr="007232CF">
              <w:rPr>
                <w:b/>
                <w:i/>
                <w:lang w:eastAsia="uk-UA"/>
              </w:rPr>
              <w:t>Виконавець заходу, показника</w:t>
            </w:r>
          </w:p>
        </w:tc>
        <w:tc>
          <w:tcPr>
            <w:tcW w:w="2723" w:type="dxa"/>
            <w:gridSpan w:val="4"/>
            <w:vAlign w:val="center"/>
          </w:tcPr>
          <w:p w:rsidR="00E460F7" w:rsidRPr="007232CF" w:rsidRDefault="00E460F7" w:rsidP="00870970">
            <w:pPr>
              <w:autoSpaceDE w:val="0"/>
              <w:autoSpaceDN w:val="0"/>
              <w:adjustRightInd w:val="0"/>
              <w:spacing w:line="216" w:lineRule="auto"/>
              <w:jc w:val="center"/>
              <w:rPr>
                <w:b/>
                <w:i/>
                <w:lang w:eastAsia="uk-UA"/>
              </w:rPr>
            </w:pPr>
            <w:r w:rsidRPr="007232CF">
              <w:rPr>
                <w:b/>
                <w:i/>
                <w:lang w:eastAsia="uk-UA"/>
              </w:rPr>
              <w:t xml:space="preserve">Фінансування </w:t>
            </w:r>
          </w:p>
        </w:tc>
        <w:tc>
          <w:tcPr>
            <w:tcW w:w="2239" w:type="dxa"/>
            <w:gridSpan w:val="3"/>
            <w:vMerge w:val="restart"/>
            <w:vAlign w:val="center"/>
          </w:tcPr>
          <w:p w:rsidR="00E460F7" w:rsidRPr="007232CF" w:rsidRDefault="00E460F7" w:rsidP="00870970">
            <w:pPr>
              <w:autoSpaceDE w:val="0"/>
              <w:autoSpaceDN w:val="0"/>
              <w:adjustRightInd w:val="0"/>
              <w:spacing w:line="216" w:lineRule="auto"/>
              <w:jc w:val="center"/>
              <w:rPr>
                <w:b/>
                <w:i/>
                <w:lang w:eastAsia="uk-UA"/>
              </w:rPr>
            </w:pPr>
            <w:r w:rsidRPr="007232CF">
              <w:rPr>
                <w:b/>
                <w:i/>
                <w:lang w:eastAsia="uk-UA"/>
              </w:rPr>
              <w:t>Очікуваний результат</w:t>
            </w:r>
          </w:p>
        </w:tc>
      </w:tr>
      <w:tr w:rsidR="00E460F7" w:rsidRPr="007232CF" w:rsidTr="001D7FCD">
        <w:trPr>
          <w:gridAfter w:val="6"/>
          <w:wAfter w:w="9374" w:type="dxa"/>
          <w:cantSplit/>
          <w:trHeight w:val="283"/>
        </w:trPr>
        <w:tc>
          <w:tcPr>
            <w:tcW w:w="559" w:type="dxa"/>
            <w:vMerge/>
            <w:vAlign w:val="center"/>
          </w:tcPr>
          <w:p w:rsidR="00E460F7" w:rsidRPr="007232CF" w:rsidRDefault="00E460F7" w:rsidP="00870970">
            <w:pPr>
              <w:rPr>
                <w:b/>
                <w:i/>
                <w:lang w:eastAsia="uk-UA"/>
              </w:rPr>
            </w:pPr>
          </w:p>
        </w:tc>
        <w:tc>
          <w:tcPr>
            <w:tcW w:w="2362" w:type="dxa"/>
            <w:gridSpan w:val="2"/>
            <w:vMerge/>
            <w:vAlign w:val="center"/>
          </w:tcPr>
          <w:p w:rsidR="00E460F7" w:rsidRPr="007232CF" w:rsidRDefault="00E460F7" w:rsidP="00870970">
            <w:pPr>
              <w:rPr>
                <w:b/>
                <w:i/>
                <w:lang w:eastAsia="uk-UA"/>
              </w:rPr>
            </w:pPr>
          </w:p>
        </w:tc>
        <w:tc>
          <w:tcPr>
            <w:tcW w:w="2180" w:type="dxa"/>
            <w:gridSpan w:val="2"/>
            <w:vMerge/>
            <w:vAlign w:val="center"/>
          </w:tcPr>
          <w:p w:rsidR="00E460F7" w:rsidRPr="007232CF" w:rsidRDefault="00E460F7" w:rsidP="00870970">
            <w:pPr>
              <w:rPr>
                <w:b/>
                <w:i/>
                <w:lang w:eastAsia="uk-UA"/>
              </w:rPr>
            </w:pPr>
          </w:p>
        </w:tc>
        <w:tc>
          <w:tcPr>
            <w:tcW w:w="3687" w:type="dxa"/>
            <w:vMerge/>
            <w:vAlign w:val="center"/>
          </w:tcPr>
          <w:p w:rsidR="00E460F7" w:rsidRPr="007232CF" w:rsidRDefault="00E460F7" w:rsidP="00870970">
            <w:pPr>
              <w:rPr>
                <w:b/>
                <w:i/>
                <w:lang w:eastAsia="uk-UA"/>
              </w:rPr>
            </w:pPr>
          </w:p>
        </w:tc>
        <w:tc>
          <w:tcPr>
            <w:tcW w:w="1985" w:type="dxa"/>
            <w:vMerge/>
            <w:vAlign w:val="center"/>
          </w:tcPr>
          <w:p w:rsidR="00E460F7" w:rsidRPr="007232CF" w:rsidRDefault="00E460F7" w:rsidP="00870970">
            <w:pPr>
              <w:rPr>
                <w:b/>
                <w:i/>
                <w:lang w:eastAsia="uk-UA"/>
              </w:rPr>
            </w:pPr>
          </w:p>
        </w:tc>
        <w:tc>
          <w:tcPr>
            <w:tcW w:w="1277" w:type="dxa"/>
            <w:vAlign w:val="center"/>
          </w:tcPr>
          <w:p w:rsidR="00E460F7" w:rsidRPr="007232CF" w:rsidRDefault="00E460F7" w:rsidP="00870970">
            <w:pPr>
              <w:autoSpaceDE w:val="0"/>
              <w:autoSpaceDN w:val="0"/>
              <w:adjustRightInd w:val="0"/>
              <w:jc w:val="center"/>
              <w:rPr>
                <w:b/>
                <w:i/>
                <w:lang w:eastAsia="uk-UA"/>
              </w:rPr>
            </w:pPr>
            <w:r>
              <w:rPr>
                <w:b/>
                <w:i/>
                <w:lang w:eastAsia="uk-UA"/>
              </w:rPr>
              <w:t>Джерел</w:t>
            </w:r>
            <w:r w:rsidRPr="007232CF">
              <w:rPr>
                <w:b/>
                <w:i/>
                <w:lang w:eastAsia="uk-UA"/>
              </w:rPr>
              <w:t xml:space="preserve">* </w:t>
            </w:r>
          </w:p>
        </w:tc>
        <w:tc>
          <w:tcPr>
            <w:tcW w:w="1446" w:type="dxa"/>
            <w:gridSpan w:val="3"/>
            <w:vAlign w:val="center"/>
          </w:tcPr>
          <w:p w:rsidR="00E460F7" w:rsidRPr="007232CF" w:rsidRDefault="00E460F7" w:rsidP="00870970">
            <w:pPr>
              <w:autoSpaceDE w:val="0"/>
              <w:autoSpaceDN w:val="0"/>
              <w:adjustRightInd w:val="0"/>
              <w:ind w:left="-110" w:right="-108"/>
              <w:jc w:val="center"/>
              <w:rPr>
                <w:b/>
                <w:i/>
                <w:lang w:eastAsia="uk-UA"/>
              </w:rPr>
            </w:pPr>
            <w:r w:rsidRPr="007232CF">
              <w:rPr>
                <w:b/>
                <w:i/>
                <w:lang w:eastAsia="uk-UA"/>
              </w:rPr>
              <w:t xml:space="preserve">Обсяги, </w:t>
            </w:r>
          </w:p>
          <w:p w:rsidR="00E460F7" w:rsidRPr="007232CF" w:rsidRDefault="00E460F7" w:rsidP="00870970">
            <w:pPr>
              <w:autoSpaceDE w:val="0"/>
              <w:autoSpaceDN w:val="0"/>
              <w:adjustRightInd w:val="0"/>
              <w:ind w:left="-110" w:right="-108"/>
              <w:jc w:val="center"/>
              <w:rPr>
                <w:b/>
                <w:i/>
                <w:lang w:eastAsia="uk-UA"/>
              </w:rPr>
            </w:pPr>
            <w:r>
              <w:rPr>
                <w:b/>
                <w:i/>
                <w:lang w:eastAsia="uk-UA"/>
              </w:rPr>
              <w:t>тис.</w:t>
            </w:r>
            <w:r w:rsidRPr="007232CF">
              <w:rPr>
                <w:b/>
                <w:i/>
                <w:lang w:eastAsia="uk-UA"/>
              </w:rPr>
              <w:t>грн.</w:t>
            </w:r>
          </w:p>
        </w:tc>
        <w:tc>
          <w:tcPr>
            <w:tcW w:w="2239" w:type="dxa"/>
            <w:gridSpan w:val="3"/>
            <w:vMerge/>
            <w:vAlign w:val="center"/>
          </w:tcPr>
          <w:p w:rsidR="00E460F7" w:rsidRPr="007232CF" w:rsidRDefault="00E460F7" w:rsidP="00870970">
            <w:pPr>
              <w:rPr>
                <w:b/>
                <w:i/>
                <w:lang w:eastAsia="uk-UA"/>
              </w:rPr>
            </w:pPr>
          </w:p>
        </w:tc>
      </w:tr>
      <w:tr w:rsidR="00E460F7" w:rsidRPr="007232CF" w:rsidTr="001D7FCD">
        <w:trPr>
          <w:gridAfter w:val="6"/>
          <w:wAfter w:w="9374" w:type="dxa"/>
          <w:cantSplit/>
          <w:trHeight w:val="259"/>
        </w:trPr>
        <w:tc>
          <w:tcPr>
            <w:tcW w:w="15735" w:type="dxa"/>
            <w:gridSpan w:val="14"/>
          </w:tcPr>
          <w:p w:rsidR="00E460F7" w:rsidRPr="0012383C" w:rsidRDefault="00E460F7" w:rsidP="00870970">
            <w:pPr>
              <w:autoSpaceDE w:val="0"/>
              <w:autoSpaceDN w:val="0"/>
              <w:adjustRightInd w:val="0"/>
              <w:jc w:val="center"/>
              <w:rPr>
                <w:b/>
                <w:lang w:val="uk-UA" w:eastAsia="uk-UA"/>
              </w:rPr>
            </w:pPr>
            <w:r w:rsidRPr="007232CF">
              <w:rPr>
                <w:b/>
                <w:lang w:eastAsia="uk-UA"/>
              </w:rPr>
              <w:t>20</w:t>
            </w:r>
            <w:r>
              <w:rPr>
                <w:b/>
                <w:lang w:val="uk-UA" w:eastAsia="uk-UA"/>
              </w:rPr>
              <w:t xml:space="preserve">20 </w:t>
            </w:r>
            <w:r w:rsidRPr="007232CF">
              <w:rPr>
                <w:b/>
                <w:lang w:eastAsia="uk-UA"/>
              </w:rPr>
              <w:t>р</w:t>
            </w:r>
            <w:r>
              <w:rPr>
                <w:b/>
                <w:lang w:val="uk-UA" w:eastAsia="uk-UA"/>
              </w:rPr>
              <w:t>ік</w:t>
            </w:r>
          </w:p>
        </w:tc>
      </w:tr>
      <w:tr w:rsidR="00E460F7" w:rsidRPr="007232CF" w:rsidTr="001D7FCD">
        <w:trPr>
          <w:gridAfter w:val="6"/>
          <w:wAfter w:w="9374" w:type="dxa"/>
          <w:cantSplit/>
          <w:trHeight w:val="513"/>
        </w:trPr>
        <w:tc>
          <w:tcPr>
            <w:tcW w:w="559" w:type="dxa"/>
            <w:vMerge w:val="restart"/>
          </w:tcPr>
          <w:p w:rsidR="00E460F7" w:rsidRPr="009E3661" w:rsidRDefault="00E460F7" w:rsidP="00870970">
            <w:pPr>
              <w:autoSpaceDE w:val="0"/>
              <w:autoSpaceDN w:val="0"/>
              <w:adjustRightInd w:val="0"/>
              <w:rPr>
                <w:b/>
                <w:lang w:val="uk-UA" w:eastAsia="uk-UA"/>
              </w:rPr>
            </w:pPr>
            <w:r w:rsidRPr="009E3661">
              <w:rPr>
                <w:b/>
                <w:lang w:val="uk-UA" w:eastAsia="uk-UA"/>
              </w:rPr>
              <w:t>1</w:t>
            </w:r>
          </w:p>
        </w:tc>
        <w:tc>
          <w:tcPr>
            <w:tcW w:w="2415" w:type="dxa"/>
            <w:gridSpan w:val="3"/>
            <w:vMerge w:val="restart"/>
          </w:tcPr>
          <w:p w:rsidR="00E460F7" w:rsidRPr="001D7FCD" w:rsidRDefault="00E460F7" w:rsidP="00870970">
            <w:pPr>
              <w:autoSpaceDE w:val="0"/>
              <w:autoSpaceDN w:val="0"/>
              <w:adjustRightInd w:val="0"/>
              <w:rPr>
                <w:b/>
                <w:lang w:val="uk-UA" w:eastAsia="uk-UA"/>
              </w:rPr>
            </w:pPr>
            <w:r w:rsidRPr="007232CF">
              <w:rPr>
                <w:b/>
                <w:lang w:eastAsia="uk-UA"/>
              </w:rPr>
              <w:t xml:space="preserve">Завдання </w:t>
            </w:r>
            <w:r>
              <w:rPr>
                <w:b/>
                <w:lang w:val="uk-UA" w:eastAsia="uk-UA"/>
              </w:rPr>
              <w:t>1</w:t>
            </w:r>
          </w:p>
          <w:p w:rsidR="00E460F7" w:rsidRPr="001D7FCD" w:rsidRDefault="00E460F7" w:rsidP="00870970">
            <w:pPr>
              <w:autoSpaceDE w:val="0"/>
              <w:autoSpaceDN w:val="0"/>
              <w:adjustRightInd w:val="0"/>
              <w:rPr>
                <w:i/>
                <w:lang w:eastAsia="uk-UA"/>
              </w:rPr>
            </w:pPr>
            <w:r w:rsidRPr="008057A2">
              <w:rPr>
                <w:lang w:eastAsia="uk-UA"/>
              </w:rPr>
              <w:t>Утримання та ефективна експлуатація об’єктів житлово-комунального господарства  міста Новий Розділ</w:t>
            </w:r>
          </w:p>
        </w:tc>
        <w:tc>
          <w:tcPr>
            <w:tcW w:w="2127" w:type="dxa"/>
            <w:vMerge w:val="restart"/>
          </w:tcPr>
          <w:p w:rsidR="00E460F7" w:rsidRPr="001D7FCD" w:rsidRDefault="00E460F7" w:rsidP="00870970">
            <w:pPr>
              <w:autoSpaceDE w:val="0"/>
              <w:autoSpaceDN w:val="0"/>
              <w:adjustRightInd w:val="0"/>
              <w:rPr>
                <w:b/>
                <w:lang w:val="uk-UA" w:eastAsia="uk-UA"/>
              </w:rPr>
            </w:pPr>
            <w:r>
              <w:rPr>
                <w:b/>
                <w:lang w:eastAsia="uk-UA"/>
              </w:rPr>
              <w:t>Захід 1</w:t>
            </w:r>
          </w:p>
          <w:p w:rsidR="00E460F7" w:rsidRPr="00870970" w:rsidRDefault="00E460F7" w:rsidP="00870970">
            <w:pPr>
              <w:autoSpaceDE w:val="0"/>
              <w:autoSpaceDN w:val="0"/>
              <w:adjustRightInd w:val="0"/>
              <w:rPr>
                <w:color w:val="FF0000"/>
                <w:lang w:val="uk-UA" w:eastAsia="uk-UA"/>
              </w:rPr>
            </w:pPr>
            <w:r w:rsidRPr="007232CF">
              <w:rPr>
                <w:lang w:eastAsia="uk-UA"/>
              </w:rPr>
              <w:t>Співфінансуання капітального ремонту житлових будинків</w:t>
            </w:r>
            <w:r>
              <w:rPr>
                <w:lang w:val="uk-UA" w:eastAsia="uk-UA"/>
              </w:rPr>
              <w:t xml:space="preserve">, </w:t>
            </w:r>
            <w:r w:rsidRPr="00516F59">
              <w:rPr>
                <w:lang w:val="uk-UA" w:eastAsia="uk-UA"/>
              </w:rPr>
              <w:t>співфінансування мікропроектів</w:t>
            </w:r>
          </w:p>
        </w:tc>
        <w:tc>
          <w:tcPr>
            <w:tcW w:w="3687" w:type="dxa"/>
          </w:tcPr>
          <w:p w:rsidR="00E460F7" w:rsidRPr="001D7FCD" w:rsidRDefault="00E460F7" w:rsidP="00870970">
            <w:pPr>
              <w:autoSpaceDE w:val="0"/>
              <w:autoSpaceDN w:val="0"/>
              <w:adjustRightInd w:val="0"/>
              <w:rPr>
                <w:i/>
                <w:lang w:eastAsia="uk-UA"/>
              </w:rPr>
            </w:pPr>
            <w:r w:rsidRPr="001D7FCD">
              <w:rPr>
                <w:i/>
                <w:lang w:eastAsia="uk-UA"/>
              </w:rPr>
              <w:t>Затрат</w:t>
            </w:r>
          </w:p>
          <w:p w:rsidR="00E460F7" w:rsidRPr="00EA7644" w:rsidRDefault="00E460F7" w:rsidP="009A6E87">
            <w:pPr>
              <w:autoSpaceDE w:val="0"/>
              <w:autoSpaceDN w:val="0"/>
              <w:adjustRightInd w:val="0"/>
              <w:rPr>
                <w:lang w:val="uk-UA" w:eastAsia="uk-UA"/>
              </w:rPr>
            </w:pPr>
            <w:r>
              <w:rPr>
                <w:lang w:val="uk-UA" w:eastAsia="uk-UA"/>
              </w:rPr>
              <w:t>3</w:t>
            </w:r>
            <w:r w:rsidRPr="007232CF">
              <w:rPr>
                <w:lang w:eastAsia="uk-UA"/>
              </w:rPr>
              <w:t>00,0</w:t>
            </w:r>
            <w:r>
              <w:rPr>
                <w:lang w:val="uk-UA" w:eastAsia="uk-UA"/>
              </w:rPr>
              <w:t xml:space="preserve"> </w:t>
            </w:r>
            <w:r w:rsidRPr="007232CF">
              <w:rPr>
                <w:lang w:eastAsia="uk-UA"/>
              </w:rPr>
              <w:t>тис.грн</w:t>
            </w:r>
            <w:r>
              <w:rPr>
                <w:lang w:val="uk-UA" w:eastAsia="uk-UA"/>
              </w:rPr>
              <w:t>.</w:t>
            </w:r>
          </w:p>
        </w:tc>
        <w:tc>
          <w:tcPr>
            <w:tcW w:w="1985" w:type="dxa"/>
            <w:vMerge w:val="restart"/>
          </w:tcPr>
          <w:p w:rsidR="00E460F7" w:rsidRPr="007232CF" w:rsidRDefault="00E460F7" w:rsidP="00870970">
            <w:pPr>
              <w:autoSpaceDE w:val="0"/>
              <w:autoSpaceDN w:val="0"/>
              <w:adjustRightInd w:val="0"/>
              <w:rPr>
                <w:lang w:eastAsia="uk-UA"/>
              </w:rPr>
            </w:pPr>
            <w:r w:rsidRPr="007232CF">
              <w:rPr>
                <w:lang w:eastAsia="uk-UA"/>
              </w:rPr>
              <w:t>Виконавчий комітет</w:t>
            </w:r>
          </w:p>
        </w:tc>
        <w:tc>
          <w:tcPr>
            <w:tcW w:w="1415" w:type="dxa"/>
            <w:gridSpan w:val="2"/>
            <w:vMerge w:val="restart"/>
          </w:tcPr>
          <w:p w:rsidR="00E460F7" w:rsidRPr="007232CF" w:rsidRDefault="00E460F7" w:rsidP="00870970">
            <w:pPr>
              <w:autoSpaceDE w:val="0"/>
              <w:autoSpaceDN w:val="0"/>
              <w:adjustRightInd w:val="0"/>
              <w:rPr>
                <w:lang w:eastAsia="uk-UA"/>
              </w:rPr>
            </w:pPr>
            <w:r w:rsidRPr="007232CF">
              <w:rPr>
                <w:lang w:eastAsia="uk-UA"/>
              </w:rPr>
              <w:t>Міський</w:t>
            </w:r>
          </w:p>
          <w:p w:rsidR="00E460F7" w:rsidRPr="007232CF" w:rsidRDefault="00E460F7" w:rsidP="00870970">
            <w:pPr>
              <w:autoSpaceDE w:val="0"/>
              <w:autoSpaceDN w:val="0"/>
              <w:adjustRightInd w:val="0"/>
              <w:rPr>
                <w:lang w:eastAsia="uk-UA"/>
              </w:rPr>
            </w:pPr>
            <w:r w:rsidRPr="007232CF">
              <w:rPr>
                <w:lang w:eastAsia="uk-UA"/>
              </w:rPr>
              <w:t>бюджет</w:t>
            </w:r>
          </w:p>
          <w:p w:rsidR="00E460F7" w:rsidRPr="007232CF" w:rsidRDefault="00E460F7" w:rsidP="00870970">
            <w:pPr>
              <w:autoSpaceDE w:val="0"/>
              <w:autoSpaceDN w:val="0"/>
              <w:adjustRightInd w:val="0"/>
              <w:rPr>
                <w:lang w:eastAsia="uk-UA"/>
              </w:rPr>
            </w:pPr>
          </w:p>
          <w:p w:rsidR="00E460F7" w:rsidRDefault="00E460F7" w:rsidP="00870970">
            <w:pPr>
              <w:autoSpaceDE w:val="0"/>
              <w:autoSpaceDN w:val="0"/>
              <w:adjustRightInd w:val="0"/>
              <w:rPr>
                <w:lang w:val="uk-UA" w:eastAsia="uk-UA"/>
              </w:rPr>
            </w:pPr>
          </w:p>
          <w:p w:rsidR="00E460F7" w:rsidRPr="007D6EB8" w:rsidRDefault="00E460F7" w:rsidP="00870970">
            <w:pPr>
              <w:autoSpaceDE w:val="0"/>
              <w:autoSpaceDN w:val="0"/>
              <w:adjustRightInd w:val="0"/>
              <w:rPr>
                <w:lang w:val="uk-UA" w:eastAsia="uk-UA"/>
              </w:rPr>
            </w:pPr>
          </w:p>
          <w:p w:rsidR="00E460F7" w:rsidRPr="007232CF" w:rsidRDefault="00E460F7" w:rsidP="00870970">
            <w:pPr>
              <w:autoSpaceDE w:val="0"/>
              <w:autoSpaceDN w:val="0"/>
              <w:adjustRightInd w:val="0"/>
              <w:rPr>
                <w:lang w:eastAsia="uk-UA"/>
              </w:rPr>
            </w:pPr>
          </w:p>
          <w:p w:rsidR="00E460F7" w:rsidRPr="007232CF" w:rsidRDefault="00E460F7" w:rsidP="00870970">
            <w:pPr>
              <w:autoSpaceDE w:val="0"/>
              <w:autoSpaceDN w:val="0"/>
              <w:adjustRightInd w:val="0"/>
              <w:rPr>
                <w:lang w:eastAsia="uk-UA"/>
              </w:rPr>
            </w:pPr>
          </w:p>
        </w:tc>
        <w:tc>
          <w:tcPr>
            <w:tcW w:w="1280" w:type="dxa"/>
            <w:vMerge w:val="restart"/>
          </w:tcPr>
          <w:p w:rsidR="00E460F7" w:rsidRDefault="00E460F7" w:rsidP="00870970">
            <w:pPr>
              <w:autoSpaceDE w:val="0"/>
              <w:autoSpaceDN w:val="0"/>
              <w:adjustRightInd w:val="0"/>
              <w:jc w:val="center"/>
              <w:rPr>
                <w:lang w:val="uk-UA" w:eastAsia="uk-UA"/>
              </w:rPr>
            </w:pPr>
            <w:r>
              <w:rPr>
                <w:lang w:val="uk-UA" w:eastAsia="uk-UA"/>
              </w:rPr>
              <w:t>3</w:t>
            </w:r>
            <w:r w:rsidRPr="007D6EB8">
              <w:rPr>
                <w:lang w:eastAsia="uk-UA"/>
              </w:rPr>
              <w:t>00,0</w:t>
            </w:r>
          </w:p>
          <w:p w:rsidR="00E460F7" w:rsidRPr="00870970" w:rsidRDefault="00E460F7" w:rsidP="00870970">
            <w:pPr>
              <w:autoSpaceDE w:val="0"/>
              <w:autoSpaceDN w:val="0"/>
              <w:adjustRightInd w:val="0"/>
              <w:jc w:val="center"/>
              <w:rPr>
                <w:color w:val="FF0000"/>
                <w:lang w:val="uk-UA" w:eastAsia="uk-UA"/>
              </w:rPr>
            </w:pPr>
          </w:p>
          <w:p w:rsidR="00E460F7" w:rsidRPr="007D6EB8" w:rsidRDefault="00E460F7" w:rsidP="009E3661">
            <w:pPr>
              <w:autoSpaceDE w:val="0"/>
              <w:autoSpaceDN w:val="0"/>
              <w:adjustRightInd w:val="0"/>
              <w:jc w:val="center"/>
              <w:rPr>
                <w:lang w:eastAsia="uk-UA"/>
              </w:rPr>
            </w:pPr>
          </w:p>
        </w:tc>
        <w:tc>
          <w:tcPr>
            <w:tcW w:w="2267" w:type="dxa"/>
            <w:gridSpan w:val="4"/>
            <w:vMerge w:val="restart"/>
          </w:tcPr>
          <w:p w:rsidR="00E460F7" w:rsidRPr="007232CF" w:rsidRDefault="00E460F7" w:rsidP="00870970">
            <w:pPr>
              <w:autoSpaceDE w:val="0"/>
              <w:autoSpaceDN w:val="0"/>
              <w:adjustRightInd w:val="0"/>
              <w:rPr>
                <w:lang w:eastAsia="uk-UA"/>
              </w:rPr>
            </w:pPr>
            <w:r w:rsidRPr="007232CF">
              <w:rPr>
                <w:lang w:val="uk-UA"/>
              </w:rPr>
              <w:t>З</w:t>
            </w:r>
            <w:r w:rsidRPr="007232CF">
              <w:t>меншення витрат на подальше утримання будинку за рахунок впровадження енергозберігаючих технологій</w:t>
            </w:r>
          </w:p>
        </w:tc>
      </w:tr>
      <w:tr w:rsidR="00E460F7" w:rsidRPr="007232CF" w:rsidTr="001D7FCD">
        <w:trPr>
          <w:gridAfter w:val="6"/>
          <w:wAfter w:w="9374" w:type="dxa"/>
          <w:cantSplit/>
          <w:trHeight w:val="435"/>
        </w:trPr>
        <w:tc>
          <w:tcPr>
            <w:tcW w:w="559" w:type="dxa"/>
            <w:vMerge/>
          </w:tcPr>
          <w:p w:rsidR="00E460F7" w:rsidRPr="007232CF" w:rsidRDefault="00E460F7" w:rsidP="00870970">
            <w:pPr>
              <w:autoSpaceDE w:val="0"/>
              <w:autoSpaceDN w:val="0"/>
              <w:adjustRightInd w:val="0"/>
              <w:rPr>
                <w:lang w:eastAsia="uk-UA"/>
              </w:rPr>
            </w:pPr>
          </w:p>
        </w:tc>
        <w:tc>
          <w:tcPr>
            <w:tcW w:w="2415" w:type="dxa"/>
            <w:gridSpan w:val="3"/>
            <w:vMerge/>
          </w:tcPr>
          <w:p w:rsidR="00E460F7" w:rsidRPr="007232CF" w:rsidRDefault="00E460F7" w:rsidP="00870970">
            <w:pPr>
              <w:autoSpaceDE w:val="0"/>
              <w:autoSpaceDN w:val="0"/>
              <w:adjustRightInd w:val="0"/>
              <w:rPr>
                <w:b/>
                <w:lang w:eastAsia="uk-UA"/>
              </w:rPr>
            </w:pPr>
          </w:p>
        </w:tc>
        <w:tc>
          <w:tcPr>
            <w:tcW w:w="2127" w:type="dxa"/>
            <w:vMerge/>
          </w:tcPr>
          <w:p w:rsidR="00E460F7" w:rsidRPr="007232CF" w:rsidRDefault="00E460F7" w:rsidP="00870970">
            <w:pPr>
              <w:autoSpaceDE w:val="0"/>
              <w:autoSpaceDN w:val="0"/>
              <w:adjustRightInd w:val="0"/>
              <w:rPr>
                <w:lang w:eastAsia="uk-UA"/>
              </w:rPr>
            </w:pPr>
          </w:p>
        </w:tc>
        <w:tc>
          <w:tcPr>
            <w:tcW w:w="3687" w:type="dxa"/>
          </w:tcPr>
          <w:p w:rsidR="00E460F7" w:rsidRPr="001D7FCD" w:rsidRDefault="00E460F7" w:rsidP="00870970">
            <w:pPr>
              <w:autoSpaceDE w:val="0"/>
              <w:autoSpaceDN w:val="0"/>
              <w:adjustRightInd w:val="0"/>
              <w:rPr>
                <w:i/>
                <w:lang w:val="uk-UA" w:eastAsia="uk-UA"/>
              </w:rPr>
            </w:pPr>
            <w:r w:rsidRPr="001D7FCD">
              <w:rPr>
                <w:i/>
                <w:lang w:eastAsia="uk-UA"/>
              </w:rPr>
              <w:t>Продукту</w:t>
            </w:r>
          </w:p>
          <w:p w:rsidR="00E460F7" w:rsidRPr="00E25CAF" w:rsidRDefault="00E460F7" w:rsidP="00870970">
            <w:pPr>
              <w:autoSpaceDE w:val="0"/>
              <w:autoSpaceDN w:val="0"/>
              <w:adjustRightInd w:val="0"/>
              <w:rPr>
                <w:lang w:val="uk-UA" w:eastAsia="uk-UA"/>
              </w:rPr>
            </w:pPr>
            <w:r>
              <w:rPr>
                <w:lang w:val="uk-UA" w:eastAsia="uk-UA"/>
              </w:rPr>
              <w:t>1 будинок</w:t>
            </w:r>
          </w:p>
        </w:tc>
        <w:tc>
          <w:tcPr>
            <w:tcW w:w="1985" w:type="dxa"/>
            <w:vMerge/>
          </w:tcPr>
          <w:p w:rsidR="00E460F7" w:rsidRPr="007232CF" w:rsidRDefault="00E460F7" w:rsidP="00870970">
            <w:pPr>
              <w:autoSpaceDE w:val="0"/>
              <w:autoSpaceDN w:val="0"/>
              <w:adjustRightInd w:val="0"/>
              <w:rPr>
                <w:lang w:eastAsia="uk-UA"/>
              </w:rPr>
            </w:pPr>
          </w:p>
        </w:tc>
        <w:tc>
          <w:tcPr>
            <w:tcW w:w="1415" w:type="dxa"/>
            <w:gridSpan w:val="2"/>
            <w:vMerge/>
          </w:tcPr>
          <w:p w:rsidR="00E460F7" w:rsidRPr="007232CF" w:rsidRDefault="00E460F7" w:rsidP="00870970">
            <w:pPr>
              <w:autoSpaceDE w:val="0"/>
              <w:autoSpaceDN w:val="0"/>
              <w:adjustRightInd w:val="0"/>
              <w:rPr>
                <w:lang w:eastAsia="uk-UA"/>
              </w:rPr>
            </w:pPr>
          </w:p>
        </w:tc>
        <w:tc>
          <w:tcPr>
            <w:tcW w:w="1280" w:type="dxa"/>
            <w:vMerge/>
          </w:tcPr>
          <w:p w:rsidR="00E460F7" w:rsidRPr="007232CF" w:rsidRDefault="00E460F7" w:rsidP="00870970">
            <w:pPr>
              <w:autoSpaceDE w:val="0"/>
              <w:autoSpaceDN w:val="0"/>
              <w:adjustRightInd w:val="0"/>
              <w:jc w:val="center"/>
              <w:rPr>
                <w:b/>
                <w:lang w:eastAsia="uk-UA"/>
              </w:rPr>
            </w:pPr>
          </w:p>
        </w:tc>
        <w:tc>
          <w:tcPr>
            <w:tcW w:w="2267" w:type="dxa"/>
            <w:gridSpan w:val="4"/>
            <w:vMerge/>
          </w:tcPr>
          <w:p w:rsidR="00E460F7" w:rsidRPr="007232CF" w:rsidRDefault="00E460F7" w:rsidP="00870970">
            <w:pPr>
              <w:autoSpaceDE w:val="0"/>
              <w:autoSpaceDN w:val="0"/>
              <w:adjustRightInd w:val="0"/>
              <w:rPr>
                <w:lang w:eastAsia="uk-UA"/>
              </w:rPr>
            </w:pPr>
          </w:p>
        </w:tc>
      </w:tr>
      <w:tr w:rsidR="00E460F7" w:rsidRPr="007232CF" w:rsidTr="001D7FCD">
        <w:trPr>
          <w:gridAfter w:val="6"/>
          <w:wAfter w:w="9374" w:type="dxa"/>
          <w:cantSplit/>
          <w:trHeight w:val="570"/>
        </w:trPr>
        <w:tc>
          <w:tcPr>
            <w:tcW w:w="559" w:type="dxa"/>
            <w:vMerge/>
          </w:tcPr>
          <w:p w:rsidR="00E460F7" w:rsidRPr="007232CF" w:rsidRDefault="00E460F7" w:rsidP="00870970">
            <w:pPr>
              <w:autoSpaceDE w:val="0"/>
              <w:autoSpaceDN w:val="0"/>
              <w:adjustRightInd w:val="0"/>
              <w:rPr>
                <w:lang w:eastAsia="uk-UA"/>
              </w:rPr>
            </w:pPr>
          </w:p>
        </w:tc>
        <w:tc>
          <w:tcPr>
            <w:tcW w:w="2415" w:type="dxa"/>
            <w:gridSpan w:val="3"/>
            <w:vMerge/>
          </w:tcPr>
          <w:p w:rsidR="00E460F7" w:rsidRPr="007232CF" w:rsidRDefault="00E460F7" w:rsidP="00870970">
            <w:pPr>
              <w:autoSpaceDE w:val="0"/>
              <w:autoSpaceDN w:val="0"/>
              <w:adjustRightInd w:val="0"/>
              <w:rPr>
                <w:b/>
                <w:lang w:eastAsia="uk-UA"/>
              </w:rPr>
            </w:pPr>
          </w:p>
        </w:tc>
        <w:tc>
          <w:tcPr>
            <w:tcW w:w="2127" w:type="dxa"/>
            <w:vMerge/>
          </w:tcPr>
          <w:p w:rsidR="00E460F7" w:rsidRPr="007232CF" w:rsidRDefault="00E460F7" w:rsidP="00870970">
            <w:pPr>
              <w:autoSpaceDE w:val="0"/>
              <w:autoSpaceDN w:val="0"/>
              <w:adjustRightInd w:val="0"/>
              <w:rPr>
                <w:lang w:eastAsia="uk-UA"/>
              </w:rPr>
            </w:pPr>
          </w:p>
        </w:tc>
        <w:tc>
          <w:tcPr>
            <w:tcW w:w="3687" w:type="dxa"/>
          </w:tcPr>
          <w:p w:rsidR="00E460F7" w:rsidRPr="001D7FCD" w:rsidRDefault="00E460F7" w:rsidP="00870970">
            <w:pPr>
              <w:autoSpaceDE w:val="0"/>
              <w:autoSpaceDN w:val="0"/>
              <w:adjustRightInd w:val="0"/>
              <w:rPr>
                <w:i/>
                <w:lang w:val="uk-UA" w:eastAsia="uk-UA"/>
              </w:rPr>
            </w:pPr>
            <w:r w:rsidRPr="001D7FCD">
              <w:rPr>
                <w:i/>
                <w:lang w:eastAsia="uk-UA"/>
              </w:rPr>
              <w:t>Ефективност</w:t>
            </w:r>
            <w:r w:rsidRPr="001D7FCD">
              <w:rPr>
                <w:i/>
                <w:lang w:val="uk-UA" w:eastAsia="uk-UA"/>
              </w:rPr>
              <w:t>і</w:t>
            </w:r>
          </w:p>
          <w:p w:rsidR="00E460F7" w:rsidRPr="007D6EB8" w:rsidRDefault="00E460F7" w:rsidP="00870970">
            <w:pPr>
              <w:autoSpaceDE w:val="0"/>
              <w:autoSpaceDN w:val="0"/>
              <w:adjustRightInd w:val="0"/>
              <w:rPr>
                <w:lang w:val="uk-UA" w:eastAsia="uk-UA"/>
              </w:rPr>
            </w:pPr>
            <w:r>
              <w:rPr>
                <w:lang w:val="uk-UA" w:eastAsia="uk-UA"/>
              </w:rPr>
              <w:t>300,0 тис.грн./буд.</w:t>
            </w:r>
          </w:p>
        </w:tc>
        <w:tc>
          <w:tcPr>
            <w:tcW w:w="1985" w:type="dxa"/>
            <w:vMerge/>
          </w:tcPr>
          <w:p w:rsidR="00E460F7" w:rsidRPr="007232CF" w:rsidRDefault="00E460F7" w:rsidP="00870970">
            <w:pPr>
              <w:autoSpaceDE w:val="0"/>
              <w:autoSpaceDN w:val="0"/>
              <w:adjustRightInd w:val="0"/>
              <w:rPr>
                <w:lang w:eastAsia="uk-UA"/>
              </w:rPr>
            </w:pPr>
          </w:p>
        </w:tc>
        <w:tc>
          <w:tcPr>
            <w:tcW w:w="1415" w:type="dxa"/>
            <w:gridSpan w:val="2"/>
            <w:vMerge/>
          </w:tcPr>
          <w:p w:rsidR="00E460F7" w:rsidRPr="007232CF" w:rsidRDefault="00E460F7" w:rsidP="00870970">
            <w:pPr>
              <w:autoSpaceDE w:val="0"/>
              <w:autoSpaceDN w:val="0"/>
              <w:adjustRightInd w:val="0"/>
              <w:rPr>
                <w:lang w:eastAsia="uk-UA"/>
              </w:rPr>
            </w:pPr>
          </w:p>
        </w:tc>
        <w:tc>
          <w:tcPr>
            <w:tcW w:w="1280" w:type="dxa"/>
            <w:vMerge/>
          </w:tcPr>
          <w:p w:rsidR="00E460F7" w:rsidRPr="007232CF" w:rsidRDefault="00E460F7" w:rsidP="00870970">
            <w:pPr>
              <w:autoSpaceDE w:val="0"/>
              <w:autoSpaceDN w:val="0"/>
              <w:adjustRightInd w:val="0"/>
              <w:jc w:val="center"/>
              <w:rPr>
                <w:b/>
                <w:lang w:eastAsia="uk-UA"/>
              </w:rPr>
            </w:pPr>
          </w:p>
        </w:tc>
        <w:tc>
          <w:tcPr>
            <w:tcW w:w="2267" w:type="dxa"/>
            <w:gridSpan w:val="4"/>
            <w:vMerge/>
          </w:tcPr>
          <w:p w:rsidR="00E460F7" w:rsidRPr="007232CF" w:rsidRDefault="00E460F7" w:rsidP="00870970">
            <w:pPr>
              <w:autoSpaceDE w:val="0"/>
              <w:autoSpaceDN w:val="0"/>
              <w:adjustRightInd w:val="0"/>
              <w:rPr>
                <w:lang w:eastAsia="uk-UA"/>
              </w:rPr>
            </w:pPr>
          </w:p>
        </w:tc>
      </w:tr>
      <w:tr w:rsidR="00E460F7" w:rsidRPr="007232CF" w:rsidTr="009E3661">
        <w:trPr>
          <w:gridAfter w:val="6"/>
          <w:wAfter w:w="9374" w:type="dxa"/>
          <w:cantSplit/>
          <w:trHeight w:val="529"/>
        </w:trPr>
        <w:tc>
          <w:tcPr>
            <w:tcW w:w="559" w:type="dxa"/>
            <w:vMerge/>
          </w:tcPr>
          <w:p w:rsidR="00E460F7" w:rsidRPr="007232CF" w:rsidRDefault="00E460F7" w:rsidP="00870970">
            <w:pPr>
              <w:autoSpaceDE w:val="0"/>
              <w:autoSpaceDN w:val="0"/>
              <w:adjustRightInd w:val="0"/>
              <w:rPr>
                <w:lang w:eastAsia="uk-UA"/>
              </w:rPr>
            </w:pPr>
          </w:p>
        </w:tc>
        <w:tc>
          <w:tcPr>
            <w:tcW w:w="2415" w:type="dxa"/>
            <w:gridSpan w:val="3"/>
            <w:vMerge/>
          </w:tcPr>
          <w:p w:rsidR="00E460F7" w:rsidRPr="007232CF" w:rsidRDefault="00E460F7" w:rsidP="00870970">
            <w:pPr>
              <w:autoSpaceDE w:val="0"/>
              <w:autoSpaceDN w:val="0"/>
              <w:adjustRightInd w:val="0"/>
              <w:rPr>
                <w:b/>
                <w:lang w:eastAsia="uk-UA"/>
              </w:rPr>
            </w:pPr>
          </w:p>
        </w:tc>
        <w:tc>
          <w:tcPr>
            <w:tcW w:w="2127" w:type="dxa"/>
            <w:vMerge/>
          </w:tcPr>
          <w:p w:rsidR="00E460F7" w:rsidRPr="007232CF" w:rsidRDefault="00E460F7" w:rsidP="00870970">
            <w:pPr>
              <w:autoSpaceDE w:val="0"/>
              <w:autoSpaceDN w:val="0"/>
              <w:adjustRightInd w:val="0"/>
              <w:rPr>
                <w:lang w:eastAsia="uk-UA"/>
              </w:rPr>
            </w:pPr>
          </w:p>
        </w:tc>
        <w:tc>
          <w:tcPr>
            <w:tcW w:w="3687" w:type="dxa"/>
          </w:tcPr>
          <w:p w:rsidR="00E460F7" w:rsidRPr="001D7FCD" w:rsidRDefault="00E460F7" w:rsidP="00870970">
            <w:pPr>
              <w:autoSpaceDE w:val="0"/>
              <w:autoSpaceDN w:val="0"/>
              <w:adjustRightInd w:val="0"/>
              <w:rPr>
                <w:i/>
                <w:lang w:val="uk-UA" w:eastAsia="uk-UA"/>
              </w:rPr>
            </w:pPr>
            <w:r w:rsidRPr="001D7FCD">
              <w:rPr>
                <w:i/>
                <w:lang w:eastAsia="uk-UA"/>
              </w:rPr>
              <w:t>Якості</w:t>
            </w:r>
          </w:p>
          <w:p w:rsidR="00E460F7" w:rsidRPr="00E25CAF" w:rsidRDefault="00E460F7" w:rsidP="00870970">
            <w:pPr>
              <w:autoSpaceDE w:val="0"/>
              <w:autoSpaceDN w:val="0"/>
              <w:adjustRightInd w:val="0"/>
              <w:rPr>
                <w:lang w:val="uk-UA" w:eastAsia="uk-UA"/>
              </w:rPr>
            </w:pPr>
            <w:r>
              <w:rPr>
                <w:lang w:val="uk-UA" w:eastAsia="uk-UA"/>
              </w:rPr>
              <w:t>100 %</w:t>
            </w:r>
          </w:p>
        </w:tc>
        <w:tc>
          <w:tcPr>
            <w:tcW w:w="1985" w:type="dxa"/>
            <w:vMerge/>
          </w:tcPr>
          <w:p w:rsidR="00E460F7" w:rsidRPr="007232CF" w:rsidRDefault="00E460F7" w:rsidP="00870970">
            <w:pPr>
              <w:autoSpaceDE w:val="0"/>
              <w:autoSpaceDN w:val="0"/>
              <w:adjustRightInd w:val="0"/>
              <w:rPr>
                <w:lang w:eastAsia="uk-UA"/>
              </w:rPr>
            </w:pPr>
          </w:p>
        </w:tc>
        <w:tc>
          <w:tcPr>
            <w:tcW w:w="1415" w:type="dxa"/>
            <w:gridSpan w:val="2"/>
            <w:vMerge/>
          </w:tcPr>
          <w:p w:rsidR="00E460F7" w:rsidRPr="007232CF" w:rsidRDefault="00E460F7" w:rsidP="00870970">
            <w:pPr>
              <w:autoSpaceDE w:val="0"/>
              <w:autoSpaceDN w:val="0"/>
              <w:adjustRightInd w:val="0"/>
              <w:rPr>
                <w:lang w:eastAsia="uk-UA"/>
              </w:rPr>
            </w:pPr>
          </w:p>
        </w:tc>
        <w:tc>
          <w:tcPr>
            <w:tcW w:w="1280" w:type="dxa"/>
            <w:vMerge/>
          </w:tcPr>
          <w:p w:rsidR="00E460F7" w:rsidRPr="007232CF" w:rsidRDefault="00E460F7" w:rsidP="00870970">
            <w:pPr>
              <w:autoSpaceDE w:val="0"/>
              <w:autoSpaceDN w:val="0"/>
              <w:adjustRightInd w:val="0"/>
              <w:jc w:val="center"/>
              <w:rPr>
                <w:b/>
                <w:lang w:eastAsia="uk-UA"/>
              </w:rPr>
            </w:pPr>
          </w:p>
        </w:tc>
        <w:tc>
          <w:tcPr>
            <w:tcW w:w="2267" w:type="dxa"/>
            <w:gridSpan w:val="4"/>
            <w:vMerge/>
          </w:tcPr>
          <w:p w:rsidR="00E460F7" w:rsidRPr="007232CF" w:rsidRDefault="00E460F7" w:rsidP="00870970">
            <w:pPr>
              <w:autoSpaceDE w:val="0"/>
              <w:autoSpaceDN w:val="0"/>
              <w:adjustRightInd w:val="0"/>
              <w:rPr>
                <w:lang w:eastAsia="uk-UA"/>
              </w:rPr>
            </w:pPr>
          </w:p>
        </w:tc>
      </w:tr>
      <w:tr w:rsidR="00E460F7" w:rsidRPr="007232CF" w:rsidTr="009A6E87">
        <w:trPr>
          <w:gridAfter w:val="6"/>
          <w:wAfter w:w="9374" w:type="dxa"/>
          <w:cantSplit/>
          <w:trHeight w:val="537"/>
        </w:trPr>
        <w:tc>
          <w:tcPr>
            <w:tcW w:w="559" w:type="dxa"/>
            <w:vMerge w:val="restart"/>
          </w:tcPr>
          <w:p w:rsidR="00E460F7" w:rsidRPr="009E3661" w:rsidRDefault="00E460F7" w:rsidP="00870970">
            <w:pPr>
              <w:autoSpaceDE w:val="0"/>
              <w:autoSpaceDN w:val="0"/>
              <w:adjustRightInd w:val="0"/>
              <w:rPr>
                <w:b/>
                <w:lang w:val="uk-UA" w:eastAsia="uk-UA"/>
              </w:rPr>
            </w:pPr>
            <w:r w:rsidRPr="009E3661">
              <w:rPr>
                <w:b/>
                <w:lang w:val="uk-UA" w:eastAsia="uk-UA"/>
              </w:rPr>
              <w:t>2</w:t>
            </w:r>
          </w:p>
        </w:tc>
        <w:tc>
          <w:tcPr>
            <w:tcW w:w="2415" w:type="dxa"/>
            <w:gridSpan w:val="3"/>
            <w:vMerge w:val="restart"/>
          </w:tcPr>
          <w:p w:rsidR="00E460F7" w:rsidRPr="007232CF" w:rsidRDefault="00E460F7" w:rsidP="009E3661">
            <w:pPr>
              <w:autoSpaceDE w:val="0"/>
              <w:autoSpaceDN w:val="0"/>
              <w:adjustRightInd w:val="0"/>
              <w:rPr>
                <w:b/>
                <w:lang w:eastAsia="uk-UA"/>
              </w:rPr>
            </w:pPr>
            <w:r w:rsidRPr="007232CF">
              <w:rPr>
                <w:b/>
                <w:lang w:eastAsia="uk-UA"/>
              </w:rPr>
              <w:t xml:space="preserve">Завдання 2 </w:t>
            </w:r>
          </w:p>
          <w:p w:rsidR="00E460F7" w:rsidRPr="007232CF" w:rsidRDefault="00E460F7" w:rsidP="009E3661">
            <w:pPr>
              <w:autoSpaceDE w:val="0"/>
              <w:autoSpaceDN w:val="0"/>
              <w:adjustRightInd w:val="0"/>
              <w:rPr>
                <w:b/>
                <w:lang w:eastAsia="uk-UA"/>
              </w:rPr>
            </w:pPr>
            <w:r w:rsidRPr="00337719">
              <w:rPr>
                <w:lang w:val="uk-UA" w:eastAsia="uk-UA"/>
              </w:rPr>
              <w:t>Заходи з енергозбереження</w:t>
            </w:r>
          </w:p>
        </w:tc>
        <w:tc>
          <w:tcPr>
            <w:tcW w:w="2127" w:type="dxa"/>
            <w:vMerge w:val="restart"/>
          </w:tcPr>
          <w:p w:rsidR="00E460F7" w:rsidRPr="001D7FCD" w:rsidRDefault="00E460F7" w:rsidP="00EA7644">
            <w:pPr>
              <w:autoSpaceDE w:val="0"/>
              <w:autoSpaceDN w:val="0"/>
              <w:adjustRightInd w:val="0"/>
              <w:rPr>
                <w:b/>
                <w:lang w:val="uk-UA" w:eastAsia="uk-UA"/>
              </w:rPr>
            </w:pPr>
            <w:r w:rsidRPr="00C7766C">
              <w:rPr>
                <w:b/>
                <w:lang w:eastAsia="uk-UA"/>
              </w:rPr>
              <w:t xml:space="preserve">Захід </w:t>
            </w:r>
            <w:r>
              <w:rPr>
                <w:b/>
                <w:lang w:val="uk-UA" w:eastAsia="uk-UA"/>
              </w:rPr>
              <w:t>2</w:t>
            </w:r>
          </w:p>
          <w:p w:rsidR="00E460F7" w:rsidRPr="007232CF" w:rsidRDefault="00E460F7" w:rsidP="00EA7644">
            <w:pPr>
              <w:autoSpaceDE w:val="0"/>
              <w:autoSpaceDN w:val="0"/>
              <w:adjustRightInd w:val="0"/>
              <w:rPr>
                <w:lang w:eastAsia="uk-UA"/>
              </w:rPr>
            </w:pPr>
            <w:r w:rsidRPr="007232CF">
              <w:rPr>
                <w:bCs/>
              </w:rPr>
              <w:t>Відшкодування суми відсотків за користування  кредитними  коштами</w:t>
            </w:r>
          </w:p>
        </w:tc>
        <w:tc>
          <w:tcPr>
            <w:tcW w:w="3687" w:type="dxa"/>
          </w:tcPr>
          <w:p w:rsidR="00E460F7" w:rsidRPr="007232CF" w:rsidRDefault="00E460F7" w:rsidP="008F00AA">
            <w:pPr>
              <w:autoSpaceDE w:val="0"/>
              <w:autoSpaceDN w:val="0"/>
              <w:adjustRightInd w:val="0"/>
              <w:rPr>
                <w:i/>
                <w:lang w:eastAsia="uk-UA"/>
              </w:rPr>
            </w:pPr>
            <w:r w:rsidRPr="007232CF">
              <w:rPr>
                <w:i/>
                <w:lang w:eastAsia="uk-UA"/>
              </w:rPr>
              <w:t>Затрат</w:t>
            </w:r>
          </w:p>
          <w:p w:rsidR="00E460F7" w:rsidRPr="00EA7644" w:rsidRDefault="00E460F7" w:rsidP="008F00AA">
            <w:pPr>
              <w:autoSpaceDE w:val="0"/>
              <w:autoSpaceDN w:val="0"/>
              <w:adjustRightInd w:val="0"/>
              <w:rPr>
                <w:lang w:val="uk-UA" w:eastAsia="uk-UA"/>
              </w:rPr>
            </w:pPr>
            <w:r>
              <w:rPr>
                <w:lang w:val="uk-UA" w:eastAsia="uk-UA"/>
              </w:rPr>
              <w:t>5</w:t>
            </w:r>
            <w:r w:rsidRPr="007232CF">
              <w:rPr>
                <w:lang w:eastAsia="uk-UA"/>
              </w:rPr>
              <w:t>0,0 тис.грн</w:t>
            </w:r>
            <w:r>
              <w:rPr>
                <w:lang w:val="uk-UA" w:eastAsia="uk-UA"/>
              </w:rPr>
              <w:t>.</w:t>
            </w:r>
          </w:p>
        </w:tc>
        <w:tc>
          <w:tcPr>
            <w:tcW w:w="1985" w:type="dxa"/>
            <w:vMerge w:val="restart"/>
          </w:tcPr>
          <w:p w:rsidR="00E460F7" w:rsidRPr="007232CF" w:rsidRDefault="00E460F7" w:rsidP="00870970">
            <w:pPr>
              <w:autoSpaceDE w:val="0"/>
              <w:autoSpaceDN w:val="0"/>
              <w:adjustRightInd w:val="0"/>
              <w:rPr>
                <w:lang w:eastAsia="uk-UA"/>
              </w:rPr>
            </w:pPr>
            <w:r w:rsidRPr="007232CF">
              <w:rPr>
                <w:lang w:eastAsia="uk-UA"/>
              </w:rPr>
              <w:t>Виконавчий комітет</w:t>
            </w:r>
          </w:p>
        </w:tc>
        <w:tc>
          <w:tcPr>
            <w:tcW w:w="1415" w:type="dxa"/>
            <w:gridSpan w:val="2"/>
            <w:vMerge w:val="restart"/>
          </w:tcPr>
          <w:p w:rsidR="00E460F7" w:rsidRPr="007232CF" w:rsidRDefault="00E460F7" w:rsidP="00EA7644">
            <w:pPr>
              <w:autoSpaceDE w:val="0"/>
              <w:autoSpaceDN w:val="0"/>
              <w:adjustRightInd w:val="0"/>
              <w:rPr>
                <w:lang w:eastAsia="uk-UA"/>
              </w:rPr>
            </w:pPr>
            <w:r w:rsidRPr="007232CF">
              <w:rPr>
                <w:lang w:eastAsia="uk-UA"/>
              </w:rPr>
              <w:t>Міський</w:t>
            </w:r>
          </w:p>
          <w:p w:rsidR="00E460F7" w:rsidRPr="007232CF" w:rsidRDefault="00E460F7" w:rsidP="00EA7644">
            <w:pPr>
              <w:autoSpaceDE w:val="0"/>
              <w:autoSpaceDN w:val="0"/>
              <w:adjustRightInd w:val="0"/>
              <w:rPr>
                <w:lang w:eastAsia="uk-UA"/>
              </w:rPr>
            </w:pPr>
            <w:r w:rsidRPr="007232CF">
              <w:rPr>
                <w:lang w:eastAsia="uk-UA"/>
              </w:rPr>
              <w:t>бюджет</w:t>
            </w:r>
          </w:p>
          <w:p w:rsidR="00E460F7" w:rsidRPr="007232CF" w:rsidRDefault="00E460F7" w:rsidP="00870970">
            <w:pPr>
              <w:autoSpaceDE w:val="0"/>
              <w:autoSpaceDN w:val="0"/>
              <w:adjustRightInd w:val="0"/>
              <w:rPr>
                <w:lang w:eastAsia="uk-UA"/>
              </w:rPr>
            </w:pPr>
          </w:p>
        </w:tc>
        <w:tc>
          <w:tcPr>
            <w:tcW w:w="1280" w:type="dxa"/>
            <w:vMerge w:val="restart"/>
          </w:tcPr>
          <w:p w:rsidR="00E460F7" w:rsidRPr="009E3661" w:rsidRDefault="00E460F7" w:rsidP="00870970">
            <w:pPr>
              <w:autoSpaceDE w:val="0"/>
              <w:autoSpaceDN w:val="0"/>
              <w:adjustRightInd w:val="0"/>
              <w:jc w:val="center"/>
              <w:rPr>
                <w:lang w:val="uk-UA" w:eastAsia="uk-UA"/>
              </w:rPr>
            </w:pPr>
            <w:r w:rsidRPr="009E3661">
              <w:rPr>
                <w:lang w:val="uk-UA" w:eastAsia="uk-UA"/>
              </w:rPr>
              <w:t>50,0</w:t>
            </w:r>
          </w:p>
        </w:tc>
        <w:tc>
          <w:tcPr>
            <w:tcW w:w="2267" w:type="dxa"/>
            <w:gridSpan w:val="4"/>
            <w:vMerge/>
          </w:tcPr>
          <w:p w:rsidR="00E460F7" w:rsidRPr="007232CF" w:rsidRDefault="00E460F7" w:rsidP="00870970">
            <w:pPr>
              <w:autoSpaceDE w:val="0"/>
              <w:autoSpaceDN w:val="0"/>
              <w:adjustRightInd w:val="0"/>
              <w:rPr>
                <w:lang w:eastAsia="uk-UA"/>
              </w:rPr>
            </w:pPr>
          </w:p>
        </w:tc>
      </w:tr>
      <w:tr w:rsidR="00E460F7" w:rsidRPr="007232CF" w:rsidTr="009A6E87">
        <w:trPr>
          <w:gridAfter w:val="6"/>
          <w:wAfter w:w="9374" w:type="dxa"/>
          <w:cantSplit/>
          <w:trHeight w:val="561"/>
        </w:trPr>
        <w:tc>
          <w:tcPr>
            <w:tcW w:w="559" w:type="dxa"/>
            <w:vMerge/>
          </w:tcPr>
          <w:p w:rsidR="00E460F7" w:rsidRPr="007232CF" w:rsidRDefault="00E460F7" w:rsidP="00870970">
            <w:pPr>
              <w:autoSpaceDE w:val="0"/>
              <w:autoSpaceDN w:val="0"/>
              <w:adjustRightInd w:val="0"/>
              <w:rPr>
                <w:lang w:eastAsia="uk-UA"/>
              </w:rPr>
            </w:pPr>
          </w:p>
        </w:tc>
        <w:tc>
          <w:tcPr>
            <w:tcW w:w="2415" w:type="dxa"/>
            <w:gridSpan w:val="3"/>
            <w:vMerge/>
          </w:tcPr>
          <w:p w:rsidR="00E460F7" w:rsidRPr="007232CF" w:rsidRDefault="00E460F7" w:rsidP="00870970">
            <w:pPr>
              <w:autoSpaceDE w:val="0"/>
              <w:autoSpaceDN w:val="0"/>
              <w:adjustRightInd w:val="0"/>
              <w:rPr>
                <w:b/>
                <w:lang w:eastAsia="uk-UA"/>
              </w:rPr>
            </w:pPr>
          </w:p>
        </w:tc>
        <w:tc>
          <w:tcPr>
            <w:tcW w:w="2127" w:type="dxa"/>
            <w:vMerge/>
          </w:tcPr>
          <w:p w:rsidR="00E460F7" w:rsidRPr="007232CF" w:rsidRDefault="00E460F7" w:rsidP="00870970">
            <w:pPr>
              <w:autoSpaceDE w:val="0"/>
              <w:autoSpaceDN w:val="0"/>
              <w:adjustRightInd w:val="0"/>
              <w:rPr>
                <w:lang w:eastAsia="uk-UA"/>
              </w:rPr>
            </w:pPr>
          </w:p>
        </w:tc>
        <w:tc>
          <w:tcPr>
            <w:tcW w:w="3687" w:type="dxa"/>
          </w:tcPr>
          <w:p w:rsidR="00E460F7" w:rsidRPr="007232CF" w:rsidRDefault="00E460F7" w:rsidP="008F00AA">
            <w:pPr>
              <w:autoSpaceDE w:val="0"/>
              <w:autoSpaceDN w:val="0"/>
              <w:adjustRightInd w:val="0"/>
              <w:rPr>
                <w:i/>
                <w:lang w:eastAsia="uk-UA"/>
              </w:rPr>
            </w:pPr>
            <w:r w:rsidRPr="007232CF">
              <w:rPr>
                <w:i/>
                <w:lang w:eastAsia="uk-UA"/>
              </w:rPr>
              <w:t>Продукту</w:t>
            </w:r>
          </w:p>
          <w:p w:rsidR="00E460F7" w:rsidRPr="009A6E87" w:rsidRDefault="00E460F7" w:rsidP="009A6E87">
            <w:pPr>
              <w:autoSpaceDE w:val="0"/>
              <w:autoSpaceDN w:val="0"/>
              <w:adjustRightInd w:val="0"/>
              <w:rPr>
                <w:lang w:val="uk-UA" w:eastAsia="uk-UA"/>
              </w:rPr>
            </w:pPr>
            <w:r>
              <w:rPr>
                <w:lang w:val="uk-UA" w:eastAsia="uk-UA"/>
              </w:rPr>
              <w:t xml:space="preserve">3 </w:t>
            </w:r>
            <w:r w:rsidRPr="009A6E87">
              <w:rPr>
                <w:lang w:val="uk-UA" w:eastAsia="uk-UA"/>
              </w:rPr>
              <w:t>будин</w:t>
            </w:r>
            <w:r>
              <w:rPr>
                <w:lang w:val="uk-UA" w:eastAsia="uk-UA"/>
              </w:rPr>
              <w:t>ки</w:t>
            </w:r>
          </w:p>
        </w:tc>
        <w:tc>
          <w:tcPr>
            <w:tcW w:w="1985" w:type="dxa"/>
            <w:vMerge/>
          </w:tcPr>
          <w:p w:rsidR="00E460F7" w:rsidRPr="007232CF" w:rsidRDefault="00E460F7" w:rsidP="00870970">
            <w:pPr>
              <w:autoSpaceDE w:val="0"/>
              <w:autoSpaceDN w:val="0"/>
              <w:adjustRightInd w:val="0"/>
              <w:rPr>
                <w:lang w:eastAsia="uk-UA"/>
              </w:rPr>
            </w:pPr>
          </w:p>
        </w:tc>
        <w:tc>
          <w:tcPr>
            <w:tcW w:w="1415" w:type="dxa"/>
            <w:gridSpan w:val="2"/>
            <w:vMerge/>
          </w:tcPr>
          <w:p w:rsidR="00E460F7" w:rsidRPr="007232CF" w:rsidRDefault="00E460F7" w:rsidP="00870970">
            <w:pPr>
              <w:autoSpaceDE w:val="0"/>
              <w:autoSpaceDN w:val="0"/>
              <w:adjustRightInd w:val="0"/>
              <w:rPr>
                <w:lang w:eastAsia="uk-UA"/>
              </w:rPr>
            </w:pPr>
          </w:p>
        </w:tc>
        <w:tc>
          <w:tcPr>
            <w:tcW w:w="1280" w:type="dxa"/>
            <w:vMerge/>
          </w:tcPr>
          <w:p w:rsidR="00E460F7" w:rsidRPr="007232CF" w:rsidRDefault="00E460F7" w:rsidP="00870970">
            <w:pPr>
              <w:autoSpaceDE w:val="0"/>
              <w:autoSpaceDN w:val="0"/>
              <w:adjustRightInd w:val="0"/>
              <w:jc w:val="center"/>
              <w:rPr>
                <w:b/>
                <w:lang w:eastAsia="uk-UA"/>
              </w:rPr>
            </w:pPr>
          </w:p>
        </w:tc>
        <w:tc>
          <w:tcPr>
            <w:tcW w:w="2267" w:type="dxa"/>
            <w:gridSpan w:val="4"/>
            <w:vMerge/>
          </w:tcPr>
          <w:p w:rsidR="00E460F7" w:rsidRPr="007232CF" w:rsidRDefault="00E460F7" w:rsidP="00870970">
            <w:pPr>
              <w:autoSpaceDE w:val="0"/>
              <w:autoSpaceDN w:val="0"/>
              <w:adjustRightInd w:val="0"/>
              <w:rPr>
                <w:lang w:eastAsia="uk-UA"/>
              </w:rPr>
            </w:pPr>
          </w:p>
        </w:tc>
      </w:tr>
      <w:tr w:rsidR="00E460F7" w:rsidRPr="007232CF" w:rsidTr="009A6E87">
        <w:trPr>
          <w:gridAfter w:val="6"/>
          <w:wAfter w:w="9374" w:type="dxa"/>
          <w:cantSplit/>
          <w:trHeight w:val="585"/>
        </w:trPr>
        <w:tc>
          <w:tcPr>
            <w:tcW w:w="559" w:type="dxa"/>
            <w:vMerge/>
          </w:tcPr>
          <w:p w:rsidR="00E460F7" w:rsidRPr="007232CF" w:rsidRDefault="00E460F7" w:rsidP="00870970">
            <w:pPr>
              <w:autoSpaceDE w:val="0"/>
              <w:autoSpaceDN w:val="0"/>
              <w:adjustRightInd w:val="0"/>
              <w:rPr>
                <w:lang w:eastAsia="uk-UA"/>
              </w:rPr>
            </w:pPr>
          </w:p>
        </w:tc>
        <w:tc>
          <w:tcPr>
            <w:tcW w:w="2415" w:type="dxa"/>
            <w:gridSpan w:val="3"/>
            <w:vMerge/>
          </w:tcPr>
          <w:p w:rsidR="00E460F7" w:rsidRPr="007232CF" w:rsidRDefault="00E460F7" w:rsidP="00870970">
            <w:pPr>
              <w:autoSpaceDE w:val="0"/>
              <w:autoSpaceDN w:val="0"/>
              <w:adjustRightInd w:val="0"/>
              <w:rPr>
                <w:b/>
                <w:lang w:eastAsia="uk-UA"/>
              </w:rPr>
            </w:pPr>
          </w:p>
        </w:tc>
        <w:tc>
          <w:tcPr>
            <w:tcW w:w="2127" w:type="dxa"/>
            <w:vMerge/>
          </w:tcPr>
          <w:p w:rsidR="00E460F7" w:rsidRPr="007232CF" w:rsidRDefault="00E460F7" w:rsidP="00870970">
            <w:pPr>
              <w:autoSpaceDE w:val="0"/>
              <w:autoSpaceDN w:val="0"/>
              <w:adjustRightInd w:val="0"/>
              <w:rPr>
                <w:lang w:eastAsia="uk-UA"/>
              </w:rPr>
            </w:pPr>
          </w:p>
        </w:tc>
        <w:tc>
          <w:tcPr>
            <w:tcW w:w="3687" w:type="dxa"/>
          </w:tcPr>
          <w:p w:rsidR="00E460F7" w:rsidRPr="007232CF" w:rsidRDefault="00E460F7" w:rsidP="008F00AA">
            <w:pPr>
              <w:autoSpaceDE w:val="0"/>
              <w:autoSpaceDN w:val="0"/>
              <w:adjustRightInd w:val="0"/>
              <w:rPr>
                <w:i/>
                <w:lang w:eastAsia="uk-UA"/>
              </w:rPr>
            </w:pPr>
            <w:r w:rsidRPr="007232CF">
              <w:rPr>
                <w:i/>
                <w:lang w:eastAsia="uk-UA"/>
              </w:rPr>
              <w:t>Ефективності</w:t>
            </w:r>
          </w:p>
          <w:p w:rsidR="00E460F7" w:rsidRPr="00E25CAF" w:rsidRDefault="00E460F7" w:rsidP="008F00AA">
            <w:pPr>
              <w:autoSpaceDE w:val="0"/>
              <w:autoSpaceDN w:val="0"/>
              <w:adjustRightInd w:val="0"/>
              <w:rPr>
                <w:i/>
                <w:lang w:val="uk-UA" w:eastAsia="uk-UA"/>
              </w:rPr>
            </w:pPr>
            <w:r>
              <w:rPr>
                <w:lang w:val="uk-UA" w:eastAsia="uk-UA"/>
              </w:rPr>
              <w:t>16,6</w:t>
            </w:r>
            <w:r>
              <w:rPr>
                <w:i/>
                <w:lang w:val="uk-UA" w:eastAsia="uk-UA"/>
              </w:rPr>
              <w:t xml:space="preserve"> </w:t>
            </w:r>
            <w:r>
              <w:rPr>
                <w:lang w:val="uk-UA" w:eastAsia="uk-UA"/>
              </w:rPr>
              <w:t>тис.грн./буд.</w:t>
            </w:r>
          </w:p>
        </w:tc>
        <w:tc>
          <w:tcPr>
            <w:tcW w:w="1985" w:type="dxa"/>
            <w:vMerge/>
          </w:tcPr>
          <w:p w:rsidR="00E460F7" w:rsidRPr="007232CF" w:rsidRDefault="00E460F7" w:rsidP="00870970">
            <w:pPr>
              <w:autoSpaceDE w:val="0"/>
              <w:autoSpaceDN w:val="0"/>
              <w:adjustRightInd w:val="0"/>
              <w:rPr>
                <w:lang w:eastAsia="uk-UA"/>
              </w:rPr>
            </w:pPr>
          </w:p>
        </w:tc>
        <w:tc>
          <w:tcPr>
            <w:tcW w:w="1415" w:type="dxa"/>
            <w:gridSpan w:val="2"/>
            <w:vMerge/>
          </w:tcPr>
          <w:p w:rsidR="00E460F7" w:rsidRPr="007232CF" w:rsidRDefault="00E460F7" w:rsidP="00870970">
            <w:pPr>
              <w:autoSpaceDE w:val="0"/>
              <w:autoSpaceDN w:val="0"/>
              <w:adjustRightInd w:val="0"/>
              <w:rPr>
                <w:lang w:eastAsia="uk-UA"/>
              </w:rPr>
            </w:pPr>
          </w:p>
        </w:tc>
        <w:tc>
          <w:tcPr>
            <w:tcW w:w="1280" w:type="dxa"/>
            <w:vMerge/>
          </w:tcPr>
          <w:p w:rsidR="00E460F7" w:rsidRPr="007232CF" w:rsidRDefault="00E460F7" w:rsidP="00870970">
            <w:pPr>
              <w:autoSpaceDE w:val="0"/>
              <w:autoSpaceDN w:val="0"/>
              <w:adjustRightInd w:val="0"/>
              <w:jc w:val="center"/>
              <w:rPr>
                <w:b/>
                <w:lang w:eastAsia="uk-UA"/>
              </w:rPr>
            </w:pPr>
          </w:p>
        </w:tc>
        <w:tc>
          <w:tcPr>
            <w:tcW w:w="2267" w:type="dxa"/>
            <w:gridSpan w:val="4"/>
            <w:vMerge/>
          </w:tcPr>
          <w:p w:rsidR="00E460F7" w:rsidRPr="007232CF" w:rsidRDefault="00E460F7" w:rsidP="00870970">
            <w:pPr>
              <w:autoSpaceDE w:val="0"/>
              <w:autoSpaceDN w:val="0"/>
              <w:adjustRightInd w:val="0"/>
              <w:rPr>
                <w:lang w:eastAsia="uk-UA"/>
              </w:rPr>
            </w:pPr>
          </w:p>
        </w:tc>
      </w:tr>
      <w:tr w:rsidR="00E460F7" w:rsidRPr="007232CF" w:rsidTr="009A6E87">
        <w:trPr>
          <w:gridAfter w:val="6"/>
          <w:wAfter w:w="9374" w:type="dxa"/>
          <w:cantSplit/>
          <w:trHeight w:val="466"/>
        </w:trPr>
        <w:tc>
          <w:tcPr>
            <w:tcW w:w="559" w:type="dxa"/>
            <w:vMerge/>
          </w:tcPr>
          <w:p w:rsidR="00E460F7" w:rsidRPr="007232CF" w:rsidRDefault="00E460F7" w:rsidP="00870970">
            <w:pPr>
              <w:autoSpaceDE w:val="0"/>
              <w:autoSpaceDN w:val="0"/>
              <w:adjustRightInd w:val="0"/>
              <w:rPr>
                <w:lang w:eastAsia="uk-UA"/>
              </w:rPr>
            </w:pPr>
          </w:p>
        </w:tc>
        <w:tc>
          <w:tcPr>
            <w:tcW w:w="2415" w:type="dxa"/>
            <w:gridSpan w:val="3"/>
            <w:vMerge/>
          </w:tcPr>
          <w:p w:rsidR="00E460F7" w:rsidRPr="007232CF" w:rsidRDefault="00E460F7" w:rsidP="00870970">
            <w:pPr>
              <w:autoSpaceDE w:val="0"/>
              <w:autoSpaceDN w:val="0"/>
              <w:adjustRightInd w:val="0"/>
              <w:rPr>
                <w:b/>
                <w:lang w:eastAsia="uk-UA"/>
              </w:rPr>
            </w:pPr>
          </w:p>
        </w:tc>
        <w:tc>
          <w:tcPr>
            <w:tcW w:w="2127" w:type="dxa"/>
            <w:vMerge/>
          </w:tcPr>
          <w:p w:rsidR="00E460F7" w:rsidRPr="007232CF" w:rsidRDefault="00E460F7" w:rsidP="00870970">
            <w:pPr>
              <w:autoSpaceDE w:val="0"/>
              <w:autoSpaceDN w:val="0"/>
              <w:adjustRightInd w:val="0"/>
              <w:rPr>
                <w:lang w:eastAsia="uk-UA"/>
              </w:rPr>
            </w:pPr>
          </w:p>
        </w:tc>
        <w:tc>
          <w:tcPr>
            <w:tcW w:w="3687" w:type="dxa"/>
          </w:tcPr>
          <w:p w:rsidR="00E460F7" w:rsidRPr="009A6E87" w:rsidRDefault="00E460F7" w:rsidP="008F00AA">
            <w:pPr>
              <w:autoSpaceDE w:val="0"/>
              <w:autoSpaceDN w:val="0"/>
              <w:adjustRightInd w:val="0"/>
              <w:rPr>
                <w:i/>
                <w:lang w:val="uk-UA" w:eastAsia="uk-UA"/>
              </w:rPr>
            </w:pPr>
            <w:r>
              <w:rPr>
                <w:i/>
                <w:lang w:eastAsia="uk-UA"/>
              </w:rPr>
              <w:t>Якості</w:t>
            </w:r>
          </w:p>
        </w:tc>
        <w:tc>
          <w:tcPr>
            <w:tcW w:w="1985" w:type="dxa"/>
            <w:vMerge/>
          </w:tcPr>
          <w:p w:rsidR="00E460F7" w:rsidRPr="007232CF" w:rsidRDefault="00E460F7" w:rsidP="00870970">
            <w:pPr>
              <w:autoSpaceDE w:val="0"/>
              <w:autoSpaceDN w:val="0"/>
              <w:adjustRightInd w:val="0"/>
              <w:rPr>
                <w:lang w:eastAsia="uk-UA"/>
              </w:rPr>
            </w:pPr>
          </w:p>
        </w:tc>
        <w:tc>
          <w:tcPr>
            <w:tcW w:w="1415" w:type="dxa"/>
            <w:gridSpan w:val="2"/>
            <w:vMerge/>
          </w:tcPr>
          <w:p w:rsidR="00E460F7" w:rsidRPr="007232CF" w:rsidRDefault="00E460F7" w:rsidP="00870970">
            <w:pPr>
              <w:autoSpaceDE w:val="0"/>
              <w:autoSpaceDN w:val="0"/>
              <w:adjustRightInd w:val="0"/>
              <w:rPr>
                <w:lang w:eastAsia="uk-UA"/>
              </w:rPr>
            </w:pPr>
          </w:p>
        </w:tc>
        <w:tc>
          <w:tcPr>
            <w:tcW w:w="1280" w:type="dxa"/>
            <w:vMerge/>
          </w:tcPr>
          <w:p w:rsidR="00E460F7" w:rsidRPr="007232CF" w:rsidRDefault="00E460F7" w:rsidP="00870970">
            <w:pPr>
              <w:autoSpaceDE w:val="0"/>
              <w:autoSpaceDN w:val="0"/>
              <w:adjustRightInd w:val="0"/>
              <w:jc w:val="center"/>
              <w:rPr>
                <w:b/>
                <w:lang w:eastAsia="uk-UA"/>
              </w:rPr>
            </w:pPr>
          </w:p>
        </w:tc>
        <w:tc>
          <w:tcPr>
            <w:tcW w:w="2267" w:type="dxa"/>
            <w:gridSpan w:val="4"/>
            <w:vMerge/>
          </w:tcPr>
          <w:p w:rsidR="00E460F7" w:rsidRPr="007232CF" w:rsidRDefault="00E460F7" w:rsidP="00870970">
            <w:pPr>
              <w:autoSpaceDE w:val="0"/>
              <w:autoSpaceDN w:val="0"/>
              <w:adjustRightInd w:val="0"/>
              <w:rPr>
                <w:lang w:eastAsia="uk-UA"/>
              </w:rPr>
            </w:pPr>
          </w:p>
        </w:tc>
      </w:tr>
      <w:tr w:rsidR="00E460F7" w:rsidRPr="007232CF" w:rsidTr="001D7FCD">
        <w:trPr>
          <w:gridAfter w:val="6"/>
          <w:wAfter w:w="9374" w:type="dxa"/>
          <w:cantSplit/>
          <w:trHeight w:val="310"/>
        </w:trPr>
        <w:tc>
          <w:tcPr>
            <w:tcW w:w="15735" w:type="dxa"/>
            <w:gridSpan w:val="14"/>
          </w:tcPr>
          <w:p w:rsidR="00E460F7" w:rsidRPr="001D7FCD" w:rsidRDefault="00E460F7" w:rsidP="001D7FCD">
            <w:pPr>
              <w:autoSpaceDE w:val="0"/>
              <w:autoSpaceDN w:val="0"/>
              <w:adjustRightInd w:val="0"/>
              <w:jc w:val="center"/>
              <w:rPr>
                <w:b/>
                <w:lang w:val="uk-UA" w:eastAsia="uk-UA"/>
              </w:rPr>
            </w:pPr>
            <w:r w:rsidRPr="007232CF">
              <w:rPr>
                <w:b/>
                <w:lang w:eastAsia="uk-UA"/>
              </w:rPr>
              <w:t>20</w:t>
            </w:r>
            <w:r>
              <w:rPr>
                <w:b/>
                <w:lang w:val="uk-UA" w:eastAsia="uk-UA"/>
              </w:rPr>
              <w:t xml:space="preserve">21 </w:t>
            </w:r>
            <w:r w:rsidRPr="007232CF">
              <w:rPr>
                <w:b/>
                <w:lang w:eastAsia="uk-UA"/>
              </w:rPr>
              <w:t>р</w:t>
            </w:r>
            <w:r>
              <w:rPr>
                <w:b/>
                <w:lang w:val="uk-UA" w:eastAsia="uk-UA"/>
              </w:rPr>
              <w:t>ік</w:t>
            </w:r>
          </w:p>
        </w:tc>
      </w:tr>
      <w:tr w:rsidR="00E460F7" w:rsidRPr="007232CF" w:rsidTr="001D7FCD">
        <w:trPr>
          <w:gridAfter w:val="6"/>
          <w:wAfter w:w="9374" w:type="dxa"/>
          <w:cantSplit/>
          <w:trHeight w:val="414"/>
        </w:trPr>
        <w:tc>
          <w:tcPr>
            <w:tcW w:w="559" w:type="dxa"/>
            <w:vMerge w:val="restart"/>
          </w:tcPr>
          <w:p w:rsidR="00E460F7" w:rsidRPr="001D7FCD" w:rsidRDefault="00E460F7" w:rsidP="00870970">
            <w:pPr>
              <w:autoSpaceDE w:val="0"/>
              <w:autoSpaceDN w:val="0"/>
              <w:adjustRightInd w:val="0"/>
              <w:rPr>
                <w:b/>
                <w:lang w:val="uk-UA" w:eastAsia="uk-UA"/>
              </w:rPr>
            </w:pPr>
            <w:r>
              <w:rPr>
                <w:b/>
                <w:lang w:val="uk-UA" w:eastAsia="uk-UA"/>
              </w:rPr>
              <w:t>1</w:t>
            </w:r>
          </w:p>
        </w:tc>
        <w:tc>
          <w:tcPr>
            <w:tcW w:w="2415" w:type="dxa"/>
            <w:gridSpan w:val="3"/>
            <w:vMerge w:val="restart"/>
          </w:tcPr>
          <w:p w:rsidR="00E460F7" w:rsidRPr="007232CF" w:rsidRDefault="00E460F7" w:rsidP="00870970">
            <w:pPr>
              <w:autoSpaceDE w:val="0"/>
              <w:autoSpaceDN w:val="0"/>
              <w:adjustRightInd w:val="0"/>
              <w:rPr>
                <w:b/>
                <w:lang w:eastAsia="uk-UA"/>
              </w:rPr>
            </w:pPr>
            <w:r w:rsidRPr="007232CF">
              <w:rPr>
                <w:b/>
                <w:lang w:eastAsia="uk-UA"/>
              </w:rPr>
              <w:t>Завдання 1</w:t>
            </w:r>
          </w:p>
          <w:p w:rsidR="00E460F7" w:rsidRPr="007232CF" w:rsidRDefault="00E460F7" w:rsidP="00870970">
            <w:pPr>
              <w:autoSpaceDE w:val="0"/>
              <w:autoSpaceDN w:val="0"/>
              <w:adjustRightInd w:val="0"/>
              <w:rPr>
                <w:lang w:eastAsia="uk-UA"/>
              </w:rPr>
            </w:pPr>
            <w:r w:rsidRPr="00337719">
              <w:rPr>
                <w:lang w:val="uk-UA" w:eastAsia="uk-UA"/>
              </w:rPr>
              <w:t>Заходи з енергозбереження</w:t>
            </w:r>
          </w:p>
        </w:tc>
        <w:tc>
          <w:tcPr>
            <w:tcW w:w="2127" w:type="dxa"/>
            <w:vMerge w:val="restart"/>
          </w:tcPr>
          <w:p w:rsidR="00E460F7" w:rsidRPr="007232CF" w:rsidRDefault="00E460F7" w:rsidP="00870970">
            <w:pPr>
              <w:autoSpaceDE w:val="0"/>
              <w:autoSpaceDN w:val="0"/>
              <w:adjustRightInd w:val="0"/>
              <w:rPr>
                <w:b/>
                <w:lang w:eastAsia="uk-UA"/>
              </w:rPr>
            </w:pPr>
            <w:r w:rsidRPr="007232CF">
              <w:rPr>
                <w:b/>
                <w:lang w:eastAsia="uk-UA"/>
              </w:rPr>
              <w:t>Захід 1</w:t>
            </w:r>
          </w:p>
          <w:p w:rsidR="00E460F7" w:rsidRPr="007232CF" w:rsidRDefault="00E460F7" w:rsidP="00870970">
            <w:pPr>
              <w:autoSpaceDE w:val="0"/>
              <w:autoSpaceDN w:val="0"/>
              <w:adjustRightInd w:val="0"/>
              <w:rPr>
                <w:lang w:eastAsia="uk-UA"/>
              </w:rPr>
            </w:pPr>
            <w:r w:rsidRPr="007232CF">
              <w:rPr>
                <w:bCs/>
              </w:rPr>
              <w:t>Відшкодування суми відсотків за користування  кредитними  коштами</w:t>
            </w:r>
            <w:r w:rsidRPr="007232CF">
              <w:rPr>
                <w:lang w:eastAsia="uk-UA"/>
              </w:rPr>
              <w:t xml:space="preserve"> </w:t>
            </w:r>
          </w:p>
        </w:tc>
        <w:tc>
          <w:tcPr>
            <w:tcW w:w="3687" w:type="dxa"/>
          </w:tcPr>
          <w:p w:rsidR="00E460F7" w:rsidRPr="007232CF" w:rsidRDefault="00E460F7" w:rsidP="00870970">
            <w:pPr>
              <w:autoSpaceDE w:val="0"/>
              <w:autoSpaceDN w:val="0"/>
              <w:adjustRightInd w:val="0"/>
              <w:rPr>
                <w:i/>
                <w:lang w:eastAsia="uk-UA"/>
              </w:rPr>
            </w:pPr>
            <w:r w:rsidRPr="007232CF">
              <w:rPr>
                <w:i/>
                <w:lang w:eastAsia="uk-UA"/>
              </w:rPr>
              <w:t>Затрат</w:t>
            </w:r>
          </w:p>
          <w:p w:rsidR="00E460F7" w:rsidRPr="007232CF" w:rsidRDefault="00E460F7" w:rsidP="00870970">
            <w:pPr>
              <w:autoSpaceDE w:val="0"/>
              <w:autoSpaceDN w:val="0"/>
              <w:adjustRightInd w:val="0"/>
              <w:rPr>
                <w:lang w:eastAsia="uk-UA"/>
              </w:rPr>
            </w:pPr>
            <w:r>
              <w:rPr>
                <w:lang w:val="uk-UA" w:eastAsia="uk-UA"/>
              </w:rPr>
              <w:t>1</w:t>
            </w:r>
            <w:r w:rsidRPr="007232CF">
              <w:rPr>
                <w:lang w:eastAsia="uk-UA"/>
              </w:rPr>
              <w:t>00,0 тис.грн</w:t>
            </w:r>
          </w:p>
        </w:tc>
        <w:tc>
          <w:tcPr>
            <w:tcW w:w="1985" w:type="dxa"/>
            <w:vMerge w:val="restart"/>
          </w:tcPr>
          <w:p w:rsidR="00E460F7" w:rsidRPr="007232CF" w:rsidRDefault="00E460F7" w:rsidP="00870970">
            <w:pPr>
              <w:autoSpaceDE w:val="0"/>
              <w:autoSpaceDN w:val="0"/>
              <w:adjustRightInd w:val="0"/>
              <w:rPr>
                <w:lang w:eastAsia="uk-UA"/>
              </w:rPr>
            </w:pPr>
            <w:r w:rsidRPr="007232CF">
              <w:rPr>
                <w:lang w:eastAsia="uk-UA"/>
              </w:rPr>
              <w:t>Виконавчий комітет</w:t>
            </w:r>
          </w:p>
        </w:tc>
        <w:tc>
          <w:tcPr>
            <w:tcW w:w="1277" w:type="dxa"/>
            <w:vMerge w:val="restart"/>
          </w:tcPr>
          <w:p w:rsidR="00E460F7" w:rsidRPr="007232CF" w:rsidRDefault="00E460F7" w:rsidP="00870970">
            <w:pPr>
              <w:autoSpaceDE w:val="0"/>
              <w:autoSpaceDN w:val="0"/>
              <w:adjustRightInd w:val="0"/>
              <w:rPr>
                <w:lang w:eastAsia="uk-UA"/>
              </w:rPr>
            </w:pPr>
            <w:r w:rsidRPr="007232CF">
              <w:rPr>
                <w:lang w:eastAsia="uk-UA"/>
              </w:rPr>
              <w:t>Міський</w:t>
            </w:r>
          </w:p>
          <w:p w:rsidR="00E460F7" w:rsidRPr="007232CF" w:rsidRDefault="00E460F7" w:rsidP="00870970">
            <w:pPr>
              <w:autoSpaceDE w:val="0"/>
              <w:autoSpaceDN w:val="0"/>
              <w:adjustRightInd w:val="0"/>
              <w:rPr>
                <w:lang w:eastAsia="uk-UA"/>
              </w:rPr>
            </w:pPr>
            <w:r w:rsidRPr="007232CF">
              <w:rPr>
                <w:lang w:eastAsia="uk-UA"/>
              </w:rPr>
              <w:t>бюджет</w:t>
            </w:r>
          </w:p>
          <w:p w:rsidR="00E460F7" w:rsidRPr="007232CF" w:rsidRDefault="00E460F7" w:rsidP="00870970">
            <w:pPr>
              <w:autoSpaceDE w:val="0"/>
              <w:autoSpaceDN w:val="0"/>
              <w:adjustRightInd w:val="0"/>
              <w:rPr>
                <w:lang w:eastAsia="uk-UA"/>
              </w:rPr>
            </w:pPr>
          </w:p>
          <w:p w:rsidR="00E460F7" w:rsidRPr="007232CF" w:rsidRDefault="00E460F7" w:rsidP="00870970">
            <w:pPr>
              <w:autoSpaceDE w:val="0"/>
              <w:autoSpaceDN w:val="0"/>
              <w:adjustRightInd w:val="0"/>
              <w:rPr>
                <w:lang w:eastAsia="uk-UA"/>
              </w:rPr>
            </w:pPr>
          </w:p>
        </w:tc>
        <w:tc>
          <w:tcPr>
            <w:tcW w:w="1489" w:type="dxa"/>
            <w:gridSpan w:val="4"/>
            <w:vMerge w:val="restart"/>
          </w:tcPr>
          <w:p w:rsidR="00E460F7" w:rsidRPr="007232CF" w:rsidRDefault="00E460F7" w:rsidP="00870970">
            <w:pPr>
              <w:autoSpaceDE w:val="0"/>
              <w:autoSpaceDN w:val="0"/>
              <w:adjustRightInd w:val="0"/>
              <w:rPr>
                <w:lang w:eastAsia="uk-UA"/>
              </w:rPr>
            </w:pPr>
            <w:r>
              <w:rPr>
                <w:lang w:val="uk-UA" w:eastAsia="uk-UA"/>
              </w:rPr>
              <w:t>1</w:t>
            </w:r>
            <w:r w:rsidRPr="007232CF">
              <w:rPr>
                <w:lang w:eastAsia="uk-UA"/>
              </w:rPr>
              <w:t>00,0</w:t>
            </w:r>
          </w:p>
        </w:tc>
        <w:tc>
          <w:tcPr>
            <w:tcW w:w="2196" w:type="dxa"/>
            <w:gridSpan w:val="2"/>
            <w:vMerge w:val="restart"/>
          </w:tcPr>
          <w:p w:rsidR="00E460F7" w:rsidRPr="007232CF" w:rsidRDefault="00E460F7" w:rsidP="00870970">
            <w:pPr>
              <w:autoSpaceDE w:val="0"/>
              <w:autoSpaceDN w:val="0"/>
              <w:adjustRightInd w:val="0"/>
              <w:rPr>
                <w:lang w:eastAsia="uk-UA"/>
              </w:rPr>
            </w:pPr>
            <w:r w:rsidRPr="007232CF">
              <w:rPr>
                <w:lang w:val="uk-UA"/>
              </w:rPr>
              <w:t>З</w:t>
            </w:r>
            <w:r w:rsidRPr="007232CF">
              <w:t>меншення витрат на подальше утримання будинку за рахунок впровадження енергозберігаючих технологій</w:t>
            </w:r>
          </w:p>
        </w:tc>
      </w:tr>
      <w:tr w:rsidR="00E460F7" w:rsidRPr="007232CF" w:rsidTr="001D7FCD">
        <w:trPr>
          <w:gridAfter w:val="6"/>
          <w:wAfter w:w="9374" w:type="dxa"/>
          <w:cantSplit/>
          <w:trHeight w:val="412"/>
        </w:trPr>
        <w:tc>
          <w:tcPr>
            <w:tcW w:w="559" w:type="dxa"/>
            <w:vMerge/>
            <w:vAlign w:val="center"/>
          </w:tcPr>
          <w:p w:rsidR="00E460F7" w:rsidRPr="007232CF" w:rsidRDefault="00E460F7" w:rsidP="00870970">
            <w:pPr>
              <w:rPr>
                <w:b/>
                <w:lang w:eastAsia="uk-UA"/>
              </w:rPr>
            </w:pPr>
          </w:p>
        </w:tc>
        <w:tc>
          <w:tcPr>
            <w:tcW w:w="2415" w:type="dxa"/>
            <w:gridSpan w:val="3"/>
            <w:vMerge/>
            <w:vAlign w:val="center"/>
          </w:tcPr>
          <w:p w:rsidR="00E460F7" w:rsidRPr="007232CF" w:rsidRDefault="00E460F7" w:rsidP="00870970">
            <w:pPr>
              <w:rPr>
                <w:lang w:eastAsia="uk-UA"/>
              </w:rPr>
            </w:pPr>
          </w:p>
        </w:tc>
        <w:tc>
          <w:tcPr>
            <w:tcW w:w="2127" w:type="dxa"/>
            <w:vMerge/>
            <w:vAlign w:val="center"/>
          </w:tcPr>
          <w:p w:rsidR="00E460F7" w:rsidRPr="007232CF" w:rsidRDefault="00E460F7" w:rsidP="00870970">
            <w:pPr>
              <w:rPr>
                <w:lang w:eastAsia="uk-UA"/>
              </w:rPr>
            </w:pPr>
          </w:p>
        </w:tc>
        <w:tc>
          <w:tcPr>
            <w:tcW w:w="3687" w:type="dxa"/>
          </w:tcPr>
          <w:p w:rsidR="00E460F7" w:rsidRPr="007232CF" w:rsidRDefault="00E460F7" w:rsidP="00870970">
            <w:pPr>
              <w:autoSpaceDE w:val="0"/>
              <w:autoSpaceDN w:val="0"/>
              <w:adjustRightInd w:val="0"/>
              <w:rPr>
                <w:i/>
                <w:lang w:eastAsia="uk-UA"/>
              </w:rPr>
            </w:pPr>
            <w:r w:rsidRPr="007232CF">
              <w:rPr>
                <w:i/>
                <w:lang w:eastAsia="uk-UA"/>
              </w:rPr>
              <w:t>Продукту</w:t>
            </w:r>
          </w:p>
          <w:p w:rsidR="00E460F7" w:rsidRPr="009A6E87" w:rsidRDefault="00E460F7" w:rsidP="00870970">
            <w:pPr>
              <w:autoSpaceDE w:val="0"/>
              <w:autoSpaceDN w:val="0"/>
              <w:adjustRightInd w:val="0"/>
              <w:rPr>
                <w:lang w:val="uk-UA" w:eastAsia="uk-UA"/>
              </w:rPr>
            </w:pPr>
            <w:r w:rsidRPr="009A6E87">
              <w:rPr>
                <w:lang w:val="uk-UA" w:eastAsia="uk-UA"/>
              </w:rPr>
              <w:t>6 будинок</w:t>
            </w:r>
          </w:p>
        </w:tc>
        <w:tc>
          <w:tcPr>
            <w:tcW w:w="1985" w:type="dxa"/>
            <w:vMerge/>
            <w:vAlign w:val="center"/>
          </w:tcPr>
          <w:p w:rsidR="00E460F7" w:rsidRPr="007232CF" w:rsidRDefault="00E460F7" w:rsidP="00870970">
            <w:pPr>
              <w:rPr>
                <w:lang w:eastAsia="uk-UA"/>
              </w:rPr>
            </w:pPr>
          </w:p>
        </w:tc>
        <w:tc>
          <w:tcPr>
            <w:tcW w:w="1277" w:type="dxa"/>
            <w:vMerge/>
            <w:vAlign w:val="center"/>
          </w:tcPr>
          <w:p w:rsidR="00E460F7" w:rsidRPr="007232CF" w:rsidRDefault="00E460F7" w:rsidP="00870970">
            <w:pPr>
              <w:rPr>
                <w:lang w:eastAsia="uk-UA"/>
              </w:rPr>
            </w:pPr>
          </w:p>
        </w:tc>
        <w:tc>
          <w:tcPr>
            <w:tcW w:w="1489" w:type="dxa"/>
            <w:gridSpan w:val="4"/>
            <w:vMerge/>
            <w:vAlign w:val="center"/>
          </w:tcPr>
          <w:p w:rsidR="00E460F7" w:rsidRPr="007232CF" w:rsidRDefault="00E460F7" w:rsidP="00870970">
            <w:pPr>
              <w:rPr>
                <w:lang w:eastAsia="uk-UA"/>
              </w:rPr>
            </w:pPr>
          </w:p>
        </w:tc>
        <w:tc>
          <w:tcPr>
            <w:tcW w:w="2196" w:type="dxa"/>
            <w:gridSpan w:val="2"/>
            <w:vMerge/>
            <w:vAlign w:val="center"/>
          </w:tcPr>
          <w:p w:rsidR="00E460F7" w:rsidRPr="007232CF" w:rsidRDefault="00E460F7" w:rsidP="00870970">
            <w:pPr>
              <w:rPr>
                <w:lang w:eastAsia="uk-UA"/>
              </w:rPr>
            </w:pPr>
          </w:p>
        </w:tc>
      </w:tr>
      <w:tr w:rsidR="00E460F7" w:rsidRPr="007232CF" w:rsidTr="001D7FCD">
        <w:trPr>
          <w:gridAfter w:val="6"/>
          <w:wAfter w:w="9374" w:type="dxa"/>
          <w:cantSplit/>
          <w:trHeight w:val="412"/>
        </w:trPr>
        <w:tc>
          <w:tcPr>
            <w:tcW w:w="559" w:type="dxa"/>
            <w:vMerge/>
            <w:vAlign w:val="center"/>
          </w:tcPr>
          <w:p w:rsidR="00E460F7" w:rsidRPr="007232CF" w:rsidRDefault="00E460F7" w:rsidP="00870970">
            <w:pPr>
              <w:rPr>
                <w:b/>
                <w:lang w:eastAsia="uk-UA"/>
              </w:rPr>
            </w:pPr>
          </w:p>
        </w:tc>
        <w:tc>
          <w:tcPr>
            <w:tcW w:w="2415" w:type="dxa"/>
            <w:gridSpan w:val="3"/>
            <w:vMerge/>
            <w:vAlign w:val="center"/>
          </w:tcPr>
          <w:p w:rsidR="00E460F7" w:rsidRPr="007232CF" w:rsidRDefault="00E460F7" w:rsidP="00870970">
            <w:pPr>
              <w:rPr>
                <w:lang w:eastAsia="uk-UA"/>
              </w:rPr>
            </w:pPr>
          </w:p>
        </w:tc>
        <w:tc>
          <w:tcPr>
            <w:tcW w:w="2127" w:type="dxa"/>
            <w:vMerge/>
            <w:vAlign w:val="center"/>
          </w:tcPr>
          <w:p w:rsidR="00E460F7" w:rsidRPr="007232CF" w:rsidRDefault="00E460F7" w:rsidP="00870970">
            <w:pPr>
              <w:rPr>
                <w:lang w:eastAsia="uk-UA"/>
              </w:rPr>
            </w:pPr>
          </w:p>
        </w:tc>
        <w:tc>
          <w:tcPr>
            <w:tcW w:w="3687" w:type="dxa"/>
          </w:tcPr>
          <w:p w:rsidR="00E460F7" w:rsidRPr="007232CF" w:rsidRDefault="00E460F7" w:rsidP="00870970">
            <w:pPr>
              <w:autoSpaceDE w:val="0"/>
              <w:autoSpaceDN w:val="0"/>
              <w:adjustRightInd w:val="0"/>
              <w:rPr>
                <w:i/>
                <w:lang w:eastAsia="uk-UA"/>
              </w:rPr>
            </w:pPr>
            <w:r w:rsidRPr="007232CF">
              <w:rPr>
                <w:i/>
                <w:lang w:eastAsia="uk-UA"/>
              </w:rPr>
              <w:t>Ефективності</w:t>
            </w:r>
          </w:p>
          <w:p w:rsidR="00E460F7" w:rsidRPr="007232CF" w:rsidRDefault="00E460F7" w:rsidP="00870970">
            <w:pPr>
              <w:autoSpaceDE w:val="0"/>
              <w:autoSpaceDN w:val="0"/>
              <w:adjustRightInd w:val="0"/>
              <w:rPr>
                <w:i/>
                <w:lang w:eastAsia="uk-UA"/>
              </w:rPr>
            </w:pPr>
            <w:r>
              <w:rPr>
                <w:lang w:val="uk-UA" w:eastAsia="uk-UA"/>
              </w:rPr>
              <w:t>16,7 тис.грн./буд</w:t>
            </w:r>
          </w:p>
        </w:tc>
        <w:tc>
          <w:tcPr>
            <w:tcW w:w="1985" w:type="dxa"/>
            <w:vMerge/>
            <w:vAlign w:val="center"/>
          </w:tcPr>
          <w:p w:rsidR="00E460F7" w:rsidRPr="007232CF" w:rsidRDefault="00E460F7" w:rsidP="00870970">
            <w:pPr>
              <w:rPr>
                <w:lang w:eastAsia="uk-UA"/>
              </w:rPr>
            </w:pPr>
          </w:p>
        </w:tc>
        <w:tc>
          <w:tcPr>
            <w:tcW w:w="1277" w:type="dxa"/>
            <w:vMerge/>
            <w:vAlign w:val="center"/>
          </w:tcPr>
          <w:p w:rsidR="00E460F7" w:rsidRPr="007232CF" w:rsidRDefault="00E460F7" w:rsidP="00870970">
            <w:pPr>
              <w:rPr>
                <w:lang w:eastAsia="uk-UA"/>
              </w:rPr>
            </w:pPr>
          </w:p>
        </w:tc>
        <w:tc>
          <w:tcPr>
            <w:tcW w:w="1489" w:type="dxa"/>
            <w:gridSpan w:val="4"/>
            <w:vMerge/>
            <w:vAlign w:val="center"/>
          </w:tcPr>
          <w:p w:rsidR="00E460F7" w:rsidRPr="007232CF" w:rsidRDefault="00E460F7" w:rsidP="00870970">
            <w:pPr>
              <w:rPr>
                <w:lang w:eastAsia="uk-UA"/>
              </w:rPr>
            </w:pPr>
          </w:p>
        </w:tc>
        <w:tc>
          <w:tcPr>
            <w:tcW w:w="2196" w:type="dxa"/>
            <w:gridSpan w:val="2"/>
            <w:vMerge/>
            <w:vAlign w:val="center"/>
          </w:tcPr>
          <w:p w:rsidR="00E460F7" w:rsidRPr="007232CF" w:rsidRDefault="00E460F7" w:rsidP="00870970">
            <w:pPr>
              <w:rPr>
                <w:lang w:eastAsia="uk-UA"/>
              </w:rPr>
            </w:pPr>
          </w:p>
        </w:tc>
      </w:tr>
      <w:tr w:rsidR="00E460F7" w:rsidRPr="007232CF" w:rsidTr="001D7FCD">
        <w:trPr>
          <w:gridAfter w:val="6"/>
          <w:wAfter w:w="9374" w:type="dxa"/>
          <w:cantSplit/>
          <w:trHeight w:val="289"/>
        </w:trPr>
        <w:tc>
          <w:tcPr>
            <w:tcW w:w="559" w:type="dxa"/>
            <w:vMerge/>
            <w:vAlign w:val="center"/>
          </w:tcPr>
          <w:p w:rsidR="00E460F7" w:rsidRPr="007232CF" w:rsidRDefault="00E460F7" w:rsidP="00870970">
            <w:pPr>
              <w:rPr>
                <w:b/>
                <w:lang w:eastAsia="uk-UA"/>
              </w:rPr>
            </w:pPr>
          </w:p>
        </w:tc>
        <w:tc>
          <w:tcPr>
            <w:tcW w:w="2415" w:type="dxa"/>
            <w:gridSpan w:val="3"/>
            <w:vMerge/>
            <w:vAlign w:val="center"/>
          </w:tcPr>
          <w:p w:rsidR="00E460F7" w:rsidRPr="007232CF" w:rsidRDefault="00E460F7" w:rsidP="00870970">
            <w:pPr>
              <w:rPr>
                <w:lang w:eastAsia="uk-UA"/>
              </w:rPr>
            </w:pPr>
          </w:p>
        </w:tc>
        <w:tc>
          <w:tcPr>
            <w:tcW w:w="2127" w:type="dxa"/>
            <w:vMerge/>
            <w:vAlign w:val="center"/>
          </w:tcPr>
          <w:p w:rsidR="00E460F7" w:rsidRPr="007232CF" w:rsidRDefault="00E460F7" w:rsidP="00870970">
            <w:pPr>
              <w:rPr>
                <w:lang w:eastAsia="uk-UA"/>
              </w:rPr>
            </w:pPr>
          </w:p>
        </w:tc>
        <w:tc>
          <w:tcPr>
            <w:tcW w:w="3687" w:type="dxa"/>
          </w:tcPr>
          <w:p w:rsidR="00E460F7" w:rsidRPr="007232CF" w:rsidRDefault="00E460F7" w:rsidP="00870970">
            <w:pPr>
              <w:autoSpaceDE w:val="0"/>
              <w:autoSpaceDN w:val="0"/>
              <w:adjustRightInd w:val="0"/>
              <w:rPr>
                <w:i/>
                <w:lang w:eastAsia="uk-UA"/>
              </w:rPr>
            </w:pPr>
            <w:r w:rsidRPr="007232CF">
              <w:rPr>
                <w:i/>
                <w:lang w:eastAsia="uk-UA"/>
              </w:rPr>
              <w:t>Якості</w:t>
            </w:r>
          </w:p>
        </w:tc>
        <w:tc>
          <w:tcPr>
            <w:tcW w:w="1985" w:type="dxa"/>
            <w:vMerge/>
            <w:vAlign w:val="center"/>
          </w:tcPr>
          <w:p w:rsidR="00E460F7" w:rsidRPr="007232CF" w:rsidRDefault="00E460F7" w:rsidP="00870970">
            <w:pPr>
              <w:rPr>
                <w:lang w:eastAsia="uk-UA"/>
              </w:rPr>
            </w:pPr>
          </w:p>
        </w:tc>
        <w:tc>
          <w:tcPr>
            <w:tcW w:w="1277" w:type="dxa"/>
            <w:vMerge/>
            <w:vAlign w:val="center"/>
          </w:tcPr>
          <w:p w:rsidR="00E460F7" w:rsidRPr="007232CF" w:rsidRDefault="00E460F7" w:rsidP="00870970">
            <w:pPr>
              <w:rPr>
                <w:lang w:eastAsia="uk-UA"/>
              </w:rPr>
            </w:pPr>
          </w:p>
        </w:tc>
        <w:tc>
          <w:tcPr>
            <w:tcW w:w="1489" w:type="dxa"/>
            <w:gridSpan w:val="4"/>
            <w:vMerge/>
            <w:vAlign w:val="center"/>
          </w:tcPr>
          <w:p w:rsidR="00E460F7" w:rsidRPr="007232CF" w:rsidRDefault="00E460F7" w:rsidP="00870970">
            <w:pPr>
              <w:rPr>
                <w:lang w:eastAsia="uk-UA"/>
              </w:rPr>
            </w:pPr>
          </w:p>
        </w:tc>
        <w:tc>
          <w:tcPr>
            <w:tcW w:w="2196" w:type="dxa"/>
            <w:gridSpan w:val="2"/>
            <w:vMerge/>
            <w:vAlign w:val="center"/>
          </w:tcPr>
          <w:p w:rsidR="00E460F7" w:rsidRPr="007232CF" w:rsidRDefault="00E460F7" w:rsidP="00870970">
            <w:pPr>
              <w:rPr>
                <w:lang w:eastAsia="uk-UA"/>
              </w:rPr>
            </w:pPr>
          </w:p>
        </w:tc>
      </w:tr>
      <w:tr w:rsidR="00E460F7" w:rsidRPr="007232CF" w:rsidTr="001D7FCD">
        <w:trPr>
          <w:gridAfter w:val="6"/>
          <w:wAfter w:w="9374" w:type="dxa"/>
          <w:cantSplit/>
          <w:trHeight w:val="387"/>
        </w:trPr>
        <w:tc>
          <w:tcPr>
            <w:tcW w:w="559" w:type="dxa"/>
            <w:vMerge w:val="restart"/>
          </w:tcPr>
          <w:p w:rsidR="00E460F7" w:rsidRPr="001D7FCD" w:rsidRDefault="00E460F7" w:rsidP="001D7FCD">
            <w:pPr>
              <w:rPr>
                <w:b/>
                <w:lang w:val="uk-UA" w:eastAsia="uk-UA"/>
              </w:rPr>
            </w:pPr>
            <w:r>
              <w:rPr>
                <w:b/>
                <w:lang w:val="uk-UA" w:eastAsia="uk-UA"/>
              </w:rPr>
              <w:t>2</w:t>
            </w:r>
          </w:p>
        </w:tc>
        <w:tc>
          <w:tcPr>
            <w:tcW w:w="2415" w:type="dxa"/>
            <w:gridSpan w:val="3"/>
            <w:vMerge w:val="restart"/>
          </w:tcPr>
          <w:p w:rsidR="00E460F7" w:rsidRPr="007232CF" w:rsidRDefault="00E460F7" w:rsidP="009E3661">
            <w:pPr>
              <w:autoSpaceDE w:val="0"/>
              <w:autoSpaceDN w:val="0"/>
              <w:adjustRightInd w:val="0"/>
              <w:rPr>
                <w:b/>
                <w:lang w:eastAsia="uk-UA"/>
              </w:rPr>
            </w:pPr>
            <w:r w:rsidRPr="007232CF">
              <w:rPr>
                <w:b/>
                <w:lang w:eastAsia="uk-UA"/>
              </w:rPr>
              <w:t xml:space="preserve">Завдання 2 </w:t>
            </w:r>
          </w:p>
          <w:p w:rsidR="00E460F7" w:rsidRPr="001D7FCD" w:rsidRDefault="00E460F7" w:rsidP="009E3661">
            <w:pPr>
              <w:autoSpaceDE w:val="0"/>
              <w:autoSpaceDN w:val="0"/>
              <w:adjustRightInd w:val="0"/>
              <w:rPr>
                <w:i/>
                <w:lang w:eastAsia="uk-UA"/>
              </w:rPr>
            </w:pPr>
            <w:r w:rsidRPr="008057A2">
              <w:rPr>
                <w:lang w:eastAsia="uk-UA"/>
              </w:rPr>
              <w:t>Утримання та ефективна експлуатація об’єктів житлово-комунального господарства  міста Новий Розділ</w:t>
            </w:r>
          </w:p>
        </w:tc>
        <w:tc>
          <w:tcPr>
            <w:tcW w:w="2127" w:type="dxa"/>
            <w:vMerge w:val="restart"/>
          </w:tcPr>
          <w:p w:rsidR="00E460F7" w:rsidRPr="001D7FCD" w:rsidRDefault="00E460F7" w:rsidP="00870970">
            <w:pPr>
              <w:autoSpaceDE w:val="0"/>
              <w:autoSpaceDN w:val="0"/>
              <w:adjustRightInd w:val="0"/>
              <w:rPr>
                <w:b/>
                <w:lang w:val="uk-UA" w:eastAsia="uk-UA"/>
              </w:rPr>
            </w:pPr>
            <w:r w:rsidRPr="00C7766C">
              <w:rPr>
                <w:b/>
                <w:lang w:eastAsia="uk-UA"/>
              </w:rPr>
              <w:t xml:space="preserve">Захід </w:t>
            </w:r>
            <w:r>
              <w:rPr>
                <w:b/>
                <w:lang w:val="uk-UA" w:eastAsia="uk-UA"/>
              </w:rPr>
              <w:t>2</w:t>
            </w:r>
          </w:p>
          <w:p w:rsidR="00E460F7" w:rsidRPr="007232CF" w:rsidRDefault="00E460F7" w:rsidP="00870970">
            <w:pPr>
              <w:autoSpaceDE w:val="0"/>
              <w:autoSpaceDN w:val="0"/>
              <w:adjustRightInd w:val="0"/>
              <w:rPr>
                <w:lang w:eastAsia="uk-UA"/>
              </w:rPr>
            </w:pPr>
            <w:r w:rsidRPr="007232CF">
              <w:rPr>
                <w:lang w:eastAsia="uk-UA"/>
              </w:rPr>
              <w:t>Співфінансуання капітального ремонту житлових будинків</w:t>
            </w:r>
          </w:p>
        </w:tc>
        <w:tc>
          <w:tcPr>
            <w:tcW w:w="3687" w:type="dxa"/>
          </w:tcPr>
          <w:p w:rsidR="00E460F7" w:rsidRPr="007232CF" w:rsidRDefault="00E460F7" w:rsidP="00870970">
            <w:pPr>
              <w:autoSpaceDE w:val="0"/>
              <w:autoSpaceDN w:val="0"/>
              <w:adjustRightInd w:val="0"/>
              <w:rPr>
                <w:i/>
                <w:lang w:eastAsia="uk-UA"/>
              </w:rPr>
            </w:pPr>
            <w:r w:rsidRPr="007232CF">
              <w:rPr>
                <w:i/>
                <w:lang w:eastAsia="uk-UA"/>
              </w:rPr>
              <w:t>Затрат</w:t>
            </w:r>
          </w:p>
          <w:p w:rsidR="00E460F7" w:rsidRPr="007232CF" w:rsidRDefault="00E460F7" w:rsidP="00870970">
            <w:pPr>
              <w:autoSpaceDE w:val="0"/>
              <w:autoSpaceDN w:val="0"/>
              <w:adjustRightInd w:val="0"/>
              <w:rPr>
                <w:lang w:eastAsia="uk-UA"/>
              </w:rPr>
            </w:pPr>
            <w:r>
              <w:rPr>
                <w:lang w:val="uk-UA" w:eastAsia="uk-UA"/>
              </w:rPr>
              <w:t>3</w:t>
            </w:r>
            <w:r w:rsidRPr="007232CF">
              <w:rPr>
                <w:lang w:eastAsia="uk-UA"/>
              </w:rPr>
              <w:t>00,0 тис.грн</w:t>
            </w:r>
          </w:p>
        </w:tc>
        <w:tc>
          <w:tcPr>
            <w:tcW w:w="1985" w:type="dxa"/>
            <w:vMerge w:val="restart"/>
          </w:tcPr>
          <w:p w:rsidR="00E460F7" w:rsidRPr="007232CF" w:rsidRDefault="00E460F7" w:rsidP="00870970">
            <w:pPr>
              <w:autoSpaceDE w:val="0"/>
              <w:autoSpaceDN w:val="0"/>
              <w:adjustRightInd w:val="0"/>
              <w:rPr>
                <w:lang w:eastAsia="uk-UA"/>
              </w:rPr>
            </w:pPr>
            <w:r w:rsidRPr="007232CF">
              <w:rPr>
                <w:lang w:eastAsia="uk-UA"/>
              </w:rPr>
              <w:t>Виконавчий комітет</w:t>
            </w:r>
          </w:p>
        </w:tc>
        <w:tc>
          <w:tcPr>
            <w:tcW w:w="1277" w:type="dxa"/>
            <w:vMerge w:val="restart"/>
          </w:tcPr>
          <w:p w:rsidR="00E460F7" w:rsidRPr="007232CF" w:rsidRDefault="00E460F7" w:rsidP="00870970">
            <w:pPr>
              <w:autoSpaceDE w:val="0"/>
              <w:autoSpaceDN w:val="0"/>
              <w:adjustRightInd w:val="0"/>
              <w:rPr>
                <w:lang w:eastAsia="uk-UA"/>
              </w:rPr>
            </w:pPr>
            <w:r w:rsidRPr="007232CF">
              <w:rPr>
                <w:lang w:eastAsia="uk-UA"/>
              </w:rPr>
              <w:t>Міський</w:t>
            </w:r>
          </w:p>
          <w:p w:rsidR="00E460F7" w:rsidRPr="007232CF" w:rsidRDefault="00E460F7" w:rsidP="00870970">
            <w:pPr>
              <w:autoSpaceDE w:val="0"/>
              <w:autoSpaceDN w:val="0"/>
              <w:adjustRightInd w:val="0"/>
              <w:rPr>
                <w:lang w:eastAsia="uk-UA"/>
              </w:rPr>
            </w:pPr>
            <w:r w:rsidRPr="007232CF">
              <w:rPr>
                <w:lang w:eastAsia="uk-UA"/>
              </w:rPr>
              <w:t>бюджет</w:t>
            </w:r>
          </w:p>
          <w:p w:rsidR="00E460F7" w:rsidRPr="007232CF" w:rsidRDefault="00E460F7" w:rsidP="00870970">
            <w:pPr>
              <w:autoSpaceDE w:val="0"/>
              <w:autoSpaceDN w:val="0"/>
              <w:adjustRightInd w:val="0"/>
              <w:rPr>
                <w:lang w:eastAsia="uk-UA"/>
              </w:rPr>
            </w:pPr>
          </w:p>
          <w:p w:rsidR="00E460F7" w:rsidRDefault="00E460F7" w:rsidP="00870970">
            <w:pPr>
              <w:autoSpaceDE w:val="0"/>
              <w:autoSpaceDN w:val="0"/>
              <w:adjustRightInd w:val="0"/>
              <w:rPr>
                <w:lang w:val="uk-UA" w:eastAsia="uk-UA"/>
              </w:rPr>
            </w:pPr>
          </w:p>
          <w:p w:rsidR="00E460F7" w:rsidRPr="007D6EB8" w:rsidRDefault="00E460F7" w:rsidP="00870970">
            <w:pPr>
              <w:autoSpaceDE w:val="0"/>
              <w:autoSpaceDN w:val="0"/>
              <w:adjustRightInd w:val="0"/>
              <w:rPr>
                <w:lang w:val="uk-UA" w:eastAsia="uk-UA"/>
              </w:rPr>
            </w:pPr>
          </w:p>
          <w:p w:rsidR="00E460F7" w:rsidRPr="007232CF" w:rsidRDefault="00E460F7" w:rsidP="00870970">
            <w:pPr>
              <w:autoSpaceDE w:val="0"/>
              <w:autoSpaceDN w:val="0"/>
              <w:adjustRightInd w:val="0"/>
              <w:rPr>
                <w:lang w:eastAsia="uk-UA"/>
              </w:rPr>
            </w:pPr>
          </w:p>
          <w:p w:rsidR="00E460F7" w:rsidRPr="007232CF" w:rsidRDefault="00E460F7" w:rsidP="00870970">
            <w:pPr>
              <w:autoSpaceDE w:val="0"/>
              <w:autoSpaceDN w:val="0"/>
              <w:adjustRightInd w:val="0"/>
              <w:rPr>
                <w:lang w:eastAsia="uk-UA"/>
              </w:rPr>
            </w:pPr>
          </w:p>
        </w:tc>
        <w:tc>
          <w:tcPr>
            <w:tcW w:w="1489" w:type="dxa"/>
            <w:gridSpan w:val="4"/>
            <w:vMerge w:val="restart"/>
          </w:tcPr>
          <w:p w:rsidR="00E460F7" w:rsidRPr="007D6EB8" w:rsidRDefault="00E460F7" w:rsidP="00870970">
            <w:pPr>
              <w:autoSpaceDE w:val="0"/>
              <w:autoSpaceDN w:val="0"/>
              <w:adjustRightInd w:val="0"/>
              <w:jc w:val="center"/>
              <w:rPr>
                <w:lang w:eastAsia="uk-UA"/>
              </w:rPr>
            </w:pPr>
            <w:r w:rsidRPr="007D6EB8">
              <w:rPr>
                <w:lang w:eastAsia="uk-UA"/>
              </w:rPr>
              <w:t xml:space="preserve"> </w:t>
            </w:r>
            <w:r>
              <w:rPr>
                <w:lang w:val="uk-UA" w:eastAsia="uk-UA"/>
              </w:rPr>
              <w:t>3</w:t>
            </w:r>
            <w:r w:rsidRPr="007D6EB8">
              <w:rPr>
                <w:lang w:eastAsia="uk-UA"/>
              </w:rPr>
              <w:t>00,0</w:t>
            </w:r>
          </w:p>
          <w:p w:rsidR="00E460F7" w:rsidRPr="007D6EB8" w:rsidRDefault="00E460F7" w:rsidP="00870970">
            <w:pPr>
              <w:autoSpaceDE w:val="0"/>
              <w:autoSpaceDN w:val="0"/>
              <w:adjustRightInd w:val="0"/>
              <w:jc w:val="center"/>
              <w:rPr>
                <w:lang w:eastAsia="uk-UA"/>
              </w:rPr>
            </w:pPr>
          </w:p>
          <w:p w:rsidR="00E460F7" w:rsidRPr="007D6EB8" w:rsidRDefault="00E460F7" w:rsidP="00870970">
            <w:pPr>
              <w:autoSpaceDE w:val="0"/>
              <w:autoSpaceDN w:val="0"/>
              <w:adjustRightInd w:val="0"/>
              <w:jc w:val="center"/>
              <w:rPr>
                <w:lang w:eastAsia="uk-UA"/>
              </w:rPr>
            </w:pPr>
          </w:p>
          <w:p w:rsidR="00E460F7" w:rsidRPr="007D6EB8" w:rsidRDefault="00E460F7" w:rsidP="00870970">
            <w:pPr>
              <w:autoSpaceDE w:val="0"/>
              <w:autoSpaceDN w:val="0"/>
              <w:adjustRightInd w:val="0"/>
              <w:jc w:val="center"/>
              <w:rPr>
                <w:lang w:eastAsia="uk-UA"/>
              </w:rPr>
            </w:pPr>
          </w:p>
          <w:p w:rsidR="00E460F7" w:rsidRPr="007D6EB8" w:rsidRDefault="00E460F7" w:rsidP="00870970">
            <w:pPr>
              <w:autoSpaceDE w:val="0"/>
              <w:autoSpaceDN w:val="0"/>
              <w:adjustRightInd w:val="0"/>
              <w:jc w:val="center"/>
              <w:rPr>
                <w:lang w:eastAsia="uk-UA"/>
              </w:rPr>
            </w:pPr>
          </w:p>
          <w:p w:rsidR="00E460F7" w:rsidRPr="007D6EB8" w:rsidRDefault="00E460F7" w:rsidP="00870970">
            <w:pPr>
              <w:autoSpaceDE w:val="0"/>
              <w:autoSpaceDN w:val="0"/>
              <w:adjustRightInd w:val="0"/>
              <w:jc w:val="center"/>
              <w:rPr>
                <w:lang w:eastAsia="uk-UA"/>
              </w:rPr>
            </w:pPr>
          </w:p>
        </w:tc>
        <w:tc>
          <w:tcPr>
            <w:tcW w:w="2196" w:type="dxa"/>
            <w:gridSpan w:val="2"/>
            <w:vMerge/>
            <w:vAlign w:val="center"/>
          </w:tcPr>
          <w:p w:rsidR="00E460F7" w:rsidRPr="007232CF" w:rsidRDefault="00E460F7" w:rsidP="00870970">
            <w:pPr>
              <w:rPr>
                <w:lang w:eastAsia="uk-UA"/>
              </w:rPr>
            </w:pPr>
          </w:p>
        </w:tc>
      </w:tr>
      <w:tr w:rsidR="00E460F7" w:rsidRPr="007232CF" w:rsidTr="001D7FCD">
        <w:trPr>
          <w:gridAfter w:val="6"/>
          <w:wAfter w:w="9374" w:type="dxa"/>
          <w:cantSplit/>
          <w:trHeight w:val="405"/>
        </w:trPr>
        <w:tc>
          <w:tcPr>
            <w:tcW w:w="559" w:type="dxa"/>
            <w:vMerge/>
            <w:vAlign w:val="center"/>
          </w:tcPr>
          <w:p w:rsidR="00E460F7" w:rsidRPr="007232CF" w:rsidRDefault="00E460F7" w:rsidP="00870970">
            <w:pPr>
              <w:rPr>
                <w:b/>
                <w:lang w:eastAsia="uk-UA"/>
              </w:rPr>
            </w:pPr>
          </w:p>
        </w:tc>
        <w:tc>
          <w:tcPr>
            <w:tcW w:w="2415" w:type="dxa"/>
            <w:gridSpan w:val="3"/>
            <w:vMerge/>
          </w:tcPr>
          <w:p w:rsidR="00E460F7" w:rsidRPr="007232CF" w:rsidRDefault="00E460F7" w:rsidP="00870970">
            <w:pPr>
              <w:autoSpaceDE w:val="0"/>
              <w:autoSpaceDN w:val="0"/>
              <w:adjustRightInd w:val="0"/>
              <w:rPr>
                <w:b/>
                <w:lang w:eastAsia="uk-UA"/>
              </w:rPr>
            </w:pPr>
          </w:p>
        </w:tc>
        <w:tc>
          <w:tcPr>
            <w:tcW w:w="2127" w:type="dxa"/>
            <w:vMerge/>
          </w:tcPr>
          <w:p w:rsidR="00E460F7" w:rsidRPr="00C7766C" w:rsidRDefault="00E460F7" w:rsidP="00870970">
            <w:pPr>
              <w:autoSpaceDE w:val="0"/>
              <w:autoSpaceDN w:val="0"/>
              <w:adjustRightInd w:val="0"/>
              <w:rPr>
                <w:b/>
                <w:lang w:eastAsia="uk-UA"/>
              </w:rPr>
            </w:pPr>
          </w:p>
        </w:tc>
        <w:tc>
          <w:tcPr>
            <w:tcW w:w="3687" w:type="dxa"/>
          </w:tcPr>
          <w:p w:rsidR="00E460F7" w:rsidRPr="007232CF" w:rsidRDefault="00E460F7" w:rsidP="00870970">
            <w:pPr>
              <w:autoSpaceDE w:val="0"/>
              <w:autoSpaceDN w:val="0"/>
              <w:adjustRightInd w:val="0"/>
              <w:rPr>
                <w:i/>
                <w:lang w:eastAsia="uk-UA"/>
              </w:rPr>
            </w:pPr>
            <w:r w:rsidRPr="007232CF">
              <w:rPr>
                <w:i/>
                <w:lang w:eastAsia="uk-UA"/>
              </w:rPr>
              <w:t>Продукту</w:t>
            </w:r>
          </w:p>
          <w:p w:rsidR="00E460F7" w:rsidRPr="009A6E87" w:rsidRDefault="00E460F7" w:rsidP="00870970">
            <w:pPr>
              <w:autoSpaceDE w:val="0"/>
              <w:autoSpaceDN w:val="0"/>
              <w:adjustRightInd w:val="0"/>
              <w:rPr>
                <w:lang w:val="uk-UA" w:eastAsia="uk-UA"/>
              </w:rPr>
            </w:pPr>
            <w:r w:rsidRPr="009A6E87">
              <w:rPr>
                <w:lang w:val="uk-UA" w:eastAsia="uk-UA"/>
              </w:rPr>
              <w:t>1 будинок</w:t>
            </w:r>
          </w:p>
        </w:tc>
        <w:tc>
          <w:tcPr>
            <w:tcW w:w="1985" w:type="dxa"/>
            <w:vMerge/>
          </w:tcPr>
          <w:p w:rsidR="00E460F7" w:rsidRPr="007232CF" w:rsidRDefault="00E460F7" w:rsidP="00870970">
            <w:pPr>
              <w:autoSpaceDE w:val="0"/>
              <w:autoSpaceDN w:val="0"/>
              <w:adjustRightInd w:val="0"/>
              <w:rPr>
                <w:lang w:eastAsia="uk-UA"/>
              </w:rPr>
            </w:pPr>
          </w:p>
        </w:tc>
        <w:tc>
          <w:tcPr>
            <w:tcW w:w="1277" w:type="dxa"/>
            <w:vMerge/>
          </w:tcPr>
          <w:p w:rsidR="00E460F7" w:rsidRPr="007232CF" w:rsidRDefault="00E460F7" w:rsidP="00870970">
            <w:pPr>
              <w:autoSpaceDE w:val="0"/>
              <w:autoSpaceDN w:val="0"/>
              <w:adjustRightInd w:val="0"/>
              <w:rPr>
                <w:lang w:eastAsia="uk-UA"/>
              </w:rPr>
            </w:pPr>
          </w:p>
        </w:tc>
        <w:tc>
          <w:tcPr>
            <w:tcW w:w="1489" w:type="dxa"/>
            <w:gridSpan w:val="4"/>
            <w:vMerge/>
          </w:tcPr>
          <w:p w:rsidR="00E460F7" w:rsidRPr="007D6EB8" w:rsidRDefault="00E460F7" w:rsidP="00870970">
            <w:pPr>
              <w:autoSpaceDE w:val="0"/>
              <w:autoSpaceDN w:val="0"/>
              <w:adjustRightInd w:val="0"/>
              <w:jc w:val="center"/>
              <w:rPr>
                <w:lang w:eastAsia="uk-UA"/>
              </w:rPr>
            </w:pPr>
          </w:p>
        </w:tc>
        <w:tc>
          <w:tcPr>
            <w:tcW w:w="2196" w:type="dxa"/>
            <w:gridSpan w:val="2"/>
            <w:vMerge/>
            <w:vAlign w:val="center"/>
          </w:tcPr>
          <w:p w:rsidR="00E460F7" w:rsidRPr="007232CF" w:rsidRDefault="00E460F7" w:rsidP="00870970">
            <w:pPr>
              <w:rPr>
                <w:lang w:eastAsia="uk-UA"/>
              </w:rPr>
            </w:pPr>
          </w:p>
        </w:tc>
      </w:tr>
      <w:tr w:rsidR="00E460F7" w:rsidRPr="007232CF" w:rsidTr="001D7FCD">
        <w:trPr>
          <w:gridAfter w:val="6"/>
          <w:wAfter w:w="9374" w:type="dxa"/>
          <w:cantSplit/>
          <w:trHeight w:val="465"/>
        </w:trPr>
        <w:tc>
          <w:tcPr>
            <w:tcW w:w="559" w:type="dxa"/>
            <w:vMerge/>
            <w:vAlign w:val="center"/>
          </w:tcPr>
          <w:p w:rsidR="00E460F7" w:rsidRPr="007232CF" w:rsidRDefault="00E460F7" w:rsidP="00870970">
            <w:pPr>
              <w:rPr>
                <w:b/>
                <w:lang w:eastAsia="uk-UA"/>
              </w:rPr>
            </w:pPr>
          </w:p>
        </w:tc>
        <w:tc>
          <w:tcPr>
            <w:tcW w:w="2415" w:type="dxa"/>
            <w:gridSpan w:val="3"/>
            <w:vMerge/>
          </w:tcPr>
          <w:p w:rsidR="00E460F7" w:rsidRPr="007232CF" w:rsidRDefault="00E460F7" w:rsidP="00870970">
            <w:pPr>
              <w:autoSpaceDE w:val="0"/>
              <w:autoSpaceDN w:val="0"/>
              <w:adjustRightInd w:val="0"/>
              <w:rPr>
                <w:b/>
                <w:lang w:eastAsia="uk-UA"/>
              </w:rPr>
            </w:pPr>
          </w:p>
        </w:tc>
        <w:tc>
          <w:tcPr>
            <w:tcW w:w="2127" w:type="dxa"/>
            <w:vMerge/>
          </w:tcPr>
          <w:p w:rsidR="00E460F7" w:rsidRPr="00C7766C" w:rsidRDefault="00E460F7" w:rsidP="00870970">
            <w:pPr>
              <w:autoSpaceDE w:val="0"/>
              <w:autoSpaceDN w:val="0"/>
              <w:adjustRightInd w:val="0"/>
              <w:rPr>
                <w:b/>
                <w:lang w:eastAsia="uk-UA"/>
              </w:rPr>
            </w:pPr>
          </w:p>
        </w:tc>
        <w:tc>
          <w:tcPr>
            <w:tcW w:w="3687" w:type="dxa"/>
          </w:tcPr>
          <w:p w:rsidR="00E460F7" w:rsidRPr="007232CF" w:rsidRDefault="00E460F7" w:rsidP="00870970">
            <w:pPr>
              <w:autoSpaceDE w:val="0"/>
              <w:autoSpaceDN w:val="0"/>
              <w:adjustRightInd w:val="0"/>
              <w:rPr>
                <w:i/>
                <w:lang w:eastAsia="uk-UA"/>
              </w:rPr>
            </w:pPr>
            <w:r w:rsidRPr="007232CF">
              <w:rPr>
                <w:i/>
                <w:lang w:eastAsia="uk-UA"/>
              </w:rPr>
              <w:t>Ефективності</w:t>
            </w:r>
          </w:p>
          <w:p w:rsidR="00E460F7" w:rsidRPr="00E25CAF" w:rsidRDefault="00E460F7" w:rsidP="00870970">
            <w:pPr>
              <w:autoSpaceDE w:val="0"/>
              <w:autoSpaceDN w:val="0"/>
              <w:adjustRightInd w:val="0"/>
              <w:rPr>
                <w:i/>
                <w:lang w:val="uk-UA" w:eastAsia="uk-UA"/>
              </w:rPr>
            </w:pPr>
            <w:r w:rsidRPr="009A6E87">
              <w:rPr>
                <w:lang w:val="uk-UA" w:eastAsia="uk-UA"/>
              </w:rPr>
              <w:t>300,0</w:t>
            </w:r>
            <w:r>
              <w:rPr>
                <w:i/>
                <w:lang w:val="uk-UA" w:eastAsia="uk-UA"/>
              </w:rPr>
              <w:t xml:space="preserve"> </w:t>
            </w:r>
            <w:r>
              <w:rPr>
                <w:lang w:val="uk-UA" w:eastAsia="uk-UA"/>
              </w:rPr>
              <w:t>тис.грн./буд</w:t>
            </w:r>
          </w:p>
        </w:tc>
        <w:tc>
          <w:tcPr>
            <w:tcW w:w="1985" w:type="dxa"/>
            <w:vMerge/>
          </w:tcPr>
          <w:p w:rsidR="00E460F7" w:rsidRPr="007232CF" w:rsidRDefault="00E460F7" w:rsidP="00870970">
            <w:pPr>
              <w:autoSpaceDE w:val="0"/>
              <w:autoSpaceDN w:val="0"/>
              <w:adjustRightInd w:val="0"/>
              <w:rPr>
                <w:lang w:eastAsia="uk-UA"/>
              </w:rPr>
            </w:pPr>
          </w:p>
        </w:tc>
        <w:tc>
          <w:tcPr>
            <w:tcW w:w="1277" w:type="dxa"/>
            <w:vMerge/>
          </w:tcPr>
          <w:p w:rsidR="00E460F7" w:rsidRPr="007232CF" w:rsidRDefault="00E460F7" w:rsidP="00870970">
            <w:pPr>
              <w:autoSpaceDE w:val="0"/>
              <w:autoSpaceDN w:val="0"/>
              <w:adjustRightInd w:val="0"/>
              <w:rPr>
                <w:lang w:eastAsia="uk-UA"/>
              </w:rPr>
            </w:pPr>
          </w:p>
        </w:tc>
        <w:tc>
          <w:tcPr>
            <w:tcW w:w="1489" w:type="dxa"/>
            <w:gridSpan w:val="4"/>
            <w:vMerge/>
          </w:tcPr>
          <w:p w:rsidR="00E460F7" w:rsidRPr="007D6EB8" w:rsidRDefault="00E460F7" w:rsidP="00870970">
            <w:pPr>
              <w:autoSpaceDE w:val="0"/>
              <w:autoSpaceDN w:val="0"/>
              <w:adjustRightInd w:val="0"/>
              <w:jc w:val="center"/>
              <w:rPr>
                <w:lang w:eastAsia="uk-UA"/>
              </w:rPr>
            </w:pPr>
          </w:p>
        </w:tc>
        <w:tc>
          <w:tcPr>
            <w:tcW w:w="2196" w:type="dxa"/>
            <w:gridSpan w:val="2"/>
            <w:vMerge/>
            <w:vAlign w:val="center"/>
          </w:tcPr>
          <w:p w:rsidR="00E460F7" w:rsidRPr="007232CF" w:rsidRDefault="00E460F7" w:rsidP="00870970">
            <w:pPr>
              <w:rPr>
                <w:lang w:eastAsia="uk-UA"/>
              </w:rPr>
            </w:pPr>
          </w:p>
        </w:tc>
      </w:tr>
      <w:tr w:rsidR="00E460F7" w:rsidRPr="007232CF" w:rsidTr="001D7FCD">
        <w:trPr>
          <w:gridAfter w:val="6"/>
          <w:wAfter w:w="9374" w:type="dxa"/>
          <w:cantSplit/>
          <w:trHeight w:val="324"/>
        </w:trPr>
        <w:tc>
          <w:tcPr>
            <w:tcW w:w="559" w:type="dxa"/>
            <w:vMerge/>
            <w:vAlign w:val="center"/>
          </w:tcPr>
          <w:p w:rsidR="00E460F7" w:rsidRPr="007232CF" w:rsidRDefault="00E460F7" w:rsidP="00870970">
            <w:pPr>
              <w:rPr>
                <w:b/>
                <w:lang w:eastAsia="uk-UA"/>
              </w:rPr>
            </w:pPr>
          </w:p>
        </w:tc>
        <w:tc>
          <w:tcPr>
            <w:tcW w:w="2415" w:type="dxa"/>
            <w:gridSpan w:val="3"/>
            <w:vMerge/>
          </w:tcPr>
          <w:p w:rsidR="00E460F7" w:rsidRPr="007232CF" w:rsidRDefault="00E460F7" w:rsidP="00870970">
            <w:pPr>
              <w:autoSpaceDE w:val="0"/>
              <w:autoSpaceDN w:val="0"/>
              <w:adjustRightInd w:val="0"/>
              <w:rPr>
                <w:b/>
                <w:lang w:eastAsia="uk-UA"/>
              </w:rPr>
            </w:pPr>
          </w:p>
        </w:tc>
        <w:tc>
          <w:tcPr>
            <w:tcW w:w="2127" w:type="dxa"/>
            <w:vMerge/>
          </w:tcPr>
          <w:p w:rsidR="00E460F7" w:rsidRPr="00C7766C" w:rsidRDefault="00E460F7" w:rsidP="00870970">
            <w:pPr>
              <w:autoSpaceDE w:val="0"/>
              <w:autoSpaceDN w:val="0"/>
              <w:adjustRightInd w:val="0"/>
              <w:rPr>
                <w:b/>
                <w:lang w:eastAsia="uk-UA"/>
              </w:rPr>
            </w:pPr>
          </w:p>
        </w:tc>
        <w:tc>
          <w:tcPr>
            <w:tcW w:w="3687" w:type="dxa"/>
          </w:tcPr>
          <w:p w:rsidR="00E460F7" w:rsidRPr="007232CF" w:rsidRDefault="00E460F7" w:rsidP="00870970">
            <w:pPr>
              <w:autoSpaceDE w:val="0"/>
              <w:autoSpaceDN w:val="0"/>
              <w:adjustRightInd w:val="0"/>
              <w:rPr>
                <w:i/>
                <w:lang w:eastAsia="uk-UA"/>
              </w:rPr>
            </w:pPr>
            <w:r w:rsidRPr="007232CF">
              <w:rPr>
                <w:i/>
                <w:lang w:eastAsia="uk-UA"/>
              </w:rPr>
              <w:t>Якості</w:t>
            </w:r>
          </w:p>
          <w:p w:rsidR="00E460F7" w:rsidRPr="009A6E87" w:rsidRDefault="00E460F7" w:rsidP="00870970">
            <w:pPr>
              <w:autoSpaceDE w:val="0"/>
              <w:autoSpaceDN w:val="0"/>
              <w:adjustRightInd w:val="0"/>
              <w:rPr>
                <w:lang w:val="uk-UA" w:eastAsia="uk-UA"/>
              </w:rPr>
            </w:pPr>
            <w:r w:rsidRPr="009A6E87">
              <w:rPr>
                <w:lang w:val="uk-UA" w:eastAsia="uk-UA"/>
              </w:rPr>
              <w:t>100</w:t>
            </w:r>
            <w:r>
              <w:rPr>
                <w:lang w:val="uk-UA" w:eastAsia="uk-UA"/>
              </w:rPr>
              <w:t xml:space="preserve"> </w:t>
            </w:r>
            <w:r w:rsidRPr="009A6E87">
              <w:rPr>
                <w:lang w:val="uk-UA" w:eastAsia="uk-UA"/>
              </w:rPr>
              <w:t>%</w:t>
            </w:r>
          </w:p>
        </w:tc>
        <w:tc>
          <w:tcPr>
            <w:tcW w:w="1985" w:type="dxa"/>
            <w:vMerge/>
          </w:tcPr>
          <w:p w:rsidR="00E460F7" w:rsidRPr="007232CF" w:rsidRDefault="00E460F7" w:rsidP="00870970">
            <w:pPr>
              <w:autoSpaceDE w:val="0"/>
              <w:autoSpaceDN w:val="0"/>
              <w:adjustRightInd w:val="0"/>
              <w:rPr>
                <w:lang w:eastAsia="uk-UA"/>
              </w:rPr>
            </w:pPr>
          </w:p>
        </w:tc>
        <w:tc>
          <w:tcPr>
            <w:tcW w:w="1277" w:type="dxa"/>
            <w:vMerge/>
          </w:tcPr>
          <w:p w:rsidR="00E460F7" w:rsidRPr="007232CF" w:rsidRDefault="00E460F7" w:rsidP="00870970">
            <w:pPr>
              <w:autoSpaceDE w:val="0"/>
              <w:autoSpaceDN w:val="0"/>
              <w:adjustRightInd w:val="0"/>
              <w:rPr>
                <w:lang w:eastAsia="uk-UA"/>
              </w:rPr>
            </w:pPr>
          </w:p>
        </w:tc>
        <w:tc>
          <w:tcPr>
            <w:tcW w:w="1489" w:type="dxa"/>
            <w:gridSpan w:val="4"/>
            <w:vMerge/>
          </w:tcPr>
          <w:p w:rsidR="00E460F7" w:rsidRPr="007D6EB8" w:rsidRDefault="00E460F7" w:rsidP="00870970">
            <w:pPr>
              <w:autoSpaceDE w:val="0"/>
              <w:autoSpaceDN w:val="0"/>
              <w:adjustRightInd w:val="0"/>
              <w:jc w:val="center"/>
              <w:rPr>
                <w:lang w:eastAsia="uk-UA"/>
              </w:rPr>
            </w:pPr>
          </w:p>
        </w:tc>
        <w:tc>
          <w:tcPr>
            <w:tcW w:w="2196" w:type="dxa"/>
            <w:gridSpan w:val="2"/>
            <w:vMerge/>
            <w:vAlign w:val="center"/>
          </w:tcPr>
          <w:p w:rsidR="00E460F7" w:rsidRPr="007232CF" w:rsidRDefault="00E460F7" w:rsidP="00870970">
            <w:pPr>
              <w:rPr>
                <w:lang w:eastAsia="uk-UA"/>
              </w:rPr>
            </w:pPr>
          </w:p>
        </w:tc>
      </w:tr>
      <w:tr w:rsidR="00E460F7" w:rsidRPr="007232CF" w:rsidTr="00EA7644">
        <w:trPr>
          <w:cantSplit/>
          <w:trHeight w:val="300"/>
        </w:trPr>
        <w:tc>
          <w:tcPr>
            <w:tcW w:w="15735" w:type="dxa"/>
            <w:gridSpan w:val="14"/>
          </w:tcPr>
          <w:p w:rsidR="00E460F7" w:rsidRPr="001D7FCD" w:rsidRDefault="00E460F7" w:rsidP="001D7FCD">
            <w:pPr>
              <w:autoSpaceDE w:val="0"/>
              <w:autoSpaceDN w:val="0"/>
              <w:adjustRightInd w:val="0"/>
              <w:jc w:val="center"/>
              <w:rPr>
                <w:b/>
                <w:lang w:val="uk-UA" w:eastAsia="uk-UA"/>
              </w:rPr>
            </w:pPr>
            <w:r w:rsidRPr="007232CF">
              <w:rPr>
                <w:b/>
                <w:lang w:eastAsia="uk-UA"/>
              </w:rPr>
              <w:t>202</w:t>
            </w:r>
            <w:r>
              <w:rPr>
                <w:b/>
                <w:lang w:val="uk-UA" w:eastAsia="uk-UA"/>
              </w:rPr>
              <w:t xml:space="preserve">2 </w:t>
            </w:r>
            <w:r w:rsidRPr="007232CF">
              <w:rPr>
                <w:b/>
                <w:lang w:eastAsia="uk-UA"/>
              </w:rPr>
              <w:t>р</w:t>
            </w:r>
            <w:r>
              <w:rPr>
                <w:b/>
                <w:lang w:val="uk-UA" w:eastAsia="uk-UA"/>
              </w:rPr>
              <w:t>ік</w:t>
            </w:r>
          </w:p>
        </w:tc>
        <w:tc>
          <w:tcPr>
            <w:tcW w:w="2127" w:type="dxa"/>
          </w:tcPr>
          <w:p w:rsidR="00E460F7" w:rsidRPr="007232CF" w:rsidRDefault="00E460F7" w:rsidP="00870970">
            <w:pPr>
              <w:autoSpaceDE w:val="0"/>
              <w:autoSpaceDN w:val="0"/>
              <w:adjustRightInd w:val="0"/>
              <w:rPr>
                <w:b/>
                <w:lang w:eastAsia="uk-UA"/>
              </w:rPr>
            </w:pPr>
          </w:p>
        </w:tc>
        <w:tc>
          <w:tcPr>
            <w:tcW w:w="2127" w:type="dxa"/>
          </w:tcPr>
          <w:p w:rsidR="00E460F7" w:rsidRPr="007232CF" w:rsidRDefault="00E460F7" w:rsidP="00870970">
            <w:pPr>
              <w:autoSpaceDE w:val="0"/>
              <w:autoSpaceDN w:val="0"/>
              <w:adjustRightInd w:val="0"/>
              <w:rPr>
                <w:lang w:eastAsia="uk-UA"/>
              </w:rPr>
            </w:pPr>
          </w:p>
        </w:tc>
        <w:tc>
          <w:tcPr>
            <w:tcW w:w="1280" w:type="dxa"/>
          </w:tcPr>
          <w:p w:rsidR="00E460F7" w:rsidRPr="007232CF" w:rsidRDefault="00E460F7" w:rsidP="00870970">
            <w:pPr>
              <w:spacing w:after="200" w:line="276" w:lineRule="auto"/>
            </w:pPr>
          </w:p>
        </w:tc>
        <w:tc>
          <w:tcPr>
            <w:tcW w:w="1280" w:type="dxa"/>
          </w:tcPr>
          <w:p w:rsidR="00E460F7" w:rsidRPr="007232CF" w:rsidRDefault="00E460F7" w:rsidP="00870970">
            <w:pPr>
              <w:autoSpaceDE w:val="0"/>
              <w:autoSpaceDN w:val="0"/>
              <w:adjustRightInd w:val="0"/>
              <w:rPr>
                <w:lang w:eastAsia="uk-UA"/>
              </w:rPr>
            </w:pPr>
          </w:p>
        </w:tc>
        <w:tc>
          <w:tcPr>
            <w:tcW w:w="1280" w:type="dxa"/>
          </w:tcPr>
          <w:p w:rsidR="00E460F7" w:rsidRPr="007232CF" w:rsidRDefault="00E460F7" w:rsidP="00870970">
            <w:pPr>
              <w:autoSpaceDE w:val="0"/>
              <w:autoSpaceDN w:val="0"/>
              <w:adjustRightInd w:val="0"/>
              <w:rPr>
                <w:lang w:eastAsia="uk-UA"/>
              </w:rPr>
            </w:pPr>
          </w:p>
        </w:tc>
        <w:tc>
          <w:tcPr>
            <w:tcW w:w="1280" w:type="dxa"/>
          </w:tcPr>
          <w:p w:rsidR="00E460F7" w:rsidRPr="007232CF" w:rsidRDefault="00E460F7" w:rsidP="00870970">
            <w:pPr>
              <w:autoSpaceDE w:val="0"/>
              <w:autoSpaceDN w:val="0"/>
              <w:adjustRightInd w:val="0"/>
              <w:jc w:val="center"/>
              <w:rPr>
                <w:b/>
                <w:lang w:eastAsia="uk-UA"/>
              </w:rPr>
            </w:pPr>
          </w:p>
        </w:tc>
      </w:tr>
      <w:tr w:rsidR="00E460F7" w:rsidRPr="007232CF" w:rsidTr="001D7FCD">
        <w:trPr>
          <w:gridAfter w:val="6"/>
          <w:wAfter w:w="9374" w:type="dxa"/>
          <w:cantSplit/>
          <w:trHeight w:val="414"/>
        </w:trPr>
        <w:tc>
          <w:tcPr>
            <w:tcW w:w="565" w:type="dxa"/>
            <w:gridSpan w:val="2"/>
            <w:vMerge w:val="restart"/>
          </w:tcPr>
          <w:p w:rsidR="00E460F7" w:rsidRPr="001D7FCD" w:rsidRDefault="00E460F7" w:rsidP="00870970">
            <w:pPr>
              <w:autoSpaceDE w:val="0"/>
              <w:autoSpaceDN w:val="0"/>
              <w:adjustRightInd w:val="0"/>
              <w:rPr>
                <w:b/>
                <w:lang w:val="uk-UA" w:eastAsia="uk-UA"/>
              </w:rPr>
            </w:pPr>
            <w:r>
              <w:rPr>
                <w:b/>
                <w:lang w:val="uk-UA" w:eastAsia="uk-UA"/>
              </w:rPr>
              <w:t>1</w:t>
            </w:r>
          </w:p>
        </w:tc>
        <w:tc>
          <w:tcPr>
            <w:tcW w:w="2409" w:type="dxa"/>
            <w:gridSpan w:val="2"/>
            <w:vMerge w:val="restart"/>
          </w:tcPr>
          <w:p w:rsidR="00E460F7" w:rsidRPr="007232CF" w:rsidRDefault="00E460F7" w:rsidP="00870970">
            <w:pPr>
              <w:autoSpaceDE w:val="0"/>
              <w:autoSpaceDN w:val="0"/>
              <w:adjustRightInd w:val="0"/>
              <w:rPr>
                <w:b/>
                <w:lang w:eastAsia="uk-UA"/>
              </w:rPr>
            </w:pPr>
            <w:r w:rsidRPr="007232CF">
              <w:rPr>
                <w:b/>
                <w:lang w:eastAsia="uk-UA"/>
              </w:rPr>
              <w:t>Завдання 1</w:t>
            </w:r>
          </w:p>
          <w:p w:rsidR="00E460F7" w:rsidRPr="007232CF" w:rsidRDefault="00E460F7" w:rsidP="00870970">
            <w:pPr>
              <w:autoSpaceDE w:val="0"/>
              <w:autoSpaceDN w:val="0"/>
              <w:adjustRightInd w:val="0"/>
              <w:rPr>
                <w:b/>
                <w:lang w:eastAsia="uk-UA"/>
              </w:rPr>
            </w:pPr>
            <w:r w:rsidRPr="00337719">
              <w:rPr>
                <w:lang w:val="uk-UA" w:eastAsia="uk-UA"/>
              </w:rPr>
              <w:t>Заходи з енергозбереження</w:t>
            </w:r>
          </w:p>
        </w:tc>
        <w:tc>
          <w:tcPr>
            <w:tcW w:w="2127" w:type="dxa"/>
            <w:vMerge w:val="restart"/>
          </w:tcPr>
          <w:p w:rsidR="00E460F7" w:rsidRPr="007232CF" w:rsidRDefault="00E460F7" w:rsidP="00870970">
            <w:pPr>
              <w:autoSpaceDE w:val="0"/>
              <w:autoSpaceDN w:val="0"/>
              <w:adjustRightInd w:val="0"/>
              <w:rPr>
                <w:b/>
                <w:lang w:eastAsia="uk-UA"/>
              </w:rPr>
            </w:pPr>
            <w:r w:rsidRPr="007232CF">
              <w:rPr>
                <w:b/>
                <w:lang w:eastAsia="uk-UA"/>
              </w:rPr>
              <w:t>Захід 1</w:t>
            </w:r>
          </w:p>
          <w:p w:rsidR="00E460F7" w:rsidRPr="007232CF" w:rsidRDefault="00E460F7" w:rsidP="00870970">
            <w:pPr>
              <w:autoSpaceDE w:val="0"/>
              <w:autoSpaceDN w:val="0"/>
              <w:adjustRightInd w:val="0"/>
              <w:rPr>
                <w:b/>
                <w:lang w:val="uk-UA" w:eastAsia="uk-UA"/>
              </w:rPr>
            </w:pPr>
            <w:r w:rsidRPr="007232CF">
              <w:rPr>
                <w:bCs/>
              </w:rPr>
              <w:t>Відшкодування суми відсотків за користування  кредитними  коштами</w:t>
            </w:r>
          </w:p>
        </w:tc>
        <w:tc>
          <w:tcPr>
            <w:tcW w:w="3687" w:type="dxa"/>
          </w:tcPr>
          <w:p w:rsidR="00E460F7" w:rsidRPr="007232CF" w:rsidRDefault="00E460F7" w:rsidP="001D7FCD">
            <w:pPr>
              <w:autoSpaceDE w:val="0"/>
              <w:autoSpaceDN w:val="0"/>
              <w:adjustRightInd w:val="0"/>
              <w:rPr>
                <w:i/>
                <w:lang w:eastAsia="uk-UA"/>
              </w:rPr>
            </w:pPr>
            <w:r w:rsidRPr="007232CF">
              <w:rPr>
                <w:i/>
                <w:lang w:eastAsia="uk-UA"/>
              </w:rPr>
              <w:t>Затрат</w:t>
            </w:r>
          </w:p>
          <w:p w:rsidR="00E460F7" w:rsidRPr="007232CF" w:rsidRDefault="00E460F7" w:rsidP="001D7FCD">
            <w:pPr>
              <w:autoSpaceDE w:val="0"/>
              <w:autoSpaceDN w:val="0"/>
              <w:adjustRightInd w:val="0"/>
              <w:rPr>
                <w:lang w:eastAsia="uk-UA"/>
              </w:rPr>
            </w:pPr>
            <w:r>
              <w:rPr>
                <w:lang w:val="uk-UA" w:eastAsia="uk-UA"/>
              </w:rPr>
              <w:t>1</w:t>
            </w:r>
            <w:r w:rsidRPr="007232CF">
              <w:rPr>
                <w:lang w:eastAsia="uk-UA"/>
              </w:rPr>
              <w:t>00,0 тис.грн</w:t>
            </w:r>
          </w:p>
        </w:tc>
        <w:tc>
          <w:tcPr>
            <w:tcW w:w="1985" w:type="dxa"/>
            <w:vMerge w:val="restart"/>
          </w:tcPr>
          <w:p w:rsidR="00E460F7" w:rsidRPr="007232CF" w:rsidRDefault="00E460F7" w:rsidP="00870970">
            <w:pPr>
              <w:autoSpaceDE w:val="0"/>
              <w:autoSpaceDN w:val="0"/>
              <w:adjustRightInd w:val="0"/>
              <w:rPr>
                <w:lang w:eastAsia="uk-UA"/>
              </w:rPr>
            </w:pPr>
            <w:r w:rsidRPr="007232CF">
              <w:rPr>
                <w:lang w:eastAsia="uk-UA"/>
              </w:rPr>
              <w:t>Виконавчий комітет</w:t>
            </w:r>
          </w:p>
        </w:tc>
        <w:tc>
          <w:tcPr>
            <w:tcW w:w="1277" w:type="dxa"/>
            <w:vMerge w:val="restart"/>
          </w:tcPr>
          <w:p w:rsidR="00E460F7" w:rsidRPr="007232CF" w:rsidRDefault="00E460F7" w:rsidP="00870970">
            <w:pPr>
              <w:autoSpaceDE w:val="0"/>
              <w:autoSpaceDN w:val="0"/>
              <w:adjustRightInd w:val="0"/>
              <w:rPr>
                <w:lang w:eastAsia="uk-UA"/>
              </w:rPr>
            </w:pPr>
            <w:r w:rsidRPr="007232CF">
              <w:rPr>
                <w:lang w:eastAsia="uk-UA"/>
              </w:rPr>
              <w:t>Міський</w:t>
            </w:r>
          </w:p>
          <w:p w:rsidR="00E460F7" w:rsidRPr="007232CF" w:rsidRDefault="00E460F7" w:rsidP="00870970">
            <w:pPr>
              <w:autoSpaceDE w:val="0"/>
              <w:autoSpaceDN w:val="0"/>
              <w:adjustRightInd w:val="0"/>
              <w:rPr>
                <w:lang w:eastAsia="uk-UA"/>
              </w:rPr>
            </w:pPr>
            <w:r w:rsidRPr="007232CF">
              <w:rPr>
                <w:lang w:eastAsia="uk-UA"/>
              </w:rPr>
              <w:t>бюджет</w:t>
            </w:r>
          </w:p>
          <w:p w:rsidR="00E460F7" w:rsidRPr="007232CF" w:rsidRDefault="00E460F7" w:rsidP="00870970">
            <w:pPr>
              <w:autoSpaceDE w:val="0"/>
              <w:autoSpaceDN w:val="0"/>
              <w:adjustRightInd w:val="0"/>
              <w:rPr>
                <w:lang w:eastAsia="uk-UA"/>
              </w:rPr>
            </w:pPr>
          </w:p>
          <w:p w:rsidR="00E460F7" w:rsidRDefault="00E460F7" w:rsidP="00870970">
            <w:pPr>
              <w:autoSpaceDE w:val="0"/>
              <w:autoSpaceDN w:val="0"/>
              <w:adjustRightInd w:val="0"/>
              <w:rPr>
                <w:lang w:val="uk-UA" w:eastAsia="uk-UA"/>
              </w:rPr>
            </w:pPr>
          </w:p>
          <w:p w:rsidR="00E460F7" w:rsidRPr="007D6EB8" w:rsidRDefault="00E460F7" w:rsidP="00870970">
            <w:pPr>
              <w:autoSpaceDE w:val="0"/>
              <w:autoSpaceDN w:val="0"/>
              <w:adjustRightInd w:val="0"/>
              <w:rPr>
                <w:lang w:val="uk-UA" w:eastAsia="uk-UA"/>
              </w:rPr>
            </w:pPr>
          </w:p>
          <w:p w:rsidR="00E460F7" w:rsidRPr="007232CF" w:rsidRDefault="00E460F7" w:rsidP="00870970">
            <w:pPr>
              <w:autoSpaceDE w:val="0"/>
              <w:autoSpaceDN w:val="0"/>
              <w:adjustRightInd w:val="0"/>
              <w:rPr>
                <w:lang w:eastAsia="uk-UA"/>
              </w:rPr>
            </w:pPr>
          </w:p>
          <w:p w:rsidR="00E460F7" w:rsidRPr="007232CF" w:rsidRDefault="00E460F7" w:rsidP="00870970">
            <w:pPr>
              <w:autoSpaceDE w:val="0"/>
              <w:autoSpaceDN w:val="0"/>
              <w:adjustRightInd w:val="0"/>
              <w:rPr>
                <w:lang w:eastAsia="uk-UA"/>
              </w:rPr>
            </w:pPr>
          </w:p>
        </w:tc>
        <w:tc>
          <w:tcPr>
            <w:tcW w:w="1558" w:type="dxa"/>
            <w:gridSpan w:val="5"/>
            <w:vMerge w:val="restart"/>
          </w:tcPr>
          <w:p w:rsidR="00E460F7" w:rsidRPr="007D6EB8" w:rsidRDefault="00E460F7" w:rsidP="00870970">
            <w:pPr>
              <w:autoSpaceDE w:val="0"/>
              <w:autoSpaceDN w:val="0"/>
              <w:adjustRightInd w:val="0"/>
              <w:jc w:val="center"/>
              <w:rPr>
                <w:lang w:eastAsia="uk-UA"/>
              </w:rPr>
            </w:pPr>
            <w:r w:rsidRPr="007D6EB8">
              <w:rPr>
                <w:lang w:eastAsia="uk-UA"/>
              </w:rPr>
              <w:t xml:space="preserve"> </w:t>
            </w:r>
            <w:r>
              <w:rPr>
                <w:lang w:val="uk-UA" w:eastAsia="uk-UA"/>
              </w:rPr>
              <w:t>1</w:t>
            </w:r>
            <w:r w:rsidRPr="007D6EB8">
              <w:rPr>
                <w:lang w:eastAsia="uk-UA"/>
              </w:rPr>
              <w:t>00,0</w:t>
            </w:r>
          </w:p>
          <w:p w:rsidR="00E460F7" w:rsidRPr="007D6EB8" w:rsidRDefault="00E460F7" w:rsidP="00870970">
            <w:pPr>
              <w:autoSpaceDE w:val="0"/>
              <w:autoSpaceDN w:val="0"/>
              <w:adjustRightInd w:val="0"/>
              <w:jc w:val="center"/>
              <w:rPr>
                <w:lang w:eastAsia="uk-UA"/>
              </w:rPr>
            </w:pPr>
          </w:p>
          <w:p w:rsidR="00E460F7" w:rsidRPr="007D6EB8" w:rsidRDefault="00E460F7" w:rsidP="00870970">
            <w:pPr>
              <w:autoSpaceDE w:val="0"/>
              <w:autoSpaceDN w:val="0"/>
              <w:adjustRightInd w:val="0"/>
              <w:jc w:val="center"/>
              <w:rPr>
                <w:lang w:eastAsia="uk-UA"/>
              </w:rPr>
            </w:pPr>
          </w:p>
          <w:p w:rsidR="00E460F7" w:rsidRPr="007D6EB8" w:rsidRDefault="00E460F7" w:rsidP="00870970">
            <w:pPr>
              <w:autoSpaceDE w:val="0"/>
              <w:autoSpaceDN w:val="0"/>
              <w:adjustRightInd w:val="0"/>
              <w:jc w:val="center"/>
              <w:rPr>
                <w:lang w:eastAsia="uk-UA"/>
              </w:rPr>
            </w:pPr>
          </w:p>
          <w:p w:rsidR="00E460F7" w:rsidRPr="007D6EB8" w:rsidRDefault="00E460F7" w:rsidP="00870970">
            <w:pPr>
              <w:autoSpaceDE w:val="0"/>
              <w:autoSpaceDN w:val="0"/>
              <w:adjustRightInd w:val="0"/>
              <w:jc w:val="center"/>
              <w:rPr>
                <w:lang w:eastAsia="uk-UA"/>
              </w:rPr>
            </w:pPr>
          </w:p>
          <w:p w:rsidR="00E460F7" w:rsidRPr="007D6EB8" w:rsidRDefault="00E460F7" w:rsidP="00870970">
            <w:pPr>
              <w:autoSpaceDE w:val="0"/>
              <w:autoSpaceDN w:val="0"/>
              <w:adjustRightInd w:val="0"/>
              <w:jc w:val="center"/>
              <w:rPr>
                <w:lang w:eastAsia="uk-UA"/>
              </w:rPr>
            </w:pPr>
          </w:p>
          <w:p w:rsidR="00E460F7" w:rsidRPr="007D6EB8" w:rsidRDefault="00E460F7" w:rsidP="00870970">
            <w:pPr>
              <w:autoSpaceDE w:val="0"/>
              <w:autoSpaceDN w:val="0"/>
              <w:adjustRightInd w:val="0"/>
              <w:jc w:val="center"/>
              <w:rPr>
                <w:lang w:eastAsia="uk-UA"/>
              </w:rPr>
            </w:pPr>
          </w:p>
        </w:tc>
        <w:tc>
          <w:tcPr>
            <w:tcW w:w="2127" w:type="dxa"/>
            <w:vMerge w:val="restart"/>
          </w:tcPr>
          <w:p w:rsidR="00E460F7" w:rsidRPr="007232CF" w:rsidRDefault="00E460F7" w:rsidP="00870970">
            <w:pPr>
              <w:autoSpaceDE w:val="0"/>
              <w:autoSpaceDN w:val="0"/>
              <w:adjustRightInd w:val="0"/>
              <w:rPr>
                <w:lang w:eastAsia="uk-UA"/>
              </w:rPr>
            </w:pPr>
            <w:r w:rsidRPr="007232CF">
              <w:rPr>
                <w:lang w:val="uk-UA"/>
              </w:rPr>
              <w:t>З</w:t>
            </w:r>
            <w:r w:rsidRPr="007232CF">
              <w:t>меншення витрат на подальше утримання будинку за рахунок впровадження енергозберігаючих технологій</w:t>
            </w:r>
          </w:p>
        </w:tc>
      </w:tr>
      <w:tr w:rsidR="00E460F7" w:rsidRPr="007232CF" w:rsidTr="001D7FCD">
        <w:trPr>
          <w:gridAfter w:val="6"/>
          <w:wAfter w:w="9374" w:type="dxa"/>
          <w:cantSplit/>
          <w:trHeight w:val="412"/>
        </w:trPr>
        <w:tc>
          <w:tcPr>
            <w:tcW w:w="565" w:type="dxa"/>
            <w:gridSpan w:val="2"/>
            <w:vMerge/>
            <w:vAlign w:val="center"/>
          </w:tcPr>
          <w:p w:rsidR="00E460F7" w:rsidRPr="007232CF" w:rsidRDefault="00E460F7" w:rsidP="00870970">
            <w:pPr>
              <w:rPr>
                <w:b/>
                <w:lang w:eastAsia="uk-UA"/>
              </w:rPr>
            </w:pPr>
          </w:p>
        </w:tc>
        <w:tc>
          <w:tcPr>
            <w:tcW w:w="2409" w:type="dxa"/>
            <w:gridSpan w:val="2"/>
            <w:vMerge/>
            <w:vAlign w:val="center"/>
          </w:tcPr>
          <w:p w:rsidR="00E460F7" w:rsidRPr="007232CF" w:rsidRDefault="00E460F7" w:rsidP="00870970">
            <w:pPr>
              <w:rPr>
                <w:lang w:eastAsia="uk-UA"/>
              </w:rPr>
            </w:pPr>
          </w:p>
        </w:tc>
        <w:tc>
          <w:tcPr>
            <w:tcW w:w="2127" w:type="dxa"/>
            <w:vMerge/>
            <w:vAlign w:val="center"/>
          </w:tcPr>
          <w:p w:rsidR="00E460F7" w:rsidRPr="007232CF" w:rsidRDefault="00E460F7" w:rsidP="00870970">
            <w:pPr>
              <w:rPr>
                <w:lang w:eastAsia="uk-UA"/>
              </w:rPr>
            </w:pPr>
          </w:p>
        </w:tc>
        <w:tc>
          <w:tcPr>
            <w:tcW w:w="3687" w:type="dxa"/>
          </w:tcPr>
          <w:p w:rsidR="00E460F7" w:rsidRPr="007232CF" w:rsidRDefault="00E460F7" w:rsidP="00870970">
            <w:pPr>
              <w:autoSpaceDE w:val="0"/>
              <w:autoSpaceDN w:val="0"/>
              <w:adjustRightInd w:val="0"/>
              <w:rPr>
                <w:i/>
                <w:lang w:eastAsia="uk-UA"/>
              </w:rPr>
            </w:pPr>
            <w:r w:rsidRPr="007232CF">
              <w:rPr>
                <w:i/>
                <w:lang w:eastAsia="uk-UA"/>
              </w:rPr>
              <w:t>Продукту</w:t>
            </w:r>
          </w:p>
          <w:p w:rsidR="00E460F7" w:rsidRPr="001D7FCD" w:rsidRDefault="00E460F7" w:rsidP="00870970">
            <w:pPr>
              <w:autoSpaceDE w:val="0"/>
              <w:autoSpaceDN w:val="0"/>
              <w:adjustRightInd w:val="0"/>
              <w:rPr>
                <w:lang w:val="uk-UA" w:eastAsia="uk-UA"/>
              </w:rPr>
            </w:pPr>
            <w:r w:rsidRPr="001D7FCD">
              <w:rPr>
                <w:lang w:val="uk-UA" w:eastAsia="uk-UA"/>
              </w:rPr>
              <w:t>6 будинків</w:t>
            </w:r>
          </w:p>
        </w:tc>
        <w:tc>
          <w:tcPr>
            <w:tcW w:w="1985" w:type="dxa"/>
            <w:vMerge/>
          </w:tcPr>
          <w:p w:rsidR="00E460F7" w:rsidRPr="007232CF" w:rsidRDefault="00E460F7" w:rsidP="00870970">
            <w:pPr>
              <w:rPr>
                <w:lang w:eastAsia="uk-UA"/>
              </w:rPr>
            </w:pPr>
          </w:p>
        </w:tc>
        <w:tc>
          <w:tcPr>
            <w:tcW w:w="1277" w:type="dxa"/>
            <w:vMerge/>
          </w:tcPr>
          <w:p w:rsidR="00E460F7" w:rsidRPr="007232CF" w:rsidRDefault="00E460F7" w:rsidP="00870970">
            <w:pPr>
              <w:rPr>
                <w:lang w:eastAsia="uk-UA"/>
              </w:rPr>
            </w:pPr>
          </w:p>
        </w:tc>
        <w:tc>
          <w:tcPr>
            <w:tcW w:w="1558" w:type="dxa"/>
            <w:gridSpan w:val="5"/>
            <w:vMerge/>
          </w:tcPr>
          <w:p w:rsidR="00E460F7" w:rsidRPr="007232CF" w:rsidRDefault="00E460F7" w:rsidP="00870970">
            <w:pPr>
              <w:rPr>
                <w:lang w:eastAsia="uk-UA"/>
              </w:rPr>
            </w:pPr>
          </w:p>
        </w:tc>
        <w:tc>
          <w:tcPr>
            <w:tcW w:w="2127" w:type="dxa"/>
            <w:vMerge/>
            <w:vAlign w:val="center"/>
          </w:tcPr>
          <w:p w:rsidR="00E460F7" w:rsidRPr="007232CF" w:rsidRDefault="00E460F7" w:rsidP="00870970">
            <w:pPr>
              <w:rPr>
                <w:lang w:eastAsia="uk-UA"/>
              </w:rPr>
            </w:pPr>
          </w:p>
        </w:tc>
      </w:tr>
      <w:tr w:rsidR="00E460F7" w:rsidRPr="007232CF" w:rsidTr="001D7FCD">
        <w:trPr>
          <w:gridAfter w:val="6"/>
          <w:wAfter w:w="9374" w:type="dxa"/>
          <w:cantSplit/>
          <w:trHeight w:val="412"/>
        </w:trPr>
        <w:tc>
          <w:tcPr>
            <w:tcW w:w="565" w:type="dxa"/>
            <w:gridSpan w:val="2"/>
            <w:vMerge/>
            <w:vAlign w:val="center"/>
          </w:tcPr>
          <w:p w:rsidR="00E460F7" w:rsidRPr="007232CF" w:rsidRDefault="00E460F7" w:rsidP="00870970">
            <w:pPr>
              <w:rPr>
                <w:b/>
                <w:lang w:eastAsia="uk-UA"/>
              </w:rPr>
            </w:pPr>
          </w:p>
        </w:tc>
        <w:tc>
          <w:tcPr>
            <w:tcW w:w="2409" w:type="dxa"/>
            <w:gridSpan w:val="2"/>
            <w:vMerge/>
            <w:vAlign w:val="center"/>
          </w:tcPr>
          <w:p w:rsidR="00E460F7" w:rsidRPr="007232CF" w:rsidRDefault="00E460F7" w:rsidP="00870970">
            <w:pPr>
              <w:rPr>
                <w:lang w:eastAsia="uk-UA"/>
              </w:rPr>
            </w:pPr>
          </w:p>
        </w:tc>
        <w:tc>
          <w:tcPr>
            <w:tcW w:w="2127" w:type="dxa"/>
            <w:vMerge/>
            <w:vAlign w:val="center"/>
          </w:tcPr>
          <w:p w:rsidR="00E460F7" w:rsidRPr="007232CF" w:rsidRDefault="00E460F7" w:rsidP="00870970">
            <w:pPr>
              <w:rPr>
                <w:lang w:eastAsia="uk-UA"/>
              </w:rPr>
            </w:pPr>
          </w:p>
        </w:tc>
        <w:tc>
          <w:tcPr>
            <w:tcW w:w="3687" w:type="dxa"/>
          </w:tcPr>
          <w:p w:rsidR="00E460F7" w:rsidRPr="007232CF" w:rsidRDefault="00E460F7" w:rsidP="00870970">
            <w:pPr>
              <w:autoSpaceDE w:val="0"/>
              <w:autoSpaceDN w:val="0"/>
              <w:adjustRightInd w:val="0"/>
              <w:rPr>
                <w:i/>
                <w:lang w:eastAsia="uk-UA"/>
              </w:rPr>
            </w:pPr>
            <w:r w:rsidRPr="007232CF">
              <w:rPr>
                <w:i/>
                <w:lang w:eastAsia="uk-UA"/>
              </w:rPr>
              <w:t>Ефективності</w:t>
            </w:r>
          </w:p>
          <w:p w:rsidR="00E460F7" w:rsidRPr="001D7FCD" w:rsidRDefault="00E460F7" w:rsidP="00870970">
            <w:pPr>
              <w:autoSpaceDE w:val="0"/>
              <w:autoSpaceDN w:val="0"/>
              <w:adjustRightInd w:val="0"/>
              <w:rPr>
                <w:lang w:val="uk-UA" w:eastAsia="uk-UA"/>
              </w:rPr>
            </w:pPr>
            <w:r w:rsidRPr="001D7FCD">
              <w:rPr>
                <w:lang w:val="uk-UA" w:eastAsia="uk-UA"/>
              </w:rPr>
              <w:t>16,7 тис.грн./буд.</w:t>
            </w:r>
          </w:p>
        </w:tc>
        <w:tc>
          <w:tcPr>
            <w:tcW w:w="1985" w:type="dxa"/>
            <w:vMerge/>
          </w:tcPr>
          <w:p w:rsidR="00E460F7" w:rsidRPr="007232CF" w:rsidRDefault="00E460F7" w:rsidP="00870970">
            <w:pPr>
              <w:rPr>
                <w:lang w:eastAsia="uk-UA"/>
              </w:rPr>
            </w:pPr>
          </w:p>
        </w:tc>
        <w:tc>
          <w:tcPr>
            <w:tcW w:w="1277" w:type="dxa"/>
            <w:vMerge/>
          </w:tcPr>
          <w:p w:rsidR="00E460F7" w:rsidRPr="007232CF" w:rsidRDefault="00E460F7" w:rsidP="00870970">
            <w:pPr>
              <w:rPr>
                <w:lang w:eastAsia="uk-UA"/>
              </w:rPr>
            </w:pPr>
          </w:p>
        </w:tc>
        <w:tc>
          <w:tcPr>
            <w:tcW w:w="1558" w:type="dxa"/>
            <w:gridSpan w:val="5"/>
            <w:vMerge/>
          </w:tcPr>
          <w:p w:rsidR="00E460F7" w:rsidRPr="007232CF" w:rsidRDefault="00E460F7" w:rsidP="00870970">
            <w:pPr>
              <w:rPr>
                <w:lang w:eastAsia="uk-UA"/>
              </w:rPr>
            </w:pPr>
          </w:p>
        </w:tc>
        <w:tc>
          <w:tcPr>
            <w:tcW w:w="2127" w:type="dxa"/>
            <w:vMerge/>
            <w:vAlign w:val="center"/>
          </w:tcPr>
          <w:p w:rsidR="00E460F7" w:rsidRPr="007232CF" w:rsidRDefault="00E460F7" w:rsidP="00870970">
            <w:pPr>
              <w:rPr>
                <w:lang w:eastAsia="uk-UA"/>
              </w:rPr>
            </w:pPr>
          </w:p>
        </w:tc>
      </w:tr>
      <w:tr w:rsidR="00E460F7" w:rsidRPr="007232CF" w:rsidTr="001D7FCD">
        <w:trPr>
          <w:gridAfter w:val="6"/>
          <w:wAfter w:w="9374" w:type="dxa"/>
          <w:cantSplit/>
          <w:trHeight w:val="412"/>
        </w:trPr>
        <w:tc>
          <w:tcPr>
            <w:tcW w:w="565" w:type="dxa"/>
            <w:gridSpan w:val="2"/>
            <w:vMerge/>
            <w:vAlign w:val="center"/>
          </w:tcPr>
          <w:p w:rsidR="00E460F7" w:rsidRPr="007232CF" w:rsidRDefault="00E460F7" w:rsidP="00870970">
            <w:pPr>
              <w:rPr>
                <w:b/>
                <w:lang w:eastAsia="uk-UA"/>
              </w:rPr>
            </w:pPr>
          </w:p>
        </w:tc>
        <w:tc>
          <w:tcPr>
            <w:tcW w:w="2409" w:type="dxa"/>
            <w:gridSpan w:val="2"/>
            <w:vMerge/>
            <w:vAlign w:val="center"/>
          </w:tcPr>
          <w:p w:rsidR="00E460F7" w:rsidRPr="007232CF" w:rsidRDefault="00E460F7" w:rsidP="00870970">
            <w:pPr>
              <w:rPr>
                <w:lang w:eastAsia="uk-UA"/>
              </w:rPr>
            </w:pPr>
          </w:p>
        </w:tc>
        <w:tc>
          <w:tcPr>
            <w:tcW w:w="2127" w:type="dxa"/>
            <w:vMerge/>
            <w:vAlign w:val="center"/>
          </w:tcPr>
          <w:p w:rsidR="00E460F7" w:rsidRPr="007232CF" w:rsidRDefault="00E460F7" w:rsidP="00870970">
            <w:pPr>
              <w:rPr>
                <w:lang w:eastAsia="uk-UA"/>
              </w:rPr>
            </w:pPr>
          </w:p>
        </w:tc>
        <w:tc>
          <w:tcPr>
            <w:tcW w:w="3687" w:type="dxa"/>
          </w:tcPr>
          <w:p w:rsidR="00E460F7" w:rsidRPr="007232CF" w:rsidRDefault="00E460F7" w:rsidP="00870970">
            <w:pPr>
              <w:autoSpaceDE w:val="0"/>
              <w:autoSpaceDN w:val="0"/>
              <w:adjustRightInd w:val="0"/>
              <w:rPr>
                <w:i/>
                <w:lang w:eastAsia="uk-UA"/>
              </w:rPr>
            </w:pPr>
            <w:r w:rsidRPr="007232CF">
              <w:rPr>
                <w:i/>
                <w:lang w:eastAsia="uk-UA"/>
              </w:rPr>
              <w:t>Якості</w:t>
            </w:r>
          </w:p>
          <w:p w:rsidR="00E460F7" w:rsidRPr="001D7FCD" w:rsidRDefault="00E460F7" w:rsidP="00870970">
            <w:pPr>
              <w:autoSpaceDE w:val="0"/>
              <w:autoSpaceDN w:val="0"/>
              <w:adjustRightInd w:val="0"/>
              <w:rPr>
                <w:lang w:val="uk-UA" w:eastAsia="uk-UA"/>
              </w:rPr>
            </w:pPr>
            <w:r w:rsidRPr="001D7FCD">
              <w:rPr>
                <w:lang w:val="uk-UA" w:eastAsia="uk-UA"/>
              </w:rPr>
              <w:t>100</w:t>
            </w:r>
            <w:r>
              <w:rPr>
                <w:lang w:val="uk-UA" w:eastAsia="uk-UA"/>
              </w:rPr>
              <w:t xml:space="preserve"> </w:t>
            </w:r>
            <w:r w:rsidRPr="001D7FCD">
              <w:rPr>
                <w:lang w:val="uk-UA" w:eastAsia="uk-UA"/>
              </w:rPr>
              <w:t>%</w:t>
            </w:r>
          </w:p>
        </w:tc>
        <w:tc>
          <w:tcPr>
            <w:tcW w:w="1985" w:type="dxa"/>
            <w:vMerge/>
          </w:tcPr>
          <w:p w:rsidR="00E460F7" w:rsidRPr="007232CF" w:rsidRDefault="00E460F7" w:rsidP="00870970">
            <w:pPr>
              <w:rPr>
                <w:lang w:eastAsia="uk-UA"/>
              </w:rPr>
            </w:pPr>
          </w:p>
        </w:tc>
        <w:tc>
          <w:tcPr>
            <w:tcW w:w="1277" w:type="dxa"/>
            <w:vMerge/>
          </w:tcPr>
          <w:p w:rsidR="00E460F7" w:rsidRPr="007232CF" w:rsidRDefault="00E460F7" w:rsidP="00870970">
            <w:pPr>
              <w:rPr>
                <w:lang w:eastAsia="uk-UA"/>
              </w:rPr>
            </w:pPr>
          </w:p>
        </w:tc>
        <w:tc>
          <w:tcPr>
            <w:tcW w:w="1558" w:type="dxa"/>
            <w:gridSpan w:val="5"/>
            <w:vMerge/>
          </w:tcPr>
          <w:p w:rsidR="00E460F7" w:rsidRPr="007232CF" w:rsidRDefault="00E460F7" w:rsidP="00870970">
            <w:pPr>
              <w:rPr>
                <w:lang w:eastAsia="uk-UA"/>
              </w:rPr>
            </w:pPr>
          </w:p>
        </w:tc>
        <w:tc>
          <w:tcPr>
            <w:tcW w:w="2127" w:type="dxa"/>
            <w:vMerge/>
            <w:vAlign w:val="center"/>
          </w:tcPr>
          <w:p w:rsidR="00E460F7" w:rsidRPr="007232CF" w:rsidRDefault="00E460F7" w:rsidP="00870970">
            <w:pPr>
              <w:rPr>
                <w:lang w:eastAsia="uk-UA"/>
              </w:rPr>
            </w:pPr>
          </w:p>
        </w:tc>
      </w:tr>
      <w:tr w:rsidR="00E460F7" w:rsidRPr="007232CF" w:rsidTr="001D7FCD">
        <w:trPr>
          <w:gridAfter w:val="6"/>
          <w:wAfter w:w="9374" w:type="dxa"/>
          <w:cantSplit/>
          <w:trHeight w:val="366"/>
        </w:trPr>
        <w:tc>
          <w:tcPr>
            <w:tcW w:w="565" w:type="dxa"/>
            <w:gridSpan w:val="2"/>
            <w:vMerge w:val="restart"/>
          </w:tcPr>
          <w:p w:rsidR="00E460F7" w:rsidRPr="001D7FCD" w:rsidRDefault="00E460F7" w:rsidP="001D7FCD">
            <w:pPr>
              <w:rPr>
                <w:b/>
                <w:lang w:val="uk-UA" w:eastAsia="uk-UA"/>
              </w:rPr>
            </w:pPr>
            <w:r>
              <w:rPr>
                <w:b/>
                <w:lang w:val="uk-UA" w:eastAsia="uk-UA"/>
              </w:rPr>
              <w:t>2</w:t>
            </w:r>
          </w:p>
        </w:tc>
        <w:tc>
          <w:tcPr>
            <w:tcW w:w="2409" w:type="dxa"/>
            <w:gridSpan w:val="2"/>
            <w:vMerge w:val="restart"/>
          </w:tcPr>
          <w:p w:rsidR="00E460F7" w:rsidRPr="007232CF" w:rsidRDefault="00E460F7" w:rsidP="00870970">
            <w:pPr>
              <w:autoSpaceDE w:val="0"/>
              <w:autoSpaceDN w:val="0"/>
              <w:adjustRightInd w:val="0"/>
              <w:rPr>
                <w:b/>
                <w:lang w:eastAsia="uk-UA"/>
              </w:rPr>
            </w:pPr>
            <w:r w:rsidRPr="007232CF">
              <w:rPr>
                <w:b/>
                <w:lang w:eastAsia="uk-UA"/>
              </w:rPr>
              <w:t xml:space="preserve">Завдання 2 </w:t>
            </w:r>
          </w:p>
          <w:p w:rsidR="00E460F7" w:rsidRPr="001D7FCD" w:rsidRDefault="00E460F7" w:rsidP="00870970">
            <w:pPr>
              <w:autoSpaceDE w:val="0"/>
              <w:autoSpaceDN w:val="0"/>
              <w:adjustRightInd w:val="0"/>
              <w:rPr>
                <w:i/>
                <w:lang w:eastAsia="uk-UA"/>
              </w:rPr>
            </w:pPr>
            <w:r w:rsidRPr="008057A2">
              <w:rPr>
                <w:lang w:eastAsia="uk-UA"/>
              </w:rPr>
              <w:t>Утримання та ефективна експлуатація об’єктів житлово-комунального господарства  міста Новий Розділ</w:t>
            </w:r>
          </w:p>
        </w:tc>
        <w:tc>
          <w:tcPr>
            <w:tcW w:w="2127" w:type="dxa"/>
            <w:vMerge w:val="restart"/>
          </w:tcPr>
          <w:p w:rsidR="00E460F7" w:rsidRPr="001D7FCD" w:rsidRDefault="00E460F7" w:rsidP="00870970">
            <w:pPr>
              <w:autoSpaceDE w:val="0"/>
              <w:autoSpaceDN w:val="0"/>
              <w:adjustRightInd w:val="0"/>
              <w:rPr>
                <w:b/>
                <w:lang w:val="uk-UA" w:eastAsia="uk-UA"/>
              </w:rPr>
            </w:pPr>
            <w:r w:rsidRPr="00C7766C">
              <w:rPr>
                <w:b/>
                <w:lang w:eastAsia="uk-UA"/>
              </w:rPr>
              <w:t xml:space="preserve">Захід </w:t>
            </w:r>
            <w:r>
              <w:rPr>
                <w:b/>
                <w:lang w:val="uk-UA" w:eastAsia="uk-UA"/>
              </w:rPr>
              <w:t>2</w:t>
            </w:r>
          </w:p>
          <w:p w:rsidR="00E460F7" w:rsidRPr="007232CF" w:rsidRDefault="00E460F7" w:rsidP="00870970">
            <w:pPr>
              <w:autoSpaceDE w:val="0"/>
              <w:autoSpaceDN w:val="0"/>
              <w:adjustRightInd w:val="0"/>
              <w:rPr>
                <w:lang w:eastAsia="uk-UA"/>
              </w:rPr>
            </w:pPr>
            <w:r w:rsidRPr="007232CF">
              <w:rPr>
                <w:lang w:eastAsia="uk-UA"/>
              </w:rPr>
              <w:t>Співфінансуання капітального ремонту житлових будинків</w:t>
            </w:r>
          </w:p>
        </w:tc>
        <w:tc>
          <w:tcPr>
            <w:tcW w:w="3687" w:type="dxa"/>
          </w:tcPr>
          <w:p w:rsidR="00E460F7" w:rsidRPr="007232CF" w:rsidRDefault="00E460F7" w:rsidP="00870970">
            <w:pPr>
              <w:autoSpaceDE w:val="0"/>
              <w:autoSpaceDN w:val="0"/>
              <w:adjustRightInd w:val="0"/>
              <w:rPr>
                <w:i/>
                <w:lang w:eastAsia="uk-UA"/>
              </w:rPr>
            </w:pPr>
            <w:r w:rsidRPr="007232CF">
              <w:rPr>
                <w:i/>
                <w:lang w:eastAsia="uk-UA"/>
              </w:rPr>
              <w:t>Затрат</w:t>
            </w:r>
          </w:p>
          <w:p w:rsidR="00E460F7" w:rsidRPr="007232CF" w:rsidRDefault="00E460F7" w:rsidP="00870970">
            <w:pPr>
              <w:autoSpaceDE w:val="0"/>
              <w:autoSpaceDN w:val="0"/>
              <w:adjustRightInd w:val="0"/>
              <w:rPr>
                <w:lang w:eastAsia="uk-UA"/>
              </w:rPr>
            </w:pPr>
            <w:r>
              <w:rPr>
                <w:lang w:val="uk-UA" w:eastAsia="uk-UA"/>
              </w:rPr>
              <w:t>3</w:t>
            </w:r>
            <w:r w:rsidRPr="007232CF">
              <w:rPr>
                <w:lang w:eastAsia="uk-UA"/>
              </w:rPr>
              <w:t>00,0 тис.грн</w:t>
            </w:r>
          </w:p>
        </w:tc>
        <w:tc>
          <w:tcPr>
            <w:tcW w:w="1985" w:type="dxa"/>
            <w:vMerge w:val="restart"/>
          </w:tcPr>
          <w:p w:rsidR="00E460F7" w:rsidRPr="007232CF" w:rsidRDefault="00E460F7" w:rsidP="00870970">
            <w:pPr>
              <w:autoSpaceDE w:val="0"/>
              <w:autoSpaceDN w:val="0"/>
              <w:adjustRightInd w:val="0"/>
              <w:rPr>
                <w:lang w:eastAsia="uk-UA"/>
              </w:rPr>
            </w:pPr>
            <w:r w:rsidRPr="007232CF">
              <w:rPr>
                <w:lang w:eastAsia="uk-UA"/>
              </w:rPr>
              <w:t>Виконавчий комітет</w:t>
            </w:r>
          </w:p>
        </w:tc>
        <w:tc>
          <w:tcPr>
            <w:tcW w:w="1277" w:type="dxa"/>
            <w:vMerge w:val="restart"/>
          </w:tcPr>
          <w:p w:rsidR="00E460F7" w:rsidRPr="007232CF" w:rsidRDefault="00E460F7" w:rsidP="00870970">
            <w:pPr>
              <w:autoSpaceDE w:val="0"/>
              <w:autoSpaceDN w:val="0"/>
              <w:adjustRightInd w:val="0"/>
              <w:rPr>
                <w:lang w:eastAsia="uk-UA"/>
              </w:rPr>
            </w:pPr>
            <w:r w:rsidRPr="007232CF">
              <w:rPr>
                <w:lang w:eastAsia="uk-UA"/>
              </w:rPr>
              <w:t>Міський</w:t>
            </w:r>
          </w:p>
          <w:p w:rsidR="00E460F7" w:rsidRPr="007232CF" w:rsidRDefault="00E460F7" w:rsidP="00870970">
            <w:pPr>
              <w:autoSpaceDE w:val="0"/>
              <w:autoSpaceDN w:val="0"/>
              <w:adjustRightInd w:val="0"/>
              <w:rPr>
                <w:lang w:eastAsia="uk-UA"/>
              </w:rPr>
            </w:pPr>
            <w:r w:rsidRPr="007232CF">
              <w:rPr>
                <w:lang w:eastAsia="uk-UA"/>
              </w:rPr>
              <w:t>бюджет</w:t>
            </w:r>
          </w:p>
          <w:p w:rsidR="00E460F7" w:rsidRPr="007232CF" w:rsidRDefault="00E460F7" w:rsidP="00870970">
            <w:pPr>
              <w:autoSpaceDE w:val="0"/>
              <w:autoSpaceDN w:val="0"/>
              <w:adjustRightInd w:val="0"/>
              <w:rPr>
                <w:lang w:eastAsia="uk-UA"/>
              </w:rPr>
            </w:pPr>
          </w:p>
          <w:p w:rsidR="00E460F7" w:rsidRDefault="00E460F7" w:rsidP="00870970">
            <w:pPr>
              <w:autoSpaceDE w:val="0"/>
              <w:autoSpaceDN w:val="0"/>
              <w:adjustRightInd w:val="0"/>
              <w:rPr>
                <w:lang w:val="uk-UA" w:eastAsia="uk-UA"/>
              </w:rPr>
            </w:pPr>
          </w:p>
          <w:p w:rsidR="00E460F7" w:rsidRPr="007D6EB8" w:rsidRDefault="00E460F7" w:rsidP="00870970">
            <w:pPr>
              <w:autoSpaceDE w:val="0"/>
              <w:autoSpaceDN w:val="0"/>
              <w:adjustRightInd w:val="0"/>
              <w:rPr>
                <w:lang w:val="uk-UA" w:eastAsia="uk-UA"/>
              </w:rPr>
            </w:pPr>
          </w:p>
          <w:p w:rsidR="00E460F7" w:rsidRPr="007232CF" w:rsidRDefault="00E460F7" w:rsidP="00870970">
            <w:pPr>
              <w:autoSpaceDE w:val="0"/>
              <w:autoSpaceDN w:val="0"/>
              <w:adjustRightInd w:val="0"/>
              <w:rPr>
                <w:lang w:eastAsia="uk-UA"/>
              </w:rPr>
            </w:pPr>
          </w:p>
          <w:p w:rsidR="00E460F7" w:rsidRPr="007232CF" w:rsidRDefault="00E460F7" w:rsidP="00870970">
            <w:pPr>
              <w:autoSpaceDE w:val="0"/>
              <w:autoSpaceDN w:val="0"/>
              <w:adjustRightInd w:val="0"/>
              <w:rPr>
                <w:lang w:eastAsia="uk-UA"/>
              </w:rPr>
            </w:pPr>
          </w:p>
        </w:tc>
        <w:tc>
          <w:tcPr>
            <w:tcW w:w="1558" w:type="dxa"/>
            <w:gridSpan w:val="5"/>
            <w:vMerge w:val="restart"/>
          </w:tcPr>
          <w:p w:rsidR="00E460F7" w:rsidRPr="007D6EB8" w:rsidRDefault="00E460F7" w:rsidP="00870970">
            <w:pPr>
              <w:autoSpaceDE w:val="0"/>
              <w:autoSpaceDN w:val="0"/>
              <w:adjustRightInd w:val="0"/>
              <w:jc w:val="center"/>
              <w:rPr>
                <w:lang w:eastAsia="uk-UA"/>
              </w:rPr>
            </w:pPr>
            <w:r w:rsidRPr="007D6EB8">
              <w:rPr>
                <w:lang w:eastAsia="uk-UA"/>
              </w:rPr>
              <w:t xml:space="preserve"> </w:t>
            </w:r>
            <w:r>
              <w:rPr>
                <w:lang w:val="uk-UA" w:eastAsia="uk-UA"/>
              </w:rPr>
              <w:t>3</w:t>
            </w:r>
            <w:r w:rsidRPr="007D6EB8">
              <w:rPr>
                <w:lang w:eastAsia="uk-UA"/>
              </w:rPr>
              <w:t>00,0</w:t>
            </w:r>
          </w:p>
          <w:p w:rsidR="00E460F7" w:rsidRPr="007D6EB8" w:rsidRDefault="00E460F7" w:rsidP="00870970">
            <w:pPr>
              <w:autoSpaceDE w:val="0"/>
              <w:autoSpaceDN w:val="0"/>
              <w:adjustRightInd w:val="0"/>
              <w:jc w:val="center"/>
              <w:rPr>
                <w:lang w:eastAsia="uk-UA"/>
              </w:rPr>
            </w:pPr>
          </w:p>
          <w:p w:rsidR="00E460F7" w:rsidRPr="007D6EB8" w:rsidRDefault="00E460F7" w:rsidP="00870970">
            <w:pPr>
              <w:autoSpaceDE w:val="0"/>
              <w:autoSpaceDN w:val="0"/>
              <w:adjustRightInd w:val="0"/>
              <w:jc w:val="center"/>
              <w:rPr>
                <w:lang w:eastAsia="uk-UA"/>
              </w:rPr>
            </w:pPr>
          </w:p>
          <w:p w:rsidR="00E460F7" w:rsidRPr="007D6EB8" w:rsidRDefault="00E460F7" w:rsidP="00870970">
            <w:pPr>
              <w:autoSpaceDE w:val="0"/>
              <w:autoSpaceDN w:val="0"/>
              <w:adjustRightInd w:val="0"/>
              <w:jc w:val="center"/>
              <w:rPr>
                <w:lang w:eastAsia="uk-UA"/>
              </w:rPr>
            </w:pPr>
          </w:p>
          <w:p w:rsidR="00E460F7" w:rsidRPr="007D6EB8" w:rsidRDefault="00E460F7" w:rsidP="00870970">
            <w:pPr>
              <w:autoSpaceDE w:val="0"/>
              <w:autoSpaceDN w:val="0"/>
              <w:adjustRightInd w:val="0"/>
              <w:jc w:val="center"/>
              <w:rPr>
                <w:lang w:eastAsia="uk-UA"/>
              </w:rPr>
            </w:pPr>
          </w:p>
          <w:p w:rsidR="00E460F7" w:rsidRPr="007D6EB8" w:rsidRDefault="00E460F7" w:rsidP="00870970">
            <w:pPr>
              <w:autoSpaceDE w:val="0"/>
              <w:autoSpaceDN w:val="0"/>
              <w:adjustRightInd w:val="0"/>
              <w:jc w:val="center"/>
              <w:rPr>
                <w:lang w:eastAsia="uk-UA"/>
              </w:rPr>
            </w:pPr>
          </w:p>
          <w:p w:rsidR="00E460F7" w:rsidRPr="007D6EB8" w:rsidRDefault="00E460F7" w:rsidP="00870970">
            <w:pPr>
              <w:autoSpaceDE w:val="0"/>
              <w:autoSpaceDN w:val="0"/>
              <w:adjustRightInd w:val="0"/>
              <w:jc w:val="center"/>
              <w:rPr>
                <w:lang w:eastAsia="uk-UA"/>
              </w:rPr>
            </w:pPr>
          </w:p>
        </w:tc>
        <w:tc>
          <w:tcPr>
            <w:tcW w:w="2127" w:type="dxa"/>
            <w:vMerge/>
            <w:vAlign w:val="center"/>
          </w:tcPr>
          <w:p w:rsidR="00E460F7" w:rsidRPr="007232CF" w:rsidRDefault="00E460F7" w:rsidP="00870970">
            <w:pPr>
              <w:rPr>
                <w:lang w:eastAsia="uk-UA"/>
              </w:rPr>
            </w:pPr>
          </w:p>
        </w:tc>
      </w:tr>
      <w:tr w:rsidR="00E460F7" w:rsidRPr="007232CF" w:rsidTr="001D7FCD">
        <w:trPr>
          <w:gridAfter w:val="6"/>
          <w:wAfter w:w="9374" w:type="dxa"/>
          <w:cantSplit/>
          <w:trHeight w:val="435"/>
        </w:trPr>
        <w:tc>
          <w:tcPr>
            <w:tcW w:w="565" w:type="dxa"/>
            <w:gridSpan w:val="2"/>
            <w:vMerge/>
            <w:vAlign w:val="center"/>
          </w:tcPr>
          <w:p w:rsidR="00E460F7" w:rsidRPr="007232CF" w:rsidRDefault="00E460F7" w:rsidP="00870970">
            <w:pPr>
              <w:rPr>
                <w:b/>
                <w:lang w:eastAsia="uk-UA"/>
              </w:rPr>
            </w:pPr>
          </w:p>
        </w:tc>
        <w:tc>
          <w:tcPr>
            <w:tcW w:w="2409" w:type="dxa"/>
            <w:gridSpan w:val="2"/>
            <w:vMerge/>
          </w:tcPr>
          <w:p w:rsidR="00E460F7" w:rsidRPr="007232CF" w:rsidRDefault="00E460F7" w:rsidP="00870970">
            <w:pPr>
              <w:autoSpaceDE w:val="0"/>
              <w:autoSpaceDN w:val="0"/>
              <w:adjustRightInd w:val="0"/>
              <w:rPr>
                <w:b/>
                <w:lang w:eastAsia="uk-UA"/>
              </w:rPr>
            </w:pPr>
          </w:p>
        </w:tc>
        <w:tc>
          <w:tcPr>
            <w:tcW w:w="2127" w:type="dxa"/>
            <w:vMerge/>
          </w:tcPr>
          <w:p w:rsidR="00E460F7" w:rsidRPr="00C7766C" w:rsidRDefault="00E460F7" w:rsidP="00870970">
            <w:pPr>
              <w:autoSpaceDE w:val="0"/>
              <w:autoSpaceDN w:val="0"/>
              <w:adjustRightInd w:val="0"/>
              <w:rPr>
                <w:b/>
                <w:lang w:eastAsia="uk-UA"/>
              </w:rPr>
            </w:pPr>
          </w:p>
        </w:tc>
        <w:tc>
          <w:tcPr>
            <w:tcW w:w="3687" w:type="dxa"/>
          </w:tcPr>
          <w:p w:rsidR="00E460F7" w:rsidRPr="007232CF" w:rsidRDefault="00E460F7" w:rsidP="00870970">
            <w:pPr>
              <w:autoSpaceDE w:val="0"/>
              <w:autoSpaceDN w:val="0"/>
              <w:adjustRightInd w:val="0"/>
              <w:rPr>
                <w:i/>
                <w:lang w:eastAsia="uk-UA"/>
              </w:rPr>
            </w:pPr>
            <w:r w:rsidRPr="007232CF">
              <w:rPr>
                <w:i/>
                <w:lang w:eastAsia="uk-UA"/>
              </w:rPr>
              <w:t>Продукту</w:t>
            </w:r>
          </w:p>
          <w:p w:rsidR="00E460F7" w:rsidRPr="001D7FCD" w:rsidRDefault="00E460F7" w:rsidP="00870970">
            <w:pPr>
              <w:autoSpaceDE w:val="0"/>
              <w:autoSpaceDN w:val="0"/>
              <w:adjustRightInd w:val="0"/>
              <w:rPr>
                <w:lang w:val="uk-UA" w:eastAsia="uk-UA"/>
              </w:rPr>
            </w:pPr>
            <w:r w:rsidRPr="001D7FCD">
              <w:rPr>
                <w:lang w:val="uk-UA" w:eastAsia="uk-UA"/>
              </w:rPr>
              <w:t>1 будинок</w:t>
            </w:r>
          </w:p>
        </w:tc>
        <w:tc>
          <w:tcPr>
            <w:tcW w:w="1985" w:type="dxa"/>
            <w:vMerge/>
          </w:tcPr>
          <w:p w:rsidR="00E460F7" w:rsidRPr="007232CF" w:rsidRDefault="00E460F7" w:rsidP="00870970">
            <w:pPr>
              <w:rPr>
                <w:lang w:eastAsia="uk-UA"/>
              </w:rPr>
            </w:pPr>
          </w:p>
        </w:tc>
        <w:tc>
          <w:tcPr>
            <w:tcW w:w="1277" w:type="dxa"/>
            <w:vMerge/>
          </w:tcPr>
          <w:p w:rsidR="00E460F7" w:rsidRPr="007232CF" w:rsidRDefault="00E460F7" w:rsidP="00870970">
            <w:pPr>
              <w:rPr>
                <w:lang w:eastAsia="uk-UA"/>
              </w:rPr>
            </w:pPr>
          </w:p>
        </w:tc>
        <w:tc>
          <w:tcPr>
            <w:tcW w:w="1558" w:type="dxa"/>
            <w:gridSpan w:val="5"/>
            <w:vMerge/>
          </w:tcPr>
          <w:p w:rsidR="00E460F7" w:rsidRPr="007232CF" w:rsidRDefault="00E460F7" w:rsidP="00870970">
            <w:pPr>
              <w:rPr>
                <w:lang w:eastAsia="uk-UA"/>
              </w:rPr>
            </w:pPr>
          </w:p>
        </w:tc>
        <w:tc>
          <w:tcPr>
            <w:tcW w:w="2127" w:type="dxa"/>
            <w:vMerge/>
            <w:vAlign w:val="center"/>
          </w:tcPr>
          <w:p w:rsidR="00E460F7" w:rsidRPr="007232CF" w:rsidRDefault="00E460F7" w:rsidP="00870970">
            <w:pPr>
              <w:rPr>
                <w:lang w:eastAsia="uk-UA"/>
              </w:rPr>
            </w:pPr>
          </w:p>
        </w:tc>
      </w:tr>
      <w:tr w:rsidR="00E460F7" w:rsidRPr="007232CF" w:rsidTr="001D7FCD">
        <w:trPr>
          <w:gridAfter w:val="6"/>
          <w:wAfter w:w="9374" w:type="dxa"/>
          <w:cantSplit/>
          <w:trHeight w:val="405"/>
        </w:trPr>
        <w:tc>
          <w:tcPr>
            <w:tcW w:w="565" w:type="dxa"/>
            <w:gridSpan w:val="2"/>
            <w:vMerge/>
            <w:vAlign w:val="center"/>
          </w:tcPr>
          <w:p w:rsidR="00E460F7" w:rsidRPr="007232CF" w:rsidRDefault="00E460F7" w:rsidP="00870970">
            <w:pPr>
              <w:rPr>
                <w:b/>
                <w:lang w:eastAsia="uk-UA"/>
              </w:rPr>
            </w:pPr>
          </w:p>
        </w:tc>
        <w:tc>
          <w:tcPr>
            <w:tcW w:w="2409" w:type="dxa"/>
            <w:gridSpan w:val="2"/>
            <w:vMerge/>
          </w:tcPr>
          <w:p w:rsidR="00E460F7" w:rsidRPr="007232CF" w:rsidRDefault="00E460F7" w:rsidP="00870970">
            <w:pPr>
              <w:autoSpaceDE w:val="0"/>
              <w:autoSpaceDN w:val="0"/>
              <w:adjustRightInd w:val="0"/>
              <w:rPr>
                <w:b/>
                <w:lang w:eastAsia="uk-UA"/>
              </w:rPr>
            </w:pPr>
          </w:p>
        </w:tc>
        <w:tc>
          <w:tcPr>
            <w:tcW w:w="2127" w:type="dxa"/>
            <w:vMerge/>
          </w:tcPr>
          <w:p w:rsidR="00E460F7" w:rsidRPr="00C7766C" w:rsidRDefault="00E460F7" w:rsidP="00870970">
            <w:pPr>
              <w:autoSpaceDE w:val="0"/>
              <w:autoSpaceDN w:val="0"/>
              <w:adjustRightInd w:val="0"/>
              <w:rPr>
                <w:b/>
                <w:lang w:eastAsia="uk-UA"/>
              </w:rPr>
            </w:pPr>
          </w:p>
        </w:tc>
        <w:tc>
          <w:tcPr>
            <w:tcW w:w="3687" w:type="dxa"/>
          </w:tcPr>
          <w:p w:rsidR="00E460F7" w:rsidRPr="007232CF" w:rsidRDefault="00E460F7" w:rsidP="00870970">
            <w:pPr>
              <w:autoSpaceDE w:val="0"/>
              <w:autoSpaceDN w:val="0"/>
              <w:adjustRightInd w:val="0"/>
              <w:rPr>
                <w:i/>
                <w:lang w:eastAsia="uk-UA"/>
              </w:rPr>
            </w:pPr>
            <w:r w:rsidRPr="007232CF">
              <w:rPr>
                <w:i/>
                <w:lang w:eastAsia="uk-UA"/>
              </w:rPr>
              <w:t>Ефективності</w:t>
            </w:r>
          </w:p>
          <w:p w:rsidR="00E460F7" w:rsidRPr="00877833" w:rsidRDefault="00E460F7" w:rsidP="00870970">
            <w:pPr>
              <w:autoSpaceDE w:val="0"/>
              <w:autoSpaceDN w:val="0"/>
              <w:adjustRightInd w:val="0"/>
              <w:rPr>
                <w:i/>
                <w:lang w:val="uk-UA" w:eastAsia="uk-UA"/>
              </w:rPr>
            </w:pPr>
            <w:r w:rsidRPr="001D7FCD">
              <w:rPr>
                <w:lang w:val="uk-UA" w:eastAsia="uk-UA"/>
              </w:rPr>
              <w:t>300,0</w:t>
            </w:r>
            <w:r>
              <w:rPr>
                <w:i/>
                <w:lang w:val="uk-UA" w:eastAsia="uk-UA"/>
              </w:rPr>
              <w:t xml:space="preserve"> </w:t>
            </w:r>
            <w:r>
              <w:rPr>
                <w:lang w:val="uk-UA" w:eastAsia="uk-UA"/>
              </w:rPr>
              <w:t>тис.грн./буд</w:t>
            </w:r>
          </w:p>
        </w:tc>
        <w:tc>
          <w:tcPr>
            <w:tcW w:w="1985" w:type="dxa"/>
            <w:vMerge/>
          </w:tcPr>
          <w:p w:rsidR="00E460F7" w:rsidRPr="007232CF" w:rsidRDefault="00E460F7" w:rsidP="00870970">
            <w:pPr>
              <w:rPr>
                <w:lang w:eastAsia="uk-UA"/>
              </w:rPr>
            </w:pPr>
          </w:p>
        </w:tc>
        <w:tc>
          <w:tcPr>
            <w:tcW w:w="1277" w:type="dxa"/>
            <w:vMerge/>
          </w:tcPr>
          <w:p w:rsidR="00E460F7" w:rsidRPr="007232CF" w:rsidRDefault="00E460F7" w:rsidP="00870970">
            <w:pPr>
              <w:rPr>
                <w:lang w:eastAsia="uk-UA"/>
              </w:rPr>
            </w:pPr>
          </w:p>
        </w:tc>
        <w:tc>
          <w:tcPr>
            <w:tcW w:w="1558" w:type="dxa"/>
            <w:gridSpan w:val="5"/>
            <w:vMerge/>
          </w:tcPr>
          <w:p w:rsidR="00E460F7" w:rsidRPr="007232CF" w:rsidRDefault="00E460F7" w:rsidP="00870970">
            <w:pPr>
              <w:rPr>
                <w:lang w:eastAsia="uk-UA"/>
              </w:rPr>
            </w:pPr>
          </w:p>
        </w:tc>
        <w:tc>
          <w:tcPr>
            <w:tcW w:w="2127" w:type="dxa"/>
            <w:vMerge/>
            <w:vAlign w:val="center"/>
          </w:tcPr>
          <w:p w:rsidR="00E460F7" w:rsidRPr="007232CF" w:rsidRDefault="00E460F7" w:rsidP="00870970">
            <w:pPr>
              <w:rPr>
                <w:lang w:eastAsia="uk-UA"/>
              </w:rPr>
            </w:pPr>
          </w:p>
        </w:tc>
      </w:tr>
      <w:tr w:rsidR="00E460F7" w:rsidRPr="007232CF" w:rsidTr="001D7FCD">
        <w:trPr>
          <w:gridAfter w:val="6"/>
          <w:wAfter w:w="9374" w:type="dxa"/>
          <w:cantSplit/>
          <w:trHeight w:val="658"/>
        </w:trPr>
        <w:tc>
          <w:tcPr>
            <w:tcW w:w="565" w:type="dxa"/>
            <w:gridSpan w:val="2"/>
            <w:vMerge/>
            <w:vAlign w:val="center"/>
          </w:tcPr>
          <w:p w:rsidR="00E460F7" w:rsidRPr="007232CF" w:rsidRDefault="00E460F7" w:rsidP="00870970">
            <w:pPr>
              <w:rPr>
                <w:b/>
                <w:lang w:eastAsia="uk-UA"/>
              </w:rPr>
            </w:pPr>
          </w:p>
        </w:tc>
        <w:tc>
          <w:tcPr>
            <w:tcW w:w="2409" w:type="dxa"/>
            <w:gridSpan w:val="2"/>
            <w:vMerge/>
          </w:tcPr>
          <w:p w:rsidR="00E460F7" w:rsidRPr="007232CF" w:rsidRDefault="00E460F7" w:rsidP="00870970">
            <w:pPr>
              <w:autoSpaceDE w:val="0"/>
              <w:autoSpaceDN w:val="0"/>
              <w:adjustRightInd w:val="0"/>
              <w:rPr>
                <w:b/>
                <w:lang w:eastAsia="uk-UA"/>
              </w:rPr>
            </w:pPr>
          </w:p>
        </w:tc>
        <w:tc>
          <w:tcPr>
            <w:tcW w:w="2127" w:type="dxa"/>
            <w:vMerge/>
          </w:tcPr>
          <w:p w:rsidR="00E460F7" w:rsidRPr="00C7766C" w:rsidRDefault="00E460F7" w:rsidP="00870970">
            <w:pPr>
              <w:autoSpaceDE w:val="0"/>
              <w:autoSpaceDN w:val="0"/>
              <w:adjustRightInd w:val="0"/>
              <w:rPr>
                <w:b/>
                <w:lang w:eastAsia="uk-UA"/>
              </w:rPr>
            </w:pPr>
          </w:p>
        </w:tc>
        <w:tc>
          <w:tcPr>
            <w:tcW w:w="3687" w:type="dxa"/>
          </w:tcPr>
          <w:p w:rsidR="00E460F7" w:rsidRPr="007232CF" w:rsidRDefault="00E460F7" w:rsidP="00870970">
            <w:pPr>
              <w:autoSpaceDE w:val="0"/>
              <w:autoSpaceDN w:val="0"/>
              <w:adjustRightInd w:val="0"/>
              <w:rPr>
                <w:i/>
                <w:lang w:eastAsia="uk-UA"/>
              </w:rPr>
            </w:pPr>
            <w:r w:rsidRPr="007232CF">
              <w:rPr>
                <w:i/>
                <w:lang w:eastAsia="uk-UA"/>
              </w:rPr>
              <w:t>Якості</w:t>
            </w:r>
          </w:p>
          <w:p w:rsidR="00E460F7" w:rsidRPr="001D7FCD" w:rsidRDefault="00E460F7" w:rsidP="00870970">
            <w:pPr>
              <w:autoSpaceDE w:val="0"/>
              <w:autoSpaceDN w:val="0"/>
              <w:adjustRightInd w:val="0"/>
              <w:rPr>
                <w:lang w:val="uk-UA" w:eastAsia="uk-UA"/>
              </w:rPr>
            </w:pPr>
            <w:r w:rsidRPr="001D7FCD">
              <w:rPr>
                <w:lang w:val="uk-UA" w:eastAsia="uk-UA"/>
              </w:rPr>
              <w:t>100</w:t>
            </w:r>
          </w:p>
        </w:tc>
        <w:tc>
          <w:tcPr>
            <w:tcW w:w="1985" w:type="dxa"/>
            <w:vMerge/>
          </w:tcPr>
          <w:p w:rsidR="00E460F7" w:rsidRPr="007232CF" w:rsidRDefault="00E460F7" w:rsidP="00870970">
            <w:pPr>
              <w:rPr>
                <w:lang w:eastAsia="uk-UA"/>
              </w:rPr>
            </w:pPr>
          </w:p>
        </w:tc>
        <w:tc>
          <w:tcPr>
            <w:tcW w:w="1277" w:type="dxa"/>
            <w:vMerge/>
          </w:tcPr>
          <w:p w:rsidR="00E460F7" w:rsidRPr="007232CF" w:rsidRDefault="00E460F7" w:rsidP="00870970">
            <w:pPr>
              <w:rPr>
                <w:lang w:eastAsia="uk-UA"/>
              </w:rPr>
            </w:pPr>
          </w:p>
        </w:tc>
        <w:tc>
          <w:tcPr>
            <w:tcW w:w="1558" w:type="dxa"/>
            <w:gridSpan w:val="5"/>
            <w:vMerge/>
          </w:tcPr>
          <w:p w:rsidR="00E460F7" w:rsidRPr="007232CF" w:rsidRDefault="00E460F7" w:rsidP="00870970">
            <w:pPr>
              <w:rPr>
                <w:lang w:eastAsia="uk-UA"/>
              </w:rPr>
            </w:pPr>
          </w:p>
        </w:tc>
        <w:tc>
          <w:tcPr>
            <w:tcW w:w="2127" w:type="dxa"/>
            <w:vMerge/>
            <w:vAlign w:val="center"/>
          </w:tcPr>
          <w:p w:rsidR="00E460F7" w:rsidRPr="007232CF" w:rsidRDefault="00E460F7" w:rsidP="00870970">
            <w:pPr>
              <w:rPr>
                <w:lang w:eastAsia="uk-UA"/>
              </w:rPr>
            </w:pPr>
          </w:p>
        </w:tc>
      </w:tr>
    </w:tbl>
    <w:p w:rsidR="00E460F7" w:rsidRPr="007232CF" w:rsidRDefault="00E460F7" w:rsidP="001D7FCD">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1300" w:hanging="650"/>
        <w:rPr>
          <w:lang w:val="uk-UA" w:eastAsia="uk-UA"/>
        </w:rPr>
      </w:pPr>
      <w:r w:rsidRPr="007232CF">
        <w:rPr>
          <w:lang w:eastAsia="uk-UA"/>
        </w:rPr>
        <w:t>*  вказується кожне джерело окремо</w:t>
      </w:r>
    </w:p>
    <w:p w:rsidR="00E460F7" w:rsidRPr="007232CF" w:rsidRDefault="00E460F7" w:rsidP="001D7FCD">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192" w:lineRule="auto"/>
        <w:ind w:left="650"/>
        <w:rPr>
          <w:lang w:val="uk-UA" w:eastAsia="uk-UA"/>
        </w:rPr>
      </w:pPr>
      <w:r w:rsidRPr="007232CF">
        <w:rPr>
          <w:lang w:eastAsia="uk-UA"/>
        </w:rPr>
        <w:t>** завдання, заходи та показники вказуються на кожний рік програми.</w:t>
      </w:r>
    </w:p>
    <w:p w:rsidR="00E460F7" w:rsidRPr="00142AC7" w:rsidRDefault="00E460F7" w:rsidP="001D7FCD">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lang w:eastAsia="uk-UA"/>
        </w:rPr>
      </w:pPr>
      <w:r w:rsidRPr="00142AC7">
        <w:rPr>
          <w:lang w:eastAsia="uk-UA"/>
        </w:rPr>
        <w:t>ПРИМІТКА: Зміни до переліку вноситимуться протягом 20</w:t>
      </w:r>
      <w:r>
        <w:rPr>
          <w:lang w:val="uk-UA" w:eastAsia="uk-UA"/>
        </w:rPr>
        <w:t>20</w:t>
      </w:r>
      <w:r w:rsidRPr="00142AC7">
        <w:rPr>
          <w:lang w:eastAsia="uk-UA"/>
        </w:rPr>
        <w:t>-202</w:t>
      </w:r>
      <w:r>
        <w:rPr>
          <w:lang w:val="uk-UA" w:eastAsia="uk-UA"/>
        </w:rPr>
        <w:t>2</w:t>
      </w:r>
      <w:r w:rsidRPr="00142AC7">
        <w:rPr>
          <w:lang w:eastAsia="uk-UA"/>
        </w:rPr>
        <w:t xml:space="preserve">рр . по мірі накопичення коштів </w:t>
      </w:r>
    </w:p>
    <w:p w:rsidR="00E460F7" w:rsidRDefault="00E460F7" w:rsidP="00281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E460F7" w:rsidRDefault="00E460F7" w:rsidP="00281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E460F7" w:rsidRPr="00877833" w:rsidRDefault="00E460F7" w:rsidP="009A6E87">
      <w:pPr>
        <w:spacing w:line="192" w:lineRule="auto"/>
        <w:ind w:left="1416"/>
        <w:rPr>
          <w:b/>
          <w:lang w:val="uk-UA"/>
        </w:rPr>
      </w:pPr>
      <w:r w:rsidRPr="0056070B">
        <w:rPr>
          <w:b/>
        </w:rPr>
        <w:t xml:space="preserve">Керівник установи - </w:t>
      </w:r>
      <w:r w:rsidRPr="0056070B">
        <w:rPr>
          <w:b/>
        </w:rPr>
        <w:br/>
        <w:t>головного</w:t>
      </w:r>
      <w:r w:rsidRPr="0056070B">
        <w:rPr>
          <w:b/>
          <w:noProof/>
        </w:rPr>
        <w:t xml:space="preserve"> розпорядник</w:t>
      </w:r>
      <w:r w:rsidRPr="0056070B">
        <w:rPr>
          <w:b/>
        </w:rPr>
        <w:t>а</w:t>
      </w:r>
      <w:r w:rsidRPr="0056070B">
        <w:rPr>
          <w:b/>
          <w:noProof/>
        </w:rPr>
        <w:t xml:space="preserve"> коштів</w:t>
      </w:r>
      <w:r w:rsidRPr="0056070B">
        <w:rPr>
          <w:b/>
        </w:rPr>
        <w:t xml:space="preserve"> </w:t>
      </w:r>
      <w:r w:rsidRPr="0056070B">
        <w:rPr>
          <w:b/>
        </w:rPr>
        <w:tab/>
        <w:t xml:space="preserve">_____________________ </w:t>
      </w:r>
      <w:r w:rsidRPr="0056070B">
        <w:rPr>
          <w:b/>
        </w:rPr>
        <w:tab/>
      </w:r>
      <w:r w:rsidRPr="0056070B">
        <w:rPr>
          <w:b/>
        </w:rPr>
        <w:tab/>
      </w:r>
      <w:r w:rsidRPr="0056070B">
        <w:rPr>
          <w:b/>
        </w:rPr>
        <w:tab/>
      </w:r>
      <w:r>
        <w:rPr>
          <w:b/>
          <w:lang w:val="uk-UA"/>
        </w:rPr>
        <w:t>КРАВЕЦЬ І. Д.</w:t>
      </w:r>
    </w:p>
    <w:p w:rsidR="00E460F7" w:rsidRDefault="00E460F7" w:rsidP="009A6E87">
      <w:pPr>
        <w:ind w:left="1416"/>
        <w:rPr>
          <w:b/>
          <w:lang w:val="uk-UA"/>
        </w:rPr>
      </w:pPr>
      <w:r w:rsidRPr="0056070B">
        <w:rPr>
          <w:b/>
        </w:rPr>
        <w:tab/>
      </w:r>
      <w:r w:rsidRPr="0056070B">
        <w:rPr>
          <w:b/>
        </w:rPr>
        <w:tab/>
      </w:r>
    </w:p>
    <w:p w:rsidR="00E460F7" w:rsidRDefault="00E460F7" w:rsidP="009A6E87">
      <w:pPr>
        <w:ind w:left="1416"/>
        <w:rPr>
          <w:b/>
          <w:lang w:val="uk-UA"/>
        </w:rPr>
      </w:pPr>
      <w:r w:rsidRPr="0056070B">
        <w:rPr>
          <w:b/>
        </w:rPr>
        <w:tab/>
      </w:r>
      <w:r w:rsidRPr="0056070B">
        <w:rPr>
          <w:b/>
        </w:rPr>
        <w:tab/>
      </w:r>
      <w:r w:rsidRPr="0056070B">
        <w:rPr>
          <w:b/>
        </w:rPr>
        <w:tab/>
      </w:r>
      <w:r w:rsidRPr="0056070B">
        <w:rPr>
          <w:b/>
        </w:rPr>
        <w:tab/>
      </w:r>
    </w:p>
    <w:p w:rsidR="00E460F7" w:rsidRPr="001D7FCD" w:rsidRDefault="00E460F7" w:rsidP="009A6E87">
      <w:pPr>
        <w:shd w:val="clear" w:color="auto" w:fill="FFFFFF"/>
        <w:ind w:left="1418" w:right="402"/>
        <w:rPr>
          <w:b/>
          <w:lang w:val="uk-UA"/>
        </w:rPr>
        <w:sectPr w:rsidR="00E460F7" w:rsidRPr="001D7FCD">
          <w:pgSz w:w="16838" w:h="11906" w:orient="landscape"/>
          <w:pgMar w:top="709" w:right="624" w:bottom="1134" w:left="624" w:header="709" w:footer="709" w:gutter="0"/>
          <w:cols w:space="720"/>
        </w:sectPr>
      </w:pPr>
      <w:r w:rsidRPr="0056070B">
        <w:rPr>
          <w:b/>
        </w:rPr>
        <w:t xml:space="preserve">Відповідальний </w:t>
      </w:r>
      <w:r w:rsidRPr="0056070B">
        <w:rPr>
          <w:b/>
        </w:rPr>
        <w:br/>
        <w:t>виконавець Програми</w:t>
      </w:r>
      <w:r w:rsidRPr="0056070B">
        <w:rPr>
          <w:b/>
        </w:rPr>
        <w:tab/>
      </w:r>
      <w:r w:rsidRPr="0056070B">
        <w:rPr>
          <w:b/>
        </w:rPr>
        <w:tab/>
      </w:r>
      <w:r w:rsidRPr="0056070B">
        <w:rPr>
          <w:b/>
        </w:rPr>
        <w:tab/>
        <w:t>_____________________</w:t>
      </w:r>
      <w:r w:rsidRPr="0056070B">
        <w:rPr>
          <w:b/>
        </w:rPr>
        <w:tab/>
      </w:r>
      <w:r w:rsidRPr="0056070B">
        <w:rPr>
          <w:b/>
        </w:rPr>
        <w:tab/>
      </w:r>
      <w:r w:rsidRPr="0056070B">
        <w:rPr>
          <w:b/>
        </w:rPr>
        <w:tab/>
      </w:r>
      <w:r>
        <w:rPr>
          <w:b/>
          <w:lang w:val="uk-UA"/>
        </w:rPr>
        <w:t>КРАВЕЦЬ І. Д.</w:t>
      </w:r>
    </w:p>
    <w:p w:rsidR="00E460F7" w:rsidRDefault="00E460F7" w:rsidP="001D7FCD">
      <w:pPr>
        <w:shd w:val="clear" w:color="auto" w:fill="FFFFFF"/>
        <w:ind w:left="709" w:right="402"/>
        <w:jc w:val="center"/>
        <w:rPr>
          <w:b/>
          <w:lang w:val="uk-UA"/>
        </w:rPr>
      </w:pPr>
    </w:p>
    <w:p w:rsidR="00E460F7" w:rsidRDefault="00E460F7" w:rsidP="001D7FCD">
      <w:pPr>
        <w:shd w:val="clear" w:color="auto" w:fill="FFFFFF"/>
        <w:ind w:left="709" w:right="402"/>
        <w:jc w:val="center"/>
        <w:rPr>
          <w:b/>
          <w:lang w:val="uk-UA"/>
        </w:rPr>
      </w:pPr>
    </w:p>
    <w:p w:rsidR="00E460F7" w:rsidRDefault="00E460F7" w:rsidP="001D7FCD">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uk-UA" w:eastAsia="uk-UA"/>
        </w:rPr>
      </w:pPr>
    </w:p>
    <w:p w:rsidR="00E460F7" w:rsidRDefault="00E460F7" w:rsidP="001D7FCD">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uk-UA" w:eastAsia="uk-UA"/>
        </w:rPr>
      </w:pPr>
    </w:p>
    <w:p w:rsidR="00E460F7" w:rsidRPr="00142AC7" w:rsidRDefault="00E460F7" w:rsidP="001D7FCD">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142AC7">
        <w:rPr>
          <w:b/>
          <w:bCs/>
          <w:lang w:eastAsia="uk-UA"/>
        </w:rPr>
        <w:t xml:space="preserve">Ресурсне забезпечення Програми </w:t>
      </w:r>
      <w:r w:rsidRPr="00142AC7">
        <w:rPr>
          <w:b/>
          <w:color w:val="000000"/>
        </w:rPr>
        <w:t>підтримки будинків об’єднань співвласників багатоквартирних</w:t>
      </w:r>
      <w:r w:rsidRPr="00142AC7">
        <w:rPr>
          <w:b/>
          <w:color w:val="000000"/>
        </w:rPr>
        <w:tab/>
      </w:r>
    </w:p>
    <w:p w:rsidR="00E460F7" w:rsidRPr="00142AC7" w:rsidRDefault="00E460F7" w:rsidP="001D7FCD">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b/>
          <w:lang w:eastAsia="uk-UA"/>
        </w:rPr>
      </w:pPr>
      <w:r w:rsidRPr="00142AC7">
        <w:rPr>
          <w:b/>
          <w:color w:val="000000"/>
        </w:rPr>
        <w:t xml:space="preserve">будинків (ОСББ) м. Новий Розділ </w:t>
      </w:r>
      <w:r w:rsidRPr="00142AC7">
        <w:rPr>
          <w:b/>
          <w:lang w:eastAsia="uk-UA"/>
        </w:rPr>
        <w:t>на 20</w:t>
      </w:r>
      <w:r>
        <w:rPr>
          <w:b/>
          <w:lang w:val="uk-UA" w:eastAsia="uk-UA"/>
        </w:rPr>
        <w:t>20</w:t>
      </w:r>
      <w:r w:rsidRPr="00142AC7">
        <w:rPr>
          <w:b/>
          <w:lang w:eastAsia="uk-UA"/>
        </w:rPr>
        <w:t xml:space="preserve"> рік та прогноз на 20</w:t>
      </w:r>
      <w:r>
        <w:rPr>
          <w:b/>
          <w:lang w:val="uk-UA" w:eastAsia="uk-UA"/>
        </w:rPr>
        <w:t>21</w:t>
      </w:r>
      <w:r w:rsidRPr="00142AC7">
        <w:rPr>
          <w:b/>
          <w:lang w:eastAsia="uk-UA"/>
        </w:rPr>
        <w:t>-202</w:t>
      </w:r>
      <w:r>
        <w:rPr>
          <w:b/>
          <w:lang w:val="uk-UA" w:eastAsia="uk-UA"/>
        </w:rPr>
        <w:t>2</w:t>
      </w:r>
      <w:r w:rsidRPr="00142AC7">
        <w:rPr>
          <w:b/>
          <w:lang w:eastAsia="uk-UA"/>
        </w:rPr>
        <w:t>рр.</w:t>
      </w:r>
      <w:r w:rsidRPr="00142AC7">
        <w:rPr>
          <w:b/>
          <w:bCs/>
          <w:lang w:eastAsia="uk-UA"/>
        </w:rPr>
        <w:t xml:space="preserve">. </w:t>
      </w:r>
    </w:p>
    <w:p w:rsidR="00E460F7" w:rsidRPr="008359FD" w:rsidRDefault="00E460F7" w:rsidP="001D7FCD">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lang w:eastAsia="uk-UA"/>
        </w:rPr>
      </w:pPr>
    </w:p>
    <w:p w:rsidR="00E460F7" w:rsidRPr="007232CF" w:rsidRDefault="00E460F7" w:rsidP="001D7FCD">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lang w:eastAsia="uk-UA"/>
        </w:rPr>
      </w:pPr>
      <w:r w:rsidRPr="007232CF">
        <w:rPr>
          <w:lang w:eastAsia="uk-UA"/>
        </w:rPr>
        <w:t xml:space="preserve">                                                                                                                                                                               тис. грн.</w:t>
      </w:r>
    </w:p>
    <w:tbl>
      <w:tblPr>
        <w:tblW w:w="0" w:type="auto"/>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60"/>
        <w:gridCol w:w="1690"/>
        <w:gridCol w:w="1690"/>
        <w:gridCol w:w="1690"/>
        <w:gridCol w:w="2470"/>
      </w:tblGrid>
      <w:tr w:rsidR="00E460F7" w:rsidRPr="007232CF" w:rsidTr="00870970">
        <w:trPr>
          <w:cantSplit/>
          <w:trHeight w:val="722"/>
        </w:trPr>
        <w:tc>
          <w:tcPr>
            <w:tcW w:w="5360" w:type="dxa"/>
            <w:vAlign w:val="center"/>
          </w:tcPr>
          <w:p w:rsidR="00E460F7" w:rsidRPr="007232CF" w:rsidRDefault="00E460F7" w:rsidP="00870970">
            <w:pPr>
              <w:autoSpaceDE w:val="0"/>
              <w:autoSpaceDN w:val="0"/>
              <w:adjustRightInd w:val="0"/>
              <w:jc w:val="center"/>
              <w:rPr>
                <w:b/>
                <w:lang w:eastAsia="uk-UA"/>
              </w:rPr>
            </w:pPr>
            <w:r w:rsidRPr="007232CF">
              <w:rPr>
                <w:b/>
                <w:lang w:eastAsia="uk-UA"/>
              </w:rPr>
              <w:t>Обсяг коштів, які пропонується залучити на виконання програми</w:t>
            </w:r>
          </w:p>
        </w:tc>
        <w:tc>
          <w:tcPr>
            <w:tcW w:w="1690" w:type="dxa"/>
            <w:vAlign w:val="center"/>
          </w:tcPr>
          <w:p w:rsidR="00E460F7" w:rsidRPr="007232CF" w:rsidRDefault="00E460F7" w:rsidP="00870970">
            <w:pPr>
              <w:autoSpaceDE w:val="0"/>
              <w:autoSpaceDN w:val="0"/>
              <w:adjustRightInd w:val="0"/>
              <w:spacing w:line="192" w:lineRule="auto"/>
              <w:jc w:val="center"/>
              <w:rPr>
                <w:b/>
                <w:lang w:eastAsia="uk-UA"/>
              </w:rPr>
            </w:pPr>
            <w:r w:rsidRPr="007232CF">
              <w:rPr>
                <w:b/>
                <w:lang w:eastAsia="uk-UA"/>
              </w:rPr>
              <w:t>20</w:t>
            </w:r>
            <w:r>
              <w:rPr>
                <w:b/>
                <w:lang w:val="uk-UA" w:eastAsia="uk-UA"/>
              </w:rPr>
              <w:t>20</w:t>
            </w:r>
            <w:r w:rsidRPr="007232CF">
              <w:rPr>
                <w:b/>
                <w:lang w:eastAsia="uk-UA"/>
              </w:rPr>
              <w:t xml:space="preserve"> рік</w:t>
            </w:r>
          </w:p>
        </w:tc>
        <w:tc>
          <w:tcPr>
            <w:tcW w:w="1690" w:type="dxa"/>
            <w:vAlign w:val="center"/>
          </w:tcPr>
          <w:p w:rsidR="00E460F7" w:rsidRPr="007232CF" w:rsidRDefault="00E460F7" w:rsidP="00870970">
            <w:pPr>
              <w:autoSpaceDE w:val="0"/>
              <w:autoSpaceDN w:val="0"/>
              <w:adjustRightInd w:val="0"/>
              <w:spacing w:line="192" w:lineRule="auto"/>
              <w:jc w:val="center"/>
              <w:rPr>
                <w:b/>
                <w:lang w:eastAsia="uk-UA"/>
              </w:rPr>
            </w:pPr>
            <w:r w:rsidRPr="007232CF">
              <w:rPr>
                <w:b/>
                <w:lang w:eastAsia="uk-UA"/>
              </w:rPr>
              <w:t>20</w:t>
            </w:r>
            <w:r>
              <w:rPr>
                <w:b/>
                <w:lang w:val="uk-UA" w:eastAsia="uk-UA"/>
              </w:rPr>
              <w:t>21</w:t>
            </w:r>
            <w:r w:rsidRPr="007232CF">
              <w:rPr>
                <w:b/>
                <w:lang w:eastAsia="uk-UA"/>
              </w:rPr>
              <w:t xml:space="preserve"> рік</w:t>
            </w:r>
          </w:p>
        </w:tc>
        <w:tc>
          <w:tcPr>
            <w:tcW w:w="1690" w:type="dxa"/>
            <w:vAlign w:val="center"/>
          </w:tcPr>
          <w:p w:rsidR="00E460F7" w:rsidRPr="007232CF" w:rsidRDefault="00E460F7" w:rsidP="00870970">
            <w:pPr>
              <w:autoSpaceDE w:val="0"/>
              <w:autoSpaceDN w:val="0"/>
              <w:adjustRightInd w:val="0"/>
              <w:spacing w:line="192" w:lineRule="auto"/>
              <w:jc w:val="center"/>
              <w:rPr>
                <w:b/>
                <w:lang w:eastAsia="uk-UA"/>
              </w:rPr>
            </w:pPr>
            <w:r w:rsidRPr="007232CF">
              <w:rPr>
                <w:b/>
                <w:lang w:eastAsia="uk-UA"/>
              </w:rPr>
              <w:t>202</w:t>
            </w:r>
            <w:r>
              <w:rPr>
                <w:b/>
                <w:lang w:val="uk-UA" w:eastAsia="uk-UA"/>
              </w:rPr>
              <w:t>1</w:t>
            </w:r>
            <w:r w:rsidRPr="007232CF">
              <w:rPr>
                <w:b/>
                <w:lang w:eastAsia="uk-UA"/>
              </w:rPr>
              <w:t>рік</w:t>
            </w:r>
          </w:p>
        </w:tc>
        <w:tc>
          <w:tcPr>
            <w:tcW w:w="2470" w:type="dxa"/>
            <w:vAlign w:val="center"/>
          </w:tcPr>
          <w:p w:rsidR="00E460F7" w:rsidRPr="007232CF" w:rsidRDefault="00E460F7" w:rsidP="00870970">
            <w:pPr>
              <w:autoSpaceDE w:val="0"/>
              <w:autoSpaceDN w:val="0"/>
              <w:adjustRightInd w:val="0"/>
              <w:spacing w:line="192" w:lineRule="auto"/>
              <w:jc w:val="center"/>
              <w:rPr>
                <w:b/>
                <w:lang w:eastAsia="uk-UA"/>
              </w:rPr>
            </w:pPr>
            <w:r w:rsidRPr="007232CF">
              <w:rPr>
                <w:b/>
                <w:lang w:eastAsia="uk-UA"/>
              </w:rPr>
              <w:t>Усього витрат на виконання програми</w:t>
            </w:r>
          </w:p>
        </w:tc>
      </w:tr>
      <w:tr w:rsidR="00E460F7" w:rsidRPr="00142AC7" w:rsidTr="00870970">
        <w:tc>
          <w:tcPr>
            <w:tcW w:w="5360" w:type="dxa"/>
          </w:tcPr>
          <w:p w:rsidR="00E460F7" w:rsidRPr="00142AC7" w:rsidRDefault="00E460F7" w:rsidP="00870970">
            <w:pPr>
              <w:autoSpaceDE w:val="0"/>
              <w:autoSpaceDN w:val="0"/>
              <w:adjustRightInd w:val="0"/>
              <w:rPr>
                <w:lang w:eastAsia="uk-UA"/>
              </w:rPr>
            </w:pPr>
            <w:r w:rsidRPr="00142AC7">
              <w:rPr>
                <w:lang w:eastAsia="uk-UA"/>
              </w:rPr>
              <w:t>Усього,</w:t>
            </w:r>
          </w:p>
        </w:tc>
        <w:tc>
          <w:tcPr>
            <w:tcW w:w="1690" w:type="dxa"/>
          </w:tcPr>
          <w:p w:rsidR="00E460F7" w:rsidRPr="00142AC7" w:rsidRDefault="00E460F7" w:rsidP="00870970">
            <w:pPr>
              <w:autoSpaceDE w:val="0"/>
              <w:autoSpaceDN w:val="0"/>
              <w:adjustRightInd w:val="0"/>
              <w:jc w:val="center"/>
              <w:rPr>
                <w:lang w:eastAsia="uk-UA"/>
              </w:rPr>
            </w:pPr>
            <w:r>
              <w:rPr>
                <w:lang w:val="uk-UA" w:eastAsia="uk-UA"/>
              </w:rPr>
              <w:t>35</w:t>
            </w:r>
            <w:r w:rsidRPr="00142AC7">
              <w:rPr>
                <w:lang w:eastAsia="uk-UA"/>
              </w:rPr>
              <w:t>0,0</w:t>
            </w:r>
          </w:p>
        </w:tc>
        <w:tc>
          <w:tcPr>
            <w:tcW w:w="1690" w:type="dxa"/>
          </w:tcPr>
          <w:p w:rsidR="00E460F7" w:rsidRPr="00142AC7" w:rsidRDefault="00E460F7" w:rsidP="00870970">
            <w:pPr>
              <w:autoSpaceDE w:val="0"/>
              <w:autoSpaceDN w:val="0"/>
              <w:adjustRightInd w:val="0"/>
              <w:jc w:val="center"/>
              <w:rPr>
                <w:lang w:eastAsia="uk-UA"/>
              </w:rPr>
            </w:pPr>
            <w:r>
              <w:rPr>
                <w:lang w:val="uk-UA" w:eastAsia="uk-UA"/>
              </w:rPr>
              <w:t>4</w:t>
            </w:r>
            <w:r w:rsidRPr="00142AC7">
              <w:rPr>
                <w:lang w:eastAsia="uk-UA"/>
              </w:rPr>
              <w:t>00,0</w:t>
            </w:r>
          </w:p>
        </w:tc>
        <w:tc>
          <w:tcPr>
            <w:tcW w:w="1690" w:type="dxa"/>
          </w:tcPr>
          <w:p w:rsidR="00E460F7" w:rsidRPr="00142AC7" w:rsidRDefault="00E460F7" w:rsidP="00870970">
            <w:pPr>
              <w:autoSpaceDE w:val="0"/>
              <w:autoSpaceDN w:val="0"/>
              <w:adjustRightInd w:val="0"/>
              <w:jc w:val="center"/>
              <w:rPr>
                <w:lang w:eastAsia="uk-UA"/>
              </w:rPr>
            </w:pPr>
            <w:r>
              <w:rPr>
                <w:lang w:val="uk-UA" w:eastAsia="uk-UA"/>
              </w:rPr>
              <w:t>4</w:t>
            </w:r>
            <w:r w:rsidRPr="00142AC7">
              <w:rPr>
                <w:lang w:eastAsia="uk-UA"/>
              </w:rPr>
              <w:t>00,0</w:t>
            </w:r>
          </w:p>
        </w:tc>
        <w:tc>
          <w:tcPr>
            <w:tcW w:w="2470" w:type="dxa"/>
          </w:tcPr>
          <w:p w:rsidR="00E460F7" w:rsidRPr="00142AC7" w:rsidRDefault="00E460F7" w:rsidP="009A6E87">
            <w:pPr>
              <w:autoSpaceDE w:val="0"/>
              <w:autoSpaceDN w:val="0"/>
              <w:adjustRightInd w:val="0"/>
              <w:jc w:val="center"/>
              <w:rPr>
                <w:lang w:eastAsia="uk-UA"/>
              </w:rPr>
            </w:pPr>
            <w:r w:rsidRPr="00142AC7">
              <w:rPr>
                <w:lang w:eastAsia="uk-UA"/>
              </w:rPr>
              <w:t>1</w:t>
            </w:r>
            <w:r>
              <w:rPr>
                <w:lang w:val="uk-UA" w:eastAsia="uk-UA"/>
              </w:rPr>
              <w:t>15</w:t>
            </w:r>
            <w:r w:rsidRPr="00142AC7">
              <w:rPr>
                <w:lang w:eastAsia="uk-UA"/>
              </w:rPr>
              <w:t xml:space="preserve">0,0 </w:t>
            </w:r>
          </w:p>
        </w:tc>
      </w:tr>
      <w:tr w:rsidR="00E460F7" w:rsidRPr="00142AC7" w:rsidTr="00870970">
        <w:tc>
          <w:tcPr>
            <w:tcW w:w="5360" w:type="dxa"/>
          </w:tcPr>
          <w:p w:rsidR="00E460F7" w:rsidRPr="00142AC7" w:rsidRDefault="00E460F7" w:rsidP="00870970">
            <w:pPr>
              <w:autoSpaceDE w:val="0"/>
              <w:autoSpaceDN w:val="0"/>
              <w:adjustRightInd w:val="0"/>
              <w:rPr>
                <w:lang w:eastAsia="uk-UA"/>
              </w:rPr>
            </w:pPr>
            <w:r w:rsidRPr="00142AC7">
              <w:rPr>
                <w:lang w:eastAsia="uk-UA"/>
              </w:rPr>
              <w:t>у тому числі</w:t>
            </w:r>
          </w:p>
        </w:tc>
        <w:tc>
          <w:tcPr>
            <w:tcW w:w="1690" w:type="dxa"/>
          </w:tcPr>
          <w:p w:rsidR="00E460F7" w:rsidRPr="00142AC7" w:rsidRDefault="00E460F7" w:rsidP="00870970">
            <w:pPr>
              <w:autoSpaceDE w:val="0"/>
              <w:autoSpaceDN w:val="0"/>
              <w:adjustRightInd w:val="0"/>
              <w:jc w:val="center"/>
              <w:rPr>
                <w:lang w:eastAsia="uk-UA"/>
              </w:rPr>
            </w:pPr>
          </w:p>
        </w:tc>
        <w:tc>
          <w:tcPr>
            <w:tcW w:w="1690" w:type="dxa"/>
          </w:tcPr>
          <w:p w:rsidR="00E460F7" w:rsidRPr="00142AC7" w:rsidRDefault="00E460F7" w:rsidP="00870970">
            <w:pPr>
              <w:autoSpaceDE w:val="0"/>
              <w:autoSpaceDN w:val="0"/>
              <w:adjustRightInd w:val="0"/>
              <w:jc w:val="center"/>
              <w:rPr>
                <w:lang w:eastAsia="uk-UA"/>
              </w:rPr>
            </w:pPr>
          </w:p>
        </w:tc>
        <w:tc>
          <w:tcPr>
            <w:tcW w:w="1690" w:type="dxa"/>
          </w:tcPr>
          <w:p w:rsidR="00E460F7" w:rsidRPr="00142AC7" w:rsidRDefault="00E460F7" w:rsidP="00870970">
            <w:pPr>
              <w:autoSpaceDE w:val="0"/>
              <w:autoSpaceDN w:val="0"/>
              <w:adjustRightInd w:val="0"/>
              <w:jc w:val="center"/>
              <w:rPr>
                <w:lang w:eastAsia="uk-UA"/>
              </w:rPr>
            </w:pPr>
          </w:p>
        </w:tc>
        <w:tc>
          <w:tcPr>
            <w:tcW w:w="2470" w:type="dxa"/>
          </w:tcPr>
          <w:p w:rsidR="00E460F7" w:rsidRPr="00142AC7" w:rsidRDefault="00E460F7" w:rsidP="00870970">
            <w:pPr>
              <w:autoSpaceDE w:val="0"/>
              <w:autoSpaceDN w:val="0"/>
              <w:adjustRightInd w:val="0"/>
              <w:jc w:val="center"/>
              <w:rPr>
                <w:lang w:eastAsia="uk-UA"/>
              </w:rPr>
            </w:pPr>
          </w:p>
        </w:tc>
      </w:tr>
      <w:tr w:rsidR="00E460F7" w:rsidRPr="00142AC7" w:rsidTr="00870970">
        <w:tc>
          <w:tcPr>
            <w:tcW w:w="5360" w:type="dxa"/>
          </w:tcPr>
          <w:p w:rsidR="00E460F7" w:rsidRPr="00142AC7" w:rsidRDefault="00E460F7" w:rsidP="00870970">
            <w:pPr>
              <w:autoSpaceDE w:val="0"/>
              <w:autoSpaceDN w:val="0"/>
              <w:adjustRightInd w:val="0"/>
              <w:rPr>
                <w:lang w:eastAsia="uk-UA"/>
              </w:rPr>
            </w:pPr>
            <w:r w:rsidRPr="00142AC7">
              <w:rPr>
                <w:lang w:eastAsia="uk-UA"/>
              </w:rPr>
              <w:t>державний бюджет</w:t>
            </w:r>
          </w:p>
        </w:tc>
        <w:tc>
          <w:tcPr>
            <w:tcW w:w="1690" w:type="dxa"/>
          </w:tcPr>
          <w:p w:rsidR="00E460F7" w:rsidRPr="00142AC7" w:rsidRDefault="00E460F7" w:rsidP="00870970">
            <w:pPr>
              <w:autoSpaceDE w:val="0"/>
              <w:autoSpaceDN w:val="0"/>
              <w:adjustRightInd w:val="0"/>
              <w:jc w:val="center"/>
              <w:rPr>
                <w:lang w:eastAsia="uk-UA"/>
              </w:rPr>
            </w:pPr>
          </w:p>
        </w:tc>
        <w:tc>
          <w:tcPr>
            <w:tcW w:w="1690" w:type="dxa"/>
          </w:tcPr>
          <w:p w:rsidR="00E460F7" w:rsidRPr="00142AC7" w:rsidRDefault="00E460F7" w:rsidP="00870970">
            <w:pPr>
              <w:autoSpaceDE w:val="0"/>
              <w:autoSpaceDN w:val="0"/>
              <w:adjustRightInd w:val="0"/>
              <w:jc w:val="center"/>
              <w:rPr>
                <w:lang w:eastAsia="uk-UA"/>
              </w:rPr>
            </w:pPr>
          </w:p>
        </w:tc>
        <w:tc>
          <w:tcPr>
            <w:tcW w:w="1690" w:type="dxa"/>
          </w:tcPr>
          <w:p w:rsidR="00E460F7" w:rsidRPr="00142AC7" w:rsidRDefault="00E460F7" w:rsidP="00870970">
            <w:pPr>
              <w:autoSpaceDE w:val="0"/>
              <w:autoSpaceDN w:val="0"/>
              <w:adjustRightInd w:val="0"/>
              <w:jc w:val="center"/>
              <w:rPr>
                <w:lang w:eastAsia="uk-UA"/>
              </w:rPr>
            </w:pPr>
          </w:p>
        </w:tc>
        <w:tc>
          <w:tcPr>
            <w:tcW w:w="2470" w:type="dxa"/>
          </w:tcPr>
          <w:p w:rsidR="00E460F7" w:rsidRPr="00142AC7" w:rsidRDefault="00E460F7" w:rsidP="00870970">
            <w:pPr>
              <w:autoSpaceDE w:val="0"/>
              <w:autoSpaceDN w:val="0"/>
              <w:adjustRightInd w:val="0"/>
              <w:jc w:val="center"/>
              <w:rPr>
                <w:lang w:eastAsia="uk-UA"/>
              </w:rPr>
            </w:pPr>
          </w:p>
        </w:tc>
      </w:tr>
      <w:tr w:rsidR="00E460F7" w:rsidRPr="00142AC7" w:rsidTr="00870970">
        <w:tc>
          <w:tcPr>
            <w:tcW w:w="5360" w:type="dxa"/>
          </w:tcPr>
          <w:p w:rsidR="00E460F7" w:rsidRPr="00142AC7" w:rsidRDefault="00E460F7" w:rsidP="00870970">
            <w:pPr>
              <w:autoSpaceDE w:val="0"/>
              <w:autoSpaceDN w:val="0"/>
              <w:adjustRightInd w:val="0"/>
              <w:spacing w:line="192" w:lineRule="auto"/>
              <w:rPr>
                <w:lang w:eastAsia="uk-UA"/>
              </w:rPr>
            </w:pPr>
            <w:r w:rsidRPr="00142AC7">
              <w:rPr>
                <w:lang w:eastAsia="uk-UA"/>
              </w:rPr>
              <w:t xml:space="preserve">районні, міські  (міст обласного підпорядкування)  бюджети** </w:t>
            </w:r>
          </w:p>
        </w:tc>
        <w:tc>
          <w:tcPr>
            <w:tcW w:w="1690" w:type="dxa"/>
          </w:tcPr>
          <w:p w:rsidR="00E460F7" w:rsidRPr="00142AC7" w:rsidRDefault="00E460F7" w:rsidP="00870970">
            <w:pPr>
              <w:autoSpaceDE w:val="0"/>
              <w:autoSpaceDN w:val="0"/>
              <w:adjustRightInd w:val="0"/>
              <w:jc w:val="center"/>
              <w:rPr>
                <w:lang w:val="uk-UA" w:eastAsia="uk-UA"/>
              </w:rPr>
            </w:pPr>
            <w:r>
              <w:rPr>
                <w:lang w:val="uk-UA" w:eastAsia="uk-UA"/>
              </w:rPr>
              <w:t>35</w:t>
            </w:r>
            <w:r w:rsidRPr="00142AC7">
              <w:rPr>
                <w:lang w:eastAsia="uk-UA"/>
              </w:rPr>
              <w:t>0,0</w:t>
            </w:r>
            <w:r w:rsidRPr="00142AC7">
              <w:rPr>
                <w:lang w:val="uk-UA" w:eastAsia="uk-UA"/>
              </w:rPr>
              <w:t xml:space="preserve"> </w:t>
            </w:r>
            <w:r w:rsidRPr="00142AC7">
              <w:rPr>
                <w:lang w:eastAsia="uk-UA"/>
              </w:rPr>
              <w:t xml:space="preserve"> </w:t>
            </w:r>
          </w:p>
          <w:p w:rsidR="00E460F7" w:rsidRPr="00142AC7" w:rsidRDefault="00E460F7" w:rsidP="00870970">
            <w:pPr>
              <w:autoSpaceDE w:val="0"/>
              <w:autoSpaceDN w:val="0"/>
              <w:adjustRightInd w:val="0"/>
              <w:jc w:val="center"/>
              <w:rPr>
                <w:lang w:eastAsia="uk-UA"/>
              </w:rPr>
            </w:pPr>
          </w:p>
        </w:tc>
        <w:tc>
          <w:tcPr>
            <w:tcW w:w="1690" w:type="dxa"/>
          </w:tcPr>
          <w:p w:rsidR="00E460F7" w:rsidRPr="00142AC7" w:rsidRDefault="00E460F7" w:rsidP="00870970">
            <w:pPr>
              <w:autoSpaceDE w:val="0"/>
              <w:autoSpaceDN w:val="0"/>
              <w:adjustRightInd w:val="0"/>
              <w:jc w:val="center"/>
              <w:rPr>
                <w:lang w:eastAsia="uk-UA"/>
              </w:rPr>
            </w:pPr>
            <w:r>
              <w:rPr>
                <w:lang w:val="uk-UA" w:eastAsia="uk-UA"/>
              </w:rPr>
              <w:t>4</w:t>
            </w:r>
            <w:r w:rsidRPr="00142AC7">
              <w:rPr>
                <w:lang w:eastAsia="uk-UA"/>
              </w:rPr>
              <w:t>00,0</w:t>
            </w:r>
            <w:r w:rsidRPr="00142AC7">
              <w:rPr>
                <w:lang w:val="uk-UA" w:eastAsia="uk-UA"/>
              </w:rPr>
              <w:t xml:space="preserve"> </w:t>
            </w:r>
          </w:p>
        </w:tc>
        <w:tc>
          <w:tcPr>
            <w:tcW w:w="1690" w:type="dxa"/>
          </w:tcPr>
          <w:p w:rsidR="00E460F7" w:rsidRPr="00142AC7" w:rsidRDefault="00E460F7" w:rsidP="00870970">
            <w:pPr>
              <w:autoSpaceDE w:val="0"/>
              <w:autoSpaceDN w:val="0"/>
              <w:adjustRightInd w:val="0"/>
              <w:jc w:val="center"/>
              <w:rPr>
                <w:lang w:eastAsia="uk-UA"/>
              </w:rPr>
            </w:pPr>
            <w:r>
              <w:rPr>
                <w:lang w:val="uk-UA" w:eastAsia="uk-UA"/>
              </w:rPr>
              <w:t>4</w:t>
            </w:r>
            <w:r w:rsidRPr="00142AC7">
              <w:rPr>
                <w:lang w:eastAsia="uk-UA"/>
              </w:rPr>
              <w:t>00,0</w:t>
            </w:r>
            <w:r w:rsidRPr="00142AC7">
              <w:rPr>
                <w:lang w:val="uk-UA" w:eastAsia="uk-UA"/>
              </w:rPr>
              <w:t xml:space="preserve"> </w:t>
            </w:r>
            <w:r w:rsidRPr="00142AC7">
              <w:rPr>
                <w:lang w:eastAsia="uk-UA"/>
              </w:rPr>
              <w:t xml:space="preserve"> </w:t>
            </w:r>
          </w:p>
          <w:p w:rsidR="00E460F7" w:rsidRPr="00142AC7" w:rsidRDefault="00E460F7" w:rsidP="00870970">
            <w:pPr>
              <w:autoSpaceDE w:val="0"/>
              <w:autoSpaceDN w:val="0"/>
              <w:adjustRightInd w:val="0"/>
              <w:jc w:val="center"/>
              <w:rPr>
                <w:lang w:eastAsia="uk-UA"/>
              </w:rPr>
            </w:pPr>
          </w:p>
        </w:tc>
        <w:tc>
          <w:tcPr>
            <w:tcW w:w="2470" w:type="dxa"/>
          </w:tcPr>
          <w:p w:rsidR="00E460F7" w:rsidRPr="00142AC7" w:rsidRDefault="00E460F7" w:rsidP="00870970">
            <w:pPr>
              <w:autoSpaceDE w:val="0"/>
              <w:autoSpaceDN w:val="0"/>
              <w:adjustRightInd w:val="0"/>
              <w:jc w:val="center"/>
              <w:rPr>
                <w:lang w:val="uk-UA" w:eastAsia="uk-UA"/>
              </w:rPr>
            </w:pPr>
            <w:r>
              <w:rPr>
                <w:lang w:val="uk-UA" w:eastAsia="uk-UA"/>
              </w:rPr>
              <w:t>115</w:t>
            </w:r>
            <w:r w:rsidRPr="00142AC7">
              <w:rPr>
                <w:lang w:eastAsia="uk-UA"/>
              </w:rPr>
              <w:t>0,0</w:t>
            </w:r>
            <w:r w:rsidRPr="00142AC7">
              <w:rPr>
                <w:lang w:val="uk-UA" w:eastAsia="uk-UA"/>
              </w:rPr>
              <w:t xml:space="preserve"> </w:t>
            </w:r>
          </w:p>
          <w:p w:rsidR="00E460F7" w:rsidRPr="00142AC7" w:rsidRDefault="00E460F7" w:rsidP="00870970">
            <w:pPr>
              <w:autoSpaceDE w:val="0"/>
              <w:autoSpaceDN w:val="0"/>
              <w:adjustRightInd w:val="0"/>
              <w:jc w:val="center"/>
              <w:rPr>
                <w:lang w:eastAsia="uk-UA"/>
              </w:rPr>
            </w:pPr>
          </w:p>
        </w:tc>
      </w:tr>
      <w:tr w:rsidR="00E460F7" w:rsidRPr="00142AC7" w:rsidTr="00870970">
        <w:tc>
          <w:tcPr>
            <w:tcW w:w="5360" w:type="dxa"/>
          </w:tcPr>
          <w:p w:rsidR="00E460F7" w:rsidRPr="00142AC7" w:rsidRDefault="00E460F7" w:rsidP="00870970">
            <w:pPr>
              <w:autoSpaceDE w:val="0"/>
              <w:autoSpaceDN w:val="0"/>
              <w:adjustRightInd w:val="0"/>
              <w:spacing w:line="192" w:lineRule="auto"/>
              <w:rPr>
                <w:lang w:eastAsia="uk-UA"/>
              </w:rPr>
            </w:pPr>
            <w:r w:rsidRPr="00142AC7">
              <w:rPr>
                <w:lang w:eastAsia="uk-UA"/>
              </w:rPr>
              <w:t>бюджети сіл, селищ, міст районного підпорядкування**</w:t>
            </w:r>
          </w:p>
        </w:tc>
        <w:tc>
          <w:tcPr>
            <w:tcW w:w="1690" w:type="dxa"/>
          </w:tcPr>
          <w:p w:rsidR="00E460F7" w:rsidRPr="00142AC7" w:rsidRDefault="00E460F7" w:rsidP="00870970">
            <w:pPr>
              <w:autoSpaceDE w:val="0"/>
              <w:autoSpaceDN w:val="0"/>
              <w:adjustRightInd w:val="0"/>
              <w:jc w:val="center"/>
              <w:rPr>
                <w:lang w:eastAsia="uk-UA"/>
              </w:rPr>
            </w:pPr>
          </w:p>
        </w:tc>
        <w:tc>
          <w:tcPr>
            <w:tcW w:w="1690" w:type="dxa"/>
          </w:tcPr>
          <w:p w:rsidR="00E460F7" w:rsidRPr="00142AC7" w:rsidRDefault="00E460F7" w:rsidP="00870970">
            <w:pPr>
              <w:autoSpaceDE w:val="0"/>
              <w:autoSpaceDN w:val="0"/>
              <w:adjustRightInd w:val="0"/>
              <w:jc w:val="center"/>
              <w:rPr>
                <w:lang w:eastAsia="uk-UA"/>
              </w:rPr>
            </w:pPr>
          </w:p>
        </w:tc>
        <w:tc>
          <w:tcPr>
            <w:tcW w:w="1690" w:type="dxa"/>
          </w:tcPr>
          <w:p w:rsidR="00E460F7" w:rsidRPr="00142AC7" w:rsidRDefault="00E460F7" w:rsidP="00870970">
            <w:pPr>
              <w:autoSpaceDE w:val="0"/>
              <w:autoSpaceDN w:val="0"/>
              <w:adjustRightInd w:val="0"/>
              <w:jc w:val="center"/>
              <w:rPr>
                <w:lang w:eastAsia="uk-UA"/>
              </w:rPr>
            </w:pPr>
          </w:p>
        </w:tc>
        <w:tc>
          <w:tcPr>
            <w:tcW w:w="2470" w:type="dxa"/>
          </w:tcPr>
          <w:p w:rsidR="00E460F7" w:rsidRPr="00142AC7" w:rsidRDefault="00E460F7" w:rsidP="00870970">
            <w:pPr>
              <w:autoSpaceDE w:val="0"/>
              <w:autoSpaceDN w:val="0"/>
              <w:adjustRightInd w:val="0"/>
              <w:jc w:val="center"/>
              <w:rPr>
                <w:lang w:eastAsia="uk-UA"/>
              </w:rPr>
            </w:pPr>
          </w:p>
        </w:tc>
      </w:tr>
      <w:tr w:rsidR="00E460F7" w:rsidRPr="00142AC7" w:rsidTr="00870970">
        <w:tc>
          <w:tcPr>
            <w:tcW w:w="5360" w:type="dxa"/>
          </w:tcPr>
          <w:p w:rsidR="00E460F7" w:rsidRPr="00142AC7" w:rsidRDefault="00E460F7" w:rsidP="00870970">
            <w:pPr>
              <w:autoSpaceDE w:val="0"/>
              <w:autoSpaceDN w:val="0"/>
              <w:adjustRightInd w:val="0"/>
              <w:rPr>
                <w:lang w:eastAsia="uk-UA"/>
              </w:rPr>
            </w:pPr>
            <w:r w:rsidRPr="00142AC7">
              <w:rPr>
                <w:lang w:eastAsia="uk-UA"/>
              </w:rPr>
              <w:t>кошти небюджетних джерел**</w:t>
            </w:r>
          </w:p>
        </w:tc>
        <w:tc>
          <w:tcPr>
            <w:tcW w:w="1690" w:type="dxa"/>
          </w:tcPr>
          <w:p w:rsidR="00E460F7" w:rsidRPr="00142AC7" w:rsidRDefault="00E460F7" w:rsidP="00870970">
            <w:pPr>
              <w:autoSpaceDE w:val="0"/>
              <w:autoSpaceDN w:val="0"/>
              <w:adjustRightInd w:val="0"/>
              <w:jc w:val="center"/>
              <w:rPr>
                <w:lang w:eastAsia="uk-UA"/>
              </w:rPr>
            </w:pPr>
          </w:p>
          <w:p w:rsidR="00E460F7" w:rsidRPr="00142AC7" w:rsidRDefault="00E460F7" w:rsidP="00870970">
            <w:pPr>
              <w:autoSpaceDE w:val="0"/>
              <w:autoSpaceDN w:val="0"/>
              <w:adjustRightInd w:val="0"/>
              <w:jc w:val="center"/>
              <w:rPr>
                <w:lang w:eastAsia="uk-UA"/>
              </w:rPr>
            </w:pPr>
          </w:p>
        </w:tc>
        <w:tc>
          <w:tcPr>
            <w:tcW w:w="1690" w:type="dxa"/>
          </w:tcPr>
          <w:p w:rsidR="00E460F7" w:rsidRPr="00142AC7" w:rsidRDefault="00E460F7" w:rsidP="00870970">
            <w:pPr>
              <w:autoSpaceDE w:val="0"/>
              <w:autoSpaceDN w:val="0"/>
              <w:adjustRightInd w:val="0"/>
              <w:jc w:val="center"/>
              <w:rPr>
                <w:lang w:eastAsia="uk-UA"/>
              </w:rPr>
            </w:pPr>
          </w:p>
        </w:tc>
        <w:tc>
          <w:tcPr>
            <w:tcW w:w="1690" w:type="dxa"/>
          </w:tcPr>
          <w:p w:rsidR="00E460F7" w:rsidRPr="00142AC7" w:rsidRDefault="00E460F7" w:rsidP="00870970">
            <w:pPr>
              <w:autoSpaceDE w:val="0"/>
              <w:autoSpaceDN w:val="0"/>
              <w:adjustRightInd w:val="0"/>
              <w:jc w:val="center"/>
              <w:rPr>
                <w:lang w:eastAsia="uk-UA"/>
              </w:rPr>
            </w:pPr>
          </w:p>
        </w:tc>
        <w:tc>
          <w:tcPr>
            <w:tcW w:w="2470" w:type="dxa"/>
          </w:tcPr>
          <w:p w:rsidR="00E460F7" w:rsidRPr="00142AC7" w:rsidRDefault="00E460F7" w:rsidP="00870970">
            <w:pPr>
              <w:autoSpaceDE w:val="0"/>
              <w:autoSpaceDN w:val="0"/>
              <w:adjustRightInd w:val="0"/>
              <w:jc w:val="center"/>
              <w:rPr>
                <w:lang w:eastAsia="uk-UA"/>
              </w:rPr>
            </w:pPr>
          </w:p>
        </w:tc>
      </w:tr>
    </w:tbl>
    <w:p w:rsidR="00E460F7" w:rsidRPr="007232CF" w:rsidRDefault="00E460F7" w:rsidP="001D7FCD">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1300" w:hanging="130"/>
        <w:rPr>
          <w:b/>
          <w:lang w:eastAsia="uk-UA"/>
        </w:rPr>
      </w:pPr>
    </w:p>
    <w:p w:rsidR="00E460F7" w:rsidRPr="007232CF" w:rsidRDefault="00E460F7" w:rsidP="001D7FCD">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lang w:val="uk-UA"/>
        </w:rPr>
      </w:pPr>
    </w:p>
    <w:p w:rsidR="00E460F7" w:rsidRPr="007232CF" w:rsidRDefault="00E460F7" w:rsidP="001D7FCD">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lang w:val="uk-UA"/>
        </w:rPr>
      </w:pPr>
    </w:p>
    <w:p w:rsidR="00E460F7" w:rsidRPr="00877833" w:rsidRDefault="00E460F7" w:rsidP="001D7FCD">
      <w:pPr>
        <w:spacing w:line="192" w:lineRule="auto"/>
        <w:ind w:left="1416"/>
        <w:rPr>
          <w:b/>
          <w:lang w:val="uk-UA"/>
        </w:rPr>
      </w:pPr>
      <w:r w:rsidRPr="0056070B">
        <w:rPr>
          <w:b/>
        </w:rPr>
        <w:t xml:space="preserve">Керівник установи - </w:t>
      </w:r>
      <w:r w:rsidRPr="0056070B">
        <w:rPr>
          <w:b/>
        </w:rPr>
        <w:br/>
        <w:t>головного</w:t>
      </w:r>
      <w:r w:rsidRPr="0056070B">
        <w:rPr>
          <w:b/>
          <w:noProof/>
        </w:rPr>
        <w:t xml:space="preserve"> розпорядник</w:t>
      </w:r>
      <w:r w:rsidRPr="0056070B">
        <w:rPr>
          <w:b/>
        </w:rPr>
        <w:t>а</w:t>
      </w:r>
      <w:r w:rsidRPr="0056070B">
        <w:rPr>
          <w:b/>
          <w:noProof/>
        </w:rPr>
        <w:t xml:space="preserve"> коштів</w:t>
      </w:r>
      <w:r w:rsidRPr="0056070B">
        <w:rPr>
          <w:b/>
        </w:rPr>
        <w:t xml:space="preserve"> </w:t>
      </w:r>
      <w:r w:rsidRPr="0056070B">
        <w:rPr>
          <w:b/>
        </w:rPr>
        <w:tab/>
        <w:t xml:space="preserve">_____________________ </w:t>
      </w:r>
      <w:r w:rsidRPr="0056070B">
        <w:rPr>
          <w:b/>
        </w:rPr>
        <w:tab/>
      </w:r>
      <w:r w:rsidRPr="0056070B">
        <w:rPr>
          <w:b/>
        </w:rPr>
        <w:tab/>
      </w:r>
      <w:r w:rsidRPr="0056070B">
        <w:rPr>
          <w:b/>
        </w:rPr>
        <w:tab/>
      </w:r>
      <w:r>
        <w:rPr>
          <w:b/>
          <w:lang w:val="uk-UA"/>
        </w:rPr>
        <w:t>КРАВЕЦЬ І. Д.</w:t>
      </w:r>
    </w:p>
    <w:p w:rsidR="00E460F7" w:rsidRDefault="00E460F7" w:rsidP="001D7FCD">
      <w:pPr>
        <w:ind w:left="1416"/>
        <w:rPr>
          <w:b/>
          <w:lang w:val="uk-UA"/>
        </w:rPr>
      </w:pPr>
      <w:r w:rsidRPr="0056070B">
        <w:rPr>
          <w:b/>
        </w:rPr>
        <w:tab/>
      </w:r>
      <w:r w:rsidRPr="0056070B">
        <w:rPr>
          <w:b/>
        </w:rPr>
        <w:tab/>
      </w:r>
    </w:p>
    <w:p w:rsidR="00E460F7" w:rsidRDefault="00E460F7" w:rsidP="001D7FCD">
      <w:pPr>
        <w:ind w:left="1416"/>
        <w:rPr>
          <w:b/>
          <w:lang w:val="uk-UA"/>
        </w:rPr>
      </w:pPr>
      <w:r w:rsidRPr="0056070B">
        <w:rPr>
          <w:b/>
        </w:rPr>
        <w:tab/>
      </w:r>
      <w:r w:rsidRPr="0056070B">
        <w:rPr>
          <w:b/>
        </w:rPr>
        <w:tab/>
      </w:r>
      <w:r w:rsidRPr="0056070B">
        <w:rPr>
          <w:b/>
        </w:rPr>
        <w:tab/>
      </w:r>
      <w:r w:rsidRPr="0056070B">
        <w:rPr>
          <w:b/>
        </w:rPr>
        <w:tab/>
      </w:r>
    </w:p>
    <w:p w:rsidR="00E460F7" w:rsidRPr="001D7FCD" w:rsidRDefault="00E460F7" w:rsidP="001D7FCD">
      <w:pPr>
        <w:shd w:val="clear" w:color="auto" w:fill="FFFFFF"/>
        <w:ind w:left="1418" w:right="402"/>
        <w:rPr>
          <w:b/>
          <w:lang w:val="uk-UA"/>
        </w:rPr>
        <w:sectPr w:rsidR="00E460F7" w:rsidRPr="001D7FCD">
          <w:pgSz w:w="16838" w:h="11906" w:orient="landscape"/>
          <w:pgMar w:top="709" w:right="624" w:bottom="1134" w:left="624" w:header="709" w:footer="709" w:gutter="0"/>
          <w:cols w:space="720"/>
        </w:sectPr>
      </w:pPr>
      <w:r w:rsidRPr="0056070B">
        <w:rPr>
          <w:b/>
        </w:rPr>
        <w:t xml:space="preserve">Відповідальний </w:t>
      </w:r>
      <w:r w:rsidRPr="0056070B">
        <w:rPr>
          <w:b/>
        </w:rPr>
        <w:br/>
        <w:t>виконавець Програми</w:t>
      </w:r>
      <w:r w:rsidRPr="0056070B">
        <w:rPr>
          <w:b/>
        </w:rPr>
        <w:tab/>
      </w:r>
      <w:r w:rsidRPr="0056070B">
        <w:rPr>
          <w:b/>
        </w:rPr>
        <w:tab/>
      </w:r>
      <w:r w:rsidRPr="0056070B">
        <w:rPr>
          <w:b/>
        </w:rPr>
        <w:tab/>
        <w:t>_____________________</w:t>
      </w:r>
      <w:r w:rsidRPr="0056070B">
        <w:rPr>
          <w:b/>
        </w:rPr>
        <w:tab/>
      </w:r>
      <w:r w:rsidRPr="0056070B">
        <w:rPr>
          <w:b/>
        </w:rPr>
        <w:tab/>
      </w:r>
      <w:r w:rsidRPr="0056070B">
        <w:rPr>
          <w:b/>
        </w:rPr>
        <w:tab/>
      </w:r>
      <w:r>
        <w:rPr>
          <w:b/>
          <w:lang w:val="uk-UA"/>
        </w:rPr>
        <w:t>КРАВЕЦЬ І. Д.</w:t>
      </w:r>
    </w:p>
    <w:p w:rsidR="00E460F7" w:rsidRPr="00912DCE" w:rsidRDefault="00E460F7" w:rsidP="001A5142">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pacing w:val="-20"/>
          <w:w w:val="122"/>
          <w:lang w:val="uk-UA"/>
        </w:rPr>
        <w:sectPr w:rsidR="00E460F7" w:rsidRPr="00912DCE">
          <w:footnotePr>
            <w:numFmt w:val="chicago"/>
            <w:numRestart w:val="eachPage"/>
          </w:footnotePr>
          <w:pgSz w:w="11909" w:h="16834"/>
          <w:pgMar w:top="357" w:right="567" w:bottom="567" w:left="1134" w:header="708" w:footer="708" w:gutter="0"/>
          <w:cols w:space="720"/>
        </w:sectPr>
      </w:pPr>
    </w:p>
    <w:p w:rsidR="00E460F7" w:rsidRPr="001D7FCD" w:rsidRDefault="00E460F7" w:rsidP="008A041D">
      <w:pPr>
        <w:rPr>
          <w:b/>
          <w:lang w:val="uk-UA"/>
        </w:rPr>
        <w:sectPr w:rsidR="00E460F7" w:rsidRPr="001D7FCD" w:rsidSect="00FA3539">
          <w:footnotePr>
            <w:numFmt w:val="chicago"/>
            <w:numRestart w:val="eachPage"/>
          </w:footnotePr>
          <w:pgSz w:w="16834" w:h="11909" w:orient="landscape"/>
          <w:pgMar w:top="1259" w:right="357" w:bottom="748" w:left="720" w:header="709" w:footer="709" w:gutter="0"/>
          <w:cols w:space="720"/>
        </w:sectPr>
      </w:pPr>
    </w:p>
    <w:p w:rsidR="00E460F7" w:rsidRPr="008A041D" w:rsidRDefault="00E460F7" w:rsidP="00CE6E75">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szCs w:val="26"/>
          <w:lang w:val="uk-UA"/>
        </w:rPr>
      </w:pPr>
    </w:p>
    <w:sectPr w:rsidR="00E460F7" w:rsidRPr="008A041D" w:rsidSect="00FA3539">
      <w:footnotePr>
        <w:numFmt w:val="chicago"/>
        <w:numRestart w:val="eachPage"/>
      </w:footnotePr>
      <w:pgSz w:w="11909" w:h="16834"/>
      <w:pgMar w:top="720" w:right="1259" w:bottom="357" w:left="748" w:header="708" w:footer="708"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601"/>
      <w:numFmt w:val="bullet"/>
      <w:suff w:val="nothing"/>
      <w:lvlText w:val="-"/>
      <w:lvlJc w:val="left"/>
      <w:pPr>
        <w:tabs>
          <w:tab w:val="num" w:pos="851"/>
        </w:tabs>
        <w:ind w:left="851"/>
      </w:pPr>
      <w:rPr>
        <w:rFonts w:ascii="Times New Roman" w:hAnsi="Times New Roman"/>
      </w:rPr>
    </w:lvl>
  </w:abstractNum>
  <w:abstractNum w:abstractNumId="1">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2">
    <w:nsid w:val="00000003"/>
    <w:multiLevelType w:val="multilevel"/>
    <w:tmpl w:val="C25267A2"/>
    <w:lvl w:ilvl="0">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nsid w:val="00000006"/>
    <w:multiLevelType w:val="singleLevel"/>
    <w:tmpl w:val="00000006"/>
    <w:name w:val="WW8Num7"/>
    <w:lvl w:ilvl="0">
      <w:start w:val="1"/>
      <w:numFmt w:val="bullet"/>
      <w:lvlText w:val="-"/>
      <w:lvlJc w:val="left"/>
      <w:pPr>
        <w:tabs>
          <w:tab w:val="num" w:pos="786"/>
        </w:tabs>
        <w:ind w:left="426"/>
      </w:pPr>
      <w:rPr>
        <w:rFonts w:ascii="OpenSymbol" w:hAnsi="OpenSymbol"/>
      </w:rPr>
    </w:lvl>
  </w:abstractNum>
  <w:abstractNum w:abstractNumId="4">
    <w:nsid w:val="0000000B"/>
    <w:multiLevelType w:val="multilevel"/>
    <w:tmpl w:val="8E002B28"/>
    <w:lvl w:ilvl="0">
      <w:start w:val="1"/>
      <w:numFmt w:val="decimal"/>
      <w:lvlText w:val="3.4.%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1">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5">
    <w:nsid w:val="0000000D"/>
    <w:multiLevelType w:val="multilevel"/>
    <w:tmpl w:val="8EE2F6A4"/>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6">
    <w:nsid w:val="00000011"/>
    <w:multiLevelType w:val="multilevel"/>
    <w:tmpl w:val="3D068EA6"/>
    <w:lvl w:ilvl="0">
      <w:start w:val="4"/>
      <w:numFmt w:val="decimal"/>
      <w:lvlText w:val="4.%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5.%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2">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7">
    <w:nsid w:val="044569E2"/>
    <w:multiLevelType w:val="hybridMultilevel"/>
    <w:tmpl w:val="BB4A8A5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0A5C2999"/>
    <w:multiLevelType w:val="hybridMultilevel"/>
    <w:tmpl w:val="0F30178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0ABB5B34"/>
    <w:multiLevelType w:val="hybridMultilevel"/>
    <w:tmpl w:val="556EB4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pStyle w:val="Heading4"/>
      <w:lvlText w:val="%4."/>
      <w:lvlJc w:val="left"/>
      <w:pPr>
        <w:ind w:left="2880" w:hanging="360"/>
      </w:pPr>
      <w:rPr>
        <w:rFonts w:cs="Times New Roman"/>
      </w:rPr>
    </w:lvl>
    <w:lvl w:ilvl="4" w:tplc="04190019">
      <w:start w:val="1"/>
      <w:numFmt w:val="lowerLetter"/>
      <w:pStyle w:val="Heading5"/>
      <w:lvlText w:val="%5."/>
      <w:lvlJc w:val="left"/>
      <w:pPr>
        <w:ind w:left="3600" w:hanging="360"/>
      </w:pPr>
      <w:rPr>
        <w:rFonts w:cs="Times New Roman"/>
      </w:rPr>
    </w:lvl>
    <w:lvl w:ilvl="5" w:tplc="0419001B">
      <w:start w:val="1"/>
      <w:numFmt w:val="lowerRoman"/>
      <w:pStyle w:val="Heading6"/>
      <w:lvlText w:val="%6."/>
      <w:lvlJc w:val="right"/>
      <w:pPr>
        <w:ind w:left="4320" w:hanging="180"/>
      </w:pPr>
      <w:rPr>
        <w:rFonts w:cs="Times New Roman"/>
      </w:rPr>
    </w:lvl>
    <w:lvl w:ilvl="6" w:tplc="0419000F">
      <w:start w:val="1"/>
      <w:numFmt w:val="decimal"/>
      <w:pStyle w:val="Heading7"/>
      <w:lvlText w:val="%7."/>
      <w:lvlJc w:val="left"/>
      <w:pPr>
        <w:ind w:left="5040" w:hanging="360"/>
      </w:pPr>
      <w:rPr>
        <w:rFonts w:cs="Times New Roman"/>
      </w:rPr>
    </w:lvl>
    <w:lvl w:ilvl="7" w:tplc="04190019">
      <w:start w:val="1"/>
      <w:numFmt w:val="lowerLetter"/>
      <w:pStyle w:val="Heading8"/>
      <w:lvlText w:val="%8."/>
      <w:lvlJc w:val="left"/>
      <w:pPr>
        <w:ind w:left="5760" w:hanging="360"/>
      </w:pPr>
      <w:rPr>
        <w:rFonts w:cs="Times New Roman"/>
      </w:rPr>
    </w:lvl>
    <w:lvl w:ilvl="8" w:tplc="0419001B">
      <w:start w:val="1"/>
      <w:numFmt w:val="lowerRoman"/>
      <w:pStyle w:val="Heading9"/>
      <w:lvlText w:val="%9."/>
      <w:lvlJc w:val="right"/>
      <w:pPr>
        <w:ind w:left="6480" w:hanging="180"/>
      </w:pPr>
      <w:rPr>
        <w:rFonts w:cs="Times New Roman"/>
      </w:rPr>
    </w:lvl>
  </w:abstractNum>
  <w:abstractNum w:abstractNumId="10">
    <w:nsid w:val="1FFC4C71"/>
    <w:multiLevelType w:val="hybridMultilevel"/>
    <w:tmpl w:val="86468EC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24560C2"/>
    <w:multiLevelType w:val="hybridMultilevel"/>
    <w:tmpl w:val="7D102B2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313A44A0"/>
    <w:multiLevelType w:val="multilevel"/>
    <w:tmpl w:val="C9BCC400"/>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317D414B"/>
    <w:multiLevelType w:val="hybridMultilevel"/>
    <w:tmpl w:val="E12AAC60"/>
    <w:lvl w:ilvl="0" w:tplc="F058F7B0">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57FF2162"/>
    <w:multiLevelType w:val="hybridMultilevel"/>
    <w:tmpl w:val="AA040B28"/>
    <w:lvl w:ilvl="0" w:tplc="04190005">
      <w:start w:val="1"/>
      <w:numFmt w:val="bullet"/>
      <w:lvlText w:val=""/>
      <w:lvlJc w:val="left"/>
      <w:pPr>
        <w:tabs>
          <w:tab w:val="num" w:pos="720"/>
        </w:tabs>
        <w:ind w:left="720" w:hanging="360"/>
      </w:pPr>
      <w:rPr>
        <w:rFonts w:ascii="Wingdings" w:hAnsi="Wingdings" w:hint="default"/>
        <w:color w:val="auto"/>
      </w:rPr>
    </w:lvl>
    <w:lvl w:ilvl="1" w:tplc="A078B95E" w:tentative="1">
      <w:start w:val="1"/>
      <w:numFmt w:val="bullet"/>
      <w:lvlText w:val=""/>
      <w:lvlJc w:val="left"/>
      <w:pPr>
        <w:tabs>
          <w:tab w:val="num" w:pos="1440"/>
        </w:tabs>
        <w:ind w:left="1440" w:hanging="360"/>
      </w:pPr>
      <w:rPr>
        <w:rFonts w:ascii="Wingdings" w:hAnsi="Wingdings" w:hint="default"/>
      </w:rPr>
    </w:lvl>
    <w:lvl w:ilvl="2" w:tplc="E008343E" w:tentative="1">
      <w:start w:val="1"/>
      <w:numFmt w:val="bullet"/>
      <w:lvlText w:val=""/>
      <w:lvlJc w:val="left"/>
      <w:pPr>
        <w:tabs>
          <w:tab w:val="num" w:pos="2160"/>
        </w:tabs>
        <w:ind w:left="2160" w:hanging="360"/>
      </w:pPr>
      <w:rPr>
        <w:rFonts w:ascii="Wingdings" w:hAnsi="Wingdings" w:hint="default"/>
      </w:rPr>
    </w:lvl>
    <w:lvl w:ilvl="3" w:tplc="854090DE" w:tentative="1">
      <w:start w:val="1"/>
      <w:numFmt w:val="bullet"/>
      <w:lvlText w:val=""/>
      <w:lvlJc w:val="left"/>
      <w:pPr>
        <w:tabs>
          <w:tab w:val="num" w:pos="2880"/>
        </w:tabs>
        <w:ind w:left="2880" w:hanging="360"/>
      </w:pPr>
      <w:rPr>
        <w:rFonts w:ascii="Wingdings" w:hAnsi="Wingdings" w:hint="default"/>
      </w:rPr>
    </w:lvl>
    <w:lvl w:ilvl="4" w:tplc="069CFE72" w:tentative="1">
      <w:start w:val="1"/>
      <w:numFmt w:val="bullet"/>
      <w:lvlText w:val=""/>
      <w:lvlJc w:val="left"/>
      <w:pPr>
        <w:tabs>
          <w:tab w:val="num" w:pos="3600"/>
        </w:tabs>
        <w:ind w:left="3600" w:hanging="360"/>
      </w:pPr>
      <w:rPr>
        <w:rFonts w:ascii="Wingdings" w:hAnsi="Wingdings" w:hint="default"/>
      </w:rPr>
    </w:lvl>
    <w:lvl w:ilvl="5" w:tplc="2A207DD4" w:tentative="1">
      <w:start w:val="1"/>
      <w:numFmt w:val="bullet"/>
      <w:lvlText w:val=""/>
      <w:lvlJc w:val="left"/>
      <w:pPr>
        <w:tabs>
          <w:tab w:val="num" w:pos="4320"/>
        </w:tabs>
        <w:ind w:left="4320" w:hanging="360"/>
      </w:pPr>
      <w:rPr>
        <w:rFonts w:ascii="Wingdings" w:hAnsi="Wingdings" w:hint="default"/>
      </w:rPr>
    </w:lvl>
    <w:lvl w:ilvl="6" w:tplc="A1BAF28A" w:tentative="1">
      <w:start w:val="1"/>
      <w:numFmt w:val="bullet"/>
      <w:lvlText w:val=""/>
      <w:lvlJc w:val="left"/>
      <w:pPr>
        <w:tabs>
          <w:tab w:val="num" w:pos="5040"/>
        </w:tabs>
        <w:ind w:left="5040" w:hanging="360"/>
      </w:pPr>
      <w:rPr>
        <w:rFonts w:ascii="Wingdings" w:hAnsi="Wingdings" w:hint="default"/>
      </w:rPr>
    </w:lvl>
    <w:lvl w:ilvl="7" w:tplc="25163D8C" w:tentative="1">
      <w:start w:val="1"/>
      <w:numFmt w:val="bullet"/>
      <w:lvlText w:val=""/>
      <w:lvlJc w:val="left"/>
      <w:pPr>
        <w:tabs>
          <w:tab w:val="num" w:pos="5760"/>
        </w:tabs>
        <w:ind w:left="5760" w:hanging="360"/>
      </w:pPr>
      <w:rPr>
        <w:rFonts w:ascii="Wingdings" w:hAnsi="Wingdings" w:hint="default"/>
      </w:rPr>
    </w:lvl>
    <w:lvl w:ilvl="8" w:tplc="8DA2132A" w:tentative="1">
      <w:start w:val="1"/>
      <w:numFmt w:val="bullet"/>
      <w:lvlText w:val=""/>
      <w:lvlJc w:val="left"/>
      <w:pPr>
        <w:tabs>
          <w:tab w:val="num" w:pos="6480"/>
        </w:tabs>
        <w:ind w:left="6480" w:hanging="360"/>
      </w:pPr>
      <w:rPr>
        <w:rFonts w:ascii="Wingdings" w:hAnsi="Wingdings" w:hint="default"/>
      </w:rPr>
    </w:lvl>
  </w:abstractNum>
  <w:abstractNum w:abstractNumId="15">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6">
    <w:nsid w:val="6FE314B1"/>
    <w:multiLevelType w:val="hybridMultilevel"/>
    <w:tmpl w:val="38DCB66E"/>
    <w:lvl w:ilvl="0" w:tplc="BDE0BE46">
      <w:start w:val="2"/>
      <w:numFmt w:val="none"/>
      <w:lvlText w:val="2."/>
      <w:lvlJc w:val="left"/>
      <w:pPr>
        <w:tabs>
          <w:tab w:val="num" w:pos="720"/>
        </w:tabs>
        <w:ind w:left="720" w:hanging="360"/>
      </w:pPr>
      <w:rPr>
        <w:rFonts w:cs="Times New Roman" w:hint="default"/>
      </w:rPr>
    </w:lvl>
    <w:lvl w:ilvl="1" w:tplc="30A48082">
      <w:start w:val="3"/>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70D623B2"/>
    <w:multiLevelType w:val="hybridMultilevel"/>
    <w:tmpl w:val="5282B76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9"/>
  </w:num>
  <w:num w:numId="3">
    <w:abstractNumId w:val="0"/>
  </w:num>
  <w:num w:numId="4">
    <w:abstractNumId w:val="17"/>
  </w:num>
  <w:num w:numId="5">
    <w:abstractNumId w:val="7"/>
  </w:num>
  <w:num w:numId="6">
    <w:abstractNumId w:val="11"/>
  </w:num>
  <w:num w:numId="7">
    <w:abstractNumId w:val="14"/>
  </w:num>
  <w:num w:numId="8">
    <w:abstractNumId w:val="8"/>
  </w:num>
  <w:num w:numId="9">
    <w:abstractNumId w:val="10"/>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10DD1"/>
    <w:rsid w:val="00011B65"/>
    <w:rsid w:val="000234B0"/>
    <w:rsid w:val="00031810"/>
    <w:rsid w:val="0004314F"/>
    <w:rsid w:val="00052657"/>
    <w:rsid w:val="0007195B"/>
    <w:rsid w:val="00076572"/>
    <w:rsid w:val="000776CE"/>
    <w:rsid w:val="00085BB6"/>
    <w:rsid w:val="000A0006"/>
    <w:rsid w:val="000A063D"/>
    <w:rsid w:val="000A672E"/>
    <w:rsid w:val="000B24B2"/>
    <w:rsid w:val="000B635E"/>
    <w:rsid w:val="000C2DC3"/>
    <w:rsid w:val="000E4864"/>
    <w:rsid w:val="00102DB2"/>
    <w:rsid w:val="0010300D"/>
    <w:rsid w:val="0011086F"/>
    <w:rsid w:val="00112C26"/>
    <w:rsid w:val="00115A25"/>
    <w:rsid w:val="001225CE"/>
    <w:rsid w:val="0012383C"/>
    <w:rsid w:val="001325EF"/>
    <w:rsid w:val="00142AC7"/>
    <w:rsid w:val="001479F7"/>
    <w:rsid w:val="00153783"/>
    <w:rsid w:val="00161163"/>
    <w:rsid w:val="001648BA"/>
    <w:rsid w:val="00166A27"/>
    <w:rsid w:val="00182239"/>
    <w:rsid w:val="00185400"/>
    <w:rsid w:val="00193F88"/>
    <w:rsid w:val="001A0412"/>
    <w:rsid w:val="001A5142"/>
    <w:rsid w:val="001B3150"/>
    <w:rsid w:val="001B396E"/>
    <w:rsid w:val="001B6560"/>
    <w:rsid w:val="001C332F"/>
    <w:rsid w:val="001C47FB"/>
    <w:rsid w:val="001D501D"/>
    <w:rsid w:val="001D7FCD"/>
    <w:rsid w:val="001F11BE"/>
    <w:rsid w:val="001F53EF"/>
    <w:rsid w:val="00217B67"/>
    <w:rsid w:val="002225F4"/>
    <w:rsid w:val="00230DA7"/>
    <w:rsid w:val="00242603"/>
    <w:rsid w:val="00254405"/>
    <w:rsid w:val="00281253"/>
    <w:rsid w:val="00281E07"/>
    <w:rsid w:val="00284003"/>
    <w:rsid w:val="0029718B"/>
    <w:rsid w:val="002A6C71"/>
    <w:rsid w:val="002A6F82"/>
    <w:rsid w:val="002B7594"/>
    <w:rsid w:val="002E30CE"/>
    <w:rsid w:val="002F7DC4"/>
    <w:rsid w:val="00310924"/>
    <w:rsid w:val="00313718"/>
    <w:rsid w:val="00316FE5"/>
    <w:rsid w:val="003245EC"/>
    <w:rsid w:val="003268B0"/>
    <w:rsid w:val="00337719"/>
    <w:rsid w:val="00350EB5"/>
    <w:rsid w:val="0035211B"/>
    <w:rsid w:val="0036427C"/>
    <w:rsid w:val="003775E5"/>
    <w:rsid w:val="003C24AE"/>
    <w:rsid w:val="003C6169"/>
    <w:rsid w:val="003C73C9"/>
    <w:rsid w:val="003E1D6F"/>
    <w:rsid w:val="003F3233"/>
    <w:rsid w:val="00400902"/>
    <w:rsid w:val="00405E04"/>
    <w:rsid w:val="00416EED"/>
    <w:rsid w:val="00434BDA"/>
    <w:rsid w:val="004376FC"/>
    <w:rsid w:val="00445FE1"/>
    <w:rsid w:val="004516F6"/>
    <w:rsid w:val="00470C39"/>
    <w:rsid w:val="004770B0"/>
    <w:rsid w:val="00477882"/>
    <w:rsid w:val="004830FB"/>
    <w:rsid w:val="0048667A"/>
    <w:rsid w:val="004D3F49"/>
    <w:rsid w:val="004D54BF"/>
    <w:rsid w:val="00514539"/>
    <w:rsid w:val="00516F59"/>
    <w:rsid w:val="00533048"/>
    <w:rsid w:val="00541C2F"/>
    <w:rsid w:val="0054684F"/>
    <w:rsid w:val="0055725B"/>
    <w:rsid w:val="0056070B"/>
    <w:rsid w:val="005620AD"/>
    <w:rsid w:val="00564C7B"/>
    <w:rsid w:val="005A137F"/>
    <w:rsid w:val="005B597B"/>
    <w:rsid w:val="005B5E19"/>
    <w:rsid w:val="0061329E"/>
    <w:rsid w:val="0061346C"/>
    <w:rsid w:val="00630235"/>
    <w:rsid w:val="006501F4"/>
    <w:rsid w:val="0066795A"/>
    <w:rsid w:val="0067228A"/>
    <w:rsid w:val="00677977"/>
    <w:rsid w:val="00690A88"/>
    <w:rsid w:val="0069372B"/>
    <w:rsid w:val="0069699F"/>
    <w:rsid w:val="006A05B6"/>
    <w:rsid w:val="006C430C"/>
    <w:rsid w:val="006D3F63"/>
    <w:rsid w:val="006F391E"/>
    <w:rsid w:val="006F4405"/>
    <w:rsid w:val="006F53FB"/>
    <w:rsid w:val="00702D8C"/>
    <w:rsid w:val="00711489"/>
    <w:rsid w:val="00720A4C"/>
    <w:rsid w:val="007232CF"/>
    <w:rsid w:val="007357BB"/>
    <w:rsid w:val="00736922"/>
    <w:rsid w:val="007369F7"/>
    <w:rsid w:val="007448C0"/>
    <w:rsid w:val="007552F7"/>
    <w:rsid w:val="007568AE"/>
    <w:rsid w:val="00756D17"/>
    <w:rsid w:val="00763B26"/>
    <w:rsid w:val="0077278E"/>
    <w:rsid w:val="00774A69"/>
    <w:rsid w:val="0078577B"/>
    <w:rsid w:val="007A2094"/>
    <w:rsid w:val="007D252D"/>
    <w:rsid w:val="007D4F85"/>
    <w:rsid w:val="007D6EB8"/>
    <w:rsid w:val="007E7B0C"/>
    <w:rsid w:val="008057A2"/>
    <w:rsid w:val="008068AE"/>
    <w:rsid w:val="008259ED"/>
    <w:rsid w:val="008335B7"/>
    <w:rsid w:val="00834820"/>
    <w:rsid w:val="008359FD"/>
    <w:rsid w:val="008565A9"/>
    <w:rsid w:val="00861B65"/>
    <w:rsid w:val="00863C8D"/>
    <w:rsid w:val="0086466A"/>
    <w:rsid w:val="00870970"/>
    <w:rsid w:val="00870F2B"/>
    <w:rsid w:val="00877833"/>
    <w:rsid w:val="008809C6"/>
    <w:rsid w:val="008A041D"/>
    <w:rsid w:val="008A5FB3"/>
    <w:rsid w:val="008B7BBB"/>
    <w:rsid w:val="008C2A30"/>
    <w:rsid w:val="008F00AA"/>
    <w:rsid w:val="009067B4"/>
    <w:rsid w:val="00912834"/>
    <w:rsid w:val="00912CC7"/>
    <w:rsid w:val="00912DCE"/>
    <w:rsid w:val="00913767"/>
    <w:rsid w:val="00914418"/>
    <w:rsid w:val="00916188"/>
    <w:rsid w:val="00920AAD"/>
    <w:rsid w:val="0092533B"/>
    <w:rsid w:val="009262DC"/>
    <w:rsid w:val="00927D0C"/>
    <w:rsid w:val="00932676"/>
    <w:rsid w:val="00935A12"/>
    <w:rsid w:val="00942CBB"/>
    <w:rsid w:val="009453C5"/>
    <w:rsid w:val="00957CC0"/>
    <w:rsid w:val="00977DAA"/>
    <w:rsid w:val="00981E45"/>
    <w:rsid w:val="009916B4"/>
    <w:rsid w:val="00995024"/>
    <w:rsid w:val="00997B4A"/>
    <w:rsid w:val="009A2774"/>
    <w:rsid w:val="009A6E87"/>
    <w:rsid w:val="009D2840"/>
    <w:rsid w:val="009D5117"/>
    <w:rsid w:val="009E125E"/>
    <w:rsid w:val="009E3661"/>
    <w:rsid w:val="00A04336"/>
    <w:rsid w:val="00A06F2C"/>
    <w:rsid w:val="00A110FF"/>
    <w:rsid w:val="00A220C4"/>
    <w:rsid w:val="00A33F51"/>
    <w:rsid w:val="00A37C78"/>
    <w:rsid w:val="00A517D3"/>
    <w:rsid w:val="00A52B02"/>
    <w:rsid w:val="00A809FC"/>
    <w:rsid w:val="00A87BAC"/>
    <w:rsid w:val="00A90031"/>
    <w:rsid w:val="00AA6323"/>
    <w:rsid w:val="00AB10DB"/>
    <w:rsid w:val="00AC3FF8"/>
    <w:rsid w:val="00AC6A25"/>
    <w:rsid w:val="00AF0587"/>
    <w:rsid w:val="00AF69DF"/>
    <w:rsid w:val="00AF7213"/>
    <w:rsid w:val="00AF77AA"/>
    <w:rsid w:val="00B038A4"/>
    <w:rsid w:val="00B06804"/>
    <w:rsid w:val="00B07FF1"/>
    <w:rsid w:val="00B10B88"/>
    <w:rsid w:val="00B5608F"/>
    <w:rsid w:val="00B62622"/>
    <w:rsid w:val="00B80742"/>
    <w:rsid w:val="00B81C86"/>
    <w:rsid w:val="00B95938"/>
    <w:rsid w:val="00B961A8"/>
    <w:rsid w:val="00B96422"/>
    <w:rsid w:val="00BB122A"/>
    <w:rsid w:val="00BC0856"/>
    <w:rsid w:val="00BC2A79"/>
    <w:rsid w:val="00BC7B16"/>
    <w:rsid w:val="00BD3A29"/>
    <w:rsid w:val="00C0046C"/>
    <w:rsid w:val="00C035DD"/>
    <w:rsid w:val="00C17047"/>
    <w:rsid w:val="00C23849"/>
    <w:rsid w:val="00C25717"/>
    <w:rsid w:val="00C323E5"/>
    <w:rsid w:val="00C37F7C"/>
    <w:rsid w:val="00C50B35"/>
    <w:rsid w:val="00C56378"/>
    <w:rsid w:val="00C76C01"/>
    <w:rsid w:val="00C7766C"/>
    <w:rsid w:val="00C80629"/>
    <w:rsid w:val="00CA0069"/>
    <w:rsid w:val="00CA53E5"/>
    <w:rsid w:val="00CB378E"/>
    <w:rsid w:val="00CB4E2D"/>
    <w:rsid w:val="00CC066F"/>
    <w:rsid w:val="00CC2F48"/>
    <w:rsid w:val="00CD26EC"/>
    <w:rsid w:val="00CD5543"/>
    <w:rsid w:val="00CE5C1D"/>
    <w:rsid w:val="00CE6E75"/>
    <w:rsid w:val="00D055FF"/>
    <w:rsid w:val="00D140A4"/>
    <w:rsid w:val="00D17922"/>
    <w:rsid w:val="00D23D6E"/>
    <w:rsid w:val="00D30902"/>
    <w:rsid w:val="00D32861"/>
    <w:rsid w:val="00D42142"/>
    <w:rsid w:val="00D43472"/>
    <w:rsid w:val="00D454B1"/>
    <w:rsid w:val="00D45708"/>
    <w:rsid w:val="00D528E0"/>
    <w:rsid w:val="00D55AFA"/>
    <w:rsid w:val="00D720AC"/>
    <w:rsid w:val="00D86B94"/>
    <w:rsid w:val="00DA19BD"/>
    <w:rsid w:val="00DC6E89"/>
    <w:rsid w:val="00DE3A73"/>
    <w:rsid w:val="00DE56EC"/>
    <w:rsid w:val="00E10956"/>
    <w:rsid w:val="00E12AA0"/>
    <w:rsid w:val="00E16488"/>
    <w:rsid w:val="00E25BDB"/>
    <w:rsid w:val="00E25CAF"/>
    <w:rsid w:val="00E31F96"/>
    <w:rsid w:val="00E40200"/>
    <w:rsid w:val="00E460F7"/>
    <w:rsid w:val="00E54401"/>
    <w:rsid w:val="00E6193B"/>
    <w:rsid w:val="00E807BC"/>
    <w:rsid w:val="00E92656"/>
    <w:rsid w:val="00E958D7"/>
    <w:rsid w:val="00EA6ACB"/>
    <w:rsid w:val="00EA7644"/>
    <w:rsid w:val="00EB7C23"/>
    <w:rsid w:val="00EC104D"/>
    <w:rsid w:val="00EC6D89"/>
    <w:rsid w:val="00ED3941"/>
    <w:rsid w:val="00ED7079"/>
    <w:rsid w:val="00EE1668"/>
    <w:rsid w:val="00EE2A32"/>
    <w:rsid w:val="00EE58E0"/>
    <w:rsid w:val="00EE6E15"/>
    <w:rsid w:val="00EF2471"/>
    <w:rsid w:val="00EF41B8"/>
    <w:rsid w:val="00F12044"/>
    <w:rsid w:val="00F26CA3"/>
    <w:rsid w:val="00F34D78"/>
    <w:rsid w:val="00F43ADC"/>
    <w:rsid w:val="00F43E08"/>
    <w:rsid w:val="00F44F48"/>
    <w:rsid w:val="00F45D46"/>
    <w:rsid w:val="00F508EE"/>
    <w:rsid w:val="00F54D0A"/>
    <w:rsid w:val="00F72273"/>
    <w:rsid w:val="00F756DD"/>
    <w:rsid w:val="00F77CEA"/>
    <w:rsid w:val="00F808AC"/>
    <w:rsid w:val="00FA3539"/>
    <w:rsid w:val="00FA572F"/>
    <w:rsid w:val="00FB0E34"/>
    <w:rsid w:val="00FB15CA"/>
    <w:rsid w:val="00FC46DA"/>
    <w:rsid w:val="00FC679A"/>
    <w:rsid w:val="00FD20BE"/>
    <w:rsid w:val="00FD325E"/>
    <w:rsid w:val="00FE1261"/>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aliases w:val="Знак"/>
    <w:basedOn w:val="Normal"/>
    <w:next w:val="Normal"/>
    <w:link w:val="Heading1Char1"/>
    <w:uiPriority w:val="99"/>
    <w:qFormat/>
    <w:rsid w:val="00EF41B8"/>
    <w:pPr>
      <w:keepNext/>
      <w:outlineLvl w:val="0"/>
    </w:pPr>
    <w:rPr>
      <w:b/>
      <w:bCs/>
      <w:sz w:val="26"/>
      <w:szCs w:val="26"/>
      <w:lang w:val="uk-UA" w:eastAsia="uk-UA"/>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EF41B8"/>
    <w:pPr>
      <w:keepNext/>
      <w:numPr>
        <w:ilvl w:val="3"/>
        <w:numId w:val="2"/>
      </w:numPr>
      <w:suppressAutoHyphens/>
      <w:spacing w:before="240" w:after="60"/>
      <w:ind w:left="720" w:firstLine="0"/>
      <w:outlineLvl w:val="3"/>
    </w:pPr>
    <w:rPr>
      <w:b/>
      <w:i/>
      <w:smallCaps/>
      <w:sz w:val="32"/>
      <w:szCs w:val="20"/>
      <w:lang w:val="uk-UA" w:eastAsia="ar-SA"/>
    </w:rPr>
  </w:style>
  <w:style w:type="paragraph" w:styleId="Heading5">
    <w:name w:val="heading 5"/>
    <w:basedOn w:val="Normal"/>
    <w:next w:val="Normal"/>
    <w:link w:val="Heading5Char"/>
    <w:uiPriority w:val="99"/>
    <w:qFormat/>
    <w:rsid w:val="00EF41B8"/>
    <w:pPr>
      <w:keepNext/>
      <w:numPr>
        <w:ilvl w:val="4"/>
        <w:numId w:val="2"/>
      </w:numPr>
      <w:suppressAutoHyphens/>
      <w:spacing w:before="240" w:after="60"/>
      <w:ind w:left="720" w:firstLine="0"/>
      <w:outlineLvl w:val="4"/>
    </w:pPr>
    <w:rPr>
      <w:b/>
      <w:smallCaps/>
      <w:sz w:val="28"/>
      <w:szCs w:val="20"/>
      <w:lang w:val="uk-UA" w:eastAsia="ar-SA"/>
    </w:rPr>
  </w:style>
  <w:style w:type="paragraph" w:styleId="Heading6">
    <w:name w:val="heading 6"/>
    <w:basedOn w:val="Normal"/>
    <w:next w:val="Normal"/>
    <w:link w:val="Heading6Char"/>
    <w:uiPriority w:val="99"/>
    <w:qFormat/>
    <w:rsid w:val="00EF41B8"/>
    <w:pPr>
      <w:keepNext/>
      <w:numPr>
        <w:ilvl w:val="5"/>
        <w:numId w:val="2"/>
      </w:numPr>
      <w:suppressAutoHyphens/>
      <w:spacing w:before="240" w:after="60"/>
      <w:ind w:left="720" w:firstLine="0"/>
      <w:outlineLvl w:val="5"/>
    </w:pPr>
    <w:rPr>
      <w:b/>
      <w:i/>
      <w:smallCaps/>
      <w:sz w:val="28"/>
      <w:szCs w:val="20"/>
      <w:lang w:val="uk-UA" w:eastAsia="ar-SA"/>
    </w:rPr>
  </w:style>
  <w:style w:type="paragraph" w:styleId="Heading7">
    <w:name w:val="heading 7"/>
    <w:basedOn w:val="Normal"/>
    <w:next w:val="Normal"/>
    <w:link w:val="Heading7Char"/>
    <w:uiPriority w:val="99"/>
    <w:qFormat/>
    <w:rsid w:val="00EF41B8"/>
    <w:pPr>
      <w:keepNext/>
      <w:numPr>
        <w:ilvl w:val="6"/>
        <w:numId w:val="2"/>
      </w:numPr>
      <w:suppressAutoHyphens/>
      <w:spacing w:before="240" w:after="60"/>
      <w:ind w:left="720" w:firstLine="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EF41B8"/>
    <w:pPr>
      <w:keepNext/>
      <w:numPr>
        <w:ilvl w:val="7"/>
        <w:numId w:val="2"/>
      </w:numPr>
      <w:suppressAutoHyphens/>
      <w:spacing w:before="240" w:after="60"/>
      <w:ind w:left="720" w:firstLine="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EF41B8"/>
    <w:pPr>
      <w:keepNext/>
      <w:numPr>
        <w:ilvl w:val="8"/>
        <w:numId w:val="2"/>
      </w:numPr>
      <w:suppressAutoHyphens/>
      <w:spacing w:before="240" w:after="60"/>
      <w:ind w:left="720" w:firstLine="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нак Char"/>
    <w:basedOn w:val="DefaultParagraphFont"/>
    <w:link w:val="Heading1"/>
    <w:uiPriority w:val="99"/>
    <w:rsid w:val="00EF41B8"/>
    <w:rPr>
      <w:rFonts w:ascii="Times New Roman" w:hAnsi="Times New Roman"/>
      <w:b/>
      <w:sz w:val="24"/>
      <w:lang w:val="uk-UA" w:eastAsia="uk-UA"/>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EF41B8"/>
    <w:rPr>
      <w:rFonts w:ascii="Times New Roman" w:hAnsi="Times New Roman" w:cs="Times New Roman"/>
      <w:b/>
      <w:i/>
      <w:smallCaps/>
      <w:sz w:val="20"/>
      <w:szCs w:val="20"/>
      <w:lang w:eastAsia="ar-SA" w:bidi="ar-SA"/>
    </w:rPr>
  </w:style>
  <w:style w:type="character" w:customStyle="1" w:styleId="Heading5Char">
    <w:name w:val="Heading 5 Char"/>
    <w:basedOn w:val="DefaultParagraphFont"/>
    <w:link w:val="Heading5"/>
    <w:uiPriority w:val="99"/>
    <w:locked/>
    <w:rsid w:val="00EF41B8"/>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EF41B8"/>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EF41B8"/>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EF41B8"/>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EF41B8"/>
    <w:rPr>
      <w:rFonts w:ascii="Times New Roman" w:hAnsi="Times New Roman" w:cs="Times New Roman"/>
      <w:b/>
      <w:sz w:val="20"/>
      <w:szCs w:val="20"/>
      <w:lang w:eastAsia="ar-SA" w:bidi="ar-SA"/>
    </w:rPr>
  </w:style>
  <w:style w:type="paragraph" w:styleId="NormalWeb">
    <w:name w:val="Normal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765901"/>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customStyle="1" w:styleId="210">
    <w:name w:val="Основной текст с отступом 21"/>
    <w:basedOn w:val="Normal"/>
    <w:uiPriority w:val="99"/>
    <w:rsid w:val="004516F6"/>
    <w:pPr>
      <w:suppressAutoHyphens/>
      <w:spacing w:after="120" w:line="480" w:lineRule="auto"/>
      <w:ind w:left="283"/>
    </w:pPr>
    <w:rPr>
      <w:lang w:eastAsia="ar-SA"/>
    </w:rPr>
  </w:style>
  <w:style w:type="character" w:styleId="Strong">
    <w:name w:val="Strong"/>
    <w:basedOn w:val="DefaultParagraphFont"/>
    <w:uiPriority w:val="99"/>
    <w:qFormat/>
    <w:rsid w:val="004516F6"/>
    <w:rPr>
      <w:rFonts w:cs="Times New Roman"/>
      <w:b/>
    </w:rPr>
  </w:style>
  <w:style w:type="character" w:customStyle="1" w:styleId="Heading1Char1">
    <w:name w:val="Heading 1 Char1"/>
    <w:aliases w:val="Знак Char1"/>
    <w:basedOn w:val="DefaultParagraphFont"/>
    <w:link w:val="Heading1"/>
    <w:uiPriority w:val="99"/>
    <w:locked/>
    <w:rsid w:val="00EF41B8"/>
    <w:rPr>
      <w:rFonts w:ascii="Times New Roman" w:hAnsi="Times New Roman" w:cs="Times New Roman"/>
      <w:b/>
      <w:bCs/>
      <w:sz w:val="26"/>
      <w:szCs w:val="26"/>
      <w:lang w:eastAsia="uk-UA"/>
    </w:rPr>
  </w:style>
  <w:style w:type="paragraph" w:customStyle="1" w:styleId="xfmc1">
    <w:name w:val="xfmc1"/>
    <w:basedOn w:val="Normal"/>
    <w:uiPriority w:val="99"/>
    <w:rsid w:val="00EF41B8"/>
    <w:pPr>
      <w:spacing w:before="100" w:beforeAutospacing="1" w:after="100" w:afterAutospacing="1"/>
    </w:pPr>
  </w:style>
  <w:style w:type="character" w:customStyle="1" w:styleId="HTML1">
    <w:name w:val="Стандартный HTML Знак1"/>
    <w:basedOn w:val="DefaultParagraphFont"/>
    <w:uiPriority w:val="99"/>
    <w:semiHidden/>
    <w:rsid w:val="00EF41B8"/>
    <w:rPr>
      <w:rFonts w:ascii="Consolas" w:hAnsi="Consolas" w:cs="Times New Roman"/>
      <w:sz w:val="20"/>
      <w:szCs w:val="20"/>
      <w:lang w:val="uk-UA" w:eastAsia="ru-RU"/>
    </w:rPr>
  </w:style>
  <w:style w:type="character" w:styleId="FollowedHyperlink">
    <w:name w:val="FollowedHyperlink"/>
    <w:basedOn w:val="DefaultParagraphFont"/>
    <w:uiPriority w:val="99"/>
    <w:rsid w:val="00EF41B8"/>
    <w:rPr>
      <w:rFonts w:cs="Times New Roman"/>
      <w:color w:val="800080"/>
      <w:u w:val="single"/>
    </w:rPr>
  </w:style>
  <w:style w:type="character" w:customStyle="1" w:styleId="11">
    <w:name w:val="Заголовок 1 Знак1"/>
    <w:basedOn w:val="DefaultParagraphFont"/>
    <w:uiPriority w:val="99"/>
    <w:rsid w:val="00EF41B8"/>
    <w:rPr>
      <w:rFonts w:ascii="Cambria" w:hAnsi="Cambria" w:cs="Times New Roman"/>
      <w:b/>
      <w:bCs/>
      <w:color w:val="365F91"/>
      <w:sz w:val="28"/>
      <w:szCs w:val="28"/>
    </w:rPr>
  </w:style>
  <w:style w:type="character" w:customStyle="1" w:styleId="HeaderChar">
    <w:name w:val="Header Char"/>
    <w:basedOn w:val="DefaultParagraphFont"/>
    <w:link w:val="Header"/>
    <w:uiPriority w:val="99"/>
    <w:locked/>
    <w:rsid w:val="00EF41B8"/>
    <w:rPr>
      <w:rFonts w:ascii="Times New Roman" w:hAnsi="Times New Roman" w:cs="Times New Roman"/>
      <w:sz w:val="24"/>
      <w:szCs w:val="24"/>
      <w:lang w:eastAsia="ru-RU"/>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EF41B8"/>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EF41B8"/>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EF41B8"/>
    <w:rPr>
      <w:rFonts w:ascii="Times New Roman" w:hAnsi="Times New Roman"/>
      <w:sz w:val="24"/>
      <w:lang w:eastAsia="ru-RU"/>
    </w:rPr>
  </w:style>
  <w:style w:type="character" w:customStyle="1" w:styleId="12">
    <w:name w:val="Нижний колонтитул Знак1"/>
    <w:aliases w:val="Знак13 Знак,Нижний колонтитул Знак Знак Знак,Нижний колонтитул Знак Знак Знак Знак Знак,Нижний колонтитул Знак2 Знак Знак Знак Знак Знак,Нижний колонтитул Знак1 Знак Знак Знак Знак Знак Знак"/>
    <w:basedOn w:val="DefaultParagraphFont"/>
    <w:uiPriority w:val="99"/>
    <w:rsid w:val="00EF41B8"/>
    <w:rPr>
      <w:rFonts w:ascii="Times New Roman" w:hAnsi="Times New Roman" w:cs="Times New Roman"/>
      <w:sz w:val="24"/>
      <w:szCs w:val="24"/>
      <w:lang w:val="ru-RU" w:eastAsia="ru-RU"/>
    </w:rPr>
  </w:style>
  <w:style w:type="character" w:customStyle="1" w:styleId="BodyTextIndentChar">
    <w:name w:val="Body Text Indent Char"/>
    <w:basedOn w:val="DefaultParagraphFont"/>
    <w:link w:val="BodyTextIndent"/>
    <w:uiPriority w:val="99"/>
    <w:locked/>
    <w:rsid w:val="00EF41B8"/>
    <w:rPr>
      <w:rFonts w:cs="Times New Roman"/>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link w:val="BodyTextIndent2"/>
    <w:uiPriority w:val="99"/>
    <w:locked/>
    <w:rsid w:val="00EF41B8"/>
    <w:rPr>
      <w:lang w:eastAsia="ru-RU"/>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EF41B8"/>
    <w:pPr>
      <w:spacing w:after="120" w:line="480" w:lineRule="auto"/>
      <w:ind w:left="283"/>
    </w:pPr>
    <w:rPr>
      <w:rFonts w:ascii="Calibri" w:eastAsia="Calibri" w:hAnsi="Calibri"/>
      <w:sz w:val="20"/>
      <w:szCs w:val="20"/>
      <w:lang w:val="uk-UA"/>
    </w:r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EF41B8"/>
    <w:rPr>
      <w:lang w:val="uk-UA" w:eastAsia="ru-RU"/>
    </w:rPr>
  </w:style>
  <w:style w:type="character" w:customStyle="1" w:styleId="22">
    <w:name w:val="Основной текст с отступом 2 Знак"/>
    <w:aliases w:val="Основной текст с отступом 2 Знак1 Знак1,Основной текст с отступом 2 Знак Знак Знак1,Основной текст с отступом 2 Знак2 Знак Знак Знак1,Основной текст с отступом 2 Знак1 Знак Знак Знак Знак1,отст Знак1 Знак Знак Знак Знак"/>
    <w:basedOn w:val="DefaultParagraphFont"/>
    <w:uiPriority w:val="99"/>
    <w:rsid w:val="00EF41B8"/>
    <w:rPr>
      <w:rFonts w:ascii="Times New Roman" w:hAnsi="Times New Roman" w:cs="Times New Roman"/>
      <w:sz w:val="24"/>
      <w:szCs w:val="24"/>
      <w:lang w:val="ru-RU"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link w:val="BodyTextIndent3"/>
    <w:uiPriority w:val="99"/>
    <w:locked/>
    <w:rsid w:val="00EF41B8"/>
    <w:rPr>
      <w:sz w:val="16"/>
      <w:lang w:eastAsia="ru-RU"/>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EF41B8"/>
    <w:pPr>
      <w:spacing w:after="120"/>
      <w:ind w:left="283"/>
    </w:pPr>
    <w:rPr>
      <w:rFonts w:ascii="Calibri" w:eastAsia="Calibri" w:hAnsi="Calibri"/>
      <w:sz w:val="16"/>
      <w:szCs w:val="16"/>
      <w:lang w:val="uk-UA"/>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EF41B8"/>
    <w:rPr>
      <w:sz w:val="16"/>
      <w:lang w:eastAsia="ru-RU"/>
    </w:rPr>
  </w:style>
  <w:style w:type="character" w:customStyle="1" w:styleId="3">
    <w:name w:val="Основной текст с отступом 3 Знак"/>
    <w:aliases w:val="Знак1 Знак1,Основной текст с отступом 3 Знак1 Знак1,Основной текст с отступом 3 Знак Знак Знак1,Основной текст с отступом 3 Знак1 Знак Знак1 Знак1,Основной текст с отступом 3 Знак Знак Знак Знак2 Знак1"/>
    <w:basedOn w:val="DefaultParagraphFont"/>
    <w:uiPriority w:val="99"/>
    <w:rsid w:val="00EF41B8"/>
    <w:rPr>
      <w:rFonts w:ascii="Times New Roman" w:hAnsi="Times New Roman" w:cs="Times New Roman"/>
      <w:sz w:val="16"/>
      <w:szCs w:val="16"/>
      <w:lang w:val="ru-RU" w:eastAsia="ru-RU"/>
    </w:rPr>
  </w:style>
  <w:style w:type="paragraph" w:customStyle="1" w:styleId="13">
    <w:name w:val="Знак Знак1 Знак Знак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a">
    <w:name w:val="Абзац списку"/>
    <w:basedOn w:val="Normal"/>
    <w:uiPriority w:val="99"/>
    <w:rsid w:val="00EF41B8"/>
    <w:pPr>
      <w:spacing w:after="200" w:line="276" w:lineRule="auto"/>
      <w:ind w:left="720"/>
    </w:pPr>
    <w:rPr>
      <w:rFonts w:ascii="Calibri" w:hAnsi="Calibri" w:cs="Calibri"/>
      <w:sz w:val="22"/>
      <w:szCs w:val="22"/>
    </w:rPr>
  </w:style>
  <w:style w:type="paragraph" w:customStyle="1" w:styleId="a0">
    <w:name w:val="Без інтервалів"/>
    <w:uiPriority w:val="99"/>
    <w:rsid w:val="00EF41B8"/>
    <w:rPr>
      <w:rFonts w:cs="Calibri"/>
      <w:lang w:eastAsia="en-US"/>
    </w:rPr>
  </w:style>
  <w:style w:type="paragraph" w:customStyle="1" w:styleId="14">
    <w:name w:val="Текст примечания1"/>
    <w:basedOn w:val="Normal"/>
    <w:uiPriority w:val="99"/>
    <w:rsid w:val="00EF41B8"/>
    <w:pPr>
      <w:suppressAutoHyphens/>
    </w:pPr>
    <w:rPr>
      <w:rFonts w:ascii="Arial" w:hAnsi="Arial" w:cs="Arial"/>
      <w:sz w:val="20"/>
      <w:szCs w:val="20"/>
      <w:lang w:val="uk-UA" w:eastAsia="ar-S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a1">
    <w:name w:val="Заголовок"/>
    <w:basedOn w:val="Normal"/>
    <w:next w:val="BodyText"/>
    <w:uiPriority w:val="99"/>
    <w:rsid w:val="00EF41B8"/>
    <w:pPr>
      <w:keepNext/>
      <w:suppressAutoHyphens/>
      <w:spacing w:before="240" w:after="120"/>
    </w:pPr>
    <w:rPr>
      <w:rFonts w:ascii="Arial" w:eastAsia="Microsoft YaHei" w:hAnsi="Arial" w:cs="Arial"/>
      <w:sz w:val="28"/>
      <w:szCs w:val="28"/>
      <w:lang w:eastAsia="zh-CN"/>
    </w:rPr>
  </w:style>
  <w:style w:type="paragraph" w:customStyle="1" w:styleId="a2">
    <w:name w:val="Покажчик"/>
    <w:basedOn w:val="Normal"/>
    <w:uiPriority w:val="99"/>
    <w:rsid w:val="00EF41B8"/>
    <w:pPr>
      <w:suppressLineNumbers/>
      <w:suppressAutoHyphens/>
    </w:pPr>
    <w:rPr>
      <w:lang w:eastAsia="zh-CN"/>
    </w:rPr>
  </w:style>
  <w:style w:type="paragraph" w:customStyle="1" w:styleId="CharChar0">
    <w:name w:val="Char Знак Знак Char Знак Знак Знак Знак Знак Знак Знак Знак Знак Знак Знак Знак Знак"/>
    <w:basedOn w:val="Normal"/>
    <w:uiPriority w:val="99"/>
    <w:rsid w:val="00EF41B8"/>
    <w:pPr>
      <w:suppressAutoHyphens/>
    </w:pPr>
    <w:rPr>
      <w:rFonts w:ascii="Verdana" w:hAnsi="Verdana" w:cs="Verdana"/>
      <w:sz w:val="20"/>
      <w:szCs w:val="20"/>
      <w:lang w:val="en-US" w:eastAsia="zh-CN"/>
    </w:rPr>
  </w:style>
  <w:style w:type="paragraph" w:customStyle="1" w:styleId="a3">
    <w:name w:val="Вміст таблиці"/>
    <w:basedOn w:val="Normal"/>
    <w:uiPriority w:val="99"/>
    <w:rsid w:val="00EF41B8"/>
    <w:pPr>
      <w:suppressLineNumbers/>
      <w:suppressAutoHyphens/>
    </w:pPr>
    <w:rPr>
      <w:lang w:eastAsia="zh-CN"/>
    </w:rPr>
  </w:style>
  <w:style w:type="paragraph" w:customStyle="1" w:styleId="a4">
    <w:name w:val="Заголовок таблиці"/>
    <w:basedOn w:val="a3"/>
    <w:uiPriority w:val="99"/>
    <w:rsid w:val="00EF41B8"/>
    <w:pPr>
      <w:jc w:val="center"/>
    </w:pPr>
    <w:rPr>
      <w:b/>
      <w:bCs/>
    </w:rPr>
  </w:style>
  <w:style w:type="paragraph" w:customStyle="1" w:styleId="a5">
    <w:name w:val="Вміст кадру"/>
    <w:basedOn w:val="BodyText"/>
    <w:uiPriority w:val="99"/>
    <w:rsid w:val="00EF41B8"/>
    <w:pPr>
      <w:suppressAutoHyphens/>
    </w:pPr>
    <w:rPr>
      <w:rFonts w:ascii="MS Mincho" w:eastAsia="MS Mincho" w:hAnsi="MS Mincho" w:cs="MS Mincho"/>
      <w:sz w:val="22"/>
      <w:szCs w:val="22"/>
      <w:lang w:val="uk-UA" w:eastAsia="zh-CN"/>
    </w:rPr>
  </w:style>
  <w:style w:type="paragraph" w:customStyle="1" w:styleId="15">
    <w:name w:val="Знак Знак1 Знак Знак Знак Знак Знак"/>
    <w:basedOn w:val="Normal"/>
    <w:uiPriority w:val="99"/>
    <w:rsid w:val="00EF41B8"/>
    <w:rPr>
      <w:rFonts w:ascii="Verdana" w:hAnsi="Verdana" w:cs="Verdana"/>
      <w:sz w:val="20"/>
      <w:szCs w:val="20"/>
      <w:lang w:val="en-US" w:eastAsia="en-US"/>
    </w:rPr>
  </w:style>
  <w:style w:type="paragraph" w:customStyle="1" w:styleId="16">
    <w:name w:val="Знак Знак1 Знак Знак Знак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17">
    <w:name w:val="Знак Знак1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EF41B8"/>
    <w:rPr>
      <w:rFonts w:ascii="Verdana" w:hAnsi="Verdana" w:cs="Verdana"/>
      <w:sz w:val="20"/>
      <w:szCs w:val="20"/>
      <w:lang w:val="en-US" w:eastAsia="en-US"/>
    </w:rPr>
  </w:style>
  <w:style w:type="character" w:customStyle="1" w:styleId="23">
    <w:name w:val="Основной текст (2)_"/>
    <w:link w:val="24"/>
    <w:uiPriority w:val="99"/>
    <w:locked/>
    <w:rsid w:val="00EF41B8"/>
    <w:rPr>
      <w:i/>
      <w:sz w:val="23"/>
      <w:shd w:val="clear" w:color="auto" w:fill="FFFFFF"/>
      <w:lang w:eastAsia="uk-UA"/>
    </w:rPr>
  </w:style>
  <w:style w:type="paragraph" w:customStyle="1" w:styleId="24">
    <w:name w:val="Основной текст (2)"/>
    <w:basedOn w:val="Normal"/>
    <w:link w:val="23"/>
    <w:uiPriority w:val="99"/>
    <w:rsid w:val="00EF41B8"/>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EF41B8"/>
    <w:pPr>
      <w:spacing w:before="100" w:beforeAutospacing="1" w:after="100" w:afterAutospacing="1"/>
    </w:pPr>
  </w:style>
  <w:style w:type="paragraph" w:customStyle="1" w:styleId="msonormalcxsplast">
    <w:name w:val="msonormalcxsplast"/>
    <w:basedOn w:val="Normal"/>
    <w:uiPriority w:val="99"/>
    <w:rsid w:val="00EF41B8"/>
    <w:pPr>
      <w:spacing w:before="100" w:beforeAutospacing="1" w:after="100" w:afterAutospacing="1"/>
    </w:pPr>
  </w:style>
  <w:style w:type="paragraph" w:customStyle="1" w:styleId="msonormalcxspmiddlecxspmiddle">
    <w:name w:val="msonormalcxspmiddlecxspmiddle"/>
    <w:basedOn w:val="Normal"/>
    <w:uiPriority w:val="99"/>
    <w:rsid w:val="00EF41B8"/>
    <w:pPr>
      <w:spacing w:before="100" w:beforeAutospacing="1" w:after="100" w:afterAutospacing="1"/>
    </w:pPr>
  </w:style>
  <w:style w:type="paragraph" w:customStyle="1" w:styleId="msonormalcxspmiddlecxsplast">
    <w:name w:val="msonormalcxspmiddlecxsplast"/>
    <w:basedOn w:val="Normal"/>
    <w:uiPriority w:val="99"/>
    <w:rsid w:val="00EF41B8"/>
    <w:pPr>
      <w:spacing w:before="100" w:beforeAutospacing="1" w:after="100" w:afterAutospacing="1"/>
    </w:pPr>
  </w:style>
  <w:style w:type="paragraph" w:customStyle="1" w:styleId="211">
    <w:name w:val="Основной текст 21"/>
    <w:basedOn w:val="Normal"/>
    <w:uiPriority w:val="99"/>
    <w:rsid w:val="00EF41B8"/>
    <w:pPr>
      <w:overflowPunct w:val="0"/>
      <w:autoSpaceDE w:val="0"/>
      <w:autoSpaceDN w:val="0"/>
      <w:adjustRightInd w:val="0"/>
      <w:spacing w:after="120"/>
      <w:ind w:left="283"/>
    </w:pPr>
    <w:rPr>
      <w:sz w:val="20"/>
      <w:szCs w:val="20"/>
      <w:lang w:val="uk-UA"/>
    </w:rPr>
  </w:style>
  <w:style w:type="paragraph" w:customStyle="1" w:styleId="110">
    <w:name w:val="Знак Знак1 Знак Знак Знак Знак Знак Знак Знак Знак Знак Знак1"/>
    <w:basedOn w:val="Normal"/>
    <w:uiPriority w:val="99"/>
    <w:rsid w:val="00EF41B8"/>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EF41B8"/>
    <w:rPr>
      <w:rFonts w:ascii="Verdana" w:eastAsia="Calibri" w:hAnsi="Verdana" w:cs="Verdana"/>
      <w:sz w:val="20"/>
      <w:szCs w:val="20"/>
      <w:lang w:val="en-US" w:eastAsia="en-US"/>
    </w:rPr>
  </w:style>
  <w:style w:type="paragraph" w:customStyle="1" w:styleId="a6">
    <w:name w:val="Знак Знак Знак"/>
    <w:basedOn w:val="Normal"/>
    <w:uiPriority w:val="99"/>
    <w:rsid w:val="00EF41B8"/>
    <w:rPr>
      <w:rFonts w:ascii="Verdana" w:hAnsi="Verdana" w:cs="Verdana"/>
      <w:sz w:val="20"/>
      <w:szCs w:val="20"/>
      <w:lang w:val="en-US" w:eastAsia="en-US"/>
    </w:rPr>
  </w:style>
  <w:style w:type="paragraph" w:customStyle="1" w:styleId="18">
    <w:name w:val="Знак Знак1 Знак Знак Знак Знак Знак Знак Знак Знак"/>
    <w:basedOn w:val="Normal"/>
    <w:uiPriority w:val="99"/>
    <w:rsid w:val="00EF41B8"/>
    <w:rPr>
      <w:rFonts w:ascii="Verdana" w:hAnsi="Verdana" w:cs="Verdana"/>
      <w:sz w:val="20"/>
      <w:szCs w:val="20"/>
      <w:lang w:val="en-US" w:eastAsia="en-US"/>
    </w:rPr>
  </w:style>
  <w:style w:type="paragraph" w:styleId="Header">
    <w:name w:val="header"/>
    <w:basedOn w:val="Normal"/>
    <w:link w:val="HeaderChar"/>
    <w:uiPriority w:val="99"/>
    <w:rsid w:val="00EF41B8"/>
    <w:pPr>
      <w:tabs>
        <w:tab w:val="center" w:pos="4819"/>
        <w:tab w:val="right" w:pos="9639"/>
      </w:tabs>
    </w:pPr>
    <w:rPr>
      <w:lang w:val="uk-UA"/>
    </w:rPr>
  </w:style>
  <w:style w:type="character" w:customStyle="1" w:styleId="HeaderChar1">
    <w:name w:val="Header Char1"/>
    <w:basedOn w:val="DefaultParagraphFont"/>
    <w:link w:val="Header"/>
    <w:uiPriority w:val="99"/>
    <w:semiHidden/>
    <w:rsid w:val="00765901"/>
    <w:rPr>
      <w:rFonts w:ascii="Times New Roman" w:eastAsia="Times New Roman" w:hAnsi="Times New Roman"/>
      <w:sz w:val="24"/>
      <w:szCs w:val="24"/>
      <w:lang w:val="ru-RU" w:eastAsia="ru-RU"/>
    </w:rPr>
  </w:style>
  <w:style w:type="character" w:customStyle="1" w:styleId="19">
    <w:name w:val="Верхний колонтитул Знак1"/>
    <w:basedOn w:val="DefaultParagraphFont"/>
    <w:uiPriority w:val="99"/>
    <w:semiHidden/>
    <w:rsid w:val="00EF41B8"/>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EF41B8"/>
    <w:rPr>
      <w:rFonts w:cs="Times New Roman"/>
    </w:rPr>
  </w:style>
  <w:style w:type="character" w:customStyle="1" w:styleId="BodyTextChar1">
    <w:name w:val="Body Text Char1"/>
    <w:aliases w:val="Знак7 Знак Char1,Знак7 Char1"/>
    <w:basedOn w:val="DefaultParagraphFont"/>
    <w:uiPriority w:val="99"/>
    <w:semiHidden/>
    <w:rsid w:val="00EF41B8"/>
    <w:rPr>
      <w:rFonts w:ascii="Times New Roman" w:hAnsi="Times New Roman" w:cs="Times New Roman"/>
      <w:sz w:val="24"/>
      <w:szCs w:val="24"/>
    </w:rPr>
  </w:style>
  <w:style w:type="character" w:customStyle="1" w:styleId="WW8Num2z0">
    <w:name w:val="WW8Num2z0"/>
    <w:uiPriority w:val="99"/>
    <w:rsid w:val="00EF41B8"/>
    <w:rPr>
      <w:rFonts w:ascii="Times New Roman" w:hAnsi="Times New Roman"/>
    </w:rPr>
  </w:style>
  <w:style w:type="character" w:customStyle="1" w:styleId="WW8Num4z0">
    <w:name w:val="WW8Num4z0"/>
    <w:uiPriority w:val="99"/>
    <w:rsid w:val="00EF41B8"/>
    <w:rPr>
      <w:rFonts w:ascii="Times New Roman" w:hAnsi="Times New Roman"/>
    </w:rPr>
  </w:style>
  <w:style w:type="character" w:customStyle="1" w:styleId="WW8Num5z0">
    <w:name w:val="WW8Num5z0"/>
    <w:uiPriority w:val="99"/>
    <w:rsid w:val="00EF41B8"/>
    <w:rPr>
      <w:rFonts w:ascii="Times New Roman" w:hAnsi="Times New Roman"/>
    </w:rPr>
  </w:style>
  <w:style w:type="character" w:customStyle="1" w:styleId="WW8Num6z0">
    <w:name w:val="WW8Num6z0"/>
    <w:uiPriority w:val="99"/>
    <w:rsid w:val="00EF41B8"/>
    <w:rPr>
      <w:color w:val="FF0000"/>
    </w:rPr>
  </w:style>
  <w:style w:type="character" w:customStyle="1" w:styleId="Absatz-Standardschriftart">
    <w:name w:val="Absatz-Standardschriftart"/>
    <w:uiPriority w:val="99"/>
    <w:rsid w:val="00EF41B8"/>
  </w:style>
  <w:style w:type="character" w:customStyle="1" w:styleId="WW8Num1z0">
    <w:name w:val="WW8Num1z0"/>
    <w:uiPriority w:val="99"/>
    <w:rsid w:val="00EF41B8"/>
    <w:rPr>
      <w:rFonts w:ascii="Times New Roman" w:hAnsi="Times New Roman"/>
    </w:rPr>
  </w:style>
  <w:style w:type="character" w:customStyle="1" w:styleId="WW8Num2z1">
    <w:name w:val="WW8Num2z1"/>
    <w:uiPriority w:val="99"/>
    <w:rsid w:val="00EF41B8"/>
    <w:rPr>
      <w:rFonts w:ascii="Courier New" w:hAnsi="Courier New"/>
    </w:rPr>
  </w:style>
  <w:style w:type="character" w:customStyle="1" w:styleId="WW8Num2z2">
    <w:name w:val="WW8Num2z2"/>
    <w:uiPriority w:val="99"/>
    <w:rsid w:val="00EF41B8"/>
    <w:rPr>
      <w:rFonts w:ascii="Wingdings" w:hAnsi="Wingdings"/>
    </w:rPr>
  </w:style>
  <w:style w:type="character" w:customStyle="1" w:styleId="WW8Num2z3">
    <w:name w:val="WW8Num2z3"/>
    <w:uiPriority w:val="99"/>
    <w:rsid w:val="00EF41B8"/>
    <w:rPr>
      <w:rFonts w:ascii="Symbol" w:hAnsi="Symbol"/>
    </w:rPr>
  </w:style>
  <w:style w:type="character" w:customStyle="1" w:styleId="WW8Num4z1">
    <w:name w:val="WW8Num4z1"/>
    <w:uiPriority w:val="99"/>
    <w:rsid w:val="00EF41B8"/>
    <w:rPr>
      <w:rFonts w:ascii="Courier New" w:hAnsi="Courier New"/>
    </w:rPr>
  </w:style>
  <w:style w:type="character" w:customStyle="1" w:styleId="WW8Num4z2">
    <w:name w:val="WW8Num4z2"/>
    <w:uiPriority w:val="99"/>
    <w:rsid w:val="00EF41B8"/>
    <w:rPr>
      <w:rFonts w:ascii="Wingdings" w:hAnsi="Wingdings"/>
    </w:rPr>
  </w:style>
  <w:style w:type="character" w:customStyle="1" w:styleId="WW8Num4z3">
    <w:name w:val="WW8Num4z3"/>
    <w:uiPriority w:val="99"/>
    <w:rsid w:val="00EF41B8"/>
    <w:rPr>
      <w:rFonts w:ascii="Symbol" w:hAnsi="Symbol"/>
    </w:rPr>
  </w:style>
  <w:style w:type="character" w:customStyle="1" w:styleId="WW8Num5z1">
    <w:name w:val="WW8Num5z1"/>
    <w:uiPriority w:val="99"/>
    <w:rsid w:val="00EF41B8"/>
    <w:rPr>
      <w:rFonts w:ascii="Courier New" w:hAnsi="Courier New"/>
    </w:rPr>
  </w:style>
  <w:style w:type="character" w:customStyle="1" w:styleId="WW8Num5z2">
    <w:name w:val="WW8Num5z2"/>
    <w:uiPriority w:val="99"/>
    <w:rsid w:val="00EF41B8"/>
    <w:rPr>
      <w:rFonts w:ascii="Wingdings" w:hAnsi="Wingdings"/>
    </w:rPr>
  </w:style>
  <w:style w:type="character" w:customStyle="1" w:styleId="WW8Num5z3">
    <w:name w:val="WW8Num5z3"/>
    <w:uiPriority w:val="99"/>
    <w:rsid w:val="00EF41B8"/>
    <w:rPr>
      <w:rFonts w:ascii="Symbol" w:hAnsi="Symbol"/>
    </w:rPr>
  </w:style>
  <w:style w:type="character" w:customStyle="1" w:styleId="WW8Num7z0">
    <w:name w:val="WW8Num7z0"/>
    <w:uiPriority w:val="99"/>
    <w:rsid w:val="00EF41B8"/>
    <w:rPr>
      <w:rFonts w:ascii="Times New Roman" w:hAnsi="Times New Roman"/>
    </w:rPr>
  </w:style>
  <w:style w:type="character" w:customStyle="1" w:styleId="WW8Num7z1">
    <w:name w:val="WW8Num7z1"/>
    <w:uiPriority w:val="99"/>
    <w:rsid w:val="00EF41B8"/>
    <w:rPr>
      <w:rFonts w:ascii="Courier New" w:hAnsi="Courier New"/>
    </w:rPr>
  </w:style>
  <w:style w:type="character" w:customStyle="1" w:styleId="WW8Num7z2">
    <w:name w:val="WW8Num7z2"/>
    <w:uiPriority w:val="99"/>
    <w:rsid w:val="00EF41B8"/>
    <w:rPr>
      <w:rFonts w:ascii="Wingdings" w:hAnsi="Wingdings"/>
    </w:rPr>
  </w:style>
  <w:style w:type="character" w:customStyle="1" w:styleId="WW8Num7z3">
    <w:name w:val="WW8Num7z3"/>
    <w:uiPriority w:val="99"/>
    <w:rsid w:val="00EF41B8"/>
    <w:rPr>
      <w:rFonts w:ascii="Symbol" w:hAnsi="Symbol"/>
    </w:rPr>
  </w:style>
  <w:style w:type="character" w:customStyle="1" w:styleId="WW8Num8z0">
    <w:name w:val="WW8Num8z0"/>
    <w:uiPriority w:val="99"/>
    <w:rsid w:val="00EF41B8"/>
    <w:rPr>
      <w:rFonts w:ascii="Times New Roman" w:hAnsi="Times New Roman"/>
    </w:rPr>
  </w:style>
  <w:style w:type="character" w:customStyle="1" w:styleId="WW8Num8z1">
    <w:name w:val="WW8Num8z1"/>
    <w:uiPriority w:val="99"/>
    <w:rsid w:val="00EF41B8"/>
    <w:rPr>
      <w:rFonts w:ascii="Courier New" w:hAnsi="Courier New"/>
    </w:rPr>
  </w:style>
  <w:style w:type="character" w:customStyle="1" w:styleId="WW8Num8z2">
    <w:name w:val="WW8Num8z2"/>
    <w:uiPriority w:val="99"/>
    <w:rsid w:val="00EF41B8"/>
    <w:rPr>
      <w:rFonts w:ascii="Wingdings" w:hAnsi="Wingdings"/>
    </w:rPr>
  </w:style>
  <w:style w:type="character" w:customStyle="1" w:styleId="WW8Num8z3">
    <w:name w:val="WW8Num8z3"/>
    <w:uiPriority w:val="99"/>
    <w:rsid w:val="00EF41B8"/>
    <w:rPr>
      <w:rFonts w:ascii="Symbol" w:hAnsi="Symbol"/>
    </w:rPr>
  </w:style>
  <w:style w:type="character" w:customStyle="1" w:styleId="WW8Num9z0">
    <w:name w:val="WW8Num9z0"/>
    <w:uiPriority w:val="99"/>
    <w:rsid w:val="00EF41B8"/>
    <w:rPr>
      <w:rFonts w:ascii="Times New Roman" w:hAnsi="Times New Roman"/>
    </w:rPr>
  </w:style>
  <w:style w:type="character" w:customStyle="1" w:styleId="WW8Num10z0">
    <w:name w:val="WW8Num10z0"/>
    <w:uiPriority w:val="99"/>
    <w:rsid w:val="00EF41B8"/>
  </w:style>
  <w:style w:type="character" w:customStyle="1" w:styleId="WW8Num11z0">
    <w:name w:val="WW8Num11z0"/>
    <w:uiPriority w:val="99"/>
    <w:rsid w:val="00EF41B8"/>
    <w:rPr>
      <w:color w:val="FF0000"/>
    </w:rPr>
  </w:style>
  <w:style w:type="character" w:customStyle="1" w:styleId="1b">
    <w:name w:val="Основной шрифт абзаца1"/>
    <w:uiPriority w:val="99"/>
    <w:rsid w:val="00EF41B8"/>
  </w:style>
  <w:style w:type="character" w:customStyle="1" w:styleId="220">
    <w:name w:val="Знак22"/>
    <w:basedOn w:val="1b"/>
    <w:uiPriority w:val="99"/>
    <w:rsid w:val="00EF41B8"/>
    <w:rPr>
      <w:rFonts w:cs="Times New Roman"/>
      <w:b/>
      <w:bCs/>
      <w:sz w:val="24"/>
      <w:szCs w:val="24"/>
      <w:lang w:val="uk-UA"/>
    </w:rPr>
  </w:style>
  <w:style w:type="character" w:customStyle="1" w:styleId="a7">
    <w:name w:val="Маркери списку"/>
    <w:uiPriority w:val="99"/>
    <w:rsid w:val="00EF41B8"/>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EF41B8"/>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EF41B8"/>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EF41B8"/>
    <w:rPr>
      <w:rFonts w:ascii="Tahoma" w:hAnsi="Tahoma" w:cs="Tahoma"/>
      <w:sz w:val="16"/>
      <w:szCs w:val="16"/>
    </w:rPr>
  </w:style>
  <w:style w:type="paragraph" w:styleId="BodyTextIndent">
    <w:name w:val="Body Text Indent"/>
    <w:basedOn w:val="Normal"/>
    <w:link w:val="BodyTextIndentChar"/>
    <w:uiPriority w:val="99"/>
    <w:rsid w:val="00EF41B8"/>
    <w:pPr>
      <w:spacing w:after="120" w:line="276" w:lineRule="auto"/>
      <w:ind w:left="283"/>
    </w:pPr>
    <w:rPr>
      <w:rFonts w:ascii="Calibri" w:eastAsia="Calibri" w:hAnsi="Calibri"/>
      <w:sz w:val="22"/>
      <w:szCs w:val="22"/>
      <w:lang w:val="uk-UA" w:eastAsia="en-US"/>
    </w:rPr>
  </w:style>
  <w:style w:type="character" w:customStyle="1" w:styleId="BodyTextIndentChar1">
    <w:name w:val="Body Text Indent Char1"/>
    <w:basedOn w:val="DefaultParagraphFont"/>
    <w:link w:val="BodyTextIndent"/>
    <w:uiPriority w:val="99"/>
    <w:semiHidden/>
    <w:rsid w:val="00765901"/>
    <w:rPr>
      <w:rFonts w:ascii="Times New Roman" w:eastAsia="Times New Roman" w:hAnsi="Times New Roman"/>
      <w:sz w:val="24"/>
      <w:szCs w:val="24"/>
      <w:lang w:val="ru-RU" w:eastAsia="ru-RU"/>
    </w:rPr>
  </w:style>
  <w:style w:type="character" w:customStyle="1" w:styleId="1d">
    <w:name w:val="Основной текст с отступом Знак1"/>
    <w:basedOn w:val="DefaultParagraphFont"/>
    <w:uiPriority w:val="99"/>
    <w:semiHidden/>
    <w:rsid w:val="00EF41B8"/>
    <w:rPr>
      <w:rFonts w:ascii="Times New Roman" w:hAnsi="Times New Roman" w:cs="Times New Roman"/>
      <w:sz w:val="24"/>
      <w:szCs w:val="24"/>
      <w:lang w:val="ru-RU" w:eastAsia="ru-RU"/>
    </w:rPr>
  </w:style>
  <w:style w:type="table" w:customStyle="1" w:styleId="1e">
    <w:name w:val="Сетка таблицы1"/>
    <w:uiPriority w:val="99"/>
    <w:rsid w:val="00EF41B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EF41B8"/>
    <w:rPr>
      <w:rFonts w:eastAsia="Times New Roman"/>
      <w:lang w:eastAsia="en-US"/>
    </w:rPr>
  </w:style>
  <w:style w:type="character" w:customStyle="1" w:styleId="26">
    <w:name w:val="Основной текст (2)_ Знак"/>
    <w:uiPriority w:val="99"/>
    <w:locked/>
    <w:rsid w:val="00EF41B8"/>
    <w:rPr>
      <w:i/>
      <w:sz w:val="23"/>
      <w:lang w:val="uk-UA" w:eastAsia="uk-UA"/>
    </w:rPr>
  </w:style>
  <w:style w:type="paragraph" w:customStyle="1" w:styleId="221">
    <w:name w:val="Основной текст 22"/>
    <w:basedOn w:val="Normal"/>
    <w:uiPriority w:val="99"/>
    <w:rsid w:val="00EF41B8"/>
    <w:pPr>
      <w:overflowPunct w:val="0"/>
      <w:autoSpaceDE w:val="0"/>
      <w:autoSpaceDN w:val="0"/>
      <w:adjustRightInd w:val="0"/>
      <w:spacing w:after="120"/>
      <w:ind w:left="283"/>
    </w:pPr>
    <w:rPr>
      <w:sz w:val="20"/>
      <w:szCs w:val="20"/>
      <w:lang w:val="uk-UA"/>
    </w:rPr>
  </w:style>
  <w:style w:type="table" w:customStyle="1" w:styleId="5">
    <w:name w:val="Сетка таблицы5"/>
    <w:uiPriority w:val="99"/>
    <w:rsid w:val="00EF41B8"/>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EF41B8"/>
    <w:rPr>
      <w:rFonts w:ascii="Verdana" w:hAnsi="Verdana" w:cs="Verdana"/>
      <w:sz w:val="20"/>
      <w:szCs w:val="20"/>
      <w:lang w:val="en-US" w:eastAsia="en-US"/>
    </w:rPr>
  </w:style>
  <w:style w:type="character" w:styleId="PageNumber">
    <w:name w:val="page number"/>
    <w:basedOn w:val="DefaultParagraphFont"/>
    <w:uiPriority w:val="99"/>
    <w:rsid w:val="00EF41B8"/>
    <w:rPr>
      <w:rFonts w:cs="Times New Roman"/>
    </w:rPr>
  </w:style>
  <w:style w:type="character" w:customStyle="1" w:styleId="BodyTextChar3">
    <w:name w:val="Body Text Char3"/>
    <w:aliases w:val="Знак7 Знак Char,Знак7 Char"/>
    <w:uiPriority w:val="99"/>
    <w:rsid w:val="00EF41B8"/>
    <w:rPr>
      <w:rFonts w:ascii="MS Mincho" w:eastAsia="MS Mincho"/>
      <w:lang w:eastAsia="ru-RU"/>
    </w:rPr>
  </w:style>
  <w:style w:type="paragraph" w:styleId="List">
    <w:name w:val="List"/>
    <w:basedOn w:val="BodyText"/>
    <w:uiPriority w:val="99"/>
    <w:rsid w:val="00EF41B8"/>
    <w:pPr>
      <w:suppressAutoHyphens/>
    </w:pPr>
    <w:rPr>
      <w:rFonts w:ascii="MS Mincho" w:eastAsia="MS Mincho" w:hAnsi="MS Mincho" w:cs="MS Mincho"/>
      <w:sz w:val="22"/>
      <w:szCs w:val="22"/>
      <w:lang w:eastAsia="zh-CN"/>
    </w:rPr>
  </w:style>
  <w:style w:type="table" w:customStyle="1" w:styleId="111">
    <w:name w:val="Сетка таблицы11"/>
    <w:uiPriority w:val="99"/>
    <w:rsid w:val="00EF41B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EF41B8"/>
    <w:pPr>
      <w:suppressLineNumbers/>
      <w:suppressAutoHyphens/>
      <w:spacing w:before="120" w:after="120"/>
    </w:pPr>
    <w:rPr>
      <w:i/>
      <w:iCs/>
      <w:lang w:eastAsia="zh-CN"/>
    </w:rPr>
  </w:style>
  <w:style w:type="table" w:customStyle="1" w:styleId="6">
    <w:name w:val="Сетка таблицы6"/>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99"/>
    <w:qFormat/>
    <w:rsid w:val="00EF41B8"/>
    <w:pPr>
      <w:spacing w:before="240" w:after="60"/>
      <w:jc w:val="center"/>
      <w:outlineLvl w:val="0"/>
    </w:pPr>
    <w:rPr>
      <w:rFonts w:ascii="Cambria" w:hAnsi="Cambria"/>
      <w:b/>
      <w:bCs/>
      <w:kern w:val="28"/>
      <w:sz w:val="32"/>
      <w:szCs w:val="32"/>
      <w:lang w:val="uk-UA"/>
    </w:rPr>
  </w:style>
  <w:style w:type="character" w:customStyle="1" w:styleId="TitleChar">
    <w:name w:val="Title Char"/>
    <w:basedOn w:val="DefaultParagraphFont"/>
    <w:link w:val="Title"/>
    <w:uiPriority w:val="99"/>
    <w:locked/>
    <w:rsid w:val="00EF41B8"/>
    <w:rPr>
      <w:rFonts w:ascii="Cambria" w:hAnsi="Cambria" w:cs="Times New Roman"/>
      <w:b/>
      <w:bCs/>
      <w:kern w:val="28"/>
      <w:sz w:val="32"/>
      <w:szCs w:val="32"/>
      <w:lang w:eastAsia="ru-RU"/>
    </w:rPr>
  </w:style>
  <w:style w:type="paragraph" w:styleId="NoSpacing">
    <w:name w:val="No Spacing"/>
    <w:uiPriority w:val="99"/>
    <w:qFormat/>
    <w:rsid w:val="00EF41B8"/>
    <w:rPr>
      <w:rFonts w:ascii="Times New Roman" w:hAnsi="Times New Roman"/>
      <w:sz w:val="24"/>
      <w:szCs w:val="24"/>
      <w:lang w:eastAsia="ru-RU"/>
    </w:rPr>
  </w:style>
  <w:style w:type="paragraph" w:styleId="Subtitle">
    <w:name w:val="Subtitle"/>
    <w:basedOn w:val="Normal"/>
    <w:next w:val="Normal"/>
    <w:link w:val="SubtitleChar"/>
    <w:uiPriority w:val="99"/>
    <w:qFormat/>
    <w:rsid w:val="00EF41B8"/>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EF41B8"/>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EF41B8"/>
    <w:pPr>
      <w:spacing w:after="160" w:line="240" w:lineRule="exact"/>
    </w:pPr>
    <w:rPr>
      <w:sz w:val="20"/>
      <w:szCs w:val="20"/>
      <w:lang w:val="de-DE" w:eastAsia="de-CH"/>
    </w:rPr>
  </w:style>
  <w:style w:type="paragraph" w:customStyle="1" w:styleId="a8">
    <w:name w:val="Знак Знак Знак Знак"/>
    <w:basedOn w:val="Normal"/>
    <w:autoRedefine/>
    <w:uiPriority w:val="99"/>
    <w:rsid w:val="00EF41B8"/>
    <w:pPr>
      <w:spacing w:after="160" w:line="240" w:lineRule="exact"/>
    </w:pPr>
    <w:rPr>
      <w:rFonts w:ascii="Verdana" w:eastAsia="MS Mincho" w:hAnsi="Verdana"/>
      <w:sz w:val="20"/>
      <w:szCs w:val="20"/>
      <w:lang w:val="en-US" w:eastAsia="en-US"/>
    </w:rPr>
  </w:style>
  <w:style w:type="paragraph" w:customStyle="1" w:styleId="31">
    <w:name w:val="Без интервала3"/>
    <w:uiPriority w:val="99"/>
    <w:rsid w:val="00EF41B8"/>
    <w:rPr>
      <w:rFonts w:cs="Calibri"/>
      <w:lang w:val="ru-RU" w:eastAsia="ru-RU"/>
    </w:rPr>
  </w:style>
  <w:style w:type="paragraph" w:customStyle="1" w:styleId="1f0">
    <w:name w:val="Без інтервалів1"/>
    <w:uiPriority w:val="99"/>
    <w:rsid w:val="00EF41B8"/>
    <w:rPr>
      <w:rFonts w:eastAsia="Times New Roman" w:cs="Calibri"/>
      <w:lang w:val="ru-RU" w:eastAsia="ru-RU"/>
    </w:rPr>
  </w:style>
  <w:style w:type="character" w:customStyle="1" w:styleId="WW8Num1z1">
    <w:name w:val="WW8Num1z1"/>
    <w:uiPriority w:val="99"/>
    <w:rsid w:val="00EF41B8"/>
    <w:rPr>
      <w:rFonts w:ascii="Courier New" w:hAnsi="Courier New"/>
    </w:rPr>
  </w:style>
  <w:style w:type="character" w:customStyle="1" w:styleId="WW8Num1z2">
    <w:name w:val="WW8Num1z2"/>
    <w:uiPriority w:val="99"/>
    <w:rsid w:val="00EF41B8"/>
    <w:rPr>
      <w:rFonts w:ascii="Wingdings" w:hAnsi="Wingdings"/>
    </w:rPr>
  </w:style>
  <w:style w:type="character" w:customStyle="1" w:styleId="WW8Num1z3">
    <w:name w:val="WW8Num1z3"/>
    <w:uiPriority w:val="99"/>
    <w:rsid w:val="00EF41B8"/>
    <w:rPr>
      <w:rFonts w:ascii="Symbol" w:hAnsi="Symbol"/>
    </w:rPr>
  </w:style>
  <w:style w:type="character" w:customStyle="1" w:styleId="WW8Num3z0">
    <w:name w:val="WW8Num3z0"/>
    <w:uiPriority w:val="99"/>
    <w:rsid w:val="00EF41B8"/>
    <w:rPr>
      <w:rFonts w:ascii="Times New Roman" w:hAnsi="Times New Roman"/>
    </w:rPr>
  </w:style>
  <w:style w:type="character" w:customStyle="1" w:styleId="a9">
    <w:name w:val="Символ сноски"/>
    <w:basedOn w:val="1b"/>
    <w:uiPriority w:val="99"/>
    <w:rsid w:val="00EF41B8"/>
    <w:rPr>
      <w:rFonts w:ascii="Times New Roman" w:hAnsi="Times New Roman" w:cs="Times New Roman"/>
      <w:vertAlign w:val="superscript"/>
    </w:rPr>
  </w:style>
  <w:style w:type="character" w:customStyle="1" w:styleId="aa">
    <w:name w:val="Символы концевой сноски"/>
    <w:basedOn w:val="1b"/>
    <w:uiPriority w:val="99"/>
    <w:rsid w:val="00EF41B8"/>
    <w:rPr>
      <w:rFonts w:ascii="Times New Roman" w:hAnsi="Times New Roman" w:cs="Times New Roman"/>
      <w:vertAlign w:val="superscript"/>
    </w:rPr>
  </w:style>
  <w:style w:type="character" w:customStyle="1" w:styleId="1f1">
    <w:name w:val="Знак примечания1"/>
    <w:basedOn w:val="1b"/>
    <w:uiPriority w:val="99"/>
    <w:rsid w:val="00EF41B8"/>
    <w:rPr>
      <w:rFonts w:ascii="Times New Roman" w:hAnsi="Times New Roman" w:cs="Times New Roman"/>
      <w:sz w:val="16"/>
    </w:rPr>
  </w:style>
  <w:style w:type="paragraph" w:customStyle="1" w:styleId="1f2">
    <w:name w:val="Название1"/>
    <w:basedOn w:val="Normal"/>
    <w:uiPriority w:val="99"/>
    <w:rsid w:val="00EF41B8"/>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EF41B8"/>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EF41B8"/>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EF41B8"/>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EF41B8"/>
    <w:rPr>
      <w:rFonts w:ascii="Times New Roman" w:hAnsi="Times New Roman" w:cs="Times New Roman"/>
      <w:sz w:val="20"/>
      <w:szCs w:val="20"/>
      <w:lang w:eastAsia="ar-SA" w:bidi="ar-SA"/>
    </w:rPr>
  </w:style>
  <w:style w:type="paragraph" w:customStyle="1" w:styleId="1f5">
    <w:name w:val="Шапка1"/>
    <w:basedOn w:val="Normal"/>
    <w:uiPriority w:val="99"/>
    <w:rsid w:val="00EF41B8"/>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EF41B8"/>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EF41B8"/>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EF41B8"/>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EF41B8"/>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EF41B8"/>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EF41B8"/>
    <w:pPr>
      <w:keepNext/>
      <w:suppressAutoHyphens/>
      <w:ind w:left="4320"/>
    </w:pPr>
    <w:rPr>
      <w:b/>
      <w:sz w:val="26"/>
      <w:szCs w:val="20"/>
      <w:lang w:val="uk-UA" w:eastAsia="ar-SA"/>
    </w:rPr>
  </w:style>
  <w:style w:type="paragraph" w:customStyle="1" w:styleId="-0">
    <w:name w:val="Доручення -Термін"/>
    <w:basedOn w:val="Normal"/>
    <w:uiPriority w:val="99"/>
    <w:rsid w:val="00EF41B8"/>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EF41B8"/>
    <w:pPr>
      <w:keepNext/>
      <w:suppressAutoHyphens/>
      <w:spacing w:before="120"/>
      <w:jc w:val="both"/>
    </w:pPr>
    <w:rPr>
      <w:sz w:val="26"/>
      <w:szCs w:val="20"/>
      <w:lang w:val="uk-UA" w:eastAsia="ar-SA"/>
    </w:rPr>
  </w:style>
  <w:style w:type="paragraph" w:styleId="Index1">
    <w:name w:val="index 1"/>
    <w:basedOn w:val="Normal"/>
    <w:next w:val="Normal"/>
    <w:uiPriority w:val="99"/>
    <w:rsid w:val="00EF41B8"/>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EF41B8"/>
    <w:pPr>
      <w:suppressAutoHyphens/>
      <w:jc w:val="both"/>
    </w:pPr>
    <w:rPr>
      <w:rFonts w:ascii="Arial" w:hAnsi="Arial" w:cs="Arial"/>
      <w:b/>
      <w:sz w:val="26"/>
      <w:szCs w:val="20"/>
      <w:lang w:val="uk-UA" w:eastAsia="ar-SA"/>
    </w:rPr>
  </w:style>
  <w:style w:type="paragraph" w:customStyle="1" w:styleId="310">
    <w:name w:val="Основной текст с отступом 31"/>
    <w:basedOn w:val="Normal"/>
    <w:uiPriority w:val="99"/>
    <w:rsid w:val="00EF41B8"/>
    <w:pPr>
      <w:suppressAutoHyphens/>
      <w:autoSpaceDE w:val="0"/>
      <w:ind w:firstLine="520"/>
      <w:jc w:val="both"/>
    </w:pPr>
    <w:rPr>
      <w:sz w:val="26"/>
      <w:szCs w:val="20"/>
      <w:lang w:val="uk-UA" w:eastAsia="ar-SA"/>
    </w:rPr>
  </w:style>
  <w:style w:type="paragraph" w:customStyle="1" w:styleId="311">
    <w:name w:val="Основной текст 31"/>
    <w:basedOn w:val="Normal"/>
    <w:uiPriority w:val="99"/>
    <w:rsid w:val="00EF41B8"/>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ab">
    <w:name w:val="Знак Знак Знак Знак Знак Знак Знак Знак Знак Знак Знак Знак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ac">
    <w:name w:val="Знак Знак"/>
    <w:basedOn w:val="Normal"/>
    <w:uiPriority w:val="99"/>
    <w:rsid w:val="00EF41B8"/>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ad">
    <w:name w:val="Содержимое таблицы"/>
    <w:basedOn w:val="Normal"/>
    <w:uiPriority w:val="99"/>
    <w:rsid w:val="00EF41B8"/>
    <w:pPr>
      <w:suppressLineNumbers/>
      <w:suppressAutoHyphens/>
      <w:jc w:val="both"/>
    </w:pPr>
    <w:rPr>
      <w:sz w:val="26"/>
      <w:szCs w:val="20"/>
      <w:lang w:val="uk-UA" w:eastAsia="ar-SA"/>
    </w:rPr>
  </w:style>
  <w:style w:type="paragraph" w:customStyle="1" w:styleId="ae">
    <w:name w:val="Заголовок таблицы"/>
    <w:basedOn w:val="ad"/>
    <w:uiPriority w:val="99"/>
    <w:rsid w:val="00EF41B8"/>
    <w:pPr>
      <w:jc w:val="center"/>
    </w:pPr>
    <w:rPr>
      <w:b/>
      <w:bCs/>
    </w:rPr>
  </w:style>
  <w:style w:type="paragraph" w:customStyle="1" w:styleId="Style38">
    <w:name w:val="Style38"/>
    <w:basedOn w:val="Normal"/>
    <w:uiPriority w:val="99"/>
    <w:rsid w:val="00EF41B8"/>
    <w:pPr>
      <w:widowControl w:val="0"/>
      <w:autoSpaceDE w:val="0"/>
      <w:autoSpaceDN w:val="0"/>
      <w:adjustRightInd w:val="0"/>
      <w:spacing w:line="240" w:lineRule="exact"/>
      <w:ind w:firstLine="398"/>
      <w:jc w:val="both"/>
    </w:pPr>
    <w:rPr>
      <w:lang w:val="uk-UA"/>
    </w:rPr>
  </w:style>
  <w:style w:type="paragraph" w:styleId="BodyText2">
    <w:name w:val="Body Text 2"/>
    <w:basedOn w:val="Normal"/>
    <w:link w:val="BodyText2Char"/>
    <w:uiPriority w:val="99"/>
    <w:rsid w:val="00EF41B8"/>
    <w:pPr>
      <w:spacing w:after="120" w:line="480" w:lineRule="auto"/>
      <w:jc w:val="both"/>
    </w:pPr>
    <w:rPr>
      <w:sz w:val="26"/>
      <w:szCs w:val="20"/>
      <w:lang w:val="uk-UA"/>
    </w:rPr>
  </w:style>
  <w:style w:type="character" w:customStyle="1" w:styleId="BodyText2Char">
    <w:name w:val="Body Text 2 Char"/>
    <w:basedOn w:val="DefaultParagraphFont"/>
    <w:link w:val="BodyText2"/>
    <w:uiPriority w:val="99"/>
    <w:locked/>
    <w:rsid w:val="00EF41B8"/>
    <w:rPr>
      <w:rFonts w:ascii="Times New Roman" w:hAnsi="Times New Roman" w:cs="Times New Roman"/>
      <w:sz w:val="20"/>
      <w:szCs w:val="20"/>
      <w:lang w:eastAsia="ru-RU"/>
    </w:rPr>
  </w:style>
  <w:style w:type="paragraph" w:customStyle="1" w:styleId="Style1">
    <w:name w:val="Style1"/>
    <w:basedOn w:val="Normal"/>
    <w:uiPriority w:val="99"/>
    <w:rsid w:val="00EF41B8"/>
    <w:pPr>
      <w:widowControl w:val="0"/>
      <w:autoSpaceDE w:val="0"/>
      <w:autoSpaceDN w:val="0"/>
      <w:adjustRightInd w:val="0"/>
      <w:spacing w:line="274" w:lineRule="exact"/>
      <w:ind w:hanging="1790"/>
    </w:pPr>
  </w:style>
  <w:style w:type="paragraph" w:customStyle="1" w:styleId="Style2">
    <w:name w:val="Style2"/>
    <w:basedOn w:val="Normal"/>
    <w:uiPriority w:val="99"/>
    <w:rsid w:val="00EF41B8"/>
    <w:pPr>
      <w:widowControl w:val="0"/>
      <w:autoSpaceDE w:val="0"/>
      <w:autoSpaceDN w:val="0"/>
      <w:adjustRightInd w:val="0"/>
      <w:spacing w:line="275" w:lineRule="exact"/>
      <w:ind w:firstLine="355"/>
      <w:jc w:val="both"/>
    </w:pPr>
  </w:style>
  <w:style w:type="paragraph" w:customStyle="1" w:styleId="Style3">
    <w:name w:val="Style3"/>
    <w:basedOn w:val="Normal"/>
    <w:uiPriority w:val="99"/>
    <w:rsid w:val="00EF41B8"/>
    <w:pPr>
      <w:widowControl w:val="0"/>
      <w:autoSpaceDE w:val="0"/>
      <w:autoSpaceDN w:val="0"/>
      <w:adjustRightInd w:val="0"/>
      <w:spacing w:line="278" w:lineRule="exact"/>
      <w:ind w:firstLine="610"/>
    </w:pPr>
  </w:style>
  <w:style w:type="paragraph" w:customStyle="1" w:styleId="Style4">
    <w:name w:val="Style4"/>
    <w:basedOn w:val="Normal"/>
    <w:uiPriority w:val="99"/>
    <w:rsid w:val="00EF41B8"/>
    <w:pPr>
      <w:widowControl w:val="0"/>
      <w:autoSpaceDE w:val="0"/>
      <w:autoSpaceDN w:val="0"/>
      <w:adjustRightInd w:val="0"/>
    </w:pPr>
  </w:style>
  <w:style w:type="paragraph" w:customStyle="1" w:styleId="Style5">
    <w:name w:val="Style5"/>
    <w:basedOn w:val="Normal"/>
    <w:uiPriority w:val="99"/>
    <w:rsid w:val="00EF41B8"/>
    <w:pPr>
      <w:widowControl w:val="0"/>
      <w:autoSpaceDE w:val="0"/>
      <w:autoSpaceDN w:val="0"/>
      <w:adjustRightInd w:val="0"/>
      <w:spacing w:line="274" w:lineRule="exact"/>
      <w:ind w:hanging="360"/>
    </w:pPr>
  </w:style>
  <w:style w:type="paragraph" w:customStyle="1" w:styleId="Style6">
    <w:name w:val="Style6"/>
    <w:basedOn w:val="Normal"/>
    <w:uiPriority w:val="99"/>
    <w:rsid w:val="00EF41B8"/>
    <w:pPr>
      <w:widowControl w:val="0"/>
      <w:autoSpaceDE w:val="0"/>
      <w:autoSpaceDN w:val="0"/>
      <w:adjustRightInd w:val="0"/>
      <w:spacing w:line="274" w:lineRule="exact"/>
      <w:jc w:val="both"/>
    </w:pPr>
  </w:style>
  <w:style w:type="paragraph" w:customStyle="1" w:styleId="Style7">
    <w:name w:val="Style7"/>
    <w:basedOn w:val="Normal"/>
    <w:uiPriority w:val="99"/>
    <w:rsid w:val="00EF41B8"/>
    <w:pPr>
      <w:widowControl w:val="0"/>
      <w:autoSpaceDE w:val="0"/>
      <w:autoSpaceDN w:val="0"/>
      <w:adjustRightInd w:val="0"/>
      <w:spacing w:line="274" w:lineRule="exact"/>
      <w:ind w:firstLine="240"/>
      <w:jc w:val="both"/>
    </w:pPr>
  </w:style>
  <w:style w:type="character" w:customStyle="1" w:styleId="FontStyle11">
    <w:name w:val="Font Style11"/>
    <w:uiPriority w:val="99"/>
    <w:rsid w:val="00EF41B8"/>
    <w:rPr>
      <w:rFonts w:ascii="Times New Roman" w:hAnsi="Times New Roman"/>
      <w:b/>
      <w:sz w:val="22"/>
    </w:rPr>
  </w:style>
  <w:style w:type="character" w:customStyle="1" w:styleId="FontStyle12">
    <w:name w:val="Font Style12"/>
    <w:uiPriority w:val="99"/>
    <w:rsid w:val="00EF41B8"/>
    <w:rPr>
      <w:rFonts w:ascii="Times New Roman" w:hAnsi="Times New Roman"/>
      <w:sz w:val="22"/>
    </w:rPr>
  </w:style>
  <w:style w:type="character" w:styleId="LineNumber">
    <w:name w:val="line number"/>
    <w:basedOn w:val="DefaultParagraphFont"/>
    <w:uiPriority w:val="99"/>
    <w:semiHidden/>
    <w:rsid w:val="00EF41B8"/>
    <w:rPr>
      <w:rFonts w:cs="Times New Roman"/>
    </w:rPr>
  </w:style>
  <w:style w:type="paragraph" w:styleId="DocumentMap">
    <w:name w:val="Document Map"/>
    <w:basedOn w:val="Normal"/>
    <w:link w:val="DocumentMapChar"/>
    <w:uiPriority w:val="99"/>
    <w:semiHidden/>
    <w:rsid w:val="00EF41B8"/>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EF41B8"/>
    <w:rPr>
      <w:rFonts w:ascii="Tahoma" w:hAnsi="Tahoma" w:cs="Tahoma"/>
      <w:sz w:val="16"/>
      <w:szCs w:val="16"/>
      <w:lang w:eastAsia="ru-RU"/>
    </w:rPr>
  </w:style>
  <w:style w:type="paragraph" w:styleId="BodyText3">
    <w:name w:val="Body Text 3"/>
    <w:basedOn w:val="Normal"/>
    <w:link w:val="BodyText3Char"/>
    <w:uiPriority w:val="99"/>
    <w:rsid w:val="00EF41B8"/>
    <w:pPr>
      <w:spacing w:after="120"/>
      <w:jc w:val="both"/>
    </w:pPr>
    <w:rPr>
      <w:sz w:val="16"/>
      <w:szCs w:val="16"/>
      <w:lang w:val="uk-UA"/>
    </w:rPr>
  </w:style>
  <w:style w:type="character" w:customStyle="1" w:styleId="BodyText3Char">
    <w:name w:val="Body Text 3 Char"/>
    <w:basedOn w:val="DefaultParagraphFont"/>
    <w:link w:val="BodyText3"/>
    <w:uiPriority w:val="99"/>
    <w:locked/>
    <w:rsid w:val="00EF41B8"/>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EF41B8"/>
    <w:rPr>
      <w:i/>
      <w:color w:val="000000"/>
      <w:spacing w:val="40"/>
      <w:w w:val="100"/>
      <w:position w:val="0"/>
      <w:sz w:val="18"/>
      <w:lang w:val="uk-UA"/>
    </w:rPr>
  </w:style>
  <w:style w:type="character" w:customStyle="1" w:styleId="32">
    <w:name w:val="Основной текст (3)_"/>
    <w:link w:val="312"/>
    <w:uiPriority w:val="99"/>
    <w:locked/>
    <w:rsid w:val="00EF41B8"/>
    <w:rPr>
      <w:b/>
      <w:i/>
      <w:sz w:val="19"/>
      <w:shd w:val="clear" w:color="auto" w:fill="FFFFFF"/>
    </w:rPr>
  </w:style>
  <w:style w:type="character" w:customStyle="1" w:styleId="33">
    <w:name w:val="Основной текст (3)"/>
    <w:uiPriority w:val="99"/>
    <w:rsid w:val="00EF41B8"/>
    <w:rPr>
      <w:b/>
      <w:i/>
      <w:color w:val="000000"/>
      <w:spacing w:val="0"/>
      <w:w w:val="100"/>
      <w:position w:val="0"/>
      <w:sz w:val="19"/>
      <w:u w:val="single"/>
    </w:rPr>
  </w:style>
  <w:style w:type="character" w:customStyle="1" w:styleId="af">
    <w:name w:val="Основной текст_"/>
    <w:link w:val="1f9"/>
    <w:uiPriority w:val="99"/>
    <w:locked/>
    <w:rsid w:val="00EF41B8"/>
    <w:rPr>
      <w:sz w:val="18"/>
      <w:shd w:val="clear" w:color="auto" w:fill="FFFFFF"/>
    </w:rPr>
  </w:style>
  <w:style w:type="character" w:customStyle="1" w:styleId="Exact">
    <w:name w:val="Основной текст Exact"/>
    <w:uiPriority w:val="99"/>
    <w:rsid w:val="00EF41B8"/>
    <w:rPr>
      <w:rFonts w:ascii="Times New Roman" w:hAnsi="Times New Roman"/>
      <w:spacing w:val="-3"/>
      <w:sz w:val="16"/>
      <w:u w:val="none"/>
    </w:rPr>
  </w:style>
  <w:style w:type="character" w:customStyle="1" w:styleId="Exact1">
    <w:name w:val="Основной текст Exact1"/>
    <w:uiPriority w:val="99"/>
    <w:rsid w:val="00EF41B8"/>
    <w:rPr>
      <w:color w:val="000000"/>
      <w:spacing w:val="-3"/>
      <w:w w:val="100"/>
      <w:position w:val="0"/>
      <w:sz w:val="16"/>
      <w:u w:val="single"/>
      <w:lang w:val="uk-UA"/>
    </w:rPr>
  </w:style>
  <w:style w:type="paragraph" w:customStyle="1" w:styleId="312">
    <w:name w:val="Основной текст (3)1"/>
    <w:basedOn w:val="Normal"/>
    <w:link w:val="32"/>
    <w:uiPriority w:val="99"/>
    <w:rsid w:val="00EF41B8"/>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link w:val="af"/>
    <w:uiPriority w:val="99"/>
    <w:rsid w:val="00EF41B8"/>
    <w:pPr>
      <w:widowControl w:val="0"/>
      <w:shd w:val="clear" w:color="auto" w:fill="FFFFFF"/>
      <w:spacing w:before="180" w:line="213" w:lineRule="exact"/>
      <w:jc w:val="both"/>
    </w:pPr>
    <w:rPr>
      <w:rFonts w:ascii="Calibri" w:eastAsia="Calibri" w:hAnsi="Calibri"/>
      <w:sz w:val="18"/>
      <w:szCs w:val="18"/>
      <w:lang w:val="uk-UA" w:eastAsia="uk-UA"/>
    </w:rPr>
  </w:style>
  <w:style w:type="character" w:customStyle="1" w:styleId="rvts6">
    <w:name w:val="rvts6"/>
    <w:uiPriority w:val="99"/>
    <w:rsid w:val="00EF41B8"/>
  </w:style>
  <w:style w:type="paragraph" w:customStyle="1" w:styleId="rvps2">
    <w:name w:val="rvps2"/>
    <w:basedOn w:val="Normal"/>
    <w:uiPriority w:val="99"/>
    <w:rsid w:val="00EF41B8"/>
    <w:pPr>
      <w:spacing w:before="100" w:beforeAutospacing="1" w:after="100" w:afterAutospacing="1"/>
    </w:pPr>
  </w:style>
  <w:style w:type="character" w:customStyle="1" w:styleId="28">
    <w:name w:val="Заголовок №2_"/>
    <w:link w:val="29"/>
    <w:uiPriority w:val="99"/>
    <w:locked/>
    <w:rsid w:val="00EF41B8"/>
    <w:rPr>
      <w:b/>
      <w:sz w:val="23"/>
      <w:shd w:val="clear" w:color="auto" w:fill="FFFFFF"/>
    </w:rPr>
  </w:style>
  <w:style w:type="character" w:customStyle="1" w:styleId="120">
    <w:name w:val="Заголовок №1 (2)_"/>
    <w:link w:val="121"/>
    <w:uiPriority w:val="99"/>
    <w:locked/>
    <w:rsid w:val="00EF41B8"/>
    <w:rPr>
      <w:b/>
      <w:shd w:val="clear" w:color="auto" w:fill="FFFFFF"/>
    </w:rPr>
  </w:style>
  <w:style w:type="character" w:customStyle="1" w:styleId="1fa">
    <w:name w:val="Заголовок №1_"/>
    <w:link w:val="112"/>
    <w:uiPriority w:val="99"/>
    <w:locked/>
    <w:rsid w:val="00EF41B8"/>
    <w:rPr>
      <w:b/>
      <w:sz w:val="23"/>
      <w:shd w:val="clear" w:color="auto" w:fill="FFFFFF"/>
    </w:rPr>
  </w:style>
  <w:style w:type="character" w:customStyle="1" w:styleId="1fb">
    <w:name w:val="Заголовок №1"/>
    <w:basedOn w:val="1fa"/>
    <w:uiPriority w:val="99"/>
    <w:rsid w:val="00EF41B8"/>
    <w:rPr>
      <w:rFonts w:cs="Times New Roman"/>
      <w:bCs/>
      <w:szCs w:val="23"/>
    </w:rPr>
  </w:style>
  <w:style w:type="paragraph" w:customStyle="1" w:styleId="29">
    <w:name w:val="Заголовок №2"/>
    <w:basedOn w:val="Normal"/>
    <w:link w:val="28"/>
    <w:uiPriority w:val="99"/>
    <w:rsid w:val="00EF41B8"/>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EF41B8"/>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2">
    <w:name w:val="Заголовок №11"/>
    <w:basedOn w:val="Normal"/>
    <w:link w:val="1fa"/>
    <w:uiPriority w:val="99"/>
    <w:rsid w:val="00EF41B8"/>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0">
    <w:name w:val="Основной Знак"/>
    <w:basedOn w:val="Normal"/>
    <w:uiPriority w:val="99"/>
    <w:rsid w:val="00EF41B8"/>
    <w:pPr>
      <w:widowControl w:val="0"/>
      <w:ind w:firstLine="709"/>
      <w:jc w:val="both"/>
    </w:pPr>
    <w:rPr>
      <w:kern w:val="28"/>
      <w:sz w:val="28"/>
      <w:szCs w:val="20"/>
      <w:lang w:val="uk-UA"/>
    </w:rPr>
  </w:style>
  <w:style w:type="paragraph" w:styleId="PlainText">
    <w:name w:val="Plain Text"/>
    <w:basedOn w:val="Normal"/>
    <w:link w:val="PlainTextChar"/>
    <w:uiPriority w:val="99"/>
    <w:rsid w:val="00EF41B8"/>
    <w:rPr>
      <w:rFonts w:ascii="Courier New" w:hAnsi="Courier New" w:cs="Courier New"/>
      <w:sz w:val="20"/>
      <w:szCs w:val="20"/>
    </w:rPr>
  </w:style>
  <w:style w:type="character" w:customStyle="1" w:styleId="PlainTextChar">
    <w:name w:val="Plain Text Char"/>
    <w:basedOn w:val="DefaultParagraphFont"/>
    <w:link w:val="PlainText"/>
    <w:uiPriority w:val="99"/>
    <w:locked/>
    <w:rsid w:val="00EF41B8"/>
    <w:rPr>
      <w:rFonts w:ascii="Courier New" w:hAnsi="Courier New" w:cs="Courier New"/>
      <w:sz w:val="20"/>
      <w:szCs w:val="20"/>
      <w:lang w:val="ru-RU" w:eastAsia="ru-RU"/>
    </w:rPr>
  </w:style>
  <w:style w:type="paragraph" w:customStyle="1" w:styleId="bodytext0">
    <w:name w:val="bodytext"/>
    <w:basedOn w:val="Normal"/>
    <w:uiPriority w:val="99"/>
    <w:rsid w:val="00EF41B8"/>
    <w:pPr>
      <w:spacing w:before="100" w:beforeAutospacing="1" w:after="100" w:afterAutospacing="1"/>
    </w:pPr>
    <w:rPr>
      <w:lang w:val="uk-UA" w:eastAsia="uk-UA"/>
    </w:rPr>
  </w:style>
  <w:style w:type="table" w:customStyle="1" w:styleId="8">
    <w:name w:val="Сетка таблицы8"/>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semiHidden/>
    <w:rsid w:val="00EF41B8"/>
    <w:pPr>
      <w:spacing w:before="120"/>
      <w:jc w:val="both"/>
    </w:pPr>
    <w:rPr>
      <w:rFonts w:ascii="Arial" w:hAnsi="Arial"/>
      <w:b/>
      <w:szCs w:val="20"/>
      <w:lang w:val="uk-UA"/>
    </w:rPr>
  </w:style>
  <w:style w:type="paragraph" w:styleId="MessageHeader">
    <w:name w:val="Message Header"/>
    <w:basedOn w:val="Normal"/>
    <w:link w:val="MessageHeaderChar"/>
    <w:uiPriority w:val="99"/>
    <w:rsid w:val="00EF41B8"/>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EF41B8"/>
    <w:rPr>
      <w:rFonts w:ascii="Arial" w:hAnsi="Arial" w:cs="Times New Roman"/>
      <w:sz w:val="20"/>
      <w:szCs w:val="20"/>
      <w:lang w:eastAsia="ru-RU"/>
    </w:rPr>
  </w:style>
  <w:style w:type="paragraph" w:styleId="MacroText">
    <w:name w:val="macro"/>
    <w:link w:val="MacroTextChar"/>
    <w:uiPriority w:val="99"/>
    <w:semiHidden/>
    <w:rsid w:val="00EF41B8"/>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semiHidden/>
    <w:locked/>
    <w:rsid w:val="00EF41B8"/>
    <w:rPr>
      <w:rFonts w:ascii="Courier New CYR" w:hAnsi="Courier New CYR" w:cs="Times New Roman"/>
      <w:lang w:val="uk-UA" w:eastAsia="ru-RU" w:bidi="ar-SA"/>
    </w:rPr>
  </w:style>
  <w:style w:type="character" w:styleId="FootnoteReference">
    <w:name w:val="footnote reference"/>
    <w:basedOn w:val="DefaultParagraphFont"/>
    <w:uiPriority w:val="99"/>
    <w:semiHidden/>
    <w:rsid w:val="00EF41B8"/>
    <w:rPr>
      <w:rFonts w:ascii="Times New Roman" w:hAnsi="Times New Roman" w:cs="Times New Roman"/>
      <w:vertAlign w:val="superscript"/>
    </w:rPr>
  </w:style>
  <w:style w:type="character" w:styleId="EndnoteReference">
    <w:name w:val="endnote reference"/>
    <w:basedOn w:val="DefaultParagraphFont"/>
    <w:uiPriority w:val="99"/>
    <w:semiHidden/>
    <w:rsid w:val="00EF41B8"/>
    <w:rPr>
      <w:rFonts w:ascii="Times New Roman" w:hAnsi="Times New Roman" w:cs="Times New Roman"/>
      <w:vertAlign w:val="superscript"/>
    </w:rPr>
  </w:style>
  <w:style w:type="character" w:styleId="CommentReference">
    <w:name w:val="annotation reference"/>
    <w:basedOn w:val="DefaultParagraphFont"/>
    <w:uiPriority w:val="99"/>
    <w:semiHidden/>
    <w:rsid w:val="00EF41B8"/>
    <w:rPr>
      <w:rFonts w:ascii="Times New Roman" w:hAnsi="Times New Roman" w:cs="Times New Roman"/>
      <w:sz w:val="16"/>
    </w:rPr>
  </w:style>
  <w:style w:type="table" w:customStyle="1" w:styleId="9">
    <w:name w:val="Сетка таблицы9"/>
    <w:uiPriority w:val="99"/>
    <w:rsid w:val="00EF41B8"/>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EF41B8"/>
    <w:rPr>
      <w:rFonts w:ascii="Times New Roman" w:eastAsia="Times New Roman" w:hAnsi="Times New Roman"/>
      <w:sz w:val="20"/>
      <w:szCs w:val="20"/>
      <w:lang w:val="en-US" w:eastAsia="ru-RU"/>
    </w:rPr>
  </w:style>
  <w:style w:type="paragraph" w:customStyle="1" w:styleId="2a">
    <w:name w:val="Обычный2"/>
    <w:uiPriority w:val="99"/>
    <w:rsid w:val="00EF41B8"/>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EF41B8"/>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Стиль полужирный по центру"/>
    <w:basedOn w:val="Normal"/>
    <w:uiPriority w:val="99"/>
    <w:rsid w:val="00EF41B8"/>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EF41B8"/>
    <w:rPr>
      <w:rFonts w:ascii="Verdana" w:hAnsi="Verdana" w:cs="Verdana"/>
      <w:sz w:val="28"/>
      <w:szCs w:val="28"/>
      <w:lang w:val="en-US" w:eastAsia="en-US"/>
    </w:rPr>
  </w:style>
  <w:style w:type="paragraph" w:customStyle="1" w:styleId="af2">
    <w:name w:val="Знак Знак Знак Знак Знак Знак"/>
    <w:basedOn w:val="Normal"/>
    <w:uiPriority w:val="99"/>
    <w:rsid w:val="00EF41B8"/>
    <w:rPr>
      <w:rFonts w:ascii="Verdana" w:hAnsi="Verdana" w:cs="Verdana"/>
      <w:sz w:val="28"/>
      <w:szCs w:val="28"/>
      <w:lang w:val="en-US" w:eastAsia="en-US"/>
    </w:rPr>
  </w:style>
  <w:style w:type="paragraph" w:styleId="BlockText">
    <w:name w:val="Block Text"/>
    <w:basedOn w:val="Normal"/>
    <w:uiPriority w:val="99"/>
    <w:rsid w:val="00EF41B8"/>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EF41B8"/>
    <w:rPr>
      <w:rFonts w:ascii="Verdana" w:hAnsi="Verdana" w:cs="Verdana"/>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1127162381">
      <w:marLeft w:val="0"/>
      <w:marRight w:val="0"/>
      <w:marTop w:val="0"/>
      <w:marBottom w:val="0"/>
      <w:divBdr>
        <w:top w:val="none" w:sz="0" w:space="0" w:color="auto"/>
        <w:left w:val="none" w:sz="0" w:space="0" w:color="auto"/>
        <w:bottom w:val="none" w:sz="0" w:space="0" w:color="auto"/>
        <w:right w:val="none" w:sz="0" w:space="0" w:color="auto"/>
      </w:divBdr>
    </w:div>
    <w:div w:id="1127162382">
      <w:marLeft w:val="0"/>
      <w:marRight w:val="0"/>
      <w:marTop w:val="0"/>
      <w:marBottom w:val="0"/>
      <w:divBdr>
        <w:top w:val="none" w:sz="0" w:space="0" w:color="auto"/>
        <w:left w:val="none" w:sz="0" w:space="0" w:color="auto"/>
        <w:bottom w:val="none" w:sz="0" w:space="0" w:color="auto"/>
        <w:right w:val="none" w:sz="0" w:space="0" w:color="auto"/>
      </w:divBdr>
    </w:div>
    <w:div w:id="1127162383">
      <w:marLeft w:val="0"/>
      <w:marRight w:val="0"/>
      <w:marTop w:val="0"/>
      <w:marBottom w:val="0"/>
      <w:divBdr>
        <w:top w:val="none" w:sz="0" w:space="0" w:color="auto"/>
        <w:left w:val="none" w:sz="0" w:space="0" w:color="auto"/>
        <w:bottom w:val="none" w:sz="0" w:space="0" w:color="auto"/>
        <w:right w:val="none" w:sz="0" w:space="0" w:color="auto"/>
      </w:divBdr>
    </w:div>
    <w:div w:id="1127162384">
      <w:marLeft w:val="0"/>
      <w:marRight w:val="0"/>
      <w:marTop w:val="0"/>
      <w:marBottom w:val="0"/>
      <w:divBdr>
        <w:top w:val="none" w:sz="0" w:space="0" w:color="auto"/>
        <w:left w:val="none" w:sz="0" w:space="0" w:color="auto"/>
        <w:bottom w:val="none" w:sz="0" w:space="0" w:color="auto"/>
        <w:right w:val="none" w:sz="0" w:space="0" w:color="auto"/>
      </w:divBdr>
    </w:div>
    <w:div w:id="1127162385">
      <w:marLeft w:val="0"/>
      <w:marRight w:val="0"/>
      <w:marTop w:val="0"/>
      <w:marBottom w:val="0"/>
      <w:divBdr>
        <w:top w:val="none" w:sz="0" w:space="0" w:color="auto"/>
        <w:left w:val="none" w:sz="0" w:space="0" w:color="auto"/>
        <w:bottom w:val="none" w:sz="0" w:space="0" w:color="auto"/>
        <w:right w:val="none" w:sz="0" w:space="0" w:color="auto"/>
      </w:divBdr>
    </w:div>
    <w:div w:id="1127162386">
      <w:marLeft w:val="0"/>
      <w:marRight w:val="0"/>
      <w:marTop w:val="0"/>
      <w:marBottom w:val="0"/>
      <w:divBdr>
        <w:top w:val="none" w:sz="0" w:space="0" w:color="auto"/>
        <w:left w:val="none" w:sz="0" w:space="0" w:color="auto"/>
        <w:bottom w:val="none" w:sz="0" w:space="0" w:color="auto"/>
        <w:right w:val="none" w:sz="0" w:space="0" w:color="auto"/>
      </w:divBdr>
    </w:div>
    <w:div w:id="1127162387">
      <w:marLeft w:val="0"/>
      <w:marRight w:val="0"/>
      <w:marTop w:val="0"/>
      <w:marBottom w:val="0"/>
      <w:divBdr>
        <w:top w:val="none" w:sz="0" w:space="0" w:color="auto"/>
        <w:left w:val="none" w:sz="0" w:space="0" w:color="auto"/>
        <w:bottom w:val="none" w:sz="0" w:space="0" w:color="auto"/>
        <w:right w:val="none" w:sz="0" w:space="0" w:color="auto"/>
      </w:divBdr>
    </w:div>
    <w:div w:id="1127162388">
      <w:marLeft w:val="0"/>
      <w:marRight w:val="0"/>
      <w:marTop w:val="0"/>
      <w:marBottom w:val="0"/>
      <w:divBdr>
        <w:top w:val="none" w:sz="0" w:space="0" w:color="auto"/>
        <w:left w:val="none" w:sz="0" w:space="0" w:color="auto"/>
        <w:bottom w:val="none" w:sz="0" w:space="0" w:color="auto"/>
        <w:right w:val="none" w:sz="0" w:space="0" w:color="auto"/>
      </w:divBdr>
    </w:div>
    <w:div w:id="1127162389">
      <w:marLeft w:val="0"/>
      <w:marRight w:val="0"/>
      <w:marTop w:val="0"/>
      <w:marBottom w:val="0"/>
      <w:divBdr>
        <w:top w:val="none" w:sz="0" w:space="0" w:color="auto"/>
        <w:left w:val="none" w:sz="0" w:space="0" w:color="auto"/>
        <w:bottom w:val="none" w:sz="0" w:space="0" w:color="auto"/>
        <w:right w:val="none" w:sz="0" w:space="0" w:color="auto"/>
      </w:divBdr>
    </w:div>
    <w:div w:id="11271623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23</Pages>
  <Words>-32766</Words>
  <Characters>18440</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ДОДОТОК до рішення LІІІ</dc:title>
  <dc:subject/>
  <dc:creator>RePack by Diakov</dc:creator>
  <cp:keywords/>
  <dc:description/>
  <cp:lastModifiedBy>Фокс</cp:lastModifiedBy>
  <cp:revision>2</cp:revision>
  <cp:lastPrinted>2019-12-19T16:51:00Z</cp:lastPrinted>
  <dcterms:created xsi:type="dcterms:W3CDTF">2019-12-22T16:42:00Z</dcterms:created>
  <dcterms:modified xsi:type="dcterms:W3CDTF">2019-12-22T16:42:00Z</dcterms:modified>
</cp:coreProperties>
</file>