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FC8" w:rsidRDefault="008F6FC8" w:rsidP="00284E6C">
      <w:pPr>
        <w:jc w:val="center"/>
        <w:rPr>
          <w:b/>
          <w:lang w:val="uk-UA"/>
        </w:rPr>
      </w:pPr>
    </w:p>
    <w:tbl>
      <w:tblPr>
        <w:tblW w:w="9606" w:type="dxa"/>
        <w:tblLook w:val="00A0"/>
      </w:tblPr>
      <w:tblGrid>
        <w:gridCol w:w="5495"/>
        <w:gridCol w:w="4111"/>
      </w:tblGrid>
      <w:tr w:rsidR="008F6FC8" w:rsidRPr="00031810" w:rsidTr="002F481B">
        <w:tc>
          <w:tcPr>
            <w:tcW w:w="5495" w:type="dxa"/>
          </w:tcPr>
          <w:p w:rsidR="008F6FC8" w:rsidRPr="00031810" w:rsidRDefault="008F6FC8" w:rsidP="002F481B">
            <w:pPr>
              <w:tabs>
                <w:tab w:val="left" w:pos="10992"/>
                <w:tab w:val="left" w:pos="11908"/>
                <w:tab w:val="left" w:pos="12824"/>
                <w:tab w:val="left" w:pos="13740"/>
                <w:tab w:val="left" w:pos="14656"/>
              </w:tabs>
              <w:jc w:val="center"/>
            </w:pPr>
          </w:p>
        </w:tc>
        <w:tc>
          <w:tcPr>
            <w:tcW w:w="4111" w:type="dxa"/>
          </w:tcPr>
          <w:p w:rsidR="008F6FC8" w:rsidRPr="00284E6C" w:rsidRDefault="008F6FC8" w:rsidP="002F481B">
            <w:pPr>
              <w:tabs>
                <w:tab w:val="left" w:pos="10992"/>
                <w:tab w:val="left" w:pos="11908"/>
                <w:tab w:val="left" w:pos="12824"/>
                <w:tab w:val="left" w:pos="13740"/>
                <w:tab w:val="left" w:pos="14656"/>
              </w:tabs>
              <w:jc w:val="both"/>
              <w:rPr>
                <w:lang w:val="uk-UA"/>
              </w:rPr>
            </w:pPr>
            <w:r w:rsidRPr="00031810">
              <w:t xml:space="preserve">ДОДОТОК до рішення </w:t>
            </w:r>
            <w:r>
              <w:rPr>
                <w:lang w:val="en-US"/>
              </w:rPr>
              <w:t>L</w:t>
            </w:r>
            <w:r>
              <w:rPr>
                <w:lang w:val="uk-UA"/>
              </w:rPr>
              <w:t>ІІІ</w:t>
            </w:r>
          </w:p>
          <w:p w:rsidR="008F6FC8" w:rsidRPr="00031810" w:rsidRDefault="008F6FC8" w:rsidP="002F481B">
            <w:pPr>
              <w:tabs>
                <w:tab w:val="left" w:pos="10992"/>
                <w:tab w:val="left" w:pos="11908"/>
                <w:tab w:val="left" w:pos="12824"/>
                <w:tab w:val="left" w:pos="13740"/>
                <w:tab w:val="left" w:pos="14656"/>
              </w:tabs>
              <w:jc w:val="both"/>
            </w:pPr>
            <w:r w:rsidRPr="00031810">
              <w:t xml:space="preserve">сесії Новороздільської міської ради </w:t>
            </w:r>
          </w:p>
          <w:p w:rsidR="008F6FC8" w:rsidRPr="00031810" w:rsidRDefault="008F6FC8" w:rsidP="002F481B">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8F6FC8" w:rsidRPr="00031810" w:rsidRDefault="008F6FC8" w:rsidP="00284E6C">
            <w:pPr>
              <w:tabs>
                <w:tab w:val="left" w:pos="10992"/>
                <w:tab w:val="left" w:pos="11908"/>
                <w:tab w:val="left" w:pos="12824"/>
                <w:tab w:val="left" w:pos="13740"/>
                <w:tab w:val="left" w:pos="14656"/>
              </w:tabs>
              <w:jc w:val="both"/>
            </w:pPr>
            <w:r w:rsidRPr="00031810">
              <w:t xml:space="preserve">№ </w:t>
            </w:r>
            <w:r>
              <w:rPr>
                <w:lang w:val="uk-UA"/>
              </w:rPr>
              <w:t>1252</w:t>
            </w:r>
            <w:r w:rsidRPr="00031810">
              <w:t xml:space="preserve"> від 1</w:t>
            </w:r>
            <w:r>
              <w:rPr>
                <w:lang w:val="uk-UA"/>
              </w:rPr>
              <w:t>7</w:t>
            </w:r>
            <w:r w:rsidRPr="00031810">
              <w:t>.12.201</w:t>
            </w:r>
            <w:r>
              <w:rPr>
                <w:lang w:val="uk-UA"/>
              </w:rPr>
              <w:t>9</w:t>
            </w:r>
            <w:r w:rsidRPr="00031810">
              <w:t xml:space="preserve"> року</w:t>
            </w:r>
          </w:p>
        </w:tc>
      </w:tr>
    </w:tbl>
    <w:p w:rsidR="008F6FC8" w:rsidRPr="002F481B" w:rsidRDefault="008F6FC8" w:rsidP="006E7C7F">
      <w:pPr>
        <w:rPr>
          <w:b/>
        </w:rPr>
      </w:pPr>
    </w:p>
    <w:p w:rsidR="008F6FC8" w:rsidRPr="00C32752" w:rsidRDefault="008F6FC8" w:rsidP="00863C8D">
      <w:pPr>
        <w:rPr>
          <w:lang w:val="uk-UA"/>
        </w:rPr>
      </w:pPr>
    </w:p>
    <w:tbl>
      <w:tblPr>
        <w:tblW w:w="9497" w:type="dxa"/>
        <w:tblInd w:w="392" w:type="dxa"/>
        <w:tblLayout w:type="fixed"/>
        <w:tblLook w:val="01E0"/>
      </w:tblPr>
      <w:tblGrid>
        <w:gridCol w:w="5103"/>
        <w:gridCol w:w="4394"/>
      </w:tblGrid>
      <w:tr w:rsidR="008F6FC8" w:rsidRPr="00126C7E" w:rsidTr="002F481B">
        <w:tc>
          <w:tcPr>
            <w:tcW w:w="5103" w:type="dxa"/>
          </w:tcPr>
          <w:p w:rsidR="008F6FC8" w:rsidRPr="00126C7E" w:rsidRDefault="008F6FC8" w:rsidP="002F481B">
            <w:pPr>
              <w:shd w:val="clear" w:color="auto" w:fill="FFFFFF"/>
              <w:spacing w:line="317" w:lineRule="exact"/>
              <w:rPr>
                <w:rFonts w:eastAsia="MS Mincho"/>
              </w:rPr>
            </w:pPr>
            <w:r w:rsidRPr="00126C7E">
              <w:t>ПОГОДЖЕНО</w:t>
            </w:r>
          </w:p>
          <w:p w:rsidR="008F6FC8" w:rsidRPr="00126C7E" w:rsidRDefault="008F6FC8" w:rsidP="002F481B">
            <w:pPr>
              <w:shd w:val="clear" w:color="auto" w:fill="FFFFFF"/>
              <w:spacing w:line="317" w:lineRule="exact"/>
            </w:pPr>
            <w:r w:rsidRPr="00126C7E">
              <w:t xml:space="preserve">Рішенням виконавчого комітету </w:t>
            </w:r>
          </w:p>
          <w:p w:rsidR="008F6FC8" w:rsidRPr="00126C7E" w:rsidRDefault="008F6FC8" w:rsidP="002F481B">
            <w:pPr>
              <w:shd w:val="clear" w:color="auto" w:fill="FFFFFF"/>
              <w:spacing w:line="317" w:lineRule="exact"/>
            </w:pPr>
            <w:r w:rsidRPr="00126C7E">
              <w:t>Новороздільської міської ради</w:t>
            </w:r>
          </w:p>
          <w:p w:rsidR="008F6FC8" w:rsidRPr="007F772B" w:rsidRDefault="008F6FC8" w:rsidP="002F481B">
            <w:pPr>
              <w:shd w:val="clear" w:color="auto" w:fill="FFFFFF"/>
              <w:tabs>
                <w:tab w:val="left" w:leader="underscore" w:pos="5822"/>
                <w:tab w:val="left" w:leader="underscore" w:pos="7090"/>
                <w:tab w:val="left" w:leader="underscore" w:pos="8765"/>
              </w:tabs>
              <w:spacing w:line="317" w:lineRule="exact"/>
              <w:rPr>
                <w:lang w:val="uk-UA"/>
              </w:rPr>
            </w:pPr>
            <w:r w:rsidRPr="00126C7E">
              <w:t xml:space="preserve">від </w:t>
            </w:r>
            <w:r>
              <w:rPr>
                <w:lang w:val="uk-UA"/>
              </w:rPr>
              <w:t>13</w:t>
            </w:r>
            <w:r w:rsidRPr="00126C7E">
              <w:t>.12.</w:t>
            </w:r>
            <w:r>
              <w:rPr>
                <w:lang w:val="uk-UA"/>
              </w:rPr>
              <w:t>20</w:t>
            </w:r>
            <w:r w:rsidRPr="00126C7E">
              <w:t>1</w:t>
            </w:r>
            <w:r>
              <w:rPr>
                <w:lang w:val="uk-UA"/>
              </w:rPr>
              <w:t>9</w:t>
            </w:r>
            <w:r w:rsidRPr="00126C7E">
              <w:t xml:space="preserve"> р</w:t>
            </w:r>
            <w:r w:rsidRPr="00126C7E">
              <w:rPr>
                <w:lang w:val="uk-UA"/>
              </w:rPr>
              <w:t>оку</w:t>
            </w:r>
            <w:r w:rsidRPr="00126C7E">
              <w:t xml:space="preserve"> № </w:t>
            </w:r>
            <w:r>
              <w:rPr>
                <w:lang w:val="uk-UA"/>
              </w:rPr>
              <w:t>378</w:t>
            </w:r>
          </w:p>
          <w:p w:rsidR="008F6FC8" w:rsidRDefault="008F6FC8" w:rsidP="002F481B">
            <w:pPr>
              <w:shd w:val="clear" w:color="auto" w:fill="FFFFFF"/>
              <w:tabs>
                <w:tab w:val="left" w:leader="underscore" w:pos="7267"/>
              </w:tabs>
              <w:spacing w:line="317" w:lineRule="exact"/>
              <w:ind w:right="518"/>
              <w:rPr>
                <w:lang w:val="uk-UA"/>
              </w:rPr>
            </w:pPr>
          </w:p>
          <w:p w:rsidR="008F6FC8" w:rsidRPr="003738B3" w:rsidRDefault="008F6FC8" w:rsidP="002F481B">
            <w:pPr>
              <w:shd w:val="clear" w:color="auto" w:fill="FFFFFF"/>
              <w:tabs>
                <w:tab w:val="left" w:leader="underscore" w:pos="7267"/>
              </w:tabs>
              <w:spacing w:line="317" w:lineRule="exact"/>
              <w:ind w:right="518"/>
              <w:rPr>
                <w:lang w:val="uk-UA"/>
              </w:rPr>
            </w:pPr>
            <w:r>
              <w:rPr>
                <w:lang w:val="uk-UA"/>
              </w:rPr>
              <w:t>Секрета ради</w:t>
            </w:r>
            <w:r w:rsidRPr="00126C7E">
              <w:br/>
              <w:t>_________________</w:t>
            </w:r>
            <w:r w:rsidRPr="00126C7E">
              <w:rPr>
                <w:lang w:val="uk-UA"/>
              </w:rPr>
              <w:t xml:space="preserve"> </w:t>
            </w:r>
            <w:r>
              <w:rPr>
                <w:lang w:val="uk-UA"/>
              </w:rPr>
              <w:t>І. Д. Кравець</w:t>
            </w:r>
          </w:p>
          <w:p w:rsidR="008F6FC8" w:rsidRPr="00126C7E" w:rsidRDefault="008F6FC8" w:rsidP="002F481B">
            <w:pPr>
              <w:spacing w:line="317" w:lineRule="exact"/>
              <w:rPr>
                <w:rFonts w:eastAsia="MS Mincho"/>
              </w:rPr>
            </w:pPr>
          </w:p>
        </w:tc>
        <w:tc>
          <w:tcPr>
            <w:tcW w:w="4394" w:type="dxa"/>
          </w:tcPr>
          <w:p w:rsidR="008F6FC8" w:rsidRPr="00126C7E" w:rsidRDefault="008F6FC8" w:rsidP="002F481B">
            <w:pPr>
              <w:shd w:val="clear" w:color="auto" w:fill="FFFFFF"/>
              <w:spacing w:line="317" w:lineRule="exact"/>
              <w:rPr>
                <w:rFonts w:eastAsia="MS Mincho"/>
              </w:rPr>
            </w:pPr>
            <w:r w:rsidRPr="00126C7E">
              <w:t>ЗАТВЕРДЖЕНО</w:t>
            </w:r>
          </w:p>
          <w:p w:rsidR="008F6FC8" w:rsidRPr="00126C7E" w:rsidRDefault="008F6FC8" w:rsidP="002F481B">
            <w:pPr>
              <w:shd w:val="clear" w:color="auto" w:fill="FFFFFF"/>
              <w:spacing w:line="317" w:lineRule="exact"/>
            </w:pPr>
            <w:r w:rsidRPr="00126C7E">
              <w:t>Рішенням сесії Новороздільської міської ради</w:t>
            </w:r>
          </w:p>
          <w:p w:rsidR="008F6FC8" w:rsidRPr="007F772B" w:rsidRDefault="008F6FC8" w:rsidP="002F481B">
            <w:pPr>
              <w:shd w:val="clear" w:color="auto" w:fill="FFFFFF"/>
              <w:tabs>
                <w:tab w:val="left" w:leader="underscore" w:pos="5822"/>
                <w:tab w:val="left" w:leader="underscore" w:pos="7090"/>
                <w:tab w:val="left" w:leader="underscore" w:pos="8765"/>
              </w:tabs>
              <w:spacing w:line="317" w:lineRule="exact"/>
              <w:rPr>
                <w:lang w:val="uk-UA"/>
              </w:rPr>
            </w:pPr>
            <w:r w:rsidRPr="00126C7E">
              <w:t xml:space="preserve">від </w:t>
            </w:r>
            <w:r>
              <w:rPr>
                <w:lang w:val="uk-UA"/>
              </w:rPr>
              <w:t>17</w:t>
            </w:r>
            <w:r w:rsidRPr="00126C7E">
              <w:t>.</w:t>
            </w:r>
            <w:r w:rsidRPr="00126C7E">
              <w:rPr>
                <w:lang w:val="uk-UA"/>
              </w:rPr>
              <w:t>12</w:t>
            </w:r>
            <w:r w:rsidRPr="00126C7E">
              <w:t>.201</w:t>
            </w:r>
            <w:r>
              <w:rPr>
                <w:lang w:val="uk-UA"/>
              </w:rPr>
              <w:t>9</w:t>
            </w:r>
            <w:r w:rsidRPr="00126C7E">
              <w:rPr>
                <w:lang w:val="uk-UA"/>
              </w:rPr>
              <w:t xml:space="preserve"> </w:t>
            </w:r>
            <w:r w:rsidRPr="00126C7E">
              <w:t>р</w:t>
            </w:r>
            <w:r>
              <w:rPr>
                <w:lang w:val="uk-UA"/>
              </w:rPr>
              <w:t>оку</w:t>
            </w:r>
            <w:r w:rsidRPr="00126C7E">
              <w:t xml:space="preserve"> № </w:t>
            </w:r>
            <w:r>
              <w:rPr>
                <w:lang w:val="uk-UA"/>
              </w:rPr>
              <w:t>1252</w:t>
            </w:r>
          </w:p>
          <w:p w:rsidR="008F6FC8" w:rsidRDefault="008F6FC8" w:rsidP="002F481B">
            <w:pPr>
              <w:shd w:val="clear" w:color="auto" w:fill="FFFFFF"/>
              <w:tabs>
                <w:tab w:val="left" w:leader="underscore" w:pos="7267"/>
              </w:tabs>
              <w:spacing w:line="317" w:lineRule="exact"/>
              <w:ind w:right="518"/>
              <w:rPr>
                <w:lang w:val="uk-UA"/>
              </w:rPr>
            </w:pPr>
          </w:p>
          <w:p w:rsidR="008F6FC8" w:rsidRPr="003738B3" w:rsidRDefault="008F6FC8" w:rsidP="002F481B">
            <w:pPr>
              <w:shd w:val="clear" w:color="auto" w:fill="FFFFFF"/>
              <w:tabs>
                <w:tab w:val="left" w:leader="underscore" w:pos="7267"/>
              </w:tabs>
              <w:spacing w:line="317" w:lineRule="exact"/>
              <w:ind w:right="518"/>
              <w:rPr>
                <w:lang w:val="uk-UA"/>
              </w:rPr>
            </w:pPr>
            <w:r>
              <w:rPr>
                <w:lang w:val="uk-UA"/>
              </w:rPr>
              <w:t>Секретар ради</w:t>
            </w:r>
            <w:r w:rsidRPr="00126C7E">
              <w:br/>
              <w:t>_________________</w:t>
            </w:r>
            <w:r w:rsidRPr="00126C7E">
              <w:rPr>
                <w:lang w:val="uk-UA"/>
              </w:rPr>
              <w:t xml:space="preserve"> </w:t>
            </w:r>
            <w:r>
              <w:rPr>
                <w:lang w:val="uk-UA"/>
              </w:rPr>
              <w:t>І. Д. Кравець</w:t>
            </w:r>
          </w:p>
          <w:p w:rsidR="008F6FC8" w:rsidRPr="00126C7E" w:rsidRDefault="008F6FC8" w:rsidP="002F481B">
            <w:pPr>
              <w:spacing w:line="317" w:lineRule="exact"/>
              <w:ind w:right="432"/>
              <w:rPr>
                <w:rFonts w:eastAsia="MS Mincho"/>
              </w:rPr>
            </w:pPr>
          </w:p>
        </w:tc>
      </w:tr>
    </w:tbl>
    <w:p w:rsidR="008F6FC8" w:rsidRPr="00EC104D" w:rsidRDefault="008F6FC8" w:rsidP="00B07FF1">
      <w:pPr>
        <w:shd w:val="clear" w:color="auto" w:fill="FFFFFF"/>
        <w:spacing w:line="317" w:lineRule="exact"/>
        <w:ind w:left="4709"/>
        <w:rPr>
          <w:color w:val="FF0000"/>
        </w:rPr>
      </w:pPr>
    </w:p>
    <w:p w:rsidR="008F6FC8" w:rsidRPr="00EC104D" w:rsidRDefault="008F6FC8" w:rsidP="00B07FF1">
      <w:pPr>
        <w:shd w:val="clear" w:color="auto" w:fill="FFFFFF"/>
        <w:spacing w:line="317" w:lineRule="exact"/>
        <w:ind w:left="4709"/>
        <w:rPr>
          <w:color w:val="FF0000"/>
        </w:rPr>
      </w:pPr>
    </w:p>
    <w:p w:rsidR="008F6FC8" w:rsidRPr="00EC104D" w:rsidRDefault="008F6FC8" w:rsidP="00B07FF1">
      <w:pPr>
        <w:shd w:val="clear" w:color="auto" w:fill="FFFFFF"/>
        <w:spacing w:line="317" w:lineRule="exact"/>
        <w:ind w:left="4709"/>
        <w:rPr>
          <w:color w:val="FF0000"/>
        </w:rPr>
      </w:pPr>
    </w:p>
    <w:p w:rsidR="008F6FC8" w:rsidRDefault="008F6FC8" w:rsidP="00B07FF1">
      <w:pPr>
        <w:shd w:val="clear" w:color="auto" w:fill="FFFFFF"/>
        <w:spacing w:line="317" w:lineRule="exact"/>
        <w:ind w:left="4709"/>
        <w:rPr>
          <w:color w:val="FF0000"/>
        </w:rPr>
      </w:pPr>
    </w:p>
    <w:p w:rsidR="008F6FC8" w:rsidRPr="00EC104D" w:rsidRDefault="008F6FC8" w:rsidP="00B07FF1">
      <w:pPr>
        <w:shd w:val="clear" w:color="auto" w:fill="FFFFFF"/>
        <w:spacing w:line="317" w:lineRule="exact"/>
        <w:ind w:left="4709"/>
        <w:rPr>
          <w:color w:val="FF0000"/>
        </w:rPr>
      </w:pPr>
    </w:p>
    <w:p w:rsidR="008F6FC8" w:rsidRPr="00EC104D" w:rsidRDefault="008F6FC8" w:rsidP="00B07FF1">
      <w:pPr>
        <w:shd w:val="clear" w:color="auto" w:fill="FFFFFF"/>
        <w:spacing w:line="317" w:lineRule="exact"/>
        <w:ind w:left="4709"/>
        <w:rPr>
          <w:color w:val="FF0000"/>
        </w:rPr>
      </w:pPr>
    </w:p>
    <w:p w:rsidR="008F6FC8" w:rsidRPr="00EC104D" w:rsidRDefault="008F6FC8" w:rsidP="00B07FF1">
      <w:pPr>
        <w:shd w:val="clear" w:color="auto" w:fill="FFFFFF"/>
        <w:spacing w:line="317" w:lineRule="exact"/>
        <w:ind w:left="4709"/>
        <w:rPr>
          <w:color w:val="FF0000"/>
        </w:rPr>
      </w:pPr>
    </w:p>
    <w:p w:rsidR="008F6FC8" w:rsidRPr="00EC104D" w:rsidRDefault="008F6FC8" w:rsidP="00B07FF1">
      <w:pPr>
        <w:shd w:val="clear" w:color="auto" w:fill="FFFFFF"/>
        <w:spacing w:line="317" w:lineRule="exact"/>
        <w:ind w:left="4709"/>
        <w:rPr>
          <w:color w:val="FF0000"/>
        </w:rPr>
      </w:pPr>
    </w:p>
    <w:p w:rsidR="008F6FC8" w:rsidRPr="00EC104D" w:rsidRDefault="008F6FC8" w:rsidP="00B07FF1">
      <w:pPr>
        <w:shd w:val="clear" w:color="auto" w:fill="FFFFFF"/>
        <w:spacing w:line="317" w:lineRule="exact"/>
        <w:ind w:left="4709"/>
        <w:rPr>
          <w:color w:val="FF0000"/>
        </w:rPr>
      </w:pPr>
    </w:p>
    <w:p w:rsidR="008F6FC8" w:rsidRPr="00EC104D" w:rsidRDefault="008F6FC8" w:rsidP="00B07FF1">
      <w:pPr>
        <w:shd w:val="clear" w:color="auto" w:fill="FFFFFF"/>
        <w:spacing w:line="317" w:lineRule="exact"/>
        <w:rPr>
          <w:color w:val="FF0000"/>
        </w:rPr>
      </w:pPr>
    </w:p>
    <w:p w:rsidR="008F6FC8" w:rsidRPr="00EC104D" w:rsidRDefault="008F6FC8" w:rsidP="00B07FF1">
      <w:pPr>
        <w:shd w:val="clear" w:color="auto" w:fill="FFFFFF"/>
        <w:spacing w:line="317" w:lineRule="exact"/>
        <w:ind w:left="4709"/>
        <w:rPr>
          <w:color w:val="FF0000"/>
        </w:rPr>
      </w:pPr>
    </w:p>
    <w:p w:rsidR="008F6FC8" w:rsidRPr="00EC104D" w:rsidRDefault="008F6FC8" w:rsidP="00B07FF1">
      <w:pPr>
        <w:shd w:val="clear" w:color="auto" w:fill="FFFFFF"/>
        <w:spacing w:line="322" w:lineRule="exact"/>
        <w:jc w:val="center"/>
        <w:rPr>
          <w:b/>
          <w:sz w:val="28"/>
          <w:szCs w:val="28"/>
        </w:rPr>
      </w:pPr>
      <w:r w:rsidRPr="00EC104D">
        <w:rPr>
          <w:b/>
          <w:sz w:val="28"/>
          <w:szCs w:val="28"/>
        </w:rPr>
        <w:t xml:space="preserve">ПРОГРАМА </w:t>
      </w:r>
    </w:p>
    <w:p w:rsidR="008F6FC8" w:rsidRDefault="008F6FC8" w:rsidP="00B07FF1">
      <w:pPr>
        <w:shd w:val="clear" w:color="auto" w:fill="FFFFFF"/>
        <w:spacing w:line="322" w:lineRule="exact"/>
        <w:jc w:val="center"/>
        <w:rPr>
          <w:b/>
          <w:sz w:val="28"/>
          <w:szCs w:val="28"/>
          <w:lang w:val="uk-UA"/>
        </w:rPr>
      </w:pPr>
      <w:r>
        <w:rPr>
          <w:b/>
          <w:sz w:val="28"/>
          <w:szCs w:val="28"/>
          <w:lang w:val="uk-UA"/>
        </w:rPr>
        <w:t>РОЗВИТКУ ЖИТЛОВО-КОМУНАЛЬНОГО ГОСПОДАРСТВА</w:t>
      </w:r>
    </w:p>
    <w:p w:rsidR="008F6FC8" w:rsidRDefault="008F6FC8" w:rsidP="00B07FF1">
      <w:pPr>
        <w:shd w:val="clear" w:color="auto" w:fill="FFFFFF"/>
        <w:spacing w:line="322" w:lineRule="exact"/>
        <w:jc w:val="center"/>
        <w:rPr>
          <w:b/>
          <w:sz w:val="28"/>
          <w:szCs w:val="28"/>
          <w:lang w:val="uk-UA"/>
        </w:rPr>
      </w:pPr>
      <w:r>
        <w:rPr>
          <w:b/>
          <w:sz w:val="28"/>
          <w:szCs w:val="28"/>
        </w:rPr>
        <w:t xml:space="preserve"> МІСТА НОВИЙ РОЗДІЛ </w:t>
      </w:r>
    </w:p>
    <w:p w:rsidR="008F6FC8" w:rsidRPr="00EC104D" w:rsidRDefault="008F6FC8" w:rsidP="00B07FF1">
      <w:pPr>
        <w:shd w:val="clear" w:color="auto" w:fill="FFFFFF"/>
        <w:spacing w:line="322" w:lineRule="exact"/>
        <w:jc w:val="center"/>
        <w:rPr>
          <w:b/>
          <w:sz w:val="32"/>
          <w:szCs w:val="32"/>
        </w:rPr>
      </w:pPr>
      <w:r>
        <w:rPr>
          <w:b/>
          <w:sz w:val="28"/>
          <w:szCs w:val="28"/>
        </w:rPr>
        <w:t>на 20</w:t>
      </w:r>
      <w:r>
        <w:rPr>
          <w:b/>
          <w:sz w:val="28"/>
          <w:szCs w:val="28"/>
          <w:lang w:val="uk-UA"/>
        </w:rPr>
        <w:t>20 рік</w:t>
      </w:r>
      <w:r>
        <w:rPr>
          <w:b/>
          <w:sz w:val="28"/>
          <w:szCs w:val="28"/>
        </w:rPr>
        <w:t xml:space="preserve"> та прогноз на 20</w:t>
      </w:r>
      <w:r>
        <w:rPr>
          <w:b/>
          <w:sz w:val="28"/>
          <w:szCs w:val="28"/>
          <w:lang w:val="uk-UA"/>
        </w:rPr>
        <w:t>21</w:t>
      </w:r>
      <w:r w:rsidRPr="00EC104D">
        <w:rPr>
          <w:b/>
          <w:sz w:val="28"/>
          <w:szCs w:val="28"/>
        </w:rPr>
        <w:t>-</w:t>
      </w:r>
      <w:r>
        <w:rPr>
          <w:b/>
          <w:sz w:val="28"/>
          <w:szCs w:val="28"/>
          <w:lang w:val="uk-UA"/>
        </w:rPr>
        <w:t>2022</w:t>
      </w:r>
      <w:r w:rsidRPr="00EC104D">
        <w:rPr>
          <w:b/>
          <w:sz w:val="28"/>
          <w:szCs w:val="28"/>
        </w:rPr>
        <w:t xml:space="preserve"> роки</w:t>
      </w:r>
    </w:p>
    <w:p w:rsidR="008F6FC8" w:rsidRPr="00EC104D" w:rsidRDefault="008F6FC8" w:rsidP="00B07FF1">
      <w:pPr>
        <w:rPr>
          <w:b/>
          <w:sz w:val="32"/>
          <w:szCs w:val="32"/>
        </w:rPr>
      </w:pPr>
    </w:p>
    <w:p w:rsidR="008F6FC8" w:rsidRPr="006F391E" w:rsidRDefault="008F6FC8" w:rsidP="00B07FF1">
      <w:pPr>
        <w:rPr>
          <w:b/>
          <w:color w:val="FF0000"/>
          <w:sz w:val="32"/>
          <w:szCs w:val="32"/>
        </w:rPr>
      </w:pPr>
    </w:p>
    <w:p w:rsidR="008F6FC8" w:rsidRPr="00EC104D" w:rsidRDefault="008F6FC8" w:rsidP="00B07FF1">
      <w:pPr>
        <w:rPr>
          <w:b/>
          <w:sz w:val="32"/>
          <w:szCs w:val="32"/>
        </w:rPr>
      </w:pPr>
    </w:p>
    <w:p w:rsidR="008F6FC8" w:rsidRPr="00EC104D" w:rsidRDefault="008F6FC8" w:rsidP="00B07FF1">
      <w:pPr>
        <w:rPr>
          <w:b/>
        </w:rPr>
      </w:pPr>
    </w:p>
    <w:p w:rsidR="008F6FC8" w:rsidRPr="00EC104D" w:rsidRDefault="008F6FC8" w:rsidP="00B07FF1">
      <w:pPr>
        <w:rPr>
          <w:b/>
        </w:rPr>
      </w:pPr>
    </w:p>
    <w:p w:rsidR="008F6FC8" w:rsidRPr="00EC104D" w:rsidRDefault="008F6FC8" w:rsidP="00B07FF1">
      <w:pPr>
        <w:rPr>
          <w:b/>
        </w:rPr>
      </w:pPr>
    </w:p>
    <w:p w:rsidR="008F6FC8" w:rsidRPr="00EC104D" w:rsidRDefault="008F6FC8" w:rsidP="00B07FF1">
      <w:pPr>
        <w:rPr>
          <w:b/>
        </w:rPr>
      </w:pPr>
    </w:p>
    <w:p w:rsidR="008F6FC8" w:rsidRPr="00EC104D" w:rsidRDefault="008F6FC8" w:rsidP="00B07FF1">
      <w:pPr>
        <w:rPr>
          <w:b/>
        </w:rPr>
      </w:pPr>
    </w:p>
    <w:p w:rsidR="008F6FC8" w:rsidRPr="00EC104D" w:rsidRDefault="008F6FC8" w:rsidP="00B07FF1">
      <w:pPr>
        <w:rPr>
          <w:b/>
        </w:rPr>
      </w:pPr>
    </w:p>
    <w:p w:rsidR="008F6FC8" w:rsidRPr="00EC104D" w:rsidRDefault="008F6FC8" w:rsidP="00B07FF1">
      <w:pPr>
        <w:rPr>
          <w:b/>
        </w:rPr>
      </w:pPr>
    </w:p>
    <w:p w:rsidR="008F6FC8" w:rsidRPr="00EC104D" w:rsidRDefault="008F6FC8" w:rsidP="00B07FF1">
      <w:pPr>
        <w:rPr>
          <w:b/>
        </w:rPr>
      </w:pPr>
    </w:p>
    <w:p w:rsidR="008F6FC8" w:rsidRPr="00EC104D" w:rsidRDefault="008F6FC8" w:rsidP="00B07FF1">
      <w:pPr>
        <w:rPr>
          <w:b/>
        </w:rPr>
      </w:pPr>
    </w:p>
    <w:p w:rsidR="008F6FC8" w:rsidRDefault="008F6FC8" w:rsidP="00B07FF1">
      <w:pPr>
        <w:pStyle w:val="BodyText"/>
        <w:spacing w:line="216" w:lineRule="auto"/>
        <w:rPr>
          <w:b/>
        </w:rPr>
      </w:pPr>
    </w:p>
    <w:p w:rsidR="008F6FC8" w:rsidRDefault="008F6FC8" w:rsidP="00B07FF1">
      <w:pPr>
        <w:pStyle w:val="BodyText"/>
        <w:spacing w:line="216" w:lineRule="auto"/>
        <w:jc w:val="center"/>
        <w:rPr>
          <w:b/>
          <w:lang w:val="uk-UA"/>
        </w:rPr>
      </w:pPr>
    </w:p>
    <w:p w:rsidR="008F6FC8" w:rsidRPr="00B07FF1" w:rsidRDefault="008F6FC8" w:rsidP="00B07FF1">
      <w:pPr>
        <w:pStyle w:val="BodyText"/>
        <w:spacing w:line="216" w:lineRule="auto"/>
        <w:jc w:val="center"/>
        <w:rPr>
          <w:b/>
          <w:lang w:val="uk-UA"/>
        </w:rPr>
      </w:pPr>
    </w:p>
    <w:p w:rsidR="008F6FC8" w:rsidRPr="00A37C78" w:rsidRDefault="008F6FC8" w:rsidP="00B07FF1">
      <w:pPr>
        <w:spacing w:after="100" w:afterAutospacing="1"/>
        <w:jc w:val="center"/>
        <w:rPr>
          <w:b/>
          <w:bCs/>
        </w:rPr>
      </w:pPr>
      <w:r w:rsidRPr="00A37C78">
        <w:rPr>
          <w:b/>
          <w:bCs/>
        </w:rPr>
        <w:t>м. Новий Розділ</w:t>
      </w:r>
    </w:p>
    <w:p w:rsidR="008F6FC8" w:rsidRDefault="008F6FC8" w:rsidP="00B07FF1">
      <w:pPr>
        <w:spacing w:after="100" w:afterAutospacing="1"/>
        <w:jc w:val="center"/>
        <w:rPr>
          <w:b/>
          <w:bCs/>
          <w:lang w:val="uk-UA"/>
        </w:rPr>
      </w:pPr>
      <w:r w:rsidRPr="00A37C78">
        <w:rPr>
          <w:b/>
          <w:bCs/>
        </w:rPr>
        <w:t>201</w:t>
      </w:r>
      <w:r>
        <w:rPr>
          <w:b/>
          <w:bCs/>
          <w:lang w:val="uk-UA"/>
        </w:rPr>
        <w:t xml:space="preserve">9 </w:t>
      </w:r>
      <w:r w:rsidRPr="00A37C78">
        <w:rPr>
          <w:b/>
          <w:bCs/>
        </w:rPr>
        <w:t>рік</w:t>
      </w:r>
    </w:p>
    <w:p w:rsidR="008F6FC8" w:rsidRPr="002F481B"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lang w:val="uk-UA"/>
        </w:rPr>
      </w:pPr>
      <w:r w:rsidRPr="002F481B">
        <w:rPr>
          <w:b/>
          <w:bCs/>
        </w:rPr>
        <w:t>Паспорт Програми</w:t>
      </w:r>
    </w:p>
    <w:p w:rsidR="008F6FC8" w:rsidRPr="002F481B"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rPr>
      </w:pPr>
    </w:p>
    <w:tbl>
      <w:tblPr>
        <w:tblW w:w="10080" w:type="dxa"/>
        <w:tblInd w:w="708" w:type="dxa"/>
        <w:tblLook w:val="01E0"/>
      </w:tblPr>
      <w:tblGrid>
        <w:gridCol w:w="540"/>
        <w:gridCol w:w="4500"/>
        <w:gridCol w:w="5040"/>
      </w:tblGrid>
      <w:tr w:rsidR="008F6FC8" w:rsidRPr="002F481B" w:rsidTr="004801AC">
        <w:tc>
          <w:tcPr>
            <w:tcW w:w="540" w:type="dxa"/>
            <w:vAlign w:val="center"/>
          </w:tcPr>
          <w:p w:rsidR="008F6FC8" w:rsidRPr="002F481B" w:rsidRDefault="008F6FC8" w:rsidP="0084298B">
            <w:pPr>
              <w:keepNext/>
              <w:jc w:val="center"/>
              <w:outlineLvl w:val="0"/>
              <w:rPr>
                <w:lang w:eastAsia="uk-UA"/>
              </w:rPr>
            </w:pPr>
            <w:r w:rsidRPr="002F481B">
              <w:rPr>
                <w:lang w:eastAsia="uk-UA"/>
              </w:rPr>
              <w:t>1.</w:t>
            </w:r>
          </w:p>
        </w:tc>
        <w:tc>
          <w:tcPr>
            <w:tcW w:w="4500" w:type="dxa"/>
            <w:vAlign w:val="center"/>
          </w:tcPr>
          <w:p w:rsidR="008F6FC8" w:rsidRPr="002F481B" w:rsidRDefault="008F6FC8" w:rsidP="0084298B">
            <w:pPr>
              <w:keepNext/>
              <w:outlineLvl w:val="0"/>
              <w:rPr>
                <w:lang w:eastAsia="uk-UA"/>
              </w:rPr>
            </w:pPr>
            <w:r w:rsidRPr="002F481B">
              <w:rPr>
                <w:lang w:eastAsia="uk-UA"/>
              </w:rPr>
              <w:t>Ініціатор розроблення Програми</w:t>
            </w:r>
          </w:p>
        </w:tc>
        <w:tc>
          <w:tcPr>
            <w:tcW w:w="5040" w:type="dxa"/>
            <w:vAlign w:val="center"/>
          </w:tcPr>
          <w:p w:rsidR="008F6FC8" w:rsidRPr="002F481B" w:rsidRDefault="008F6FC8" w:rsidP="0084298B">
            <w:pPr>
              <w:keepNext/>
              <w:outlineLvl w:val="0"/>
              <w:rPr>
                <w:lang w:eastAsia="uk-UA"/>
              </w:rPr>
            </w:pPr>
            <w:r w:rsidRPr="002F481B">
              <w:rPr>
                <w:lang w:eastAsia="uk-UA"/>
              </w:rPr>
              <w:t>Виконавчий комітет Новороздільської міської ради</w:t>
            </w:r>
          </w:p>
        </w:tc>
      </w:tr>
      <w:tr w:rsidR="008F6FC8" w:rsidRPr="002F481B" w:rsidTr="004801AC">
        <w:tc>
          <w:tcPr>
            <w:tcW w:w="540" w:type="dxa"/>
          </w:tcPr>
          <w:p w:rsidR="008F6FC8" w:rsidRPr="002F481B"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F481B">
              <w:rPr>
                <w:color w:val="000000"/>
              </w:rPr>
              <w:t>2.</w:t>
            </w:r>
          </w:p>
        </w:tc>
        <w:tc>
          <w:tcPr>
            <w:tcW w:w="4500" w:type="dxa"/>
          </w:tcPr>
          <w:p w:rsidR="008F6FC8" w:rsidRPr="002F481B"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F481B">
              <w:rPr>
                <w:color w:val="000000"/>
              </w:rPr>
              <w:t>Дата, номер і назва розпорядчого документу органу влади про розроблення Програми</w:t>
            </w:r>
          </w:p>
        </w:tc>
        <w:tc>
          <w:tcPr>
            <w:tcW w:w="5040" w:type="dxa"/>
          </w:tcPr>
          <w:p w:rsidR="008F6FC8" w:rsidRPr="002F481B" w:rsidRDefault="008F6FC8" w:rsidP="00284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r w:rsidRPr="002F481B">
              <w:rPr>
                <w:color w:val="000000"/>
                <w:lang w:val="uk-UA"/>
              </w:rPr>
              <w:t xml:space="preserve">Рішення Новороздільської міської ради № </w:t>
            </w:r>
            <w:r>
              <w:rPr>
                <w:color w:val="000000"/>
                <w:lang w:val="uk-UA"/>
              </w:rPr>
              <w:t>1252</w:t>
            </w:r>
            <w:r w:rsidRPr="002F481B">
              <w:rPr>
                <w:color w:val="000000"/>
                <w:lang w:val="uk-UA"/>
              </w:rPr>
              <w:t xml:space="preserve"> від </w:t>
            </w:r>
            <w:r>
              <w:rPr>
                <w:color w:val="000000"/>
                <w:lang w:val="uk-UA"/>
              </w:rPr>
              <w:t>17</w:t>
            </w:r>
            <w:r w:rsidRPr="002F481B">
              <w:rPr>
                <w:color w:val="000000"/>
                <w:lang w:val="uk-UA"/>
              </w:rPr>
              <w:t>.12.2019</w:t>
            </w:r>
          </w:p>
        </w:tc>
      </w:tr>
      <w:tr w:rsidR="008F6FC8" w:rsidRPr="002F481B" w:rsidTr="004801AC">
        <w:tc>
          <w:tcPr>
            <w:tcW w:w="540" w:type="dxa"/>
            <w:vAlign w:val="center"/>
          </w:tcPr>
          <w:p w:rsidR="008F6FC8" w:rsidRPr="002F481B" w:rsidRDefault="008F6FC8" w:rsidP="0084298B">
            <w:pPr>
              <w:keepNext/>
              <w:jc w:val="center"/>
              <w:outlineLvl w:val="0"/>
              <w:rPr>
                <w:lang w:eastAsia="uk-UA"/>
              </w:rPr>
            </w:pPr>
            <w:r w:rsidRPr="002F481B">
              <w:rPr>
                <w:lang w:eastAsia="uk-UA"/>
              </w:rPr>
              <w:t>3..</w:t>
            </w:r>
          </w:p>
        </w:tc>
        <w:tc>
          <w:tcPr>
            <w:tcW w:w="4500" w:type="dxa"/>
            <w:vAlign w:val="center"/>
          </w:tcPr>
          <w:p w:rsidR="008F6FC8" w:rsidRPr="002F481B" w:rsidRDefault="008F6FC8" w:rsidP="0084298B">
            <w:pPr>
              <w:keepNext/>
              <w:outlineLvl w:val="0"/>
              <w:rPr>
                <w:lang w:eastAsia="uk-UA"/>
              </w:rPr>
            </w:pPr>
            <w:r w:rsidRPr="002F481B">
              <w:rPr>
                <w:lang w:eastAsia="uk-UA"/>
              </w:rPr>
              <w:t>Розробник Програми</w:t>
            </w:r>
          </w:p>
        </w:tc>
        <w:tc>
          <w:tcPr>
            <w:tcW w:w="5040" w:type="dxa"/>
            <w:vAlign w:val="center"/>
          </w:tcPr>
          <w:p w:rsidR="008F6FC8" w:rsidRPr="002F481B" w:rsidRDefault="008F6FC8" w:rsidP="0084298B">
            <w:pPr>
              <w:keepNext/>
              <w:outlineLvl w:val="0"/>
              <w:rPr>
                <w:lang w:eastAsia="uk-UA"/>
              </w:rPr>
            </w:pPr>
            <w:r w:rsidRPr="002F481B">
              <w:rPr>
                <w:lang w:eastAsia="uk-UA"/>
              </w:rPr>
              <w:t>Виконавчий комітет Новороздільської міської ради</w:t>
            </w:r>
          </w:p>
        </w:tc>
      </w:tr>
      <w:tr w:rsidR="008F6FC8" w:rsidRPr="002F481B" w:rsidTr="004801AC">
        <w:tc>
          <w:tcPr>
            <w:tcW w:w="540" w:type="dxa"/>
            <w:vAlign w:val="center"/>
          </w:tcPr>
          <w:p w:rsidR="008F6FC8" w:rsidRPr="002F481B" w:rsidRDefault="008F6FC8" w:rsidP="0084298B">
            <w:pPr>
              <w:keepNext/>
              <w:jc w:val="center"/>
              <w:outlineLvl w:val="0"/>
              <w:rPr>
                <w:lang w:eastAsia="uk-UA"/>
              </w:rPr>
            </w:pPr>
            <w:r w:rsidRPr="002F481B">
              <w:rPr>
                <w:lang w:eastAsia="uk-UA"/>
              </w:rPr>
              <w:t>4.</w:t>
            </w:r>
          </w:p>
        </w:tc>
        <w:tc>
          <w:tcPr>
            <w:tcW w:w="4500" w:type="dxa"/>
            <w:vAlign w:val="center"/>
          </w:tcPr>
          <w:p w:rsidR="008F6FC8" w:rsidRPr="002F481B" w:rsidRDefault="008F6FC8" w:rsidP="0084298B">
            <w:pPr>
              <w:keepNext/>
              <w:outlineLvl w:val="0"/>
              <w:rPr>
                <w:lang w:eastAsia="uk-UA"/>
              </w:rPr>
            </w:pPr>
            <w:r w:rsidRPr="002F481B">
              <w:rPr>
                <w:lang w:eastAsia="uk-UA"/>
              </w:rPr>
              <w:t>Співрозробники Програми</w:t>
            </w:r>
          </w:p>
        </w:tc>
        <w:tc>
          <w:tcPr>
            <w:tcW w:w="5040" w:type="dxa"/>
            <w:vAlign w:val="center"/>
          </w:tcPr>
          <w:p w:rsidR="008F6FC8" w:rsidRDefault="008F6FC8" w:rsidP="0084298B">
            <w:pPr>
              <w:rPr>
                <w:lang w:val="uk-UA" w:eastAsia="uk-UA"/>
              </w:rPr>
            </w:pPr>
          </w:p>
          <w:p w:rsidR="008F6FC8" w:rsidRPr="002F481B" w:rsidRDefault="008F6FC8" w:rsidP="0084298B">
            <w:pPr>
              <w:rPr>
                <w:lang w:eastAsia="uk-UA"/>
              </w:rPr>
            </w:pPr>
            <w:r w:rsidRPr="002F481B">
              <w:rPr>
                <w:lang w:eastAsia="uk-UA"/>
              </w:rPr>
              <w:t>КП „Розділжитлосервіс”</w:t>
            </w:r>
          </w:p>
          <w:p w:rsidR="008F6FC8" w:rsidRPr="002F481B" w:rsidRDefault="008F6FC8" w:rsidP="0084298B">
            <w:pPr>
              <w:rPr>
                <w:lang w:eastAsia="uk-UA"/>
              </w:rPr>
            </w:pPr>
            <w:r w:rsidRPr="002F481B">
              <w:rPr>
                <w:lang w:eastAsia="uk-UA"/>
              </w:rPr>
              <w:t>ДП „Благоустрій”</w:t>
            </w:r>
          </w:p>
        </w:tc>
      </w:tr>
      <w:tr w:rsidR="008F6FC8" w:rsidRPr="002F481B" w:rsidTr="004801AC">
        <w:tc>
          <w:tcPr>
            <w:tcW w:w="540" w:type="dxa"/>
            <w:vAlign w:val="center"/>
          </w:tcPr>
          <w:p w:rsidR="008F6FC8" w:rsidRPr="002F481B" w:rsidRDefault="008F6FC8" w:rsidP="0084298B">
            <w:pPr>
              <w:keepNext/>
              <w:jc w:val="center"/>
              <w:outlineLvl w:val="0"/>
              <w:rPr>
                <w:lang w:eastAsia="uk-UA"/>
              </w:rPr>
            </w:pPr>
            <w:r w:rsidRPr="002F481B">
              <w:rPr>
                <w:lang w:eastAsia="uk-UA"/>
              </w:rPr>
              <w:t>5.</w:t>
            </w:r>
          </w:p>
        </w:tc>
        <w:tc>
          <w:tcPr>
            <w:tcW w:w="4500" w:type="dxa"/>
            <w:vAlign w:val="center"/>
          </w:tcPr>
          <w:p w:rsidR="008F6FC8" w:rsidRPr="002F481B" w:rsidRDefault="008F6FC8" w:rsidP="0084298B">
            <w:pPr>
              <w:keepNext/>
              <w:outlineLvl w:val="0"/>
              <w:rPr>
                <w:lang w:eastAsia="uk-UA"/>
              </w:rPr>
            </w:pPr>
            <w:r w:rsidRPr="002F481B">
              <w:rPr>
                <w:lang w:eastAsia="uk-UA"/>
              </w:rPr>
              <w:t>Відповідальний виконавець Програми</w:t>
            </w:r>
          </w:p>
        </w:tc>
        <w:tc>
          <w:tcPr>
            <w:tcW w:w="5040" w:type="dxa"/>
            <w:vAlign w:val="center"/>
          </w:tcPr>
          <w:p w:rsidR="008F6FC8" w:rsidRPr="002F481B" w:rsidRDefault="008F6FC8" w:rsidP="0084298B">
            <w:pPr>
              <w:keepNext/>
              <w:outlineLvl w:val="0"/>
              <w:rPr>
                <w:lang w:eastAsia="uk-UA"/>
              </w:rPr>
            </w:pPr>
          </w:p>
          <w:p w:rsidR="008F6FC8" w:rsidRPr="002F481B" w:rsidRDefault="008F6FC8" w:rsidP="0084298B">
            <w:pPr>
              <w:keepNext/>
              <w:outlineLvl w:val="0"/>
              <w:rPr>
                <w:lang w:eastAsia="uk-UA"/>
              </w:rPr>
            </w:pPr>
            <w:r w:rsidRPr="002F481B">
              <w:rPr>
                <w:lang w:eastAsia="uk-UA"/>
              </w:rPr>
              <w:t>Виконавчі органи Новороздільської міської ради</w:t>
            </w:r>
          </w:p>
          <w:p w:rsidR="008F6FC8" w:rsidRPr="002F481B" w:rsidRDefault="008F6FC8" w:rsidP="0084298B"/>
        </w:tc>
      </w:tr>
      <w:tr w:rsidR="008F6FC8" w:rsidRPr="002F481B" w:rsidTr="004801AC">
        <w:tc>
          <w:tcPr>
            <w:tcW w:w="540" w:type="dxa"/>
            <w:vAlign w:val="center"/>
          </w:tcPr>
          <w:p w:rsidR="008F6FC8" w:rsidRPr="002F481B" w:rsidRDefault="008F6FC8" w:rsidP="0084298B">
            <w:pPr>
              <w:keepNext/>
              <w:jc w:val="center"/>
              <w:outlineLvl w:val="0"/>
              <w:rPr>
                <w:lang w:eastAsia="uk-UA"/>
              </w:rPr>
            </w:pPr>
            <w:r w:rsidRPr="002F481B">
              <w:rPr>
                <w:lang w:eastAsia="uk-UA"/>
              </w:rPr>
              <w:t>6.</w:t>
            </w:r>
          </w:p>
        </w:tc>
        <w:tc>
          <w:tcPr>
            <w:tcW w:w="4500" w:type="dxa"/>
            <w:vAlign w:val="center"/>
          </w:tcPr>
          <w:p w:rsidR="008F6FC8" w:rsidRPr="002F481B" w:rsidRDefault="008F6FC8" w:rsidP="0084298B">
            <w:pPr>
              <w:keepNext/>
              <w:outlineLvl w:val="0"/>
              <w:rPr>
                <w:lang w:eastAsia="uk-UA"/>
              </w:rPr>
            </w:pPr>
            <w:r w:rsidRPr="002F481B">
              <w:rPr>
                <w:lang w:eastAsia="uk-UA"/>
              </w:rPr>
              <w:t>Учасники Програми</w:t>
            </w:r>
          </w:p>
        </w:tc>
        <w:tc>
          <w:tcPr>
            <w:tcW w:w="5040" w:type="dxa"/>
            <w:vAlign w:val="center"/>
          </w:tcPr>
          <w:p w:rsidR="008F6FC8" w:rsidRPr="002F481B"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2F481B">
              <w:t>Виконавчий комітет Новороздільської міської ради</w:t>
            </w:r>
          </w:p>
          <w:p w:rsidR="008F6FC8" w:rsidRPr="002F481B"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2F481B">
              <w:rPr>
                <w:lang w:eastAsia="uk-UA"/>
              </w:rPr>
              <w:t>КП „Розділжитлосервіс”</w:t>
            </w:r>
          </w:p>
          <w:p w:rsidR="008F6FC8" w:rsidRPr="002F481B" w:rsidRDefault="008F6FC8" w:rsidP="003E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FF0000"/>
              </w:rPr>
            </w:pPr>
          </w:p>
        </w:tc>
      </w:tr>
      <w:tr w:rsidR="008F6FC8" w:rsidRPr="002F481B" w:rsidTr="004801AC">
        <w:tc>
          <w:tcPr>
            <w:tcW w:w="540" w:type="dxa"/>
            <w:vAlign w:val="center"/>
          </w:tcPr>
          <w:p w:rsidR="008F6FC8" w:rsidRPr="002F481B" w:rsidRDefault="008F6FC8" w:rsidP="0084298B">
            <w:pPr>
              <w:keepNext/>
              <w:jc w:val="center"/>
              <w:outlineLvl w:val="0"/>
              <w:rPr>
                <w:lang w:eastAsia="uk-UA"/>
              </w:rPr>
            </w:pPr>
            <w:r w:rsidRPr="002F481B">
              <w:rPr>
                <w:lang w:eastAsia="uk-UA"/>
              </w:rPr>
              <w:t>7.</w:t>
            </w:r>
          </w:p>
        </w:tc>
        <w:tc>
          <w:tcPr>
            <w:tcW w:w="4500" w:type="dxa"/>
            <w:vAlign w:val="center"/>
          </w:tcPr>
          <w:p w:rsidR="008F6FC8" w:rsidRPr="002F481B" w:rsidRDefault="008F6FC8" w:rsidP="0084298B">
            <w:pPr>
              <w:keepNext/>
              <w:outlineLvl w:val="0"/>
              <w:rPr>
                <w:lang w:eastAsia="uk-UA"/>
              </w:rPr>
            </w:pPr>
            <w:r w:rsidRPr="002F481B">
              <w:rPr>
                <w:lang w:eastAsia="uk-UA"/>
              </w:rPr>
              <w:t>Термін реалізації Програми</w:t>
            </w:r>
          </w:p>
        </w:tc>
        <w:tc>
          <w:tcPr>
            <w:tcW w:w="5040" w:type="dxa"/>
            <w:vAlign w:val="center"/>
          </w:tcPr>
          <w:p w:rsidR="008F6FC8" w:rsidRPr="002F481B" w:rsidRDefault="008F6FC8" w:rsidP="003E5A46">
            <w:pPr>
              <w:keepNext/>
              <w:outlineLvl w:val="0"/>
              <w:rPr>
                <w:lang w:eastAsia="uk-UA"/>
              </w:rPr>
            </w:pPr>
            <w:r w:rsidRPr="002F481B">
              <w:rPr>
                <w:lang w:eastAsia="uk-UA"/>
              </w:rPr>
              <w:t>20</w:t>
            </w:r>
            <w:r w:rsidRPr="002F481B">
              <w:rPr>
                <w:lang w:val="uk-UA" w:eastAsia="uk-UA"/>
              </w:rPr>
              <w:t>20</w:t>
            </w:r>
            <w:r w:rsidRPr="002F481B">
              <w:rPr>
                <w:lang w:eastAsia="uk-UA"/>
              </w:rPr>
              <w:t>-20</w:t>
            </w:r>
            <w:r w:rsidRPr="002F481B">
              <w:rPr>
                <w:lang w:val="uk-UA" w:eastAsia="uk-UA"/>
              </w:rPr>
              <w:t>22</w:t>
            </w:r>
            <w:r w:rsidRPr="002F481B">
              <w:rPr>
                <w:lang w:eastAsia="uk-UA"/>
              </w:rPr>
              <w:t xml:space="preserve"> роки</w:t>
            </w:r>
          </w:p>
        </w:tc>
      </w:tr>
      <w:tr w:rsidR="008F6FC8" w:rsidRPr="002F481B" w:rsidTr="004801AC">
        <w:tc>
          <w:tcPr>
            <w:tcW w:w="540" w:type="dxa"/>
            <w:vAlign w:val="center"/>
          </w:tcPr>
          <w:p w:rsidR="008F6FC8" w:rsidRPr="002F481B" w:rsidRDefault="008F6FC8" w:rsidP="0084298B">
            <w:pPr>
              <w:keepNext/>
              <w:jc w:val="center"/>
              <w:outlineLvl w:val="0"/>
              <w:rPr>
                <w:lang w:eastAsia="uk-UA"/>
              </w:rPr>
            </w:pPr>
            <w:r w:rsidRPr="002F481B">
              <w:rPr>
                <w:lang w:eastAsia="uk-UA"/>
              </w:rPr>
              <w:t>8.</w:t>
            </w:r>
          </w:p>
        </w:tc>
        <w:tc>
          <w:tcPr>
            <w:tcW w:w="4500" w:type="dxa"/>
            <w:vAlign w:val="center"/>
          </w:tcPr>
          <w:p w:rsidR="008F6FC8" w:rsidRPr="002F481B" w:rsidRDefault="008F6FC8" w:rsidP="0084298B">
            <w:pPr>
              <w:keepNext/>
              <w:outlineLvl w:val="0"/>
              <w:rPr>
                <w:lang w:eastAsia="uk-UA"/>
              </w:rPr>
            </w:pPr>
            <w:r w:rsidRPr="002F481B">
              <w:rPr>
                <w:lang w:eastAsia="uk-UA"/>
              </w:rPr>
              <w:t>Етапи виконання Програми</w:t>
            </w:r>
          </w:p>
        </w:tc>
        <w:tc>
          <w:tcPr>
            <w:tcW w:w="5040" w:type="dxa"/>
            <w:vAlign w:val="center"/>
          </w:tcPr>
          <w:p w:rsidR="008F6FC8" w:rsidRPr="002F481B" w:rsidRDefault="008F6FC8" w:rsidP="003E5A46">
            <w:pPr>
              <w:keepNext/>
              <w:outlineLvl w:val="0"/>
              <w:rPr>
                <w:lang w:eastAsia="uk-UA"/>
              </w:rPr>
            </w:pPr>
            <w:r w:rsidRPr="002F481B">
              <w:rPr>
                <w:lang w:eastAsia="uk-UA"/>
              </w:rPr>
              <w:t>20</w:t>
            </w:r>
            <w:r w:rsidRPr="002F481B">
              <w:rPr>
                <w:lang w:val="uk-UA" w:eastAsia="uk-UA"/>
              </w:rPr>
              <w:t>20</w:t>
            </w:r>
            <w:r w:rsidRPr="002F481B">
              <w:rPr>
                <w:lang w:eastAsia="uk-UA"/>
              </w:rPr>
              <w:t xml:space="preserve"> рік, 20</w:t>
            </w:r>
            <w:r w:rsidRPr="002F481B">
              <w:rPr>
                <w:lang w:val="uk-UA" w:eastAsia="uk-UA"/>
              </w:rPr>
              <w:t>21</w:t>
            </w:r>
            <w:r w:rsidRPr="002F481B">
              <w:rPr>
                <w:lang w:eastAsia="uk-UA"/>
              </w:rPr>
              <w:t xml:space="preserve"> рік, 20</w:t>
            </w:r>
            <w:r w:rsidRPr="002F481B">
              <w:rPr>
                <w:lang w:val="uk-UA" w:eastAsia="uk-UA"/>
              </w:rPr>
              <w:t>22</w:t>
            </w:r>
            <w:r w:rsidRPr="002F481B">
              <w:rPr>
                <w:lang w:eastAsia="uk-UA"/>
              </w:rPr>
              <w:t xml:space="preserve"> рік.</w:t>
            </w:r>
          </w:p>
        </w:tc>
      </w:tr>
      <w:tr w:rsidR="008F6FC8" w:rsidRPr="002F481B" w:rsidTr="003F3233">
        <w:tc>
          <w:tcPr>
            <w:tcW w:w="540" w:type="dxa"/>
            <w:vMerge w:val="restart"/>
          </w:tcPr>
          <w:p w:rsidR="008F6FC8" w:rsidRPr="002F481B"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2F481B">
              <w:rPr>
                <w:color w:val="000000"/>
              </w:rPr>
              <w:t>9.</w:t>
            </w:r>
          </w:p>
        </w:tc>
        <w:tc>
          <w:tcPr>
            <w:tcW w:w="4500" w:type="dxa"/>
          </w:tcPr>
          <w:p w:rsidR="008F6FC8" w:rsidRPr="003A1F44" w:rsidRDefault="008F6FC8" w:rsidP="003A1F44">
            <w:pPr>
              <w:keepNext/>
              <w:jc w:val="both"/>
              <w:outlineLvl w:val="0"/>
              <w:rPr>
                <w:lang w:val="uk-UA" w:eastAsia="uk-UA"/>
              </w:rPr>
            </w:pPr>
            <w:r w:rsidRPr="002F481B">
              <w:rPr>
                <w:lang w:eastAsia="uk-UA"/>
              </w:rPr>
              <w:t>Загальний обсяг фінансових ресурсів, необх</w:t>
            </w:r>
            <w:r>
              <w:rPr>
                <w:lang w:eastAsia="uk-UA"/>
              </w:rPr>
              <w:t>ідних для реалізації Програми:</w:t>
            </w:r>
          </w:p>
        </w:tc>
        <w:tc>
          <w:tcPr>
            <w:tcW w:w="5040" w:type="dxa"/>
          </w:tcPr>
          <w:p w:rsidR="008F6FC8" w:rsidRPr="002F481B" w:rsidRDefault="008F6FC8" w:rsidP="00FF3591">
            <w:pPr>
              <w:keepNext/>
              <w:outlineLvl w:val="0"/>
              <w:rPr>
                <w:color w:val="FF0000"/>
                <w:lang w:eastAsia="uk-UA"/>
              </w:rPr>
            </w:pPr>
          </w:p>
          <w:p w:rsidR="008F6FC8" w:rsidRPr="002F481B" w:rsidRDefault="008F6FC8" w:rsidP="00FF3591">
            <w:pPr>
              <w:rPr>
                <w:color w:val="FF0000"/>
              </w:rPr>
            </w:pPr>
            <w:r w:rsidRPr="007C4ED5">
              <w:rPr>
                <w:lang w:eastAsia="uk-UA"/>
              </w:rPr>
              <w:t>1</w:t>
            </w:r>
            <w:r>
              <w:rPr>
                <w:lang w:val="uk-UA" w:eastAsia="uk-UA"/>
              </w:rPr>
              <w:t>9243</w:t>
            </w:r>
            <w:r w:rsidRPr="007C4ED5">
              <w:rPr>
                <w:lang w:eastAsia="uk-UA"/>
              </w:rPr>
              <w:t>,7</w:t>
            </w:r>
          </w:p>
          <w:p w:rsidR="008F6FC8" w:rsidRPr="002F481B" w:rsidRDefault="008F6FC8" w:rsidP="00FF3591"/>
        </w:tc>
      </w:tr>
      <w:tr w:rsidR="008F6FC8" w:rsidRPr="002F481B" w:rsidTr="003F3233">
        <w:trPr>
          <w:trHeight w:val="3219"/>
        </w:trPr>
        <w:tc>
          <w:tcPr>
            <w:tcW w:w="0" w:type="auto"/>
            <w:vMerge/>
            <w:vAlign w:val="center"/>
          </w:tcPr>
          <w:p w:rsidR="008F6FC8" w:rsidRPr="002F481B" w:rsidRDefault="008F6FC8" w:rsidP="0084298B">
            <w:pPr>
              <w:rPr>
                <w:color w:val="000000"/>
              </w:rPr>
            </w:pPr>
          </w:p>
        </w:tc>
        <w:tc>
          <w:tcPr>
            <w:tcW w:w="4500" w:type="dxa"/>
          </w:tcPr>
          <w:p w:rsidR="008F6FC8" w:rsidRPr="002F481B" w:rsidRDefault="008F6FC8" w:rsidP="00FF3591">
            <w:r w:rsidRPr="002F481B">
              <w:t>У тому числі:</w:t>
            </w:r>
          </w:p>
          <w:p w:rsidR="008F6FC8" w:rsidRPr="002F481B" w:rsidRDefault="008F6FC8" w:rsidP="00FF3591">
            <w:r w:rsidRPr="002F481B">
              <w:t>Коштів міського бюджету:</w:t>
            </w:r>
          </w:p>
          <w:p w:rsidR="008F6FC8" w:rsidRPr="002F481B" w:rsidRDefault="008F6FC8" w:rsidP="003A1F44"/>
        </w:tc>
        <w:tc>
          <w:tcPr>
            <w:tcW w:w="5040" w:type="dxa"/>
          </w:tcPr>
          <w:p w:rsidR="008F6FC8" w:rsidRPr="002F481B" w:rsidRDefault="008F6FC8" w:rsidP="00FF3591">
            <w:pPr>
              <w:rPr>
                <w:color w:val="FF0000"/>
              </w:rPr>
            </w:pPr>
          </w:p>
          <w:p w:rsidR="008F6FC8" w:rsidRPr="002F481B" w:rsidRDefault="008F6FC8" w:rsidP="00FF3591">
            <w:r w:rsidRPr="007C4ED5">
              <w:rPr>
                <w:lang w:eastAsia="uk-UA"/>
              </w:rPr>
              <w:t>1</w:t>
            </w:r>
            <w:r>
              <w:rPr>
                <w:lang w:val="uk-UA" w:eastAsia="uk-UA"/>
              </w:rPr>
              <w:t>9243</w:t>
            </w:r>
            <w:r w:rsidRPr="007C4ED5">
              <w:rPr>
                <w:lang w:eastAsia="uk-UA"/>
              </w:rPr>
              <w:t>,7</w:t>
            </w:r>
          </w:p>
          <w:p w:rsidR="008F6FC8" w:rsidRPr="002F481B" w:rsidRDefault="008F6FC8" w:rsidP="00FF3591">
            <w:pPr>
              <w:rPr>
                <w:color w:val="FF0000"/>
              </w:rPr>
            </w:pPr>
          </w:p>
        </w:tc>
      </w:tr>
    </w:tbl>
    <w:p w:rsidR="008F6FC8" w:rsidRPr="002F481B" w:rsidRDefault="008F6FC8" w:rsidP="00E56133">
      <w:pPr>
        <w:tabs>
          <w:tab w:val="center" w:pos="4677"/>
          <w:tab w:val="right" w:pos="9355"/>
        </w:tabs>
        <w:spacing w:line="192" w:lineRule="auto"/>
        <w:ind w:left="1174"/>
        <w:rPr>
          <w:b/>
          <w:bCs/>
          <w:lang w:val="uk-UA"/>
        </w:rPr>
      </w:pPr>
    </w:p>
    <w:p w:rsidR="008F6FC8" w:rsidRPr="002F481B" w:rsidRDefault="008F6FC8" w:rsidP="0084298B">
      <w:pPr>
        <w:tabs>
          <w:tab w:val="center" w:pos="4677"/>
          <w:tab w:val="right" w:pos="9355"/>
        </w:tabs>
        <w:spacing w:line="192" w:lineRule="auto"/>
        <w:ind w:left="360"/>
        <w:rPr>
          <w:b/>
          <w:bCs/>
          <w:lang w:val="uk-UA"/>
        </w:rPr>
      </w:pPr>
    </w:p>
    <w:p w:rsidR="008F6FC8" w:rsidRPr="0084298B" w:rsidRDefault="008F6FC8" w:rsidP="0084298B">
      <w:pPr>
        <w:tabs>
          <w:tab w:val="center" w:pos="4677"/>
          <w:tab w:val="right" w:pos="9355"/>
        </w:tabs>
        <w:spacing w:line="192" w:lineRule="auto"/>
        <w:ind w:left="360"/>
        <w:rPr>
          <w:b/>
          <w:bCs/>
          <w:lang w:val="uk-UA"/>
        </w:rPr>
      </w:pPr>
    </w:p>
    <w:p w:rsidR="008F6FC8" w:rsidRPr="000267F2" w:rsidRDefault="008F6FC8" w:rsidP="0084298B">
      <w:pPr>
        <w:tabs>
          <w:tab w:val="center" w:pos="4677"/>
          <w:tab w:val="right" w:pos="9355"/>
        </w:tabs>
        <w:spacing w:line="192" w:lineRule="auto"/>
        <w:ind w:left="360"/>
        <w:rPr>
          <w:b/>
          <w:bCs/>
        </w:rPr>
      </w:pPr>
    </w:p>
    <w:p w:rsidR="008F6FC8" w:rsidRDefault="008F6FC8" w:rsidP="003A1F44">
      <w:pPr>
        <w:pStyle w:val="NormalWeb"/>
        <w:spacing w:before="0" w:beforeAutospacing="0" w:after="0" w:afterAutospacing="0"/>
        <w:ind w:left="708"/>
        <w:rPr>
          <w:rStyle w:val="Strong"/>
          <w:bCs/>
        </w:rPr>
      </w:pPr>
      <w:r>
        <w:rPr>
          <w:rStyle w:val="Strong"/>
          <w:bCs/>
        </w:rPr>
        <w:t>Керівник установи-</w:t>
      </w:r>
    </w:p>
    <w:p w:rsidR="008F6FC8" w:rsidRPr="005A137F" w:rsidRDefault="008F6FC8" w:rsidP="003A1F44">
      <w:pPr>
        <w:pStyle w:val="NormalWeb"/>
        <w:spacing w:before="0" w:beforeAutospacing="0" w:after="0" w:afterAutospacing="0"/>
        <w:ind w:left="708"/>
        <w:rPr>
          <w:rStyle w:val="Strong"/>
          <w:bCs/>
        </w:rPr>
      </w:pPr>
      <w:r>
        <w:rPr>
          <w:rStyle w:val="Strong"/>
          <w:bCs/>
        </w:rPr>
        <w:t>Головного розпорядника коштів</w:t>
      </w:r>
      <w:r w:rsidRPr="005A137F">
        <w:rPr>
          <w:rStyle w:val="Strong"/>
          <w:bCs/>
        </w:rPr>
        <w:t xml:space="preserve">    _______________________          </w:t>
      </w:r>
      <w:r>
        <w:rPr>
          <w:rStyle w:val="Strong"/>
          <w:bCs/>
        </w:rPr>
        <w:t>І. Д. Кравець</w:t>
      </w:r>
      <w:r w:rsidRPr="005A137F">
        <w:rPr>
          <w:rStyle w:val="Strong"/>
          <w:bCs/>
        </w:rPr>
        <w:t xml:space="preserve">                                                    </w:t>
      </w:r>
    </w:p>
    <w:p w:rsidR="008F6FC8" w:rsidRPr="005A137F" w:rsidRDefault="008F6FC8" w:rsidP="003A1F44">
      <w:pPr>
        <w:pStyle w:val="NormalWeb"/>
        <w:spacing w:before="0" w:beforeAutospacing="0" w:after="0" w:afterAutospacing="0"/>
        <w:ind w:left="708"/>
        <w:rPr>
          <w:rStyle w:val="Strong"/>
          <w:bCs/>
        </w:rPr>
      </w:pPr>
    </w:p>
    <w:p w:rsidR="008F6FC8" w:rsidRPr="005A137F" w:rsidRDefault="008F6FC8" w:rsidP="003A1F44">
      <w:pPr>
        <w:pStyle w:val="NormalWeb"/>
        <w:spacing w:before="0" w:beforeAutospacing="0" w:after="0" w:afterAutospacing="0"/>
        <w:ind w:left="708"/>
        <w:rPr>
          <w:rStyle w:val="Strong"/>
          <w:bCs/>
        </w:rPr>
      </w:pPr>
      <w:r w:rsidRPr="005A137F">
        <w:rPr>
          <w:rStyle w:val="Strong"/>
          <w:bCs/>
        </w:rPr>
        <w:t xml:space="preserve">Відповідальний </w:t>
      </w:r>
    </w:p>
    <w:p w:rsidR="008F6FC8" w:rsidRPr="005A137F" w:rsidRDefault="008F6FC8" w:rsidP="003A1F44">
      <w:pPr>
        <w:pStyle w:val="NormalWeb"/>
        <w:spacing w:before="0" w:beforeAutospacing="0" w:after="0" w:afterAutospacing="0"/>
        <w:ind w:left="708"/>
        <w:rPr>
          <w:rStyle w:val="Strong"/>
          <w:bCs/>
        </w:rPr>
      </w:pPr>
      <w:r w:rsidRPr="005A137F">
        <w:rPr>
          <w:rStyle w:val="Strong"/>
          <w:bCs/>
        </w:rPr>
        <w:t>виконавець Програми</w:t>
      </w:r>
      <w:r>
        <w:rPr>
          <w:rStyle w:val="Strong"/>
          <w:bCs/>
        </w:rPr>
        <w:t xml:space="preserve">                       </w:t>
      </w:r>
      <w:r w:rsidRPr="005A137F">
        <w:rPr>
          <w:rStyle w:val="Strong"/>
          <w:bCs/>
        </w:rPr>
        <w:t>___________________</w:t>
      </w:r>
      <w:r>
        <w:rPr>
          <w:rStyle w:val="Strong"/>
          <w:bCs/>
        </w:rPr>
        <w:t>____</w:t>
      </w:r>
      <w:r w:rsidRPr="005A137F">
        <w:rPr>
          <w:rStyle w:val="Strong"/>
          <w:bCs/>
        </w:rPr>
        <w:t xml:space="preserve">          </w:t>
      </w:r>
      <w:r>
        <w:rPr>
          <w:rStyle w:val="Strong"/>
          <w:bCs/>
        </w:rPr>
        <w:t>І.</w:t>
      </w:r>
      <w:r w:rsidRPr="005A137F">
        <w:rPr>
          <w:rStyle w:val="Strong"/>
          <w:bCs/>
        </w:rPr>
        <w:t xml:space="preserve"> </w:t>
      </w:r>
      <w:r>
        <w:rPr>
          <w:rStyle w:val="Strong"/>
          <w:bCs/>
        </w:rPr>
        <w:t>Д</w:t>
      </w:r>
      <w:r w:rsidRPr="005A137F">
        <w:rPr>
          <w:rStyle w:val="Strong"/>
          <w:bCs/>
        </w:rPr>
        <w:t xml:space="preserve">. </w:t>
      </w:r>
      <w:r>
        <w:rPr>
          <w:rStyle w:val="Strong"/>
          <w:bCs/>
        </w:rPr>
        <w:t>Кравець</w:t>
      </w:r>
    </w:p>
    <w:p w:rsidR="008F6FC8" w:rsidRPr="003F3233" w:rsidRDefault="008F6FC8" w:rsidP="0084298B">
      <w:pPr>
        <w:tabs>
          <w:tab w:val="center" w:pos="4677"/>
          <w:tab w:val="right" w:pos="9355"/>
        </w:tabs>
        <w:spacing w:line="192" w:lineRule="auto"/>
        <w:ind w:left="360"/>
        <w:rPr>
          <w:b/>
          <w:bCs/>
          <w:lang w:val="uk-UA"/>
        </w:rPr>
      </w:pPr>
    </w:p>
    <w:p w:rsidR="008F6FC8" w:rsidRPr="000267F2" w:rsidRDefault="008F6FC8" w:rsidP="0084298B">
      <w:pPr>
        <w:tabs>
          <w:tab w:val="center" w:pos="4677"/>
          <w:tab w:val="right" w:pos="9355"/>
        </w:tabs>
        <w:spacing w:line="192" w:lineRule="auto"/>
        <w:ind w:left="360"/>
        <w:rPr>
          <w:b/>
          <w:bCs/>
        </w:rPr>
      </w:pPr>
    </w:p>
    <w:p w:rsidR="008F6FC8" w:rsidRPr="000267F2" w:rsidRDefault="008F6FC8" w:rsidP="0084298B">
      <w:pPr>
        <w:tabs>
          <w:tab w:val="center" w:pos="4677"/>
          <w:tab w:val="right" w:pos="9355"/>
        </w:tabs>
        <w:spacing w:line="192" w:lineRule="auto"/>
        <w:ind w:left="360"/>
        <w:rPr>
          <w:b/>
          <w:bCs/>
        </w:rPr>
      </w:pPr>
    </w:p>
    <w:p w:rsidR="008F6FC8" w:rsidRDefault="008F6FC8" w:rsidP="0084298B">
      <w:pPr>
        <w:tabs>
          <w:tab w:val="center" w:pos="4677"/>
          <w:tab w:val="right" w:pos="9355"/>
        </w:tabs>
        <w:spacing w:line="192" w:lineRule="auto"/>
        <w:ind w:left="360"/>
        <w:rPr>
          <w:b/>
          <w:bCs/>
          <w:lang w:val="uk-UA"/>
        </w:rPr>
      </w:pPr>
    </w:p>
    <w:p w:rsidR="008F6FC8" w:rsidRDefault="008F6FC8" w:rsidP="0084298B">
      <w:pPr>
        <w:tabs>
          <w:tab w:val="center" w:pos="4677"/>
          <w:tab w:val="right" w:pos="9355"/>
        </w:tabs>
        <w:spacing w:line="192" w:lineRule="auto"/>
        <w:ind w:left="360"/>
        <w:rPr>
          <w:b/>
          <w:bCs/>
          <w:lang w:val="uk-UA"/>
        </w:rPr>
      </w:pPr>
    </w:p>
    <w:p w:rsidR="008F6FC8" w:rsidRDefault="008F6FC8" w:rsidP="0084298B">
      <w:pPr>
        <w:tabs>
          <w:tab w:val="center" w:pos="4677"/>
          <w:tab w:val="right" w:pos="9355"/>
        </w:tabs>
        <w:spacing w:line="192" w:lineRule="auto"/>
        <w:ind w:left="360"/>
        <w:rPr>
          <w:b/>
          <w:bCs/>
          <w:lang w:val="uk-UA"/>
        </w:rPr>
      </w:pPr>
    </w:p>
    <w:p w:rsidR="008F6FC8" w:rsidRDefault="008F6FC8" w:rsidP="0084298B">
      <w:pPr>
        <w:tabs>
          <w:tab w:val="center" w:pos="4677"/>
          <w:tab w:val="right" w:pos="9355"/>
        </w:tabs>
        <w:spacing w:line="192" w:lineRule="auto"/>
        <w:ind w:left="360"/>
        <w:rPr>
          <w:b/>
          <w:bCs/>
          <w:lang w:val="uk-UA"/>
        </w:rPr>
      </w:pPr>
    </w:p>
    <w:p w:rsidR="008F6FC8" w:rsidRPr="003A1F44" w:rsidRDefault="008F6FC8" w:rsidP="0084298B">
      <w:pPr>
        <w:tabs>
          <w:tab w:val="center" w:pos="4677"/>
          <w:tab w:val="right" w:pos="9355"/>
        </w:tabs>
        <w:spacing w:line="192" w:lineRule="auto"/>
        <w:ind w:left="360"/>
        <w:rPr>
          <w:b/>
          <w:bCs/>
          <w:lang w:val="uk-UA"/>
        </w:rPr>
      </w:pPr>
    </w:p>
    <w:p w:rsidR="008F6FC8" w:rsidRDefault="008F6FC8" w:rsidP="0084298B">
      <w:pPr>
        <w:autoSpaceDE w:val="0"/>
        <w:autoSpaceDN w:val="0"/>
        <w:adjustRightInd w:val="0"/>
        <w:ind w:firstLine="709"/>
        <w:jc w:val="center"/>
        <w:rPr>
          <w:b/>
          <w:bCs/>
          <w:color w:val="000000"/>
          <w:lang w:val="uk-UA" w:eastAsia="uk-UA"/>
        </w:rPr>
      </w:pPr>
    </w:p>
    <w:p w:rsidR="008F6FC8" w:rsidRPr="00FF3591" w:rsidRDefault="008F6FC8" w:rsidP="0084298B">
      <w:pPr>
        <w:autoSpaceDE w:val="0"/>
        <w:autoSpaceDN w:val="0"/>
        <w:adjustRightInd w:val="0"/>
        <w:ind w:firstLine="709"/>
        <w:jc w:val="center"/>
        <w:rPr>
          <w:b/>
          <w:bCs/>
          <w:color w:val="000000"/>
          <w:lang w:val="uk-UA" w:eastAsia="uk-UA"/>
        </w:rPr>
      </w:pPr>
      <w:r w:rsidRPr="00FF3591">
        <w:rPr>
          <w:b/>
          <w:bCs/>
          <w:color w:val="000000"/>
          <w:lang w:eastAsia="uk-UA"/>
        </w:rPr>
        <w:t>Визначення проблеми, на розв’язання якої спрямована Програма</w:t>
      </w:r>
    </w:p>
    <w:p w:rsidR="008F6FC8" w:rsidRPr="00FF3591" w:rsidRDefault="008F6FC8" w:rsidP="00E56133">
      <w:pPr>
        <w:ind w:left="708" w:firstLine="709"/>
        <w:jc w:val="both"/>
        <w:rPr>
          <w:color w:val="FF6600"/>
          <w:szCs w:val="26"/>
        </w:rPr>
      </w:pPr>
      <w:r w:rsidRPr="00FF3591">
        <w:rPr>
          <w:bCs/>
          <w:color w:val="000000"/>
          <w:szCs w:val="26"/>
          <w:lang w:eastAsia="uk-UA"/>
        </w:rPr>
        <w:t xml:space="preserve">Дана Програма спрямована на </w:t>
      </w:r>
      <w:r w:rsidRPr="00FF3591">
        <w:rPr>
          <w:bCs/>
          <w:color w:val="000000"/>
          <w:szCs w:val="26"/>
        </w:rPr>
        <w:t>підвищення ефективності та надійності функціонування житлово-комунальних систем життєзабезпечення населення.</w:t>
      </w:r>
    </w:p>
    <w:p w:rsidR="008F6FC8" w:rsidRPr="002F481B" w:rsidRDefault="008F6FC8" w:rsidP="002F481B">
      <w:pPr>
        <w:ind w:left="708" w:firstLine="709"/>
        <w:jc w:val="both"/>
        <w:rPr>
          <w:szCs w:val="26"/>
        </w:rPr>
      </w:pPr>
      <w:r w:rsidRPr="000267F2">
        <w:rPr>
          <w:szCs w:val="26"/>
        </w:rPr>
        <w:t xml:space="preserve">Виконання завдань Програми для вирішення проблем потребує реалізації заходів </w:t>
      </w:r>
      <w:hyperlink r:id="rId5" w:anchor="1040" w:tgtFrame="_top" w:history="1">
        <w:r w:rsidRPr="003F3233">
          <w:t>в таких сферах</w:t>
        </w:r>
        <w:r w:rsidRPr="002F481B">
          <w:t>:</w:t>
        </w:r>
      </w:hyperlink>
    </w:p>
    <w:p w:rsidR="008F6FC8" w:rsidRPr="000267F2" w:rsidRDefault="008F6FC8" w:rsidP="0063300C">
      <w:pPr>
        <w:numPr>
          <w:ilvl w:val="0"/>
          <w:numId w:val="3"/>
        </w:numPr>
        <w:ind w:left="708" w:firstLine="709"/>
        <w:jc w:val="both"/>
        <w:rPr>
          <w:szCs w:val="26"/>
        </w:rPr>
      </w:pPr>
      <w:r w:rsidRPr="000267F2">
        <w:rPr>
          <w:szCs w:val="26"/>
        </w:rPr>
        <w:t xml:space="preserve">Капітальний ремонт, реконструкції та будівництво житлового фонду міста. </w:t>
      </w:r>
    </w:p>
    <w:p w:rsidR="008F6FC8" w:rsidRPr="000267F2" w:rsidRDefault="008F6FC8" w:rsidP="0063300C">
      <w:pPr>
        <w:numPr>
          <w:ilvl w:val="0"/>
          <w:numId w:val="3"/>
        </w:numPr>
        <w:ind w:left="708" w:firstLine="709"/>
        <w:jc w:val="both"/>
        <w:rPr>
          <w:szCs w:val="26"/>
        </w:rPr>
      </w:pPr>
      <w:r w:rsidRPr="000267F2">
        <w:rPr>
          <w:szCs w:val="26"/>
        </w:rPr>
        <w:t xml:space="preserve">Капітальний ремонт, модернізація та заміна ліфтів у житлових будинках міста. </w:t>
      </w:r>
    </w:p>
    <w:p w:rsidR="008F6FC8" w:rsidRPr="000267F2" w:rsidRDefault="008F6FC8" w:rsidP="0063300C">
      <w:pPr>
        <w:numPr>
          <w:ilvl w:val="0"/>
          <w:numId w:val="3"/>
        </w:numPr>
        <w:suppressAutoHyphens/>
        <w:ind w:left="708" w:firstLine="709"/>
        <w:jc w:val="both"/>
        <w:rPr>
          <w:szCs w:val="26"/>
        </w:rPr>
      </w:pPr>
      <w:r w:rsidRPr="000267F2">
        <w:rPr>
          <w:szCs w:val="26"/>
        </w:rPr>
        <w:t>Проведення освітлення вулиць  (</w:t>
      </w:r>
      <w:r>
        <w:rPr>
          <w:szCs w:val="26"/>
          <w:lang w:val="uk-UA"/>
        </w:rPr>
        <w:t>р</w:t>
      </w:r>
      <w:r w:rsidRPr="000267F2">
        <w:rPr>
          <w:szCs w:val="26"/>
        </w:rPr>
        <w:t>еконструкція мереж зовнішнього освітлення) .</w:t>
      </w:r>
    </w:p>
    <w:p w:rsidR="008F6FC8" w:rsidRPr="000267F2" w:rsidRDefault="008F6FC8" w:rsidP="00E56133">
      <w:pPr>
        <w:ind w:left="708" w:firstLine="709"/>
        <w:jc w:val="both"/>
        <w:rPr>
          <w:szCs w:val="26"/>
        </w:rPr>
      </w:pPr>
      <w:r w:rsidRPr="000267F2">
        <w:rPr>
          <w:szCs w:val="26"/>
        </w:rPr>
        <w:t>Для реалізації цих заходів необхідне фінансування з міського бюджету, так як необхідний фінансовий ресурс для підвищення ефективності та надійності функціонування житлово-комунальних систем життєзабезпечення населення</w:t>
      </w:r>
      <w:r w:rsidRPr="000267F2">
        <w:rPr>
          <w:color w:val="000000"/>
          <w:szCs w:val="26"/>
        </w:rPr>
        <w:t>.</w:t>
      </w:r>
    </w:p>
    <w:p w:rsidR="008F6FC8" w:rsidRDefault="008F6FC8" w:rsidP="00E56133">
      <w:pPr>
        <w:ind w:left="708" w:firstLine="709"/>
        <w:jc w:val="both"/>
        <w:rPr>
          <w:b/>
          <w:bCs/>
          <w:sz w:val="28"/>
          <w:szCs w:val="28"/>
          <w:lang w:val="uk-UA"/>
        </w:rPr>
      </w:pPr>
    </w:p>
    <w:p w:rsidR="008F6FC8" w:rsidRPr="00FF3591" w:rsidRDefault="008F6FC8" w:rsidP="00FF3591">
      <w:pPr>
        <w:ind w:left="708" w:firstLine="709"/>
        <w:jc w:val="center"/>
        <w:rPr>
          <w:b/>
          <w:bCs/>
        </w:rPr>
      </w:pPr>
      <w:r w:rsidRPr="00FF3591">
        <w:rPr>
          <w:b/>
          <w:bCs/>
        </w:rPr>
        <w:t>Мета Програми</w:t>
      </w:r>
    </w:p>
    <w:p w:rsidR="008F6FC8" w:rsidRPr="000267F2" w:rsidRDefault="008F6FC8" w:rsidP="00E56133">
      <w:pPr>
        <w:ind w:left="708" w:firstLine="709"/>
        <w:jc w:val="both"/>
        <w:rPr>
          <w:szCs w:val="26"/>
          <w:lang w:eastAsia="en-US"/>
        </w:rPr>
      </w:pPr>
      <w:r w:rsidRPr="000267F2">
        <w:rPr>
          <w:szCs w:val="26"/>
          <w:lang w:eastAsia="en-US"/>
        </w:rPr>
        <w:t>Мета Програми полягає у забезпечення сталого розвитку для задоволення потреб населення і господарського комплексу в житлово-комунальних послугах відповідно до встановлених нормативів і національних стандартів.</w:t>
      </w:r>
    </w:p>
    <w:p w:rsidR="008F6FC8" w:rsidRDefault="008F6FC8" w:rsidP="00E56133">
      <w:pPr>
        <w:ind w:left="708" w:firstLine="709"/>
        <w:jc w:val="both"/>
        <w:rPr>
          <w:b/>
          <w:bCs/>
          <w:szCs w:val="26"/>
          <w:lang w:val="uk-UA"/>
        </w:rPr>
      </w:pPr>
    </w:p>
    <w:p w:rsidR="008F6FC8" w:rsidRPr="000267F2" w:rsidRDefault="008F6FC8" w:rsidP="00E56133">
      <w:pPr>
        <w:ind w:left="708" w:firstLine="709"/>
        <w:jc w:val="both"/>
        <w:rPr>
          <w:b/>
          <w:bCs/>
          <w:szCs w:val="26"/>
        </w:rPr>
      </w:pPr>
      <w:r w:rsidRPr="000267F2">
        <w:rPr>
          <w:b/>
          <w:bCs/>
          <w:szCs w:val="26"/>
        </w:rPr>
        <w:t xml:space="preserve">Відповідальним виконавцем Програми </w:t>
      </w:r>
      <w:r w:rsidRPr="000267F2">
        <w:rPr>
          <w:szCs w:val="26"/>
        </w:rPr>
        <w:t>є виконавчий комітет Новороздільської міської ради</w:t>
      </w:r>
      <w:r w:rsidRPr="000267F2">
        <w:rPr>
          <w:b/>
          <w:bCs/>
          <w:szCs w:val="26"/>
        </w:rPr>
        <w:t>.</w:t>
      </w:r>
    </w:p>
    <w:p w:rsidR="008F6FC8" w:rsidRDefault="008F6FC8" w:rsidP="00E56133">
      <w:pPr>
        <w:autoSpaceDE w:val="0"/>
        <w:autoSpaceDN w:val="0"/>
        <w:adjustRightInd w:val="0"/>
        <w:ind w:left="708" w:firstLine="709"/>
        <w:jc w:val="both"/>
        <w:rPr>
          <w:b/>
          <w:bCs/>
          <w:color w:val="000000"/>
          <w:sz w:val="28"/>
          <w:szCs w:val="28"/>
          <w:lang w:val="uk-UA"/>
        </w:rPr>
      </w:pPr>
    </w:p>
    <w:p w:rsidR="008F6FC8" w:rsidRPr="00FF3591" w:rsidRDefault="008F6FC8" w:rsidP="00FF3591">
      <w:pPr>
        <w:autoSpaceDE w:val="0"/>
        <w:autoSpaceDN w:val="0"/>
        <w:adjustRightInd w:val="0"/>
        <w:ind w:left="708" w:firstLine="709"/>
        <w:jc w:val="center"/>
        <w:rPr>
          <w:b/>
          <w:bCs/>
          <w:lang w:val="uk-UA"/>
        </w:rPr>
      </w:pPr>
      <w:r w:rsidRPr="00FF3591">
        <w:rPr>
          <w:b/>
          <w:bCs/>
          <w:color w:val="000000"/>
        </w:rPr>
        <w:t>Координація та контроль за ходом виконання Програми</w:t>
      </w:r>
    </w:p>
    <w:p w:rsidR="008F6FC8" w:rsidRPr="000267F2" w:rsidRDefault="008F6FC8" w:rsidP="00E56133">
      <w:pPr>
        <w:autoSpaceDE w:val="0"/>
        <w:autoSpaceDN w:val="0"/>
        <w:adjustRightInd w:val="0"/>
        <w:ind w:left="708" w:firstLine="709"/>
        <w:jc w:val="both"/>
        <w:rPr>
          <w:szCs w:val="26"/>
        </w:rPr>
      </w:pPr>
      <w:r w:rsidRPr="000267F2">
        <w:rPr>
          <w:szCs w:val="26"/>
        </w:rPr>
        <w:t>Координацію виконання Програми здійснює виконавчий комітет Новороздільської міської ради.</w:t>
      </w:r>
    </w:p>
    <w:p w:rsidR="008F6FC8" w:rsidRPr="000267F2" w:rsidRDefault="008F6FC8" w:rsidP="00E56133">
      <w:pPr>
        <w:ind w:left="708" w:firstLine="709"/>
        <w:jc w:val="both"/>
        <w:rPr>
          <w:szCs w:val="26"/>
        </w:rPr>
      </w:pPr>
      <w:r w:rsidRPr="000267F2">
        <w:rPr>
          <w:szCs w:val="26"/>
        </w:rPr>
        <w:t>Контроль за виконанням Програми здійснює виконавчий комітет Новороздільської міської ради, фінансове управління Новороздільської міської ради, постійна депутатськ</w:t>
      </w:r>
      <w:r>
        <w:rPr>
          <w:szCs w:val="26"/>
        </w:rPr>
        <w:t>а комісія з питань комунально</w:t>
      </w:r>
      <w:r>
        <w:rPr>
          <w:szCs w:val="26"/>
          <w:lang w:val="uk-UA"/>
        </w:rPr>
        <w:t xml:space="preserve">ї власності </w:t>
      </w:r>
      <w:r w:rsidRPr="000267F2">
        <w:rPr>
          <w:szCs w:val="26"/>
        </w:rPr>
        <w:t xml:space="preserve">та комісія з питань планування, бюджету, фінансів та регуляторної політики. </w:t>
      </w:r>
    </w:p>
    <w:p w:rsidR="008F6FC8" w:rsidRDefault="008F6FC8" w:rsidP="00E56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Pr="00DC24CD" w:rsidRDefault="008F6FC8" w:rsidP="002F481B">
      <w:pPr>
        <w:tabs>
          <w:tab w:val="left" w:pos="11590"/>
        </w:tabs>
        <w:ind w:firstLine="709"/>
        <w:jc w:val="center"/>
        <w:rPr>
          <w:b/>
          <w:lang w:val="uk-UA" w:eastAsia="uk-UA"/>
        </w:rPr>
      </w:pPr>
      <w:r>
        <w:rPr>
          <w:b/>
          <w:lang w:val="uk-UA" w:eastAsia="uk-UA"/>
        </w:rPr>
        <w:t>СЕКРЕТАР  РАДИ                                                КРАВЕЦЬ І. Д.</w:t>
      </w: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Default="008F6FC8" w:rsidP="00842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8F6FC8" w:rsidRPr="000267F2" w:rsidRDefault="008F6FC8" w:rsidP="0084298B">
      <w:pPr>
        <w:autoSpaceDE w:val="0"/>
        <w:autoSpaceDN w:val="0"/>
        <w:adjustRightInd w:val="0"/>
        <w:spacing w:line="192" w:lineRule="auto"/>
        <w:rPr>
          <w:b/>
          <w:lang w:eastAsia="uk-UA"/>
        </w:rPr>
        <w:sectPr w:rsidR="008F6FC8" w:rsidRPr="000267F2" w:rsidSect="0084298B">
          <w:pgSz w:w="11906" w:h="16838"/>
          <w:pgMar w:top="1134" w:right="1701" w:bottom="1134" w:left="851" w:header="709" w:footer="709" w:gutter="0"/>
          <w:cols w:space="720"/>
        </w:sectPr>
      </w:pPr>
    </w:p>
    <w:p w:rsidR="008F6FC8" w:rsidRPr="003A69EC" w:rsidRDefault="008F6FC8" w:rsidP="003A69EC">
      <w:pPr>
        <w:autoSpaceDE w:val="0"/>
        <w:autoSpaceDN w:val="0"/>
        <w:adjustRightInd w:val="0"/>
        <w:jc w:val="center"/>
        <w:rPr>
          <w:b/>
          <w:lang w:eastAsia="uk-UA"/>
        </w:rPr>
      </w:pPr>
      <w:r w:rsidRPr="003A69EC">
        <w:rPr>
          <w:b/>
          <w:lang w:eastAsia="uk-UA"/>
        </w:rPr>
        <w:t>Перелік завдань, заходів та показників міської (бюджетної) цільової програми</w:t>
      </w:r>
    </w:p>
    <w:p w:rsidR="008F6FC8" w:rsidRPr="003A69EC" w:rsidRDefault="008F6FC8" w:rsidP="003A69EC">
      <w:pPr>
        <w:autoSpaceDE w:val="0"/>
        <w:autoSpaceDN w:val="0"/>
        <w:adjustRightInd w:val="0"/>
        <w:jc w:val="center"/>
        <w:rPr>
          <w:b/>
          <w:lang w:eastAsia="uk-UA"/>
        </w:rPr>
      </w:pPr>
      <w:r>
        <w:rPr>
          <w:b/>
          <w:lang w:val="uk-UA" w:eastAsia="uk-UA"/>
        </w:rPr>
        <w:t>р</w:t>
      </w:r>
      <w:r w:rsidRPr="003A69EC">
        <w:rPr>
          <w:b/>
          <w:lang w:eastAsia="uk-UA"/>
        </w:rPr>
        <w:t>озвит</w:t>
      </w:r>
      <w:r>
        <w:rPr>
          <w:b/>
          <w:lang w:val="uk-UA" w:eastAsia="uk-UA"/>
        </w:rPr>
        <w:t xml:space="preserve">ку </w:t>
      </w:r>
      <w:r w:rsidRPr="003A69EC">
        <w:rPr>
          <w:b/>
          <w:lang w:eastAsia="uk-UA"/>
        </w:rPr>
        <w:t>житлово-комунального господарства</w:t>
      </w:r>
    </w:p>
    <w:p w:rsidR="008F6FC8" w:rsidRDefault="008F6FC8" w:rsidP="003A69EC">
      <w:pPr>
        <w:autoSpaceDE w:val="0"/>
        <w:autoSpaceDN w:val="0"/>
        <w:adjustRightInd w:val="0"/>
        <w:jc w:val="center"/>
        <w:rPr>
          <w:b/>
          <w:lang w:val="uk-UA" w:eastAsia="uk-UA"/>
        </w:rPr>
      </w:pPr>
      <w:r w:rsidRPr="003A69EC">
        <w:rPr>
          <w:b/>
          <w:lang w:eastAsia="uk-UA"/>
        </w:rPr>
        <w:t>м. Новий Розділ на 20</w:t>
      </w:r>
      <w:r>
        <w:rPr>
          <w:b/>
          <w:lang w:val="uk-UA" w:eastAsia="uk-UA"/>
        </w:rPr>
        <w:t>20</w:t>
      </w:r>
      <w:r w:rsidRPr="003A69EC">
        <w:rPr>
          <w:b/>
          <w:lang w:eastAsia="uk-UA"/>
        </w:rPr>
        <w:t xml:space="preserve"> - 202</w:t>
      </w:r>
      <w:r>
        <w:rPr>
          <w:b/>
          <w:lang w:val="uk-UA" w:eastAsia="uk-UA"/>
        </w:rPr>
        <w:t>2</w:t>
      </w:r>
      <w:r w:rsidRPr="003A69EC">
        <w:rPr>
          <w:b/>
          <w:lang w:eastAsia="uk-UA"/>
        </w:rPr>
        <w:t xml:space="preserve"> роки </w:t>
      </w:r>
    </w:p>
    <w:p w:rsidR="008F6FC8" w:rsidRPr="003A69EC" w:rsidRDefault="008F6FC8" w:rsidP="003A69EC">
      <w:pPr>
        <w:autoSpaceDE w:val="0"/>
        <w:autoSpaceDN w:val="0"/>
        <w:adjustRightInd w:val="0"/>
        <w:jc w:val="center"/>
        <w:rPr>
          <w:b/>
          <w:lang w:val="uk-UA" w:eastAsia="uk-UA"/>
        </w:rPr>
      </w:pPr>
    </w:p>
    <w:tbl>
      <w:tblPr>
        <w:tblW w:w="15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
        <w:gridCol w:w="2116"/>
        <w:gridCol w:w="2135"/>
        <w:gridCol w:w="1433"/>
        <w:gridCol w:w="1262"/>
        <w:gridCol w:w="2338"/>
        <w:gridCol w:w="2160"/>
        <w:gridCol w:w="10"/>
        <w:gridCol w:w="1577"/>
        <w:gridCol w:w="1984"/>
      </w:tblGrid>
      <w:tr w:rsidR="008F6FC8" w:rsidRPr="0085396A" w:rsidTr="003A69EC">
        <w:trPr>
          <w:cantSplit/>
          <w:trHeight w:val="325"/>
          <w:jc w:val="center"/>
        </w:trPr>
        <w:tc>
          <w:tcPr>
            <w:tcW w:w="448" w:type="dxa"/>
            <w:vMerge w:val="restart"/>
            <w:vAlign w:val="center"/>
          </w:tcPr>
          <w:p w:rsidR="008F6FC8" w:rsidRPr="0085396A" w:rsidRDefault="008F6FC8" w:rsidP="003A69EC">
            <w:pPr>
              <w:autoSpaceDE w:val="0"/>
              <w:autoSpaceDN w:val="0"/>
              <w:adjustRightInd w:val="0"/>
              <w:spacing w:line="216" w:lineRule="auto"/>
              <w:jc w:val="center"/>
              <w:rPr>
                <w:b/>
                <w:szCs w:val="20"/>
                <w:lang w:eastAsia="uk-UA"/>
              </w:rPr>
            </w:pPr>
            <w:r w:rsidRPr="0085396A">
              <w:rPr>
                <w:b/>
                <w:szCs w:val="20"/>
                <w:lang w:eastAsia="uk-UA"/>
              </w:rPr>
              <w:t>№ з/п</w:t>
            </w:r>
          </w:p>
        </w:tc>
        <w:tc>
          <w:tcPr>
            <w:tcW w:w="2116" w:type="dxa"/>
            <w:vMerge w:val="restart"/>
            <w:vAlign w:val="center"/>
          </w:tcPr>
          <w:p w:rsidR="008F6FC8" w:rsidRPr="0085396A" w:rsidRDefault="008F6FC8" w:rsidP="003A69EC">
            <w:pPr>
              <w:autoSpaceDE w:val="0"/>
              <w:autoSpaceDN w:val="0"/>
              <w:adjustRightInd w:val="0"/>
              <w:spacing w:line="216" w:lineRule="auto"/>
              <w:jc w:val="center"/>
              <w:rPr>
                <w:b/>
                <w:szCs w:val="20"/>
                <w:lang w:eastAsia="uk-UA"/>
              </w:rPr>
            </w:pPr>
            <w:r w:rsidRPr="0085396A">
              <w:rPr>
                <w:b/>
                <w:szCs w:val="20"/>
                <w:lang w:eastAsia="uk-UA"/>
              </w:rPr>
              <w:t xml:space="preserve">Назва завдання </w:t>
            </w:r>
          </w:p>
        </w:tc>
        <w:tc>
          <w:tcPr>
            <w:tcW w:w="2135" w:type="dxa"/>
            <w:vMerge w:val="restart"/>
            <w:vAlign w:val="center"/>
          </w:tcPr>
          <w:p w:rsidR="008F6FC8" w:rsidRPr="0085396A" w:rsidRDefault="008F6FC8" w:rsidP="003A69EC">
            <w:pPr>
              <w:autoSpaceDE w:val="0"/>
              <w:autoSpaceDN w:val="0"/>
              <w:adjustRightInd w:val="0"/>
              <w:spacing w:line="216" w:lineRule="auto"/>
              <w:jc w:val="center"/>
              <w:rPr>
                <w:b/>
                <w:szCs w:val="20"/>
                <w:lang w:eastAsia="uk-UA"/>
              </w:rPr>
            </w:pPr>
            <w:r w:rsidRPr="0085396A">
              <w:rPr>
                <w:b/>
                <w:szCs w:val="20"/>
                <w:lang w:eastAsia="uk-UA"/>
              </w:rPr>
              <w:t xml:space="preserve">Перелік заходів завдання </w:t>
            </w:r>
          </w:p>
        </w:tc>
        <w:tc>
          <w:tcPr>
            <w:tcW w:w="2695" w:type="dxa"/>
            <w:gridSpan w:val="2"/>
            <w:vMerge w:val="restart"/>
            <w:vAlign w:val="center"/>
          </w:tcPr>
          <w:p w:rsidR="008F6FC8" w:rsidRPr="0085396A" w:rsidRDefault="008F6FC8" w:rsidP="003A69EC">
            <w:pPr>
              <w:autoSpaceDE w:val="0"/>
              <w:autoSpaceDN w:val="0"/>
              <w:adjustRightInd w:val="0"/>
              <w:spacing w:line="192" w:lineRule="auto"/>
              <w:jc w:val="center"/>
              <w:rPr>
                <w:b/>
                <w:szCs w:val="20"/>
                <w:lang w:eastAsia="uk-UA"/>
              </w:rPr>
            </w:pPr>
            <w:r w:rsidRPr="0085396A">
              <w:rPr>
                <w:b/>
                <w:szCs w:val="20"/>
                <w:lang w:eastAsia="uk-UA"/>
              </w:rPr>
              <w:t xml:space="preserve">Показники виконання заходу, один. виміру </w:t>
            </w:r>
          </w:p>
        </w:tc>
        <w:tc>
          <w:tcPr>
            <w:tcW w:w="2338" w:type="dxa"/>
            <w:vMerge w:val="restart"/>
            <w:vAlign w:val="center"/>
          </w:tcPr>
          <w:p w:rsidR="008F6FC8" w:rsidRPr="0085396A" w:rsidRDefault="008F6FC8" w:rsidP="003A69EC">
            <w:pPr>
              <w:autoSpaceDE w:val="0"/>
              <w:autoSpaceDN w:val="0"/>
              <w:adjustRightInd w:val="0"/>
              <w:spacing w:line="192" w:lineRule="auto"/>
              <w:jc w:val="center"/>
              <w:rPr>
                <w:b/>
                <w:szCs w:val="20"/>
                <w:lang w:eastAsia="uk-UA"/>
              </w:rPr>
            </w:pPr>
            <w:r w:rsidRPr="0085396A">
              <w:rPr>
                <w:b/>
                <w:szCs w:val="20"/>
                <w:lang w:eastAsia="uk-UA"/>
              </w:rPr>
              <w:t>Виконавець заходу, показника</w:t>
            </w:r>
          </w:p>
        </w:tc>
        <w:tc>
          <w:tcPr>
            <w:tcW w:w="3747" w:type="dxa"/>
            <w:gridSpan w:val="3"/>
            <w:vAlign w:val="center"/>
          </w:tcPr>
          <w:p w:rsidR="008F6FC8" w:rsidRPr="0085396A" w:rsidRDefault="008F6FC8" w:rsidP="003A69EC">
            <w:pPr>
              <w:autoSpaceDE w:val="0"/>
              <w:autoSpaceDN w:val="0"/>
              <w:adjustRightInd w:val="0"/>
              <w:spacing w:line="216" w:lineRule="auto"/>
              <w:jc w:val="center"/>
              <w:rPr>
                <w:b/>
                <w:szCs w:val="20"/>
                <w:lang w:eastAsia="uk-UA"/>
              </w:rPr>
            </w:pPr>
            <w:r w:rsidRPr="0085396A">
              <w:rPr>
                <w:b/>
                <w:szCs w:val="20"/>
                <w:lang w:eastAsia="uk-UA"/>
              </w:rPr>
              <w:t xml:space="preserve">Фінансування </w:t>
            </w:r>
          </w:p>
        </w:tc>
        <w:tc>
          <w:tcPr>
            <w:tcW w:w="1984" w:type="dxa"/>
            <w:vMerge w:val="restart"/>
            <w:vAlign w:val="center"/>
          </w:tcPr>
          <w:p w:rsidR="008F6FC8" w:rsidRPr="0085396A" w:rsidRDefault="008F6FC8" w:rsidP="003A69EC">
            <w:pPr>
              <w:autoSpaceDE w:val="0"/>
              <w:autoSpaceDN w:val="0"/>
              <w:adjustRightInd w:val="0"/>
              <w:spacing w:line="216" w:lineRule="auto"/>
              <w:jc w:val="center"/>
              <w:rPr>
                <w:b/>
                <w:szCs w:val="20"/>
                <w:lang w:eastAsia="uk-UA"/>
              </w:rPr>
            </w:pPr>
            <w:r w:rsidRPr="0085396A">
              <w:rPr>
                <w:b/>
                <w:szCs w:val="20"/>
                <w:lang w:eastAsia="uk-UA"/>
              </w:rPr>
              <w:t>Очікуваний результат</w:t>
            </w:r>
          </w:p>
        </w:tc>
      </w:tr>
      <w:tr w:rsidR="008F6FC8" w:rsidRPr="0085396A" w:rsidTr="003A69EC">
        <w:trPr>
          <w:cantSplit/>
          <w:trHeight w:val="283"/>
          <w:jc w:val="center"/>
        </w:trPr>
        <w:tc>
          <w:tcPr>
            <w:tcW w:w="448" w:type="dxa"/>
            <w:vMerge/>
            <w:vAlign w:val="center"/>
          </w:tcPr>
          <w:p w:rsidR="008F6FC8" w:rsidRPr="0085396A" w:rsidRDefault="008F6FC8" w:rsidP="003A69EC">
            <w:pPr>
              <w:autoSpaceDE w:val="0"/>
              <w:autoSpaceDN w:val="0"/>
              <w:adjustRightInd w:val="0"/>
              <w:jc w:val="center"/>
              <w:rPr>
                <w:b/>
                <w:szCs w:val="20"/>
                <w:lang w:eastAsia="uk-UA"/>
              </w:rPr>
            </w:pPr>
          </w:p>
        </w:tc>
        <w:tc>
          <w:tcPr>
            <w:tcW w:w="2116" w:type="dxa"/>
            <w:vMerge/>
            <w:vAlign w:val="center"/>
          </w:tcPr>
          <w:p w:rsidR="008F6FC8" w:rsidRPr="0085396A" w:rsidRDefault="008F6FC8" w:rsidP="003A69EC">
            <w:pPr>
              <w:autoSpaceDE w:val="0"/>
              <w:autoSpaceDN w:val="0"/>
              <w:adjustRightInd w:val="0"/>
              <w:jc w:val="center"/>
              <w:rPr>
                <w:b/>
                <w:szCs w:val="20"/>
                <w:lang w:eastAsia="uk-UA"/>
              </w:rPr>
            </w:pPr>
          </w:p>
        </w:tc>
        <w:tc>
          <w:tcPr>
            <w:tcW w:w="2135" w:type="dxa"/>
            <w:vMerge/>
            <w:vAlign w:val="center"/>
          </w:tcPr>
          <w:p w:rsidR="008F6FC8" w:rsidRPr="0085396A" w:rsidRDefault="008F6FC8" w:rsidP="003A69EC">
            <w:pPr>
              <w:autoSpaceDE w:val="0"/>
              <w:autoSpaceDN w:val="0"/>
              <w:adjustRightInd w:val="0"/>
              <w:jc w:val="center"/>
              <w:rPr>
                <w:b/>
                <w:szCs w:val="20"/>
                <w:lang w:eastAsia="uk-UA"/>
              </w:rPr>
            </w:pPr>
          </w:p>
        </w:tc>
        <w:tc>
          <w:tcPr>
            <w:tcW w:w="2695" w:type="dxa"/>
            <w:gridSpan w:val="2"/>
            <w:vMerge/>
            <w:vAlign w:val="center"/>
          </w:tcPr>
          <w:p w:rsidR="008F6FC8" w:rsidRPr="0085396A" w:rsidRDefault="008F6FC8" w:rsidP="003A69EC">
            <w:pPr>
              <w:autoSpaceDE w:val="0"/>
              <w:autoSpaceDN w:val="0"/>
              <w:adjustRightInd w:val="0"/>
              <w:jc w:val="center"/>
              <w:rPr>
                <w:b/>
                <w:szCs w:val="20"/>
                <w:lang w:eastAsia="uk-UA"/>
              </w:rPr>
            </w:pPr>
          </w:p>
        </w:tc>
        <w:tc>
          <w:tcPr>
            <w:tcW w:w="2338" w:type="dxa"/>
            <w:vMerge/>
            <w:vAlign w:val="center"/>
          </w:tcPr>
          <w:p w:rsidR="008F6FC8" w:rsidRPr="0085396A" w:rsidRDefault="008F6FC8" w:rsidP="003A69EC">
            <w:pPr>
              <w:autoSpaceDE w:val="0"/>
              <w:autoSpaceDN w:val="0"/>
              <w:adjustRightInd w:val="0"/>
              <w:jc w:val="center"/>
              <w:rPr>
                <w:b/>
                <w:szCs w:val="20"/>
                <w:lang w:eastAsia="uk-UA"/>
              </w:rPr>
            </w:pPr>
          </w:p>
        </w:tc>
        <w:tc>
          <w:tcPr>
            <w:tcW w:w="2160" w:type="dxa"/>
            <w:vAlign w:val="center"/>
          </w:tcPr>
          <w:p w:rsidR="008F6FC8" w:rsidRPr="0085396A" w:rsidRDefault="008F6FC8" w:rsidP="003A69EC">
            <w:pPr>
              <w:autoSpaceDE w:val="0"/>
              <w:autoSpaceDN w:val="0"/>
              <w:adjustRightInd w:val="0"/>
              <w:jc w:val="center"/>
              <w:rPr>
                <w:b/>
                <w:szCs w:val="20"/>
                <w:lang w:eastAsia="uk-UA"/>
              </w:rPr>
            </w:pPr>
            <w:r w:rsidRPr="0085396A">
              <w:rPr>
                <w:b/>
                <w:szCs w:val="20"/>
                <w:lang w:eastAsia="uk-UA"/>
              </w:rPr>
              <w:t xml:space="preserve">Джерела </w:t>
            </w:r>
          </w:p>
        </w:tc>
        <w:tc>
          <w:tcPr>
            <w:tcW w:w="1587" w:type="dxa"/>
            <w:gridSpan w:val="2"/>
            <w:vAlign w:val="center"/>
          </w:tcPr>
          <w:p w:rsidR="008F6FC8" w:rsidRPr="0085396A" w:rsidRDefault="008F6FC8" w:rsidP="003A69EC">
            <w:pPr>
              <w:autoSpaceDE w:val="0"/>
              <w:autoSpaceDN w:val="0"/>
              <w:adjustRightInd w:val="0"/>
              <w:ind w:left="-110" w:right="-108"/>
              <w:jc w:val="center"/>
              <w:rPr>
                <w:b/>
                <w:szCs w:val="20"/>
                <w:lang w:eastAsia="uk-UA"/>
              </w:rPr>
            </w:pPr>
            <w:r w:rsidRPr="0085396A">
              <w:rPr>
                <w:b/>
                <w:szCs w:val="20"/>
                <w:lang w:eastAsia="uk-UA"/>
              </w:rPr>
              <w:t>Обсяги, тис. грн.</w:t>
            </w:r>
          </w:p>
        </w:tc>
        <w:tc>
          <w:tcPr>
            <w:tcW w:w="1984" w:type="dxa"/>
            <w:vMerge/>
            <w:vAlign w:val="center"/>
          </w:tcPr>
          <w:p w:rsidR="008F6FC8" w:rsidRPr="0085396A" w:rsidRDefault="008F6FC8" w:rsidP="003A69EC">
            <w:pPr>
              <w:autoSpaceDE w:val="0"/>
              <w:autoSpaceDN w:val="0"/>
              <w:adjustRightInd w:val="0"/>
              <w:jc w:val="center"/>
              <w:rPr>
                <w:b/>
                <w:szCs w:val="20"/>
                <w:lang w:eastAsia="uk-UA"/>
              </w:rPr>
            </w:pPr>
          </w:p>
        </w:tc>
      </w:tr>
      <w:tr w:rsidR="008F6FC8" w:rsidRPr="003A69EC" w:rsidTr="003A69EC">
        <w:trPr>
          <w:cantSplit/>
          <w:trHeight w:hRule="exact" w:val="305"/>
          <w:jc w:val="center"/>
        </w:trPr>
        <w:tc>
          <w:tcPr>
            <w:tcW w:w="15463" w:type="dxa"/>
            <w:gridSpan w:val="10"/>
          </w:tcPr>
          <w:p w:rsidR="008F6FC8" w:rsidRPr="003A69EC" w:rsidRDefault="008F6FC8" w:rsidP="00712EA4">
            <w:pPr>
              <w:autoSpaceDE w:val="0"/>
              <w:autoSpaceDN w:val="0"/>
              <w:adjustRightInd w:val="0"/>
              <w:jc w:val="center"/>
              <w:rPr>
                <w:b/>
                <w:lang w:eastAsia="uk-UA"/>
              </w:rPr>
            </w:pPr>
            <w:r w:rsidRPr="003A69EC">
              <w:rPr>
                <w:b/>
                <w:lang w:eastAsia="uk-UA"/>
              </w:rPr>
              <w:t>20</w:t>
            </w:r>
            <w:r>
              <w:rPr>
                <w:b/>
                <w:lang w:val="uk-UA" w:eastAsia="uk-UA"/>
              </w:rPr>
              <w:t>20</w:t>
            </w:r>
            <w:r w:rsidRPr="003A69EC">
              <w:rPr>
                <w:b/>
                <w:lang w:eastAsia="uk-UA"/>
              </w:rPr>
              <w:t xml:space="preserve"> рік</w:t>
            </w:r>
          </w:p>
        </w:tc>
      </w:tr>
      <w:tr w:rsidR="008F6FC8" w:rsidRPr="0085396A" w:rsidTr="00712EA4">
        <w:trPr>
          <w:cantSplit/>
          <w:trHeight w:val="548"/>
          <w:jc w:val="center"/>
        </w:trPr>
        <w:tc>
          <w:tcPr>
            <w:tcW w:w="448" w:type="dxa"/>
            <w:vMerge w:val="restart"/>
          </w:tcPr>
          <w:p w:rsidR="008F6FC8" w:rsidRPr="003A69EC" w:rsidRDefault="008F6FC8" w:rsidP="003A69EC">
            <w:pPr>
              <w:autoSpaceDE w:val="0"/>
              <w:autoSpaceDN w:val="0"/>
              <w:adjustRightInd w:val="0"/>
              <w:jc w:val="center"/>
              <w:rPr>
                <w:b/>
                <w:lang w:val="uk-UA" w:eastAsia="uk-UA"/>
              </w:rPr>
            </w:pPr>
            <w:r>
              <w:rPr>
                <w:b/>
                <w:lang w:val="uk-UA" w:eastAsia="uk-UA"/>
              </w:rPr>
              <w:t>1</w:t>
            </w:r>
          </w:p>
          <w:p w:rsidR="008F6FC8" w:rsidRPr="003A69EC" w:rsidRDefault="008F6FC8" w:rsidP="003A69EC">
            <w:pPr>
              <w:autoSpaceDE w:val="0"/>
              <w:autoSpaceDN w:val="0"/>
              <w:adjustRightInd w:val="0"/>
              <w:rPr>
                <w:b/>
                <w:lang w:val="uk-UA" w:eastAsia="uk-UA"/>
              </w:rPr>
            </w:pPr>
          </w:p>
          <w:p w:rsidR="008F6FC8" w:rsidRPr="0085396A" w:rsidRDefault="008F6FC8" w:rsidP="003A69EC">
            <w:pPr>
              <w:autoSpaceDE w:val="0"/>
              <w:autoSpaceDN w:val="0"/>
              <w:adjustRightInd w:val="0"/>
              <w:jc w:val="center"/>
              <w:rPr>
                <w:b/>
                <w:lang w:eastAsia="uk-UA"/>
              </w:rPr>
            </w:pPr>
          </w:p>
          <w:p w:rsidR="008F6FC8" w:rsidRPr="003A69EC" w:rsidRDefault="008F6FC8" w:rsidP="003A69EC">
            <w:pPr>
              <w:autoSpaceDE w:val="0"/>
              <w:autoSpaceDN w:val="0"/>
              <w:adjustRightInd w:val="0"/>
              <w:jc w:val="center"/>
              <w:rPr>
                <w:b/>
                <w:lang w:val="uk-UA" w:eastAsia="uk-UA"/>
              </w:rPr>
            </w:pPr>
          </w:p>
        </w:tc>
        <w:tc>
          <w:tcPr>
            <w:tcW w:w="2116" w:type="dxa"/>
            <w:vMerge w:val="restart"/>
          </w:tcPr>
          <w:p w:rsidR="008F6FC8" w:rsidRPr="0085396A" w:rsidRDefault="008F6FC8" w:rsidP="003A69EC">
            <w:pPr>
              <w:autoSpaceDE w:val="0"/>
              <w:autoSpaceDN w:val="0"/>
              <w:adjustRightInd w:val="0"/>
              <w:rPr>
                <w:i/>
                <w:lang w:eastAsia="uk-UA"/>
              </w:rPr>
            </w:pPr>
            <w:r w:rsidRPr="0085396A">
              <w:rPr>
                <w:i/>
                <w:lang w:eastAsia="uk-UA"/>
              </w:rPr>
              <w:t>Завдання 1.</w:t>
            </w:r>
          </w:p>
          <w:p w:rsidR="008F6FC8" w:rsidRPr="0085396A" w:rsidRDefault="008F6FC8" w:rsidP="003A69EC">
            <w:pPr>
              <w:autoSpaceDE w:val="0"/>
              <w:autoSpaceDN w:val="0"/>
              <w:adjustRightInd w:val="0"/>
              <w:rPr>
                <w:i/>
                <w:lang w:eastAsia="uk-UA"/>
              </w:rPr>
            </w:pPr>
            <w:r>
              <w:rPr>
                <w:b/>
                <w:lang w:eastAsia="uk-UA"/>
              </w:rPr>
              <w:t>Утримання та ефективна експлуатація об</w:t>
            </w:r>
            <w:r w:rsidRPr="003A0BFA">
              <w:rPr>
                <w:b/>
                <w:lang w:eastAsia="uk-UA"/>
              </w:rPr>
              <w:t>’</w:t>
            </w:r>
            <w:r>
              <w:rPr>
                <w:b/>
                <w:lang w:eastAsia="uk-UA"/>
              </w:rPr>
              <w:t xml:space="preserve">єктів житлово-комунального господарства </w:t>
            </w:r>
            <w:r w:rsidRPr="0085396A">
              <w:rPr>
                <w:b/>
                <w:lang w:eastAsia="uk-UA"/>
              </w:rPr>
              <w:t xml:space="preserve"> міста Новий Розділ</w:t>
            </w:r>
          </w:p>
          <w:p w:rsidR="008F6FC8" w:rsidRPr="0085396A"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i/>
                <w:lang w:eastAsia="uk-UA"/>
              </w:rPr>
            </w:pPr>
            <w:r w:rsidRPr="0085396A">
              <w:rPr>
                <w:i/>
                <w:lang w:eastAsia="uk-UA"/>
              </w:rPr>
              <w:t xml:space="preserve">Захід </w:t>
            </w:r>
            <w:r>
              <w:rPr>
                <w:i/>
                <w:lang w:val="uk-UA" w:eastAsia="uk-UA"/>
              </w:rPr>
              <w:t>1</w:t>
            </w:r>
            <w:r w:rsidRPr="0085396A">
              <w:rPr>
                <w:i/>
                <w:lang w:eastAsia="uk-UA"/>
              </w:rPr>
              <w:t>.</w:t>
            </w:r>
          </w:p>
          <w:p w:rsidR="008F6FC8" w:rsidRPr="0085396A" w:rsidRDefault="008F6FC8" w:rsidP="003A69EC">
            <w:pPr>
              <w:autoSpaceDE w:val="0"/>
              <w:autoSpaceDN w:val="0"/>
              <w:adjustRightInd w:val="0"/>
              <w:rPr>
                <w:lang w:eastAsia="uk-UA"/>
              </w:rPr>
            </w:pPr>
            <w:r w:rsidRPr="0085396A">
              <w:rPr>
                <w:lang w:eastAsia="uk-UA"/>
              </w:rPr>
              <w:t>Капітальний ремонт внутрішньо-</w:t>
            </w:r>
          </w:p>
          <w:p w:rsidR="008F6FC8" w:rsidRPr="0085396A" w:rsidRDefault="008F6FC8" w:rsidP="003A69EC">
            <w:pPr>
              <w:autoSpaceDE w:val="0"/>
              <w:autoSpaceDN w:val="0"/>
              <w:adjustRightInd w:val="0"/>
              <w:rPr>
                <w:lang w:eastAsia="uk-UA"/>
              </w:rPr>
            </w:pPr>
            <w:r w:rsidRPr="0085396A">
              <w:rPr>
                <w:lang w:eastAsia="uk-UA"/>
              </w:rPr>
              <w:t>будинкових інженерних мереж</w:t>
            </w:r>
          </w:p>
          <w:p w:rsidR="008F6FC8" w:rsidRPr="003F3233" w:rsidRDefault="008F6FC8" w:rsidP="003A1F44">
            <w:pPr>
              <w:autoSpaceDE w:val="0"/>
              <w:autoSpaceDN w:val="0"/>
              <w:adjustRightInd w:val="0"/>
              <w:rPr>
                <w:lang w:val="uk-UA" w:eastAsia="uk-UA"/>
              </w:rPr>
            </w:pPr>
            <w:r w:rsidRPr="0085396A">
              <w:rPr>
                <w:lang w:eastAsia="uk-UA"/>
              </w:rPr>
              <w:t>(додаток таб. 1.</w:t>
            </w:r>
            <w:r>
              <w:rPr>
                <w:lang w:val="uk-UA" w:eastAsia="uk-UA"/>
              </w:rPr>
              <w:t>5</w:t>
            </w:r>
            <w:r w:rsidRPr="0085396A">
              <w:rPr>
                <w:lang w:eastAsia="uk-UA"/>
              </w:rPr>
              <w:t>)</w:t>
            </w: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затрат, тис.грн.</w:t>
            </w:r>
          </w:p>
        </w:tc>
        <w:tc>
          <w:tcPr>
            <w:tcW w:w="1262" w:type="dxa"/>
          </w:tcPr>
          <w:p w:rsidR="008F6FC8" w:rsidRPr="0085396A" w:rsidRDefault="008F6FC8" w:rsidP="00712EA4">
            <w:pPr>
              <w:autoSpaceDE w:val="0"/>
              <w:autoSpaceDN w:val="0"/>
              <w:adjustRightInd w:val="0"/>
              <w:rPr>
                <w:lang w:eastAsia="uk-UA"/>
              </w:rPr>
            </w:pPr>
            <w:r>
              <w:rPr>
                <w:bCs/>
                <w:iCs/>
                <w:sz w:val="26"/>
                <w:szCs w:val="20"/>
                <w:lang w:val="uk-UA"/>
              </w:rPr>
              <w:t>300</w:t>
            </w:r>
            <w:r w:rsidRPr="0061453E">
              <w:rPr>
                <w:bCs/>
                <w:iCs/>
                <w:sz w:val="26"/>
                <w:szCs w:val="20"/>
              </w:rPr>
              <w:t>,0</w:t>
            </w:r>
          </w:p>
        </w:tc>
        <w:tc>
          <w:tcPr>
            <w:tcW w:w="2338" w:type="dxa"/>
            <w:vMerge w:val="restart"/>
          </w:tcPr>
          <w:p w:rsidR="008F6FC8" w:rsidRPr="0085396A" w:rsidRDefault="008F6FC8" w:rsidP="00712EA4">
            <w:pPr>
              <w:autoSpaceDE w:val="0"/>
              <w:autoSpaceDN w:val="0"/>
              <w:adjustRightInd w:val="0"/>
              <w:rPr>
                <w:lang w:eastAsia="uk-UA"/>
              </w:rPr>
            </w:pPr>
            <w:r w:rsidRPr="0085396A">
              <w:rPr>
                <w:lang w:eastAsia="uk-UA"/>
              </w:rPr>
              <w:t>Виконавчий комітет</w:t>
            </w:r>
          </w:p>
          <w:p w:rsidR="008F6FC8" w:rsidRPr="0085396A" w:rsidRDefault="008F6FC8" w:rsidP="00712EA4">
            <w:pPr>
              <w:autoSpaceDE w:val="0"/>
              <w:autoSpaceDN w:val="0"/>
              <w:adjustRightInd w:val="0"/>
              <w:rPr>
                <w:lang w:eastAsia="uk-UA"/>
              </w:rPr>
            </w:pPr>
            <w:r w:rsidRPr="0085396A">
              <w:rPr>
                <w:lang w:eastAsia="uk-UA"/>
              </w:rPr>
              <w:t>Новороздільської</w:t>
            </w:r>
          </w:p>
          <w:p w:rsidR="008F6FC8" w:rsidRDefault="008F6FC8" w:rsidP="00712EA4">
            <w:pPr>
              <w:autoSpaceDE w:val="0"/>
              <w:autoSpaceDN w:val="0"/>
              <w:adjustRightInd w:val="0"/>
              <w:rPr>
                <w:lang w:val="uk-UA" w:eastAsia="uk-UA"/>
              </w:rPr>
            </w:pPr>
            <w:r w:rsidRPr="0085396A">
              <w:rPr>
                <w:lang w:eastAsia="uk-UA"/>
              </w:rPr>
              <w:t>міської ради</w:t>
            </w:r>
          </w:p>
          <w:p w:rsidR="008F6FC8" w:rsidRPr="00284E6C" w:rsidRDefault="008F6FC8" w:rsidP="00712EA4">
            <w:pPr>
              <w:autoSpaceDE w:val="0"/>
              <w:autoSpaceDN w:val="0"/>
              <w:adjustRightInd w:val="0"/>
              <w:rPr>
                <w:lang w:val="uk-UA" w:eastAsia="uk-UA"/>
              </w:rPr>
            </w:pPr>
          </w:p>
          <w:p w:rsidR="008F6FC8" w:rsidRPr="00043F34" w:rsidRDefault="008F6FC8" w:rsidP="00712EA4">
            <w:pPr>
              <w:autoSpaceDE w:val="0"/>
              <w:autoSpaceDN w:val="0"/>
              <w:adjustRightInd w:val="0"/>
              <w:rPr>
                <w:sz w:val="20"/>
                <w:szCs w:val="20"/>
                <w:lang w:val="uk-UA" w:eastAsia="uk-UA"/>
              </w:rPr>
            </w:pPr>
            <w:r>
              <w:rPr>
                <w:lang w:val="uk-UA" w:eastAsia="uk-UA"/>
              </w:rPr>
              <w:t>КП «Розділжитлосервіс</w:t>
            </w:r>
          </w:p>
        </w:tc>
        <w:tc>
          <w:tcPr>
            <w:tcW w:w="2160" w:type="dxa"/>
            <w:vAlign w:val="center"/>
          </w:tcPr>
          <w:p w:rsidR="008F6FC8" w:rsidRPr="0085396A" w:rsidRDefault="008F6FC8" w:rsidP="00712EA4">
            <w:pPr>
              <w:autoSpaceDE w:val="0"/>
              <w:autoSpaceDN w:val="0"/>
              <w:adjustRightInd w:val="0"/>
              <w:rPr>
                <w:lang w:eastAsia="uk-UA"/>
              </w:rPr>
            </w:pPr>
            <w:r w:rsidRPr="0085396A">
              <w:rPr>
                <w:lang w:eastAsia="uk-UA"/>
              </w:rPr>
              <w:t>Державний бюджет</w:t>
            </w:r>
          </w:p>
        </w:tc>
        <w:tc>
          <w:tcPr>
            <w:tcW w:w="1587" w:type="dxa"/>
            <w:gridSpan w:val="2"/>
            <w:vAlign w:val="center"/>
          </w:tcPr>
          <w:p w:rsidR="008F6FC8" w:rsidRPr="0085396A" w:rsidRDefault="008F6FC8" w:rsidP="00712EA4">
            <w:pPr>
              <w:autoSpaceDE w:val="0"/>
              <w:autoSpaceDN w:val="0"/>
              <w:adjustRightInd w:val="0"/>
              <w:rPr>
                <w:lang w:eastAsia="uk-UA"/>
              </w:rPr>
            </w:pPr>
            <w:r w:rsidRPr="0085396A">
              <w:rPr>
                <w:lang w:eastAsia="uk-UA"/>
              </w:rPr>
              <w:t>0,0</w:t>
            </w:r>
          </w:p>
        </w:tc>
        <w:tc>
          <w:tcPr>
            <w:tcW w:w="1984" w:type="dxa"/>
            <w:vMerge w:val="restart"/>
          </w:tcPr>
          <w:p w:rsidR="008F6FC8" w:rsidRDefault="008F6FC8" w:rsidP="003A69EC">
            <w:pPr>
              <w:autoSpaceDE w:val="0"/>
              <w:autoSpaceDN w:val="0"/>
              <w:adjustRightInd w:val="0"/>
              <w:rPr>
                <w:lang w:val="uk-UA" w:eastAsia="uk-UA"/>
              </w:rPr>
            </w:pPr>
            <w:r w:rsidRPr="0085396A">
              <w:rPr>
                <w:lang w:eastAsia="uk-UA"/>
              </w:rPr>
              <w:t>Приведення до задовільного стану конструктивних елементів будинків</w:t>
            </w:r>
          </w:p>
          <w:p w:rsidR="008F6FC8" w:rsidRPr="009208EC" w:rsidRDefault="008F6FC8" w:rsidP="003A69EC">
            <w:pPr>
              <w:autoSpaceDE w:val="0"/>
              <w:autoSpaceDN w:val="0"/>
              <w:adjustRightInd w:val="0"/>
              <w:rPr>
                <w:lang w:val="uk-UA" w:eastAsia="uk-UA"/>
              </w:rPr>
            </w:pPr>
          </w:p>
          <w:p w:rsidR="008F6FC8" w:rsidRPr="0085396A" w:rsidRDefault="008F6FC8" w:rsidP="009B588D">
            <w:pPr>
              <w:autoSpaceDE w:val="0"/>
              <w:autoSpaceDN w:val="0"/>
              <w:adjustRightInd w:val="0"/>
              <w:rPr>
                <w:lang w:eastAsia="uk-UA"/>
              </w:rPr>
            </w:pPr>
            <w:r w:rsidRPr="0085396A">
              <w:rPr>
                <w:lang w:eastAsia="uk-UA"/>
              </w:rPr>
              <w:t>Створення комфортних та безпечних умов проживання мешканців міста</w:t>
            </w:r>
          </w:p>
        </w:tc>
      </w:tr>
      <w:tr w:rsidR="008F6FC8" w:rsidRPr="0085396A" w:rsidTr="00712EA4">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525EB9" w:rsidRDefault="008F6FC8" w:rsidP="00525EB9">
            <w:pPr>
              <w:autoSpaceDE w:val="0"/>
              <w:autoSpaceDN w:val="0"/>
              <w:adjustRightInd w:val="0"/>
              <w:rPr>
                <w:sz w:val="18"/>
                <w:szCs w:val="18"/>
                <w:lang w:val="uk-UA" w:eastAsia="uk-UA"/>
              </w:rPr>
            </w:pPr>
            <w:r w:rsidRPr="0085396A">
              <w:rPr>
                <w:sz w:val="18"/>
                <w:szCs w:val="18"/>
                <w:lang w:eastAsia="uk-UA"/>
              </w:rPr>
              <w:t xml:space="preserve">продукту, </w:t>
            </w:r>
            <w:r>
              <w:rPr>
                <w:sz w:val="18"/>
                <w:szCs w:val="18"/>
                <w:lang w:val="uk-UA" w:eastAsia="uk-UA"/>
              </w:rPr>
              <w:t>м.п</w:t>
            </w:r>
          </w:p>
        </w:tc>
        <w:tc>
          <w:tcPr>
            <w:tcW w:w="1262" w:type="dxa"/>
          </w:tcPr>
          <w:p w:rsidR="008F6FC8" w:rsidRPr="00D71545" w:rsidRDefault="008F6FC8" w:rsidP="00712EA4">
            <w:pPr>
              <w:autoSpaceDE w:val="0"/>
              <w:autoSpaceDN w:val="0"/>
              <w:adjustRightInd w:val="0"/>
              <w:rPr>
                <w:lang w:val="uk-UA" w:eastAsia="uk-UA"/>
              </w:rPr>
            </w:pPr>
            <w:r>
              <w:rPr>
                <w:lang w:val="uk-UA" w:eastAsia="uk-UA"/>
              </w:rPr>
              <w:t>400,</w:t>
            </w:r>
            <w:r w:rsidRPr="00D71545">
              <w:rPr>
                <w:lang w:val="uk-UA" w:eastAsia="uk-UA"/>
              </w:rPr>
              <w:t>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Align w:val="center"/>
          </w:tcPr>
          <w:p w:rsidR="008F6FC8" w:rsidRPr="0085396A" w:rsidRDefault="008F6FC8" w:rsidP="00712EA4">
            <w:pPr>
              <w:autoSpaceDE w:val="0"/>
              <w:autoSpaceDN w:val="0"/>
              <w:adjustRightInd w:val="0"/>
              <w:rPr>
                <w:lang w:eastAsia="uk-UA"/>
              </w:rPr>
            </w:pPr>
            <w:r w:rsidRPr="0085396A">
              <w:rPr>
                <w:lang w:eastAsia="uk-UA"/>
              </w:rPr>
              <w:t>Місцевий бюджет</w:t>
            </w:r>
          </w:p>
        </w:tc>
        <w:tc>
          <w:tcPr>
            <w:tcW w:w="1587" w:type="dxa"/>
            <w:gridSpan w:val="2"/>
            <w:vAlign w:val="center"/>
          </w:tcPr>
          <w:p w:rsidR="008F6FC8" w:rsidRPr="0085396A" w:rsidRDefault="008F6FC8" w:rsidP="00712EA4">
            <w:pPr>
              <w:autoSpaceDE w:val="0"/>
              <w:autoSpaceDN w:val="0"/>
              <w:adjustRightInd w:val="0"/>
              <w:rPr>
                <w:lang w:eastAsia="uk-UA"/>
              </w:rPr>
            </w:pPr>
            <w:r>
              <w:rPr>
                <w:bCs/>
                <w:iCs/>
                <w:sz w:val="26"/>
                <w:szCs w:val="20"/>
                <w:lang w:val="uk-UA"/>
              </w:rPr>
              <w:t>30</w:t>
            </w:r>
            <w:r>
              <w:rPr>
                <w:bCs/>
                <w:iCs/>
                <w:sz w:val="26"/>
                <w:szCs w:val="20"/>
              </w:rPr>
              <w:t>0,0</w:t>
            </w: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712EA4">
        <w:trPr>
          <w:cantSplit/>
          <w:trHeight w:hRule="exact" w:val="544"/>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525EB9">
            <w:pPr>
              <w:autoSpaceDE w:val="0"/>
              <w:autoSpaceDN w:val="0"/>
              <w:adjustRightInd w:val="0"/>
              <w:rPr>
                <w:sz w:val="18"/>
                <w:szCs w:val="18"/>
                <w:lang w:eastAsia="uk-UA"/>
              </w:rPr>
            </w:pPr>
            <w:r w:rsidRPr="0085396A">
              <w:rPr>
                <w:sz w:val="18"/>
                <w:szCs w:val="18"/>
                <w:lang w:eastAsia="uk-UA"/>
              </w:rPr>
              <w:t>тис.грн/</w:t>
            </w:r>
            <w:r>
              <w:rPr>
                <w:sz w:val="18"/>
                <w:szCs w:val="18"/>
                <w:lang w:val="uk-UA" w:eastAsia="uk-UA"/>
              </w:rPr>
              <w:t>м.п</w:t>
            </w:r>
          </w:p>
        </w:tc>
        <w:tc>
          <w:tcPr>
            <w:tcW w:w="1262" w:type="dxa"/>
          </w:tcPr>
          <w:p w:rsidR="008F6FC8" w:rsidRPr="00D71545" w:rsidRDefault="008F6FC8" w:rsidP="00712EA4">
            <w:pPr>
              <w:autoSpaceDE w:val="0"/>
              <w:autoSpaceDN w:val="0"/>
              <w:adjustRightInd w:val="0"/>
              <w:rPr>
                <w:lang w:val="uk-UA" w:eastAsia="uk-UA"/>
              </w:rPr>
            </w:pPr>
            <w:r>
              <w:rPr>
                <w:lang w:val="uk-UA" w:eastAsia="uk-UA"/>
              </w:rPr>
              <w:t>0,75</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restart"/>
          </w:tcPr>
          <w:p w:rsidR="008F6FC8" w:rsidRPr="0085396A" w:rsidRDefault="008F6FC8" w:rsidP="00712EA4">
            <w:pPr>
              <w:autoSpaceDE w:val="0"/>
              <w:autoSpaceDN w:val="0"/>
              <w:adjustRightInd w:val="0"/>
              <w:rPr>
                <w:lang w:eastAsia="uk-UA"/>
              </w:rPr>
            </w:pPr>
            <w:r w:rsidRPr="0085396A">
              <w:rPr>
                <w:lang w:eastAsia="uk-UA"/>
              </w:rPr>
              <w:t>Інші джерела</w:t>
            </w:r>
          </w:p>
        </w:tc>
        <w:tc>
          <w:tcPr>
            <w:tcW w:w="1587" w:type="dxa"/>
            <w:gridSpan w:val="2"/>
            <w:vMerge w:val="restart"/>
          </w:tcPr>
          <w:p w:rsidR="008F6FC8" w:rsidRPr="0085396A" w:rsidRDefault="008F6FC8" w:rsidP="00712EA4">
            <w:pPr>
              <w:autoSpaceDE w:val="0"/>
              <w:autoSpaceDN w:val="0"/>
              <w:adjustRightInd w:val="0"/>
              <w:rPr>
                <w:lang w:eastAsia="uk-UA"/>
              </w:rPr>
            </w:pPr>
            <w:r w:rsidRPr="0085396A">
              <w:rPr>
                <w:lang w:eastAsia="uk-UA"/>
              </w:rPr>
              <w:t>0,0</w:t>
            </w: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284E6C">
        <w:trPr>
          <w:cantSplit/>
          <w:trHeight w:val="49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якості, %</w:t>
            </w:r>
          </w:p>
          <w:p w:rsidR="008F6FC8" w:rsidRPr="0085396A" w:rsidRDefault="008F6FC8" w:rsidP="003A69EC">
            <w:pPr>
              <w:autoSpaceDE w:val="0"/>
              <w:autoSpaceDN w:val="0"/>
              <w:adjustRightInd w:val="0"/>
              <w:rPr>
                <w:sz w:val="18"/>
                <w:szCs w:val="18"/>
                <w:lang w:eastAsia="uk-UA"/>
              </w:rPr>
            </w:pPr>
          </w:p>
        </w:tc>
        <w:tc>
          <w:tcPr>
            <w:tcW w:w="1262" w:type="dxa"/>
          </w:tcPr>
          <w:p w:rsidR="008F6FC8" w:rsidRPr="00D71545" w:rsidRDefault="008F6FC8" w:rsidP="00712EA4">
            <w:pPr>
              <w:autoSpaceDE w:val="0"/>
              <w:autoSpaceDN w:val="0"/>
              <w:adjustRightInd w:val="0"/>
              <w:rPr>
                <w:lang w:val="uk-UA" w:eastAsia="uk-UA"/>
              </w:rPr>
            </w:pPr>
            <w:r w:rsidRPr="00D71545">
              <w:rPr>
                <w:lang w:val="uk-UA" w:eastAsia="uk-UA"/>
              </w:rPr>
              <w:t>100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284E6C">
        <w:trPr>
          <w:cantSplit/>
          <w:trHeight w:val="42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Default="008F6FC8" w:rsidP="00284E6C">
            <w:pPr>
              <w:autoSpaceDE w:val="0"/>
              <w:autoSpaceDN w:val="0"/>
              <w:adjustRightInd w:val="0"/>
              <w:rPr>
                <w:i/>
                <w:lang w:eastAsia="uk-UA"/>
              </w:rPr>
            </w:pPr>
            <w:r w:rsidRPr="0085396A">
              <w:rPr>
                <w:i/>
                <w:lang w:eastAsia="uk-UA"/>
              </w:rPr>
              <w:t xml:space="preserve">Захід </w:t>
            </w:r>
            <w:r>
              <w:rPr>
                <w:i/>
                <w:lang w:val="uk-UA" w:eastAsia="uk-UA"/>
              </w:rPr>
              <w:t>2</w:t>
            </w:r>
            <w:r w:rsidRPr="0085396A">
              <w:rPr>
                <w:i/>
                <w:lang w:eastAsia="uk-UA"/>
              </w:rPr>
              <w:t xml:space="preserve">. </w:t>
            </w:r>
          </w:p>
          <w:p w:rsidR="008F6FC8" w:rsidRPr="00412D30" w:rsidRDefault="008F6FC8" w:rsidP="00284E6C">
            <w:pPr>
              <w:autoSpaceDE w:val="0"/>
              <w:autoSpaceDN w:val="0"/>
              <w:adjustRightInd w:val="0"/>
              <w:rPr>
                <w:color w:val="FF0000"/>
                <w:lang w:eastAsia="uk-UA"/>
              </w:rPr>
            </w:pPr>
            <w:r w:rsidRPr="0096281C">
              <w:rPr>
                <w:lang w:eastAsia="uk-UA"/>
              </w:rPr>
              <w:t>Капітальний ремонт</w:t>
            </w:r>
            <w:r>
              <w:rPr>
                <w:lang w:eastAsia="uk-UA"/>
              </w:rPr>
              <w:t xml:space="preserve"> </w:t>
            </w:r>
            <w:r w:rsidRPr="0096281C">
              <w:rPr>
                <w:lang w:eastAsia="uk-UA"/>
              </w:rPr>
              <w:t>димови</w:t>
            </w:r>
            <w:r>
              <w:rPr>
                <w:lang w:eastAsia="uk-UA"/>
              </w:rPr>
              <w:t>х та</w:t>
            </w:r>
            <w:r w:rsidRPr="0096281C">
              <w:rPr>
                <w:lang w:eastAsia="uk-UA"/>
              </w:rPr>
              <w:t xml:space="preserve"> вентил</w:t>
            </w:r>
            <w:r>
              <w:rPr>
                <w:lang w:eastAsia="uk-UA"/>
              </w:rPr>
              <w:t>яційних каналів</w:t>
            </w:r>
            <w:r>
              <w:rPr>
                <w:lang w:val="uk-UA" w:eastAsia="uk-UA"/>
              </w:rPr>
              <w:t xml:space="preserve"> </w:t>
            </w:r>
            <w:r>
              <w:rPr>
                <w:lang w:eastAsia="uk-UA"/>
              </w:rPr>
              <w:t>(додаток таб.1.</w:t>
            </w:r>
            <w:r>
              <w:rPr>
                <w:lang w:val="uk-UA" w:eastAsia="uk-UA"/>
              </w:rPr>
              <w:t>3</w:t>
            </w:r>
            <w:r w:rsidRPr="0096281C">
              <w:rPr>
                <w:lang w:eastAsia="uk-UA"/>
              </w:rPr>
              <w:t>)</w:t>
            </w:r>
          </w:p>
        </w:tc>
        <w:tc>
          <w:tcPr>
            <w:tcW w:w="1433" w:type="dxa"/>
            <w:vAlign w:val="center"/>
          </w:tcPr>
          <w:p w:rsidR="008F6FC8" w:rsidRPr="0085396A" w:rsidRDefault="008F6FC8" w:rsidP="00284E6C">
            <w:pPr>
              <w:autoSpaceDE w:val="0"/>
              <w:autoSpaceDN w:val="0"/>
              <w:adjustRightInd w:val="0"/>
              <w:rPr>
                <w:color w:val="FF0000"/>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284E6C">
            <w:pPr>
              <w:autoSpaceDE w:val="0"/>
              <w:autoSpaceDN w:val="0"/>
              <w:adjustRightInd w:val="0"/>
              <w:rPr>
                <w:color w:val="FF0000"/>
                <w:lang w:eastAsia="uk-UA"/>
              </w:rPr>
            </w:pPr>
            <w:r>
              <w:rPr>
                <w:lang w:val="uk-UA" w:eastAsia="uk-UA"/>
              </w:rPr>
              <w:t>100</w:t>
            </w:r>
            <w:r w:rsidRPr="0085396A">
              <w:rPr>
                <w:lang w:eastAsia="uk-UA"/>
              </w:rPr>
              <w:t>,0</w:t>
            </w:r>
          </w:p>
        </w:tc>
        <w:tc>
          <w:tcPr>
            <w:tcW w:w="2338" w:type="dxa"/>
            <w:vMerge w:val="restart"/>
            <w:vAlign w:val="center"/>
          </w:tcPr>
          <w:p w:rsidR="008F6FC8" w:rsidRPr="0085396A" w:rsidRDefault="008F6FC8" w:rsidP="00284E6C">
            <w:pPr>
              <w:autoSpaceDE w:val="0"/>
              <w:autoSpaceDN w:val="0"/>
              <w:adjustRightInd w:val="0"/>
              <w:rPr>
                <w:lang w:eastAsia="uk-UA"/>
              </w:rPr>
            </w:pPr>
            <w:r w:rsidRPr="0085396A">
              <w:rPr>
                <w:lang w:eastAsia="uk-UA"/>
              </w:rPr>
              <w:t>Виконавчий комітет</w:t>
            </w:r>
          </w:p>
          <w:p w:rsidR="008F6FC8" w:rsidRPr="0085396A" w:rsidRDefault="008F6FC8" w:rsidP="00284E6C">
            <w:pPr>
              <w:autoSpaceDE w:val="0"/>
              <w:autoSpaceDN w:val="0"/>
              <w:adjustRightInd w:val="0"/>
              <w:rPr>
                <w:lang w:eastAsia="uk-UA"/>
              </w:rPr>
            </w:pPr>
            <w:r w:rsidRPr="0085396A">
              <w:rPr>
                <w:lang w:eastAsia="uk-UA"/>
              </w:rPr>
              <w:t>Новороздільської</w:t>
            </w:r>
          </w:p>
          <w:p w:rsidR="008F6FC8" w:rsidRDefault="008F6FC8" w:rsidP="00284E6C">
            <w:pPr>
              <w:autoSpaceDE w:val="0"/>
              <w:autoSpaceDN w:val="0"/>
              <w:adjustRightInd w:val="0"/>
              <w:rPr>
                <w:lang w:val="uk-UA" w:eastAsia="uk-UA"/>
              </w:rPr>
            </w:pPr>
            <w:r w:rsidRPr="0085396A">
              <w:rPr>
                <w:lang w:eastAsia="uk-UA"/>
              </w:rPr>
              <w:t>міської ради</w:t>
            </w:r>
          </w:p>
          <w:p w:rsidR="008F6FC8" w:rsidRPr="00284E6C" w:rsidRDefault="008F6FC8" w:rsidP="00284E6C">
            <w:pPr>
              <w:autoSpaceDE w:val="0"/>
              <w:autoSpaceDN w:val="0"/>
              <w:adjustRightInd w:val="0"/>
              <w:rPr>
                <w:lang w:val="uk-UA" w:eastAsia="uk-UA"/>
              </w:rPr>
            </w:pPr>
          </w:p>
          <w:p w:rsidR="008F6FC8" w:rsidRPr="00043F34" w:rsidRDefault="008F6FC8" w:rsidP="00284E6C">
            <w:pPr>
              <w:autoSpaceDE w:val="0"/>
              <w:autoSpaceDN w:val="0"/>
              <w:adjustRightInd w:val="0"/>
              <w:rPr>
                <w:color w:val="FF0000"/>
                <w:sz w:val="20"/>
                <w:szCs w:val="20"/>
                <w:lang w:val="uk-UA" w:eastAsia="uk-UA"/>
              </w:rPr>
            </w:pPr>
            <w:r>
              <w:rPr>
                <w:lang w:val="uk-UA" w:eastAsia="uk-UA"/>
              </w:rPr>
              <w:t>КП «Розділжитлосервіс</w:t>
            </w:r>
          </w:p>
        </w:tc>
        <w:tc>
          <w:tcPr>
            <w:tcW w:w="2160" w:type="dxa"/>
            <w:vMerge w:val="restart"/>
            <w:vAlign w:val="center"/>
          </w:tcPr>
          <w:p w:rsidR="008F6FC8" w:rsidRPr="0085396A" w:rsidRDefault="008F6FC8" w:rsidP="00284E6C">
            <w:pPr>
              <w:autoSpaceDE w:val="0"/>
              <w:autoSpaceDN w:val="0"/>
              <w:adjustRightInd w:val="0"/>
              <w:rPr>
                <w:color w:val="FF0000"/>
                <w:lang w:eastAsia="uk-UA"/>
              </w:rPr>
            </w:pPr>
            <w:r w:rsidRPr="0085396A">
              <w:rPr>
                <w:lang w:eastAsia="uk-UA"/>
              </w:rPr>
              <w:t>Державний бюджет</w:t>
            </w:r>
          </w:p>
        </w:tc>
        <w:tc>
          <w:tcPr>
            <w:tcW w:w="1587" w:type="dxa"/>
            <w:gridSpan w:val="2"/>
            <w:vMerge w:val="restart"/>
            <w:vAlign w:val="center"/>
          </w:tcPr>
          <w:p w:rsidR="008F6FC8" w:rsidRPr="0085396A" w:rsidRDefault="008F6FC8" w:rsidP="00284E6C">
            <w:pPr>
              <w:autoSpaceDE w:val="0"/>
              <w:autoSpaceDN w:val="0"/>
              <w:adjustRightInd w:val="0"/>
              <w:rPr>
                <w:color w:val="FF0000"/>
                <w:lang w:eastAsia="uk-UA"/>
              </w:rPr>
            </w:pPr>
            <w:r w:rsidRPr="0085396A">
              <w:rPr>
                <w:lang w:eastAsia="uk-UA"/>
              </w:rPr>
              <w:t>0,0</w:t>
            </w: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412D30">
        <w:trPr>
          <w:cantSplit/>
          <w:trHeight w:val="27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284E6C">
            <w:pPr>
              <w:autoSpaceDE w:val="0"/>
              <w:autoSpaceDN w:val="0"/>
              <w:adjustRightInd w:val="0"/>
              <w:rPr>
                <w:i/>
                <w:color w:val="FF0000"/>
                <w:lang w:eastAsia="uk-UA"/>
              </w:rPr>
            </w:pPr>
          </w:p>
        </w:tc>
        <w:tc>
          <w:tcPr>
            <w:tcW w:w="1433" w:type="dxa"/>
            <w:vAlign w:val="center"/>
          </w:tcPr>
          <w:p w:rsidR="008F6FC8" w:rsidRPr="0085396A" w:rsidRDefault="008F6FC8" w:rsidP="00284E6C">
            <w:pPr>
              <w:autoSpaceDE w:val="0"/>
              <w:autoSpaceDN w:val="0"/>
              <w:adjustRightInd w:val="0"/>
              <w:rPr>
                <w:color w:val="FF0000"/>
                <w:sz w:val="18"/>
                <w:szCs w:val="18"/>
                <w:lang w:eastAsia="uk-UA"/>
              </w:rPr>
            </w:pPr>
            <w:r w:rsidRPr="0085396A">
              <w:rPr>
                <w:sz w:val="18"/>
                <w:szCs w:val="18"/>
                <w:lang w:eastAsia="uk-UA"/>
              </w:rPr>
              <w:t xml:space="preserve">продукту, </w:t>
            </w:r>
            <w:r>
              <w:rPr>
                <w:sz w:val="18"/>
                <w:szCs w:val="18"/>
                <w:lang w:eastAsia="uk-UA"/>
              </w:rPr>
              <w:t>ш</w:t>
            </w:r>
            <w:r w:rsidRPr="0085396A">
              <w:rPr>
                <w:sz w:val="18"/>
                <w:szCs w:val="18"/>
                <w:lang w:eastAsia="uk-UA"/>
              </w:rPr>
              <w:t>т</w:t>
            </w:r>
          </w:p>
        </w:tc>
        <w:tc>
          <w:tcPr>
            <w:tcW w:w="1262" w:type="dxa"/>
            <w:vAlign w:val="center"/>
          </w:tcPr>
          <w:p w:rsidR="008F6FC8" w:rsidRPr="00AE5E28" w:rsidRDefault="008F6FC8" w:rsidP="00284E6C">
            <w:pPr>
              <w:autoSpaceDE w:val="0"/>
              <w:autoSpaceDN w:val="0"/>
              <w:adjustRightInd w:val="0"/>
              <w:rPr>
                <w:color w:val="FF0000"/>
                <w:lang w:val="uk-UA" w:eastAsia="uk-UA"/>
              </w:rPr>
            </w:pPr>
            <w:r>
              <w:rPr>
                <w:lang w:val="uk-UA" w:eastAsia="uk-UA"/>
              </w:rPr>
              <w:t>14</w:t>
            </w:r>
          </w:p>
        </w:tc>
        <w:tc>
          <w:tcPr>
            <w:tcW w:w="2338" w:type="dxa"/>
            <w:vMerge/>
            <w:vAlign w:val="center"/>
          </w:tcPr>
          <w:p w:rsidR="008F6FC8" w:rsidRPr="0085396A" w:rsidRDefault="008F6FC8" w:rsidP="00284E6C">
            <w:pPr>
              <w:autoSpaceDE w:val="0"/>
              <w:autoSpaceDN w:val="0"/>
              <w:adjustRightInd w:val="0"/>
              <w:rPr>
                <w:color w:val="FF0000"/>
                <w:sz w:val="20"/>
                <w:szCs w:val="20"/>
                <w:lang w:eastAsia="uk-UA"/>
              </w:rPr>
            </w:pPr>
          </w:p>
        </w:tc>
        <w:tc>
          <w:tcPr>
            <w:tcW w:w="2160" w:type="dxa"/>
            <w:vMerge/>
            <w:vAlign w:val="center"/>
          </w:tcPr>
          <w:p w:rsidR="008F6FC8" w:rsidRPr="0085396A" w:rsidRDefault="008F6FC8" w:rsidP="00284E6C">
            <w:pPr>
              <w:autoSpaceDE w:val="0"/>
              <w:autoSpaceDN w:val="0"/>
              <w:adjustRightInd w:val="0"/>
              <w:rPr>
                <w:color w:val="FF0000"/>
                <w:lang w:eastAsia="uk-UA"/>
              </w:rPr>
            </w:pPr>
          </w:p>
        </w:tc>
        <w:tc>
          <w:tcPr>
            <w:tcW w:w="1587" w:type="dxa"/>
            <w:gridSpan w:val="2"/>
            <w:vMerge/>
            <w:vAlign w:val="center"/>
          </w:tcPr>
          <w:p w:rsidR="008F6FC8" w:rsidRPr="0085396A" w:rsidRDefault="008F6FC8" w:rsidP="00284E6C">
            <w:pPr>
              <w:autoSpaceDE w:val="0"/>
              <w:autoSpaceDN w:val="0"/>
              <w:adjustRightInd w:val="0"/>
              <w:rPr>
                <w:color w:val="FF0000"/>
                <w:lang w:eastAsia="uk-UA"/>
              </w:rPr>
            </w:pP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412D30">
        <w:trPr>
          <w:cantSplit/>
          <w:trHeight w:val="402"/>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284E6C">
            <w:pPr>
              <w:autoSpaceDE w:val="0"/>
              <w:autoSpaceDN w:val="0"/>
              <w:adjustRightInd w:val="0"/>
              <w:rPr>
                <w:i/>
                <w:color w:val="FF0000"/>
                <w:lang w:eastAsia="uk-UA"/>
              </w:rPr>
            </w:pPr>
          </w:p>
        </w:tc>
        <w:tc>
          <w:tcPr>
            <w:tcW w:w="1433" w:type="dxa"/>
            <w:vAlign w:val="center"/>
          </w:tcPr>
          <w:p w:rsidR="008F6FC8" w:rsidRPr="0085396A" w:rsidRDefault="008F6FC8" w:rsidP="00284E6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284E6C">
            <w:pPr>
              <w:autoSpaceDE w:val="0"/>
              <w:autoSpaceDN w:val="0"/>
              <w:adjustRightInd w:val="0"/>
              <w:rPr>
                <w:color w:val="FF0000"/>
                <w:sz w:val="18"/>
                <w:szCs w:val="18"/>
                <w:lang w:eastAsia="uk-UA"/>
              </w:rPr>
            </w:pPr>
            <w:r w:rsidRPr="0085396A">
              <w:rPr>
                <w:sz w:val="18"/>
                <w:szCs w:val="18"/>
                <w:lang w:eastAsia="uk-UA"/>
              </w:rPr>
              <w:t>тис.грн/об</w:t>
            </w:r>
            <w:r w:rsidRPr="0085396A">
              <w:rPr>
                <w:sz w:val="18"/>
                <w:szCs w:val="18"/>
                <w:lang w:val="en-US" w:eastAsia="uk-UA"/>
              </w:rPr>
              <w:t>’</w:t>
            </w:r>
            <w:r w:rsidRPr="0085396A">
              <w:rPr>
                <w:sz w:val="18"/>
                <w:szCs w:val="18"/>
                <w:lang w:eastAsia="uk-UA"/>
              </w:rPr>
              <w:t>єкт</w:t>
            </w:r>
          </w:p>
        </w:tc>
        <w:tc>
          <w:tcPr>
            <w:tcW w:w="1262" w:type="dxa"/>
            <w:vAlign w:val="center"/>
          </w:tcPr>
          <w:p w:rsidR="008F6FC8" w:rsidRPr="0085396A" w:rsidRDefault="008F6FC8" w:rsidP="00284E6C">
            <w:pPr>
              <w:autoSpaceDE w:val="0"/>
              <w:autoSpaceDN w:val="0"/>
              <w:adjustRightInd w:val="0"/>
              <w:rPr>
                <w:color w:val="FF0000"/>
                <w:lang w:eastAsia="uk-UA"/>
              </w:rPr>
            </w:pPr>
            <w:r>
              <w:rPr>
                <w:lang w:eastAsia="uk-UA"/>
              </w:rPr>
              <w:t>7</w:t>
            </w:r>
          </w:p>
        </w:tc>
        <w:tc>
          <w:tcPr>
            <w:tcW w:w="2338" w:type="dxa"/>
            <w:vMerge/>
            <w:vAlign w:val="center"/>
          </w:tcPr>
          <w:p w:rsidR="008F6FC8" w:rsidRPr="0085396A" w:rsidRDefault="008F6FC8" w:rsidP="00284E6C">
            <w:pPr>
              <w:autoSpaceDE w:val="0"/>
              <w:autoSpaceDN w:val="0"/>
              <w:adjustRightInd w:val="0"/>
              <w:rPr>
                <w:color w:val="FF0000"/>
                <w:sz w:val="20"/>
                <w:szCs w:val="20"/>
                <w:lang w:eastAsia="uk-UA"/>
              </w:rPr>
            </w:pPr>
          </w:p>
        </w:tc>
        <w:tc>
          <w:tcPr>
            <w:tcW w:w="2160" w:type="dxa"/>
            <w:vAlign w:val="center"/>
          </w:tcPr>
          <w:p w:rsidR="008F6FC8" w:rsidRPr="0085396A" w:rsidRDefault="008F6FC8" w:rsidP="00284E6C">
            <w:pPr>
              <w:autoSpaceDE w:val="0"/>
              <w:autoSpaceDN w:val="0"/>
              <w:adjustRightInd w:val="0"/>
              <w:rPr>
                <w:color w:val="FF0000"/>
                <w:lang w:eastAsia="uk-UA"/>
              </w:rPr>
            </w:pPr>
            <w:r w:rsidRPr="0085396A">
              <w:rPr>
                <w:lang w:eastAsia="uk-UA"/>
              </w:rPr>
              <w:t>Місцевий бюджет</w:t>
            </w:r>
          </w:p>
        </w:tc>
        <w:tc>
          <w:tcPr>
            <w:tcW w:w="1587" w:type="dxa"/>
            <w:gridSpan w:val="2"/>
            <w:vAlign w:val="center"/>
          </w:tcPr>
          <w:p w:rsidR="008F6FC8" w:rsidRPr="0085396A" w:rsidRDefault="008F6FC8" w:rsidP="00284E6C">
            <w:pPr>
              <w:autoSpaceDE w:val="0"/>
              <w:autoSpaceDN w:val="0"/>
              <w:adjustRightInd w:val="0"/>
              <w:rPr>
                <w:color w:val="FF0000"/>
                <w:lang w:eastAsia="uk-UA"/>
              </w:rPr>
            </w:pPr>
            <w:r>
              <w:rPr>
                <w:lang w:val="uk-UA" w:eastAsia="uk-UA"/>
              </w:rPr>
              <w:t>100</w:t>
            </w:r>
            <w:r w:rsidRPr="0085396A">
              <w:rPr>
                <w:lang w:eastAsia="uk-UA"/>
              </w:rPr>
              <w:t>,0</w:t>
            </w: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412D30">
        <w:trPr>
          <w:cantSplit/>
          <w:trHeight w:val="55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284E6C">
            <w:pPr>
              <w:autoSpaceDE w:val="0"/>
              <w:autoSpaceDN w:val="0"/>
              <w:adjustRightInd w:val="0"/>
              <w:rPr>
                <w:i/>
                <w:color w:val="FF0000"/>
                <w:lang w:eastAsia="uk-UA"/>
              </w:rPr>
            </w:pPr>
          </w:p>
        </w:tc>
        <w:tc>
          <w:tcPr>
            <w:tcW w:w="1433" w:type="dxa"/>
            <w:vAlign w:val="center"/>
          </w:tcPr>
          <w:p w:rsidR="008F6FC8" w:rsidRPr="0085396A" w:rsidRDefault="008F6FC8" w:rsidP="00284E6C">
            <w:pPr>
              <w:autoSpaceDE w:val="0"/>
              <w:autoSpaceDN w:val="0"/>
              <w:adjustRightInd w:val="0"/>
              <w:rPr>
                <w:sz w:val="18"/>
                <w:szCs w:val="18"/>
                <w:lang w:eastAsia="uk-UA"/>
              </w:rPr>
            </w:pPr>
            <w:r w:rsidRPr="0085396A">
              <w:rPr>
                <w:sz w:val="18"/>
                <w:szCs w:val="18"/>
                <w:lang w:eastAsia="uk-UA"/>
              </w:rPr>
              <w:t>якості, %</w:t>
            </w:r>
          </w:p>
        </w:tc>
        <w:tc>
          <w:tcPr>
            <w:tcW w:w="1262" w:type="dxa"/>
            <w:vAlign w:val="center"/>
          </w:tcPr>
          <w:p w:rsidR="008F6FC8" w:rsidRPr="0085396A" w:rsidRDefault="008F6FC8" w:rsidP="00284E6C">
            <w:pPr>
              <w:autoSpaceDE w:val="0"/>
              <w:autoSpaceDN w:val="0"/>
              <w:adjustRightInd w:val="0"/>
              <w:rPr>
                <w:lang w:eastAsia="uk-UA"/>
              </w:rPr>
            </w:pPr>
            <w:r w:rsidRPr="0085396A">
              <w:rPr>
                <w:lang w:val="en-US" w:eastAsia="uk-UA"/>
              </w:rPr>
              <w:t>100</w:t>
            </w:r>
            <w:r>
              <w:rPr>
                <w:lang w:eastAsia="uk-UA"/>
              </w:rPr>
              <w:t xml:space="preserve"> </w:t>
            </w:r>
          </w:p>
        </w:tc>
        <w:tc>
          <w:tcPr>
            <w:tcW w:w="2338" w:type="dxa"/>
            <w:vMerge/>
            <w:vAlign w:val="center"/>
          </w:tcPr>
          <w:p w:rsidR="008F6FC8" w:rsidRPr="0085396A" w:rsidRDefault="008F6FC8" w:rsidP="00284E6C">
            <w:pPr>
              <w:autoSpaceDE w:val="0"/>
              <w:autoSpaceDN w:val="0"/>
              <w:adjustRightInd w:val="0"/>
              <w:rPr>
                <w:color w:val="FF0000"/>
                <w:sz w:val="20"/>
                <w:szCs w:val="20"/>
                <w:lang w:eastAsia="uk-UA"/>
              </w:rPr>
            </w:pPr>
          </w:p>
        </w:tc>
        <w:tc>
          <w:tcPr>
            <w:tcW w:w="2160" w:type="dxa"/>
            <w:vAlign w:val="center"/>
          </w:tcPr>
          <w:p w:rsidR="008F6FC8" w:rsidRPr="0085396A" w:rsidRDefault="008F6FC8" w:rsidP="00284E6C">
            <w:pPr>
              <w:autoSpaceDE w:val="0"/>
              <w:autoSpaceDN w:val="0"/>
              <w:adjustRightInd w:val="0"/>
              <w:rPr>
                <w:color w:val="FF0000"/>
                <w:lang w:eastAsia="uk-UA"/>
              </w:rPr>
            </w:pPr>
            <w:r w:rsidRPr="0085396A">
              <w:rPr>
                <w:lang w:eastAsia="uk-UA"/>
              </w:rPr>
              <w:t>Інші джерела</w:t>
            </w:r>
          </w:p>
        </w:tc>
        <w:tc>
          <w:tcPr>
            <w:tcW w:w="1587" w:type="dxa"/>
            <w:gridSpan w:val="2"/>
            <w:vAlign w:val="center"/>
          </w:tcPr>
          <w:p w:rsidR="008F6FC8" w:rsidRPr="0085396A" w:rsidRDefault="008F6FC8" w:rsidP="00284E6C">
            <w:pPr>
              <w:autoSpaceDE w:val="0"/>
              <w:autoSpaceDN w:val="0"/>
              <w:adjustRightInd w:val="0"/>
              <w:rPr>
                <w:color w:val="FF0000"/>
                <w:lang w:eastAsia="uk-UA"/>
              </w:rPr>
            </w:pPr>
            <w:r w:rsidRPr="0085396A">
              <w:rPr>
                <w:lang w:eastAsia="uk-UA"/>
              </w:rPr>
              <w:t>0,0</w:t>
            </w: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1B749D">
        <w:trPr>
          <w:cantSplit/>
          <w:trHeight w:val="42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85396A" w:rsidRDefault="008F6FC8" w:rsidP="008F00AA">
            <w:pPr>
              <w:autoSpaceDE w:val="0"/>
              <w:autoSpaceDN w:val="0"/>
              <w:adjustRightInd w:val="0"/>
              <w:rPr>
                <w:i/>
                <w:lang w:eastAsia="uk-UA"/>
              </w:rPr>
            </w:pPr>
            <w:r w:rsidRPr="0085396A">
              <w:rPr>
                <w:i/>
                <w:lang w:eastAsia="uk-UA"/>
              </w:rPr>
              <w:t xml:space="preserve">Захід </w:t>
            </w:r>
            <w:r>
              <w:rPr>
                <w:i/>
                <w:lang w:val="uk-UA" w:eastAsia="uk-UA"/>
              </w:rPr>
              <w:t>3</w:t>
            </w:r>
            <w:r w:rsidRPr="0085396A">
              <w:rPr>
                <w:i/>
                <w:lang w:eastAsia="uk-UA"/>
              </w:rPr>
              <w:t>.</w:t>
            </w:r>
          </w:p>
          <w:p w:rsidR="008F6FC8" w:rsidRPr="0085396A" w:rsidRDefault="008F6FC8" w:rsidP="008F00AA">
            <w:pPr>
              <w:autoSpaceDE w:val="0"/>
              <w:autoSpaceDN w:val="0"/>
              <w:adjustRightInd w:val="0"/>
              <w:rPr>
                <w:i/>
                <w:lang w:eastAsia="uk-UA"/>
              </w:rPr>
            </w:pPr>
            <w:r w:rsidRPr="0008688F">
              <w:rPr>
                <w:lang w:eastAsia="uk-UA"/>
              </w:rPr>
              <w:t>Капітальний ремонт, модернізація та заміна ліфтів у житлових будинках міста</w:t>
            </w:r>
            <w:r w:rsidRPr="0085396A">
              <w:rPr>
                <w:lang w:eastAsia="uk-UA"/>
              </w:rPr>
              <w:t xml:space="preserve"> (додаток таб. </w:t>
            </w:r>
            <w:r>
              <w:rPr>
                <w:lang w:eastAsia="uk-UA"/>
              </w:rPr>
              <w:t>2</w:t>
            </w:r>
            <w:r w:rsidRPr="00AE5E28">
              <w:rPr>
                <w:lang w:eastAsia="uk-UA"/>
              </w:rPr>
              <w:t>)</w:t>
            </w:r>
          </w:p>
        </w:tc>
        <w:tc>
          <w:tcPr>
            <w:tcW w:w="1433" w:type="dxa"/>
          </w:tcPr>
          <w:p w:rsidR="008F6FC8" w:rsidRPr="0085396A" w:rsidRDefault="008F6FC8" w:rsidP="008F00AA">
            <w:pPr>
              <w:autoSpaceDE w:val="0"/>
              <w:autoSpaceDN w:val="0"/>
              <w:adjustRightInd w:val="0"/>
              <w:rPr>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412D30">
            <w:pPr>
              <w:autoSpaceDE w:val="0"/>
              <w:autoSpaceDN w:val="0"/>
              <w:adjustRightInd w:val="0"/>
              <w:rPr>
                <w:lang w:eastAsia="uk-UA"/>
              </w:rPr>
            </w:pPr>
            <w:r>
              <w:rPr>
                <w:bCs/>
                <w:iCs/>
                <w:sz w:val="26"/>
                <w:szCs w:val="20"/>
                <w:lang w:val="uk-UA"/>
              </w:rPr>
              <w:t>46</w:t>
            </w:r>
            <w:r>
              <w:rPr>
                <w:bCs/>
                <w:iCs/>
                <w:sz w:val="26"/>
                <w:szCs w:val="20"/>
              </w:rPr>
              <w:t>00</w:t>
            </w:r>
            <w:r w:rsidRPr="0085396A">
              <w:rPr>
                <w:bCs/>
                <w:iCs/>
                <w:sz w:val="26"/>
                <w:szCs w:val="20"/>
              </w:rPr>
              <w:t>,0</w:t>
            </w:r>
          </w:p>
        </w:tc>
        <w:tc>
          <w:tcPr>
            <w:tcW w:w="2338" w:type="dxa"/>
            <w:vMerge w:val="restart"/>
            <w:vAlign w:val="center"/>
          </w:tcPr>
          <w:p w:rsidR="008F6FC8" w:rsidRPr="0085396A" w:rsidRDefault="008F6FC8" w:rsidP="008F00AA">
            <w:pPr>
              <w:autoSpaceDE w:val="0"/>
              <w:autoSpaceDN w:val="0"/>
              <w:adjustRightInd w:val="0"/>
              <w:jc w:val="center"/>
              <w:rPr>
                <w:lang w:eastAsia="uk-UA"/>
              </w:rPr>
            </w:pPr>
            <w:r w:rsidRPr="0085396A">
              <w:rPr>
                <w:lang w:eastAsia="uk-UA"/>
              </w:rPr>
              <w:t>Виконавчий комітет</w:t>
            </w:r>
          </w:p>
          <w:p w:rsidR="008F6FC8" w:rsidRPr="0085396A" w:rsidRDefault="008F6FC8" w:rsidP="008F00AA">
            <w:pPr>
              <w:autoSpaceDE w:val="0"/>
              <w:autoSpaceDN w:val="0"/>
              <w:adjustRightInd w:val="0"/>
              <w:jc w:val="center"/>
              <w:rPr>
                <w:lang w:eastAsia="uk-UA"/>
              </w:rPr>
            </w:pPr>
            <w:r w:rsidRPr="0085396A">
              <w:rPr>
                <w:lang w:eastAsia="uk-UA"/>
              </w:rPr>
              <w:t>Новороздільської</w:t>
            </w:r>
          </w:p>
          <w:p w:rsidR="008F6FC8" w:rsidRDefault="008F6FC8" w:rsidP="008F00AA">
            <w:pPr>
              <w:autoSpaceDE w:val="0"/>
              <w:autoSpaceDN w:val="0"/>
              <w:adjustRightInd w:val="0"/>
              <w:jc w:val="center"/>
              <w:rPr>
                <w:lang w:val="uk-UA" w:eastAsia="uk-UA"/>
              </w:rPr>
            </w:pPr>
            <w:r w:rsidRPr="0085396A">
              <w:rPr>
                <w:lang w:eastAsia="uk-UA"/>
              </w:rPr>
              <w:t>міської ради</w:t>
            </w:r>
          </w:p>
          <w:p w:rsidR="008F6FC8" w:rsidRPr="005A1E0B" w:rsidRDefault="008F6FC8" w:rsidP="008F00AA">
            <w:pPr>
              <w:autoSpaceDE w:val="0"/>
              <w:autoSpaceDN w:val="0"/>
              <w:adjustRightInd w:val="0"/>
              <w:jc w:val="center"/>
              <w:rPr>
                <w:sz w:val="20"/>
                <w:szCs w:val="20"/>
                <w:lang w:val="uk-UA" w:eastAsia="uk-UA"/>
              </w:rPr>
            </w:pPr>
            <w:r>
              <w:rPr>
                <w:lang w:val="uk-UA" w:eastAsia="uk-UA"/>
              </w:rPr>
              <w:t>КП «Розділжитлосервіс</w:t>
            </w:r>
          </w:p>
        </w:tc>
        <w:tc>
          <w:tcPr>
            <w:tcW w:w="2160" w:type="dxa"/>
            <w:vAlign w:val="center"/>
          </w:tcPr>
          <w:p w:rsidR="008F6FC8" w:rsidRPr="0085396A" w:rsidRDefault="008F6FC8" w:rsidP="00412D30">
            <w:pPr>
              <w:autoSpaceDE w:val="0"/>
              <w:autoSpaceDN w:val="0"/>
              <w:adjustRightInd w:val="0"/>
              <w:rPr>
                <w:lang w:eastAsia="uk-UA"/>
              </w:rPr>
            </w:pPr>
            <w:r w:rsidRPr="0085396A">
              <w:rPr>
                <w:lang w:eastAsia="uk-UA"/>
              </w:rPr>
              <w:t>Державний бюджет</w:t>
            </w:r>
          </w:p>
        </w:tc>
        <w:tc>
          <w:tcPr>
            <w:tcW w:w="1587" w:type="dxa"/>
            <w:gridSpan w:val="2"/>
            <w:vAlign w:val="center"/>
          </w:tcPr>
          <w:p w:rsidR="008F6FC8" w:rsidRPr="0085396A" w:rsidRDefault="008F6FC8" w:rsidP="00412D30">
            <w:pPr>
              <w:autoSpaceDE w:val="0"/>
              <w:autoSpaceDN w:val="0"/>
              <w:adjustRightInd w:val="0"/>
              <w:rPr>
                <w:lang w:eastAsia="uk-UA"/>
              </w:rPr>
            </w:pPr>
            <w:r w:rsidRPr="0085396A">
              <w:rPr>
                <w:lang w:eastAsia="uk-UA"/>
              </w:rPr>
              <w:t>0,0</w:t>
            </w: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1B749D">
        <w:trPr>
          <w:cantSplit/>
          <w:trHeight w:val="42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8F00AA">
            <w:pPr>
              <w:autoSpaceDE w:val="0"/>
              <w:autoSpaceDN w:val="0"/>
              <w:adjustRightInd w:val="0"/>
              <w:rPr>
                <w:i/>
                <w:lang w:eastAsia="uk-UA"/>
              </w:rPr>
            </w:pPr>
          </w:p>
        </w:tc>
        <w:tc>
          <w:tcPr>
            <w:tcW w:w="1433" w:type="dxa"/>
          </w:tcPr>
          <w:p w:rsidR="008F6FC8" w:rsidRPr="0085396A" w:rsidRDefault="008F6FC8" w:rsidP="008F00AA">
            <w:pPr>
              <w:autoSpaceDE w:val="0"/>
              <w:autoSpaceDN w:val="0"/>
              <w:adjustRightInd w:val="0"/>
              <w:rPr>
                <w:sz w:val="18"/>
                <w:szCs w:val="18"/>
                <w:lang w:eastAsia="uk-UA"/>
              </w:rPr>
            </w:pPr>
            <w:r w:rsidRPr="0085396A">
              <w:rPr>
                <w:sz w:val="18"/>
                <w:szCs w:val="18"/>
                <w:lang w:eastAsia="uk-UA"/>
              </w:rPr>
              <w:t>продукту, шт</w:t>
            </w:r>
          </w:p>
        </w:tc>
        <w:tc>
          <w:tcPr>
            <w:tcW w:w="1262" w:type="dxa"/>
            <w:vAlign w:val="center"/>
          </w:tcPr>
          <w:p w:rsidR="008F6FC8" w:rsidRPr="0008688F" w:rsidRDefault="008F6FC8" w:rsidP="00412D30">
            <w:pPr>
              <w:autoSpaceDE w:val="0"/>
              <w:autoSpaceDN w:val="0"/>
              <w:adjustRightInd w:val="0"/>
              <w:rPr>
                <w:lang w:val="uk-UA" w:eastAsia="uk-UA"/>
              </w:rPr>
            </w:pPr>
            <w:r>
              <w:rPr>
                <w:lang w:val="uk-UA" w:eastAsia="uk-UA"/>
              </w:rPr>
              <w:t>7</w:t>
            </w:r>
          </w:p>
        </w:tc>
        <w:tc>
          <w:tcPr>
            <w:tcW w:w="2338" w:type="dxa"/>
            <w:vMerge/>
            <w:vAlign w:val="center"/>
          </w:tcPr>
          <w:p w:rsidR="008F6FC8" w:rsidRPr="0085396A" w:rsidRDefault="008F6FC8" w:rsidP="008F00AA">
            <w:pPr>
              <w:autoSpaceDE w:val="0"/>
              <w:autoSpaceDN w:val="0"/>
              <w:adjustRightInd w:val="0"/>
              <w:jc w:val="center"/>
              <w:rPr>
                <w:sz w:val="20"/>
                <w:szCs w:val="20"/>
                <w:lang w:eastAsia="uk-UA"/>
              </w:rPr>
            </w:pPr>
          </w:p>
        </w:tc>
        <w:tc>
          <w:tcPr>
            <w:tcW w:w="2160" w:type="dxa"/>
            <w:vAlign w:val="center"/>
          </w:tcPr>
          <w:p w:rsidR="008F6FC8" w:rsidRPr="0085396A" w:rsidRDefault="008F6FC8" w:rsidP="00412D30">
            <w:pPr>
              <w:autoSpaceDE w:val="0"/>
              <w:autoSpaceDN w:val="0"/>
              <w:adjustRightInd w:val="0"/>
              <w:rPr>
                <w:lang w:eastAsia="uk-UA"/>
              </w:rPr>
            </w:pPr>
            <w:r w:rsidRPr="0085396A">
              <w:rPr>
                <w:lang w:eastAsia="uk-UA"/>
              </w:rPr>
              <w:t>Місцевий бюджет</w:t>
            </w:r>
          </w:p>
        </w:tc>
        <w:tc>
          <w:tcPr>
            <w:tcW w:w="1587" w:type="dxa"/>
            <w:gridSpan w:val="2"/>
            <w:vAlign w:val="center"/>
          </w:tcPr>
          <w:p w:rsidR="008F6FC8" w:rsidRPr="0085396A" w:rsidRDefault="008F6FC8" w:rsidP="00412D30">
            <w:pPr>
              <w:autoSpaceDE w:val="0"/>
              <w:autoSpaceDN w:val="0"/>
              <w:adjustRightInd w:val="0"/>
              <w:rPr>
                <w:lang w:eastAsia="uk-UA"/>
              </w:rPr>
            </w:pPr>
            <w:r>
              <w:rPr>
                <w:bCs/>
                <w:iCs/>
                <w:sz w:val="26"/>
                <w:szCs w:val="20"/>
                <w:lang w:val="uk-UA"/>
              </w:rPr>
              <w:t>2</w:t>
            </w:r>
            <w:r>
              <w:rPr>
                <w:bCs/>
                <w:iCs/>
                <w:sz w:val="26"/>
                <w:szCs w:val="20"/>
              </w:rPr>
              <w:t>00</w:t>
            </w:r>
            <w:r w:rsidRPr="0085396A">
              <w:rPr>
                <w:bCs/>
                <w:iCs/>
                <w:sz w:val="26"/>
                <w:szCs w:val="20"/>
              </w:rPr>
              <w:t>,0</w:t>
            </w: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1B749D">
        <w:trPr>
          <w:cantSplit/>
          <w:trHeight w:val="42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8F00AA">
            <w:pPr>
              <w:autoSpaceDE w:val="0"/>
              <w:autoSpaceDN w:val="0"/>
              <w:adjustRightInd w:val="0"/>
              <w:rPr>
                <w:i/>
                <w:lang w:eastAsia="uk-UA"/>
              </w:rPr>
            </w:pPr>
          </w:p>
        </w:tc>
        <w:tc>
          <w:tcPr>
            <w:tcW w:w="1433" w:type="dxa"/>
          </w:tcPr>
          <w:p w:rsidR="008F6FC8" w:rsidRPr="0085396A" w:rsidRDefault="008F6FC8" w:rsidP="008F00AA">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8F00AA">
            <w:pPr>
              <w:autoSpaceDE w:val="0"/>
              <w:autoSpaceDN w:val="0"/>
              <w:adjustRightInd w:val="0"/>
              <w:rPr>
                <w:sz w:val="18"/>
                <w:szCs w:val="18"/>
                <w:lang w:eastAsia="uk-UA"/>
              </w:rPr>
            </w:pPr>
            <w:r w:rsidRPr="0085396A">
              <w:rPr>
                <w:sz w:val="18"/>
                <w:szCs w:val="18"/>
                <w:lang w:eastAsia="uk-UA"/>
              </w:rPr>
              <w:t>тис.грн/шт</w:t>
            </w:r>
          </w:p>
        </w:tc>
        <w:tc>
          <w:tcPr>
            <w:tcW w:w="1262" w:type="dxa"/>
            <w:vAlign w:val="center"/>
          </w:tcPr>
          <w:p w:rsidR="008F6FC8" w:rsidRPr="0085396A" w:rsidRDefault="008F6FC8" w:rsidP="00412D30">
            <w:pPr>
              <w:autoSpaceDE w:val="0"/>
              <w:autoSpaceDN w:val="0"/>
              <w:adjustRightInd w:val="0"/>
              <w:rPr>
                <w:lang w:eastAsia="uk-UA"/>
              </w:rPr>
            </w:pPr>
            <w:r>
              <w:rPr>
                <w:lang w:val="uk-UA" w:eastAsia="uk-UA"/>
              </w:rPr>
              <w:t>66</w:t>
            </w:r>
            <w:r>
              <w:rPr>
                <w:lang w:eastAsia="uk-UA"/>
              </w:rPr>
              <w:t>0,0</w:t>
            </w:r>
          </w:p>
        </w:tc>
        <w:tc>
          <w:tcPr>
            <w:tcW w:w="2338" w:type="dxa"/>
            <w:vMerge/>
            <w:vAlign w:val="center"/>
          </w:tcPr>
          <w:p w:rsidR="008F6FC8" w:rsidRPr="0085396A" w:rsidRDefault="008F6FC8" w:rsidP="008F00AA">
            <w:pPr>
              <w:autoSpaceDE w:val="0"/>
              <w:autoSpaceDN w:val="0"/>
              <w:adjustRightInd w:val="0"/>
              <w:jc w:val="center"/>
              <w:rPr>
                <w:sz w:val="20"/>
                <w:szCs w:val="20"/>
                <w:lang w:eastAsia="uk-UA"/>
              </w:rPr>
            </w:pPr>
          </w:p>
        </w:tc>
        <w:tc>
          <w:tcPr>
            <w:tcW w:w="2160" w:type="dxa"/>
            <w:vMerge w:val="restart"/>
            <w:vAlign w:val="center"/>
          </w:tcPr>
          <w:p w:rsidR="008F6FC8" w:rsidRPr="0085396A" w:rsidRDefault="008F6FC8" w:rsidP="00412D30">
            <w:pPr>
              <w:autoSpaceDE w:val="0"/>
              <w:autoSpaceDN w:val="0"/>
              <w:adjustRightInd w:val="0"/>
              <w:rPr>
                <w:lang w:eastAsia="uk-UA"/>
              </w:rPr>
            </w:pPr>
            <w:r w:rsidRPr="0085396A">
              <w:rPr>
                <w:lang w:eastAsia="uk-UA"/>
              </w:rPr>
              <w:t>Інші джерела</w:t>
            </w:r>
          </w:p>
        </w:tc>
        <w:tc>
          <w:tcPr>
            <w:tcW w:w="1587" w:type="dxa"/>
            <w:gridSpan w:val="2"/>
            <w:vMerge w:val="restart"/>
            <w:vAlign w:val="center"/>
          </w:tcPr>
          <w:p w:rsidR="008F6FC8" w:rsidRPr="0085396A" w:rsidRDefault="008F6FC8" w:rsidP="00412D30">
            <w:pPr>
              <w:autoSpaceDE w:val="0"/>
              <w:autoSpaceDN w:val="0"/>
              <w:adjustRightInd w:val="0"/>
              <w:rPr>
                <w:bCs/>
                <w:iCs/>
                <w:sz w:val="26"/>
                <w:szCs w:val="20"/>
              </w:rPr>
            </w:pPr>
            <w:r w:rsidRPr="0085396A">
              <w:rPr>
                <w:lang w:eastAsia="uk-UA"/>
              </w:rPr>
              <w:t>0,0</w:t>
            </w: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284E6C">
        <w:trPr>
          <w:cantSplit/>
          <w:trHeight w:val="42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284E6C">
            <w:pPr>
              <w:autoSpaceDE w:val="0"/>
              <w:autoSpaceDN w:val="0"/>
              <w:adjustRightInd w:val="0"/>
              <w:rPr>
                <w:i/>
                <w:color w:val="FF0000"/>
                <w:lang w:eastAsia="uk-UA"/>
              </w:rPr>
            </w:pPr>
          </w:p>
        </w:tc>
        <w:tc>
          <w:tcPr>
            <w:tcW w:w="1433" w:type="dxa"/>
            <w:vAlign w:val="center"/>
          </w:tcPr>
          <w:p w:rsidR="008F6FC8" w:rsidRPr="0085396A" w:rsidRDefault="008F6FC8" w:rsidP="008F00AA">
            <w:pPr>
              <w:autoSpaceDE w:val="0"/>
              <w:autoSpaceDN w:val="0"/>
              <w:adjustRightInd w:val="0"/>
              <w:rPr>
                <w:sz w:val="18"/>
                <w:szCs w:val="18"/>
                <w:lang w:eastAsia="uk-UA"/>
              </w:rPr>
            </w:pPr>
            <w:r w:rsidRPr="0085396A">
              <w:rPr>
                <w:sz w:val="18"/>
                <w:szCs w:val="18"/>
                <w:lang w:eastAsia="uk-UA"/>
              </w:rPr>
              <w:t>якості, %</w:t>
            </w:r>
          </w:p>
        </w:tc>
        <w:tc>
          <w:tcPr>
            <w:tcW w:w="1262" w:type="dxa"/>
            <w:vAlign w:val="center"/>
          </w:tcPr>
          <w:p w:rsidR="008F6FC8" w:rsidRPr="0085396A" w:rsidRDefault="008F6FC8" w:rsidP="008F00AA">
            <w:pPr>
              <w:autoSpaceDE w:val="0"/>
              <w:autoSpaceDN w:val="0"/>
              <w:adjustRightInd w:val="0"/>
              <w:rPr>
                <w:lang w:eastAsia="uk-UA"/>
              </w:rPr>
            </w:pPr>
            <w:r w:rsidRPr="0085396A">
              <w:rPr>
                <w:lang w:val="en-US" w:eastAsia="uk-UA"/>
              </w:rPr>
              <w:t>100</w:t>
            </w:r>
            <w:r>
              <w:rPr>
                <w:lang w:eastAsia="uk-UA"/>
              </w:rPr>
              <w:t xml:space="preserve"> </w:t>
            </w:r>
          </w:p>
        </w:tc>
        <w:tc>
          <w:tcPr>
            <w:tcW w:w="2338" w:type="dxa"/>
            <w:vMerge/>
            <w:vAlign w:val="center"/>
          </w:tcPr>
          <w:p w:rsidR="008F6FC8" w:rsidRPr="0085396A" w:rsidRDefault="008F6FC8" w:rsidP="00284E6C">
            <w:pPr>
              <w:autoSpaceDE w:val="0"/>
              <w:autoSpaceDN w:val="0"/>
              <w:adjustRightInd w:val="0"/>
              <w:rPr>
                <w:color w:val="FF0000"/>
                <w:sz w:val="20"/>
                <w:szCs w:val="20"/>
                <w:lang w:eastAsia="uk-UA"/>
              </w:rPr>
            </w:pPr>
          </w:p>
        </w:tc>
        <w:tc>
          <w:tcPr>
            <w:tcW w:w="2160" w:type="dxa"/>
            <w:vMerge/>
            <w:vAlign w:val="center"/>
          </w:tcPr>
          <w:p w:rsidR="008F6FC8" w:rsidRPr="0085396A" w:rsidRDefault="008F6FC8" w:rsidP="00284E6C">
            <w:pPr>
              <w:autoSpaceDE w:val="0"/>
              <w:autoSpaceDN w:val="0"/>
              <w:adjustRightInd w:val="0"/>
              <w:rPr>
                <w:lang w:eastAsia="uk-UA"/>
              </w:rPr>
            </w:pPr>
          </w:p>
        </w:tc>
        <w:tc>
          <w:tcPr>
            <w:tcW w:w="1587" w:type="dxa"/>
            <w:gridSpan w:val="2"/>
            <w:vMerge/>
            <w:vAlign w:val="center"/>
          </w:tcPr>
          <w:p w:rsidR="008F6FC8" w:rsidRPr="0085396A" w:rsidRDefault="008F6FC8" w:rsidP="00284E6C">
            <w:pPr>
              <w:autoSpaceDE w:val="0"/>
              <w:autoSpaceDN w:val="0"/>
              <w:adjustRightInd w:val="0"/>
              <w:rPr>
                <w:lang w:eastAsia="uk-UA"/>
              </w:rPr>
            </w:pPr>
          </w:p>
        </w:tc>
        <w:tc>
          <w:tcPr>
            <w:tcW w:w="1984" w:type="dxa"/>
            <w:vMerge/>
          </w:tcPr>
          <w:p w:rsidR="008F6FC8" w:rsidRPr="0085396A" w:rsidRDefault="008F6FC8" w:rsidP="009B588D">
            <w:pPr>
              <w:autoSpaceDE w:val="0"/>
              <w:autoSpaceDN w:val="0"/>
              <w:adjustRightInd w:val="0"/>
              <w:rPr>
                <w:lang w:eastAsia="uk-UA"/>
              </w:rPr>
            </w:pPr>
          </w:p>
        </w:tc>
      </w:tr>
      <w:tr w:rsidR="008F6FC8" w:rsidRPr="0085396A" w:rsidTr="007B4F86">
        <w:trPr>
          <w:cantSplit/>
          <w:trHeight w:hRule="exact" w:val="253"/>
          <w:jc w:val="center"/>
        </w:trPr>
        <w:tc>
          <w:tcPr>
            <w:tcW w:w="15463" w:type="dxa"/>
            <w:gridSpan w:val="10"/>
          </w:tcPr>
          <w:p w:rsidR="008F6FC8" w:rsidRPr="003A69EC" w:rsidRDefault="008F6FC8" w:rsidP="00712EA4">
            <w:pPr>
              <w:autoSpaceDE w:val="0"/>
              <w:autoSpaceDN w:val="0"/>
              <w:adjustRightInd w:val="0"/>
              <w:jc w:val="center"/>
              <w:rPr>
                <w:b/>
                <w:lang w:eastAsia="uk-UA"/>
              </w:rPr>
            </w:pPr>
            <w:r w:rsidRPr="003A69EC">
              <w:rPr>
                <w:b/>
                <w:lang w:eastAsia="uk-UA"/>
              </w:rPr>
              <w:t>20</w:t>
            </w:r>
            <w:r>
              <w:rPr>
                <w:b/>
                <w:lang w:val="uk-UA" w:eastAsia="uk-UA"/>
              </w:rPr>
              <w:t>21</w:t>
            </w:r>
            <w:r w:rsidRPr="003A69EC">
              <w:rPr>
                <w:b/>
                <w:lang w:eastAsia="uk-UA"/>
              </w:rPr>
              <w:t xml:space="preserve"> рік</w:t>
            </w:r>
          </w:p>
        </w:tc>
      </w:tr>
      <w:tr w:rsidR="008F6FC8" w:rsidRPr="0085396A" w:rsidTr="007B4F86">
        <w:trPr>
          <w:cantSplit/>
          <w:trHeight w:hRule="exact" w:val="577"/>
          <w:jc w:val="center"/>
        </w:trPr>
        <w:tc>
          <w:tcPr>
            <w:tcW w:w="448" w:type="dxa"/>
            <w:vMerge w:val="restart"/>
          </w:tcPr>
          <w:p w:rsidR="008F6FC8" w:rsidRPr="00B40E8E" w:rsidRDefault="008F6FC8" w:rsidP="003A69EC">
            <w:pPr>
              <w:autoSpaceDE w:val="0"/>
              <w:autoSpaceDN w:val="0"/>
              <w:adjustRightInd w:val="0"/>
              <w:jc w:val="center"/>
              <w:rPr>
                <w:b/>
                <w:color w:val="FF0000"/>
                <w:sz w:val="36"/>
                <w:szCs w:val="36"/>
                <w:lang w:eastAsia="uk-UA"/>
              </w:rPr>
            </w:pPr>
            <w:r>
              <w:rPr>
                <w:b/>
                <w:lang w:val="uk-UA" w:eastAsia="uk-UA"/>
              </w:rPr>
              <w:t>1</w:t>
            </w:r>
            <w:r w:rsidRPr="0085396A">
              <w:rPr>
                <w:b/>
                <w:lang w:eastAsia="uk-UA"/>
              </w:rPr>
              <w:t>.</w:t>
            </w:r>
          </w:p>
        </w:tc>
        <w:tc>
          <w:tcPr>
            <w:tcW w:w="2116" w:type="dxa"/>
            <w:vMerge w:val="restart"/>
          </w:tcPr>
          <w:p w:rsidR="008F6FC8" w:rsidRPr="0085396A" w:rsidRDefault="008F6FC8" w:rsidP="003A69EC">
            <w:pPr>
              <w:autoSpaceDE w:val="0"/>
              <w:autoSpaceDN w:val="0"/>
              <w:adjustRightInd w:val="0"/>
              <w:rPr>
                <w:i/>
                <w:lang w:eastAsia="uk-UA"/>
              </w:rPr>
            </w:pPr>
            <w:r w:rsidRPr="0085396A">
              <w:rPr>
                <w:i/>
                <w:lang w:eastAsia="uk-UA"/>
              </w:rPr>
              <w:t>Завдання 1.</w:t>
            </w:r>
          </w:p>
          <w:p w:rsidR="008F6FC8" w:rsidRPr="002F481B" w:rsidRDefault="008F6FC8" w:rsidP="00D71545">
            <w:pPr>
              <w:autoSpaceDE w:val="0"/>
              <w:autoSpaceDN w:val="0"/>
              <w:adjustRightInd w:val="0"/>
              <w:rPr>
                <w:b/>
                <w:i/>
                <w:lang w:eastAsia="uk-UA"/>
              </w:rPr>
            </w:pPr>
            <w:r w:rsidRPr="002F481B">
              <w:rPr>
                <w:b/>
                <w:lang w:eastAsia="uk-UA"/>
              </w:rPr>
              <w:t>Утримання та ефективна експлуатація об’єктів житлово-комунального господарства  міста Новий Розділ</w:t>
            </w:r>
          </w:p>
          <w:p w:rsidR="008F6FC8" w:rsidRPr="0085396A"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i/>
                <w:lang w:eastAsia="uk-UA"/>
              </w:rPr>
            </w:pPr>
            <w:r w:rsidRPr="0085396A">
              <w:rPr>
                <w:i/>
                <w:lang w:eastAsia="uk-UA"/>
              </w:rPr>
              <w:t>Захід 1.</w:t>
            </w:r>
          </w:p>
          <w:p w:rsidR="008F6FC8" w:rsidRPr="0085396A" w:rsidRDefault="008F6FC8" w:rsidP="003A69EC">
            <w:pPr>
              <w:autoSpaceDE w:val="0"/>
              <w:autoSpaceDN w:val="0"/>
              <w:adjustRightInd w:val="0"/>
              <w:rPr>
                <w:lang w:eastAsia="uk-UA"/>
              </w:rPr>
            </w:pPr>
            <w:r w:rsidRPr="0085396A">
              <w:rPr>
                <w:lang w:eastAsia="uk-UA"/>
              </w:rPr>
              <w:t>Капітальний</w:t>
            </w:r>
          </w:p>
          <w:p w:rsidR="008F6FC8" w:rsidRPr="0085396A" w:rsidRDefault="008F6FC8" w:rsidP="003A69EC">
            <w:pPr>
              <w:autoSpaceDE w:val="0"/>
              <w:autoSpaceDN w:val="0"/>
              <w:adjustRightInd w:val="0"/>
              <w:rPr>
                <w:lang w:eastAsia="uk-UA"/>
              </w:rPr>
            </w:pPr>
            <w:r w:rsidRPr="0085396A">
              <w:rPr>
                <w:lang w:eastAsia="uk-UA"/>
              </w:rPr>
              <w:t>ремонт плоских (рубероїдних) дахів</w:t>
            </w:r>
          </w:p>
          <w:p w:rsidR="008F6FC8" w:rsidRPr="007B4F86" w:rsidRDefault="008F6FC8" w:rsidP="003A69EC">
            <w:pPr>
              <w:autoSpaceDE w:val="0"/>
              <w:autoSpaceDN w:val="0"/>
              <w:adjustRightInd w:val="0"/>
              <w:rPr>
                <w:i/>
                <w:lang w:val="uk-UA" w:eastAsia="uk-UA"/>
              </w:rPr>
            </w:pPr>
            <w:r w:rsidRPr="0085396A">
              <w:rPr>
                <w:lang w:eastAsia="uk-UA"/>
              </w:rPr>
              <w:t>(додаток таб. 1.1)</w:t>
            </w: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905.8</w:t>
            </w:r>
          </w:p>
        </w:tc>
        <w:tc>
          <w:tcPr>
            <w:tcW w:w="2338" w:type="dxa"/>
            <w:vMerge w:val="restart"/>
            <w:vAlign w:val="center"/>
          </w:tcPr>
          <w:p w:rsidR="008F6FC8" w:rsidRPr="0085396A" w:rsidRDefault="008F6FC8" w:rsidP="003A69EC">
            <w:pPr>
              <w:autoSpaceDE w:val="0"/>
              <w:autoSpaceDN w:val="0"/>
              <w:adjustRightInd w:val="0"/>
              <w:jc w:val="center"/>
              <w:rPr>
                <w:sz w:val="20"/>
                <w:szCs w:val="20"/>
                <w:lang w:eastAsia="uk-UA"/>
              </w:rPr>
            </w:pPr>
          </w:p>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043F34"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Державний бюджет</w:t>
            </w:r>
          </w:p>
        </w:tc>
        <w:tc>
          <w:tcPr>
            <w:tcW w:w="1587" w:type="dxa"/>
            <w:gridSpan w:val="2"/>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val="restart"/>
          </w:tcPr>
          <w:p w:rsidR="008F6FC8" w:rsidRPr="0085396A" w:rsidRDefault="008F6FC8" w:rsidP="003A69EC">
            <w:pPr>
              <w:autoSpaceDE w:val="0"/>
              <w:autoSpaceDN w:val="0"/>
              <w:adjustRightInd w:val="0"/>
              <w:rPr>
                <w:lang w:eastAsia="uk-UA"/>
              </w:rPr>
            </w:pPr>
            <w:r w:rsidRPr="0085396A">
              <w:rPr>
                <w:lang w:eastAsia="uk-UA"/>
              </w:rPr>
              <w:t>Приведення до задовільного стану конструктивних елементів будинків</w:t>
            </w:r>
          </w:p>
        </w:tc>
      </w:tr>
      <w:tr w:rsidR="008F6FC8" w:rsidRPr="0085396A" w:rsidTr="003A69EC">
        <w:trPr>
          <w:cantSplit/>
          <w:trHeight w:hRule="exact" w:val="393"/>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продукту, м</w:t>
            </w:r>
            <w:r w:rsidRPr="0085396A">
              <w:rPr>
                <w:sz w:val="18"/>
                <w:szCs w:val="18"/>
                <w:vertAlign w:val="superscript"/>
                <w:lang w:eastAsia="uk-UA"/>
              </w:rPr>
              <w:t>2</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3051,0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sz w:val="18"/>
                <w:szCs w:val="18"/>
                <w:lang w:eastAsia="uk-UA"/>
              </w:rPr>
            </w:pPr>
            <w:r w:rsidRPr="0085396A">
              <w:rPr>
                <w:sz w:val="18"/>
                <w:szCs w:val="18"/>
                <w:lang w:eastAsia="uk-UA"/>
              </w:rPr>
              <w:t>тис.грн/м</w:t>
            </w:r>
            <w:r w:rsidRPr="0085396A">
              <w:rPr>
                <w:sz w:val="18"/>
                <w:szCs w:val="18"/>
                <w:vertAlign w:val="superscript"/>
                <w:lang w:eastAsia="uk-UA"/>
              </w:rPr>
              <w:t>2</w:t>
            </w:r>
          </w:p>
        </w:tc>
        <w:tc>
          <w:tcPr>
            <w:tcW w:w="1262" w:type="dxa"/>
            <w:vAlign w:val="center"/>
          </w:tcPr>
          <w:p w:rsidR="008F6FC8" w:rsidRPr="0085396A" w:rsidRDefault="008F6FC8" w:rsidP="003A69EC">
            <w:pPr>
              <w:autoSpaceDE w:val="0"/>
              <w:autoSpaceDN w:val="0"/>
              <w:adjustRightInd w:val="0"/>
              <w:jc w:val="center"/>
              <w:rPr>
                <w:lang w:eastAsia="uk-UA"/>
              </w:rPr>
            </w:pPr>
            <w:r w:rsidRPr="0085396A">
              <w:rPr>
                <w:lang w:eastAsia="uk-UA"/>
              </w:rPr>
              <w:t>0,</w:t>
            </w:r>
            <w:r>
              <w:rPr>
                <w:lang w:eastAsia="uk-UA"/>
              </w:rPr>
              <w:t>40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Місцевий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Pr>
                <w:lang w:eastAsia="uk-UA"/>
              </w:rPr>
              <w:t>905.8</w:t>
            </w:r>
            <w:r w:rsidRPr="0085396A">
              <w:rPr>
                <w:lang w:eastAsia="uk-UA"/>
              </w:rPr>
              <w:t>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7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якості, %</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50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Інші джерела</w:t>
            </w:r>
          </w:p>
        </w:tc>
        <w:tc>
          <w:tcPr>
            <w:tcW w:w="1587" w:type="dxa"/>
            <w:gridSpan w:val="2"/>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F3233">
        <w:trPr>
          <w:cantSplit/>
          <w:trHeight w:hRule="exact" w:val="57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i/>
                <w:lang w:eastAsia="uk-UA"/>
              </w:rPr>
            </w:pPr>
            <w:r w:rsidRPr="0085396A">
              <w:rPr>
                <w:i/>
                <w:lang w:eastAsia="uk-UA"/>
              </w:rPr>
              <w:t>Захід 2.</w:t>
            </w:r>
          </w:p>
          <w:p w:rsidR="008F6FC8" w:rsidRPr="0085396A" w:rsidRDefault="008F6FC8" w:rsidP="003A69EC">
            <w:pPr>
              <w:autoSpaceDE w:val="0"/>
              <w:autoSpaceDN w:val="0"/>
              <w:adjustRightInd w:val="0"/>
              <w:rPr>
                <w:lang w:eastAsia="uk-UA"/>
              </w:rPr>
            </w:pPr>
            <w:r w:rsidRPr="0085396A">
              <w:rPr>
                <w:lang w:eastAsia="uk-UA"/>
              </w:rPr>
              <w:t>Капітальний</w:t>
            </w:r>
          </w:p>
          <w:p w:rsidR="008F6FC8" w:rsidRPr="0085396A" w:rsidRDefault="008F6FC8" w:rsidP="003A69EC">
            <w:pPr>
              <w:autoSpaceDE w:val="0"/>
              <w:autoSpaceDN w:val="0"/>
              <w:adjustRightInd w:val="0"/>
              <w:rPr>
                <w:lang w:eastAsia="uk-UA"/>
              </w:rPr>
            </w:pPr>
            <w:r w:rsidRPr="0085396A">
              <w:rPr>
                <w:lang w:eastAsia="uk-UA"/>
              </w:rPr>
              <w:t>ремонт існуючих дефектних шатрових дахів</w:t>
            </w:r>
          </w:p>
          <w:p w:rsidR="008F6FC8" w:rsidRPr="0085396A" w:rsidRDefault="008F6FC8" w:rsidP="003A69EC">
            <w:pPr>
              <w:autoSpaceDE w:val="0"/>
              <w:autoSpaceDN w:val="0"/>
              <w:adjustRightInd w:val="0"/>
              <w:rPr>
                <w:i/>
                <w:lang w:eastAsia="uk-UA"/>
              </w:rPr>
            </w:pPr>
            <w:r w:rsidRPr="0085396A">
              <w:rPr>
                <w:lang w:eastAsia="uk-UA"/>
              </w:rPr>
              <w:t>(додаток таб. 1.1)</w:t>
            </w: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700E93">
            <w:pPr>
              <w:autoSpaceDE w:val="0"/>
              <w:autoSpaceDN w:val="0"/>
              <w:adjustRightInd w:val="0"/>
              <w:jc w:val="center"/>
              <w:rPr>
                <w:lang w:eastAsia="uk-UA"/>
              </w:rPr>
            </w:pPr>
            <w:r>
              <w:rPr>
                <w:lang w:eastAsia="uk-UA"/>
              </w:rPr>
              <w:t>1</w:t>
            </w:r>
            <w:r>
              <w:rPr>
                <w:lang w:val="uk-UA" w:eastAsia="uk-UA"/>
              </w:rPr>
              <w:t>55</w:t>
            </w:r>
            <w:r>
              <w:rPr>
                <w:lang w:eastAsia="uk-UA"/>
              </w:rPr>
              <w:t>7.0</w:t>
            </w:r>
          </w:p>
        </w:tc>
        <w:tc>
          <w:tcPr>
            <w:tcW w:w="2338" w:type="dxa"/>
            <w:vMerge w:val="restart"/>
            <w:vAlign w:val="center"/>
          </w:tcPr>
          <w:p w:rsidR="008F6FC8" w:rsidRPr="0085396A" w:rsidRDefault="008F6FC8" w:rsidP="003A69EC">
            <w:pPr>
              <w:autoSpaceDE w:val="0"/>
              <w:autoSpaceDN w:val="0"/>
              <w:adjustRightInd w:val="0"/>
              <w:jc w:val="center"/>
              <w:rPr>
                <w:sz w:val="20"/>
                <w:szCs w:val="20"/>
                <w:lang w:eastAsia="uk-UA"/>
              </w:rPr>
            </w:pPr>
          </w:p>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043F34"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Державний бюджет</w:t>
            </w:r>
          </w:p>
        </w:tc>
        <w:tc>
          <w:tcPr>
            <w:tcW w:w="1587" w:type="dxa"/>
            <w:gridSpan w:val="2"/>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19"/>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продукту, м</w:t>
            </w:r>
            <w:r w:rsidRPr="0085396A">
              <w:rPr>
                <w:sz w:val="18"/>
                <w:szCs w:val="18"/>
                <w:vertAlign w:val="superscript"/>
                <w:lang w:eastAsia="uk-UA"/>
              </w:rPr>
              <w:t>2</w:t>
            </w:r>
          </w:p>
        </w:tc>
        <w:tc>
          <w:tcPr>
            <w:tcW w:w="1262" w:type="dxa"/>
            <w:vAlign w:val="center"/>
          </w:tcPr>
          <w:p w:rsidR="008F6FC8" w:rsidRPr="0085396A" w:rsidRDefault="008F6FC8" w:rsidP="00700E93">
            <w:pPr>
              <w:autoSpaceDE w:val="0"/>
              <w:autoSpaceDN w:val="0"/>
              <w:adjustRightInd w:val="0"/>
              <w:jc w:val="center"/>
              <w:rPr>
                <w:lang w:eastAsia="uk-UA"/>
              </w:rPr>
            </w:pPr>
            <w:r>
              <w:rPr>
                <w:lang w:val="uk-UA" w:eastAsia="uk-UA"/>
              </w:rPr>
              <w:t>3548,</w:t>
            </w:r>
            <w:r>
              <w:rPr>
                <w:lang w:eastAsia="uk-UA"/>
              </w:rPr>
              <w:t>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39"/>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sz w:val="18"/>
                <w:szCs w:val="18"/>
                <w:lang w:eastAsia="uk-UA"/>
              </w:rPr>
            </w:pPr>
            <w:r w:rsidRPr="0085396A">
              <w:rPr>
                <w:sz w:val="18"/>
                <w:szCs w:val="18"/>
                <w:lang w:eastAsia="uk-UA"/>
              </w:rPr>
              <w:t>тис.грн/м</w:t>
            </w:r>
            <w:r w:rsidRPr="0085396A">
              <w:rPr>
                <w:sz w:val="18"/>
                <w:szCs w:val="18"/>
                <w:vertAlign w:val="superscript"/>
                <w:lang w:eastAsia="uk-UA"/>
              </w:rPr>
              <w:t>2</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0,4</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Місцевий бюджет</w:t>
            </w:r>
          </w:p>
        </w:tc>
        <w:tc>
          <w:tcPr>
            <w:tcW w:w="1587" w:type="dxa"/>
            <w:gridSpan w:val="2"/>
            <w:vAlign w:val="center"/>
          </w:tcPr>
          <w:p w:rsidR="008F6FC8" w:rsidRPr="0085396A" w:rsidRDefault="008F6FC8" w:rsidP="00700E93">
            <w:pPr>
              <w:autoSpaceDE w:val="0"/>
              <w:autoSpaceDN w:val="0"/>
              <w:adjustRightInd w:val="0"/>
              <w:jc w:val="center"/>
              <w:rPr>
                <w:lang w:eastAsia="uk-UA"/>
              </w:rPr>
            </w:pPr>
            <w:r>
              <w:rPr>
                <w:lang w:eastAsia="uk-UA"/>
              </w:rPr>
              <w:t>1</w:t>
            </w:r>
            <w:r>
              <w:rPr>
                <w:lang w:val="uk-UA" w:eastAsia="uk-UA"/>
              </w:rPr>
              <w:t>5</w:t>
            </w:r>
            <w:r>
              <w:rPr>
                <w:lang w:eastAsia="uk-UA"/>
              </w:rPr>
              <w:t>57,0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31"/>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якості, %</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50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Інші джерела</w:t>
            </w:r>
          </w:p>
        </w:tc>
        <w:tc>
          <w:tcPr>
            <w:tcW w:w="1587" w:type="dxa"/>
            <w:gridSpan w:val="2"/>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BC2F3F" w:rsidRDefault="008F6FC8" w:rsidP="003A69EC">
            <w:pPr>
              <w:autoSpaceDE w:val="0"/>
              <w:autoSpaceDN w:val="0"/>
              <w:adjustRightInd w:val="0"/>
              <w:rPr>
                <w:lang w:eastAsia="uk-UA"/>
              </w:rPr>
            </w:pPr>
            <w:r w:rsidRPr="00BC2F3F">
              <w:rPr>
                <w:i/>
                <w:lang w:eastAsia="uk-UA"/>
              </w:rPr>
              <w:t>Захід</w:t>
            </w:r>
            <w:r>
              <w:rPr>
                <w:i/>
                <w:lang w:val="uk-UA" w:eastAsia="uk-UA"/>
              </w:rPr>
              <w:t>3</w:t>
            </w:r>
            <w:r w:rsidRPr="00BC2F3F">
              <w:rPr>
                <w:i/>
                <w:lang w:eastAsia="uk-UA"/>
              </w:rPr>
              <w:t>.</w:t>
            </w:r>
          </w:p>
          <w:p w:rsidR="008F6FC8" w:rsidRPr="0085396A" w:rsidRDefault="008F6FC8" w:rsidP="003A69EC">
            <w:pPr>
              <w:autoSpaceDE w:val="0"/>
              <w:autoSpaceDN w:val="0"/>
              <w:adjustRightInd w:val="0"/>
              <w:rPr>
                <w:lang w:eastAsia="uk-UA"/>
              </w:rPr>
            </w:pPr>
            <w:r w:rsidRPr="0085396A">
              <w:rPr>
                <w:lang w:eastAsia="uk-UA"/>
              </w:rPr>
              <w:t xml:space="preserve">Капітальний ремонт окремих </w:t>
            </w:r>
          </w:p>
          <w:p w:rsidR="008F6FC8" w:rsidRPr="0085396A" w:rsidRDefault="008F6FC8" w:rsidP="003A69EC">
            <w:pPr>
              <w:autoSpaceDE w:val="0"/>
              <w:autoSpaceDN w:val="0"/>
              <w:adjustRightInd w:val="0"/>
              <w:rPr>
                <w:lang w:eastAsia="uk-UA"/>
              </w:rPr>
            </w:pPr>
            <w:r w:rsidRPr="0085396A">
              <w:rPr>
                <w:lang w:eastAsia="uk-UA"/>
              </w:rPr>
              <w:t>конструктивних елементів житлових будинків</w:t>
            </w:r>
          </w:p>
          <w:p w:rsidR="008F6FC8" w:rsidRPr="007B4F86" w:rsidRDefault="008F6FC8" w:rsidP="00F92377">
            <w:pPr>
              <w:autoSpaceDE w:val="0"/>
              <w:autoSpaceDN w:val="0"/>
              <w:adjustRightInd w:val="0"/>
              <w:rPr>
                <w:i/>
                <w:lang w:val="uk-UA" w:eastAsia="uk-UA"/>
              </w:rPr>
            </w:pPr>
            <w:r w:rsidRPr="0085396A">
              <w:rPr>
                <w:lang w:eastAsia="uk-UA"/>
              </w:rPr>
              <w:t>(додаток таб. 1.</w:t>
            </w:r>
            <w:r>
              <w:rPr>
                <w:lang w:val="uk-UA" w:eastAsia="uk-UA"/>
              </w:rPr>
              <w:t>2</w:t>
            </w:r>
            <w:r w:rsidRPr="0085396A">
              <w:rPr>
                <w:lang w:eastAsia="uk-UA"/>
              </w:rPr>
              <w:t>)</w:t>
            </w:r>
          </w:p>
        </w:tc>
        <w:tc>
          <w:tcPr>
            <w:tcW w:w="1433" w:type="dxa"/>
            <w:vAlign w:val="center"/>
          </w:tcPr>
          <w:p w:rsidR="008F6FC8" w:rsidRPr="00BC2F3F" w:rsidRDefault="008F6FC8" w:rsidP="003A69EC">
            <w:pPr>
              <w:autoSpaceDE w:val="0"/>
              <w:autoSpaceDN w:val="0"/>
              <w:adjustRightInd w:val="0"/>
              <w:rPr>
                <w:sz w:val="18"/>
                <w:szCs w:val="18"/>
                <w:lang w:eastAsia="uk-UA"/>
              </w:rPr>
            </w:pPr>
            <w:r w:rsidRPr="00BC2F3F">
              <w:rPr>
                <w:sz w:val="18"/>
                <w:szCs w:val="18"/>
                <w:lang w:eastAsia="uk-UA"/>
              </w:rPr>
              <w:t>затрат, тис.грн.</w:t>
            </w:r>
          </w:p>
        </w:tc>
        <w:tc>
          <w:tcPr>
            <w:tcW w:w="1262" w:type="dxa"/>
            <w:vAlign w:val="center"/>
          </w:tcPr>
          <w:p w:rsidR="008F6FC8" w:rsidRPr="00BC2F3F" w:rsidRDefault="008F6FC8" w:rsidP="003A69EC">
            <w:pPr>
              <w:autoSpaceDE w:val="0"/>
              <w:autoSpaceDN w:val="0"/>
              <w:adjustRightInd w:val="0"/>
              <w:jc w:val="center"/>
              <w:rPr>
                <w:lang w:eastAsia="uk-UA"/>
              </w:rPr>
            </w:pPr>
            <w:r>
              <w:rPr>
                <w:lang w:eastAsia="uk-UA"/>
              </w:rPr>
              <w:t>600</w:t>
            </w:r>
          </w:p>
        </w:tc>
        <w:tc>
          <w:tcPr>
            <w:tcW w:w="2338" w:type="dxa"/>
            <w:vMerge w:val="restart"/>
            <w:vAlign w:val="center"/>
          </w:tcPr>
          <w:p w:rsidR="008F6FC8" w:rsidRPr="00BC2F3F" w:rsidRDefault="008F6FC8" w:rsidP="003A69EC">
            <w:pPr>
              <w:autoSpaceDE w:val="0"/>
              <w:autoSpaceDN w:val="0"/>
              <w:adjustRightInd w:val="0"/>
              <w:jc w:val="center"/>
              <w:rPr>
                <w:sz w:val="20"/>
                <w:szCs w:val="20"/>
                <w:lang w:eastAsia="uk-UA"/>
              </w:rPr>
            </w:pPr>
          </w:p>
          <w:p w:rsidR="008F6FC8" w:rsidRPr="00BC2F3F" w:rsidRDefault="008F6FC8" w:rsidP="003A69EC">
            <w:pPr>
              <w:autoSpaceDE w:val="0"/>
              <w:autoSpaceDN w:val="0"/>
              <w:adjustRightInd w:val="0"/>
              <w:jc w:val="center"/>
              <w:rPr>
                <w:lang w:eastAsia="uk-UA"/>
              </w:rPr>
            </w:pPr>
            <w:r w:rsidRPr="00BC2F3F">
              <w:rPr>
                <w:lang w:eastAsia="uk-UA"/>
              </w:rPr>
              <w:t>Виконавчий комітет</w:t>
            </w:r>
          </w:p>
          <w:p w:rsidR="008F6FC8" w:rsidRPr="00BC2F3F" w:rsidRDefault="008F6FC8" w:rsidP="003A69EC">
            <w:pPr>
              <w:autoSpaceDE w:val="0"/>
              <w:autoSpaceDN w:val="0"/>
              <w:adjustRightInd w:val="0"/>
              <w:jc w:val="center"/>
              <w:rPr>
                <w:lang w:eastAsia="uk-UA"/>
              </w:rPr>
            </w:pPr>
            <w:r w:rsidRPr="00BC2F3F">
              <w:rPr>
                <w:lang w:eastAsia="uk-UA"/>
              </w:rPr>
              <w:t>Новороздільської</w:t>
            </w:r>
          </w:p>
          <w:p w:rsidR="008F6FC8" w:rsidRDefault="008F6FC8" w:rsidP="003A69EC">
            <w:pPr>
              <w:autoSpaceDE w:val="0"/>
              <w:autoSpaceDN w:val="0"/>
              <w:adjustRightInd w:val="0"/>
              <w:jc w:val="center"/>
              <w:rPr>
                <w:lang w:val="uk-UA" w:eastAsia="uk-UA"/>
              </w:rPr>
            </w:pPr>
            <w:r w:rsidRPr="00BC2F3F">
              <w:rPr>
                <w:lang w:eastAsia="uk-UA"/>
              </w:rPr>
              <w:t>міської ради</w:t>
            </w:r>
          </w:p>
          <w:p w:rsidR="008F6FC8" w:rsidRPr="00043F34"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Merge w:val="restart"/>
            <w:vAlign w:val="center"/>
          </w:tcPr>
          <w:p w:rsidR="008F6FC8" w:rsidRPr="00BC2F3F" w:rsidRDefault="008F6FC8" w:rsidP="003A69EC">
            <w:pPr>
              <w:autoSpaceDE w:val="0"/>
              <w:autoSpaceDN w:val="0"/>
              <w:adjustRightInd w:val="0"/>
              <w:jc w:val="center"/>
              <w:rPr>
                <w:lang w:eastAsia="uk-UA"/>
              </w:rPr>
            </w:pPr>
            <w:r w:rsidRPr="00BC2F3F">
              <w:rPr>
                <w:lang w:eastAsia="uk-UA"/>
              </w:rPr>
              <w:t>Державний бюджет</w:t>
            </w:r>
          </w:p>
        </w:tc>
        <w:tc>
          <w:tcPr>
            <w:tcW w:w="1587" w:type="dxa"/>
            <w:gridSpan w:val="2"/>
            <w:vMerge w:val="restart"/>
            <w:vAlign w:val="center"/>
          </w:tcPr>
          <w:p w:rsidR="008F6FC8" w:rsidRPr="00BC2F3F" w:rsidRDefault="008F6FC8" w:rsidP="003A69EC">
            <w:pPr>
              <w:autoSpaceDE w:val="0"/>
              <w:autoSpaceDN w:val="0"/>
              <w:adjustRightInd w:val="0"/>
              <w:jc w:val="center"/>
              <w:rPr>
                <w:lang w:eastAsia="uk-UA"/>
              </w:rPr>
            </w:pPr>
            <w:r w:rsidRPr="00BC2F3F">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BC2F3F" w:rsidRDefault="008F6FC8" w:rsidP="003A69EC">
            <w:pPr>
              <w:autoSpaceDE w:val="0"/>
              <w:autoSpaceDN w:val="0"/>
              <w:adjustRightInd w:val="0"/>
              <w:rPr>
                <w:i/>
                <w:lang w:eastAsia="uk-UA"/>
              </w:rPr>
            </w:pPr>
          </w:p>
        </w:tc>
        <w:tc>
          <w:tcPr>
            <w:tcW w:w="1433" w:type="dxa"/>
            <w:vAlign w:val="center"/>
          </w:tcPr>
          <w:p w:rsidR="008F6FC8" w:rsidRPr="00BC2F3F" w:rsidRDefault="008F6FC8" w:rsidP="003A69EC">
            <w:pPr>
              <w:autoSpaceDE w:val="0"/>
              <w:autoSpaceDN w:val="0"/>
              <w:adjustRightInd w:val="0"/>
              <w:rPr>
                <w:sz w:val="18"/>
                <w:szCs w:val="18"/>
                <w:lang w:eastAsia="uk-UA"/>
              </w:rPr>
            </w:pPr>
            <w:r w:rsidRPr="00BC2F3F">
              <w:rPr>
                <w:sz w:val="18"/>
                <w:szCs w:val="18"/>
                <w:lang w:eastAsia="uk-UA"/>
              </w:rPr>
              <w:t>продукту, одн</w:t>
            </w:r>
          </w:p>
        </w:tc>
        <w:tc>
          <w:tcPr>
            <w:tcW w:w="1262" w:type="dxa"/>
            <w:vAlign w:val="center"/>
          </w:tcPr>
          <w:p w:rsidR="008F6FC8" w:rsidRPr="00BC2F3F" w:rsidRDefault="008F6FC8" w:rsidP="003A69EC">
            <w:pPr>
              <w:autoSpaceDE w:val="0"/>
              <w:autoSpaceDN w:val="0"/>
              <w:adjustRightInd w:val="0"/>
              <w:jc w:val="center"/>
              <w:rPr>
                <w:lang w:eastAsia="uk-UA"/>
              </w:rPr>
            </w:pPr>
            <w:r>
              <w:rPr>
                <w:lang w:eastAsia="uk-UA"/>
              </w:rPr>
              <w:t>1</w:t>
            </w:r>
          </w:p>
        </w:tc>
        <w:tc>
          <w:tcPr>
            <w:tcW w:w="2338" w:type="dxa"/>
            <w:vMerge/>
            <w:vAlign w:val="center"/>
          </w:tcPr>
          <w:p w:rsidR="008F6FC8" w:rsidRPr="00BC2F3F" w:rsidRDefault="008F6FC8" w:rsidP="003A69EC">
            <w:pPr>
              <w:autoSpaceDE w:val="0"/>
              <w:autoSpaceDN w:val="0"/>
              <w:adjustRightInd w:val="0"/>
              <w:jc w:val="center"/>
              <w:rPr>
                <w:sz w:val="20"/>
                <w:szCs w:val="20"/>
                <w:lang w:eastAsia="uk-UA"/>
              </w:rPr>
            </w:pPr>
          </w:p>
        </w:tc>
        <w:tc>
          <w:tcPr>
            <w:tcW w:w="2160" w:type="dxa"/>
            <w:vMerge/>
            <w:vAlign w:val="center"/>
          </w:tcPr>
          <w:p w:rsidR="008F6FC8" w:rsidRPr="00BC2F3F" w:rsidRDefault="008F6FC8" w:rsidP="003A69EC">
            <w:pPr>
              <w:autoSpaceDE w:val="0"/>
              <w:autoSpaceDN w:val="0"/>
              <w:adjustRightInd w:val="0"/>
              <w:jc w:val="center"/>
              <w:rPr>
                <w:lang w:eastAsia="uk-UA"/>
              </w:rPr>
            </w:pPr>
          </w:p>
        </w:tc>
        <w:tc>
          <w:tcPr>
            <w:tcW w:w="1587" w:type="dxa"/>
            <w:gridSpan w:val="2"/>
            <w:vMerge/>
            <w:vAlign w:val="center"/>
          </w:tcPr>
          <w:p w:rsidR="008F6FC8" w:rsidRPr="00BC2F3F"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BC2F3F" w:rsidRDefault="008F6FC8" w:rsidP="003A69EC">
            <w:pPr>
              <w:autoSpaceDE w:val="0"/>
              <w:autoSpaceDN w:val="0"/>
              <w:adjustRightInd w:val="0"/>
              <w:rPr>
                <w:i/>
                <w:lang w:eastAsia="uk-UA"/>
              </w:rPr>
            </w:pPr>
          </w:p>
        </w:tc>
        <w:tc>
          <w:tcPr>
            <w:tcW w:w="1433" w:type="dxa"/>
            <w:vAlign w:val="center"/>
          </w:tcPr>
          <w:p w:rsidR="008F6FC8" w:rsidRPr="00BC2F3F" w:rsidRDefault="008F6FC8" w:rsidP="003A69EC">
            <w:pPr>
              <w:autoSpaceDE w:val="0"/>
              <w:autoSpaceDN w:val="0"/>
              <w:adjustRightInd w:val="0"/>
              <w:rPr>
                <w:sz w:val="18"/>
                <w:szCs w:val="18"/>
                <w:lang w:eastAsia="uk-UA"/>
              </w:rPr>
            </w:pPr>
            <w:r w:rsidRPr="00BC2F3F">
              <w:rPr>
                <w:sz w:val="18"/>
                <w:szCs w:val="18"/>
                <w:lang w:eastAsia="uk-UA"/>
              </w:rPr>
              <w:t>ефективності,</w:t>
            </w:r>
          </w:p>
          <w:p w:rsidR="008F6FC8" w:rsidRPr="00BC2F3F" w:rsidRDefault="008F6FC8" w:rsidP="003A69EC">
            <w:pPr>
              <w:autoSpaceDE w:val="0"/>
              <w:autoSpaceDN w:val="0"/>
              <w:adjustRightInd w:val="0"/>
              <w:rPr>
                <w:sz w:val="18"/>
                <w:szCs w:val="18"/>
                <w:lang w:eastAsia="uk-UA"/>
              </w:rPr>
            </w:pPr>
            <w:r w:rsidRPr="00BC2F3F">
              <w:rPr>
                <w:sz w:val="18"/>
                <w:szCs w:val="18"/>
                <w:lang w:eastAsia="uk-UA"/>
              </w:rPr>
              <w:t>тис.грн/одн</w:t>
            </w:r>
          </w:p>
        </w:tc>
        <w:tc>
          <w:tcPr>
            <w:tcW w:w="1262" w:type="dxa"/>
            <w:vAlign w:val="center"/>
          </w:tcPr>
          <w:p w:rsidR="008F6FC8" w:rsidRPr="00BC2F3F" w:rsidRDefault="008F6FC8" w:rsidP="003A69EC">
            <w:pPr>
              <w:autoSpaceDE w:val="0"/>
              <w:autoSpaceDN w:val="0"/>
              <w:adjustRightInd w:val="0"/>
              <w:jc w:val="center"/>
              <w:rPr>
                <w:lang w:eastAsia="uk-UA"/>
              </w:rPr>
            </w:pPr>
            <w:r>
              <w:rPr>
                <w:lang w:eastAsia="uk-UA"/>
              </w:rPr>
              <w:t>600.0</w:t>
            </w:r>
          </w:p>
        </w:tc>
        <w:tc>
          <w:tcPr>
            <w:tcW w:w="2338" w:type="dxa"/>
            <w:vMerge/>
            <w:vAlign w:val="center"/>
          </w:tcPr>
          <w:p w:rsidR="008F6FC8" w:rsidRPr="00BC2F3F" w:rsidRDefault="008F6FC8" w:rsidP="003A69EC">
            <w:pPr>
              <w:autoSpaceDE w:val="0"/>
              <w:autoSpaceDN w:val="0"/>
              <w:adjustRightInd w:val="0"/>
              <w:jc w:val="center"/>
              <w:rPr>
                <w:sz w:val="20"/>
                <w:szCs w:val="20"/>
                <w:lang w:eastAsia="uk-UA"/>
              </w:rPr>
            </w:pPr>
          </w:p>
        </w:tc>
        <w:tc>
          <w:tcPr>
            <w:tcW w:w="2160" w:type="dxa"/>
            <w:vAlign w:val="center"/>
          </w:tcPr>
          <w:p w:rsidR="008F6FC8" w:rsidRPr="00BC2F3F" w:rsidRDefault="008F6FC8" w:rsidP="003A69EC">
            <w:pPr>
              <w:autoSpaceDE w:val="0"/>
              <w:autoSpaceDN w:val="0"/>
              <w:adjustRightInd w:val="0"/>
              <w:jc w:val="center"/>
              <w:rPr>
                <w:lang w:eastAsia="uk-UA"/>
              </w:rPr>
            </w:pPr>
            <w:r w:rsidRPr="00BC2F3F">
              <w:rPr>
                <w:lang w:eastAsia="uk-UA"/>
              </w:rPr>
              <w:t>Місцевий бюджет</w:t>
            </w:r>
          </w:p>
        </w:tc>
        <w:tc>
          <w:tcPr>
            <w:tcW w:w="1587" w:type="dxa"/>
            <w:gridSpan w:val="2"/>
            <w:vAlign w:val="center"/>
          </w:tcPr>
          <w:p w:rsidR="008F6FC8" w:rsidRPr="00BC2F3F" w:rsidRDefault="008F6FC8" w:rsidP="003A69EC">
            <w:pPr>
              <w:autoSpaceDE w:val="0"/>
              <w:autoSpaceDN w:val="0"/>
              <w:adjustRightInd w:val="0"/>
              <w:jc w:val="center"/>
              <w:rPr>
                <w:lang w:eastAsia="uk-UA"/>
              </w:rPr>
            </w:pPr>
            <w:r>
              <w:rPr>
                <w:lang w:eastAsia="uk-UA"/>
              </w:rPr>
              <w:t>600,0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7B4F86">
        <w:trPr>
          <w:cantSplit/>
          <w:trHeight w:hRule="exact" w:val="84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BC2F3F" w:rsidRDefault="008F6FC8" w:rsidP="003A69EC">
            <w:pPr>
              <w:autoSpaceDE w:val="0"/>
              <w:autoSpaceDN w:val="0"/>
              <w:adjustRightInd w:val="0"/>
              <w:rPr>
                <w:i/>
                <w:lang w:eastAsia="uk-UA"/>
              </w:rPr>
            </w:pPr>
          </w:p>
        </w:tc>
        <w:tc>
          <w:tcPr>
            <w:tcW w:w="1433" w:type="dxa"/>
            <w:vAlign w:val="center"/>
          </w:tcPr>
          <w:p w:rsidR="008F6FC8" w:rsidRPr="00BC2F3F" w:rsidRDefault="008F6FC8" w:rsidP="003A69EC">
            <w:pPr>
              <w:autoSpaceDE w:val="0"/>
              <w:autoSpaceDN w:val="0"/>
              <w:adjustRightInd w:val="0"/>
              <w:rPr>
                <w:sz w:val="18"/>
                <w:szCs w:val="18"/>
                <w:lang w:eastAsia="uk-UA"/>
              </w:rPr>
            </w:pPr>
            <w:r w:rsidRPr="00BC2F3F">
              <w:rPr>
                <w:sz w:val="18"/>
                <w:szCs w:val="18"/>
                <w:lang w:eastAsia="uk-UA"/>
              </w:rPr>
              <w:t>якості, %</w:t>
            </w:r>
          </w:p>
        </w:tc>
        <w:tc>
          <w:tcPr>
            <w:tcW w:w="1262" w:type="dxa"/>
            <w:vAlign w:val="center"/>
          </w:tcPr>
          <w:p w:rsidR="008F6FC8" w:rsidRPr="00BC2F3F" w:rsidRDefault="008F6FC8" w:rsidP="003A69EC">
            <w:pPr>
              <w:autoSpaceDE w:val="0"/>
              <w:autoSpaceDN w:val="0"/>
              <w:adjustRightInd w:val="0"/>
              <w:jc w:val="center"/>
              <w:rPr>
                <w:lang w:eastAsia="uk-UA"/>
              </w:rPr>
            </w:pPr>
            <w:r>
              <w:rPr>
                <w:lang w:eastAsia="uk-UA"/>
              </w:rPr>
              <w:t>100</w:t>
            </w:r>
          </w:p>
        </w:tc>
        <w:tc>
          <w:tcPr>
            <w:tcW w:w="2338" w:type="dxa"/>
            <w:vMerge/>
            <w:vAlign w:val="center"/>
          </w:tcPr>
          <w:p w:rsidR="008F6FC8" w:rsidRPr="00BC2F3F" w:rsidRDefault="008F6FC8" w:rsidP="003A69EC">
            <w:pPr>
              <w:autoSpaceDE w:val="0"/>
              <w:autoSpaceDN w:val="0"/>
              <w:adjustRightInd w:val="0"/>
              <w:jc w:val="center"/>
              <w:rPr>
                <w:sz w:val="20"/>
                <w:szCs w:val="20"/>
                <w:lang w:eastAsia="uk-UA"/>
              </w:rPr>
            </w:pPr>
          </w:p>
        </w:tc>
        <w:tc>
          <w:tcPr>
            <w:tcW w:w="2160" w:type="dxa"/>
            <w:vAlign w:val="center"/>
          </w:tcPr>
          <w:p w:rsidR="008F6FC8" w:rsidRPr="00BC2F3F" w:rsidRDefault="008F6FC8" w:rsidP="003A69EC">
            <w:pPr>
              <w:autoSpaceDE w:val="0"/>
              <w:autoSpaceDN w:val="0"/>
              <w:adjustRightInd w:val="0"/>
              <w:jc w:val="center"/>
              <w:rPr>
                <w:lang w:eastAsia="uk-UA"/>
              </w:rPr>
            </w:pPr>
            <w:r w:rsidRPr="00BC2F3F">
              <w:rPr>
                <w:lang w:eastAsia="uk-UA"/>
              </w:rPr>
              <w:t>Інші джерела</w:t>
            </w:r>
          </w:p>
        </w:tc>
        <w:tc>
          <w:tcPr>
            <w:tcW w:w="1587" w:type="dxa"/>
            <w:gridSpan w:val="2"/>
            <w:vAlign w:val="center"/>
          </w:tcPr>
          <w:p w:rsidR="008F6FC8" w:rsidRPr="00BC2F3F" w:rsidRDefault="008F6FC8" w:rsidP="003A69EC">
            <w:pPr>
              <w:autoSpaceDE w:val="0"/>
              <w:autoSpaceDN w:val="0"/>
              <w:adjustRightInd w:val="0"/>
              <w:jc w:val="center"/>
              <w:rPr>
                <w:lang w:eastAsia="uk-UA"/>
              </w:rPr>
            </w:pPr>
            <w:r w:rsidRPr="00BC2F3F">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Default="008F6FC8" w:rsidP="003A69EC">
            <w:pPr>
              <w:autoSpaceDE w:val="0"/>
              <w:autoSpaceDN w:val="0"/>
              <w:adjustRightInd w:val="0"/>
              <w:rPr>
                <w:i/>
                <w:lang w:eastAsia="uk-UA"/>
              </w:rPr>
            </w:pPr>
            <w:r w:rsidRPr="0085396A">
              <w:rPr>
                <w:i/>
                <w:lang w:eastAsia="uk-UA"/>
              </w:rPr>
              <w:t xml:space="preserve">Захід </w:t>
            </w:r>
            <w:r>
              <w:rPr>
                <w:i/>
                <w:lang w:val="uk-UA" w:eastAsia="uk-UA"/>
              </w:rPr>
              <w:t>4</w:t>
            </w:r>
            <w:r w:rsidRPr="0085396A">
              <w:rPr>
                <w:i/>
                <w:lang w:eastAsia="uk-UA"/>
              </w:rPr>
              <w:t xml:space="preserve">. </w:t>
            </w:r>
          </w:p>
          <w:p w:rsidR="008F6FC8" w:rsidRPr="0096281C" w:rsidRDefault="008F6FC8" w:rsidP="003A69EC">
            <w:pPr>
              <w:autoSpaceDE w:val="0"/>
              <w:autoSpaceDN w:val="0"/>
              <w:adjustRightInd w:val="0"/>
              <w:rPr>
                <w:color w:val="FF0000"/>
                <w:lang w:eastAsia="uk-UA"/>
              </w:rPr>
            </w:pPr>
            <w:r w:rsidRPr="0096281C">
              <w:rPr>
                <w:lang w:eastAsia="uk-UA"/>
              </w:rPr>
              <w:t>Капітальний ремонт</w:t>
            </w:r>
            <w:r>
              <w:rPr>
                <w:lang w:eastAsia="uk-UA"/>
              </w:rPr>
              <w:t xml:space="preserve"> </w:t>
            </w:r>
            <w:r w:rsidRPr="0096281C">
              <w:rPr>
                <w:lang w:eastAsia="uk-UA"/>
              </w:rPr>
              <w:t>димови</w:t>
            </w:r>
            <w:r>
              <w:rPr>
                <w:lang w:eastAsia="uk-UA"/>
              </w:rPr>
              <w:t>х та</w:t>
            </w:r>
            <w:r w:rsidRPr="0096281C">
              <w:rPr>
                <w:lang w:eastAsia="uk-UA"/>
              </w:rPr>
              <w:t xml:space="preserve"> вентил</w:t>
            </w:r>
            <w:r>
              <w:rPr>
                <w:lang w:eastAsia="uk-UA"/>
              </w:rPr>
              <w:t>яційних каналів</w:t>
            </w:r>
            <w:r>
              <w:rPr>
                <w:lang w:val="uk-UA" w:eastAsia="uk-UA"/>
              </w:rPr>
              <w:t xml:space="preserve"> </w:t>
            </w:r>
            <w:r>
              <w:rPr>
                <w:lang w:eastAsia="uk-UA"/>
              </w:rPr>
              <w:t>(додаток таб.1.</w:t>
            </w:r>
            <w:r>
              <w:rPr>
                <w:lang w:val="uk-UA" w:eastAsia="uk-UA"/>
              </w:rPr>
              <w:t>3</w:t>
            </w:r>
            <w:r w:rsidRPr="0096281C">
              <w:rPr>
                <w:lang w:eastAsia="uk-UA"/>
              </w:rPr>
              <w:t>)</w:t>
            </w:r>
          </w:p>
          <w:p w:rsidR="008F6FC8" w:rsidRPr="0085396A" w:rsidRDefault="008F6FC8" w:rsidP="003A69EC">
            <w:pPr>
              <w:autoSpaceDE w:val="0"/>
              <w:autoSpaceDN w:val="0"/>
              <w:adjustRightInd w:val="0"/>
              <w:rPr>
                <w:i/>
                <w:color w:val="FF0000"/>
                <w:lang w:eastAsia="uk-UA"/>
              </w:rPr>
            </w:pPr>
          </w:p>
        </w:tc>
        <w:tc>
          <w:tcPr>
            <w:tcW w:w="1433" w:type="dxa"/>
            <w:vAlign w:val="center"/>
          </w:tcPr>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8C6F08">
            <w:pPr>
              <w:autoSpaceDE w:val="0"/>
              <w:autoSpaceDN w:val="0"/>
              <w:adjustRightInd w:val="0"/>
              <w:jc w:val="center"/>
              <w:rPr>
                <w:color w:val="FF0000"/>
                <w:lang w:eastAsia="uk-UA"/>
              </w:rPr>
            </w:pPr>
            <w:r>
              <w:rPr>
                <w:lang w:val="uk-UA" w:eastAsia="uk-UA"/>
              </w:rPr>
              <w:t>329</w:t>
            </w:r>
            <w:r w:rsidRPr="0085396A">
              <w:rPr>
                <w:lang w:eastAsia="uk-UA"/>
              </w:rPr>
              <w:t>,0</w:t>
            </w:r>
          </w:p>
        </w:tc>
        <w:tc>
          <w:tcPr>
            <w:tcW w:w="2338" w:type="dxa"/>
            <w:vMerge w:val="restart"/>
            <w:vAlign w:val="center"/>
          </w:tcPr>
          <w:p w:rsidR="008F6FC8" w:rsidRPr="0085396A" w:rsidRDefault="008F6FC8" w:rsidP="003A69EC">
            <w:pPr>
              <w:autoSpaceDE w:val="0"/>
              <w:autoSpaceDN w:val="0"/>
              <w:adjustRightInd w:val="0"/>
              <w:jc w:val="center"/>
              <w:rPr>
                <w:color w:val="FF0000"/>
                <w:sz w:val="20"/>
                <w:szCs w:val="20"/>
                <w:lang w:eastAsia="uk-UA"/>
              </w:rPr>
            </w:pPr>
          </w:p>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043F34" w:rsidRDefault="008F6FC8" w:rsidP="003A69EC">
            <w:pPr>
              <w:autoSpaceDE w:val="0"/>
              <w:autoSpaceDN w:val="0"/>
              <w:adjustRightInd w:val="0"/>
              <w:jc w:val="center"/>
              <w:rPr>
                <w:color w:val="FF0000"/>
                <w:sz w:val="20"/>
                <w:szCs w:val="20"/>
                <w:lang w:val="uk-UA" w:eastAsia="uk-UA"/>
              </w:rPr>
            </w:pPr>
            <w:r>
              <w:rPr>
                <w:lang w:val="uk-UA" w:eastAsia="uk-UA"/>
              </w:rPr>
              <w:t>КП «Розділжитлосервіс</w:t>
            </w:r>
          </w:p>
        </w:tc>
        <w:tc>
          <w:tcPr>
            <w:tcW w:w="2160" w:type="dxa"/>
            <w:vMerge w:val="restart"/>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Державний бюджет</w:t>
            </w:r>
          </w:p>
        </w:tc>
        <w:tc>
          <w:tcPr>
            <w:tcW w:w="1587" w:type="dxa"/>
            <w:gridSpan w:val="2"/>
            <w:vMerge w:val="restart"/>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F65988">
        <w:trPr>
          <w:cantSplit/>
          <w:trHeight w:hRule="exact" w:val="39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color w:val="FF0000"/>
                <w:lang w:eastAsia="uk-UA"/>
              </w:rPr>
            </w:pPr>
          </w:p>
        </w:tc>
        <w:tc>
          <w:tcPr>
            <w:tcW w:w="1433" w:type="dxa"/>
            <w:vAlign w:val="center"/>
          </w:tcPr>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 xml:space="preserve">продукту, </w:t>
            </w:r>
            <w:r>
              <w:rPr>
                <w:sz w:val="18"/>
                <w:szCs w:val="18"/>
                <w:lang w:eastAsia="uk-UA"/>
              </w:rPr>
              <w:t>ш</w:t>
            </w:r>
            <w:r w:rsidRPr="0085396A">
              <w:rPr>
                <w:sz w:val="18"/>
                <w:szCs w:val="18"/>
                <w:lang w:eastAsia="uk-UA"/>
              </w:rPr>
              <w:t>т</w:t>
            </w:r>
          </w:p>
        </w:tc>
        <w:tc>
          <w:tcPr>
            <w:tcW w:w="1262" w:type="dxa"/>
            <w:vAlign w:val="center"/>
          </w:tcPr>
          <w:p w:rsidR="008F6FC8" w:rsidRPr="00AE5E28" w:rsidRDefault="008F6FC8" w:rsidP="008C6F08">
            <w:pPr>
              <w:autoSpaceDE w:val="0"/>
              <w:autoSpaceDN w:val="0"/>
              <w:adjustRightInd w:val="0"/>
              <w:jc w:val="center"/>
              <w:rPr>
                <w:color w:val="FF0000"/>
                <w:lang w:val="uk-UA" w:eastAsia="uk-UA"/>
              </w:rPr>
            </w:pPr>
            <w:r>
              <w:rPr>
                <w:lang w:val="uk-UA" w:eastAsia="uk-UA"/>
              </w:rPr>
              <w:t>47</w:t>
            </w:r>
          </w:p>
        </w:tc>
        <w:tc>
          <w:tcPr>
            <w:tcW w:w="2338" w:type="dxa"/>
            <w:vMerge/>
            <w:vAlign w:val="center"/>
          </w:tcPr>
          <w:p w:rsidR="008F6FC8" w:rsidRPr="0085396A" w:rsidRDefault="008F6FC8" w:rsidP="003A69EC">
            <w:pPr>
              <w:autoSpaceDE w:val="0"/>
              <w:autoSpaceDN w:val="0"/>
              <w:adjustRightInd w:val="0"/>
              <w:jc w:val="center"/>
              <w:rPr>
                <w:color w:val="FF0000"/>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color w:val="FF0000"/>
                <w:lang w:eastAsia="uk-UA"/>
              </w:rPr>
            </w:pPr>
          </w:p>
        </w:tc>
        <w:tc>
          <w:tcPr>
            <w:tcW w:w="1587" w:type="dxa"/>
            <w:gridSpan w:val="2"/>
            <w:vMerge/>
            <w:vAlign w:val="center"/>
          </w:tcPr>
          <w:p w:rsidR="008F6FC8" w:rsidRPr="0085396A" w:rsidRDefault="008F6FC8" w:rsidP="003A69EC">
            <w:pPr>
              <w:autoSpaceDE w:val="0"/>
              <w:autoSpaceDN w:val="0"/>
              <w:adjustRightInd w:val="0"/>
              <w:jc w:val="center"/>
              <w:rPr>
                <w:color w:val="FF0000"/>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color w:val="FF0000"/>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тис.грн/об</w:t>
            </w:r>
            <w:r w:rsidRPr="0085396A">
              <w:rPr>
                <w:sz w:val="18"/>
                <w:szCs w:val="18"/>
                <w:lang w:val="en-US" w:eastAsia="uk-UA"/>
              </w:rPr>
              <w:t>’</w:t>
            </w:r>
            <w:r w:rsidRPr="0085396A">
              <w:rPr>
                <w:sz w:val="18"/>
                <w:szCs w:val="18"/>
                <w:lang w:eastAsia="uk-UA"/>
              </w:rPr>
              <w:t>єкт</w:t>
            </w:r>
          </w:p>
        </w:tc>
        <w:tc>
          <w:tcPr>
            <w:tcW w:w="1262" w:type="dxa"/>
            <w:vAlign w:val="center"/>
          </w:tcPr>
          <w:p w:rsidR="008F6FC8" w:rsidRPr="0085396A" w:rsidRDefault="008F6FC8" w:rsidP="003A69EC">
            <w:pPr>
              <w:autoSpaceDE w:val="0"/>
              <w:autoSpaceDN w:val="0"/>
              <w:adjustRightInd w:val="0"/>
              <w:jc w:val="center"/>
              <w:rPr>
                <w:color w:val="FF0000"/>
                <w:lang w:eastAsia="uk-UA"/>
              </w:rPr>
            </w:pPr>
            <w:r>
              <w:rPr>
                <w:lang w:eastAsia="uk-UA"/>
              </w:rPr>
              <w:t>7</w:t>
            </w:r>
          </w:p>
        </w:tc>
        <w:tc>
          <w:tcPr>
            <w:tcW w:w="2338" w:type="dxa"/>
            <w:vMerge/>
            <w:vAlign w:val="center"/>
          </w:tcPr>
          <w:p w:rsidR="008F6FC8" w:rsidRPr="0085396A" w:rsidRDefault="008F6FC8" w:rsidP="003A69EC">
            <w:pPr>
              <w:autoSpaceDE w:val="0"/>
              <w:autoSpaceDN w:val="0"/>
              <w:adjustRightInd w:val="0"/>
              <w:jc w:val="center"/>
              <w:rPr>
                <w:color w:val="FF0000"/>
                <w:sz w:val="20"/>
                <w:szCs w:val="20"/>
                <w:lang w:eastAsia="uk-UA"/>
              </w:rPr>
            </w:pPr>
          </w:p>
        </w:tc>
        <w:tc>
          <w:tcPr>
            <w:tcW w:w="2160" w:type="dxa"/>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Місцевий бюджет</w:t>
            </w:r>
          </w:p>
        </w:tc>
        <w:tc>
          <w:tcPr>
            <w:tcW w:w="1587" w:type="dxa"/>
            <w:gridSpan w:val="2"/>
            <w:vAlign w:val="center"/>
          </w:tcPr>
          <w:p w:rsidR="008F6FC8" w:rsidRPr="0085396A" w:rsidRDefault="008F6FC8" w:rsidP="008C6F08">
            <w:pPr>
              <w:autoSpaceDE w:val="0"/>
              <w:autoSpaceDN w:val="0"/>
              <w:adjustRightInd w:val="0"/>
              <w:jc w:val="center"/>
              <w:rPr>
                <w:color w:val="FF0000"/>
                <w:lang w:eastAsia="uk-UA"/>
              </w:rPr>
            </w:pPr>
            <w:r>
              <w:rPr>
                <w:lang w:val="uk-UA" w:eastAsia="uk-UA"/>
              </w:rPr>
              <w:t>329</w:t>
            </w:r>
            <w:r w:rsidRPr="0085396A">
              <w:rPr>
                <w:lang w:eastAsia="uk-UA"/>
              </w:rPr>
              <w:t>,0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7B4F86">
        <w:trPr>
          <w:cantSplit/>
          <w:trHeight w:hRule="exact" w:val="52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color w:val="FF0000"/>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якості, %</w:t>
            </w:r>
          </w:p>
        </w:tc>
        <w:tc>
          <w:tcPr>
            <w:tcW w:w="1262" w:type="dxa"/>
            <w:vAlign w:val="center"/>
          </w:tcPr>
          <w:p w:rsidR="008F6FC8" w:rsidRPr="0085396A" w:rsidRDefault="008F6FC8" w:rsidP="003A69EC">
            <w:pPr>
              <w:autoSpaceDE w:val="0"/>
              <w:autoSpaceDN w:val="0"/>
              <w:adjustRightInd w:val="0"/>
              <w:jc w:val="center"/>
              <w:rPr>
                <w:lang w:eastAsia="uk-UA"/>
              </w:rPr>
            </w:pPr>
            <w:r w:rsidRPr="0085396A">
              <w:rPr>
                <w:lang w:val="en-US" w:eastAsia="uk-UA"/>
              </w:rPr>
              <w:t>100</w:t>
            </w:r>
            <w:r>
              <w:rPr>
                <w:lang w:eastAsia="uk-UA"/>
              </w:rPr>
              <w:t xml:space="preserve"> </w:t>
            </w:r>
          </w:p>
        </w:tc>
        <w:tc>
          <w:tcPr>
            <w:tcW w:w="2338" w:type="dxa"/>
            <w:vMerge/>
            <w:vAlign w:val="center"/>
          </w:tcPr>
          <w:p w:rsidR="008F6FC8" w:rsidRPr="0085396A" w:rsidRDefault="008F6FC8" w:rsidP="003A69EC">
            <w:pPr>
              <w:autoSpaceDE w:val="0"/>
              <w:autoSpaceDN w:val="0"/>
              <w:adjustRightInd w:val="0"/>
              <w:jc w:val="center"/>
              <w:rPr>
                <w:color w:val="FF0000"/>
                <w:sz w:val="20"/>
                <w:szCs w:val="20"/>
                <w:lang w:eastAsia="uk-UA"/>
              </w:rPr>
            </w:pPr>
          </w:p>
        </w:tc>
        <w:tc>
          <w:tcPr>
            <w:tcW w:w="2160" w:type="dxa"/>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Інші джерела</w:t>
            </w:r>
          </w:p>
        </w:tc>
        <w:tc>
          <w:tcPr>
            <w:tcW w:w="1587" w:type="dxa"/>
            <w:gridSpan w:val="2"/>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BC2F3F" w:rsidRDefault="008F6FC8" w:rsidP="003A69EC">
            <w:pPr>
              <w:autoSpaceDE w:val="0"/>
              <w:autoSpaceDN w:val="0"/>
              <w:adjustRightInd w:val="0"/>
              <w:rPr>
                <w:lang w:eastAsia="uk-UA"/>
              </w:rPr>
            </w:pPr>
            <w:r w:rsidRPr="00BC2F3F">
              <w:rPr>
                <w:i/>
                <w:lang w:eastAsia="uk-UA"/>
              </w:rPr>
              <w:t xml:space="preserve">Захід </w:t>
            </w:r>
            <w:r>
              <w:rPr>
                <w:i/>
                <w:lang w:val="uk-UA" w:eastAsia="uk-UA"/>
              </w:rPr>
              <w:t>5</w:t>
            </w:r>
            <w:r w:rsidRPr="00BC2F3F">
              <w:rPr>
                <w:i/>
                <w:lang w:eastAsia="uk-UA"/>
              </w:rPr>
              <w:t xml:space="preserve">. </w:t>
            </w:r>
            <w:r w:rsidRPr="00BC2F3F">
              <w:rPr>
                <w:lang w:eastAsia="uk-UA"/>
              </w:rPr>
              <w:t>Капітальний ремонт парапетних плит</w:t>
            </w:r>
          </w:p>
          <w:p w:rsidR="008F6FC8" w:rsidRPr="00BC2F3F" w:rsidRDefault="008F6FC8" w:rsidP="00F92377">
            <w:pPr>
              <w:autoSpaceDE w:val="0"/>
              <w:autoSpaceDN w:val="0"/>
              <w:adjustRightInd w:val="0"/>
              <w:rPr>
                <w:i/>
                <w:lang w:eastAsia="uk-UA"/>
              </w:rPr>
            </w:pPr>
            <w:r w:rsidRPr="00BC2F3F">
              <w:rPr>
                <w:lang w:eastAsia="uk-UA"/>
              </w:rPr>
              <w:t>(додаток таб. 1.</w:t>
            </w:r>
            <w:r>
              <w:rPr>
                <w:lang w:val="uk-UA" w:eastAsia="uk-UA"/>
              </w:rPr>
              <w:t>4</w:t>
            </w:r>
            <w:r w:rsidRPr="00BC2F3F">
              <w:rPr>
                <w:lang w:eastAsia="uk-UA"/>
              </w:rPr>
              <w:t>)</w:t>
            </w:r>
          </w:p>
        </w:tc>
        <w:tc>
          <w:tcPr>
            <w:tcW w:w="1433" w:type="dxa"/>
            <w:vAlign w:val="center"/>
          </w:tcPr>
          <w:p w:rsidR="008F6FC8" w:rsidRPr="00BC2F3F" w:rsidRDefault="008F6FC8" w:rsidP="003A69EC">
            <w:pPr>
              <w:autoSpaceDE w:val="0"/>
              <w:autoSpaceDN w:val="0"/>
              <w:adjustRightInd w:val="0"/>
              <w:rPr>
                <w:sz w:val="18"/>
                <w:szCs w:val="18"/>
                <w:lang w:eastAsia="uk-UA"/>
              </w:rPr>
            </w:pPr>
            <w:r w:rsidRPr="00BC2F3F">
              <w:rPr>
                <w:sz w:val="18"/>
                <w:szCs w:val="18"/>
                <w:lang w:eastAsia="uk-UA"/>
              </w:rPr>
              <w:t>затрат, тис.грн.</w:t>
            </w:r>
          </w:p>
        </w:tc>
        <w:tc>
          <w:tcPr>
            <w:tcW w:w="1262" w:type="dxa"/>
            <w:vAlign w:val="center"/>
          </w:tcPr>
          <w:p w:rsidR="008F6FC8" w:rsidRPr="00BC2F3F" w:rsidRDefault="008F6FC8" w:rsidP="003A69EC">
            <w:pPr>
              <w:autoSpaceDE w:val="0"/>
              <w:autoSpaceDN w:val="0"/>
              <w:adjustRightInd w:val="0"/>
              <w:jc w:val="center"/>
              <w:rPr>
                <w:lang w:eastAsia="uk-UA"/>
              </w:rPr>
            </w:pPr>
            <w:r w:rsidRPr="00BC2F3F">
              <w:rPr>
                <w:lang w:eastAsia="uk-UA"/>
              </w:rPr>
              <w:t>50,0</w:t>
            </w:r>
          </w:p>
        </w:tc>
        <w:tc>
          <w:tcPr>
            <w:tcW w:w="2338" w:type="dxa"/>
            <w:vMerge w:val="restart"/>
            <w:vAlign w:val="center"/>
          </w:tcPr>
          <w:p w:rsidR="008F6FC8" w:rsidRPr="00BC2F3F" w:rsidRDefault="008F6FC8" w:rsidP="003A69EC">
            <w:pPr>
              <w:autoSpaceDE w:val="0"/>
              <w:autoSpaceDN w:val="0"/>
              <w:adjustRightInd w:val="0"/>
              <w:jc w:val="center"/>
              <w:rPr>
                <w:sz w:val="20"/>
                <w:szCs w:val="20"/>
                <w:lang w:eastAsia="uk-UA"/>
              </w:rPr>
            </w:pPr>
          </w:p>
          <w:p w:rsidR="008F6FC8" w:rsidRPr="00BC2F3F" w:rsidRDefault="008F6FC8" w:rsidP="003A69EC">
            <w:pPr>
              <w:autoSpaceDE w:val="0"/>
              <w:autoSpaceDN w:val="0"/>
              <w:adjustRightInd w:val="0"/>
              <w:jc w:val="center"/>
              <w:rPr>
                <w:lang w:eastAsia="uk-UA"/>
              </w:rPr>
            </w:pPr>
            <w:r w:rsidRPr="00BC2F3F">
              <w:rPr>
                <w:lang w:eastAsia="uk-UA"/>
              </w:rPr>
              <w:t>Виконавчий комітет</w:t>
            </w:r>
          </w:p>
          <w:p w:rsidR="008F6FC8" w:rsidRPr="00BC2F3F" w:rsidRDefault="008F6FC8" w:rsidP="003A69EC">
            <w:pPr>
              <w:autoSpaceDE w:val="0"/>
              <w:autoSpaceDN w:val="0"/>
              <w:adjustRightInd w:val="0"/>
              <w:jc w:val="center"/>
              <w:rPr>
                <w:lang w:eastAsia="uk-UA"/>
              </w:rPr>
            </w:pPr>
            <w:r w:rsidRPr="00BC2F3F">
              <w:rPr>
                <w:lang w:eastAsia="uk-UA"/>
              </w:rPr>
              <w:t>Новороздільської</w:t>
            </w:r>
          </w:p>
          <w:p w:rsidR="008F6FC8" w:rsidRDefault="008F6FC8" w:rsidP="003A69EC">
            <w:pPr>
              <w:autoSpaceDE w:val="0"/>
              <w:autoSpaceDN w:val="0"/>
              <w:adjustRightInd w:val="0"/>
              <w:jc w:val="center"/>
              <w:rPr>
                <w:lang w:val="uk-UA" w:eastAsia="uk-UA"/>
              </w:rPr>
            </w:pPr>
            <w:r w:rsidRPr="00BC2F3F">
              <w:rPr>
                <w:lang w:eastAsia="uk-UA"/>
              </w:rPr>
              <w:t>міської ради</w:t>
            </w:r>
          </w:p>
          <w:p w:rsidR="008F6FC8" w:rsidRPr="00043F34"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Merge w:val="restart"/>
            <w:vAlign w:val="center"/>
          </w:tcPr>
          <w:p w:rsidR="008F6FC8" w:rsidRPr="00BC2F3F" w:rsidRDefault="008F6FC8" w:rsidP="003A69EC">
            <w:pPr>
              <w:autoSpaceDE w:val="0"/>
              <w:autoSpaceDN w:val="0"/>
              <w:adjustRightInd w:val="0"/>
              <w:jc w:val="center"/>
              <w:rPr>
                <w:lang w:eastAsia="uk-UA"/>
              </w:rPr>
            </w:pPr>
            <w:r w:rsidRPr="00BC2F3F">
              <w:rPr>
                <w:lang w:eastAsia="uk-UA"/>
              </w:rPr>
              <w:t>Державний бюджет</w:t>
            </w:r>
          </w:p>
        </w:tc>
        <w:tc>
          <w:tcPr>
            <w:tcW w:w="1587" w:type="dxa"/>
            <w:gridSpan w:val="2"/>
            <w:vMerge w:val="restart"/>
            <w:vAlign w:val="center"/>
          </w:tcPr>
          <w:p w:rsidR="008F6FC8" w:rsidRPr="00BC2F3F" w:rsidRDefault="008F6FC8" w:rsidP="003A69EC">
            <w:pPr>
              <w:autoSpaceDE w:val="0"/>
              <w:autoSpaceDN w:val="0"/>
              <w:adjustRightInd w:val="0"/>
              <w:jc w:val="center"/>
              <w:rPr>
                <w:lang w:eastAsia="uk-UA"/>
              </w:rPr>
            </w:pPr>
            <w:r w:rsidRPr="00BC2F3F">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BC2F3F" w:rsidRDefault="008F6FC8" w:rsidP="003A69EC">
            <w:pPr>
              <w:autoSpaceDE w:val="0"/>
              <w:autoSpaceDN w:val="0"/>
              <w:adjustRightInd w:val="0"/>
              <w:rPr>
                <w:i/>
                <w:lang w:eastAsia="uk-UA"/>
              </w:rPr>
            </w:pPr>
          </w:p>
        </w:tc>
        <w:tc>
          <w:tcPr>
            <w:tcW w:w="1433" w:type="dxa"/>
            <w:vAlign w:val="center"/>
          </w:tcPr>
          <w:p w:rsidR="008F6FC8" w:rsidRPr="00BC2F3F" w:rsidRDefault="008F6FC8" w:rsidP="003A69EC">
            <w:pPr>
              <w:autoSpaceDE w:val="0"/>
              <w:autoSpaceDN w:val="0"/>
              <w:adjustRightInd w:val="0"/>
              <w:rPr>
                <w:sz w:val="18"/>
                <w:szCs w:val="18"/>
                <w:lang w:eastAsia="uk-UA"/>
              </w:rPr>
            </w:pPr>
            <w:r w:rsidRPr="00BC2F3F">
              <w:rPr>
                <w:sz w:val="18"/>
                <w:szCs w:val="18"/>
                <w:lang w:eastAsia="uk-UA"/>
              </w:rPr>
              <w:t>продукту, м.п</w:t>
            </w:r>
          </w:p>
        </w:tc>
        <w:tc>
          <w:tcPr>
            <w:tcW w:w="1262" w:type="dxa"/>
            <w:vAlign w:val="center"/>
          </w:tcPr>
          <w:p w:rsidR="008F6FC8" w:rsidRPr="00BC2F3F" w:rsidRDefault="008F6FC8" w:rsidP="003A69EC">
            <w:pPr>
              <w:autoSpaceDE w:val="0"/>
              <w:autoSpaceDN w:val="0"/>
              <w:adjustRightInd w:val="0"/>
              <w:jc w:val="center"/>
              <w:rPr>
                <w:lang w:eastAsia="uk-UA"/>
              </w:rPr>
            </w:pPr>
            <w:r w:rsidRPr="00BC2F3F">
              <w:rPr>
                <w:lang w:eastAsia="uk-UA"/>
              </w:rPr>
              <w:t>184</w:t>
            </w:r>
          </w:p>
        </w:tc>
        <w:tc>
          <w:tcPr>
            <w:tcW w:w="2338" w:type="dxa"/>
            <w:vMerge/>
            <w:vAlign w:val="center"/>
          </w:tcPr>
          <w:p w:rsidR="008F6FC8" w:rsidRPr="00BC2F3F" w:rsidRDefault="008F6FC8" w:rsidP="003A69EC">
            <w:pPr>
              <w:autoSpaceDE w:val="0"/>
              <w:autoSpaceDN w:val="0"/>
              <w:adjustRightInd w:val="0"/>
              <w:jc w:val="center"/>
              <w:rPr>
                <w:sz w:val="20"/>
                <w:szCs w:val="20"/>
                <w:lang w:eastAsia="uk-UA"/>
              </w:rPr>
            </w:pPr>
          </w:p>
        </w:tc>
        <w:tc>
          <w:tcPr>
            <w:tcW w:w="2160" w:type="dxa"/>
            <w:vMerge/>
            <w:vAlign w:val="center"/>
          </w:tcPr>
          <w:p w:rsidR="008F6FC8" w:rsidRPr="00BC2F3F" w:rsidRDefault="008F6FC8" w:rsidP="003A69EC">
            <w:pPr>
              <w:autoSpaceDE w:val="0"/>
              <w:autoSpaceDN w:val="0"/>
              <w:adjustRightInd w:val="0"/>
              <w:jc w:val="center"/>
              <w:rPr>
                <w:lang w:eastAsia="uk-UA"/>
              </w:rPr>
            </w:pPr>
          </w:p>
        </w:tc>
        <w:tc>
          <w:tcPr>
            <w:tcW w:w="1587" w:type="dxa"/>
            <w:gridSpan w:val="2"/>
            <w:vMerge/>
            <w:vAlign w:val="center"/>
          </w:tcPr>
          <w:p w:rsidR="008F6FC8" w:rsidRPr="00BC2F3F"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BC2F3F" w:rsidRDefault="008F6FC8" w:rsidP="003A69EC">
            <w:pPr>
              <w:autoSpaceDE w:val="0"/>
              <w:autoSpaceDN w:val="0"/>
              <w:adjustRightInd w:val="0"/>
              <w:rPr>
                <w:i/>
                <w:lang w:eastAsia="uk-UA"/>
              </w:rPr>
            </w:pPr>
          </w:p>
        </w:tc>
        <w:tc>
          <w:tcPr>
            <w:tcW w:w="1433" w:type="dxa"/>
            <w:vAlign w:val="center"/>
          </w:tcPr>
          <w:p w:rsidR="008F6FC8" w:rsidRPr="00BC2F3F" w:rsidRDefault="008F6FC8" w:rsidP="003A69EC">
            <w:pPr>
              <w:autoSpaceDE w:val="0"/>
              <w:autoSpaceDN w:val="0"/>
              <w:adjustRightInd w:val="0"/>
              <w:rPr>
                <w:sz w:val="18"/>
                <w:szCs w:val="18"/>
                <w:lang w:eastAsia="uk-UA"/>
              </w:rPr>
            </w:pPr>
            <w:r w:rsidRPr="00BC2F3F">
              <w:rPr>
                <w:sz w:val="18"/>
                <w:szCs w:val="18"/>
                <w:lang w:eastAsia="uk-UA"/>
              </w:rPr>
              <w:t>ефективності,</w:t>
            </w:r>
          </w:p>
          <w:p w:rsidR="008F6FC8" w:rsidRPr="00BC2F3F" w:rsidRDefault="008F6FC8" w:rsidP="003A69EC">
            <w:pPr>
              <w:autoSpaceDE w:val="0"/>
              <w:autoSpaceDN w:val="0"/>
              <w:adjustRightInd w:val="0"/>
              <w:rPr>
                <w:sz w:val="18"/>
                <w:szCs w:val="18"/>
                <w:lang w:eastAsia="uk-UA"/>
              </w:rPr>
            </w:pPr>
            <w:r w:rsidRPr="00BC2F3F">
              <w:rPr>
                <w:sz w:val="18"/>
                <w:szCs w:val="18"/>
                <w:lang w:eastAsia="uk-UA"/>
              </w:rPr>
              <w:t>тис.грн/м.п</w:t>
            </w:r>
          </w:p>
        </w:tc>
        <w:tc>
          <w:tcPr>
            <w:tcW w:w="1262" w:type="dxa"/>
            <w:vAlign w:val="center"/>
          </w:tcPr>
          <w:p w:rsidR="008F6FC8" w:rsidRPr="00BC2F3F" w:rsidRDefault="008F6FC8" w:rsidP="003A69EC">
            <w:pPr>
              <w:autoSpaceDE w:val="0"/>
              <w:autoSpaceDN w:val="0"/>
              <w:adjustRightInd w:val="0"/>
              <w:jc w:val="center"/>
              <w:rPr>
                <w:lang w:eastAsia="uk-UA"/>
              </w:rPr>
            </w:pPr>
            <w:r w:rsidRPr="00BC2F3F">
              <w:rPr>
                <w:lang w:eastAsia="uk-UA"/>
              </w:rPr>
              <w:t>0,27</w:t>
            </w:r>
          </w:p>
        </w:tc>
        <w:tc>
          <w:tcPr>
            <w:tcW w:w="2338" w:type="dxa"/>
            <w:vMerge/>
            <w:vAlign w:val="center"/>
          </w:tcPr>
          <w:p w:rsidR="008F6FC8" w:rsidRPr="00BC2F3F" w:rsidRDefault="008F6FC8" w:rsidP="003A69EC">
            <w:pPr>
              <w:autoSpaceDE w:val="0"/>
              <w:autoSpaceDN w:val="0"/>
              <w:adjustRightInd w:val="0"/>
              <w:jc w:val="center"/>
              <w:rPr>
                <w:sz w:val="20"/>
                <w:szCs w:val="20"/>
                <w:lang w:eastAsia="uk-UA"/>
              </w:rPr>
            </w:pPr>
          </w:p>
        </w:tc>
        <w:tc>
          <w:tcPr>
            <w:tcW w:w="2160" w:type="dxa"/>
            <w:vAlign w:val="center"/>
          </w:tcPr>
          <w:p w:rsidR="008F6FC8" w:rsidRPr="00BC2F3F" w:rsidRDefault="008F6FC8" w:rsidP="003A69EC">
            <w:pPr>
              <w:autoSpaceDE w:val="0"/>
              <w:autoSpaceDN w:val="0"/>
              <w:adjustRightInd w:val="0"/>
              <w:jc w:val="center"/>
              <w:rPr>
                <w:lang w:eastAsia="uk-UA"/>
              </w:rPr>
            </w:pPr>
            <w:r w:rsidRPr="00BC2F3F">
              <w:rPr>
                <w:lang w:eastAsia="uk-UA"/>
              </w:rPr>
              <w:t>Місцевий бюджет</w:t>
            </w:r>
          </w:p>
        </w:tc>
        <w:tc>
          <w:tcPr>
            <w:tcW w:w="1587" w:type="dxa"/>
            <w:gridSpan w:val="2"/>
            <w:vAlign w:val="center"/>
          </w:tcPr>
          <w:p w:rsidR="008F6FC8" w:rsidRPr="00BC2F3F" w:rsidRDefault="008F6FC8" w:rsidP="003A69EC">
            <w:pPr>
              <w:autoSpaceDE w:val="0"/>
              <w:autoSpaceDN w:val="0"/>
              <w:adjustRightInd w:val="0"/>
              <w:jc w:val="center"/>
              <w:rPr>
                <w:lang w:eastAsia="uk-UA"/>
              </w:rPr>
            </w:pPr>
            <w:r w:rsidRPr="00BC2F3F">
              <w:rPr>
                <w:lang w:eastAsia="uk-UA"/>
              </w:rPr>
              <w:t>50,0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BC2F3F" w:rsidRDefault="008F6FC8" w:rsidP="003A69EC">
            <w:pPr>
              <w:autoSpaceDE w:val="0"/>
              <w:autoSpaceDN w:val="0"/>
              <w:adjustRightInd w:val="0"/>
              <w:rPr>
                <w:i/>
                <w:lang w:eastAsia="uk-UA"/>
              </w:rPr>
            </w:pPr>
          </w:p>
        </w:tc>
        <w:tc>
          <w:tcPr>
            <w:tcW w:w="1433" w:type="dxa"/>
            <w:vAlign w:val="center"/>
          </w:tcPr>
          <w:p w:rsidR="008F6FC8" w:rsidRPr="00BC2F3F" w:rsidRDefault="008F6FC8" w:rsidP="003A69EC">
            <w:pPr>
              <w:autoSpaceDE w:val="0"/>
              <w:autoSpaceDN w:val="0"/>
              <w:adjustRightInd w:val="0"/>
              <w:rPr>
                <w:sz w:val="18"/>
                <w:szCs w:val="18"/>
                <w:lang w:eastAsia="uk-UA"/>
              </w:rPr>
            </w:pPr>
            <w:r w:rsidRPr="00BC2F3F">
              <w:rPr>
                <w:sz w:val="18"/>
                <w:szCs w:val="18"/>
                <w:lang w:eastAsia="uk-UA"/>
              </w:rPr>
              <w:t>якості, %</w:t>
            </w:r>
          </w:p>
        </w:tc>
        <w:tc>
          <w:tcPr>
            <w:tcW w:w="1262" w:type="dxa"/>
            <w:vAlign w:val="center"/>
          </w:tcPr>
          <w:p w:rsidR="008F6FC8" w:rsidRPr="00BC2F3F" w:rsidRDefault="008F6FC8" w:rsidP="003A69EC">
            <w:pPr>
              <w:autoSpaceDE w:val="0"/>
              <w:autoSpaceDN w:val="0"/>
              <w:adjustRightInd w:val="0"/>
              <w:jc w:val="center"/>
              <w:rPr>
                <w:lang w:eastAsia="uk-UA"/>
              </w:rPr>
            </w:pPr>
            <w:r w:rsidRPr="00BC2F3F">
              <w:rPr>
                <w:lang w:eastAsia="uk-UA"/>
              </w:rPr>
              <w:t>52</w:t>
            </w:r>
          </w:p>
        </w:tc>
        <w:tc>
          <w:tcPr>
            <w:tcW w:w="2338" w:type="dxa"/>
            <w:vMerge/>
            <w:vAlign w:val="center"/>
          </w:tcPr>
          <w:p w:rsidR="008F6FC8" w:rsidRPr="00BC2F3F" w:rsidRDefault="008F6FC8" w:rsidP="003A69EC">
            <w:pPr>
              <w:autoSpaceDE w:val="0"/>
              <w:autoSpaceDN w:val="0"/>
              <w:adjustRightInd w:val="0"/>
              <w:jc w:val="center"/>
              <w:rPr>
                <w:sz w:val="20"/>
                <w:szCs w:val="20"/>
                <w:lang w:eastAsia="uk-UA"/>
              </w:rPr>
            </w:pPr>
          </w:p>
        </w:tc>
        <w:tc>
          <w:tcPr>
            <w:tcW w:w="2160" w:type="dxa"/>
            <w:vAlign w:val="center"/>
          </w:tcPr>
          <w:p w:rsidR="008F6FC8" w:rsidRPr="00BC2F3F" w:rsidRDefault="008F6FC8" w:rsidP="003A69EC">
            <w:pPr>
              <w:autoSpaceDE w:val="0"/>
              <w:autoSpaceDN w:val="0"/>
              <w:adjustRightInd w:val="0"/>
              <w:jc w:val="center"/>
              <w:rPr>
                <w:lang w:eastAsia="uk-UA"/>
              </w:rPr>
            </w:pPr>
            <w:r w:rsidRPr="00BC2F3F">
              <w:rPr>
                <w:lang w:eastAsia="uk-UA"/>
              </w:rPr>
              <w:t>Інші джерела</w:t>
            </w:r>
          </w:p>
        </w:tc>
        <w:tc>
          <w:tcPr>
            <w:tcW w:w="1587" w:type="dxa"/>
            <w:gridSpan w:val="2"/>
            <w:vAlign w:val="center"/>
          </w:tcPr>
          <w:p w:rsidR="008F6FC8" w:rsidRPr="00BC2F3F" w:rsidRDefault="008F6FC8" w:rsidP="003A69EC">
            <w:pPr>
              <w:autoSpaceDE w:val="0"/>
              <w:autoSpaceDN w:val="0"/>
              <w:adjustRightInd w:val="0"/>
              <w:jc w:val="center"/>
              <w:rPr>
                <w:lang w:eastAsia="uk-UA"/>
              </w:rPr>
            </w:pPr>
            <w:r w:rsidRPr="00BC2F3F">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412D30">
        <w:trPr>
          <w:cantSplit/>
          <w:trHeight w:hRule="exact" w:val="86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lang w:eastAsia="uk-UA"/>
              </w:rPr>
            </w:pPr>
            <w:r w:rsidRPr="0085396A">
              <w:rPr>
                <w:i/>
                <w:lang w:eastAsia="uk-UA"/>
              </w:rPr>
              <w:t xml:space="preserve">Захід </w:t>
            </w:r>
            <w:r>
              <w:rPr>
                <w:i/>
                <w:lang w:val="uk-UA" w:eastAsia="uk-UA"/>
              </w:rPr>
              <w:t>6</w:t>
            </w:r>
            <w:r w:rsidRPr="0085396A">
              <w:rPr>
                <w:i/>
                <w:lang w:eastAsia="uk-UA"/>
              </w:rPr>
              <w:t xml:space="preserve">. </w:t>
            </w:r>
            <w:r w:rsidRPr="0085396A">
              <w:rPr>
                <w:lang w:eastAsia="uk-UA"/>
              </w:rPr>
              <w:t>Капітальний ремонт внутрішньо-</w:t>
            </w:r>
          </w:p>
          <w:p w:rsidR="008F6FC8" w:rsidRPr="0085396A" w:rsidRDefault="008F6FC8" w:rsidP="003A69EC">
            <w:pPr>
              <w:autoSpaceDE w:val="0"/>
              <w:autoSpaceDN w:val="0"/>
              <w:adjustRightInd w:val="0"/>
              <w:rPr>
                <w:lang w:eastAsia="uk-UA"/>
              </w:rPr>
            </w:pPr>
            <w:r w:rsidRPr="0085396A">
              <w:rPr>
                <w:lang w:eastAsia="uk-UA"/>
              </w:rPr>
              <w:t>будинкових інженерних мереж</w:t>
            </w:r>
          </w:p>
          <w:p w:rsidR="008F6FC8" w:rsidRPr="0085396A" w:rsidRDefault="008F6FC8" w:rsidP="00F92377">
            <w:pPr>
              <w:autoSpaceDE w:val="0"/>
              <w:autoSpaceDN w:val="0"/>
              <w:adjustRightInd w:val="0"/>
              <w:rPr>
                <w:i/>
                <w:color w:val="FF0000"/>
                <w:lang w:eastAsia="uk-UA"/>
              </w:rPr>
            </w:pPr>
            <w:r w:rsidRPr="0085396A">
              <w:rPr>
                <w:lang w:eastAsia="uk-UA"/>
              </w:rPr>
              <w:t>(додаток таб. 1.</w:t>
            </w:r>
            <w:r>
              <w:rPr>
                <w:lang w:val="uk-UA" w:eastAsia="uk-UA"/>
              </w:rPr>
              <w:t>5</w:t>
            </w:r>
            <w:r w:rsidRPr="0085396A">
              <w:rPr>
                <w:lang w:eastAsia="uk-UA"/>
              </w:rPr>
              <w:t>)</w:t>
            </w:r>
          </w:p>
        </w:tc>
        <w:tc>
          <w:tcPr>
            <w:tcW w:w="1433" w:type="dxa"/>
          </w:tcPr>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3A69EC">
            <w:pPr>
              <w:autoSpaceDE w:val="0"/>
              <w:autoSpaceDN w:val="0"/>
              <w:adjustRightInd w:val="0"/>
              <w:jc w:val="center"/>
              <w:rPr>
                <w:color w:val="FF0000"/>
                <w:lang w:eastAsia="uk-UA"/>
              </w:rPr>
            </w:pPr>
            <w:r>
              <w:rPr>
                <w:lang w:eastAsia="uk-UA"/>
              </w:rPr>
              <w:t>2</w:t>
            </w:r>
            <w:r w:rsidRPr="0085396A">
              <w:rPr>
                <w:lang w:eastAsia="uk-UA"/>
              </w:rPr>
              <w:t>00,0</w:t>
            </w:r>
          </w:p>
        </w:tc>
        <w:tc>
          <w:tcPr>
            <w:tcW w:w="2338" w:type="dxa"/>
            <w:vMerge w:val="restart"/>
            <w:vAlign w:val="center"/>
          </w:tcPr>
          <w:p w:rsidR="008F6FC8" w:rsidRPr="0085396A" w:rsidRDefault="008F6FC8" w:rsidP="003A69EC">
            <w:pPr>
              <w:autoSpaceDE w:val="0"/>
              <w:autoSpaceDN w:val="0"/>
              <w:adjustRightInd w:val="0"/>
              <w:jc w:val="center"/>
              <w:rPr>
                <w:color w:val="FF0000"/>
                <w:sz w:val="20"/>
                <w:szCs w:val="20"/>
                <w:lang w:eastAsia="uk-UA"/>
              </w:rPr>
            </w:pPr>
          </w:p>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043F34" w:rsidRDefault="008F6FC8" w:rsidP="003A69EC">
            <w:pPr>
              <w:autoSpaceDE w:val="0"/>
              <w:autoSpaceDN w:val="0"/>
              <w:adjustRightInd w:val="0"/>
              <w:jc w:val="center"/>
              <w:rPr>
                <w:color w:val="FF0000"/>
                <w:sz w:val="20"/>
                <w:szCs w:val="20"/>
                <w:lang w:val="uk-UA" w:eastAsia="uk-UA"/>
              </w:rPr>
            </w:pPr>
            <w:r>
              <w:rPr>
                <w:lang w:val="uk-UA" w:eastAsia="uk-UA"/>
              </w:rPr>
              <w:t>КП «Розділжитлосервіс</w:t>
            </w:r>
          </w:p>
        </w:tc>
        <w:tc>
          <w:tcPr>
            <w:tcW w:w="2160" w:type="dxa"/>
            <w:vMerge w:val="restart"/>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Державний бюджет</w:t>
            </w:r>
          </w:p>
        </w:tc>
        <w:tc>
          <w:tcPr>
            <w:tcW w:w="1587" w:type="dxa"/>
            <w:gridSpan w:val="2"/>
            <w:vMerge w:val="restart"/>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2F4D5D">
        <w:trPr>
          <w:cantSplit/>
          <w:trHeight w:hRule="exact" w:val="296"/>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color w:val="FF0000"/>
                <w:lang w:eastAsia="uk-UA"/>
              </w:rPr>
            </w:pPr>
          </w:p>
        </w:tc>
        <w:tc>
          <w:tcPr>
            <w:tcW w:w="1433" w:type="dxa"/>
          </w:tcPr>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продукту, м.п.</w:t>
            </w:r>
          </w:p>
        </w:tc>
        <w:tc>
          <w:tcPr>
            <w:tcW w:w="1262" w:type="dxa"/>
            <w:vAlign w:val="center"/>
          </w:tcPr>
          <w:p w:rsidR="008F6FC8" w:rsidRPr="0085396A" w:rsidRDefault="008F6FC8" w:rsidP="003A69EC">
            <w:pPr>
              <w:autoSpaceDE w:val="0"/>
              <w:autoSpaceDN w:val="0"/>
              <w:adjustRightInd w:val="0"/>
              <w:jc w:val="center"/>
              <w:rPr>
                <w:color w:val="FF0000"/>
                <w:lang w:eastAsia="uk-UA"/>
              </w:rPr>
            </w:pPr>
            <w:r>
              <w:rPr>
                <w:lang w:eastAsia="uk-UA"/>
              </w:rPr>
              <w:t>100</w:t>
            </w:r>
          </w:p>
        </w:tc>
        <w:tc>
          <w:tcPr>
            <w:tcW w:w="2338" w:type="dxa"/>
            <w:vMerge/>
            <w:vAlign w:val="center"/>
          </w:tcPr>
          <w:p w:rsidR="008F6FC8" w:rsidRPr="0085396A" w:rsidRDefault="008F6FC8" w:rsidP="003A69EC">
            <w:pPr>
              <w:autoSpaceDE w:val="0"/>
              <w:autoSpaceDN w:val="0"/>
              <w:adjustRightInd w:val="0"/>
              <w:jc w:val="center"/>
              <w:rPr>
                <w:color w:val="FF0000"/>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color w:val="FF0000"/>
                <w:lang w:eastAsia="uk-UA"/>
              </w:rPr>
            </w:pPr>
          </w:p>
        </w:tc>
        <w:tc>
          <w:tcPr>
            <w:tcW w:w="1587" w:type="dxa"/>
            <w:gridSpan w:val="2"/>
            <w:vMerge/>
            <w:vAlign w:val="center"/>
          </w:tcPr>
          <w:p w:rsidR="008F6FC8" w:rsidRPr="0085396A" w:rsidRDefault="008F6FC8" w:rsidP="003A69EC">
            <w:pPr>
              <w:autoSpaceDE w:val="0"/>
              <w:autoSpaceDN w:val="0"/>
              <w:adjustRightInd w:val="0"/>
              <w:jc w:val="center"/>
              <w:rPr>
                <w:color w:val="FF0000"/>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color w:val="FF0000"/>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тис.грн/м.п</w:t>
            </w:r>
          </w:p>
        </w:tc>
        <w:tc>
          <w:tcPr>
            <w:tcW w:w="1262" w:type="dxa"/>
            <w:vAlign w:val="center"/>
          </w:tcPr>
          <w:p w:rsidR="008F6FC8" w:rsidRPr="0085396A" w:rsidRDefault="008F6FC8" w:rsidP="003A69EC">
            <w:pPr>
              <w:autoSpaceDE w:val="0"/>
              <w:autoSpaceDN w:val="0"/>
              <w:adjustRightInd w:val="0"/>
              <w:jc w:val="center"/>
              <w:rPr>
                <w:color w:val="FF0000"/>
                <w:lang w:eastAsia="uk-UA"/>
              </w:rPr>
            </w:pPr>
            <w:r>
              <w:rPr>
                <w:lang w:eastAsia="uk-UA"/>
              </w:rPr>
              <w:t>2,0</w:t>
            </w:r>
          </w:p>
        </w:tc>
        <w:tc>
          <w:tcPr>
            <w:tcW w:w="2338" w:type="dxa"/>
            <w:vMerge/>
            <w:vAlign w:val="center"/>
          </w:tcPr>
          <w:p w:rsidR="008F6FC8" w:rsidRPr="0085396A" w:rsidRDefault="008F6FC8" w:rsidP="003A69EC">
            <w:pPr>
              <w:autoSpaceDE w:val="0"/>
              <w:autoSpaceDN w:val="0"/>
              <w:adjustRightInd w:val="0"/>
              <w:jc w:val="center"/>
              <w:rPr>
                <w:color w:val="FF0000"/>
                <w:sz w:val="20"/>
                <w:szCs w:val="20"/>
                <w:lang w:eastAsia="uk-UA"/>
              </w:rPr>
            </w:pPr>
          </w:p>
        </w:tc>
        <w:tc>
          <w:tcPr>
            <w:tcW w:w="2160" w:type="dxa"/>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Місцевий бюджет</w:t>
            </w:r>
          </w:p>
        </w:tc>
        <w:tc>
          <w:tcPr>
            <w:tcW w:w="1587" w:type="dxa"/>
            <w:gridSpan w:val="2"/>
            <w:vAlign w:val="center"/>
          </w:tcPr>
          <w:p w:rsidR="008F6FC8" w:rsidRPr="0085396A" w:rsidRDefault="008F6FC8" w:rsidP="003A69EC">
            <w:pPr>
              <w:autoSpaceDE w:val="0"/>
              <w:autoSpaceDN w:val="0"/>
              <w:adjustRightInd w:val="0"/>
              <w:jc w:val="center"/>
              <w:rPr>
                <w:color w:val="FF0000"/>
                <w:lang w:eastAsia="uk-UA"/>
              </w:rPr>
            </w:pPr>
            <w:r>
              <w:rPr>
                <w:lang w:eastAsia="uk-UA"/>
              </w:rPr>
              <w:t>2</w:t>
            </w:r>
            <w:r w:rsidRPr="0085396A">
              <w:rPr>
                <w:lang w:eastAsia="uk-UA"/>
              </w:rPr>
              <w:t>00,0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412D30">
        <w:trPr>
          <w:cantSplit/>
          <w:trHeight w:hRule="exact" w:val="362"/>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color w:val="FF0000"/>
                <w:lang w:eastAsia="uk-UA"/>
              </w:rPr>
            </w:pPr>
          </w:p>
        </w:tc>
        <w:tc>
          <w:tcPr>
            <w:tcW w:w="1433" w:type="dxa"/>
          </w:tcPr>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якості, %</w:t>
            </w:r>
          </w:p>
        </w:tc>
        <w:tc>
          <w:tcPr>
            <w:tcW w:w="1262" w:type="dxa"/>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100</w:t>
            </w:r>
          </w:p>
        </w:tc>
        <w:tc>
          <w:tcPr>
            <w:tcW w:w="2338" w:type="dxa"/>
            <w:vMerge/>
            <w:vAlign w:val="center"/>
          </w:tcPr>
          <w:p w:rsidR="008F6FC8" w:rsidRPr="0085396A" w:rsidRDefault="008F6FC8" w:rsidP="003A69EC">
            <w:pPr>
              <w:autoSpaceDE w:val="0"/>
              <w:autoSpaceDN w:val="0"/>
              <w:adjustRightInd w:val="0"/>
              <w:jc w:val="center"/>
              <w:rPr>
                <w:color w:val="FF0000"/>
                <w:sz w:val="20"/>
                <w:szCs w:val="20"/>
                <w:lang w:eastAsia="uk-UA"/>
              </w:rPr>
            </w:pPr>
          </w:p>
        </w:tc>
        <w:tc>
          <w:tcPr>
            <w:tcW w:w="2160" w:type="dxa"/>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Інші джерела</w:t>
            </w:r>
          </w:p>
        </w:tc>
        <w:tc>
          <w:tcPr>
            <w:tcW w:w="1587" w:type="dxa"/>
            <w:gridSpan w:val="2"/>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D45C1B" w:rsidRDefault="008F6FC8" w:rsidP="003A69EC">
            <w:pPr>
              <w:autoSpaceDE w:val="0"/>
              <w:autoSpaceDN w:val="0"/>
              <w:adjustRightInd w:val="0"/>
              <w:rPr>
                <w:lang w:eastAsia="uk-UA"/>
              </w:rPr>
            </w:pPr>
            <w:r w:rsidRPr="00D45C1B">
              <w:rPr>
                <w:i/>
                <w:lang w:eastAsia="uk-UA"/>
              </w:rPr>
              <w:t xml:space="preserve">Захід </w:t>
            </w:r>
            <w:r>
              <w:rPr>
                <w:i/>
                <w:lang w:val="uk-UA" w:eastAsia="uk-UA"/>
              </w:rPr>
              <w:t>7</w:t>
            </w:r>
            <w:r w:rsidRPr="00D45C1B">
              <w:rPr>
                <w:i/>
                <w:lang w:eastAsia="uk-UA"/>
              </w:rPr>
              <w:t xml:space="preserve">. </w:t>
            </w:r>
            <w:r w:rsidRPr="00D45C1B">
              <w:rPr>
                <w:lang w:eastAsia="uk-UA"/>
              </w:rPr>
              <w:t>Капітальний ремонт  стін входу в підвал житлових будинків</w:t>
            </w:r>
          </w:p>
          <w:p w:rsidR="008F6FC8" w:rsidRPr="00D45C1B" w:rsidRDefault="008F6FC8" w:rsidP="00F92377">
            <w:pPr>
              <w:autoSpaceDE w:val="0"/>
              <w:autoSpaceDN w:val="0"/>
              <w:adjustRightInd w:val="0"/>
              <w:rPr>
                <w:i/>
                <w:lang w:eastAsia="uk-UA"/>
              </w:rPr>
            </w:pPr>
            <w:r w:rsidRPr="00D45C1B">
              <w:rPr>
                <w:lang w:eastAsia="uk-UA"/>
              </w:rPr>
              <w:t>(додаток таб. 1.</w:t>
            </w:r>
            <w:r>
              <w:rPr>
                <w:lang w:val="uk-UA" w:eastAsia="uk-UA"/>
              </w:rPr>
              <w:t>6</w:t>
            </w:r>
            <w:r w:rsidRPr="00D45C1B">
              <w:rPr>
                <w:lang w:val="en-US" w:eastAsia="uk-UA"/>
              </w:rPr>
              <w:t>)</w:t>
            </w:r>
          </w:p>
        </w:tc>
        <w:tc>
          <w:tcPr>
            <w:tcW w:w="1433" w:type="dxa"/>
            <w:vAlign w:val="center"/>
          </w:tcPr>
          <w:p w:rsidR="008F6FC8" w:rsidRPr="00D45C1B" w:rsidRDefault="008F6FC8" w:rsidP="003A69EC">
            <w:pPr>
              <w:autoSpaceDE w:val="0"/>
              <w:autoSpaceDN w:val="0"/>
              <w:adjustRightInd w:val="0"/>
              <w:rPr>
                <w:sz w:val="18"/>
                <w:szCs w:val="18"/>
                <w:lang w:eastAsia="uk-UA"/>
              </w:rPr>
            </w:pPr>
            <w:r w:rsidRPr="00D45C1B">
              <w:rPr>
                <w:sz w:val="18"/>
                <w:szCs w:val="18"/>
                <w:lang w:eastAsia="uk-UA"/>
              </w:rPr>
              <w:t>затрат, тис.грн.</w:t>
            </w:r>
          </w:p>
        </w:tc>
        <w:tc>
          <w:tcPr>
            <w:tcW w:w="1262" w:type="dxa"/>
            <w:vAlign w:val="center"/>
          </w:tcPr>
          <w:p w:rsidR="008F6FC8" w:rsidRPr="00D45C1B" w:rsidRDefault="008F6FC8" w:rsidP="003A69EC">
            <w:pPr>
              <w:autoSpaceDE w:val="0"/>
              <w:autoSpaceDN w:val="0"/>
              <w:adjustRightInd w:val="0"/>
              <w:jc w:val="center"/>
              <w:rPr>
                <w:lang w:eastAsia="uk-UA"/>
              </w:rPr>
            </w:pPr>
            <w:r w:rsidRPr="00D45C1B">
              <w:rPr>
                <w:lang w:eastAsia="uk-UA"/>
              </w:rPr>
              <w:t>25,0</w:t>
            </w:r>
          </w:p>
        </w:tc>
        <w:tc>
          <w:tcPr>
            <w:tcW w:w="2338" w:type="dxa"/>
            <w:vMerge w:val="restart"/>
            <w:vAlign w:val="center"/>
          </w:tcPr>
          <w:p w:rsidR="008F6FC8" w:rsidRPr="00D45C1B" w:rsidRDefault="008F6FC8" w:rsidP="003A69EC">
            <w:pPr>
              <w:autoSpaceDE w:val="0"/>
              <w:autoSpaceDN w:val="0"/>
              <w:adjustRightInd w:val="0"/>
              <w:jc w:val="center"/>
              <w:rPr>
                <w:sz w:val="20"/>
                <w:szCs w:val="20"/>
                <w:lang w:eastAsia="uk-UA"/>
              </w:rPr>
            </w:pPr>
          </w:p>
          <w:p w:rsidR="008F6FC8" w:rsidRPr="00D45C1B" w:rsidRDefault="008F6FC8" w:rsidP="003A69EC">
            <w:pPr>
              <w:autoSpaceDE w:val="0"/>
              <w:autoSpaceDN w:val="0"/>
              <w:adjustRightInd w:val="0"/>
              <w:jc w:val="center"/>
              <w:rPr>
                <w:lang w:eastAsia="uk-UA"/>
              </w:rPr>
            </w:pPr>
            <w:r w:rsidRPr="00D45C1B">
              <w:rPr>
                <w:lang w:eastAsia="uk-UA"/>
              </w:rPr>
              <w:t>Виконавчий комітет</w:t>
            </w:r>
          </w:p>
          <w:p w:rsidR="008F6FC8" w:rsidRPr="00D45C1B" w:rsidRDefault="008F6FC8" w:rsidP="003A69EC">
            <w:pPr>
              <w:autoSpaceDE w:val="0"/>
              <w:autoSpaceDN w:val="0"/>
              <w:adjustRightInd w:val="0"/>
              <w:jc w:val="center"/>
              <w:rPr>
                <w:lang w:eastAsia="uk-UA"/>
              </w:rPr>
            </w:pPr>
            <w:r w:rsidRPr="00D45C1B">
              <w:rPr>
                <w:lang w:eastAsia="uk-UA"/>
              </w:rPr>
              <w:t>Новороздільської</w:t>
            </w:r>
          </w:p>
          <w:p w:rsidR="008F6FC8" w:rsidRDefault="008F6FC8" w:rsidP="003A69EC">
            <w:pPr>
              <w:autoSpaceDE w:val="0"/>
              <w:autoSpaceDN w:val="0"/>
              <w:adjustRightInd w:val="0"/>
              <w:jc w:val="center"/>
              <w:rPr>
                <w:lang w:val="uk-UA" w:eastAsia="uk-UA"/>
              </w:rPr>
            </w:pPr>
            <w:r w:rsidRPr="00D45C1B">
              <w:rPr>
                <w:lang w:eastAsia="uk-UA"/>
              </w:rPr>
              <w:t>міської ради</w:t>
            </w:r>
          </w:p>
          <w:p w:rsidR="008F6FC8" w:rsidRPr="00043F34"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Merge w:val="restart"/>
            <w:vAlign w:val="center"/>
          </w:tcPr>
          <w:p w:rsidR="008F6FC8" w:rsidRPr="00D45C1B" w:rsidRDefault="008F6FC8" w:rsidP="003A69EC">
            <w:pPr>
              <w:autoSpaceDE w:val="0"/>
              <w:autoSpaceDN w:val="0"/>
              <w:adjustRightInd w:val="0"/>
              <w:jc w:val="center"/>
              <w:rPr>
                <w:lang w:eastAsia="uk-UA"/>
              </w:rPr>
            </w:pPr>
            <w:r w:rsidRPr="00D45C1B">
              <w:rPr>
                <w:lang w:eastAsia="uk-UA"/>
              </w:rPr>
              <w:t>Державний бюджет</w:t>
            </w:r>
          </w:p>
        </w:tc>
        <w:tc>
          <w:tcPr>
            <w:tcW w:w="1587" w:type="dxa"/>
            <w:gridSpan w:val="2"/>
            <w:vMerge w:val="restart"/>
            <w:vAlign w:val="center"/>
          </w:tcPr>
          <w:p w:rsidR="008F6FC8" w:rsidRPr="00D45C1B" w:rsidRDefault="008F6FC8" w:rsidP="003A69EC">
            <w:pPr>
              <w:autoSpaceDE w:val="0"/>
              <w:autoSpaceDN w:val="0"/>
              <w:adjustRightInd w:val="0"/>
              <w:jc w:val="center"/>
              <w:rPr>
                <w:lang w:eastAsia="uk-UA"/>
              </w:rPr>
            </w:pPr>
            <w:r w:rsidRPr="00D45C1B">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B71760">
        <w:trPr>
          <w:cantSplit/>
          <w:trHeight w:hRule="exact" w:val="243"/>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D45C1B" w:rsidRDefault="008F6FC8" w:rsidP="003A69EC">
            <w:pPr>
              <w:autoSpaceDE w:val="0"/>
              <w:autoSpaceDN w:val="0"/>
              <w:adjustRightInd w:val="0"/>
              <w:rPr>
                <w:i/>
                <w:lang w:eastAsia="uk-UA"/>
              </w:rPr>
            </w:pPr>
          </w:p>
        </w:tc>
        <w:tc>
          <w:tcPr>
            <w:tcW w:w="1433" w:type="dxa"/>
            <w:vAlign w:val="center"/>
          </w:tcPr>
          <w:p w:rsidR="008F6FC8" w:rsidRPr="00D45C1B" w:rsidRDefault="008F6FC8" w:rsidP="003A69EC">
            <w:pPr>
              <w:autoSpaceDE w:val="0"/>
              <w:autoSpaceDN w:val="0"/>
              <w:adjustRightInd w:val="0"/>
              <w:rPr>
                <w:sz w:val="18"/>
                <w:szCs w:val="18"/>
                <w:lang w:eastAsia="uk-UA"/>
              </w:rPr>
            </w:pPr>
            <w:r w:rsidRPr="00D45C1B">
              <w:rPr>
                <w:sz w:val="18"/>
                <w:szCs w:val="18"/>
                <w:lang w:eastAsia="uk-UA"/>
              </w:rPr>
              <w:t>продукту, м.п.</w:t>
            </w:r>
          </w:p>
        </w:tc>
        <w:tc>
          <w:tcPr>
            <w:tcW w:w="1262" w:type="dxa"/>
            <w:vAlign w:val="center"/>
          </w:tcPr>
          <w:p w:rsidR="008F6FC8" w:rsidRPr="00D45C1B" w:rsidRDefault="008F6FC8" w:rsidP="003A69EC">
            <w:pPr>
              <w:autoSpaceDE w:val="0"/>
              <w:autoSpaceDN w:val="0"/>
              <w:adjustRightInd w:val="0"/>
              <w:jc w:val="center"/>
              <w:rPr>
                <w:lang w:eastAsia="uk-UA"/>
              </w:rPr>
            </w:pPr>
            <w:r w:rsidRPr="00D45C1B">
              <w:rPr>
                <w:lang w:eastAsia="uk-UA"/>
              </w:rPr>
              <w:t>15</w:t>
            </w:r>
          </w:p>
        </w:tc>
        <w:tc>
          <w:tcPr>
            <w:tcW w:w="2338" w:type="dxa"/>
            <w:vMerge/>
            <w:vAlign w:val="center"/>
          </w:tcPr>
          <w:p w:rsidR="008F6FC8" w:rsidRPr="00D45C1B" w:rsidRDefault="008F6FC8" w:rsidP="003A69EC">
            <w:pPr>
              <w:autoSpaceDE w:val="0"/>
              <w:autoSpaceDN w:val="0"/>
              <w:adjustRightInd w:val="0"/>
              <w:jc w:val="center"/>
              <w:rPr>
                <w:sz w:val="20"/>
                <w:szCs w:val="20"/>
                <w:lang w:eastAsia="uk-UA"/>
              </w:rPr>
            </w:pPr>
          </w:p>
        </w:tc>
        <w:tc>
          <w:tcPr>
            <w:tcW w:w="2160" w:type="dxa"/>
            <w:vMerge/>
            <w:vAlign w:val="center"/>
          </w:tcPr>
          <w:p w:rsidR="008F6FC8" w:rsidRPr="00D45C1B" w:rsidRDefault="008F6FC8" w:rsidP="003A69EC">
            <w:pPr>
              <w:autoSpaceDE w:val="0"/>
              <w:autoSpaceDN w:val="0"/>
              <w:adjustRightInd w:val="0"/>
              <w:jc w:val="center"/>
              <w:rPr>
                <w:lang w:eastAsia="uk-UA"/>
              </w:rPr>
            </w:pPr>
          </w:p>
        </w:tc>
        <w:tc>
          <w:tcPr>
            <w:tcW w:w="1587" w:type="dxa"/>
            <w:gridSpan w:val="2"/>
            <w:vMerge/>
            <w:vAlign w:val="center"/>
          </w:tcPr>
          <w:p w:rsidR="008F6FC8" w:rsidRPr="00D45C1B"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D45C1B" w:rsidRDefault="008F6FC8" w:rsidP="003A69EC">
            <w:pPr>
              <w:autoSpaceDE w:val="0"/>
              <w:autoSpaceDN w:val="0"/>
              <w:adjustRightInd w:val="0"/>
              <w:rPr>
                <w:i/>
                <w:lang w:eastAsia="uk-UA"/>
              </w:rPr>
            </w:pPr>
          </w:p>
        </w:tc>
        <w:tc>
          <w:tcPr>
            <w:tcW w:w="1433" w:type="dxa"/>
            <w:vAlign w:val="center"/>
          </w:tcPr>
          <w:p w:rsidR="008F6FC8" w:rsidRPr="00D45C1B" w:rsidRDefault="008F6FC8" w:rsidP="003A69EC">
            <w:pPr>
              <w:autoSpaceDE w:val="0"/>
              <w:autoSpaceDN w:val="0"/>
              <w:adjustRightInd w:val="0"/>
              <w:rPr>
                <w:sz w:val="18"/>
                <w:szCs w:val="18"/>
                <w:lang w:eastAsia="uk-UA"/>
              </w:rPr>
            </w:pPr>
            <w:r w:rsidRPr="00D45C1B">
              <w:rPr>
                <w:sz w:val="18"/>
                <w:szCs w:val="18"/>
                <w:lang w:eastAsia="uk-UA"/>
              </w:rPr>
              <w:t>ефективності,</w:t>
            </w:r>
          </w:p>
          <w:p w:rsidR="008F6FC8" w:rsidRPr="00D45C1B" w:rsidRDefault="008F6FC8" w:rsidP="003A69EC">
            <w:pPr>
              <w:autoSpaceDE w:val="0"/>
              <w:autoSpaceDN w:val="0"/>
              <w:adjustRightInd w:val="0"/>
              <w:rPr>
                <w:sz w:val="18"/>
                <w:szCs w:val="18"/>
                <w:lang w:eastAsia="uk-UA"/>
              </w:rPr>
            </w:pPr>
            <w:r w:rsidRPr="00D45C1B">
              <w:rPr>
                <w:sz w:val="18"/>
                <w:szCs w:val="18"/>
                <w:lang w:eastAsia="uk-UA"/>
              </w:rPr>
              <w:t>тис.грн/м.п</w:t>
            </w:r>
          </w:p>
        </w:tc>
        <w:tc>
          <w:tcPr>
            <w:tcW w:w="1262" w:type="dxa"/>
            <w:vAlign w:val="center"/>
          </w:tcPr>
          <w:p w:rsidR="008F6FC8" w:rsidRPr="00D45C1B" w:rsidRDefault="008F6FC8" w:rsidP="003A69EC">
            <w:pPr>
              <w:autoSpaceDE w:val="0"/>
              <w:autoSpaceDN w:val="0"/>
              <w:adjustRightInd w:val="0"/>
              <w:jc w:val="center"/>
              <w:rPr>
                <w:lang w:eastAsia="uk-UA"/>
              </w:rPr>
            </w:pPr>
            <w:r w:rsidRPr="00D45C1B">
              <w:rPr>
                <w:lang w:eastAsia="uk-UA"/>
              </w:rPr>
              <w:t>1</w:t>
            </w:r>
            <w:r>
              <w:rPr>
                <w:lang w:eastAsia="uk-UA"/>
              </w:rPr>
              <w:t>,7</w:t>
            </w:r>
          </w:p>
        </w:tc>
        <w:tc>
          <w:tcPr>
            <w:tcW w:w="2338" w:type="dxa"/>
            <w:vMerge/>
            <w:vAlign w:val="center"/>
          </w:tcPr>
          <w:p w:rsidR="008F6FC8" w:rsidRPr="00D45C1B" w:rsidRDefault="008F6FC8" w:rsidP="003A69EC">
            <w:pPr>
              <w:autoSpaceDE w:val="0"/>
              <w:autoSpaceDN w:val="0"/>
              <w:adjustRightInd w:val="0"/>
              <w:jc w:val="center"/>
              <w:rPr>
                <w:sz w:val="20"/>
                <w:szCs w:val="20"/>
                <w:lang w:eastAsia="uk-UA"/>
              </w:rPr>
            </w:pPr>
          </w:p>
        </w:tc>
        <w:tc>
          <w:tcPr>
            <w:tcW w:w="2160" w:type="dxa"/>
            <w:vAlign w:val="center"/>
          </w:tcPr>
          <w:p w:rsidR="008F6FC8" w:rsidRPr="00D45C1B" w:rsidRDefault="008F6FC8" w:rsidP="003A69EC">
            <w:pPr>
              <w:autoSpaceDE w:val="0"/>
              <w:autoSpaceDN w:val="0"/>
              <w:adjustRightInd w:val="0"/>
              <w:jc w:val="center"/>
              <w:rPr>
                <w:lang w:eastAsia="uk-UA"/>
              </w:rPr>
            </w:pPr>
            <w:r w:rsidRPr="00D45C1B">
              <w:rPr>
                <w:lang w:eastAsia="uk-UA"/>
              </w:rPr>
              <w:t>Місцевий бюджет</w:t>
            </w:r>
          </w:p>
        </w:tc>
        <w:tc>
          <w:tcPr>
            <w:tcW w:w="1587" w:type="dxa"/>
            <w:gridSpan w:val="2"/>
            <w:vAlign w:val="center"/>
          </w:tcPr>
          <w:p w:rsidR="008F6FC8" w:rsidRPr="00D45C1B" w:rsidRDefault="008F6FC8" w:rsidP="003A69EC">
            <w:pPr>
              <w:autoSpaceDE w:val="0"/>
              <w:autoSpaceDN w:val="0"/>
              <w:adjustRightInd w:val="0"/>
              <w:jc w:val="center"/>
              <w:rPr>
                <w:lang w:eastAsia="uk-UA"/>
              </w:rPr>
            </w:pPr>
            <w:r w:rsidRPr="00D45C1B">
              <w:rPr>
                <w:lang w:eastAsia="uk-UA"/>
              </w:rPr>
              <w:t>25,0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F3233">
        <w:trPr>
          <w:cantSplit/>
          <w:trHeight w:hRule="exact" w:val="60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D45C1B" w:rsidRDefault="008F6FC8" w:rsidP="003A69EC">
            <w:pPr>
              <w:autoSpaceDE w:val="0"/>
              <w:autoSpaceDN w:val="0"/>
              <w:adjustRightInd w:val="0"/>
              <w:rPr>
                <w:i/>
                <w:lang w:eastAsia="uk-UA"/>
              </w:rPr>
            </w:pPr>
          </w:p>
        </w:tc>
        <w:tc>
          <w:tcPr>
            <w:tcW w:w="1433" w:type="dxa"/>
            <w:vAlign w:val="center"/>
          </w:tcPr>
          <w:p w:rsidR="008F6FC8" w:rsidRPr="00D45C1B" w:rsidRDefault="008F6FC8" w:rsidP="003A69EC">
            <w:pPr>
              <w:autoSpaceDE w:val="0"/>
              <w:autoSpaceDN w:val="0"/>
              <w:adjustRightInd w:val="0"/>
              <w:rPr>
                <w:sz w:val="18"/>
                <w:szCs w:val="18"/>
                <w:lang w:eastAsia="uk-UA"/>
              </w:rPr>
            </w:pPr>
            <w:r w:rsidRPr="00D45C1B">
              <w:rPr>
                <w:sz w:val="18"/>
                <w:szCs w:val="18"/>
                <w:lang w:eastAsia="uk-UA"/>
              </w:rPr>
              <w:t>якості, %</w:t>
            </w:r>
          </w:p>
        </w:tc>
        <w:tc>
          <w:tcPr>
            <w:tcW w:w="1262" w:type="dxa"/>
            <w:vAlign w:val="center"/>
          </w:tcPr>
          <w:p w:rsidR="008F6FC8" w:rsidRPr="00D45C1B" w:rsidRDefault="008F6FC8" w:rsidP="003A69EC">
            <w:pPr>
              <w:autoSpaceDE w:val="0"/>
              <w:autoSpaceDN w:val="0"/>
              <w:adjustRightInd w:val="0"/>
              <w:jc w:val="center"/>
              <w:rPr>
                <w:lang w:eastAsia="uk-UA"/>
              </w:rPr>
            </w:pPr>
            <w:r>
              <w:rPr>
                <w:lang w:eastAsia="uk-UA"/>
              </w:rPr>
              <w:t>79</w:t>
            </w:r>
          </w:p>
        </w:tc>
        <w:tc>
          <w:tcPr>
            <w:tcW w:w="2338" w:type="dxa"/>
            <w:vMerge/>
            <w:vAlign w:val="center"/>
          </w:tcPr>
          <w:p w:rsidR="008F6FC8" w:rsidRPr="00D45C1B" w:rsidRDefault="008F6FC8" w:rsidP="003A69EC">
            <w:pPr>
              <w:autoSpaceDE w:val="0"/>
              <w:autoSpaceDN w:val="0"/>
              <w:adjustRightInd w:val="0"/>
              <w:jc w:val="center"/>
              <w:rPr>
                <w:sz w:val="20"/>
                <w:szCs w:val="20"/>
                <w:lang w:eastAsia="uk-UA"/>
              </w:rPr>
            </w:pPr>
          </w:p>
        </w:tc>
        <w:tc>
          <w:tcPr>
            <w:tcW w:w="2160" w:type="dxa"/>
            <w:vAlign w:val="center"/>
          </w:tcPr>
          <w:p w:rsidR="008F6FC8" w:rsidRPr="00D45C1B" w:rsidRDefault="008F6FC8" w:rsidP="003A69EC">
            <w:pPr>
              <w:autoSpaceDE w:val="0"/>
              <w:autoSpaceDN w:val="0"/>
              <w:adjustRightInd w:val="0"/>
              <w:jc w:val="center"/>
              <w:rPr>
                <w:lang w:eastAsia="uk-UA"/>
              </w:rPr>
            </w:pPr>
            <w:r w:rsidRPr="00D45C1B">
              <w:rPr>
                <w:lang w:eastAsia="uk-UA"/>
              </w:rPr>
              <w:t>Інші джерела</w:t>
            </w:r>
          </w:p>
        </w:tc>
        <w:tc>
          <w:tcPr>
            <w:tcW w:w="1587" w:type="dxa"/>
            <w:gridSpan w:val="2"/>
            <w:vAlign w:val="center"/>
          </w:tcPr>
          <w:p w:rsidR="008F6FC8" w:rsidRPr="00D45C1B" w:rsidRDefault="008F6FC8" w:rsidP="003A69EC">
            <w:pPr>
              <w:autoSpaceDE w:val="0"/>
              <w:autoSpaceDN w:val="0"/>
              <w:adjustRightInd w:val="0"/>
              <w:jc w:val="center"/>
              <w:rPr>
                <w:lang w:eastAsia="uk-UA"/>
              </w:rPr>
            </w:pPr>
            <w:r w:rsidRPr="00D45C1B">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D45C1B" w:rsidRDefault="008F6FC8" w:rsidP="003A69EC">
            <w:pPr>
              <w:autoSpaceDE w:val="0"/>
              <w:autoSpaceDN w:val="0"/>
              <w:adjustRightInd w:val="0"/>
              <w:rPr>
                <w:lang w:eastAsia="uk-UA"/>
              </w:rPr>
            </w:pPr>
            <w:r w:rsidRPr="00D45C1B">
              <w:rPr>
                <w:i/>
                <w:lang w:eastAsia="uk-UA"/>
              </w:rPr>
              <w:t xml:space="preserve">Захід </w:t>
            </w:r>
            <w:r>
              <w:rPr>
                <w:i/>
                <w:lang w:val="uk-UA" w:eastAsia="uk-UA"/>
              </w:rPr>
              <w:t>8</w:t>
            </w:r>
            <w:r w:rsidRPr="00D45C1B">
              <w:rPr>
                <w:i/>
                <w:lang w:eastAsia="uk-UA"/>
              </w:rPr>
              <w:t xml:space="preserve">. </w:t>
            </w:r>
            <w:r w:rsidRPr="00D45C1B">
              <w:rPr>
                <w:lang w:eastAsia="uk-UA"/>
              </w:rPr>
              <w:t>Капітальний ремонт сходів входу в під’їзди житлових будинків</w:t>
            </w:r>
          </w:p>
          <w:p w:rsidR="008F6FC8" w:rsidRPr="00D45C1B" w:rsidRDefault="008F6FC8" w:rsidP="00F92377">
            <w:pPr>
              <w:autoSpaceDE w:val="0"/>
              <w:autoSpaceDN w:val="0"/>
              <w:adjustRightInd w:val="0"/>
              <w:rPr>
                <w:i/>
                <w:lang w:eastAsia="uk-UA"/>
              </w:rPr>
            </w:pPr>
            <w:r w:rsidRPr="00D45C1B">
              <w:rPr>
                <w:lang w:eastAsia="uk-UA"/>
              </w:rPr>
              <w:t>(додаток таб. 1.</w:t>
            </w:r>
            <w:r>
              <w:rPr>
                <w:lang w:val="uk-UA" w:eastAsia="uk-UA"/>
              </w:rPr>
              <w:t>7</w:t>
            </w:r>
            <w:r w:rsidRPr="00D45C1B">
              <w:rPr>
                <w:lang w:val="en-US" w:eastAsia="uk-UA"/>
              </w:rPr>
              <w:t>)</w:t>
            </w:r>
          </w:p>
        </w:tc>
        <w:tc>
          <w:tcPr>
            <w:tcW w:w="1433" w:type="dxa"/>
            <w:vAlign w:val="center"/>
          </w:tcPr>
          <w:p w:rsidR="008F6FC8" w:rsidRPr="00D45C1B" w:rsidRDefault="008F6FC8" w:rsidP="003A69EC">
            <w:pPr>
              <w:autoSpaceDE w:val="0"/>
              <w:autoSpaceDN w:val="0"/>
              <w:adjustRightInd w:val="0"/>
              <w:rPr>
                <w:sz w:val="18"/>
                <w:szCs w:val="18"/>
                <w:lang w:eastAsia="uk-UA"/>
              </w:rPr>
            </w:pPr>
            <w:r w:rsidRPr="00D45C1B">
              <w:rPr>
                <w:sz w:val="18"/>
                <w:szCs w:val="18"/>
                <w:lang w:eastAsia="uk-UA"/>
              </w:rPr>
              <w:t>затрат, тис.грн.</w:t>
            </w:r>
          </w:p>
        </w:tc>
        <w:tc>
          <w:tcPr>
            <w:tcW w:w="1262" w:type="dxa"/>
            <w:vAlign w:val="center"/>
          </w:tcPr>
          <w:p w:rsidR="008F6FC8" w:rsidRPr="00D45C1B" w:rsidRDefault="008F6FC8" w:rsidP="003A69EC">
            <w:pPr>
              <w:autoSpaceDE w:val="0"/>
              <w:autoSpaceDN w:val="0"/>
              <w:adjustRightInd w:val="0"/>
              <w:jc w:val="center"/>
              <w:rPr>
                <w:lang w:eastAsia="uk-UA"/>
              </w:rPr>
            </w:pPr>
            <w:r w:rsidRPr="00D45C1B">
              <w:rPr>
                <w:lang w:eastAsia="uk-UA"/>
              </w:rPr>
              <w:t>25,0</w:t>
            </w:r>
          </w:p>
        </w:tc>
        <w:tc>
          <w:tcPr>
            <w:tcW w:w="2338" w:type="dxa"/>
            <w:vMerge w:val="restart"/>
            <w:vAlign w:val="center"/>
          </w:tcPr>
          <w:p w:rsidR="008F6FC8" w:rsidRPr="00D45C1B" w:rsidRDefault="008F6FC8" w:rsidP="003A69EC">
            <w:pPr>
              <w:autoSpaceDE w:val="0"/>
              <w:autoSpaceDN w:val="0"/>
              <w:adjustRightInd w:val="0"/>
              <w:jc w:val="center"/>
              <w:rPr>
                <w:sz w:val="20"/>
                <w:szCs w:val="20"/>
                <w:lang w:eastAsia="uk-UA"/>
              </w:rPr>
            </w:pPr>
          </w:p>
          <w:p w:rsidR="008F6FC8" w:rsidRPr="00D45C1B" w:rsidRDefault="008F6FC8" w:rsidP="003A69EC">
            <w:pPr>
              <w:autoSpaceDE w:val="0"/>
              <w:autoSpaceDN w:val="0"/>
              <w:adjustRightInd w:val="0"/>
              <w:jc w:val="center"/>
              <w:rPr>
                <w:lang w:eastAsia="uk-UA"/>
              </w:rPr>
            </w:pPr>
            <w:r w:rsidRPr="00D45C1B">
              <w:rPr>
                <w:lang w:eastAsia="uk-UA"/>
              </w:rPr>
              <w:t>Виконавчий комітет</w:t>
            </w:r>
          </w:p>
          <w:p w:rsidR="008F6FC8" w:rsidRPr="00D45C1B" w:rsidRDefault="008F6FC8" w:rsidP="003A69EC">
            <w:pPr>
              <w:autoSpaceDE w:val="0"/>
              <w:autoSpaceDN w:val="0"/>
              <w:adjustRightInd w:val="0"/>
              <w:jc w:val="center"/>
              <w:rPr>
                <w:lang w:eastAsia="uk-UA"/>
              </w:rPr>
            </w:pPr>
            <w:r w:rsidRPr="00D45C1B">
              <w:rPr>
                <w:lang w:eastAsia="uk-UA"/>
              </w:rPr>
              <w:t>Новороздільської</w:t>
            </w:r>
          </w:p>
          <w:p w:rsidR="008F6FC8" w:rsidRDefault="008F6FC8" w:rsidP="003A69EC">
            <w:pPr>
              <w:autoSpaceDE w:val="0"/>
              <w:autoSpaceDN w:val="0"/>
              <w:adjustRightInd w:val="0"/>
              <w:jc w:val="center"/>
              <w:rPr>
                <w:lang w:val="uk-UA" w:eastAsia="uk-UA"/>
              </w:rPr>
            </w:pPr>
            <w:r w:rsidRPr="00D45C1B">
              <w:rPr>
                <w:lang w:eastAsia="uk-UA"/>
              </w:rPr>
              <w:t>міської ради</w:t>
            </w:r>
          </w:p>
          <w:p w:rsidR="008F6FC8" w:rsidRPr="00043F34"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Merge w:val="restart"/>
            <w:vAlign w:val="center"/>
          </w:tcPr>
          <w:p w:rsidR="008F6FC8" w:rsidRPr="00D45C1B" w:rsidRDefault="008F6FC8" w:rsidP="003A69EC">
            <w:pPr>
              <w:autoSpaceDE w:val="0"/>
              <w:autoSpaceDN w:val="0"/>
              <w:adjustRightInd w:val="0"/>
              <w:jc w:val="center"/>
              <w:rPr>
                <w:lang w:eastAsia="uk-UA"/>
              </w:rPr>
            </w:pPr>
            <w:r w:rsidRPr="00D45C1B">
              <w:rPr>
                <w:lang w:eastAsia="uk-UA"/>
              </w:rPr>
              <w:t>Державний бюджет</w:t>
            </w:r>
          </w:p>
        </w:tc>
        <w:tc>
          <w:tcPr>
            <w:tcW w:w="1587" w:type="dxa"/>
            <w:gridSpan w:val="2"/>
            <w:vMerge w:val="restart"/>
            <w:vAlign w:val="center"/>
          </w:tcPr>
          <w:p w:rsidR="008F6FC8" w:rsidRPr="00D45C1B" w:rsidRDefault="008F6FC8" w:rsidP="003A69EC">
            <w:pPr>
              <w:autoSpaceDE w:val="0"/>
              <w:autoSpaceDN w:val="0"/>
              <w:adjustRightInd w:val="0"/>
              <w:jc w:val="center"/>
              <w:rPr>
                <w:lang w:eastAsia="uk-UA"/>
              </w:rPr>
            </w:pPr>
            <w:r w:rsidRPr="00D45C1B">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D45C1B" w:rsidRDefault="008F6FC8" w:rsidP="003A69EC">
            <w:pPr>
              <w:autoSpaceDE w:val="0"/>
              <w:autoSpaceDN w:val="0"/>
              <w:adjustRightInd w:val="0"/>
              <w:rPr>
                <w:i/>
                <w:lang w:eastAsia="uk-UA"/>
              </w:rPr>
            </w:pPr>
          </w:p>
        </w:tc>
        <w:tc>
          <w:tcPr>
            <w:tcW w:w="1433" w:type="dxa"/>
            <w:vAlign w:val="center"/>
          </w:tcPr>
          <w:p w:rsidR="008F6FC8" w:rsidRPr="00D45C1B" w:rsidRDefault="008F6FC8" w:rsidP="003A69EC">
            <w:pPr>
              <w:autoSpaceDE w:val="0"/>
              <w:autoSpaceDN w:val="0"/>
              <w:adjustRightInd w:val="0"/>
              <w:rPr>
                <w:sz w:val="18"/>
                <w:szCs w:val="18"/>
                <w:lang w:eastAsia="uk-UA"/>
              </w:rPr>
            </w:pPr>
            <w:r w:rsidRPr="00D45C1B">
              <w:rPr>
                <w:sz w:val="18"/>
                <w:szCs w:val="18"/>
                <w:lang w:eastAsia="uk-UA"/>
              </w:rPr>
              <w:t>продукту, шт</w:t>
            </w:r>
          </w:p>
        </w:tc>
        <w:tc>
          <w:tcPr>
            <w:tcW w:w="1262" w:type="dxa"/>
            <w:vAlign w:val="center"/>
          </w:tcPr>
          <w:p w:rsidR="008F6FC8" w:rsidRPr="00D45C1B" w:rsidRDefault="008F6FC8" w:rsidP="003A69EC">
            <w:pPr>
              <w:autoSpaceDE w:val="0"/>
              <w:autoSpaceDN w:val="0"/>
              <w:adjustRightInd w:val="0"/>
              <w:jc w:val="center"/>
              <w:rPr>
                <w:lang w:eastAsia="uk-UA"/>
              </w:rPr>
            </w:pPr>
            <w:r w:rsidRPr="00D45C1B">
              <w:rPr>
                <w:lang w:eastAsia="uk-UA"/>
              </w:rPr>
              <w:t>3</w:t>
            </w:r>
          </w:p>
        </w:tc>
        <w:tc>
          <w:tcPr>
            <w:tcW w:w="2338" w:type="dxa"/>
            <w:vMerge/>
            <w:vAlign w:val="center"/>
          </w:tcPr>
          <w:p w:rsidR="008F6FC8" w:rsidRPr="00D45C1B" w:rsidRDefault="008F6FC8" w:rsidP="003A69EC">
            <w:pPr>
              <w:autoSpaceDE w:val="0"/>
              <w:autoSpaceDN w:val="0"/>
              <w:adjustRightInd w:val="0"/>
              <w:jc w:val="center"/>
              <w:rPr>
                <w:sz w:val="20"/>
                <w:szCs w:val="20"/>
                <w:lang w:eastAsia="uk-UA"/>
              </w:rPr>
            </w:pPr>
          </w:p>
        </w:tc>
        <w:tc>
          <w:tcPr>
            <w:tcW w:w="2160" w:type="dxa"/>
            <w:vMerge/>
            <w:vAlign w:val="center"/>
          </w:tcPr>
          <w:p w:rsidR="008F6FC8" w:rsidRPr="00D45C1B" w:rsidRDefault="008F6FC8" w:rsidP="003A69EC">
            <w:pPr>
              <w:autoSpaceDE w:val="0"/>
              <w:autoSpaceDN w:val="0"/>
              <w:adjustRightInd w:val="0"/>
              <w:jc w:val="center"/>
              <w:rPr>
                <w:lang w:eastAsia="uk-UA"/>
              </w:rPr>
            </w:pPr>
          </w:p>
        </w:tc>
        <w:tc>
          <w:tcPr>
            <w:tcW w:w="1587" w:type="dxa"/>
            <w:gridSpan w:val="2"/>
            <w:vMerge/>
            <w:vAlign w:val="center"/>
          </w:tcPr>
          <w:p w:rsidR="008F6FC8" w:rsidRPr="00D45C1B"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D45C1B" w:rsidRDefault="008F6FC8" w:rsidP="003A69EC">
            <w:pPr>
              <w:autoSpaceDE w:val="0"/>
              <w:autoSpaceDN w:val="0"/>
              <w:adjustRightInd w:val="0"/>
              <w:rPr>
                <w:i/>
                <w:lang w:eastAsia="uk-UA"/>
              </w:rPr>
            </w:pPr>
          </w:p>
        </w:tc>
        <w:tc>
          <w:tcPr>
            <w:tcW w:w="1433" w:type="dxa"/>
            <w:vAlign w:val="center"/>
          </w:tcPr>
          <w:p w:rsidR="008F6FC8" w:rsidRPr="00D45C1B" w:rsidRDefault="008F6FC8" w:rsidP="003A69EC">
            <w:pPr>
              <w:autoSpaceDE w:val="0"/>
              <w:autoSpaceDN w:val="0"/>
              <w:adjustRightInd w:val="0"/>
              <w:rPr>
                <w:sz w:val="18"/>
                <w:szCs w:val="18"/>
                <w:lang w:eastAsia="uk-UA"/>
              </w:rPr>
            </w:pPr>
            <w:r w:rsidRPr="00D45C1B">
              <w:rPr>
                <w:sz w:val="18"/>
                <w:szCs w:val="18"/>
                <w:lang w:eastAsia="uk-UA"/>
              </w:rPr>
              <w:t>ефективності,</w:t>
            </w:r>
          </w:p>
          <w:p w:rsidR="008F6FC8" w:rsidRPr="00D45C1B" w:rsidRDefault="008F6FC8" w:rsidP="003A69EC">
            <w:pPr>
              <w:autoSpaceDE w:val="0"/>
              <w:autoSpaceDN w:val="0"/>
              <w:adjustRightInd w:val="0"/>
              <w:rPr>
                <w:sz w:val="18"/>
                <w:szCs w:val="18"/>
                <w:lang w:eastAsia="uk-UA"/>
              </w:rPr>
            </w:pPr>
            <w:r w:rsidRPr="00D45C1B">
              <w:rPr>
                <w:sz w:val="18"/>
                <w:szCs w:val="18"/>
                <w:lang w:eastAsia="uk-UA"/>
              </w:rPr>
              <w:t>тис.грн/шт</w:t>
            </w:r>
          </w:p>
        </w:tc>
        <w:tc>
          <w:tcPr>
            <w:tcW w:w="1262" w:type="dxa"/>
            <w:vAlign w:val="center"/>
          </w:tcPr>
          <w:p w:rsidR="008F6FC8" w:rsidRPr="00D45C1B" w:rsidRDefault="008F6FC8" w:rsidP="003A69EC">
            <w:pPr>
              <w:autoSpaceDE w:val="0"/>
              <w:autoSpaceDN w:val="0"/>
              <w:adjustRightInd w:val="0"/>
              <w:jc w:val="center"/>
              <w:rPr>
                <w:lang w:eastAsia="uk-UA"/>
              </w:rPr>
            </w:pPr>
            <w:r w:rsidRPr="00D45C1B">
              <w:rPr>
                <w:lang w:eastAsia="uk-UA"/>
              </w:rPr>
              <w:t>6</w:t>
            </w:r>
          </w:p>
        </w:tc>
        <w:tc>
          <w:tcPr>
            <w:tcW w:w="2338" w:type="dxa"/>
            <w:vMerge/>
            <w:vAlign w:val="center"/>
          </w:tcPr>
          <w:p w:rsidR="008F6FC8" w:rsidRPr="00D45C1B" w:rsidRDefault="008F6FC8" w:rsidP="003A69EC">
            <w:pPr>
              <w:autoSpaceDE w:val="0"/>
              <w:autoSpaceDN w:val="0"/>
              <w:adjustRightInd w:val="0"/>
              <w:jc w:val="center"/>
              <w:rPr>
                <w:sz w:val="20"/>
                <w:szCs w:val="20"/>
                <w:lang w:eastAsia="uk-UA"/>
              </w:rPr>
            </w:pPr>
          </w:p>
        </w:tc>
        <w:tc>
          <w:tcPr>
            <w:tcW w:w="2160" w:type="dxa"/>
            <w:vAlign w:val="center"/>
          </w:tcPr>
          <w:p w:rsidR="008F6FC8" w:rsidRPr="00D45C1B" w:rsidRDefault="008F6FC8" w:rsidP="003A69EC">
            <w:pPr>
              <w:autoSpaceDE w:val="0"/>
              <w:autoSpaceDN w:val="0"/>
              <w:adjustRightInd w:val="0"/>
              <w:jc w:val="center"/>
              <w:rPr>
                <w:lang w:eastAsia="uk-UA"/>
              </w:rPr>
            </w:pPr>
            <w:r w:rsidRPr="00D45C1B">
              <w:rPr>
                <w:lang w:eastAsia="uk-UA"/>
              </w:rPr>
              <w:t>Місцевий бюджет</w:t>
            </w:r>
          </w:p>
        </w:tc>
        <w:tc>
          <w:tcPr>
            <w:tcW w:w="1587" w:type="dxa"/>
            <w:gridSpan w:val="2"/>
            <w:vAlign w:val="center"/>
          </w:tcPr>
          <w:p w:rsidR="008F6FC8" w:rsidRPr="00D45C1B" w:rsidRDefault="008F6FC8" w:rsidP="003A69EC">
            <w:pPr>
              <w:autoSpaceDE w:val="0"/>
              <w:autoSpaceDN w:val="0"/>
              <w:adjustRightInd w:val="0"/>
              <w:jc w:val="center"/>
              <w:rPr>
                <w:lang w:eastAsia="uk-UA"/>
              </w:rPr>
            </w:pPr>
            <w:r w:rsidRPr="00D45C1B">
              <w:rPr>
                <w:lang w:eastAsia="uk-UA"/>
              </w:rPr>
              <w:t>25,0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D45C1B" w:rsidRDefault="008F6FC8" w:rsidP="003A69EC">
            <w:pPr>
              <w:autoSpaceDE w:val="0"/>
              <w:autoSpaceDN w:val="0"/>
              <w:adjustRightInd w:val="0"/>
              <w:rPr>
                <w:i/>
                <w:lang w:eastAsia="uk-UA"/>
              </w:rPr>
            </w:pPr>
          </w:p>
        </w:tc>
        <w:tc>
          <w:tcPr>
            <w:tcW w:w="1433" w:type="dxa"/>
            <w:vMerge w:val="restart"/>
            <w:vAlign w:val="center"/>
          </w:tcPr>
          <w:p w:rsidR="008F6FC8" w:rsidRPr="00D45C1B" w:rsidRDefault="008F6FC8" w:rsidP="003A69EC">
            <w:pPr>
              <w:autoSpaceDE w:val="0"/>
              <w:autoSpaceDN w:val="0"/>
              <w:adjustRightInd w:val="0"/>
              <w:rPr>
                <w:sz w:val="18"/>
                <w:szCs w:val="18"/>
                <w:lang w:eastAsia="uk-UA"/>
              </w:rPr>
            </w:pPr>
            <w:r w:rsidRPr="00D45C1B">
              <w:rPr>
                <w:sz w:val="18"/>
                <w:szCs w:val="18"/>
                <w:lang w:eastAsia="uk-UA"/>
              </w:rPr>
              <w:t>якості, %</w:t>
            </w:r>
          </w:p>
        </w:tc>
        <w:tc>
          <w:tcPr>
            <w:tcW w:w="1262" w:type="dxa"/>
            <w:vMerge w:val="restart"/>
            <w:vAlign w:val="center"/>
          </w:tcPr>
          <w:p w:rsidR="008F6FC8" w:rsidRPr="00D45C1B" w:rsidRDefault="008F6FC8" w:rsidP="003A69EC">
            <w:pPr>
              <w:autoSpaceDE w:val="0"/>
              <w:autoSpaceDN w:val="0"/>
              <w:adjustRightInd w:val="0"/>
              <w:jc w:val="center"/>
              <w:rPr>
                <w:lang w:eastAsia="uk-UA"/>
              </w:rPr>
            </w:pPr>
            <w:r w:rsidRPr="00D45C1B">
              <w:rPr>
                <w:lang w:eastAsia="uk-UA"/>
              </w:rPr>
              <w:t>50</w:t>
            </w:r>
          </w:p>
        </w:tc>
        <w:tc>
          <w:tcPr>
            <w:tcW w:w="2338" w:type="dxa"/>
            <w:vMerge/>
            <w:vAlign w:val="center"/>
          </w:tcPr>
          <w:p w:rsidR="008F6FC8" w:rsidRPr="00D45C1B" w:rsidRDefault="008F6FC8" w:rsidP="003A69EC">
            <w:pPr>
              <w:autoSpaceDE w:val="0"/>
              <w:autoSpaceDN w:val="0"/>
              <w:adjustRightInd w:val="0"/>
              <w:jc w:val="center"/>
              <w:rPr>
                <w:sz w:val="20"/>
                <w:szCs w:val="20"/>
                <w:lang w:eastAsia="uk-UA"/>
              </w:rPr>
            </w:pPr>
          </w:p>
        </w:tc>
        <w:tc>
          <w:tcPr>
            <w:tcW w:w="2160" w:type="dxa"/>
            <w:vMerge w:val="restart"/>
            <w:vAlign w:val="center"/>
          </w:tcPr>
          <w:p w:rsidR="008F6FC8" w:rsidRPr="00D45C1B" w:rsidRDefault="008F6FC8" w:rsidP="003A69EC">
            <w:pPr>
              <w:autoSpaceDE w:val="0"/>
              <w:autoSpaceDN w:val="0"/>
              <w:adjustRightInd w:val="0"/>
              <w:jc w:val="center"/>
              <w:rPr>
                <w:lang w:eastAsia="uk-UA"/>
              </w:rPr>
            </w:pPr>
            <w:r w:rsidRPr="00D45C1B">
              <w:rPr>
                <w:lang w:eastAsia="uk-UA"/>
              </w:rPr>
              <w:t>Інші джерела</w:t>
            </w:r>
          </w:p>
        </w:tc>
        <w:tc>
          <w:tcPr>
            <w:tcW w:w="1587" w:type="dxa"/>
            <w:gridSpan w:val="2"/>
            <w:vMerge w:val="restart"/>
            <w:vAlign w:val="center"/>
          </w:tcPr>
          <w:p w:rsidR="008F6FC8" w:rsidRPr="00D45C1B" w:rsidRDefault="008F6FC8" w:rsidP="003A69EC">
            <w:pPr>
              <w:autoSpaceDE w:val="0"/>
              <w:autoSpaceDN w:val="0"/>
              <w:adjustRightInd w:val="0"/>
              <w:jc w:val="center"/>
              <w:rPr>
                <w:lang w:eastAsia="uk-UA"/>
              </w:rPr>
            </w:pPr>
            <w:r w:rsidRPr="00D45C1B">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2F481B">
        <w:trPr>
          <w:cantSplit/>
          <w:trHeight w:hRule="exact" w:val="90"/>
          <w:jc w:val="center"/>
        </w:trPr>
        <w:tc>
          <w:tcPr>
            <w:tcW w:w="448" w:type="dxa"/>
            <w:vMerge w:val="restart"/>
          </w:tcPr>
          <w:p w:rsidR="008F6FC8" w:rsidRPr="0085396A" w:rsidRDefault="008F6FC8" w:rsidP="003A69EC">
            <w:pPr>
              <w:autoSpaceDE w:val="0"/>
              <w:autoSpaceDN w:val="0"/>
              <w:adjustRightInd w:val="0"/>
              <w:jc w:val="center"/>
              <w:rPr>
                <w:b/>
                <w:lang w:eastAsia="uk-UA"/>
              </w:rPr>
            </w:pPr>
          </w:p>
          <w:p w:rsidR="008F6FC8" w:rsidRPr="0085396A" w:rsidRDefault="008F6FC8" w:rsidP="003A69EC">
            <w:pPr>
              <w:autoSpaceDE w:val="0"/>
              <w:autoSpaceDN w:val="0"/>
              <w:adjustRightInd w:val="0"/>
              <w:jc w:val="center"/>
              <w:rPr>
                <w:b/>
                <w:lang w:eastAsia="uk-UA"/>
              </w:rPr>
            </w:pPr>
          </w:p>
        </w:tc>
        <w:tc>
          <w:tcPr>
            <w:tcW w:w="2116" w:type="dxa"/>
            <w:vMerge w:val="restart"/>
          </w:tcPr>
          <w:p w:rsidR="008F6FC8" w:rsidRPr="0085396A" w:rsidRDefault="008F6FC8" w:rsidP="003A69EC">
            <w:pPr>
              <w:autoSpaceDE w:val="0"/>
              <w:autoSpaceDN w:val="0"/>
              <w:adjustRightInd w:val="0"/>
              <w:rPr>
                <w:i/>
                <w:lang w:eastAsia="uk-UA"/>
              </w:rPr>
            </w:pPr>
          </w:p>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vMerge/>
            <w:vAlign w:val="center"/>
          </w:tcPr>
          <w:p w:rsidR="008F6FC8" w:rsidRPr="0085396A" w:rsidRDefault="008F6FC8" w:rsidP="003A69EC">
            <w:pPr>
              <w:autoSpaceDE w:val="0"/>
              <w:autoSpaceDN w:val="0"/>
              <w:adjustRightInd w:val="0"/>
              <w:rPr>
                <w:sz w:val="18"/>
                <w:szCs w:val="18"/>
                <w:lang w:eastAsia="uk-UA"/>
              </w:rPr>
            </w:pPr>
          </w:p>
        </w:tc>
        <w:tc>
          <w:tcPr>
            <w:tcW w:w="1262" w:type="dxa"/>
            <w:vMerge/>
            <w:vAlign w:val="center"/>
          </w:tcPr>
          <w:p w:rsidR="008F6FC8" w:rsidRPr="0085396A" w:rsidRDefault="008F6FC8" w:rsidP="003A69EC">
            <w:pPr>
              <w:autoSpaceDE w:val="0"/>
              <w:autoSpaceDN w:val="0"/>
              <w:adjustRightInd w:val="0"/>
              <w:jc w:val="center"/>
              <w:rPr>
                <w:lang w:eastAsia="uk-UA"/>
              </w:rPr>
            </w:pP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7B4F86">
        <w:trPr>
          <w:cantSplit/>
          <w:trHeight w:hRule="exact" w:val="556"/>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D45C1B" w:rsidRDefault="008F6FC8" w:rsidP="003A69EC">
            <w:pPr>
              <w:autoSpaceDE w:val="0"/>
              <w:autoSpaceDN w:val="0"/>
              <w:adjustRightInd w:val="0"/>
              <w:rPr>
                <w:lang w:eastAsia="uk-UA"/>
              </w:rPr>
            </w:pPr>
            <w:r w:rsidRPr="00D45C1B">
              <w:rPr>
                <w:i/>
                <w:lang w:eastAsia="uk-UA"/>
              </w:rPr>
              <w:t xml:space="preserve">Захід </w:t>
            </w:r>
            <w:r>
              <w:rPr>
                <w:i/>
                <w:lang w:val="uk-UA" w:eastAsia="uk-UA"/>
              </w:rPr>
              <w:t>9</w:t>
            </w:r>
            <w:r w:rsidRPr="00D45C1B">
              <w:rPr>
                <w:i/>
                <w:lang w:eastAsia="uk-UA"/>
              </w:rPr>
              <w:t xml:space="preserve">. </w:t>
            </w:r>
            <w:r w:rsidRPr="00D45C1B">
              <w:rPr>
                <w:lang w:eastAsia="uk-UA"/>
              </w:rPr>
              <w:t>Капітальний ремонт дашків над  входом в підвали та під’їзди</w:t>
            </w:r>
          </w:p>
          <w:p w:rsidR="008F6FC8" w:rsidRPr="00D45C1B" w:rsidRDefault="008F6FC8" w:rsidP="00F92377">
            <w:pPr>
              <w:autoSpaceDE w:val="0"/>
              <w:autoSpaceDN w:val="0"/>
              <w:adjustRightInd w:val="0"/>
              <w:rPr>
                <w:i/>
                <w:lang w:eastAsia="uk-UA"/>
              </w:rPr>
            </w:pPr>
            <w:r w:rsidRPr="00D45C1B">
              <w:rPr>
                <w:lang w:eastAsia="uk-UA"/>
              </w:rPr>
              <w:t>(додаток таб. 1.</w:t>
            </w:r>
            <w:r>
              <w:rPr>
                <w:lang w:val="uk-UA" w:eastAsia="uk-UA"/>
              </w:rPr>
              <w:t>9</w:t>
            </w:r>
            <w:r w:rsidRPr="00D45C1B">
              <w:rPr>
                <w:lang w:val="en-US" w:eastAsia="uk-UA"/>
              </w:rPr>
              <w:t>)</w:t>
            </w:r>
          </w:p>
        </w:tc>
        <w:tc>
          <w:tcPr>
            <w:tcW w:w="1433" w:type="dxa"/>
          </w:tcPr>
          <w:p w:rsidR="008F6FC8" w:rsidRPr="00D45C1B" w:rsidRDefault="008F6FC8" w:rsidP="003A69EC">
            <w:pPr>
              <w:autoSpaceDE w:val="0"/>
              <w:autoSpaceDN w:val="0"/>
              <w:adjustRightInd w:val="0"/>
              <w:rPr>
                <w:sz w:val="18"/>
                <w:szCs w:val="18"/>
                <w:lang w:eastAsia="uk-UA"/>
              </w:rPr>
            </w:pPr>
            <w:r w:rsidRPr="00D45C1B">
              <w:rPr>
                <w:sz w:val="18"/>
                <w:szCs w:val="18"/>
                <w:lang w:eastAsia="uk-UA"/>
              </w:rPr>
              <w:t>затрат, тис.грн.</w:t>
            </w:r>
          </w:p>
        </w:tc>
        <w:tc>
          <w:tcPr>
            <w:tcW w:w="1262" w:type="dxa"/>
            <w:vAlign w:val="center"/>
          </w:tcPr>
          <w:p w:rsidR="008F6FC8" w:rsidRPr="00D45C1B" w:rsidRDefault="008F6FC8" w:rsidP="003A69EC">
            <w:pPr>
              <w:autoSpaceDE w:val="0"/>
              <w:autoSpaceDN w:val="0"/>
              <w:adjustRightInd w:val="0"/>
              <w:jc w:val="center"/>
              <w:rPr>
                <w:lang w:eastAsia="uk-UA"/>
              </w:rPr>
            </w:pPr>
            <w:r w:rsidRPr="00D45C1B">
              <w:rPr>
                <w:lang w:eastAsia="uk-UA"/>
              </w:rPr>
              <w:t>154,7</w:t>
            </w:r>
          </w:p>
        </w:tc>
        <w:tc>
          <w:tcPr>
            <w:tcW w:w="2338" w:type="dxa"/>
            <w:vMerge w:val="restart"/>
            <w:vAlign w:val="center"/>
          </w:tcPr>
          <w:p w:rsidR="008F6FC8" w:rsidRPr="00D45C1B" w:rsidRDefault="008F6FC8" w:rsidP="003A69EC">
            <w:pPr>
              <w:autoSpaceDE w:val="0"/>
              <w:autoSpaceDN w:val="0"/>
              <w:adjustRightInd w:val="0"/>
              <w:jc w:val="center"/>
              <w:rPr>
                <w:lang w:eastAsia="uk-UA"/>
              </w:rPr>
            </w:pPr>
            <w:r w:rsidRPr="00D45C1B">
              <w:rPr>
                <w:lang w:eastAsia="uk-UA"/>
              </w:rPr>
              <w:t>Виконавчий комітет</w:t>
            </w:r>
          </w:p>
          <w:p w:rsidR="008F6FC8" w:rsidRPr="00D45C1B" w:rsidRDefault="008F6FC8" w:rsidP="003A69EC">
            <w:pPr>
              <w:autoSpaceDE w:val="0"/>
              <w:autoSpaceDN w:val="0"/>
              <w:adjustRightInd w:val="0"/>
              <w:jc w:val="center"/>
              <w:rPr>
                <w:lang w:eastAsia="uk-UA"/>
              </w:rPr>
            </w:pPr>
            <w:r w:rsidRPr="00D45C1B">
              <w:rPr>
                <w:lang w:eastAsia="uk-UA"/>
              </w:rPr>
              <w:t>Новороздільської</w:t>
            </w:r>
          </w:p>
          <w:p w:rsidR="008F6FC8" w:rsidRDefault="008F6FC8" w:rsidP="003A69EC">
            <w:pPr>
              <w:autoSpaceDE w:val="0"/>
              <w:autoSpaceDN w:val="0"/>
              <w:adjustRightInd w:val="0"/>
              <w:jc w:val="center"/>
              <w:rPr>
                <w:lang w:val="uk-UA" w:eastAsia="uk-UA"/>
              </w:rPr>
            </w:pPr>
            <w:r w:rsidRPr="00D45C1B">
              <w:rPr>
                <w:lang w:eastAsia="uk-UA"/>
              </w:rPr>
              <w:t>міської ради</w:t>
            </w:r>
          </w:p>
          <w:p w:rsidR="008F6FC8" w:rsidRPr="00043F34"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Align w:val="center"/>
          </w:tcPr>
          <w:p w:rsidR="008F6FC8" w:rsidRPr="00D45C1B" w:rsidRDefault="008F6FC8" w:rsidP="003A69EC">
            <w:pPr>
              <w:autoSpaceDE w:val="0"/>
              <w:autoSpaceDN w:val="0"/>
              <w:adjustRightInd w:val="0"/>
              <w:jc w:val="center"/>
              <w:rPr>
                <w:lang w:eastAsia="uk-UA"/>
              </w:rPr>
            </w:pPr>
            <w:r w:rsidRPr="00D45C1B">
              <w:rPr>
                <w:lang w:eastAsia="uk-UA"/>
              </w:rPr>
              <w:t>Державний бюджет</w:t>
            </w:r>
          </w:p>
        </w:tc>
        <w:tc>
          <w:tcPr>
            <w:tcW w:w="1587" w:type="dxa"/>
            <w:gridSpan w:val="2"/>
            <w:vAlign w:val="center"/>
          </w:tcPr>
          <w:p w:rsidR="008F6FC8" w:rsidRPr="00D45C1B" w:rsidRDefault="008F6FC8" w:rsidP="003A69EC">
            <w:pPr>
              <w:autoSpaceDE w:val="0"/>
              <w:autoSpaceDN w:val="0"/>
              <w:adjustRightInd w:val="0"/>
              <w:jc w:val="center"/>
              <w:rPr>
                <w:lang w:eastAsia="uk-UA"/>
              </w:rPr>
            </w:pPr>
            <w:r w:rsidRPr="00D45C1B">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31"/>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D45C1B" w:rsidRDefault="008F6FC8" w:rsidP="003A69EC">
            <w:pPr>
              <w:autoSpaceDE w:val="0"/>
              <w:autoSpaceDN w:val="0"/>
              <w:adjustRightInd w:val="0"/>
              <w:rPr>
                <w:i/>
                <w:lang w:eastAsia="uk-UA"/>
              </w:rPr>
            </w:pPr>
          </w:p>
        </w:tc>
        <w:tc>
          <w:tcPr>
            <w:tcW w:w="1433" w:type="dxa"/>
          </w:tcPr>
          <w:p w:rsidR="008F6FC8" w:rsidRPr="00D45C1B" w:rsidRDefault="008F6FC8" w:rsidP="003A69EC">
            <w:pPr>
              <w:autoSpaceDE w:val="0"/>
              <w:autoSpaceDN w:val="0"/>
              <w:adjustRightInd w:val="0"/>
              <w:rPr>
                <w:sz w:val="18"/>
                <w:szCs w:val="18"/>
                <w:lang w:eastAsia="uk-UA"/>
              </w:rPr>
            </w:pPr>
            <w:r w:rsidRPr="00D45C1B">
              <w:rPr>
                <w:sz w:val="18"/>
                <w:szCs w:val="18"/>
                <w:lang w:eastAsia="uk-UA"/>
              </w:rPr>
              <w:t>продукту, одн</w:t>
            </w:r>
          </w:p>
        </w:tc>
        <w:tc>
          <w:tcPr>
            <w:tcW w:w="1262" w:type="dxa"/>
            <w:vAlign w:val="center"/>
          </w:tcPr>
          <w:p w:rsidR="008F6FC8" w:rsidRPr="00D45C1B" w:rsidRDefault="008F6FC8" w:rsidP="003A69EC">
            <w:pPr>
              <w:autoSpaceDE w:val="0"/>
              <w:autoSpaceDN w:val="0"/>
              <w:adjustRightInd w:val="0"/>
              <w:jc w:val="center"/>
              <w:rPr>
                <w:lang w:eastAsia="uk-UA"/>
              </w:rPr>
            </w:pPr>
            <w:r w:rsidRPr="00D45C1B">
              <w:rPr>
                <w:lang w:eastAsia="uk-UA"/>
              </w:rPr>
              <w:t>31</w:t>
            </w:r>
          </w:p>
        </w:tc>
        <w:tc>
          <w:tcPr>
            <w:tcW w:w="2338" w:type="dxa"/>
            <w:vMerge/>
            <w:vAlign w:val="center"/>
          </w:tcPr>
          <w:p w:rsidR="008F6FC8" w:rsidRPr="00D45C1B" w:rsidRDefault="008F6FC8" w:rsidP="003A69EC">
            <w:pPr>
              <w:autoSpaceDE w:val="0"/>
              <w:autoSpaceDN w:val="0"/>
              <w:adjustRightInd w:val="0"/>
              <w:jc w:val="center"/>
              <w:rPr>
                <w:sz w:val="20"/>
                <w:szCs w:val="20"/>
                <w:lang w:eastAsia="uk-UA"/>
              </w:rPr>
            </w:pPr>
          </w:p>
        </w:tc>
        <w:tc>
          <w:tcPr>
            <w:tcW w:w="2160" w:type="dxa"/>
            <w:vAlign w:val="center"/>
          </w:tcPr>
          <w:p w:rsidR="008F6FC8" w:rsidRPr="00D45C1B" w:rsidRDefault="008F6FC8" w:rsidP="003A69EC">
            <w:pPr>
              <w:autoSpaceDE w:val="0"/>
              <w:autoSpaceDN w:val="0"/>
              <w:adjustRightInd w:val="0"/>
              <w:jc w:val="center"/>
              <w:rPr>
                <w:lang w:eastAsia="uk-UA"/>
              </w:rPr>
            </w:pPr>
            <w:r w:rsidRPr="00D45C1B">
              <w:rPr>
                <w:lang w:eastAsia="uk-UA"/>
              </w:rPr>
              <w:t>Місцевий бюджет</w:t>
            </w:r>
          </w:p>
        </w:tc>
        <w:tc>
          <w:tcPr>
            <w:tcW w:w="1587" w:type="dxa"/>
            <w:gridSpan w:val="2"/>
            <w:vAlign w:val="center"/>
          </w:tcPr>
          <w:p w:rsidR="008F6FC8" w:rsidRPr="00D45C1B" w:rsidRDefault="008F6FC8" w:rsidP="003A69EC">
            <w:pPr>
              <w:autoSpaceDE w:val="0"/>
              <w:autoSpaceDN w:val="0"/>
              <w:adjustRightInd w:val="0"/>
              <w:jc w:val="center"/>
              <w:rPr>
                <w:lang w:eastAsia="uk-UA"/>
              </w:rPr>
            </w:pPr>
            <w:r w:rsidRPr="00D45C1B">
              <w:rPr>
                <w:lang w:eastAsia="uk-UA"/>
              </w:rPr>
              <w:t>154,7</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D45C1B" w:rsidRDefault="008F6FC8" w:rsidP="003A69EC">
            <w:pPr>
              <w:autoSpaceDE w:val="0"/>
              <w:autoSpaceDN w:val="0"/>
              <w:adjustRightInd w:val="0"/>
              <w:rPr>
                <w:i/>
                <w:lang w:eastAsia="uk-UA"/>
              </w:rPr>
            </w:pPr>
          </w:p>
        </w:tc>
        <w:tc>
          <w:tcPr>
            <w:tcW w:w="1433" w:type="dxa"/>
          </w:tcPr>
          <w:p w:rsidR="008F6FC8" w:rsidRPr="00D45C1B" w:rsidRDefault="008F6FC8" w:rsidP="003A69EC">
            <w:pPr>
              <w:autoSpaceDE w:val="0"/>
              <w:autoSpaceDN w:val="0"/>
              <w:adjustRightInd w:val="0"/>
              <w:rPr>
                <w:sz w:val="18"/>
                <w:szCs w:val="18"/>
                <w:lang w:eastAsia="uk-UA"/>
              </w:rPr>
            </w:pPr>
            <w:r w:rsidRPr="00D45C1B">
              <w:rPr>
                <w:sz w:val="18"/>
                <w:szCs w:val="18"/>
                <w:lang w:eastAsia="uk-UA"/>
              </w:rPr>
              <w:t>ефективності,</w:t>
            </w:r>
          </w:p>
          <w:p w:rsidR="008F6FC8" w:rsidRPr="00D45C1B" w:rsidRDefault="008F6FC8" w:rsidP="003A69EC">
            <w:pPr>
              <w:autoSpaceDE w:val="0"/>
              <w:autoSpaceDN w:val="0"/>
              <w:adjustRightInd w:val="0"/>
              <w:rPr>
                <w:sz w:val="18"/>
                <w:szCs w:val="18"/>
                <w:lang w:eastAsia="uk-UA"/>
              </w:rPr>
            </w:pPr>
            <w:r w:rsidRPr="00D45C1B">
              <w:rPr>
                <w:sz w:val="18"/>
                <w:szCs w:val="18"/>
                <w:lang w:eastAsia="uk-UA"/>
              </w:rPr>
              <w:t>тис.грн/одн</w:t>
            </w:r>
          </w:p>
        </w:tc>
        <w:tc>
          <w:tcPr>
            <w:tcW w:w="1262" w:type="dxa"/>
            <w:vAlign w:val="center"/>
          </w:tcPr>
          <w:p w:rsidR="008F6FC8" w:rsidRPr="00D45C1B" w:rsidRDefault="008F6FC8" w:rsidP="003A69EC">
            <w:pPr>
              <w:autoSpaceDE w:val="0"/>
              <w:autoSpaceDN w:val="0"/>
              <w:adjustRightInd w:val="0"/>
              <w:jc w:val="center"/>
              <w:rPr>
                <w:lang w:eastAsia="uk-UA"/>
              </w:rPr>
            </w:pPr>
            <w:r>
              <w:rPr>
                <w:lang w:eastAsia="uk-UA"/>
              </w:rPr>
              <w:t>14</w:t>
            </w:r>
            <w:r w:rsidRPr="00D45C1B">
              <w:rPr>
                <w:lang w:eastAsia="uk-UA"/>
              </w:rPr>
              <w:t>,0</w:t>
            </w:r>
            <w:r>
              <w:rPr>
                <w:lang w:eastAsia="uk-UA"/>
              </w:rPr>
              <w:t>6</w:t>
            </w:r>
          </w:p>
        </w:tc>
        <w:tc>
          <w:tcPr>
            <w:tcW w:w="2338" w:type="dxa"/>
            <w:vMerge/>
            <w:vAlign w:val="center"/>
          </w:tcPr>
          <w:p w:rsidR="008F6FC8" w:rsidRPr="00D45C1B" w:rsidRDefault="008F6FC8" w:rsidP="003A69EC">
            <w:pPr>
              <w:autoSpaceDE w:val="0"/>
              <w:autoSpaceDN w:val="0"/>
              <w:adjustRightInd w:val="0"/>
              <w:jc w:val="center"/>
              <w:rPr>
                <w:sz w:val="20"/>
                <w:szCs w:val="20"/>
                <w:lang w:eastAsia="uk-UA"/>
              </w:rPr>
            </w:pPr>
          </w:p>
        </w:tc>
        <w:tc>
          <w:tcPr>
            <w:tcW w:w="2160" w:type="dxa"/>
            <w:vMerge w:val="restart"/>
            <w:vAlign w:val="center"/>
          </w:tcPr>
          <w:p w:rsidR="008F6FC8" w:rsidRPr="00D45C1B" w:rsidRDefault="008F6FC8" w:rsidP="003A69EC">
            <w:pPr>
              <w:autoSpaceDE w:val="0"/>
              <w:autoSpaceDN w:val="0"/>
              <w:adjustRightInd w:val="0"/>
              <w:jc w:val="center"/>
              <w:rPr>
                <w:lang w:eastAsia="uk-UA"/>
              </w:rPr>
            </w:pPr>
            <w:r w:rsidRPr="00D45C1B">
              <w:rPr>
                <w:lang w:eastAsia="uk-UA"/>
              </w:rPr>
              <w:t>Інші джерела</w:t>
            </w:r>
          </w:p>
        </w:tc>
        <w:tc>
          <w:tcPr>
            <w:tcW w:w="1587" w:type="dxa"/>
            <w:gridSpan w:val="2"/>
            <w:vMerge w:val="restart"/>
            <w:vAlign w:val="center"/>
          </w:tcPr>
          <w:p w:rsidR="008F6FC8" w:rsidRPr="00D45C1B" w:rsidRDefault="008F6FC8" w:rsidP="003A69EC">
            <w:pPr>
              <w:autoSpaceDE w:val="0"/>
              <w:autoSpaceDN w:val="0"/>
              <w:adjustRightInd w:val="0"/>
              <w:jc w:val="center"/>
              <w:rPr>
                <w:lang w:eastAsia="uk-UA"/>
              </w:rPr>
            </w:pPr>
            <w:r w:rsidRPr="00D45C1B">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2F4D5D">
        <w:trPr>
          <w:cantSplit/>
          <w:trHeight w:hRule="exact" w:val="23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D45C1B" w:rsidRDefault="008F6FC8" w:rsidP="003A69EC">
            <w:pPr>
              <w:autoSpaceDE w:val="0"/>
              <w:autoSpaceDN w:val="0"/>
              <w:adjustRightInd w:val="0"/>
              <w:rPr>
                <w:i/>
                <w:lang w:eastAsia="uk-UA"/>
              </w:rPr>
            </w:pPr>
          </w:p>
        </w:tc>
        <w:tc>
          <w:tcPr>
            <w:tcW w:w="1433" w:type="dxa"/>
          </w:tcPr>
          <w:p w:rsidR="008F6FC8" w:rsidRPr="00D45C1B" w:rsidRDefault="008F6FC8" w:rsidP="003A69EC">
            <w:pPr>
              <w:autoSpaceDE w:val="0"/>
              <w:autoSpaceDN w:val="0"/>
              <w:adjustRightInd w:val="0"/>
              <w:rPr>
                <w:sz w:val="18"/>
                <w:szCs w:val="18"/>
                <w:lang w:eastAsia="uk-UA"/>
              </w:rPr>
            </w:pPr>
            <w:r w:rsidRPr="00D45C1B">
              <w:rPr>
                <w:sz w:val="18"/>
                <w:szCs w:val="18"/>
                <w:lang w:eastAsia="uk-UA"/>
              </w:rPr>
              <w:t>якості, %</w:t>
            </w:r>
          </w:p>
        </w:tc>
        <w:tc>
          <w:tcPr>
            <w:tcW w:w="1262" w:type="dxa"/>
            <w:vAlign w:val="center"/>
          </w:tcPr>
          <w:p w:rsidR="008F6FC8" w:rsidRPr="00D45C1B" w:rsidRDefault="008F6FC8" w:rsidP="003A69EC">
            <w:pPr>
              <w:autoSpaceDE w:val="0"/>
              <w:autoSpaceDN w:val="0"/>
              <w:adjustRightInd w:val="0"/>
              <w:jc w:val="center"/>
              <w:rPr>
                <w:lang w:eastAsia="uk-UA"/>
              </w:rPr>
            </w:pPr>
            <w:r>
              <w:rPr>
                <w:lang w:eastAsia="uk-UA"/>
              </w:rPr>
              <w:t>39</w:t>
            </w:r>
          </w:p>
        </w:tc>
        <w:tc>
          <w:tcPr>
            <w:tcW w:w="2338" w:type="dxa"/>
            <w:vMerge/>
            <w:vAlign w:val="center"/>
          </w:tcPr>
          <w:p w:rsidR="008F6FC8" w:rsidRPr="00D45C1B" w:rsidRDefault="008F6FC8" w:rsidP="003A69EC">
            <w:pPr>
              <w:autoSpaceDE w:val="0"/>
              <w:autoSpaceDN w:val="0"/>
              <w:adjustRightInd w:val="0"/>
              <w:jc w:val="center"/>
              <w:rPr>
                <w:sz w:val="20"/>
                <w:szCs w:val="20"/>
                <w:lang w:eastAsia="uk-UA"/>
              </w:rPr>
            </w:pPr>
          </w:p>
        </w:tc>
        <w:tc>
          <w:tcPr>
            <w:tcW w:w="2160" w:type="dxa"/>
            <w:vMerge/>
            <w:vAlign w:val="center"/>
          </w:tcPr>
          <w:p w:rsidR="008F6FC8" w:rsidRPr="00D45C1B" w:rsidRDefault="008F6FC8" w:rsidP="003A69EC">
            <w:pPr>
              <w:autoSpaceDE w:val="0"/>
              <w:autoSpaceDN w:val="0"/>
              <w:adjustRightInd w:val="0"/>
              <w:jc w:val="center"/>
              <w:rPr>
                <w:lang w:eastAsia="uk-UA"/>
              </w:rPr>
            </w:pPr>
          </w:p>
        </w:tc>
        <w:tc>
          <w:tcPr>
            <w:tcW w:w="1587" w:type="dxa"/>
            <w:gridSpan w:val="2"/>
            <w:vMerge/>
            <w:vAlign w:val="center"/>
          </w:tcPr>
          <w:p w:rsidR="008F6FC8" w:rsidRPr="00D45C1B"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lang w:eastAsia="uk-UA"/>
              </w:rPr>
            </w:pPr>
            <w:r w:rsidRPr="0085396A">
              <w:rPr>
                <w:i/>
                <w:lang w:eastAsia="uk-UA"/>
              </w:rPr>
              <w:t>Захід 1</w:t>
            </w:r>
            <w:r>
              <w:rPr>
                <w:i/>
                <w:lang w:val="uk-UA" w:eastAsia="uk-UA"/>
              </w:rPr>
              <w:t>0</w:t>
            </w:r>
            <w:r w:rsidRPr="0085396A">
              <w:rPr>
                <w:i/>
                <w:lang w:eastAsia="uk-UA"/>
              </w:rPr>
              <w:t xml:space="preserve">. </w:t>
            </w:r>
            <w:r w:rsidRPr="0085396A">
              <w:rPr>
                <w:lang w:eastAsia="uk-UA"/>
              </w:rPr>
              <w:t>Влаштування організованого водовідводу з шатрових дахів</w:t>
            </w:r>
          </w:p>
          <w:p w:rsidR="008F6FC8" w:rsidRPr="0085396A" w:rsidRDefault="008F6FC8" w:rsidP="00F92377">
            <w:pPr>
              <w:autoSpaceDE w:val="0"/>
              <w:autoSpaceDN w:val="0"/>
              <w:adjustRightInd w:val="0"/>
              <w:rPr>
                <w:i/>
                <w:lang w:eastAsia="uk-UA"/>
              </w:rPr>
            </w:pPr>
            <w:r w:rsidRPr="0085396A">
              <w:rPr>
                <w:lang w:eastAsia="uk-UA"/>
              </w:rPr>
              <w:t>(додаток таб. 1.</w:t>
            </w:r>
            <w:r w:rsidRPr="0085396A">
              <w:rPr>
                <w:lang w:val="en-US" w:eastAsia="uk-UA"/>
              </w:rPr>
              <w:t>1</w:t>
            </w:r>
            <w:r>
              <w:rPr>
                <w:lang w:val="uk-UA" w:eastAsia="uk-UA"/>
              </w:rPr>
              <w:t>0</w:t>
            </w:r>
            <w:r w:rsidRPr="0085396A">
              <w:rPr>
                <w:lang w:val="en-US" w:eastAsia="uk-UA"/>
              </w:rPr>
              <w:t>)</w:t>
            </w: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3A69EC">
            <w:pPr>
              <w:autoSpaceDE w:val="0"/>
              <w:autoSpaceDN w:val="0"/>
              <w:adjustRightInd w:val="0"/>
              <w:jc w:val="center"/>
              <w:rPr>
                <w:lang w:eastAsia="uk-UA"/>
              </w:rPr>
            </w:pPr>
            <w:r>
              <w:rPr>
                <w:lang w:val="uk-UA" w:eastAsia="uk-UA"/>
              </w:rPr>
              <w:t>2</w:t>
            </w:r>
            <w:r>
              <w:rPr>
                <w:lang w:eastAsia="uk-UA"/>
              </w:rPr>
              <w:t>00</w:t>
            </w:r>
            <w:r w:rsidRPr="0085396A">
              <w:rPr>
                <w:lang w:eastAsia="uk-UA"/>
              </w:rPr>
              <w:t>,0</w:t>
            </w:r>
          </w:p>
        </w:tc>
        <w:tc>
          <w:tcPr>
            <w:tcW w:w="2338"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043F34"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Державний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продукту, м.п</w:t>
            </w:r>
          </w:p>
        </w:tc>
        <w:tc>
          <w:tcPr>
            <w:tcW w:w="1262" w:type="dxa"/>
            <w:vAlign w:val="center"/>
          </w:tcPr>
          <w:p w:rsidR="008F6FC8" w:rsidRPr="0085396A" w:rsidRDefault="008F6FC8" w:rsidP="00AE5E28">
            <w:pPr>
              <w:autoSpaceDE w:val="0"/>
              <w:autoSpaceDN w:val="0"/>
              <w:adjustRightInd w:val="0"/>
              <w:jc w:val="center"/>
              <w:rPr>
                <w:lang w:eastAsia="uk-UA"/>
              </w:rPr>
            </w:pPr>
            <w:r>
              <w:rPr>
                <w:lang w:val="uk-UA" w:eastAsia="uk-UA"/>
              </w:rPr>
              <w:t>320</w:t>
            </w:r>
            <w:r>
              <w:rPr>
                <w:lang w:eastAsia="uk-UA"/>
              </w:rPr>
              <w:t>,0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Місцевий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Pr>
                <w:lang w:val="uk-UA" w:eastAsia="uk-UA"/>
              </w:rPr>
              <w:t>2</w:t>
            </w:r>
            <w:r>
              <w:rPr>
                <w:lang w:eastAsia="uk-UA"/>
              </w:rPr>
              <w:t>00</w:t>
            </w:r>
            <w:r w:rsidRPr="0085396A">
              <w:rPr>
                <w:lang w:eastAsia="uk-UA"/>
              </w:rPr>
              <w:t>,0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2F4D5D">
        <w:trPr>
          <w:cantSplit/>
          <w:trHeight w:hRule="exact" w:val="47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sz w:val="18"/>
                <w:szCs w:val="18"/>
                <w:lang w:eastAsia="uk-UA"/>
              </w:rPr>
            </w:pPr>
            <w:r w:rsidRPr="0085396A">
              <w:rPr>
                <w:sz w:val="18"/>
                <w:szCs w:val="18"/>
                <w:lang w:eastAsia="uk-UA"/>
              </w:rPr>
              <w:t>тис.грн/м.п</w:t>
            </w:r>
          </w:p>
        </w:tc>
        <w:tc>
          <w:tcPr>
            <w:tcW w:w="1262" w:type="dxa"/>
            <w:vAlign w:val="center"/>
          </w:tcPr>
          <w:p w:rsidR="008F6FC8" w:rsidRPr="00AE5E28" w:rsidRDefault="008F6FC8" w:rsidP="00AE5E28">
            <w:pPr>
              <w:autoSpaceDE w:val="0"/>
              <w:autoSpaceDN w:val="0"/>
              <w:adjustRightInd w:val="0"/>
              <w:jc w:val="center"/>
              <w:rPr>
                <w:lang w:val="uk-UA" w:eastAsia="uk-UA"/>
              </w:rPr>
            </w:pPr>
            <w:r>
              <w:rPr>
                <w:lang w:eastAsia="uk-UA"/>
              </w:rPr>
              <w:t>0,</w:t>
            </w:r>
            <w:r>
              <w:rPr>
                <w:lang w:val="uk-UA" w:eastAsia="uk-UA"/>
              </w:rPr>
              <w:t>6</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70" w:type="dxa"/>
            <w:gridSpan w:val="2"/>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Інші джерела</w:t>
            </w:r>
          </w:p>
        </w:tc>
        <w:tc>
          <w:tcPr>
            <w:tcW w:w="1577"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7B4F86">
        <w:trPr>
          <w:cantSplit/>
          <w:trHeight w:val="276"/>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якості, %</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20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70" w:type="dxa"/>
            <w:gridSpan w:val="2"/>
            <w:vMerge/>
            <w:vAlign w:val="center"/>
          </w:tcPr>
          <w:p w:rsidR="008F6FC8" w:rsidRPr="002F4D5D" w:rsidRDefault="008F6FC8" w:rsidP="002F4D5D">
            <w:pPr>
              <w:autoSpaceDE w:val="0"/>
              <w:autoSpaceDN w:val="0"/>
              <w:adjustRightInd w:val="0"/>
              <w:rPr>
                <w:lang w:val="uk-UA" w:eastAsia="uk-UA"/>
              </w:rPr>
            </w:pPr>
          </w:p>
        </w:tc>
        <w:tc>
          <w:tcPr>
            <w:tcW w:w="1577" w:type="dxa"/>
            <w:vMerge/>
            <w:vAlign w:val="center"/>
          </w:tcPr>
          <w:p w:rsidR="008F6FC8" w:rsidRPr="002F4D5D" w:rsidRDefault="008F6FC8" w:rsidP="002F4D5D">
            <w:pPr>
              <w:autoSpaceDE w:val="0"/>
              <w:autoSpaceDN w:val="0"/>
              <w:adjustRightInd w:val="0"/>
              <w:rPr>
                <w:lang w:val="uk-UA"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638"/>
          <w:jc w:val="center"/>
        </w:trPr>
        <w:tc>
          <w:tcPr>
            <w:tcW w:w="448" w:type="dxa"/>
            <w:vMerge w:val="restart"/>
          </w:tcPr>
          <w:p w:rsidR="008F6FC8" w:rsidRPr="0085396A" w:rsidRDefault="008F6FC8" w:rsidP="003A69EC">
            <w:pPr>
              <w:autoSpaceDE w:val="0"/>
              <w:autoSpaceDN w:val="0"/>
              <w:adjustRightInd w:val="0"/>
              <w:jc w:val="center"/>
              <w:rPr>
                <w:b/>
                <w:lang w:eastAsia="uk-UA"/>
              </w:rPr>
            </w:pPr>
          </w:p>
        </w:tc>
        <w:tc>
          <w:tcPr>
            <w:tcW w:w="2116" w:type="dxa"/>
            <w:vMerge/>
          </w:tcPr>
          <w:p w:rsidR="008F6FC8" w:rsidRPr="0008688F"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i/>
                <w:lang w:eastAsia="uk-UA"/>
              </w:rPr>
            </w:pPr>
            <w:r w:rsidRPr="0085396A">
              <w:rPr>
                <w:i/>
                <w:lang w:eastAsia="uk-UA"/>
              </w:rPr>
              <w:t>Захід 1</w:t>
            </w:r>
            <w:r>
              <w:rPr>
                <w:i/>
                <w:lang w:val="uk-UA" w:eastAsia="uk-UA"/>
              </w:rPr>
              <w:t>1</w:t>
            </w:r>
            <w:r w:rsidRPr="0085396A">
              <w:rPr>
                <w:i/>
                <w:lang w:eastAsia="uk-UA"/>
              </w:rPr>
              <w:t>.</w:t>
            </w:r>
          </w:p>
          <w:p w:rsidR="008F6FC8" w:rsidRPr="0085396A" w:rsidRDefault="008F6FC8" w:rsidP="003A69EC">
            <w:pPr>
              <w:autoSpaceDE w:val="0"/>
              <w:autoSpaceDN w:val="0"/>
              <w:adjustRightInd w:val="0"/>
              <w:rPr>
                <w:lang w:eastAsia="uk-UA"/>
              </w:rPr>
            </w:pPr>
            <w:r w:rsidRPr="0085396A">
              <w:rPr>
                <w:lang w:eastAsia="uk-UA"/>
              </w:rPr>
              <w:t>Експертиза, капремонт, опосвідчення, експертиза, згідно переліку</w:t>
            </w:r>
          </w:p>
          <w:p w:rsidR="008F6FC8" w:rsidRPr="0085396A" w:rsidRDefault="008F6FC8" w:rsidP="003A69EC">
            <w:pPr>
              <w:autoSpaceDE w:val="0"/>
              <w:autoSpaceDN w:val="0"/>
              <w:adjustRightInd w:val="0"/>
              <w:rPr>
                <w:i/>
                <w:lang w:eastAsia="uk-UA"/>
              </w:rPr>
            </w:pPr>
            <w:r w:rsidRPr="0085396A">
              <w:rPr>
                <w:lang w:eastAsia="uk-UA"/>
              </w:rPr>
              <w:t xml:space="preserve">(додаток таб. </w:t>
            </w:r>
            <w:r w:rsidRPr="0085396A">
              <w:rPr>
                <w:lang w:val="en-US" w:eastAsia="uk-UA"/>
              </w:rPr>
              <w:t>2.1)</w:t>
            </w: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AE5E28">
            <w:pPr>
              <w:autoSpaceDE w:val="0"/>
              <w:autoSpaceDN w:val="0"/>
              <w:adjustRightInd w:val="0"/>
              <w:jc w:val="center"/>
              <w:rPr>
                <w:lang w:eastAsia="uk-UA"/>
              </w:rPr>
            </w:pPr>
            <w:r>
              <w:rPr>
                <w:bCs/>
                <w:iCs/>
                <w:sz w:val="26"/>
                <w:szCs w:val="20"/>
                <w:lang w:val="uk-UA"/>
              </w:rPr>
              <w:t>570</w:t>
            </w:r>
            <w:r>
              <w:rPr>
                <w:bCs/>
                <w:iCs/>
                <w:sz w:val="26"/>
                <w:szCs w:val="20"/>
              </w:rPr>
              <w:t xml:space="preserve">0.0       </w:t>
            </w:r>
          </w:p>
        </w:tc>
        <w:tc>
          <w:tcPr>
            <w:tcW w:w="2338"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043F34"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Державний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val="restart"/>
          </w:tcPr>
          <w:p w:rsidR="008F6FC8" w:rsidRPr="0085396A" w:rsidRDefault="008F6FC8" w:rsidP="003A69EC">
            <w:pPr>
              <w:autoSpaceDE w:val="0"/>
              <w:autoSpaceDN w:val="0"/>
              <w:adjustRightInd w:val="0"/>
              <w:rPr>
                <w:lang w:eastAsia="uk-UA"/>
              </w:rPr>
            </w:pPr>
            <w:r w:rsidRPr="0085396A">
              <w:rPr>
                <w:lang w:eastAsia="uk-UA"/>
              </w:rPr>
              <w:t>Створення комфортних та безпечних умов проживання мешканців міста</w:t>
            </w: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08688F"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продукту, шт</w:t>
            </w:r>
          </w:p>
        </w:tc>
        <w:tc>
          <w:tcPr>
            <w:tcW w:w="1262" w:type="dxa"/>
            <w:vAlign w:val="center"/>
          </w:tcPr>
          <w:p w:rsidR="008F6FC8" w:rsidRPr="0085396A" w:rsidRDefault="008F6FC8" w:rsidP="00AE5E28">
            <w:pPr>
              <w:autoSpaceDE w:val="0"/>
              <w:autoSpaceDN w:val="0"/>
              <w:adjustRightInd w:val="0"/>
              <w:jc w:val="center"/>
              <w:rPr>
                <w:lang w:eastAsia="uk-UA"/>
              </w:rPr>
            </w:pPr>
            <w:r>
              <w:rPr>
                <w:lang w:val="uk-UA" w:eastAsia="uk-UA"/>
              </w:rPr>
              <w:t>8</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Місцевий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Pr>
                <w:bCs/>
                <w:iCs/>
                <w:sz w:val="26"/>
                <w:szCs w:val="20"/>
                <w:lang w:val="uk-UA"/>
              </w:rPr>
              <w:t>57</w:t>
            </w:r>
            <w:r>
              <w:rPr>
                <w:bCs/>
                <w:iCs/>
                <w:sz w:val="26"/>
                <w:szCs w:val="20"/>
              </w:rPr>
              <w:t>00</w:t>
            </w:r>
            <w:r w:rsidRPr="0085396A">
              <w:rPr>
                <w:bCs/>
                <w:iCs/>
                <w:sz w:val="26"/>
                <w:szCs w:val="20"/>
              </w:rPr>
              <w:t>,0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val="49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08688F"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sz w:val="18"/>
                <w:szCs w:val="18"/>
                <w:lang w:eastAsia="uk-UA"/>
              </w:rPr>
            </w:pPr>
            <w:r w:rsidRPr="0085396A">
              <w:rPr>
                <w:sz w:val="18"/>
                <w:szCs w:val="18"/>
                <w:lang w:eastAsia="uk-UA"/>
              </w:rPr>
              <w:t>тис.грн/шт</w:t>
            </w:r>
          </w:p>
        </w:tc>
        <w:tc>
          <w:tcPr>
            <w:tcW w:w="1262" w:type="dxa"/>
            <w:vAlign w:val="center"/>
          </w:tcPr>
          <w:p w:rsidR="008F6FC8" w:rsidRPr="00AE5E28" w:rsidRDefault="008F6FC8" w:rsidP="003A69EC">
            <w:pPr>
              <w:autoSpaceDE w:val="0"/>
              <w:autoSpaceDN w:val="0"/>
              <w:adjustRightInd w:val="0"/>
              <w:jc w:val="center"/>
              <w:rPr>
                <w:lang w:val="uk-UA" w:eastAsia="uk-UA"/>
              </w:rPr>
            </w:pPr>
            <w:r>
              <w:rPr>
                <w:lang w:val="uk-UA" w:eastAsia="uk-UA"/>
              </w:rPr>
              <w:t>712,5</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Інші джерела</w:t>
            </w:r>
          </w:p>
        </w:tc>
        <w:tc>
          <w:tcPr>
            <w:tcW w:w="1587" w:type="dxa"/>
            <w:gridSpan w:val="2"/>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val="28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08688F"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Pr>
                <w:sz w:val="18"/>
                <w:szCs w:val="18"/>
                <w:lang w:eastAsia="uk-UA"/>
              </w:rPr>
              <w:t>Якості, %</w:t>
            </w:r>
          </w:p>
        </w:tc>
        <w:tc>
          <w:tcPr>
            <w:tcW w:w="1262" w:type="dxa"/>
            <w:vAlign w:val="center"/>
          </w:tcPr>
          <w:p w:rsidR="008F6FC8" w:rsidRDefault="008F6FC8" w:rsidP="003A69EC">
            <w:pPr>
              <w:autoSpaceDE w:val="0"/>
              <w:autoSpaceDN w:val="0"/>
              <w:adjustRightInd w:val="0"/>
              <w:jc w:val="center"/>
              <w:rPr>
                <w:lang w:eastAsia="uk-UA"/>
              </w:rPr>
            </w:pPr>
            <w:r>
              <w:rPr>
                <w:lang w:eastAsia="uk-UA"/>
              </w:rPr>
              <w:t>40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2F481B">
        <w:trPr>
          <w:cantSplit/>
          <w:trHeight w:val="406"/>
          <w:jc w:val="center"/>
        </w:trPr>
        <w:tc>
          <w:tcPr>
            <w:tcW w:w="448" w:type="dxa"/>
            <w:vMerge w:val="restart"/>
          </w:tcPr>
          <w:p w:rsidR="008F6FC8" w:rsidRPr="00043F34" w:rsidRDefault="008F6FC8" w:rsidP="003A69EC">
            <w:pPr>
              <w:autoSpaceDE w:val="0"/>
              <w:autoSpaceDN w:val="0"/>
              <w:adjustRightInd w:val="0"/>
              <w:jc w:val="center"/>
              <w:rPr>
                <w:b/>
                <w:lang w:val="uk-UA" w:eastAsia="uk-UA"/>
              </w:rPr>
            </w:pPr>
            <w:r>
              <w:rPr>
                <w:b/>
                <w:lang w:val="uk-UA" w:eastAsia="uk-UA"/>
              </w:rPr>
              <w:t>2.</w:t>
            </w:r>
          </w:p>
        </w:tc>
        <w:tc>
          <w:tcPr>
            <w:tcW w:w="2116" w:type="dxa"/>
            <w:vMerge w:val="restart"/>
          </w:tcPr>
          <w:p w:rsidR="008F6FC8" w:rsidRPr="0008688F" w:rsidRDefault="008F6FC8" w:rsidP="003A69EC">
            <w:pPr>
              <w:autoSpaceDE w:val="0"/>
              <w:autoSpaceDN w:val="0"/>
              <w:adjustRightInd w:val="0"/>
              <w:rPr>
                <w:i/>
                <w:lang w:eastAsia="uk-UA"/>
              </w:rPr>
            </w:pPr>
            <w:r w:rsidRPr="0008688F">
              <w:rPr>
                <w:i/>
                <w:lang w:eastAsia="uk-UA"/>
              </w:rPr>
              <w:t xml:space="preserve">Завдання  </w:t>
            </w:r>
            <w:r>
              <w:rPr>
                <w:i/>
                <w:lang w:val="uk-UA" w:eastAsia="uk-UA"/>
              </w:rPr>
              <w:t>2</w:t>
            </w:r>
            <w:r w:rsidRPr="0008688F">
              <w:rPr>
                <w:i/>
                <w:lang w:eastAsia="uk-UA"/>
              </w:rPr>
              <w:t>.</w:t>
            </w:r>
          </w:p>
          <w:p w:rsidR="008F6FC8" w:rsidRPr="002F481B" w:rsidRDefault="008F6FC8" w:rsidP="00D71545">
            <w:pPr>
              <w:autoSpaceDE w:val="0"/>
              <w:autoSpaceDN w:val="0"/>
              <w:adjustRightInd w:val="0"/>
              <w:rPr>
                <w:b/>
                <w:lang w:val="uk-UA" w:eastAsia="uk-UA"/>
              </w:rPr>
            </w:pPr>
            <w:r w:rsidRPr="002F481B">
              <w:rPr>
                <w:b/>
                <w:lang w:val="uk-UA" w:eastAsia="uk-UA"/>
              </w:rPr>
              <w:t>Благоустрій міста</w:t>
            </w:r>
          </w:p>
        </w:tc>
        <w:tc>
          <w:tcPr>
            <w:tcW w:w="2135" w:type="dxa"/>
            <w:vMerge w:val="restart"/>
          </w:tcPr>
          <w:p w:rsidR="008F6FC8" w:rsidRDefault="008F6FC8" w:rsidP="003A69EC">
            <w:pPr>
              <w:autoSpaceDE w:val="0"/>
              <w:autoSpaceDN w:val="0"/>
              <w:adjustRightInd w:val="0"/>
            </w:pPr>
            <w:r>
              <w:t>Захід 1.</w:t>
            </w:r>
          </w:p>
          <w:p w:rsidR="008F6FC8" w:rsidRPr="002F481B" w:rsidRDefault="008F6FC8" w:rsidP="003A69EC">
            <w:pPr>
              <w:autoSpaceDE w:val="0"/>
              <w:autoSpaceDN w:val="0"/>
              <w:adjustRightInd w:val="0"/>
              <w:rPr>
                <w:lang w:val="uk-UA" w:eastAsia="uk-UA"/>
              </w:rPr>
            </w:pPr>
            <w:r w:rsidRPr="002F481B">
              <w:rPr>
                <w:lang w:val="uk-UA" w:eastAsia="uk-UA"/>
              </w:rPr>
              <w:t>Реконструкція мереж зовнішнього освітлення</w:t>
            </w:r>
          </w:p>
        </w:tc>
        <w:tc>
          <w:tcPr>
            <w:tcW w:w="1433" w:type="dxa"/>
          </w:tcPr>
          <w:p w:rsidR="008F6FC8" w:rsidRPr="0085396A" w:rsidRDefault="008F6FC8" w:rsidP="003A69EC">
            <w:pPr>
              <w:autoSpaceDE w:val="0"/>
              <w:autoSpaceDN w:val="0"/>
              <w:adjustRightInd w:val="0"/>
              <w:rPr>
                <w:sz w:val="18"/>
                <w:szCs w:val="18"/>
                <w:lang w:eastAsia="uk-UA"/>
              </w:rPr>
            </w:pPr>
            <w:r>
              <w:rPr>
                <w:sz w:val="18"/>
                <w:szCs w:val="18"/>
                <w:lang w:val="uk-UA" w:eastAsia="uk-UA"/>
              </w:rPr>
              <w:t>з</w:t>
            </w:r>
            <w:r>
              <w:rPr>
                <w:sz w:val="18"/>
                <w:szCs w:val="18"/>
                <w:lang w:eastAsia="uk-UA"/>
              </w:rPr>
              <w:t>атрат, тис.грн</w:t>
            </w:r>
          </w:p>
        </w:tc>
        <w:tc>
          <w:tcPr>
            <w:tcW w:w="1262" w:type="dxa"/>
            <w:vAlign w:val="center"/>
          </w:tcPr>
          <w:p w:rsidR="008F6FC8" w:rsidRDefault="008F6FC8" w:rsidP="008B79CF">
            <w:pPr>
              <w:autoSpaceDE w:val="0"/>
              <w:autoSpaceDN w:val="0"/>
              <w:adjustRightInd w:val="0"/>
              <w:jc w:val="center"/>
              <w:rPr>
                <w:lang w:eastAsia="uk-UA"/>
              </w:rPr>
            </w:pPr>
            <w:r>
              <w:rPr>
                <w:lang w:val="uk-UA" w:eastAsia="uk-UA"/>
              </w:rPr>
              <w:t>372</w:t>
            </w:r>
            <w:r>
              <w:rPr>
                <w:lang w:eastAsia="uk-UA"/>
              </w:rPr>
              <w:t>.0</w:t>
            </w:r>
          </w:p>
        </w:tc>
        <w:tc>
          <w:tcPr>
            <w:tcW w:w="2338"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Pr="0085396A" w:rsidRDefault="008F6FC8" w:rsidP="003A69EC">
            <w:pPr>
              <w:autoSpaceDE w:val="0"/>
              <w:autoSpaceDN w:val="0"/>
              <w:adjustRightInd w:val="0"/>
              <w:jc w:val="center"/>
              <w:rPr>
                <w:sz w:val="20"/>
                <w:szCs w:val="20"/>
                <w:lang w:eastAsia="uk-UA"/>
              </w:rPr>
            </w:pPr>
            <w:r w:rsidRPr="0085396A">
              <w:rPr>
                <w:lang w:eastAsia="uk-UA"/>
              </w:rPr>
              <w:t>міської ради</w:t>
            </w: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Державний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val="restart"/>
          </w:tcPr>
          <w:p w:rsidR="008F6FC8" w:rsidRPr="0085396A" w:rsidRDefault="008F6FC8" w:rsidP="00F65988">
            <w:pPr>
              <w:autoSpaceDE w:val="0"/>
              <w:autoSpaceDN w:val="0"/>
              <w:adjustRightInd w:val="0"/>
              <w:rPr>
                <w:lang w:eastAsia="uk-UA"/>
              </w:rPr>
            </w:pPr>
            <w:r w:rsidRPr="0085396A">
              <w:rPr>
                <w:lang w:eastAsia="uk-UA"/>
              </w:rPr>
              <w:t>Створення комфортних та безпечних умов проживання мешканців міста</w:t>
            </w:r>
          </w:p>
        </w:tc>
      </w:tr>
      <w:tr w:rsidR="008F6FC8" w:rsidRPr="0085396A" w:rsidTr="003A69EC">
        <w:trPr>
          <w:cantSplit/>
          <w:trHeight w:val="237"/>
          <w:jc w:val="center"/>
        </w:trPr>
        <w:tc>
          <w:tcPr>
            <w:tcW w:w="448" w:type="dxa"/>
            <w:vMerge/>
          </w:tcPr>
          <w:p w:rsidR="008F6FC8" w:rsidRDefault="008F6FC8" w:rsidP="003A69EC">
            <w:pPr>
              <w:autoSpaceDE w:val="0"/>
              <w:autoSpaceDN w:val="0"/>
              <w:adjustRightInd w:val="0"/>
              <w:jc w:val="center"/>
              <w:rPr>
                <w:b/>
                <w:lang w:eastAsia="uk-UA"/>
              </w:rPr>
            </w:pPr>
          </w:p>
        </w:tc>
        <w:tc>
          <w:tcPr>
            <w:tcW w:w="2116" w:type="dxa"/>
            <w:vMerge/>
          </w:tcPr>
          <w:p w:rsidR="008F6FC8" w:rsidRDefault="008F6FC8" w:rsidP="003A69EC">
            <w:pPr>
              <w:autoSpaceDE w:val="0"/>
              <w:autoSpaceDN w:val="0"/>
              <w:adjustRightInd w:val="0"/>
              <w:rPr>
                <w:i/>
                <w:lang w:eastAsia="uk-UA"/>
              </w:rPr>
            </w:pPr>
          </w:p>
        </w:tc>
        <w:tc>
          <w:tcPr>
            <w:tcW w:w="2135" w:type="dxa"/>
            <w:vMerge/>
          </w:tcPr>
          <w:p w:rsidR="008F6FC8" w:rsidRDefault="008F6FC8" w:rsidP="003A69EC">
            <w:pPr>
              <w:autoSpaceDE w:val="0"/>
              <w:autoSpaceDN w:val="0"/>
              <w:adjustRightInd w:val="0"/>
            </w:pPr>
          </w:p>
        </w:tc>
        <w:tc>
          <w:tcPr>
            <w:tcW w:w="1433" w:type="dxa"/>
          </w:tcPr>
          <w:p w:rsidR="008F6FC8" w:rsidRPr="0085396A" w:rsidRDefault="008F6FC8" w:rsidP="003A69EC">
            <w:pPr>
              <w:autoSpaceDE w:val="0"/>
              <w:autoSpaceDN w:val="0"/>
              <w:adjustRightInd w:val="0"/>
              <w:rPr>
                <w:sz w:val="18"/>
                <w:szCs w:val="18"/>
                <w:lang w:eastAsia="uk-UA"/>
              </w:rPr>
            </w:pPr>
            <w:r>
              <w:rPr>
                <w:sz w:val="18"/>
                <w:szCs w:val="18"/>
                <w:lang w:val="uk-UA" w:eastAsia="uk-UA"/>
              </w:rPr>
              <w:t>п</w:t>
            </w:r>
            <w:r>
              <w:rPr>
                <w:sz w:val="18"/>
                <w:szCs w:val="18"/>
                <w:lang w:eastAsia="uk-UA"/>
              </w:rPr>
              <w:t>родукту, м.п</w:t>
            </w:r>
          </w:p>
        </w:tc>
        <w:tc>
          <w:tcPr>
            <w:tcW w:w="1262" w:type="dxa"/>
            <w:vAlign w:val="center"/>
          </w:tcPr>
          <w:p w:rsidR="008F6FC8" w:rsidRDefault="008F6FC8" w:rsidP="008B79CF">
            <w:pPr>
              <w:autoSpaceDE w:val="0"/>
              <w:autoSpaceDN w:val="0"/>
              <w:adjustRightInd w:val="0"/>
              <w:jc w:val="center"/>
              <w:rPr>
                <w:lang w:eastAsia="uk-UA"/>
              </w:rPr>
            </w:pPr>
            <w:r>
              <w:rPr>
                <w:lang w:val="uk-UA" w:eastAsia="uk-UA"/>
              </w:rPr>
              <w:t>119</w:t>
            </w:r>
            <w:r>
              <w:rPr>
                <w:lang w:eastAsia="uk-UA"/>
              </w:rPr>
              <w:t>0.0</w:t>
            </w:r>
          </w:p>
        </w:tc>
        <w:tc>
          <w:tcPr>
            <w:tcW w:w="2338" w:type="dxa"/>
            <w:vMerge/>
            <w:vAlign w:val="center"/>
          </w:tcPr>
          <w:p w:rsidR="008F6FC8" w:rsidRPr="0085396A" w:rsidRDefault="008F6FC8" w:rsidP="003A69EC">
            <w:pPr>
              <w:autoSpaceDE w:val="0"/>
              <w:autoSpaceDN w:val="0"/>
              <w:adjustRightInd w:val="0"/>
              <w:jc w:val="center"/>
              <w:rPr>
                <w:lang w:eastAsia="uk-UA"/>
              </w:rPr>
            </w:pPr>
          </w:p>
        </w:tc>
        <w:tc>
          <w:tcPr>
            <w:tcW w:w="2160" w:type="dxa"/>
            <w:vAlign w:val="center"/>
          </w:tcPr>
          <w:p w:rsidR="008F6FC8" w:rsidRPr="0085396A" w:rsidRDefault="008F6FC8" w:rsidP="003A69EC">
            <w:pPr>
              <w:autoSpaceDE w:val="0"/>
              <w:autoSpaceDN w:val="0"/>
              <w:adjustRightInd w:val="0"/>
              <w:jc w:val="center"/>
              <w:rPr>
                <w:lang w:eastAsia="uk-UA"/>
              </w:rPr>
            </w:pPr>
          </w:p>
          <w:p w:rsidR="008F6FC8" w:rsidRPr="0085396A" w:rsidRDefault="008F6FC8" w:rsidP="003A69EC">
            <w:pPr>
              <w:autoSpaceDE w:val="0"/>
              <w:autoSpaceDN w:val="0"/>
              <w:adjustRightInd w:val="0"/>
              <w:jc w:val="center"/>
              <w:rPr>
                <w:lang w:eastAsia="uk-UA"/>
              </w:rPr>
            </w:pPr>
            <w:r w:rsidRPr="0085396A">
              <w:rPr>
                <w:lang w:eastAsia="uk-UA"/>
              </w:rPr>
              <w:t>Місцевий бюджет</w:t>
            </w:r>
          </w:p>
        </w:tc>
        <w:tc>
          <w:tcPr>
            <w:tcW w:w="1587" w:type="dxa"/>
            <w:gridSpan w:val="2"/>
            <w:vAlign w:val="center"/>
          </w:tcPr>
          <w:p w:rsidR="008F6FC8" w:rsidRPr="0085396A" w:rsidRDefault="008F6FC8" w:rsidP="008B79CF">
            <w:pPr>
              <w:autoSpaceDE w:val="0"/>
              <w:autoSpaceDN w:val="0"/>
              <w:adjustRightInd w:val="0"/>
              <w:jc w:val="center"/>
              <w:rPr>
                <w:lang w:eastAsia="uk-UA"/>
              </w:rPr>
            </w:pPr>
            <w:r>
              <w:rPr>
                <w:lang w:val="uk-UA" w:eastAsia="uk-UA"/>
              </w:rPr>
              <w:t>372,</w:t>
            </w:r>
            <w:r>
              <w:rPr>
                <w:lang w:eastAsia="uk-UA"/>
              </w:rPr>
              <w:t>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2F481B">
        <w:trPr>
          <w:cantSplit/>
          <w:trHeight w:val="578"/>
          <w:jc w:val="center"/>
        </w:trPr>
        <w:tc>
          <w:tcPr>
            <w:tcW w:w="448" w:type="dxa"/>
            <w:vMerge/>
          </w:tcPr>
          <w:p w:rsidR="008F6FC8" w:rsidRDefault="008F6FC8" w:rsidP="003A69EC">
            <w:pPr>
              <w:autoSpaceDE w:val="0"/>
              <w:autoSpaceDN w:val="0"/>
              <w:adjustRightInd w:val="0"/>
              <w:jc w:val="center"/>
              <w:rPr>
                <w:b/>
                <w:lang w:eastAsia="uk-UA"/>
              </w:rPr>
            </w:pPr>
          </w:p>
        </w:tc>
        <w:tc>
          <w:tcPr>
            <w:tcW w:w="2116" w:type="dxa"/>
            <w:vMerge/>
          </w:tcPr>
          <w:p w:rsidR="008F6FC8" w:rsidRDefault="008F6FC8" w:rsidP="003A69EC">
            <w:pPr>
              <w:autoSpaceDE w:val="0"/>
              <w:autoSpaceDN w:val="0"/>
              <w:adjustRightInd w:val="0"/>
              <w:rPr>
                <w:i/>
                <w:lang w:eastAsia="uk-UA"/>
              </w:rPr>
            </w:pPr>
          </w:p>
        </w:tc>
        <w:tc>
          <w:tcPr>
            <w:tcW w:w="2135" w:type="dxa"/>
            <w:vMerge/>
          </w:tcPr>
          <w:p w:rsidR="008F6FC8" w:rsidRDefault="008F6FC8" w:rsidP="003A69EC">
            <w:pPr>
              <w:autoSpaceDE w:val="0"/>
              <w:autoSpaceDN w:val="0"/>
              <w:adjustRightInd w:val="0"/>
            </w:pPr>
          </w:p>
        </w:tc>
        <w:tc>
          <w:tcPr>
            <w:tcW w:w="1433" w:type="dxa"/>
          </w:tcPr>
          <w:p w:rsidR="008F6FC8" w:rsidRDefault="008F6FC8" w:rsidP="003A69EC">
            <w:pPr>
              <w:autoSpaceDE w:val="0"/>
              <w:autoSpaceDN w:val="0"/>
              <w:adjustRightInd w:val="0"/>
              <w:rPr>
                <w:sz w:val="18"/>
                <w:szCs w:val="18"/>
                <w:lang w:eastAsia="uk-UA"/>
              </w:rPr>
            </w:pPr>
            <w:r>
              <w:rPr>
                <w:sz w:val="18"/>
                <w:szCs w:val="18"/>
                <w:lang w:val="uk-UA" w:eastAsia="uk-UA"/>
              </w:rPr>
              <w:t>е</w:t>
            </w:r>
            <w:r>
              <w:rPr>
                <w:sz w:val="18"/>
                <w:szCs w:val="18"/>
                <w:lang w:eastAsia="uk-UA"/>
              </w:rPr>
              <w:t>фективності ти.грн/м.п</w:t>
            </w:r>
          </w:p>
        </w:tc>
        <w:tc>
          <w:tcPr>
            <w:tcW w:w="1262" w:type="dxa"/>
            <w:vAlign w:val="center"/>
          </w:tcPr>
          <w:p w:rsidR="008F6FC8" w:rsidRDefault="008F6FC8" w:rsidP="003A69EC">
            <w:pPr>
              <w:autoSpaceDE w:val="0"/>
              <w:autoSpaceDN w:val="0"/>
              <w:adjustRightInd w:val="0"/>
              <w:jc w:val="center"/>
              <w:rPr>
                <w:lang w:eastAsia="uk-UA"/>
              </w:rPr>
            </w:pPr>
            <w:r>
              <w:rPr>
                <w:lang w:eastAsia="uk-UA"/>
              </w:rPr>
              <w:t>0.3</w:t>
            </w:r>
          </w:p>
        </w:tc>
        <w:tc>
          <w:tcPr>
            <w:tcW w:w="2338" w:type="dxa"/>
            <w:vMerge/>
            <w:vAlign w:val="center"/>
          </w:tcPr>
          <w:p w:rsidR="008F6FC8" w:rsidRPr="0085396A" w:rsidRDefault="008F6FC8" w:rsidP="003A69EC">
            <w:pPr>
              <w:autoSpaceDE w:val="0"/>
              <w:autoSpaceDN w:val="0"/>
              <w:adjustRightInd w:val="0"/>
              <w:jc w:val="center"/>
              <w:rPr>
                <w:lang w:eastAsia="uk-UA"/>
              </w:rPr>
            </w:pPr>
          </w:p>
        </w:tc>
        <w:tc>
          <w:tcPr>
            <w:tcW w:w="2160"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Інші джерела</w:t>
            </w:r>
          </w:p>
          <w:p w:rsidR="008F6FC8" w:rsidRPr="00412D30" w:rsidRDefault="008F6FC8" w:rsidP="00412D30">
            <w:pPr>
              <w:autoSpaceDE w:val="0"/>
              <w:autoSpaceDN w:val="0"/>
              <w:adjustRightInd w:val="0"/>
              <w:rPr>
                <w:lang w:val="uk-UA" w:eastAsia="uk-UA"/>
              </w:rPr>
            </w:pPr>
          </w:p>
        </w:tc>
        <w:tc>
          <w:tcPr>
            <w:tcW w:w="1587" w:type="dxa"/>
            <w:gridSpan w:val="2"/>
            <w:vMerge w:val="restart"/>
            <w:vAlign w:val="center"/>
          </w:tcPr>
          <w:p w:rsidR="008F6FC8" w:rsidRPr="0085396A" w:rsidRDefault="008F6FC8" w:rsidP="003A69EC">
            <w:pPr>
              <w:autoSpaceDE w:val="0"/>
              <w:autoSpaceDN w:val="0"/>
              <w:adjustRightInd w:val="0"/>
              <w:jc w:val="center"/>
              <w:rPr>
                <w:lang w:eastAsia="uk-UA"/>
              </w:rPr>
            </w:pPr>
            <w:r>
              <w:rPr>
                <w:lang w:eastAsia="uk-UA"/>
              </w:rPr>
              <w:t>0</w:t>
            </w:r>
            <w:r w:rsidRPr="0085396A">
              <w:rPr>
                <w:lang w:eastAsia="uk-UA"/>
              </w:rPr>
              <w:t>,0</w:t>
            </w:r>
          </w:p>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412D30">
        <w:trPr>
          <w:cantSplit/>
          <w:trHeight w:val="262"/>
          <w:jc w:val="center"/>
        </w:trPr>
        <w:tc>
          <w:tcPr>
            <w:tcW w:w="448" w:type="dxa"/>
            <w:vMerge/>
          </w:tcPr>
          <w:p w:rsidR="008F6FC8" w:rsidRDefault="008F6FC8" w:rsidP="003A69EC">
            <w:pPr>
              <w:autoSpaceDE w:val="0"/>
              <w:autoSpaceDN w:val="0"/>
              <w:adjustRightInd w:val="0"/>
              <w:jc w:val="center"/>
              <w:rPr>
                <w:b/>
                <w:lang w:eastAsia="uk-UA"/>
              </w:rPr>
            </w:pPr>
          </w:p>
        </w:tc>
        <w:tc>
          <w:tcPr>
            <w:tcW w:w="2116" w:type="dxa"/>
            <w:vMerge/>
          </w:tcPr>
          <w:p w:rsidR="008F6FC8" w:rsidRDefault="008F6FC8" w:rsidP="003A69EC">
            <w:pPr>
              <w:autoSpaceDE w:val="0"/>
              <w:autoSpaceDN w:val="0"/>
              <w:adjustRightInd w:val="0"/>
              <w:rPr>
                <w:i/>
                <w:lang w:eastAsia="uk-UA"/>
              </w:rPr>
            </w:pPr>
          </w:p>
        </w:tc>
        <w:tc>
          <w:tcPr>
            <w:tcW w:w="2135" w:type="dxa"/>
            <w:vMerge/>
          </w:tcPr>
          <w:p w:rsidR="008F6FC8" w:rsidRDefault="008F6FC8" w:rsidP="003A69EC">
            <w:pPr>
              <w:autoSpaceDE w:val="0"/>
              <w:autoSpaceDN w:val="0"/>
              <w:adjustRightInd w:val="0"/>
            </w:pPr>
          </w:p>
        </w:tc>
        <w:tc>
          <w:tcPr>
            <w:tcW w:w="1433" w:type="dxa"/>
          </w:tcPr>
          <w:p w:rsidR="008F6FC8" w:rsidRPr="0085396A" w:rsidRDefault="008F6FC8" w:rsidP="003A69EC">
            <w:pPr>
              <w:autoSpaceDE w:val="0"/>
              <w:autoSpaceDN w:val="0"/>
              <w:adjustRightInd w:val="0"/>
              <w:rPr>
                <w:sz w:val="18"/>
                <w:szCs w:val="18"/>
                <w:lang w:eastAsia="uk-UA"/>
              </w:rPr>
            </w:pPr>
            <w:r>
              <w:rPr>
                <w:sz w:val="18"/>
                <w:szCs w:val="18"/>
                <w:lang w:val="uk-UA" w:eastAsia="uk-UA"/>
              </w:rPr>
              <w:t>я</w:t>
            </w:r>
            <w:r>
              <w:rPr>
                <w:sz w:val="18"/>
                <w:szCs w:val="18"/>
                <w:lang w:eastAsia="uk-UA"/>
              </w:rPr>
              <w:t>кості</w:t>
            </w:r>
            <w:r>
              <w:rPr>
                <w:sz w:val="18"/>
                <w:szCs w:val="18"/>
                <w:lang w:val="uk-UA" w:eastAsia="uk-UA"/>
              </w:rPr>
              <w:t xml:space="preserve">, </w:t>
            </w:r>
            <w:r>
              <w:rPr>
                <w:sz w:val="18"/>
                <w:szCs w:val="18"/>
                <w:lang w:eastAsia="uk-UA"/>
              </w:rPr>
              <w:t>%</w:t>
            </w:r>
          </w:p>
        </w:tc>
        <w:tc>
          <w:tcPr>
            <w:tcW w:w="1262" w:type="dxa"/>
            <w:vAlign w:val="center"/>
          </w:tcPr>
          <w:p w:rsidR="008F6FC8" w:rsidRPr="002F481B" w:rsidRDefault="008F6FC8" w:rsidP="00412D30">
            <w:pPr>
              <w:autoSpaceDE w:val="0"/>
              <w:autoSpaceDN w:val="0"/>
              <w:adjustRightInd w:val="0"/>
              <w:jc w:val="center"/>
              <w:rPr>
                <w:lang w:val="uk-UA" w:eastAsia="uk-UA"/>
              </w:rPr>
            </w:pPr>
            <w:r>
              <w:rPr>
                <w:lang w:eastAsia="uk-UA"/>
              </w:rPr>
              <w:t>100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B40E8E" w:rsidTr="002F4D5D">
        <w:trPr>
          <w:cantSplit/>
          <w:trHeight w:hRule="exact" w:val="313"/>
          <w:jc w:val="center"/>
        </w:trPr>
        <w:tc>
          <w:tcPr>
            <w:tcW w:w="15463" w:type="dxa"/>
            <w:gridSpan w:val="10"/>
          </w:tcPr>
          <w:p w:rsidR="008F6FC8" w:rsidRDefault="008F6FC8" w:rsidP="003A69EC">
            <w:pPr>
              <w:autoSpaceDE w:val="0"/>
              <w:autoSpaceDN w:val="0"/>
              <w:adjustRightInd w:val="0"/>
              <w:jc w:val="center"/>
              <w:rPr>
                <w:b/>
                <w:color w:val="FF0000"/>
                <w:sz w:val="36"/>
                <w:szCs w:val="36"/>
                <w:lang w:eastAsia="uk-UA"/>
              </w:rPr>
            </w:pPr>
            <w:r w:rsidRPr="002F4D5D">
              <w:rPr>
                <w:b/>
                <w:lang w:eastAsia="uk-UA"/>
              </w:rPr>
              <w:t>202</w:t>
            </w:r>
            <w:r>
              <w:rPr>
                <w:b/>
                <w:lang w:val="uk-UA" w:eastAsia="uk-UA"/>
              </w:rPr>
              <w:t>2</w:t>
            </w:r>
            <w:r>
              <w:rPr>
                <w:b/>
                <w:lang w:eastAsia="uk-UA"/>
              </w:rPr>
              <w:t xml:space="preserve"> рік</w:t>
            </w:r>
          </w:p>
          <w:p w:rsidR="008F6FC8" w:rsidRDefault="008F6FC8" w:rsidP="003A69EC">
            <w:pPr>
              <w:autoSpaceDE w:val="0"/>
              <w:autoSpaceDN w:val="0"/>
              <w:adjustRightInd w:val="0"/>
              <w:jc w:val="center"/>
              <w:rPr>
                <w:b/>
                <w:color w:val="FF0000"/>
                <w:sz w:val="36"/>
                <w:szCs w:val="36"/>
                <w:lang w:eastAsia="uk-UA"/>
              </w:rPr>
            </w:pPr>
          </w:p>
          <w:p w:rsidR="008F6FC8" w:rsidRDefault="008F6FC8" w:rsidP="003A69EC">
            <w:pPr>
              <w:autoSpaceDE w:val="0"/>
              <w:autoSpaceDN w:val="0"/>
              <w:adjustRightInd w:val="0"/>
              <w:jc w:val="center"/>
              <w:rPr>
                <w:b/>
                <w:color w:val="FF0000"/>
                <w:sz w:val="36"/>
                <w:szCs w:val="36"/>
                <w:lang w:eastAsia="uk-UA"/>
              </w:rPr>
            </w:pPr>
          </w:p>
          <w:p w:rsidR="008F6FC8" w:rsidRDefault="008F6FC8" w:rsidP="003A69EC">
            <w:pPr>
              <w:autoSpaceDE w:val="0"/>
              <w:autoSpaceDN w:val="0"/>
              <w:adjustRightInd w:val="0"/>
              <w:jc w:val="center"/>
              <w:rPr>
                <w:b/>
                <w:color w:val="FF0000"/>
                <w:sz w:val="36"/>
                <w:szCs w:val="36"/>
                <w:lang w:eastAsia="uk-UA"/>
              </w:rPr>
            </w:pPr>
          </w:p>
          <w:p w:rsidR="008F6FC8" w:rsidRPr="00B40E8E" w:rsidRDefault="008F6FC8" w:rsidP="003A69EC">
            <w:pPr>
              <w:autoSpaceDE w:val="0"/>
              <w:autoSpaceDN w:val="0"/>
              <w:adjustRightInd w:val="0"/>
              <w:jc w:val="center"/>
              <w:rPr>
                <w:b/>
                <w:color w:val="FF0000"/>
                <w:sz w:val="36"/>
                <w:szCs w:val="36"/>
                <w:lang w:eastAsia="uk-UA"/>
              </w:rPr>
            </w:pPr>
          </w:p>
        </w:tc>
      </w:tr>
      <w:tr w:rsidR="008F6FC8" w:rsidRPr="0085396A" w:rsidTr="002F4D5D">
        <w:trPr>
          <w:cantSplit/>
          <w:trHeight w:hRule="exact" w:val="713"/>
          <w:jc w:val="center"/>
        </w:trPr>
        <w:tc>
          <w:tcPr>
            <w:tcW w:w="448" w:type="dxa"/>
            <w:vMerge w:val="restart"/>
          </w:tcPr>
          <w:p w:rsidR="008F6FC8" w:rsidRPr="0085396A" w:rsidRDefault="008F6FC8" w:rsidP="003A69EC">
            <w:pPr>
              <w:autoSpaceDE w:val="0"/>
              <w:autoSpaceDN w:val="0"/>
              <w:adjustRightInd w:val="0"/>
              <w:jc w:val="center"/>
              <w:rPr>
                <w:b/>
                <w:lang w:eastAsia="uk-UA"/>
              </w:rPr>
            </w:pPr>
            <w:r w:rsidRPr="0085396A">
              <w:rPr>
                <w:b/>
                <w:lang w:eastAsia="uk-UA"/>
              </w:rPr>
              <w:t>1.</w:t>
            </w:r>
          </w:p>
        </w:tc>
        <w:tc>
          <w:tcPr>
            <w:tcW w:w="2116" w:type="dxa"/>
            <w:vMerge w:val="restart"/>
          </w:tcPr>
          <w:p w:rsidR="008F6FC8" w:rsidRPr="0085396A" w:rsidRDefault="008F6FC8" w:rsidP="003A69EC">
            <w:pPr>
              <w:autoSpaceDE w:val="0"/>
              <w:autoSpaceDN w:val="0"/>
              <w:adjustRightInd w:val="0"/>
              <w:rPr>
                <w:i/>
                <w:lang w:eastAsia="uk-UA"/>
              </w:rPr>
            </w:pPr>
            <w:r w:rsidRPr="0085396A">
              <w:rPr>
                <w:i/>
                <w:lang w:eastAsia="uk-UA"/>
              </w:rPr>
              <w:t>Завдання 1.</w:t>
            </w:r>
          </w:p>
          <w:p w:rsidR="008F6FC8" w:rsidRPr="002F481B" w:rsidRDefault="008F6FC8" w:rsidP="00D71545">
            <w:pPr>
              <w:autoSpaceDE w:val="0"/>
              <w:autoSpaceDN w:val="0"/>
              <w:adjustRightInd w:val="0"/>
              <w:rPr>
                <w:b/>
                <w:i/>
                <w:lang w:eastAsia="uk-UA"/>
              </w:rPr>
            </w:pPr>
            <w:r w:rsidRPr="002F481B">
              <w:rPr>
                <w:b/>
                <w:lang w:eastAsia="uk-UA"/>
              </w:rPr>
              <w:t>Утримання та ефективна експлуатація об’єктів житлово-комунального господарства  міста Новий Розділ</w:t>
            </w:r>
          </w:p>
          <w:p w:rsidR="008F6FC8" w:rsidRPr="0008688F"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i/>
                <w:lang w:eastAsia="uk-UA"/>
              </w:rPr>
            </w:pPr>
            <w:r w:rsidRPr="0085396A">
              <w:rPr>
                <w:i/>
                <w:lang w:eastAsia="uk-UA"/>
              </w:rPr>
              <w:t>Захід 1.</w:t>
            </w:r>
          </w:p>
          <w:p w:rsidR="008F6FC8" w:rsidRPr="0085396A" w:rsidRDefault="008F6FC8" w:rsidP="003A69EC">
            <w:pPr>
              <w:autoSpaceDE w:val="0"/>
              <w:autoSpaceDN w:val="0"/>
              <w:adjustRightInd w:val="0"/>
              <w:rPr>
                <w:lang w:eastAsia="uk-UA"/>
              </w:rPr>
            </w:pPr>
            <w:r w:rsidRPr="0085396A">
              <w:rPr>
                <w:lang w:eastAsia="uk-UA"/>
              </w:rPr>
              <w:t>Капітальний</w:t>
            </w:r>
          </w:p>
          <w:p w:rsidR="008F6FC8" w:rsidRPr="0085396A" w:rsidRDefault="008F6FC8" w:rsidP="003A69EC">
            <w:pPr>
              <w:autoSpaceDE w:val="0"/>
              <w:autoSpaceDN w:val="0"/>
              <w:adjustRightInd w:val="0"/>
              <w:rPr>
                <w:lang w:eastAsia="uk-UA"/>
              </w:rPr>
            </w:pPr>
            <w:r w:rsidRPr="0085396A">
              <w:rPr>
                <w:lang w:eastAsia="uk-UA"/>
              </w:rPr>
              <w:t>ремонт плоских (рубероїдних) дахів</w:t>
            </w:r>
          </w:p>
          <w:p w:rsidR="008F6FC8" w:rsidRPr="0085396A" w:rsidRDefault="008F6FC8" w:rsidP="003A69EC">
            <w:pPr>
              <w:autoSpaceDE w:val="0"/>
              <w:autoSpaceDN w:val="0"/>
              <w:adjustRightInd w:val="0"/>
              <w:rPr>
                <w:color w:val="FF0000"/>
                <w:lang w:eastAsia="uk-UA"/>
              </w:rPr>
            </w:pPr>
            <w:r w:rsidRPr="0085396A">
              <w:rPr>
                <w:lang w:eastAsia="uk-UA"/>
              </w:rPr>
              <w:t>(додаток таб. 1.1)</w:t>
            </w: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660</w:t>
            </w:r>
            <w:r w:rsidRPr="0085396A">
              <w:rPr>
                <w:lang w:eastAsia="uk-UA"/>
              </w:rPr>
              <w:t>,0</w:t>
            </w:r>
          </w:p>
        </w:tc>
        <w:tc>
          <w:tcPr>
            <w:tcW w:w="2338"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5A1E0B"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Державний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val="restart"/>
          </w:tcPr>
          <w:p w:rsidR="008F6FC8" w:rsidRPr="0085396A" w:rsidRDefault="008F6FC8" w:rsidP="003A69EC">
            <w:pPr>
              <w:autoSpaceDE w:val="0"/>
              <w:autoSpaceDN w:val="0"/>
              <w:adjustRightInd w:val="0"/>
              <w:rPr>
                <w:lang w:eastAsia="uk-UA"/>
              </w:rPr>
            </w:pPr>
            <w:r w:rsidRPr="0085396A">
              <w:rPr>
                <w:lang w:eastAsia="uk-UA"/>
              </w:rPr>
              <w:t>Приведення до задовільного стану конструктивних елементів будинків</w:t>
            </w: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b/>
                <w:color w:val="FF0000"/>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продукту, м</w:t>
            </w:r>
            <w:r w:rsidRPr="0085396A">
              <w:rPr>
                <w:sz w:val="18"/>
                <w:szCs w:val="18"/>
                <w:vertAlign w:val="superscript"/>
                <w:lang w:eastAsia="uk-UA"/>
              </w:rPr>
              <w:t>2</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2578,0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Місцевий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Pr>
                <w:lang w:eastAsia="uk-UA"/>
              </w:rPr>
              <w:t>660</w:t>
            </w:r>
            <w:r w:rsidRPr="0085396A">
              <w:rPr>
                <w:lang w:eastAsia="uk-UA"/>
              </w:rPr>
              <w:t>,0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69"/>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b/>
                <w:color w:val="FF0000"/>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sz w:val="18"/>
                <w:szCs w:val="18"/>
                <w:lang w:eastAsia="uk-UA"/>
              </w:rPr>
            </w:pPr>
            <w:r w:rsidRPr="0085396A">
              <w:rPr>
                <w:sz w:val="18"/>
                <w:szCs w:val="18"/>
                <w:lang w:eastAsia="uk-UA"/>
              </w:rPr>
              <w:t>тис.грн/м</w:t>
            </w:r>
            <w:r w:rsidRPr="0085396A">
              <w:rPr>
                <w:sz w:val="18"/>
                <w:szCs w:val="18"/>
                <w:vertAlign w:val="superscript"/>
                <w:lang w:eastAsia="uk-UA"/>
              </w:rPr>
              <w:t>2</w:t>
            </w:r>
          </w:p>
        </w:tc>
        <w:tc>
          <w:tcPr>
            <w:tcW w:w="1262" w:type="dxa"/>
            <w:vAlign w:val="center"/>
          </w:tcPr>
          <w:p w:rsidR="008F6FC8" w:rsidRPr="0085396A" w:rsidRDefault="008F6FC8" w:rsidP="003A69EC">
            <w:pPr>
              <w:autoSpaceDE w:val="0"/>
              <w:autoSpaceDN w:val="0"/>
              <w:adjustRightInd w:val="0"/>
              <w:jc w:val="center"/>
              <w:rPr>
                <w:lang w:eastAsia="uk-UA"/>
              </w:rPr>
            </w:pPr>
            <w:r w:rsidRPr="0085396A">
              <w:rPr>
                <w:lang w:eastAsia="uk-UA"/>
              </w:rPr>
              <w:t>0,</w:t>
            </w:r>
            <w:r>
              <w:rPr>
                <w:lang w:eastAsia="uk-UA"/>
              </w:rPr>
              <w:t>26</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Інші джерела</w:t>
            </w:r>
          </w:p>
        </w:tc>
        <w:tc>
          <w:tcPr>
            <w:tcW w:w="1587" w:type="dxa"/>
            <w:gridSpan w:val="2"/>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7B4F86">
        <w:trPr>
          <w:cantSplit/>
          <w:trHeight w:hRule="exact" w:val="19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b/>
                <w:color w:val="FF0000"/>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якості, %</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50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583"/>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i/>
                <w:lang w:eastAsia="uk-UA"/>
              </w:rPr>
            </w:pPr>
            <w:r w:rsidRPr="0085396A">
              <w:rPr>
                <w:i/>
                <w:lang w:eastAsia="uk-UA"/>
              </w:rPr>
              <w:t>Захід 2.</w:t>
            </w:r>
          </w:p>
          <w:p w:rsidR="008F6FC8" w:rsidRPr="0085396A" w:rsidRDefault="008F6FC8" w:rsidP="003A69EC">
            <w:pPr>
              <w:autoSpaceDE w:val="0"/>
              <w:autoSpaceDN w:val="0"/>
              <w:adjustRightInd w:val="0"/>
              <w:rPr>
                <w:lang w:eastAsia="uk-UA"/>
              </w:rPr>
            </w:pPr>
            <w:r w:rsidRPr="0085396A">
              <w:rPr>
                <w:lang w:eastAsia="uk-UA"/>
              </w:rPr>
              <w:t>Капітальний</w:t>
            </w:r>
          </w:p>
          <w:p w:rsidR="008F6FC8" w:rsidRPr="0085396A" w:rsidRDefault="008F6FC8" w:rsidP="003A69EC">
            <w:pPr>
              <w:autoSpaceDE w:val="0"/>
              <w:autoSpaceDN w:val="0"/>
              <w:adjustRightInd w:val="0"/>
              <w:rPr>
                <w:lang w:eastAsia="uk-UA"/>
              </w:rPr>
            </w:pPr>
            <w:r w:rsidRPr="0085396A">
              <w:rPr>
                <w:lang w:eastAsia="uk-UA"/>
              </w:rPr>
              <w:t>ремонт існуючих дефектних шатрових дахів</w:t>
            </w:r>
          </w:p>
          <w:p w:rsidR="008F6FC8" w:rsidRPr="0085396A" w:rsidRDefault="008F6FC8" w:rsidP="003A69EC">
            <w:pPr>
              <w:autoSpaceDE w:val="0"/>
              <w:autoSpaceDN w:val="0"/>
              <w:adjustRightInd w:val="0"/>
              <w:rPr>
                <w:b/>
                <w:color w:val="FF0000"/>
                <w:lang w:eastAsia="uk-UA"/>
              </w:rPr>
            </w:pPr>
            <w:r w:rsidRPr="0085396A">
              <w:rPr>
                <w:lang w:eastAsia="uk-UA"/>
              </w:rPr>
              <w:t>(додаток таб. 1.1)</w:t>
            </w: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856</w:t>
            </w:r>
            <w:r w:rsidRPr="0085396A">
              <w:rPr>
                <w:lang w:eastAsia="uk-UA"/>
              </w:rPr>
              <w:t>,0</w:t>
            </w:r>
          </w:p>
        </w:tc>
        <w:tc>
          <w:tcPr>
            <w:tcW w:w="2338"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5A1E0B" w:rsidRDefault="008F6FC8" w:rsidP="003A69EC">
            <w:pPr>
              <w:autoSpaceDE w:val="0"/>
              <w:autoSpaceDN w:val="0"/>
              <w:adjustRightInd w:val="0"/>
              <w:jc w:val="center"/>
              <w:rPr>
                <w:lang w:val="uk-UA" w:eastAsia="uk-UA"/>
              </w:rPr>
            </w:pPr>
            <w:r>
              <w:rPr>
                <w:lang w:val="uk-UA" w:eastAsia="uk-UA"/>
              </w:rPr>
              <w:t>КП «Розділжитлосервіс</w:t>
            </w:r>
          </w:p>
        </w:tc>
        <w:tc>
          <w:tcPr>
            <w:tcW w:w="2160" w:type="dxa"/>
            <w:vAlign w:val="center"/>
          </w:tcPr>
          <w:p w:rsidR="008F6FC8" w:rsidRPr="0085396A" w:rsidRDefault="008F6FC8" w:rsidP="003A69EC">
            <w:pPr>
              <w:autoSpaceDE w:val="0"/>
              <w:autoSpaceDN w:val="0"/>
              <w:adjustRightInd w:val="0"/>
              <w:rPr>
                <w:lang w:eastAsia="uk-UA"/>
              </w:rPr>
            </w:pPr>
            <w:r w:rsidRPr="0085396A">
              <w:rPr>
                <w:lang w:eastAsia="uk-UA"/>
              </w:rPr>
              <w:t>Державний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color w:val="FF0000"/>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продукту, м</w:t>
            </w:r>
            <w:r w:rsidRPr="0085396A">
              <w:rPr>
                <w:sz w:val="18"/>
                <w:szCs w:val="18"/>
                <w:vertAlign w:val="superscript"/>
                <w:lang w:eastAsia="uk-UA"/>
              </w:rPr>
              <w:t>2</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2150,0</w:t>
            </w:r>
          </w:p>
        </w:tc>
        <w:tc>
          <w:tcPr>
            <w:tcW w:w="2338" w:type="dxa"/>
            <w:vMerge/>
            <w:vAlign w:val="center"/>
          </w:tcPr>
          <w:p w:rsidR="008F6FC8" w:rsidRPr="0085396A" w:rsidRDefault="008F6FC8" w:rsidP="003A69EC">
            <w:pPr>
              <w:autoSpaceDE w:val="0"/>
              <w:autoSpaceDN w:val="0"/>
              <w:adjustRightInd w:val="0"/>
              <w:rPr>
                <w:lang w:eastAsia="uk-UA"/>
              </w:rPr>
            </w:pPr>
          </w:p>
        </w:tc>
        <w:tc>
          <w:tcPr>
            <w:tcW w:w="2160" w:type="dxa"/>
            <w:vAlign w:val="center"/>
          </w:tcPr>
          <w:p w:rsidR="008F6FC8" w:rsidRPr="0085396A" w:rsidRDefault="008F6FC8" w:rsidP="003A69EC">
            <w:pPr>
              <w:autoSpaceDE w:val="0"/>
              <w:autoSpaceDN w:val="0"/>
              <w:adjustRightInd w:val="0"/>
              <w:rPr>
                <w:lang w:eastAsia="uk-UA"/>
              </w:rPr>
            </w:pPr>
            <w:r w:rsidRPr="0085396A">
              <w:rPr>
                <w:lang w:eastAsia="uk-UA"/>
              </w:rPr>
              <w:t>Місцевий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Pr>
                <w:lang w:eastAsia="uk-UA"/>
              </w:rPr>
              <w:t>856,0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0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color w:val="FF0000"/>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sz w:val="18"/>
                <w:szCs w:val="18"/>
                <w:lang w:eastAsia="uk-UA"/>
              </w:rPr>
            </w:pPr>
            <w:r w:rsidRPr="0085396A">
              <w:rPr>
                <w:sz w:val="18"/>
                <w:szCs w:val="18"/>
                <w:lang w:eastAsia="uk-UA"/>
              </w:rPr>
              <w:t>тис.грн/м</w:t>
            </w:r>
            <w:r w:rsidRPr="0085396A">
              <w:rPr>
                <w:sz w:val="18"/>
                <w:szCs w:val="18"/>
                <w:vertAlign w:val="superscript"/>
                <w:lang w:eastAsia="uk-UA"/>
              </w:rPr>
              <w:t>2</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0,4</w:t>
            </w:r>
          </w:p>
        </w:tc>
        <w:tc>
          <w:tcPr>
            <w:tcW w:w="2338" w:type="dxa"/>
            <w:vMerge/>
            <w:vAlign w:val="center"/>
          </w:tcPr>
          <w:p w:rsidR="008F6FC8" w:rsidRPr="0085396A" w:rsidRDefault="008F6FC8" w:rsidP="003A69EC">
            <w:pPr>
              <w:autoSpaceDE w:val="0"/>
              <w:autoSpaceDN w:val="0"/>
              <w:adjustRightInd w:val="0"/>
              <w:rPr>
                <w:lang w:eastAsia="uk-UA"/>
              </w:rPr>
            </w:pPr>
          </w:p>
        </w:tc>
        <w:tc>
          <w:tcPr>
            <w:tcW w:w="2160" w:type="dxa"/>
            <w:vMerge w:val="restart"/>
            <w:vAlign w:val="center"/>
          </w:tcPr>
          <w:p w:rsidR="008F6FC8" w:rsidRPr="0085396A" w:rsidRDefault="008F6FC8" w:rsidP="003A69EC">
            <w:pPr>
              <w:autoSpaceDE w:val="0"/>
              <w:autoSpaceDN w:val="0"/>
              <w:adjustRightInd w:val="0"/>
              <w:rPr>
                <w:lang w:eastAsia="uk-UA"/>
              </w:rPr>
            </w:pPr>
            <w:r w:rsidRPr="0085396A">
              <w:rPr>
                <w:lang w:eastAsia="uk-UA"/>
              </w:rPr>
              <w:t>Інші джерела</w:t>
            </w:r>
          </w:p>
        </w:tc>
        <w:tc>
          <w:tcPr>
            <w:tcW w:w="1587" w:type="dxa"/>
            <w:gridSpan w:val="2"/>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7B4F86">
        <w:trPr>
          <w:cantSplit/>
          <w:trHeight w:hRule="exact" w:val="326"/>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color w:val="FF0000"/>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якості, %</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40</w:t>
            </w:r>
          </w:p>
        </w:tc>
        <w:tc>
          <w:tcPr>
            <w:tcW w:w="2338" w:type="dxa"/>
            <w:vMerge/>
            <w:vAlign w:val="center"/>
          </w:tcPr>
          <w:p w:rsidR="008F6FC8" w:rsidRPr="0085396A" w:rsidRDefault="008F6FC8" w:rsidP="003A69EC">
            <w:pPr>
              <w:autoSpaceDE w:val="0"/>
              <w:autoSpaceDN w:val="0"/>
              <w:adjustRightInd w:val="0"/>
              <w:rPr>
                <w:lang w:eastAsia="uk-UA"/>
              </w:rPr>
            </w:pPr>
          </w:p>
        </w:tc>
        <w:tc>
          <w:tcPr>
            <w:tcW w:w="2160" w:type="dxa"/>
            <w:vMerge/>
            <w:vAlign w:val="center"/>
          </w:tcPr>
          <w:p w:rsidR="008F6FC8" w:rsidRPr="0085396A" w:rsidRDefault="008F6FC8" w:rsidP="003A69EC">
            <w:pPr>
              <w:autoSpaceDE w:val="0"/>
              <w:autoSpaceDN w:val="0"/>
              <w:adjustRightInd w:val="0"/>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2F4D5D">
        <w:trPr>
          <w:cantSplit/>
          <w:trHeight w:hRule="exact" w:val="506"/>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lang w:eastAsia="uk-UA"/>
              </w:rPr>
            </w:pPr>
            <w:r w:rsidRPr="0085396A">
              <w:rPr>
                <w:i/>
                <w:lang w:eastAsia="uk-UA"/>
              </w:rPr>
              <w:t xml:space="preserve">Захід </w:t>
            </w:r>
            <w:r>
              <w:rPr>
                <w:i/>
                <w:lang w:eastAsia="uk-UA"/>
              </w:rPr>
              <w:t>3</w:t>
            </w:r>
            <w:r w:rsidRPr="0085396A">
              <w:rPr>
                <w:i/>
                <w:lang w:eastAsia="uk-UA"/>
              </w:rPr>
              <w:t xml:space="preserve">. </w:t>
            </w:r>
            <w:r w:rsidRPr="0085396A">
              <w:rPr>
                <w:lang w:eastAsia="uk-UA"/>
              </w:rPr>
              <w:t xml:space="preserve">Капітальний ремонт окремих </w:t>
            </w:r>
          </w:p>
          <w:p w:rsidR="008F6FC8" w:rsidRPr="0085396A" w:rsidRDefault="008F6FC8" w:rsidP="003A69EC">
            <w:pPr>
              <w:autoSpaceDE w:val="0"/>
              <w:autoSpaceDN w:val="0"/>
              <w:adjustRightInd w:val="0"/>
              <w:rPr>
                <w:lang w:eastAsia="uk-UA"/>
              </w:rPr>
            </w:pPr>
            <w:r w:rsidRPr="0085396A">
              <w:rPr>
                <w:lang w:eastAsia="uk-UA"/>
              </w:rPr>
              <w:t>конструктивних елементів житлових будинків</w:t>
            </w:r>
          </w:p>
          <w:p w:rsidR="008F6FC8" w:rsidRPr="0085396A" w:rsidRDefault="008F6FC8" w:rsidP="00DE75F9">
            <w:pPr>
              <w:autoSpaceDE w:val="0"/>
              <w:autoSpaceDN w:val="0"/>
              <w:adjustRightInd w:val="0"/>
              <w:rPr>
                <w:b/>
                <w:lang w:eastAsia="uk-UA"/>
              </w:rPr>
            </w:pPr>
            <w:r w:rsidRPr="0085396A">
              <w:rPr>
                <w:lang w:eastAsia="uk-UA"/>
              </w:rPr>
              <w:t>(додаток таб. 1.</w:t>
            </w:r>
            <w:r>
              <w:rPr>
                <w:lang w:val="uk-UA" w:eastAsia="uk-UA"/>
              </w:rPr>
              <w:t>2</w:t>
            </w:r>
            <w:r w:rsidRPr="0085396A">
              <w:rPr>
                <w:lang w:eastAsia="uk-UA"/>
              </w:rPr>
              <w:t>)</w:t>
            </w: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50</w:t>
            </w:r>
            <w:r w:rsidRPr="0085396A">
              <w:rPr>
                <w:lang w:eastAsia="uk-UA"/>
              </w:rPr>
              <w:t>,0</w:t>
            </w:r>
          </w:p>
        </w:tc>
        <w:tc>
          <w:tcPr>
            <w:tcW w:w="2338"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5A1E0B" w:rsidRDefault="008F6FC8" w:rsidP="003A69EC">
            <w:pPr>
              <w:autoSpaceDE w:val="0"/>
              <w:autoSpaceDN w:val="0"/>
              <w:adjustRightInd w:val="0"/>
              <w:jc w:val="center"/>
              <w:rPr>
                <w:lang w:val="uk-UA" w:eastAsia="uk-UA"/>
              </w:rPr>
            </w:pPr>
            <w:r>
              <w:rPr>
                <w:lang w:val="uk-UA" w:eastAsia="uk-UA"/>
              </w:rPr>
              <w:t>КП «Розділжитлосервіс</w:t>
            </w:r>
          </w:p>
        </w:tc>
        <w:tc>
          <w:tcPr>
            <w:tcW w:w="2160" w:type="dxa"/>
            <w:vAlign w:val="center"/>
          </w:tcPr>
          <w:p w:rsidR="008F6FC8" w:rsidRPr="0085396A" w:rsidRDefault="008F6FC8" w:rsidP="003A69EC">
            <w:pPr>
              <w:autoSpaceDE w:val="0"/>
              <w:autoSpaceDN w:val="0"/>
              <w:adjustRightInd w:val="0"/>
              <w:rPr>
                <w:lang w:eastAsia="uk-UA"/>
              </w:rPr>
            </w:pPr>
            <w:r w:rsidRPr="0085396A">
              <w:rPr>
                <w:lang w:eastAsia="uk-UA"/>
              </w:rPr>
              <w:t>Державний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54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b/>
                <w:color w:val="FF0000"/>
                <w:lang w:eastAsia="uk-UA"/>
              </w:rPr>
            </w:pPr>
          </w:p>
        </w:tc>
        <w:tc>
          <w:tcPr>
            <w:tcW w:w="1433" w:type="dxa"/>
            <w:vAlign w:val="center"/>
          </w:tcPr>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продукту, об</w:t>
            </w:r>
            <w:r w:rsidRPr="0085396A">
              <w:rPr>
                <w:sz w:val="18"/>
                <w:szCs w:val="18"/>
                <w:lang w:val="en-US" w:eastAsia="uk-UA"/>
              </w:rPr>
              <w:t>’</w:t>
            </w:r>
            <w:r w:rsidRPr="0085396A">
              <w:rPr>
                <w:sz w:val="18"/>
                <w:szCs w:val="18"/>
                <w:lang w:eastAsia="uk-UA"/>
              </w:rPr>
              <w:t>єкт</w:t>
            </w:r>
          </w:p>
        </w:tc>
        <w:tc>
          <w:tcPr>
            <w:tcW w:w="1262" w:type="dxa"/>
            <w:vAlign w:val="center"/>
          </w:tcPr>
          <w:p w:rsidR="008F6FC8" w:rsidRPr="0085396A" w:rsidRDefault="008F6FC8" w:rsidP="003A69EC">
            <w:pPr>
              <w:autoSpaceDE w:val="0"/>
              <w:autoSpaceDN w:val="0"/>
              <w:adjustRightInd w:val="0"/>
              <w:jc w:val="center"/>
              <w:rPr>
                <w:color w:val="FF0000"/>
                <w:lang w:eastAsia="uk-UA"/>
              </w:rPr>
            </w:pPr>
            <w:r w:rsidRPr="000748B3">
              <w:rPr>
                <w:lang w:eastAsia="uk-UA"/>
              </w:rPr>
              <w:t>1</w:t>
            </w:r>
          </w:p>
        </w:tc>
        <w:tc>
          <w:tcPr>
            <w:tcW w:w="2338" w:type="dxa"/>
            <w:vMerge/>
            <w:vAlign w:val="center"/>
          </w:tcPr>
          <w:p w:rsidR="008F6FC8" w:rsidRPr="0085396A" w:rsidRDefault="008F6FC8" w:rsidP="003A69EC">
            <w:pPr>
              <w:autoSpaceDE w:val="0"/>
              <w:autoSpaceDN w:val="0"/>
              <w:adjustRightInd w:val="0"/>
              <w:rPr>
                <w:color w:val="FF0000"/>
                <w:lang w:eastAsia="uk-UA"/>
              </w:rPr>
            </w:pPr>
          </w:p>
        </w:tc>
        <w:tc>
          <w:tcPr>
            <w:tcW w:w="2160" w:type="dxa"/>
            <w:vAlign w:val="center"/>
          </w:tcPr>
          <w:p w:rsidR="008F6FC8" w:rsidRPr="0085396A" w:rsidRDefault="008F6FC8" w:rsidP="003A69EC">
            <w:pPr>
              <w:autoSpaceDE w:val="0"/>
              <w:autoSpaceDN w:val="0"/>
              <w:adjustRightInd w:val="0"/>
              <w:rPr>
                <w:color w:val="FF0000"/>
                <w:lang w:eastAsia="uk-UA"/>
              </w:rPr>
            </w:pPr>
            <w:r w:rsidRPr="0085396A">
              <w:rPr>
                <w:lang w:eastAsia="uk-UA"/>
              </w:rPr>
              <w:t>Місцевий бюджет</w:t>
            </w:r>
          </w:p>
        </w:tc>
        <w:tc>
          <w:tcPr>
            <w:tcW w:w="1587" w:type="dxa"/>
            <w:gridSpan w:val="2"/>
            <w:vAlign w:val="center"/>
          </w:tcPr>
          <w:p w:rsidR="008F6FC8" w:rsidRPr="0085396A" w:rsidRDefault="008F6FC8" w:rsidP="003A69EC">
            <w:pPr>
              <w:autoSpaceDE w:val="0"/>
              <w:autoSpaceDN w:val="0"/>
              <w:adjustRightInd w:val="0"/>
              <w:jc w:val="center"/>
              <w:rPr>
                <w:color w:val="FF0000"/>
                <w:lang w:eastAsia="uk-UA"/>
              </w:rPr>
            </w:pPr>
            <w:r>
              <w:rPr>
                <w:lang w:eastAsia="uk-UA"/>
              </w:rPr>
              <w:t>50</w:t>
            </w:r>
            <w:r w:rsidRPr="0085396A">
              <w:rPr>
                <w:lang w:eastAsia="uk-UA"/>
              </w:rPr>
              <w:t>,0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b/>
                <w:color w:val="FF0000"/>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тис.грн/об</w:t>
            </w:r>
            <w:r w:rsidRPr="0085396A">
              <w:rPr>
                <w:sz w:val="18"/>
                <w:szCs w:val="18"/>
                <w:lang w:val="en-US" w:eastAsia="uk-UA"/>
              </w:rPr>
              <w:t>’</w:t>
            </w:r>
            <w:r w:rsidRPr="0085396A">
              <w:rPr>
                <w:sz w:val="18"/>
                <w:szCs w:val="18"/>
                <w:lang w:eastAsia="uk-UA"/>
              </w:rPr>
              <w:t>єкт</w:t>
            </w:r>
          </w:p>
        </w:tc>
        <w:tc>
          <w:tcPr>
            <w:tcW w:w="1262" w:type="dxa"/>
            <w:vAlign w:val="center"/>
          </w:tcPr>
          <w:p w:rsidR="008F6FC8" w:rsidRPr="0085396A" w:rsidRDefault="008F6FC8" w:rsidP="003A69EC">
            <w:pPr>
              <w:autoSpaceDE w:val="0"/>
              <w:autoSpaceDN w:val="0"/>
              <w:adjustRightInd w:val="0"/>
              <w:jc w:val="center"/>
              <w:rPr>
                <w:color w:val="FF0000"/>
                <w:lang w:eastAsia="uk-UA"/>
              </w:rPr>
            </w:pPr>
            <w:r>
              <w:rPr>
                <w:lang w:eastAsia="uk-UA"/>
              </w:rPr>
              <w:t>50,0</w:t>
            </w:r>
          </w:p>
        </w:tc>
        <w:tc>
          <w:tcPr>
            <w:tcW w:w="2338" w:type="dxa"/>
            <w:vMerge/>
            <w:vAlign w:val="center"/>
          </w:tcPr>
          <w:p w:rsidR="008F6FC8" w:rsidRPr="0085396A" w:rsidRDefault="008F6FC8" w:rsidP="003A69EC">
            <w:pPr>
              <w:autoSpaceDE w:val="0"/>
              <w:autoSpaceDN w:val="0"/>
              <w:adjustRightInd w:val="0"/>
              <w:rPr>
                <w:color w:val="FF0000"/>
                <w:sz w:val="20"/>
                <w:szCs w:val="20"/>
                <w:lang w:eastAsia="uk-UA"/>
              </w:rPr>
            </w:pPr>
          </w:p>
        </w:tc>
        <w:tc>
          <w:tcPr>
            <w:tcW w:w="2160" w:type="dxa"/>
            <w:vMerge w:val="restart"/>
            <w:vAlign w:val="center"/>
          </w:tcPr>
          <w:p w:rsidR="008F6FC8" w:rsidRPr="0085396A" w:rsidRDefault="008F6FC8" w:rsidP="003A69EC">
            <w:pPr>
              <w:autoSpaceDE w:val="0"/>
              <w:autoSpaceDN w:val="0"/>
              <w:adjustRightInd w:val="0"/>
              <w:rPr>
                <w:color w:val="FF0000"/>
                <w:lang w:eastAsia="uk-UA"/>
              </w:rPr>
            </w:pPr>
            <w:r w:rsidRPr="0085396A">
              <w:rPr>
                <w:lang w:eastAsia="uk-UA"/>
              </w:rPr>
              <w:t>Інші джерела</w:t>
            </w:r>
          </w:p>
        </w:tc>
        <w:tc>
          <w:tcPr>
            <w:tcW w:w="1587" w:type="dxa"/>
            <w:gridSpan w:val="2"/>
            <w:vMerge w:val="restart"/>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159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b/>
                <w:color w:val="FF0000"/>
                <w:lang w:eastAsia="uk-UA"/>
              </w:rPr>
            </w:pPr>
          </w:p>
        </w:tc>
        <w:tc>
          <w:tcPr>
            <w:tcW w:w="1433" w:type="dxa"/>
            <w:vAlign w:val="center"/>
          </w:tcPr>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якості, %</w:t>
            </w:r>
          </w:p>
        </w:tc>
        <w:tc>
          <w:tcPr>
            <w:tcW w:w="1262" w:type="dxa"/>
            <w:vAlign w:val="center"/>
          </w:tcPr>
          <w:p w:rsidR="008F6FC8" w:rsidRPr="0025353C" w:rsidRDefault="008F6FC8" w:rsidP="00412D30">
            <w:pPr>
              <w:autoSpaceDE w:val="0"/>
              <w:autoSpaceDN w:val="0"/>
              <w:adjustRightInd w:val="0"/>
              <w:jc w:val="center"/>
              <w:rPr>
                <w:color w:val="FF0000"/>
                <w:lang w:eastAsia="uk-UA"/>
              </w:rPr>
            </w:pPr>
            <w:r w:rsidRPr="0085396A">
              <w:rPr>
                <w:lang w:val="en-US" w:eastAsia="uk-UA"/>
              </w:rPr>
              <w:t>100</w:t>
            </w:r>
            <w:r>
              <w:rPr>
                <w:lang w:eastAsia="uk-UA"/>
              </w:rPr>
              <w:t xml:space="preserve"> </w:t>
            </w:r>
          </w:p>
        </w:tc>
        <w:tc>
          <w:tcPr>
            <w:tcW w:w="2338" w:type="dxa"/>
            <w:vMerge/>
            <w:vAlign w:val="center"/>
          </w:tcPr>
          <w:p w:rsidR="008F6FC8" w:rsidRPr="0085396A" w:rsidRDefault="008F6FC8" w:rsidP="003A69EC">
            <w:pPr>
              <w:autoSpaceDE w:val="0"/>
              <w:autoSpaceDN w:val="0"/>
              <w:adjustRightInd w:val="0"/>
              <w:rPr>
                <w:color w:val="FF0000"/>
                <w:sz w:val="20"/>
                <w:szCs w:val="20"/>
                <w:lang w:eastAsia="uk-UA"/>
              </w:rPr>
            </w:pPr>
          </w:p>
        </w:tc>
        <w:tc>
          <w:tcPr>
            <w:tcW w:w="2160" w:type="dxa"/>
            <w:vMerge/>
            <w:vAlign w:val="center"/>
          </w:tcPr>
          <w:p w:rsidR="008F6FC8" w:rsidRPr="0085396A" w:rsidRDefault="008F6FC8" w:rsidP="003A69EC">
            <w:pPr>
              <w:autoSpaceDE w:val="0"/>
              <w:autoSpaceDN w:val="0"/>
              <w:adjustRightInd w:val="0"/>
              <w:rPr>
                <w:color w:val="FF0000"/>
                <w:lang w:eastAsia="uk-UA"/>
              </w:rPr>
            </w:pPr>
          </w:p>
        </w:tc>
        <w:tc>
          <w:tcPr>
            <w:tcW w:w="1587" w:type="dxa"/>
            <w:gridSpan w:val="2"/>
            <w:vMerge/>
            <w:vAlign w:val="center"/>
          </w:tcPr>
          <w:p w:rsidR="008F6FC8" w:rsidRPr="0085396A" w:rsidRDefault="008F6FC8" w:rsidP="003A69EC">
            <w:pPr>
              <w:autoSpaceDE w:val="0"/>
              <w:autoSpaceDN w:val="0"/>
              <w:adjustRightInd w:val="0"/>
              <w:jc w:val="center"/>
              <w:rPr>
                <w:color w:val="FF0000"/>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F71B6F">
        <w:trPr>
          <w:cantSplit/>
          <w:trHeight w:hRule="exact" w:val="596"/>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9D701C" w:rsidRDefault="008F6FC8" w:rsidP="003A69EC">
            <w:pPr>
              <w:autoSpaceDE w:val="0"/>
              <w:autoSpaceDN w:val="0"/>
              <w:adjustRightInd w:val="0"/>
              <w:rPr>
                <w:lang w:eastAsia="uk-UA"/>
              </w:rPr>
            </w:pPr>
            <w:r w:rsidRPr="009D701C">
              <w:rPr>
                <w:i/>
                <w:lang w:eastAsia="uk-UA"/>
              </w:rPr>
              <w:t xml:space="preserve">Захід </w:t>
            </w:r>
            <w:r>
              <w:rPr>
                <w:i/>
                <w:lang w:eastAsia="uk-UA"/>
              </w:rPr>
              <w:t>4</w:t>
            </w:r>
            <w:r w:rsidRPr="009D701C">
              <w:rPr>
                <w:i/>
                <w:lang w:eastAsia="uk-UA"/>
              </w:rPr>
              <w:t xml:space="preserve">. </w:t>
            </w:r>
            <w:r w:rsidRPr="009D701C">
              <w:rPr>
                <w:lang w:eastAsia="uk-UA"/>
              </w:rPr>
              <w:t>Капітальний ремонт парапетних плит</w:t>
            </w:r>
          </w:p>
          <w:p w:rsidR="008F6FC8" w:rsidRPr="009D701C" w:rsidRDefault="008F6FC8" w:rsidP="00531CD7">
            <w:pPr>
              <w:autoSpaceDE w:val="0"/>
              <w:autoSpaceDN w:val="0"/>
              <w:adjustRightInd w:val="0"/>
              <w:rPr>
                <w:lang w:eastAsia="uk-UA"/>
              </w:rPr>
            </w:pPr>
            <w:r w:rsidRPr="009D701C">
              <w:rPr>
                <w:lang w:eastAsia="uk-UA"/>
              </w:rPr>
              <w:t>(додаток таб. 1.</w:t>
            </w:r>
            <w:r>
              <w:rPr>
                <w:lang w:val="uk-UA" w:eastAsia="uk-UA"/>
              </w:rPr>
              <w:t>4</w:t>
            </w:r>
            <w:r w:rsidRPr="009D701C">
              <w:rPr>
                <w:lang w:eastAsia="uk-UA"/>
              </w:rPr>
              <w:t>)</w:t>
            </w:r>
          </w:p>
        </w:tc>
        <w:tc>
          <w:tcPr>
            <w:tcW w:w="1433" w:type="dxa"/>
            <w:vAlign w:val="center"/>
          </w:tcPr>
          <w:p w:rsidR="008F6FC8" w:rsidRPr="009D701C" w:rsidRDefault="008F6FC8" w:rsidP="003A69EC">
            <w:pPr>
              <w:autoSpaceDE w:val="0"/>
              <w:autoSpaceDN w:val="0"/>
              <w:adjustRightInd w:val="0"/>
              <w:rPr>
                <w:sz w:val="18"/>
                <w:szCs w:val="18"/>
                <w:lang w:eastAsia="uk-UA"/>
              </w:rPr>
            </w:pPr>
            <w:r w:rsidRPr="009D701C">
              <w:rPr>
                <w:sz w:val="18"/>
                <w:szCs w:val="18"/>
                <w:lang w:eastAsia="uk-UA"/>
              </w:rPr>
              <w:t>затрат, тис.грн.</w:t>
            </w:r>
          </w:p>
        </w:tc>
        <w:tc>
          <w:tcPr>
            <w:tcW w:w="1262" w:type="dxa"/>
            <w:vAlign w:val="center"/>
          </w:tcPr>
          <w:p w:rsidR="008F6FC8" w:rsidRPr="009D701C" w:rsidRDefault="008F6FC8" w:rsidP="003A69EC">
            <w:pPr>
              <w:autoSpaceDE w:val="0"/>
              <w:autoSpaceDN w:val="0"/>
              <w:adjustRightInd w:val="0"/>
              <w:jc w:val="center"/>
              <w:rPr>
                <w:lang w:eastAsia="uk-UA"/>
              </w:rPr>
            </w:pPr>
            <w:r>
              <w:rPr>
                <w:lang w:eastAsia="uk-UA"/>
              </w:rPr>
              <w:t>50</w:t>
            </w:r>
            <w:r w:rsidRPr="009D701C">
              <w:rPr>
                <w:lang w:eastAsia="uk-UA"/>
              </w:rPr>
              <w:t>,0</w:t>
            </w:r>
          </w:p>
        </w:tc>
        <w:tc>
          <w:tcPr>
            <w:tcW w:w="2338" w:type="dxa"/>
            <w:vMerge w:val="restart"/>
            <w:vAlign w:val="center"/>
          </w:tcPr>
          <w:p w:rsidR="008F6FC8" w:rsidRPr="009D701C" w:rsidRDefault="008F6FC8" w:rsidP="003A69EC">
            <w:pPr>
              <w:autoSpaceDE w:val="0"/>
              <w:autoSpaceDN w:val="0"/>
              <w:adjustRightInd w:val="0"/>
              <w:jc w:val="center"/>
              <w:rPr>
                <w:lang w:eastAsia="uk-UA"/>
              </w:rPr>
            </w:pPr>
            <w:r w:rsidRPr="009D701C">
              <w:rPr>
                <w:lang w:eastAsia="uk-UA"/>
              </w:rPr>
              <w:t>Виконавчий комітет</w:t>
            </w:r>
          </w:p>
          <w:p w:rsidR="008F6FC8" w:rsidRPr="009D701C" w:rsidRDefault="008F6FC8" w:rsidP="003A69EC">
            <w:pPr>
              <w:autoSpaceDE w:val="0"/>
              <w:autoSpaceDN w:val="0"/>
              <w:adjustRightInd w:val="0"/>
              <w:jc w:val="center"/>
              <w:rPr>
                <w:lang w:eastAsia="uk-UA"/>
              </w:rPr>
            </w:pPr>
            <w:r w:rsidRPr="009D701C">
              <w:rPr>
                <w:lang w:eastAsia="uk-UA"/>
              </w:rPr>
              <w:t>Новороздільської</w:t>
            </w:r>
          </w:p>
          <w:p w:rsidR="008F6FC8" w:rsidRDefault="008F6FC8" w:rsidP="003A69EC">
            <w:pPr>
              <w:autoSpaceDE w:val="0"/>
              <w:autoSpaceDN w:val="0"/>
              <w:adjustRightInd w:val="0"/>
              <w:jc w:val="center"/>
              <w:rPr>
                <w:lang w:val="uk-UA" w:eastAsia="uk-UA"/>
              </w:rPr>
            </w:pPr>
            <w:r w:rsidRPr="009D701C">
              <w:rPr>
                <w:lang w:eastAsia="uk-UA"/>
              </w:rPr>
              <w:t>міської ради</w:t>
            </w:r>
          </w:p>
          <w:p w:rsidR="008F6FC8" w:rsidRPr="005A1E0B" w:rsidRDefault="008F6FC8" w:rsidP="003A69EC">
            <w:pPr>
              <w:autoSpaceDE w:val="0"/>
              <w:autoSpaceDN w:val="0"/>
              <w:adjustRightInd w:val="0"/>
              <w:jc w:val="center"/>
              <w:rPr>
                <w:lang w:val="uk-UA" w:eastAsia="uk-UA"/>
              </w:rPr>
            </w:pPr>
            <w:r>
              <w:rPr>
                <w:lang w:val="uk-UA" w:eastAsia="uk-UA"/>
              </w:rPr>
              <w:t>КП «Розділжитлосервіс</w:t>
            </w:r>
          </w:p>
        </w:tc>
        <w:tc>
          <w:tcPr>
            <w:tcW w:w="2160" w:type="dxa"/>
            <w:vAlign w:val="center"/>
          </w:tcPr>
          <w:p w:rsidR="008F6FC8" w:rsidRPr="009D701C" w:rsidRDefault="008F6FC8" w:rsidP="003A69EC">
            <w:pPr>
              <w:autoSpaceDE w:val="0"/>
              <w:autoSpaceDN w:val="0"/>
              <w:adjustRightInd w:val="0"/>
              <w:rPr>
                <w:lang w:eastAsia="uk-UA"/>
              </w:rPr>
            </w:pPr>
            <w:r w:rsidRPr="009D701C">
              <w:rPr>
                <w:lang w:eastAsia="uk-UA"/>
              </w:rPr>
              <w:t>Державний бюджет</w:t>
            </w:r>
          </w:p>
        </w:tc>
        <w:tc>
          <w:tcPr>
            <w:tcW w:w="1587" w:type="dxa"/>
            <w:gridSpan w:val="2"/>
            <w:vAlign w:val="center"/>
          </w:tcPr>
          <w:p w:rsidR="008F6FC8" w:rsidRPr="009D701C" w:rsidRDefault="008F6FC8" w:rsidP="003A69EC">
            <w:pPr>
              <w:autoSpaceDE w:val="0"/>
              <w:autoSpaceDN w:val="0"/>
              <w:adjustRightInd w:val="0"/>
              <w:jc w:val="center"/>
              <w:rPr>
                <w:lang w:eastAsia="uk-UA"/>
              </w:rPr>
            </w:pPr>
            <w:r w:rsidRPr="009D701C">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6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9D701C" w:rsidRDefault="008F6FC8" w:rsidP="003A69EC">
            <w:pPr>
              <w:autoSpaceDE w:val="0"/>
              <w:autoSpaceDN w:val="0"/>
              <w:adjustRightInd w:val="0"/>
              <w:rPr>
                <w:b/>
                <w:lang w:eastAsia="uk-UA"/>
              </w:rPr>
            </w:pPr>
          </w:p>
        </w:tc>
        <w:tc>
          <w:tcPr>
            <w:tcW w:w="1433" w:type="dxa"/>
            <w:vAlign w:val="center"/>
          </w:tcPr>
          <w:p w:rsidR="008F6FC8" w:rsidRPr="009D701C" w:rsidRDefault="008F6FC8" w:rsidP="003A69EC">
            <w:pPr>
              <w:autoSpaceDE w:val="0"/>
              <w:autoSpaceDN w:val="0"/>
              <w:adjustRightInd w:val="0"/>
              <w:rPr>
                <w:sz w:val="18"/>
                <w:szCs w:val="18"/>
                <w:lang w:eastAsia="uk-UA"/>
              </w:rPr>
            </w:pPr>
            <w:r w:rsidRPr="009D701C">
              <w:rPr>
                <w:sz w:val="18"/>
                <w:szCs w:val="18"/>
                <w:lang w:eastAsia="uk-UA"/>
              </w:rPr>
              <w:t>продукту, м.п</w:t>
            </w:r>
          </w:p>
        </w:tc>
        <w:tc>
          <w:tcPr>
            <w:tcW w:w="1262" w:type="dxa"/>
            <w:vAlign w:val="center"/>
          </w:tcPr>
          <w:p w:rsidR="008F6FC8" w:rsidRPr="009D701C" w:rsidRDefault="008F6FC8" w:rsidP="003A69EC">
            <w:pPr>
              <w:autoSpaceDE w:val="0"/>
              <w:autoSpaceDN w:val="0"/>
              <w:adjustRightInd w:val="0"/>
              <w:jc w:val="center"/>
              <w:rPr>
                <w:lang w:eastAsia="uk-UA"/>
              </w:rPr>
            </w:pPr>
            <w:r w:rsidRPr="009D701C">
              <w:rPr>
                <w:lang w:eastAsia="uk-UA"/>
              </w:rPr>
              <w:t>18</w:t>
            </w:r>
            <w:r>
              <w:rPr>
                <w:lang w:eastAsia="uk-UA"/>
              </w:rPr>
              <w:t>0</w:t>
            </w:r>
          </w:p>
        </w:tc>
        <w:tc>
          <w:tcPr>
            <w:tcW w:w="2338" w:type="dxa"/>
            <w:vMerge/>
            <w:vAlign w:val="center"/>
          </w:tcPr>
          <w:p w:rsidR="008F6FC8" w:rsidRPr="009D701C" w:rsidRDefault="008F6FC8" w:rsidP="003A69EC">
            <w:pPr>
              <w:autoSpaceDE w:val="0"/>
              <w:autoSpaceDN w:val="0"/>
              <w:adjustRightInd w:val="0"/>
              <w:rPr>
                <w:lang w:eastAsia="uk-UA"/>
              </w:rPr>
            </w:pPr>
          </w:p>
        </w:tc>
        <w:tc>
          <w:tcPr>
            <w:tcW w:w="2160" w:type="dxa"/>
            <w:vAlign w:val="center"/>
          </w:tcPr>
          <w:p w:rsidR="008F6FC8" w:rsidRPr="009D701C" w:rsidRDefault="008F6FC8" w:rsidP="003A69EC">
            <w:pPr>
              <w:autoSpaceDE w:val="0"/>
              <w:autoSpaceDN w:val="0"/>
              <w:adjustRightInd w:val="0"/>
              <w:rPr>
                <w:lang w:eastAsia="uk-UA"/>
              </w:rPr>
            </w:pPr>
            <w:r w:rsidRPr="009D701C">
              <w:rPr>
                <w:lang w:eastAsia="uk-UA"/>
              </w:rPr>
              <w:t>Місцевий бюджет</w:t>
            </w:r>
          </w:p>
        </w:tc>
        <w:tc>
          <w:tcPr>
            <w:tcW w:w="1587" w:type="dxa"/>
            <w:gridSpan w:val="2"/>
            <w:vAlign w:val="center"/>
          </w:tcPr>
          <w:p w:rsidR="008F6FC8" w:rsidRPr="009D701C" w:rsidRDefault="008F6FC8" w:rsidP="003A69EC">
            <w:pPr>
              <w:autoSpaceDE w:val="0"/>
              <w:autoSpaceDN w:val="0"/>
              <w:adjustRightInd w:val="0"/>
              <w:jc w:val="center"/>
              <w:rPr>
                <w:lang w:eastAsia="uk-UA"/>
              </w:rPr>
            </w:pPr>
            <w:r>
              <w:rPr>
                <w:lang w:eastAsia="uk-UA"/>
              </w:rPr>
              <w:t>50</w:t>
            </w:r>
            <w:r w:rsidRPr="009D701C">
              <w:rPr>
                <w:lang w:eastAsia="uk-UA"/>
              </w:rPr>
              <w:t>,0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516"/>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9D701C" w:rsidRDefault="008F6FC8" w:rsidP="003A69EC">
            <w:pPr>
              <w:autoSpaceDE w:val="0"/>
              <w:autoSpaceDN w:val="0"/>
              <w:adjustRightInd w:val="0"/>
              <w:rPr>
                <w:b/>
                <w:lang w:eastAsia="uk-UA"/>
              </w:rPr>
            </w:pPr>
          </w:p>
        </w:tc>
        <w:tc>
          <w:tcPr>
            <w:tcW w:w="1433" w:type="dxa"/>
            <w:vAlign w:val="center"/>
          </w:tcPr>
          <w:p w:rsidR="008F6FC8" w:rsidRPr="009D701C" w:rsidRDefault="008F6FC8" w:rsidP="003A69EC">
            <w:pPr>
              <w:autoSpaceDE w:val="0"/>
              <w:autoSpaceDN w:val="0"/>
              <w:adjustRightInd w:val="0"/>
              <w:rPr>
                <w:sz w:val="18"/>
                <w:szCs w:val="18"/>
                <w:lang w:eastAsia="uk-UA"/>
              </w:rPr>
            </w:pPr>
            <w:r w:rsidRPr="009D701C">
              <w:rPr>
                <w:sz w:val="18"/>
                <w:szCs w:val="18"/>
                <w:lang w:eastAsia="uk-UA"/>
              </w:rPr>
              <w:t>ефективності,</w:t>
            </w:r>
          </w:p>
          <w:p w:rsidR="008F6FC8" w:rsidRPr="009D701C" w:rsidRDefault="008F6FC8" w:rsidP="003A69EC">
            <w:pPr>
              <w:autoSpaceDE w:val="0"/>
              <w:autoSpaceDN w:val="0"/>
              <w:adjustRightInd w:val="0"/>
              <w:rPr>
                <w:sz w:val="18"/>
                <w:szCs w:val="18"/>
                <w:lang w:eastAsia="uk-UA"/>
              </w:rPr>
            </w:pPr>
            <w:r w:rsidRPr="009D701C">
              <w:rPr>
                <w:sz w:val="18"/>
                <w:szCs w:val="18"/>
                <w:lang w:eastAsia="uk-UA"/>
              </w:rPr>
              <w:t>тис.грн/м.п</w:t>
            </w:r>
          </w:p>
        </w:tc>
        <w:tc>
          <w:tcPr>
            <w:tcW w:w="1262" w:type="dxa"/>
            <w:vAlign w:val="center"/>
          </w:tcPr>
          <w:p w:rsidR="008F6FC8" w:rsidRPr="009D701C" w:rsidRDefault="008F6FC8" w:rsidP="003A69EC">
            <w:pPr>
              <w:autoSpaceDE w:val="0"/>
              <w:autoSpaceDN w:val="0"/>
              <w:adjustRightInd w:val="0"/>
              <w:jc w:val="center"/>
              <w:rPr>
                <w:lang w:eastAsia="uk-UA"/>
              </w:rPr>
            </w:pPr>
            <w:r w:rsidRPr="009D701C">
              <w:rPr>
                <w:lang w:eastAsia="uk-UA"/>
              </w:rPr>
              <w:t>0,1</w:t>
            </w:r>
          </w:p>
        </w:tc>
        <w:tc>
          <w:tcPr>
            <w:tcW w:w="2338" w:type="dxa"/>
            <w:vMerge/>
            <w:vAlign w:val="center"/>
          </w:tcPr>
          <w:p w:rsidR="008F6FC8" w:rsidRPr="009D701C" w:rsidRDefault="008F6FC8" w:rsidP="003A69EC">
            <w:pPr>
              <w:autoSpaceDE w:val="0"/>
              <w:autoSpaceDN w:val="0"/>
              <w:adjustRightInd w:val="0"/>
              <w:rPr>
                <w:lang w:eastAsia="uk-UA"/>
              </w:rPr>
            </w:pPr>
          </w:p>
        </w:tc>
        <w:tc>
          <w:tcPr>
            <w:tcW w:w="2160" w:type="dxa"/>
            <w:vAlign w:val="center"/>
          </w:tcPr>
          <w:p w:rsidR="008F6FC8" w:rsidRPr="009D701C" w:rsidRDefault="008F6FC8" w:rsidP="003A69EC">
            <w:pPr>
              <w:autoSpaceDE w:val="0"/>
              <w:autoSpaceDN w:val="0"/>
              <w:adjustRightInd w:val="0"/>
              <w:rPr>
                <w:lang w:eastAsia="uk-UA"/>
              </w:rPr>
            </w:pPr>
            <w:r w:rsidRPr="009D701C">
              <w:rPr>
                <w:lang w:eastAsia="uk-UA"/>
              </w:rPr>
              <w:t>Інші джерела</w:t>
            </w:r>
          </w:p>
        </w:tc>
        <w:tc>
          <w:tcPr>
            <w:tcW w:w="1587" w:type="dxa"/>
            <w:gridSpan w:val="2"/>
            <w:vAlign w:val="center"/>
          </w:tcPr>
          <w:p w:rsidR="008F6FC8" w:rsidRPr="009D701C" w:rsidRDefault="008F6FC8" w:rsidP="003A69EC">
            <w:pPr>
              <w:autoSpaceDE w:val="0"/>
              <w:autoSpaceDN w:val="0"/>
              <w:adjustRightInd w:val="0"/>
              <w:jc w:val="center"/>
              <w:rPr>
                <w:lang w:eastAsia="uk-UA"/>
              </w:rPr>
            </w:pPr>
            <w:r w:rsidRPr="009D701C">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8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b/>
                <w:lang w:eastAsia="uk-UA"/>
              </w:rPr>
            </w:pPr>
          </w:p>
        </w:tc>
        <w:tc>
          <w:tcPr>
            <w:tcW w:w="1433" w:type="dxa"/>
            <w:vAlign w:val="center"/>
          </w:tcPr>
          <w:p w:rsidR="008F6FC8" w:rsidRPr="009D701C" w:rsidRDefault="008F6FC8" w:rsidP="003A69EC">
            <w:pPr>
              <w:autoSpaceDE w:val="0"/>
              <w:autoSpaceDN w:val="0"/>
              <w:adjustRightInd w:val="0"/>
              <w:rPr>
                <w:sz w:val="18"/>
                <w:szCs w:val="18"/>
                <w:lang w:eastAsia="uk-UA"/>
              </w:rPr>
            </w:pPr>
            <w:r w:rsidRPr="009D701C">
              <w:rPr>
                <w:sz w:val="18"/>
                <w:szCs w:val="18"/>
                <w:lang w:eastAsia="uk-UA"/>
              </w:rPr>
              <w:t>якості, %</w:t>
            </w:r>
          </w:p>
        </w:tc>
        <w:tc>
          <w:tcPr>
            <w:tcW w:w="1262" w:type="dxa"/>
            <w:vAlign w:val="center"/>
          </w:tcPr>
          <w:p w:rsidR="008F6FC8" w:rsidRPr="009D701C" w:rsidRDefault="008F6FC8" w:rsidP="003A69EC">
            <w:pPr>
              <w:autoSpaceDE w:val="0"/>
              <w:autoSpaceDN w:val="0"/>
              <w:adjustRightInd w:val="0"/>
              <w:jc w:val="center"/>
              <w:rPr>
                <w:lang w:eastAsia="uk-UA"/>
              </w:rPr>
            </w:pPr>
            <w:r w:rsidRPr="009D701C">
              <w:rPr>
                <w:lang w:eastAsia="uk-UA"/>
              </w:rPr>
              <w:t>48</w:t>
            </w:r>
          </w:p>
        </w:tc>
        <w:tc>
          <w:tcPr>
            <w:tcW w:w="2338" w:type="dxa"/>
            <w:vMerge/>
            <w:vAlign w:val="center"/>
          </w:tcPr>
          <w:p w:rsidR="008F6FC8" w:rsidRPr="0085396A" w:rsidRDefault="008F6FC8" w:rsidP="003A69EC">
            <w:pPr>
              <w:autoSpaceDE w:val="0"/>
              <w:autoSpaceDN w:val="0"/>
              <w:adjustRightInd w:val="0"/>
              <w:rPr>
                <w:lang w:eastAsia="uk-UA"/>
              </w:rPr>
            </w:pPr>
          </w:p>
        </w:tc>
        <w:tc>
          <w:tcPr>
            <w:tcW w:w="2160" w:type="dxa"/>
            <w:vAlign w:val="center"/>
          </w:tcPr>
          <w:p w:rsidR="008F6FC8" w:rsidRPr="0085396A" w:rsidRDefault="008F6FC8" w:rsidP="003A69EC">
            <w:pPr>
              <w:autoSpaceDE w:val="0"/>
              <w:autoSpaceDN w:val="0"/>
              <w:adjustRightInd w:val="0"/>
              <w:rPr>
                <w:lang w:eastAsia="uk-UA"/>
              </w:rPr>
            </w:pPr>
          </w:p>
        </w:tc>
        <w:tc>
          <w:tcPr>
            <w:tcW w:w="1587" w:type="dxa"/>
            <w:gridSpan w:val="2"/>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583"/>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lang w:eastAsia="uk-UA"/>
              </w:rPr>
            </w:pPr>
            <w:r w:rsidRPr="0085396A">
              <w:rPr>
                <w:i/>
                <w:lang w:eastAsia="uk-UA"/>
              </w:rPr>
              <w:t xml:space="preserve">Захід </w:t>
            </w:r>
            <w:r>
              <w:rPr>
                <w:i/>
                <w:lang w:eastAsia="uk-UA"/>
              </w:rPr>
              <w:t>5</w:t>
            </w:r>
            <w:r w:rsidRPr="0085396A">
              <w:rPr>
                <w:i/>
                <w:lang w:eastAsia="uk-UA"/>
              </w:rPr>
              <w:t xml:space="preserve">. </w:t>
            </w:r>
            <w:r w:rsidRPr="0085396A">
              <w:rPr>
                <w:lang w:eastAsia="uk-UA"/>
              </w:rPr>
              <w:t>Капітальний ремонт внутрішньо-</w:t>
            </w:r>
          </w:p>
          <w:p w:rsidR="008F6FC8" w:rsidRDefault="008F6FC8" w:rsidP="003A69EC">
            <w:pPr>
              <w:autoSpaceDE w:val="0"/>
              <w:autoSpaceDN w:val="0"/>
              <w:adjustRightInd w:val="0"/>
              <w:rPr>
                <w:lang w:val="uk-UA" w:eastAsia="uk-UA"/>
              </w:rPr>
            </w:pPr>
            <w:r w:rsidRPr="0085396A">
              <w:rPr>
                <w:lang w:eastAsia="uk-UA"/>
              </w:rPr>
              <w:t>будинкових інженерних мереж</w:t>
            </w:r>
          </w:p>
          <w:p w:rsidR="008F6FC8" w:rsidRPr="0085396A" w:rsidRDefault="008F6FC8" w:rsidP="00531CD7">
            <w:pPr>
              <w:autoSpaceDE w:val="0"/>
              <w:autoSpaceDN w:val="0"/>
              <w:adjustRightInd w:val="0"/>
              <w:rPr>
                <w:i/>
                <w:lang w:eastAsia="uk-UA"/>
              </w:rPr>
            </w:pPr>
            <w:r>
              <w:rPr>
                <w:lang w:val="uk-UA" w:eastAsia="uk-UA"/>
              </w:rPr>
              <w:t>(</w:t>
            </w:r>
            <w:r w:rsidRPr="0085396A">
              <w:rPr>
                <w:lang w:eastAsia="uk-UA"/>
              </w:rPr>
              <w:t>додаток таб. 1.</w:t>
            </w:r>
            <w:r>
              <w:rPr>
                <w:lang w:val="uk-UA" w:eastAsia="uk-UA"/>
              </w:rPr>
              <w:t>5</w:t>
            </w:r>
            <w:r w:rsidRPr="0085396A">
              <w:rPr>
                <w:lang w:eastAsia="uk-UA"/>
              </w:rPr>
              <w:t>)</w:t>
            </w: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2</w:t>
            </w:r>
            <w:r w:rsidRPr="0085396A">
              <w:rPr>
                <w:lang w:eastAsia="uk-UA"/>
              </w:rPr>
              <w:t>00,0</w:t>
            </w:r>
          </w:p>
        </w:tc>
        <w:tc>
          <w:tcPr>
            <w:tcW w:w="2338"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5A1E0B"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Державний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color w:val="FF0000"/>
                <w:lang w:eastAsia="uk-UA"/>
              </w:rPr>
            </w:pPr>
          </w:p>
        </w:tc>
        <w:tc>
          <w:tcPr>
            <w:tcW w:w="1433" w:type="dxa"/>
          </w:tcPr>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продукту, м.п.</w:t>
            </w:r>
          </w:p>
        </w:tc>
        <w:tc>
          <w:tcPr>
            <w:tcW w:w="1262" w:type="dxa"/>
            <w:vAlign w:val="center"/>
          </w:tcPr>
          <w:p w:rsidR="008F6FC8" w:rsidRPr="0085396A" w:rsidRDefault="008F6FC8" w:rsidP="003A69EC">
            <w:pPr>
              <w:autoSpaceDE w:val="0"/>
              <w:autoSpaceDN w:val="0"/>
              <w:adjustRightInd w:val="0"/>
              <w:jc w:val="center"/>
              <w:rPr>
                <w:color w:val="FF0000"/>
                <w:lang w:eastAsia="uk-UA"/>
              </w:rPr>
            </w:pPr>
            <w:r>
              <w:rPr>
                <w:lang w:eastAsia="uk-UA"/>
              </w:rPr>
              <w:t>100</w:t>
            </w:r>
          </w:p>
        </w:tc>
        <w:tc>
          <w:tcPr>
            <w:tcW w:w="2338" w:type="dxa"/>
            <w:vMerge/>
            <w:vAlign w:val="center"/>
          </w:tcPr>
          <w:p w:rsidR="008F6FC8" w:rsidRPr="0085396A" w:rsidRDefault="008F6FC8" w:rsidP="003A69EC">
            <w:pPr>
              <w:autoSpaceDE w:val="0"/>
              <w:autoSpaceDN w:val="0"/>
              <w:adjustRightInd w:val="0"/>
              <w:jc w:val="center"/>
              <w:rPr>
                <w:color w:val="FF0000"/>
                <w:lang w:eastAsia="uk-UA"/>
              </w:rPr>
            </w:pPr>
          </w:p>
        </w:tc>
        <w:tc>
          <w:tcPr>
            <w:tcW w:w="2160" w:type="dxa"/>
            <w:vAlign w:val="center"/>
          </w:tcPr>
          <w:p w:rsidR="008F6FC8" w:rsidRPr="0085396A" w:rsidRDefault="008F6FC8" w:rsidP="003A69EC">
            <w:pPr>
              <w:autoSpaceDE w:val="0"/>
              <w:autoSpaceDN w:val="0"/>
              <w:adjustRightInd w:val="0"/>
              <w:rPr>
                <w:color w:val="FF0000"/>
                <w:lang w:eastAsia="uk-UA"/>
              </w:rPr>
            </w:pPr>
            <w:r w:rsidRPr="0085396A">
              <w:rPr>
                <w:lang w:eastAsia="uk-UA"/>
              </w:rPr>
              <w:t>Місцевий бюджет</w:t>
            </w:r>
          </w:p>
        </w:tc>
        <w:tc>
          <w:tcPr>
            <w:tcW w:w="1587" w:type="dxa"/>
            <w:gridSpan w:val="2"/>
            <w:vAlign w:val="center"/>
          </w:tcPr>
          <w:p w:rsidR="008F6FC8" w:rsidRPr="0085396A" w:rsidRDefault="008F6FC8" w:rsidP="003A69EC">
            <w:pPr>
              <w:autoSpaceDE w:val="0"/>
              <w:autoSpaceDN w:val="0"/>
              <w:adjustRightInd w:val="0"/>
              <w:jc w:val="center"/>
              <w:rPr>
                <w:color w:val="FF0000"/>
                <w:lang w:eastAsia="uk-UA"/>
              </w:rPr>
            </w:pPr>
            <w:r>
              <w:rPr>
                <w:lang w:eastAsia="uk-UA"/>
              </w:rPr>
              <w:t>2</w:t>
            </w:r>
            <w:r w:rsidRPr="0085396A">
              <w:rPr>
                <w:lang w:eastAsia="uk-UA"/>
              </w:rPr>
              <w:t>00,0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534"/>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color w:val="FF0000"/>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тис.грн/м.п</w:t>
            </w:r>
          </w:p>
        </w:tc>
        <w:tc>
          <w:tcPr>
            <w:tcW w:w="1262" w:type="dxa"/>
            <w:vAlign w:val="center"/>
          </w:tcPr>
          <w:p w:rsidR="008F6FC8" w:rsidRPr="0085396A" w:rsidRDefault="008F6FC8" w:rsidP="003A69EC">
            <w:pPr>
              <w:autoSpaceDE w:val="0"/>
              <w:autoSpaceDN w:val="0"/>
              <w:adjustRightInd w:val="0"/>
              <w:jc w:val="center"/>
              <w:rPr>
                <w:color w:val="FF0000"/>
                <w:lang w:eastAsia="uk-UA"/>
              </w:rPr>
            </w:pPr>
            <w:r>
              <w:rPr>
                <w:lang w:eastAsia="uk-UA"/>
              </w:rPr>
              <w:t>2,0</w:t>
            </w:r>
          </w:p>
        </w:tc>
        <w:tc>
          <w:tcPr>
            <w:tcW w:w="2338" w:type="dxa"/>
            <w:vMerge/>
            <w:vAlign w:val="center"/>
          </w:tcPr>
          <w:p w:rsidR="008F6FC8" w:rsidRPr="0085396A" w:rsidRDefault="008F6FC8" w:rsidP="003A69EC">
            <w:pPr>
              <w:autoSpaceDE w:val="0"/>
              <w:autoSpaceDN w:val="0"/>
              <w:adjustRightInd w:val="0"/>
              <w:jc w:val="center"/>
              <w:rPr>
                <w:color w:val="FF0000"/>
                <w:lang w:eastAsia="uk-UA"/>
              </w:rPr>
            </w:pPr>
          </w:p>
        </w:tc>
        <w:tc>
          <w:tcPr>
            <w:tcW w:w="2160" w:type="dxa"/>
            <w:vMerge w:val="restart"/>
            <w:vAlign w:val="center"/>
          </w:tcPr>
          <w:p w:rsidR="008F6FC8" w:rsidRPr="0085396A" w:rsidRDefault="008F6FC8" w:rsidP="003A69EC">
            <w:pPr>
              <w:autoSpaceDE w:val="0"/>
              <w:autoSpaceDN w:val="0"/>
              <w:adjustRightInd w:val="0"/>
              <w:rPr>
                <w:color w:val="FF0000"/>
                <w:lang w:eastAsia="uk-UA"/>
              </w:rPr>
            </w:pPr>
            <w:r w:rsidRPr="0085396A">
              <w:rPr>
                <w:lang w:eastAsia="uk-UA"/>
              </w:rPr>
              <w:t>Інші джерела</w:t>
            </w:r>
          </w:p>
        </w:tc>
        <w:tc>
          <w:tcPr>
            <w:tcW w:w="1587" w:type="dxa"/>
            <w:gridSpan w:val="2"/>
            <w:vMerge w:val="restart"/>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412D30">
        <w:trPr>
          <w:cantSplit/>
          <w:trHeight w:hRule="exact" w:val="474"/>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color w:val="FF0000"/>
                <w:lang w:eastAsia="uk-UA"/>
              </w:rPr>
            </w:pPr>
          </w:p>
        </w:tc>
        <w:tc>
          <w:tcPr>
            <w:tcW w:w="1433" w:type="dxa"/>
          </w:tcPr>
          <w:p w:rsidR="008F6FC8" w:rsidRPr="0085396A" w:rsidRDefault="008F6FC8" w:rsidP="003A69EC">
            <w:pPr>
              <w:autoSpaceDE w:val="0"/>
              <w:autoSpaceDN w:val="0"/>
              <w:adjustRightInd w:val="0"/>
              <w:rPr>
                <w:color w:val="FF0000"/>
                <w:sz w:val="18"/>
                <w:szCs w:val="18"/>
                <w:lang w:eastAsia="uk-UA"/>
              </w:rPr>
            </w:pPr>
            <w:r w:rsidRPr="0085396A">
              <w:rPr>
                <w:sz w:val="18"/>
                <w:szCs w:val="18"/>
                <w:lang w:eastAsia="uk-UA"/>
              </w:rPr>
              <w:t>якості, %</w:t>
            </w:r>
          </w:p>
        </w:tc>
        <w:tc>
          <w:tcPr>
            <w:tcW w:w="1262" w:type="dxa"/>
            <w:vAlign w:val="center"/>
          </w:tcPr>
          <w:p w:rsidR="008F6FC8" w:rsidRPr="0085396A" w:rsidRDefault="008F6FC8" w:rsidP="003A69EC">
            <w:pPr>
              <w:autoSpaceDE w:val="0"/>
              <w:autoSpaceDN w:val="0"/>
              <w:adjustRightInd w:val="0"/>
              <w:jc w:val="center"/>
              <w:rPr>
                <w:color w:val="FF0000"/>
                <w:lang w:eastAsia="uk-UA"/>
              </w:rPr>
            </w:pPr>
            <w:r w:rsidRPr="0085396A">
              <w:rPr>
                <w:lang w:eastAsia="uk-UA"/>
              </w:rPr>
              <w:t>100</w:t>
            </w:r>
          </w:p>
        </w:tc>
        <w:tc>
          <w:tcPr>
            <w:tcW w:w="2338" w:type="dxa"/>
            <w:vMerge/>
            <w:vAlign w:val="center"/>
          </w:tcPr>
          <w:p w:rsidR="008F6FC8" w:rsidRPr="0085396A" w:rsidRDefault="008F6FC8" w:rsidP="003A69EC">
            <w:pPr>
              <w:autoSpaceDE w:val="0"/>
              <w:autoSpaceDN w:val="0"/>
              <w:adjustRightInd w:val="0"/>
              <w:jc w:val="center"/>
              <w:rPr>
                <w:color w:val="FF0000"/>
                <w:lang w:eastAsia="uk-UA"/>
              </w:rPr>
            </w:pPr>
          </w:p>
        </w:tc>
        <w:tc>
          <w:tcPr>
            <w:tcW w:w="2160" w:type="dxa"/>
            <w:vMerge/>
            <w:vAlign w:val="center"/>
          </w:tcPr>
          <w:p w:rsidR="008F6FC8" w:rsidRPr="0085396A" w:rsidRDefault="008F6FC8" w:rsidP="003A69EC">
            <w:pPr>
              <w:autoSpaceDE w:val="0"/>
              <w:autoSpaceDN w:val="0"/>
              <w:adjustRightInd w:val="0"/>
              <w:rPr>
                <w:color w:val="FF0000"/>
                <w:lang w:eastAsia="uk-UA"/>
              </w:rPr>
            </w:pPr>
          </w:p>
        </w:tc>
        <w:tc>
          <w:tcPr>
            <w:tcW w:w="1587" w:type="dxa"/>
            <w:gridSpan w:val="2"/>
            <w:vMerge/>
            <w:vAlign w:val="center"/>
          </w:tcPr>
          <w:p w:rsidR="008F6FC8" w:rsidRPr="0085396A" w:rsidRDefault="008F6FC8" w:rsidP="003A69EC">
            <w:pPr>
              <w:autoSpaceDE w:val="0"/>
              <w:autoSpaceDN w:val="0"/>
              <w:adjustRightInd w:val="0"/>
              <w:jc w:val="center"/>
              <w:rPr>
                <w:color w:val="FF0000"/>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9D701C" w:rsidRDefault="008F6FC8" w:rsidP="003A69EC">
            <w:pPr>
              <w:autoSpaceDE w:val="0"/>
              <w:autoSpaceDN w:val="0"/>
              <w:adjustRightInd w:val="0"/>
              <w:rPr>
                <w:lang w:eastAsia="uk-UA"/>
              </w:rPr>
            </w:pPr>
            <w:r w:rsidRPr="009D701C">
              <w:rPr>
                <w:i/>
                <w:lang w:eastAsia="uk-UA"/>
              </w:rPr>
              <w:t xml:space="preserve">Захід </w:t>
            </w:r>
            <w:r>
              <w:rPr>
                <w:i/>
                <w:lang w:eastAsia="uk-UA"/>
              </w:rPr>
              <w:t>6</w:t>
            </w:r>
            <w:r w:rsidRPr="009D701C">
              <w:rPr>
                <w:i/>
                <w:lang w:eastAsia="uk-UA"/>
              </w:rPr>
              <w:t xml:space="preserve">. </w:t>
            </w:r>
            <w:r w:rsidRPr="009D701C">
              <w:rPr>
                <w:lang w:eastAsia="uk-UA"/>
              </w:rPr>
              <w:t>Капітальний ремонт  стін входу в підвал житлових будинків</w:t>
            </w:r>
          </w:p>
          <w:p w:rsidR="008F6FC8" w:rsidRPr="009D701C" w:rsidRDefault="008F6FC8" w:rsidP="00DE75F9">
            <w:pPr>
              <w:autoSpaceDE w:val="0"/>
              <w:autoSpaceDN w:val="0"/>
              <w:adjustRightInd w:val="0"/>
              <w:rPr>
                <w:lang w:val="en-US" w:eastAsia="uk-UA"/>
              </w:rPr>
            </w:pPr>
            <w:r w:rsidRPr="009D701C">
              <w:rPr>
                <w:lang w:eastAsia="uk-UA"/>
              </w:rPr>
              <w:t>(додаток таб. 1.</w:t>
            </w:r>
            <w:r>
              <w:rPr>
                <w:lang w:val="uk-UA" w:eastAsia="uk-UA"/>
              </w:rPr>
              <w:t>6</w:t>
            </w:r>
            <w:r w:rsidRPr="009D701C">
              <w:rPr>
                <w:lang w:val="en-US" w:eastAsia="uk-UA"/>
              </w:rPr>
              <w:t>)</w:t>
            </w:r>
          </w:p>
        </w:tc>
        <w:tc>
          <w:tcPr>
            <w:tcW w:w="1433" w:type="dxa"/>
            <w:vAlign w:val="center"/>
          </w:tcPr>
          <w:p w:rsidR="008F6FC8" w:rsidRPr="009D701C" w:rsidRDefault="008F6FC8" w:rsidP="003A69EC">
            <w:pPr>
              <w:autoSpaceDE w:val="0"/>
              <w:autoSpaceDN w:val="0"/>
              <w:adjustRightInd w:val="0"/>
              <w:rPr>
                <w:sz w:val="18"/>
                <w:szCs w:val="18"/>
                <w:lang w:eastAsia="uk-UA"/>
              </w:rPr>
            </w:pPr>
            <w:r w:rsidRPr="009D701C">
              <w:rPr>
                <w:sz w:val="18"/>
                <w:szCs w:val="18"/>
                <w:lang w:eastAsia="uk-UA"/>
              </w:rPr>
              <w:t>затрат, тис.грн.</w:t>
            </w:r>
          </w:p>
        </w:tc>
        <w:tc>
          <w:tcPr>
            <w:tcW w:w="1262" w:type="dxa"/>
            <w:vAlign w:val="center"/>
          </w:tcPr>
          <w:p w:rsidR="008F6FC8" w:rsidRPr="009D701C" w:rsidRDefault="008F6FC8" w:rsidP="003A69EC">
            <w:pPr>
              <w:autoSpaceDE w:val="0"/>
              <w:autoSpaceDN w:val="0"/>
              <w:adjustRightInd w:val="0"/>
              <w:jc w:val="center"/>
              <w:rPr>
                <w:lang w:eastAsia="uk-UA"/>
              </w:rPr>
            </w:pPr>
            <w:r w:rsidRPr="009D701C">
              <w:rPr>
                <w:lang w:eastAsia="uk-UA"/>
              </w:rPr>
              <w:t>8</w:t>
            </w:r>
          </w:p>
        </w:tc>
        <w:tc>
          <w:tcPr>
            <w:tcW w:w="2338" w:type="dxa"/>
            <w:vMerge w:val="restart"/>
            <w:vAlign w:val="center"/>
          </w:tcPr>
          <w:p w:rsidR="008F6FC8" w:rsidRPr="009D701C" w:rsidRDefault="008F6FC8" w:rsidP="003A69EC">
            <w:pPr>
              <w:autoSpaceDE w:val="0"/>
              <w:autoSpaceDN w:val="0"/>
              <w:adjustRightInd w:val="0"/>
              <w:jc w:val="center"/>
              <w:rPr>
                <w:lang w:eastAsia="uk-UA"/>
              </w:rPr>
            </w:pPr>
            <w:r w:rsidRPr="009D701C">
              <w:rPr>
                <w:lang w:eastAsia="uk-UA"/>
              </w:rPr>
              <w:t>Виконавчий комітет</w:t>
            </w:r>
          </w:p>
          <w:p w:rsidR="008F6FC8" w:rsidRPr="009D701C" w:rsidRDefault="008F6FC8" w:rsidP="003A69EC">
            <w:pPr>
              <w:autoSpaceDE w:val="0"/>
              <w:autoSpaceDN w:val="0"/>
              <w:adjustRightInd w:val="0"/>
              <w:jc w:val="center"/>
              <w:rPr>
                <w:lang w:eastAsia="uk-UA"/>
              </w:rPr>
            </w:pPr>
            <w:r w:rsidRPr="009D701C">
              <w:rPr>
                <w:lang w:eastAsia="uk-UA"/>
              </w:rPr>
              <w:t>Новороздільської</w:t>
            </w:r>
          </w:p>
          <w:p w:rsidR="008F6FC8" w:rsidRDefault="008F6FC8" w:rsidP="003A69EC">
            <w:pPr>
              <w:autoSpaceDE w:val="0"/>
              <w:autoSpaceDN w:val="0"/>
              <w:adjustRightInd w:val="0"/>
              <w:jc w:val="center"/>
              <w:rPr>
                <w:lang w:val="uk-UA" w:eastAsia="uk-UA"/>
              </w:rPr>
            </w:pPr>
            <w:r w:rsidRPr="009D701C">
              <w:rPr>
                <w:lang w:eastAsia="uk-UA"/>
              </w:rPr>
              <w:t>міської ради</w:t>
            </w:r>
          </w:p>
          <w:p w:rsidR="008F6FC8" w:rsidRPr="005A1E0B" w:rsidRDefault="008F6FC8" w:rsidP="003A69EC">
            <w:pPr>
              <w:autoSpaceDE w:val="0"/>
              <w:autoSpaceDN w:val="0"/>
              <w:adjustRightInd w:val="0"/>
              <w:jc w:val="center"/>
              <w:rPr>
                <w:lang w:val="uk-UA" w:eastAsia="uk-UA"/>
              </w:rPr>
            </w:pPr>
            <w:r>
              <w:rPr>
                <w:lang w:val="uk-UA" w:eastAsia="uk-UA"/>
              </w:rPr>
              <w:t>КП «Розділжитлосервіс</w:t>
            </w:r>
          </w:p>
        </w:tc>
        <w:tc>
          <w:tcPr>
            <w:tcW w:w="2160" w:type="dxa"/>
            <w:vAlign w:val="center"/>
          </w:tcPr>
          <w:p w:rsidR="008F6FC8" w:rsidRPr="009D701C" w:rsidRDefault="008F6FC8" w:rsidP="003A69EC">
            <w:pPr>
              <w:autoSpaceDE w:val="0"/>
              <w:autoSpaceDN w:val="0"/>
              <w:adjustRightInd w:val="0"/>
              <w:rPr>
                <w:lang w:eastAsia="uk-UA"/>
              </w:rPr>
            </w:pPr>
            <w:r w:rsidRPr="009D701C">
              <w:rPr>
                <w:lang w:eastAsia="uk-UA"/>
              </w:rPr>
              <w:t>Державний бюджет</w:t>
            </w:r>
          </w:p>
        </w:tc>
        <w:tc>
          <w:tcPr>
            <w:tcW w:w="1587" w:type="dxa"/>
            <w:gridSpan w:val="2"/>
            <w:vAlign w:val="center"/>
          </w:tcPr>
          <w:p w:rsidR="008F6FC8" w:rsidRPr="009D701C" w:rsidRDefault="008F6FC8" w:rsidP="003A69EC">
            <w:pPr>
              <w:autoSpaceDE w:val="0"/>
              <w:autoSpaceDN w:val="0"/>
              <w:adjustRightInd w:val="0"/>
              <w:jc w:val="center"/>
              <w:rPr>
                <w:lang w:eastAsia="uk-UA"/>
              </w:rPr>
            </w:pPr>
            <w:r w:rsidRPr="009D701C">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9D701C" w:rsidRDefault="008F6FC8" w:rsidP="003A69EC">
            <w:pPr>
              <w:autoSpaceDE w:val="0"/>
              <w:autoSpaceDN w:val="0"/>
              <w:adjustRightInd w:val="0"/>
              <w:rPr>
                <w:b/>
                <w:lang w:eastAsia="uk-UA"/>
              </w:rPr>
            </w:pPr>
          </w:p>
        </w:tc>
        <w:tc>
          <w:tcPr>
            <w:tcW w:w="1433" w:type="dxa"/>
            <w:vAlign w:val="center"/>
          </w:tcPr>
          <w:p w:rsidR="008F6FC8" w:rsidRPr="009D701C" w:rsidRDefault="008F6FC8" w:rsidP="003A69EC">
            <w:pPr>
              <w:autoSpaceDE w:val="0"/>
              <w:autoSpaceDN w:val="0"/>
              <w:adjustRightInd w:val="0"/>
              <w:rPr>
                <w:sz w:val="18"/>
                <w:szCs w:val="18"/>
                <w:lang w:eastAsia="uk-UA"/>
              </w:rPr>
            </w:pPr>
            <w:r w:rsidRPr="009D701C">
              <w:rPr>
                <w:sz w:val="18"/>
                <w:szCs w:val="18"/>
                <w:lang w:eastAsia="uk-UA"/>
              </w:rPr>
              <w:t>продукту, м.п.</w:t>
            </w:r>
          </w:p>
        </w:tc>
        <w:tc>
          <w:tcPr>
            <w:tcW w:w="1262" w:type="dxa"/>
            <w:vAlign w:val="center"/>
          </w:tcPr>
          <w:p w:rsidR="008F6FC8" w:rsidRPr="009D701C" w:rsidRDefault="008F6FC8" w:rsidP="003A69EC">
            <w:pPr>
              <w:autoSpaceDE w:val="0"/>
              <w:autoSpaceDN w:val="0"/>
              <w:adjustRightInd w:val="0"/>
              <w:jc w:val="center"/>
              <w:rPr>
                <w:lang w:eastAsia="uk-UA"/>
              </w:rPr>
            </w:pPr>
            <w:r w:rsidRPr="009D701C">
              <w:rPr>
                <w:lang w:eastAsia="uk-UA"/>
              </w:rPr>
              <w:t>4</w:t>
            </w:r>
          </w:p>
        </w:tc>
        <w:tc>
          <w:tcPr>
            <w:tcW w:w="2338" w:type="dxa"/>
            <w:vMerge/>
            <w:vAlign w:val="center"/>
          </w:tcPr>
          <w:p w:rsidR="008F6FC8" w:rsidRPr="009D701C" w:rsidRDefault="008F6FC8" w:rsidP="003A69EC">
            <w:pPr>
              <w:autoSpaceDE w:val="0"/>
              <w:autoSpaceDN w:val="0"/>
              <w:adjustRightInd w:val="0"/>
              <w:jc w:val="center"/>
              <w:rPr>
                <w:lang w:eastAsia="uk-UA"/>
              </w:rPr>
            </w:pPr>
          </w:p>
        </w:tc>
        <w:tc>
          <w:tcPr>
            <w:tcW w:w="2160" w:type="dxa"/>
            <w:vAlign w:val="center"/>
          </w:tcPr>
          <w:p w:rsidR="008F6FC8" w:rsidRPr="009D701C" w:rsidRDefault="008F6FC8" w:rsidP="003A69EC">
            <w:pPr>
              <w:autoSpaceDE w:val="0"/>
              <w:autoSpaceDN w:val="0"/>
              <w:adjustRightInd w:val="0"/>
              <w:rPr>
                <w:lang w:eastAsia="uk-UA"/>
              </w:rPr>
            </w:pPr>
            <w:r w:rsidRPr="009D701C">
              <w:rPr>
                <w:lang w:eastAsia="uk-UA"/>
              </w:rPr>
              <w:t>Місцевий бюджет</w:t>
            </w:r>
          </w:p>
        </w:tc>
        <w:tc>
          <w:tcPr>
            <w:tcW w:w="1587" w:type="dxa"/>
            <w:gridSpan w:val="2"/>
            <w:vAlign w:val="center"/>
          </w:tcPr>
          <w:p w:rsidR="008F6FC8" w:rsidRPr="009D701C" w:rsidRDefault="008F6FC8" w:rsidP="003A69EC">
            <w:pPr>
              <w:autoSpaceDE w:val="0"/>
              <w:autoSpaceDN w:val="0"/>
              <w:adjustRightInd w:val="0"/>
              <w:jc w:val="center"/>
              <w:rPr>
                <w:lang w:eastAsia="uk-UA"/>
              </w:rPr>
            </w:pPr>
            <w:r w:rsidRPr="009D701C">
              <w:rPr>
                <w:lang w:eastAsia="uk-UA"/>
              </w:rPr>
              <w:t>8</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521"/>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9D701C" w:rsidRDefault="008F6FC8" w:rsidP="003A69EC">
            <w:pPr>
              <w:autoSpaceDE w:val="0"/>
              <w:autoSpaceDN w:val="0"/>
              <w:adjustRightInd w:val="0"/>
              <w:rPr>
                <w:b/>
                <w:lang w:eastAsia="uk-UA"/>
              </w:rPr>
            </w:pPr>
          </w:p>
        </w:tc>
        <w:tc>
          <w:tcPr>
            <w:tcW w:w="1433" w:type="dxa"/>
            <w:vAlign w:val="center"/>
          </w:tcPr>
          <w:p w:rsidR="008F6FC8" w:rsidRPr="009D701C" w:rsidRDefault="008F6FC8" w:rsidP="003A69EC">
            <w:pPr>
              <w:autoSpaceDE w:val="0"/>
              <w:autoSpaceDN w:val="0"/>
              <w:adjustRightInd w:val="0"/>
              <w:rPr>
                <w:sz w:val="18"/>
                <w:szCs w:val="18"/>
                <w:lang w:eastAsia="uk-UA"/>
              </w:rPr>
            </w:pPr>
            <w:r w:rsidRPr="009D701C">
              <w:rPr>
                <w:sz w:val="18"/>
                <w:szCs w:val="18"/>
                <w:lang w:eastAsia="uk-UA"/>
              </w:rPr>
              <w:t>ефективності,</w:t>
            </w:r>
          </w:p>
          <w:p w:rsidR="008F6FC8" w:rsidRPr="009D701C" w:rsidRDefault="008F6FC8" w:rsidP="003A69EC">
            <w:pPr>
              <w:autoSpaceDE w:val="0"/>
              <w:autoSpaceDN w:val="0"/>
              <w:adjustRightInd w:val="0"/>
              <w:rPr>
                <w:sz w:val="18"/>
                <w:szCs w:val="18"/>
                <w:lang w:eastAsia="uk-UA"/>
              </w:rPr>
            </w:pPr>
            <w:r w:rsidRPr="009D701C">
              <w:rPr>
                <w:sz w:val="18"/>
                <w:szCs w:val="18"/>
                <w:lang w:eastAsia="uk-UA"/>
              </w:rPr>
              <w:t>тис.грн/м.п</w:t>
            </w:r>
          </w:p>
        </w:tc>
        <w:tc>
          <w:tcPr>
            <w:tcW w:w="1262" w:type="dxa"/>
            <w:vAlign w:val="center"/>
          </w:tcPr>
          <w:p w:rsidR="008F6FC8" w:rsidRPr="009D701C" w:rsidRDefault="008F6FC8" w:rsidP="003A69EC">
            <w:pPr>
              <w:autoSpaceDE w:val="0"/>
              <w:autoSpaceDN w:val="0"/>
              <w:adjustRightInd w:val="0"/>
              <w:jc w:val="center"/>
              <w:rPr>
                <w:lang w:eastAsia="uk-UA"/>
              </w:rPr>
            </w:pPr>
            <w:r w:rsidRPr="009D701C">
              <w:rPr>
                <w:lang w:eastAsia="uk-UA"/>
              </w:rPr>
              <w:t>2</w:t>
            </w:r>
          </w:p>
        </w:tc>
        <w:tc>
          <w:tcPr>
            <w:tcW w:w="2338" w:type="dxa"/>
            <w:vMerge/>
            <w:vAlign w:val="center"/>
          </w:tcPr>
          <w:p w:rsidR="008F6FC8" w:rsidRPr="009D701C" w:rsidRDefault="008F6FC8" w:rsidP="003A69EC">
            <w:pPr>
              <w:autoSpaceDE w:val="0"/>
              <w:autoSpaceDN w:val="0"/>
              <w:adjustRightInd w:val="0"/>
              <w:jc w:val="center"/>
              <w:rPr>
                <w:sz w:val="20"/>
                <w:szCs w:val="20"/>
                <w:lang w:eastAsia="uk-UA"/>
              </w:rPr>
            </w:pPr>
          </w:p>
        </w:tc>
        <w:tc>
          <w:tcPr>
            <w:tcW w:w="2160" w:type="dxa"/>
            <w:vMerge w:val="restart"/>
            <w:vAlign w:val="center"/>
          </w:tcPr>
          <w:p w:rsidR="008F6FC8" w:rsidRPr="009D701C" w:rsidRDefault="008F6FC8" w:rsidP="003A69EC">
            <w:pPr>
              <w:autoSpaceDE w:val="0"/>
              <w:autoSpaceDN w:val="0"/>
              <w:adjustRightInd w:val="0"/>
              <w:rPr>
                <w:lang w:eastAsia="uk-UA"/>
              </w:rPr>
            </w:pPr>
            <w:r w:rsidRPr="009D701C">
              <w:rPr>
                <w:lang w:eastAsia="uk-UA"/>
              </w:rPr>
              <w:t>Інші джерела</w:t>
            </w:r>
          </w:p>
        </w:tc>
        <w:tc>
          <w:tcPr>
            <w:tcW w:w="1587" w:type="dxa"/>
            <w:gridSpan w:val="2"/>
            <w:vMerge w:val="restart"/>
            <w:vAlign w:val="center"/>
          </w:tcPr>
          <w:p w:rsidR="008F6FC8" w:rsidRPr="009D701C" w:rsidRDefault="008F6FC8" w:rsidP="003A69EC">
            <w:pPr>
              <w:autoSpaceDE w:val="0"/>
              <w:autoSpaceDN w:val="0"/>
              <w:adjustRightInd w:val="0"/>
              <w:jc w:val="center"/>
              <w:rPr>
                <w:lang w:eastAsia="uk-UA"/>
              </w:rPr>
            </w:pPr>
            <w:r w:rsidRPr="009D701C">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412D30">
        <w:trPr>
          <w:cantSplit/>
          <w:trHeight w:hRule="exact" w:val="442"/>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b/>
                <w:lang w:eastAsia="uk-UA"/>
              </w:rPr>
            </w:pPr>
          </w:p>
        </w:tc>
        <w:tc>
          <w:tcPr>
            <w:tcW w:w="1433" w:type="dxa"/>
            <w:vAlign w:val="center"/>
          </w:tcPr>
          <w:p w:rsidR="008F6FC8" w:rsidRPr="0085396A" w:rsidRDefault="008F6FC8" w:rsidP="003A69EC">
            <w:pPr>
              <w:autoSpaceDE w:val="0"/>
              <w:autoSpaceDN w:val="0"/>
              <w:adjustRightInd w:val="0"/>
              <w:rPr>
                <w:sz w:val="18"/>
                <w:szCs w:val="18"/>
                <w:lang w:eastAsia="uk-UA"/>
              </w:rPr>
            </w:pPr>
            <w:r w:rsidRPr="0085396A">
              <w:rPr>
                <w:sz w:val="18"/>
                <w:szCs w:val="18"/>
                <w:lang w:eastAsia="uk-UA"/>
              </w:rPr>
              <w:t>якості, %</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2</w:t>
            </w:r>
            <w:r w:rsidRPr="0085396A">
              <w:rPr>
                <w:lang w:eastAsia="uk-UA"/>
              </w:rPr>
              <w:t>1</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ign w:val="center"/>
          </w:tcPr>
          <w:p w:rsidR="008F6FC8" w:rsidRPr="0085396A" w:rsidRDefault="008F6FC8" w:rsidP="003A69EC">
            <w:pPr>
              <w:autoSpaceDE w:val="0"/>
              <w:autoSpaceDN w:val="0"/>
              <w:adjustRightInd w:val="0"/>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3C74BD" w:rsidRDefault="008F6FC8" w:rsidP="003A69EC">
            <w:pPr>
              <w:autoSpaceDE w:val="0"/>
              <w:autoSpaceDN w:val="0"/>
              <w:adjustRightInd w:val="0"/>
              <w:rPr>
                <w:lang w:eastAsia="uk-UA"/>
              </w:rPr>
            </w:pPr>
            <w:r w:rsidRPr="003C74BD">
              <w:rPr>
                <w:i/>
                <w:lang w:eastAsia="uk-UA"/>
              </w:rPr>
              <w:t xml:space="preserve">Захід </w:t>
            </w:r>
            <w:r>
              <w:rPr>
                <w:i/>
                <w:lang w:eastAsia="uk-UA"/>
              </w:rPr>
              <w:t>7</w:t>
            </w:r>
            <w:r w:rsidRPr="003C74BD">
              <w:rPr>
                <w:i/>
                <w:lang w:eastAsia="uk-UA"/>
              </w:rPr>
              <w:t xml:space="preserve">. </w:t>
            </w:r>
            <w:r w:rsidRPr="003C74BD">
              <w:rPr>
                <w:lang w:eastAsia="uk-UA"/>
              </w:rPr>
              <w:t>Капітальний ремонт сходів входу в під’їзди житлових будинків</w:t>
            </w:r>
          </w:p>
          <w:p w:rsidR="008F6FC8" w:rsidRPr="003C74BD" w:rsidRDefault="008F6FC8" w:rsidP="00DE75F9">
            <w:pPr>
              <w:autoSpaceDE w:val="0"/>
              <w:autoSpaceDN w:val="0"/>
              <w:adjustRightInd w:val="0"/>
              <w:rPr>
                <w:lang w:val="en-US" w:eastAsia="uk-UA"/>
              </w:rPr>
            </w:pPr>
            <w:r w:rsidRPr="003C74BD">
              <w:rPr>
                <w:lang w:eastAsia="uk-UA"/>
              </w:rPr>
              <w:t>(додаток таб. 1.</w:t>
            </w:r>
            <w:r>
              <w:rPr>
                <w:lang w:val="uk-UA" w:eastAsia="uk-UA"/>
              </w:rPr>
              <w:t>9</w:t>
            </w:r>
            <w:r w:rsidRPr="003C74BD">
              <w:rPr>
                <w:lang w:val="en-US" w:eastAsia="uk-UA"/>
              </w:rPr>
              <w:t>)</w:t>
            </w:r>
          </w:p>
        </w:tc>
        <w:tc>
          <w:tcPr>
            <w:tcW w:w="1433" w:type="dxa"/>
            <w:vAlign w:val="center"/>
          </w:tcPr>
          <w:p w:rsidR="008F6FC8" w:rsidRPr="003C74BD" w:rsidRDefault="008F6FC8" w:rsidP="003A69EC">
            <w:pPr>
              <w:autoSpaceDE w:val="0"/>
              <w:autoSpaceDN w:val="0"/>
              <w:adjustRightInd w:val="0"/>
              <w:rPr>
                <w:sz w:val="18"/>
                <w:szCs w:val="18"/>
                <w:lang w:eastAsia="uk-UA"/>
              </w:rPr>
            </w:pPr>
            <w:r w:rsidRPr="003C74BD">
              <w:rPr>
                <w:sz w:val="18"/>
                <w:szCs w:val="18"/>
                <w:lang w:eastAsia="uk-UA"/>
              </w:rPr>
              <w:t>затрат, тис.грн.</w:t>
            </w:r>
          </w:p>
        </w:tc>
        <w:tc>
          <w:tcPr>
            <w:tcW w:w="1262" w:type="dxa"/>
            <w:vAlign w:val="center"/>
          </w:tcPr>
          <w:p w:rsidR="008F6FC8" w:rsidRPr="003C74BD" w:rsidRDefault="008F6FC8" w:rsidP="003A69EC">
            <w:pPr>
              <w:autoSpaceDE w:val="0"/>
              <w:autoSpaceDN w:val="0"/>
              <w:adjustRightInd w:val="0"/>
              <w:jc w:val="center"/>
              <w:rPr>
                <w:lang w:eastAsia="uk-UA"/>
              </w:rPr>
            </w:pPr>
            <w:r w:rsidRPr="003C74BD">
              <w:rPr>
                <w:lang w:eastAsia="uk-UA"/>
              </w:rPr>
              <w:t>25,0</w:t>
            </w:r>
          </w:p>
        </w:tc>
        <w:tc>
          <w:tcPr>
            <w:tcW w:w="2338" w:type="dxa"/>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Виконавчий комітет</w:t>
            </w:r>
          </w:p>
          <w:p w:rsidR="008F6FC8" w:rsidRPr="003C74BD" w:rsidRDefault="008F6FC8" w:rsidP="003A69EC">
            <w:pPr>
              <w:autoSpaceDE w:val="0"/>
              <w:autoSpaceDN w:val="0"/>
              <w:adjustRightInd w:val="0"/>
              <w:jc w:val="center"/>
              <w:rPr>
                <w:lang w:eastAsia="uk-UA"/>
              </w:rPr>
            </w:pPr>
            <w:r w:rsidRPr="003C74BD">
              <w:rPr>
                <w:lang w:eastAsia="uk-UA"/>
              </w:rPr>
              <w:t>Новороздільської</w:t>
            </w:r>
          </w:p>
          <w:p w:rsidR="008F6FC8" w:rsidRDefault="008F6FC8" w:rsidP="003A69EC">
            <w:pPr>
              <w:autoSpaceDE w:val="0"/>
              <w:autoSpaceDN w:val="0"/>
              <w:adjustRightInd w:val="0"/>
              <w:jc w:val="center"/>
              <w:rPr>
                <w:lang w:val="uk-UA" w:eastAsia="uk-UA"/>
              </w:rPr>
            </w:pPr>
            <w:r w:rsidRPr="003C74BD">
              <w:rPr>
                <w:lang w:eastAsia="uk-UA"/>
              </w:rPr>
              <w:t>міської ради</w:t>
            </w:r>
          </w:p>
          <w:p w:rsidR="008F6FC8" w:rsidRPr="005A1E0B" w:rsidRDefault="008F6FC8" w:rsidP="003A69EC">
            <w:pPr>
              <w:autoSpaceDE w:val="0"/>
              <w:autoSpaceDN w:val="0"/>
              <w:adjustRightInd w:val="0"/>
              <w:jc w:val="center"/>
              <w:rPr>
                <w:lang w:val="uk-UA" w:eastAsia="uk-UA"/>
              </w:rPr>
            </w:pPr>
            <w:r>
              <w:rPr>
                <w:lang w:val="uk-UA" w:eastAsia="uk-UA"/>
              </w:rPr>
              <w:t>КП «Розділжитлосервіс</w:t>
            </w:r>
          </w:p>
        </w:tc>
        <w:tc>
          <w:tcPr>
            <w:tcW w:w="2160" w:type="dxa"/>
            <w:vAlign w:val="center"/>
          </w:tcPr>
          <w:p w:rsidR="008F6FC8" w:rsidRPr="003C74BD" w:rsidRDefault="008F6FC8" w:rsidP="003A69EC">
            <w:pPr>
              <w:autoSpaceDE w:val="0"/>
              <w:autoSpaceDN w:val="0"/>
              <w:adjustRightInd w:val="0"/>
              <w:rPr>
                <w:lang w:eastAsia="uk-UA"/>
              </w:rPr>
            </w:pPr>
            <w:r w:rsidRPr="003C74BD">
              <w:rPr>
                <w:lang w:eastAsia="uk-UA"/>
              </w:rPr>
              <w:t>Державний бюджет</w:t>
            </w:r>
          </w:p>
        </w:tc>
        <w:tc>
          <w:tcPr>
            <w:tcW w:w="1587" w:type="dxa"/>
            <w:gridSpan w:val="2"/>
            <w:vAlign w:val="center"/>
          </w:tcPr>
          <w:p w:rsidR="008F6FC8" w:rsidRPr="003C74BD" w:rsidRDefault="008F6FC8" w:rsidP="003A69EC">
            <w:pPr>
              <w:autoSpaceDE w:val="0"/>
              <w:autoSpaceDN w:val="0"/>
              <w:adjustRightInd w:val="0"/>
              <w:jc w:val="center"/>
              <w:rPr>
                <w:lang w:eastAsia="uk-UA"/>
              </w:rPr>
            </w:pPr>
            <w:r w:rsidRPr="003C74BD">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3C74BD" w:rsidRDefault="008F6FC8" w:rsidP="003A69EC">
            <w:pPr>
              <w:autoSpaceDE w:val="0"/>
              <w:autoSpaceDN w:val="0"/>
              <w:adjustRightInd w:val="0"/>
              <w:rPr>
                <w:b/>
                <w:lang w:eastAsia="uk-UA"/>
              </w:rPr>
            </w:pPr>
          </w:p>
        </w:tc>
        <w:tc>
          <w:tcPr>
            <w:tcW w:w="1433" w:type="dxa"/>
            <w:vAlign w:val="center"/>
          </w:tcPr>
          <w:p w:rsidR="008F6FC8" w:rsidRPr="003C74BD" w:rsidRDefault="008F6FC8" w:rsidP="003A69EC">
            <w:pPr>
              <w:autoSpaceDE w:val="0"/>
              <w:autoSpaceDN w:val="0"/>
              <w:adjustRightInd w:val="0"/>
              <w:rPr>
                <w:sz w:val="18"/>
                <w:szCs w:val="18"/>
                <w:lang w:eastAsia="uk-UA"/>
              </w:rPr>
            </w:pPr>
            <w:r w:rsidRPr="003C74BD">
              <w:rPr>
                <w:sz w:val="18"/>
                <w:szCs w:val="18"/>
                <w:lang w:eastAsia="uk-UA"/>
              </w:rPr>
              <w:t>продукту, шт</w:t>
            </w:r>
          </w:p>
        </w:tc>
        <w:tc>
          <w:tcPr>
            <w:tcW w:w="1262" w:type="dxa"/>
            <w:vAlign w:val="center"/>
          </w:tcPr>
          <w:p w:rsidR="008F6FC8" w:rsidRPr="003C74BD" w:rsidRDefault="008F6FC8" w:rsidP="003A69EC">
            <w:pPr>
              <w:autoSpaceDE w:val="0"/>
              <w:autoSpaceDN w:val="0"/>
              <w:adjustRightInd w:val="0"/>
              <w:jc w:val="center"/>
              <w:rPr>
                <w:lang w:eastAsia="uk-UA"/>
              </w:rPr>
            </w:pPr>
            <w:r w:rsidRPr="003C74BD">
              <w:rPr>
                <w:lang w:eastAsia="uk-UA"/>
              </w:rPr>
              <w:t>3</w:t>
            </w:r>
          </w:p>
        </w:tc>
        <w:tc>
          <w:tcPr>
            <w:tcW w:w="2338" w:type="dxa"/>
            <w:vMerge/>
            <w:vAlign w:val="center"/>
          </w:tcPr>
          <w:p w:rsidR="008F6FC8" w:rsidRPr="003C74BD" w:rsidRDefault="008F6FC8" w:rsidP="003A69EC">
            <w:pPr>
              <w:autoSpaceDE w:val="0"/>
              <w:autoSpaceDN w:val="0"/>
              <w:adjustRightInd w:val="0"/>
              <w:jc w:val="center"/>
              <w:rPr>
                <w:lang w:eastAsia="uk-UA"/>
              </w:rPr>
            </w:pPr>
          </w:p>
        </w:tc>
        <w:tc>
          <w:tcPr>
            <w:tcW w:w="2160" w:type="dxa"/>
            <w:vAlign w:val="center"/>
          </w:tcPr>
          <w:p w:rsidR="008F6FC8" w:rsidRPr="003C74BD" w:rsidRDefault="008F6FC8" w:rsidP="003A69EC">
            <w:pPr>
              <w:autoSpaceDE w:val="0"/>
              <w:autoSpaceDN w:val="0"/>
              <w:adjustRightInd w:val="0"/>
              <w:rPr>
                <w:lang w:eastAsia="uk-UA"/>
              </w:rPr>
            </w:pPr>
            <w:r w:rsidRPr="003C74BD">
              <w:rPr>
                <w:lang w:eastAsia="uk-UA"/>
              </w:rPr>
              <w:t>Місцевий бюджет</w:t>
            </w:r>
          </w:p>
        </w:tc>
        <w:tc>
          <w:tcPr>
            <w:tcW w:w="1587" w:type="dxa"/>
            <w:gridSpan w:val="2"/>
            <w:vAlign w:val="center"/>
          </w:tcPr>
          <w:p w:rsidR="008F6FC8" w:rsidRPr="003C74BD" w:rsidRDefault="008F6FC8" w:rsidP="003A69EC">
            <w:pPr>
              <w:autoSpaceDE w:val="0"/>
              <w:autoSpaceDN w:val="0"/>
              <w:adjustRightInd w:val="0"/>
              <w:jc w:val="center"/>
              <w:rPr>
                <w:lang w:eastAsia="uk-UA"/>
              </w:rPr>
            </w:pPr>
            <w:r w:rsidRPr="003C74BD">
              <w:rPr>
                <w:lang w:eastAsia="uk-UA"/>
              </w:rPr>
              <w:t>25,0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549"/>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3C74BD" w:rsidRDefault="008F6FC8" w:rsidP="003A69EC">
            <w:pPr>
              <w:autoSpaceDE w:val="0"/>
              <w:autoSpaceDN w:val="0"/>
              <w:adjustRightInd w:val="0"/>
              <w:rPr>
                <w:b/>
                <w:lang w:eastAsia="uk-UA"/>
              </w:rPr>
            </w:pPr>
          </w:p>
        </w:tc>
        <w:tc>
          <w:tcPr>
            <w:tcW w:w="1433" w:type="dxa"/>
            <w:vAlign w:val="center"/>
          </w:tcPr>
          <w:p w:rsidR="008F6FC8" w:rsidRPr="003C74BD" w:rsidRDefault="008F6FC8" w:rsidP="003A69EC">
            <w:pPr>
              <w:autoSpaceDE w:val="0"/>
              <w:autoSpaceDN w:val="0"/>
              <w:adjustRightInd w:val="0"/>
              <w:rPr>
                <w:sz w:val="18"/>
                <w:szCs w:val="18"/>
                <w:lang w:eastAsia="uk-UA"/>
              </w:rPr>
            </w:pPr>
            <w:r w:rsidRPr="003C74BD">
              <w:rPr>
                <w:sz w:val="18"/>
                <w:szCs w:val="18"/>
                <w:lang w:eastAsia="uk-UA"/>
              </w:rPr>
              <w:t>ефективності,</w:t>
            </w:r>
          </w:p>
          <w:p w:rsidR="008F6FC8" w:rsidRPr="003C74BD" w:rsidRDefault="008F6FC8" w:rsidP="003A69EC">
            <w:pPr>
              <w:autoSpaceDE w:val="0"/>
              <w:autoSpaceDN w:val="0"/>
              <w:adjustRightInd w:val="0"/>
              <w:rPr>
                <w:sz w:val="18"/>
                <w:szCs w:val="18"/>
                <w:lang w:eastAsia="uk-UA"/>
              </w:rPr>
            </w:pPr>
            <w:r w:rsidRPr="003C74BD">
              <w:rPr>
                <w:sz w:val="18"/>
                <w:szCs w:val="18"/>
                <w:lang w:eastAsia="uk-UA"/>
              </w:rPr>
              <w:t>тис.грн/шт</w:t>
            </w:r>
          </w:p>
        </w:tc>
        <w:tc>
          <w:tcPr>
            <w:tcW w:w="1262" w:type="dxa"/>
            <w:vAlign w:val="center"/>
          </w:tcPr>
          <w:p w:rsidR="008F6FC8" w:rsidRPr="003C74BD" w:rsidRDefault="008F6FC8" w:rsidP="003A69EC">
            <w:pPr>
              <w:autoSpaceDE w:val="0"/>
              <w:autoSpaceDN w:val="0"/>
              <w:adjustRightInd w:val="0"/>
              <w:jc w:val="center"/>
              <w:rPr>
                <w:lang w:eastAsia="uk-UA"/>
              </w:rPr>
            </w:pPr>
            <w:r w:rsidRPr="003C74BD">
              <w:rPr>
                <w:lang w:eastAsia="uk-UA"/>
              </w:rPr>
              <w:t>8,3</w:t>
            </w:r>
          </w:p>
        </w:tc>
        <w:tc>
          <w:tcPr>
            <w:tcW w:w="2338" w:type="dxa"/>
            <w:vMerge/>
            <w:vAlign w:val="center"/>
          </w:tcPr>
          <w:p w:rsidR="008F6FC8" w:rsidRPr="003C74BD" w:rsidRDefault="008F6FC8" w:rsidP="003A69EC">
            <w:pPr>
              <w:autoSpaceDE w:val="0"/>
              <w:autoSpaceDN w:val="0"/>
              <w:adjustRightInd w:val="0"/>
              <w:jc w:val="center"/>
              <w:rPr>
                <w:lang w:eastAsia="uk-UA"/>
              </w:rPr>
            </w:pPr>
          </w:p>
        </w:tc>
        <w:tc>
          <w:tcPr>
            <w:tcW w:w="2160" w:type="dxa"/>
            <w:vMerge w:val="restart"/>
            <w:vAlign w:val="center"/>
          </w:tcPr>
          <w:p w:rsidR="008F6FC8" w:rsidRPr="003C74BD" w:rsidRDefault="008F6FC8" w:rsidP="003A69EC">
            <w:pPr>
              <w:autoSpaceDE w:val="0"/>
              <w:autoSpaceDN w:val="0"/>
              <w:adjustRightInd w:val="0"/>
              <w:rPr>
                <w:lang w:eastAsia="uk-UA"/>
              </w:rPr>
            </w:pPr>
            <w:r w:rsidRPr="003C74BD">
              <w:rPr>
                <w:lang w:eastAsia="uk-UA"/>
              </w:rPr>
              <w:t>Інші джерела</w:t>
            </w:r>
          </w:p>
        </w:tc>
        <w:tc>
          <w:tcPr>
            <w:tcW w:w="1587" w:type="dxa"/>
            <w:gridSpan w:val="2"/>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525EB9">
        <w:trPr>
          <w:cantSplit/>
          <w:trHeight w:hRule="exact" w:val="69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3C74BD" w:rsidRDefault="008F6FC8" w:rsidP="003A69EC">
            <w:pPr>
              <w:autoSpaceDE w:val="0"/>
              <w:autoSpaceDN w:val="0"/>
              <w:adjustRightInd w:val="0"/>
              <w:rPr>
                <w:b/>
                <w:lang w:eastAsia="uk-UA"/>
              </w:rPr>
            </w:pPr>
          </w:p>
        </w:tc>
        <w:tc>
          <w:tcPr>
            <w:tcW w:w="1433" w:type="dxa"/>
            <w:vAlign w:val="center"/>
          </w:tcPr>
          <w:p w:rsidR="008F6FC8" w:rsidRPr="003C74BD" w:rsidRDefault="008F6FC8" w:rsidP="003A69EC">
            <w:pPr>
              <w:autoSpaceDE w:val="0"/>
              <w:autoSpaceDN w:val="0"/>
              <w:adjustRightInd w:val="0"/>
              <w:rPr>
                <w:sz w:val="18"/>
                <w:szCs w:val="18"/>
                <w:lang w:eastAsia="uk-UA"/>
              </w:rPr>
            </w:pPr>
            <w:r w:rsidRPr="003C74BD">
              <w:rPr>
                <w:sz w:val="18"/>
                <w:szCs w:val="18"/>
                <w:lang w:eastAsia="uk-UA"/>
              </w:rPr>
              <w:t>якості, %</w:t>
            </w:r>
          </w:p>
        </w:tc>
        <w:tc>
          <w:tcPr>
            <w:tcW w:w="1262" w:type="dxa"/>
            <w:vAlign w:val="center"/>
          </w:tcPr>
          <w:p w:rsidR="008F6FC8" w:rsidRPr="003C74BD" w:rsidRDefault="008F6FC8" w:rsidP="003A69EC">
            <w:pPr>
              <w:autoSpaceDE w:val="0"/>
              <w:autoSpaceDN w:val="0"/>
              <w:adjustRightInd w:val="0"/>
              <w:jc w:val="center"/>
              <w:rPr>
                <w:lang w:eastAsia="uk-UA"/>
              </w:rPr>
            </w:pPr>
            <w:r w:rsidRPr="003C74BD">
              <w:rPr>
                <w:lang w:eastAsia="uk-UA"/>
              </w:rPr>
              <w:t>50</w:t>
            </w:r>
          </w:p>
        </w:tc>
        <w:tc>
          <w:tcPr>
            <w:tcW w:w="2338" w:type="dxa"/>
            <w:vMerge/>
            <w:vAlign w:val="center"/>
          </w:tcPr>
          <w:p w:rsidR="008F6FC8" w:rsidRPr="003C74BD" w:rsidRDefault="008F6FC8" w:rsidP="003A69EC">
            <w:pPr>
              <w:autoSpaceDE w:val="0"/>
              <w:autoSpaceDN w:val="0"/>
              <w:adjustRightInd w:val="0"/>
              <w:jc w:val="center"/>
              <w:rPr>
                <w:lang w:eastAsia="uk-UA"/>
              </w:rPr>
            </w:pPr>
          </w:p>
        </w:tc>
        <w:tc>
          <w:tcPr>
            <w:tcW w:w="2160" w:type="dxa"/>
            <w:vMerge/>
            <w:vAlign w:val="center"/>
          </w:tcPr>
          <w:p w:rsidR="008F6FC8" w:rsidRPr="003C74BD" w:rsidRDefault="008F6FC8" w:rsidP="003A69EC">
            <w:pPr>
              <w:autoSpaceDE w:val="0"/>
              <w:autoSpaceDN w:val="0"/>
              <w:adjustRightInd w:val="0"/>
              <w:rPr>
                <w:lang w:eastAsia="uk-UA"/>
              </w:rPr>
            </w:pPr>
          </w:p>
        </w:tc>
        <w:tc>
          <w:tcPr>
            <w:tcW w:w="1587" w:type="dxa"/>
            <w:gridSpan w:val="2"/>
            <w:vMerge/>
            <w:vAlign w:val="center"/>
          </w:tcPr>
          <w:p w:rsidR="008F6FC8" w:rsidRPr="003C74BD"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412D30">
        <w:trPr>
          <w:cantSplit/>
          <w:trHeight w:hRule="exact" w:val="142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7F41C4" w:rsidRDefault="008F6FC8" w:rsidP="003A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lang w:val="uk-UA"/>
              </w:rPr>
              <w:t xml:space="preserve">Захід 8. </w:t>
            </w:r>
            <w:r w:rsidRPr="007F41C4">
              <w:rPr>
                <w:bCs/>
              </w:rPr>
              <w:t>Капітальний ремонт cходових кліток та загальних коридорів у  житлових будинках</w:t>
            </w:r>
          </w:p>
          <w:p w:rsidR="008F6FC8" w:rsidRPr="007F41C4" w:rsidRDefault="008F6FC8" w:rsidP="00531CD7">
            <w:pPr>
              <w:autoSpaceDE w:val="0"/>
              <w:autoSpaceDN w:val="0"/>
              <w:adjustRightInd w:val="0"/>
              <w:rPr>
                <w:lang w:eastAsia="uk-UA"/>
              </w:rPr>
            </w:pPr>
            <w:r>
              <w:rPr>
                <w:lang w:eastAsia="uk-UA"/>
              </w:rPr>
              <w:t>(додаток таб.1.</w:t>
            </w:r>
            <w:r>
              <w:rPr>
                <w:lang w:val="uk-UA" w:eastAsia="uk-UA"/>
              </w:rPr>
              <w:t>8</w:t>
            </w:r>
            <w:r>
              <w:rPr>
                <w:lang w:eastAsia="uk-UA"/>
              </w:rPr>
              <w:t>)</w:t>
            </w:r>
          </w:p>
        </w:tc>
        <w:tc>
          <w:tcPr>
            <w:tcW w:w="1433" w:type="dxa"/>
          </w:tcPr>
          <w:p w:rsidR="008F6FC8" w:rsidRPr="003C74BD" w:rsidRDefault="008F6FC8" w:rsidP="003A69EC">
            <w:pPr>
              <w:autoSpaceDE w:val="0"/>
              <w:autoSpaceDN w:val="0"/>
              <w:adjustRightInd w:val="0"/>
              <w:rPr>
                <w:sz w:val="18"/>
                <w:szCs w:val="18"/>
                <w:lang w:eastAsia="uk-UA"/>
              </w:rPr>
            </w:pPr>
            <w:r w:rsidRPr="003C74BD">
              <w:rPr>
                <w:sz w:val="18"/>
                <w:szCs w:val="18"/>
                <w:lang w:eastAsia="uk-UA"/>
              </w:rPr>
              <w:t>затрат, тис.грн.</w:t>
            </w:r>
          </w:p>
        </w:tc>
        <w:tc>
          <w:tcPr>
            <w:tcW w:w="1262" w:type="dxa"/>
            <w:vAlign w:val="center"/>
          </w:tcPr>
          <w:p w:rsidR="008F6FC8" w:rsidRPr="003C74BD" w:rsidRDefault="008F6FC8" w:rsidP="003A69EC">
            <w:pPr>
              <w:autoSpaceDE w:val="0"/>
              <w:autoSpaceDN w:val="0"/>
              <w:adjustRightInd w:val="0"/>
              <w:jc w:val="center"/>
              <w:rPr>
                <w:lang w:eastAsia="uk-UA"/>
              </w:rPr>
            </w:pPr>
            <w:r>
              <w:rPr>
                <w:lang w:eastAsia="uk-UA"/>
              </w:rPr>
              <w:t>198</w:t>
            </w:r>
          </w:p>
        </w:tc>
        <w:tc>
          <w:tcPr>
            <w:tcW w:w="2338" w:type="dxa"/>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Виконавчий комітет</w:t>
            </w:r>
          </w:p>
          <w:p w:rsidR="008F6FC8" w:rsidRPr="003C74BD" w:rsidRDefault="008F6FC8" w:rsidP="003A69EC">
            <w:pPr>
              <w:autoSpaceDE w:val="0"/>
              <w:autoSpaceDN w:val="0"/>
              <w:adjustRightInd w:val="0"/>
              <w:jc w:val="center"/>
              <w:rPr>
                <w:lang w:eastAsia="uk-UA"/>
              </w:rPr>
            </w:pPr>
            <w:r w:rsidRPr="003C74BD">
              <w:rPr>
                <w:lang w:eastAsia="uk-UA"/>
              </w:rPr>
              <w:t>Новороздільської</w:t>
            </w:r>
          </w:p>
          <w:p w:rsidR="008F6FC8" w:rsidRDefault="008F6FC8" w:rsidP="003A69EC">
            <w:pPr>
              <w:autoSpaceDE w:val="0"/>
              <w:autoSpaceDN w:val="0"/>
              <w:adjustRightInd w:val="0"/>
              <w:jc w:val="center"/>
              <w:rPr>
                <w:lang w:val="uk-UA" w:eastAsia="uk-UA"/>
              </w:rPr>
            </w:pPr>
            <w:r w:rsidRPr="003C74BD">
              <w:rPr>
                <w:lang w:eastAsia="uk-UA"/>
              </w:rPr>
              <w:t>міської ради</w:t>
            </w:r>
          </w:p>
          <w:p w:rsidR="008F6FC8" w:rsidRPr="005A1E0B" w:rsidRDefault="008F6FC8" w:rsidP="003A69EC">
            <w:pPr>
              <w:autoSpaceDE w:val="0"/>
              <w:autoSpaceDN w:val="0"/>
              <w:adjustRightInd w:val="0"/>
              <w:jc w:val="center"/>
              <w:rPr>
                <w:lang w:val="uk-UA" w:eastAsia="uk-UA"/>
              </w:rPr>
            </w:pPr>
            <w:r>
              <w:rPr>
                <w:lang w:val="uk-UA" w:eastAsia="uk-UA"/>
              </w:rPr>
              <w:t>КП «Розділжитлосервіс</w:t>
            </w:r>
          </w:p>
        </w:tc>
        <w:tc>
          <w:tcPr>
            <w:tcW w:w="2160" w:type="dxa"/>
            <w:vAlign w:val="center"/>
          </w:tcPr>
          <w:p w:rsidR="008F6FC8" w:rsidRPr="003C74BD" w:rsidRDefault="008F6FC8" w:rsidP="003A69EC">
            <w:pPr>
              <w:autoSpaceDE w:val="0"/>
              <w:autoSpaceDN w:val="0"/>
              <w:adjustRightInd w:val="0"/>
              <w:jc w:val="center"/>
              <w:rPr>
                <w:lang w:eastAsia="uk-UA"/>
              </w:rPr>
            </w:pPr>
            <w:r w:rsidRPr="003C74BD">
              <w:rPr>
                <w:lang w:eastAsia="uk-UA"/>
              </w:rPr>
              <w:t>Державний бюджет</w:t>
            </w:r>
          </w:p>
        </w:tc>
        <w:tc>
          <w:tcPr>
            <w:tcW w:w="1587" w:type="dxa"/>
            <w:gridSpan w:val="2"/>
            <w:vAlign w:val="center"/>
          </w:tcPr>
          <w:p w:rsidR="008F6FC8" w:rsidRPr="003C74BD" w:rsidRDefault="008F6FC8" w:rsidP="003A69EC">
            <w:pPr>
              <w:autoSpaceDE w:val="0"/>
              <w:autoSpaceDN w:val="0"/>
              <w:adjustRightInd w:val="0"/>
              <w:jc w:val="center"/>
              <w:rPr>
                <w:lang w:eastAsia="uk-UA"/>
              </w:rPr>
            </w:pPr>
            <w:r>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3C74BD" w:rsidRDefault="008F6FC8" w:rsidP="003A69EC">
            <w:pPr>
              <w:autoSpaceDE w:val="0"/>
              <w:autoSpaceDN w:val="0"/>
              <w:adjustRightInd w:val="0"/>
              <w:rPr>
                <w:i/>
                <w:lang w:eastAsia="uk-UA"/>
              </w:rPr>
            </w:pPr>
          </w:p>
        </w:tc>
        <w:tc>
          <w:tcPr>
            <w:tcW w:w="1433" w:type="dxa"/>
          </w:tcPr>
          <w:p w:rsidR="008F6FC8" w:rsidRPr="003C74BD" w:rsidRDefault="008F6FC8" w:rsidP="003A69EC">
            <w:pPr>
              <w:autoSpaceDE w:val="0"/>
              <w:autoSpaceDN w:val="0"/>
              <w:adjustRightInd w:val="0"/>
              <w:rPr>
                <w:sz w:val="18"/>
                <w:szCs w:val="18"/>
                <w:lang w:eastAsia="uk-UA"/>
              </w:rPr>
            </w:pPr>
            <w:r w:rsidRPr="003C74BD">
              <w:rPr>
                <w:sz w:val="18"/>
                <w:szCs w:val="18"/>
                <w:lang w:eastAsia="uk-UA"/>
              </w:rPr>
              <w:t>продукту, одн</w:t>
            </w:r>
          </w:p>
        </w:tc>
        <w:tc>
          <w:tcPr>
            <w:tcW w:w="1262" w:type="dxa"/>
            <w:vAlign w:val="center"/>
          </w:tcPr>
          <w:p w:rsidR="008F6FC8" w:rsidRPr="003C74BD" w:rsidRDefault="008F6FC8" w:rsidP="003A69EC">
            <w:pPr>
              <w:autoSpaceDE w:val="0"/>
              <w:autoSpaceDN w:val="0"/>
              <w:adjustRightInd w:val="0"/>
              <w:jc w:val="center"/>
              <w:rPr>
                <w:lang w:eastAsia="uk-UA"/>
              </w:rPr>
            </w:pPr>
            <w:r>
              <w:rPr>
                <w:lang w:eastAsia="uk-UA"/>
              </w:rPr>
              <w:t>7</w:t>
            </w:r>
          </w:p>
        </w:tc>
        <w:tc>
          <w:tcPr>
            <w:tcW w:w="2338" w:type="dxa"/>
            <w:vMerge/>
            <w:vAlign w:val="center"/>
          </w:tcPr>
          <w:p w:rsidR="008F6FC8" w:rsidRPr="003C74BD" w:rsidRDefault="008F6FC8" w:rsidP="003A69EC">
            <w:pPr>
              <w:autoSpaceDE w:val="0"/>
              <w:autoSpaceDN w:val="0"/>
              <w:adjustRightInd w:val="0"/>
              <w:jc w:val="center"/>
              <w:rPr>
                <w:sz w:val="20"/>
                <w:szCs w:val="20"/>
                <w:lang w:eastAsia="uk-UA"/>
              </w:rPr>
            </w:pPr>
          </w:p>
        </w:tc>
        <w:tc>
          <w:tcPr>
            <w:tcW w:w="2160" w:type="dxa"/>
            <w:vAlign w:val="center"/>
          </w:tcPr>
          <w:p w:rsidR="008F6FC8" w:rsidRPr="003C74BD" w:rsidRDefault="008F6FC8" w:rsidP="003A69EC">
            <w:pPr>
              <w:autoSpaceDE w:val="0"/>
              <w:autoSpaceDN w:val="0"/>
              <w:adjustRightInd w:val="0"/>
              <w:jc w:val="center"/>
              <w:rPr>
                <w:lang w:eastAsia="uk-UA"/>
              </w:rPr>
            </w:pPr>
            <w:r w:rsidRPr="003C74BD">
              <w:rPr>
                <w:lang w:eastAsia="uk-UA"/>
              </w:rPr>
              <w:t>Місцевий бюджет</w:t>
            </w:r>
          </w:p>
        </w:tc>
        <w:tc>
          <w:tcPr>
            <w:tcW w:w="1587" w:type="dxa"/>
            <w:gridSpan w:val="2"/>
            <w:vAlign w:val="center"/>
          </w:tcPr>
          <w:p w:rsidR="008F6FC8" w:rsidRPr="003C74BD" w:rsidRDefault="008F6FC8" w:rsidP="003A69EC">
            <w:pPr>
              <w:autoSpaceDE w:val="0"/>
              <w:autoSpaceDN w:val="0"/>
              <w:adjustRightInd w:val="0"/>
              <w:jc w:val="center"/>
              <w:rPr>
                <w:lang w:eastAsia="uk-UA"/>
              </w:rPr>
            </w:pPr>
            <w:r>
              <w:rPr>
                <w:lang w:eastAsia="uk-UA"/>
              </w:rPr>
              <w:t>198.0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57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3C74BD" w:rsidRDefault="008F6FC8" w:rsidP="003A69EC">
            <w:pPr>
              <w:autoSpaceDE w:val="0"/>
              <w:autoSpaceDN w:val="0"/>
              <w:adjustRightInd w:val="0"/>
              <w:rPr>
                <w:i/>
                <w:lang w:eastAsia="uk-UA"/>
              </w:rPr>
            </w:pPr>
          </w:p>
        </w:tc>
        <w:tc>
          <w:tcPr>
            <w:tcW w:w="1433" w:type="dxa"/>
          </w:tcPr>
          <w:p w:rsidR="008F6FC8" w:rsidRPr="003C74BD" w:rsidRDefault="008F6FC8" w:rsidP="003A69EC">
            <w:pPr>
              <w:autoSpaceDE w:val="0"/>
              <w:autoSpaceDN w:val="0"/>
              <w:adjustRightInd w:val="0"/>
              <w:rPr>
                <w:sz w:val="18"/>
                <w:szCs w:val="18"/>
                <w:lang w:eastAsia="uk-UA"/>
              </w:rPr>
            </w:pPr>
            <w:r w:rsidRPr="003C74BD">
              <w:rPr>
                <w:sz w:val="18"/>
                <w:szCs w:val="18"/>
                <w:lang w:eastAsia="uk-UA"/>
              </w:rPr>
              <w:t>ефективності,</w:t>
            </w:r>
          </w:p>
          <w:p w:rsidR="008F6FC8" w:rsidRPr="003C74BD" w:rsidRDefault="008F6FC8" w:rsidP="003A69EC">
            <w:pPr>
              <w:autoSpaceDE w:val="0"/>
              <w:autoSpaceDN w:val="0"/>
              <w:adjustRightInd w:val="0"/>
              <w:rPr>
                <w:sz w:val="18"/>
                <w:szCs w:val="18"/>
                <w:lang w:eastAsia="uk-UA"/>
              </w:rPr>
            </w:pPr>
            <w:r w:rsidRPr="003C74BD">
              <w:rPr>
                <w:sz w:val="18"/>
                <w:szCs w:val="18"/>
                <w:lang w:eastAsia="uk-UA"/>
              </w:rPr>
              <w:t>тис.грн/одн</w:t>
            </w:r>
          </w:p>
        </w:tc>
        <w:tc>
          <w:tcPr>
            <w:tcW w:w="1262" w:type="dxa"/>
            <w:vAlign w:val="center"/>
          </w:tcPr>
          <w:p w:rsidR="008F6FC8" w:rsidRPr="003C74BD" w:rsidRDefault="008F6FC8" w:rsidP="003A69EC">
            <w:pPr>
              <w:autoSpaceDE w:val="0"/>
              <w:autoSpaceDN w:val="0"/>
              <w:adjustRightInd w:val="0"/>
              <w:jc w:val="center"/>
              <w:rPr>
                <w:lang w:eastAsia="uk-UA"/>
              </w:rPr>
            </w:pPr>
            <w:r>
              <w:rPr>
                <w:lang w:eastAsia="uk-UA"/>
              </w:rPr>
              <w:t>32</w:t>
            </w:r>
          </w:p>
        </w:tc>
        <w:tc>
          <w:tcPr>
            <w:tcW w:w="2338" w:type="dxa"/>
            <w:vMerge/>
            <w:vAlign w:val="center"/>
          </w:tcPr>
          <w:p w:rsidR="008F6FC8" w:rsidRPr="003C74BD" w:rsidRDefault="008F6FC8" w:rsidP="003A69EC">
            <w:pPr>
              <w:autoSpaceDE w:val="0"/>
              <w:autoSpaceDN w:val="0"/>
              <w:adjustRightInd w:val="0"/>
              <w:jc w:val="center"/>
              <w:rPr>
                <w:sz w:val="20"/>
                <w:szCs w:val="20"/>
                <w:lang w:eastAsia="uk-UA"/>
              </w:rPr>
            </w:pPr>
          </w:p>
        </w:tc>
        <w:tc>
          <w:tcPr>
            <w:tcW w:w="2160" w:type="dxa"/>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Інші джерела</w:t>
            </w:r>
          </w:p>
        </w:tc>
        <w:tc>
          <w:tcPr>
            <w:tcW w:w="1587" w:type="dxa"/>
            <w:gridSpan w:val="2"/>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412D30">
        <w:trPr>
          <w:cantSplit/>
          <w:trHeight w:hRule="exact" w:val="429"/>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3C74BD" w:rsidRDefault="008F6FC8" w:rsidP="003A69EC">
            <w:pPr>
              <w:autoSpaceDE w:val="0"/>
              <w:autoSpaceDN w:val="0"/>
              <w:adjustRightInd w:val="0"/>
              <w:rPr>
                <w:i/>
                <w:lang w:eastAsia="uk-UA"/>
              </w:rPr>
            </w:pPr>
          </w:p>
        </w:tc>
        <w:tc>
          <w:tcPr>
            <w:tcW w:w="1433" w:type="dxa"/>
          </w:tcPr>
          <w:p w:rsidR="008F6FC8" w:rsidRPr="003C74BD" w:rsidRDefault="008F6FC8" w:rsidP="003A69EC">
            <w:pPr>
              <w:autoSpaceDE w:val="0"/>
              <w:autoSpaceDN w:val="0"/>
              <w:adjustRightInd w:val="0"/>
              <w:rPr>
                <w:sz w:val="18"/>
                <w:szCs w:val="18"/>
                <w:lang w:eastAsia="uk-UA"/>
              </w:rPr>
            </w:pPr>
            <w:r w:rsidRPr="003C74BD">
              <w:rPr>
                <w:sz w:val="18"/>
                <w:szCs w:val="18"/>
                <w:lang w:eastAsia="uk-UA"/>
              </w:rPr>
              <w:t>якості, %</w:t>
            </w:r>
          </w:p>
        </w:tc>
        <w:tc>
          <w:tcPr>
            <w:tcW w:w="1262" w:type="dxa"/>
            <w:vAlign w:val="center"/>
          </w:tcPr>
          <w:p w:rsidR="008F6FC8" w:rsidRPr="003C74BD" w:rsidRDefault="008F6FC8" w:rsidP="003A69EC">
            <w:pPr>
              <w:autoSpaceDE w:val="0"/>
              <w:autoSpaceDN w:val="0"/>
              <w:adjustRightInd w:val="0"/>
              <w:jc w:val="center"/>
              <w:rPr>
                <w:lang w:eastAsia="uk-UA"/>
              </w:rPr>
            </w:pPr>
            <w:r>
              <w:rPr>
                <w:lang w:eastAsia="uk-UA"/>
              </w:rPr>
              <w:t>49</w:t>
            </w:r>
          </w:p>
        </w:tc>
        <w:tc>
          <w:tcPr>
            <w:tcW w:w="2338" w:type="dxa"/>
            <w:vMerge/>
            <w:vAlign w:val="center"/>
          </w:tcPr>
          <w:p w:rsidR="008F6FC8" w:rsidRPr="003C74BD" w:rsidRDefault="008F6FC8" w:rsidP="003A69EC">
            <w:pPr>
              <w:autoSpaceDE w:val="0"/>
              <w:autoSpaceDN w:val="0"/>
              <w:adjustRightInd w:val="0"/>
              <w:jc w:val="center"/>
              <w:rPr>
                <w:sz w:val="20"/>
                <w:szCs w:val="20"/>
                <w:lang w:eastAsia="uk-UA"/>
              </w:rPr>
            </w:pPr>
          </w:p>
        </w:tc>
        <w:tc>
          <w:tcPr>
            <w:tcW w:w="2160" w:type="dxa"/>
            <w:vMerge/>
            <w:vAlign w:val="center"/>
          </w:tcPr>
          <w:p w:rsidR="008F6FC8" w:rsidRPr="003C74BD" w:rsidRDefault="008F6FC8" w:rsidP="003A69EC">
            <w:pPr>
              <w:autoSpaceDE w:val="0"/>
              <w:autoSpaceDN w:val="0"/>
              <w:adjustRightInd w:val="0"/>
              <w:jc w:val="center"/>
              <w:rPr>
                <w:lang w:eastAsia="uk-UA"/>
              </w:rPr>
            </w:pPr>
          </w:p>
        </w:tc>
        <w:tc>
          <w:tcPr>
            <w:tcW w:w="1587" w:type="dxa"/>
            <w:gridSpan w:val="2"/>
            <w:vMerge/>
            <w:vAlign w:val="center"/>
          </w:tcPr>
          <w:p w:rsidR="008F6FC8" w:rsidRPr="003C74BD"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291"/>
          <w:jc w:val="center"/>
        </w:trPr>
        <w:tc>
          <w:tcPr>
            <w:tcW w:w="448" w:type="dxa"/>
            <w:vMerge w:val="restart"/>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val="restart"/>
          </w:tcPr>
          <w:p w:rsidR="008F6FC8" w:rsidRPr="003C74BD" w:rsidRDefault="008F6FC8" w:rsidP="003A69EC">
            <w:pPr>
              <w:autoSpaceDE w:val="0"/>
              <w:autoSpaceDN w:val="0"/>
              <w:adjustRightInd w:val="0"/>
              <w:rPr>
                <w:lang w:eastAsia="uk-UA"/>
              </w:rPr>
            </w:pPr>
            <w:r w:rsidRPr="003C74BD">
              <w:rPr>
                <w:i/>
                <w:lang w:eastAsia="uk-UA"/>
              </w:rPr>
              <w:t xml:space="preserve">Захід </w:t>
            </w:r>
            <w:r>
              <w:rPr>
                <w:i/>
                <w:lang w:val="uk-UA" w:eastAsia="uk-UA"/>
              </w:rPr>
              <w:t>9</w:t>
            </w:r>
            <w:r w:rsidRPr="003C74BD">
              <w:rPr>
                <w:i/>
                <w:lang w:eastAsia="uk-UA"/>
              </w:rPr>
              <w:t xml:space="preserve">. </w:t>
            </w:r>
            <w:r w:rsidRPr="003C74BD">
              <w:rPr>
                <w:lang w:eastAsia="uk-UA"/>
              </w:rPr>
              <w:t>Капітальний ремонт дашків над  входом в підвали та під’їзди</w:t>
            </w:r>
          </w:p>
          <w:p w:rsidR="008F6FC8" w:rsidRPr="003C74BD" w:rsidRDefault="008F6FC8" w:rsidP="00531CD7">
            <w:pPr>
              <w:autoSpaceDE w:val="0"/>
              <w:autoSpaceDN w:val="0"/>
              <w:adjustRightInd w:val="0"/>
              <w:rPr>
                <w:i/>
                <w:lang w:eastAsia="uk-UA"/>
              </w:rPr>
            </w:pPr>
            <w:r w:rsidRPr="003C74BD">
              <w:rPr>
                <w:lang w:eastAsia="uk-UA"/>
              </w:rPr>
              <w:t>(додаток таб. 1.</w:t>
            </w:r>
            <w:r>
              <w:rPr>
                <w:lang w:val="uk-UA" w:eastAsia="uk-UA"/>
              </w:rPr>
              <w:t>9</w:t>
            </w:r>
            <w:r w:rsidRPr="003C74BD">
              <w:rPr>
                <w:lang w:val="en-US" w:eastAsia="uk-UA"/>
              </w:rPr>
              <w:t>)</w:t>
            </w:r>
          </w:p>
        </w:tc>
        <w:tc>
          <w:tcPr>
            <w:tcW w:w="1433" w:type="dxa"/>
          </w:tcPr>
          <w:p w:rsidR="008F6FC8" w:rsidRPr="003C74BD" w:rsidRDefault="008F6FC8" w:rsidP="003A69EC">
            <w:pPr>
              <w:autoSpaceDE w:val="0"/>
              <w:autoSpaceDN w:val="0"/>
              <w:adjustRightInd w:val="0"/>
              <w:rPr>
                <w:sz w:val="18"/>
                <w:szCs w:val="18"/>
                <w:lang w:eastAsia="uk-UA"/>
              </w:rPr>
            </w:pPr>
            <w:r w:rsidRPr="003C74BD">
              <w:rPr>
                <w:sz w:val="18"/>
                <w:szCs w:val="18"/>
                <w:lang w:eastAsia="uk-UA"/>
              </w:rPr>
              <w:t>затрат, тис.грн.</w:t>
            </w:r>
          </w:p>
        </w:tc>
        <w:tc>
          <w:tcPr>
            <w:tcW w:w="1262" w:type="dxa"/>
            <w:vAlign w:val="center"/>
          </w:tcPr>
          <w:p w:rsidR="008F6FC8" w:rsidRPr="003C74BD" w:rsidRDefault="008F6FC8" w:rsidP="003A69EC">
            <w:pPr>
              <w:autoSpaceDE w:val="0"/>
              <w:autoSpaceDN w:val="0"/>
              <w:adjustRightInd w:val="0"/>
              <w:jc w:val="center"/>
              <w:rPr>
                <w:lang w:eastAsia="uk-UA"/>
              </w:rPr>
            </w:pPr>
            <w:r w:rsidRPr="003C74BD">
              <w:rPr>
                <w:lang w:eastAsia="uk-UA"/>
              </w:rPr>
              <w:t>373,2</w:t>
            </w:r>
          </w:p>
        </w:tc>
        <w:tc>
          <w:tcPr>
            <w:tcW w:w="2338" w:type="dxa"/>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Виконавчий комітет</w:t>
            </w:r>
          </w:p>
          <w:p w:rsidR="008F6FC8" w:rsidRPr="003C74BD" w:rsidRDefault="008F6FC8" w:rsidP="003A69EC">
            <w:pPr>
              <w:autoSpaceDE w:val="0"/>
              <w:autoSpaceDN w:val="0"/>
              <w:adjustRightInd w:val="0"/>
              <w:jc w:val="center"/>
              <w:rPr>
                <w:lang w:eastAsia="uk-UA"/>
              </w:rPr>
            </w:pPr>
            <w:r w:rsidRPr="003C74BD">
              <w:rPr>
                <w:lang w:eastAsia="uk-UA"/>
              </w:rPr>
              <w:t>Новороздільської</w:t>
            </w:r>
          </w:p>
          <w:p w:rsidR="008F6FC8" w:rsidRDefault="008F6FC8" w:rsidP="003A69EC">
            <w:pPr>
              <w:autoSpaceDE w:val="0"/>
              <w:autoSpaceDN w:val="0"/>
              <w:adjustRightInd w:val="0"/>
              <w:jc w:val="center"/>
              <w:rPr>
                <w:lang w:val="uk-UA" w:eastAsia="uk-UA"/>
              </w:rPr>
            </w:pPr>
            <w:r w:rsidRPr="003C74BD">
              <w:rPr>
                <w:lang w:eastAsia="uk-UA"/>
              </w:rPr>
              <w:t>міської ради</w:t>
            </w:r>
          </w:p>
          <w:p w:rsidR="008F6FC8" w:rsidRPr="005A1E0B" w:rsidRDefault="008F6FC8" w:rsidP="003A69EC">
            <w:pPr>
              <w:autoSpaceDE w:val="0"/>
              <w:autoSpaceDN w:val="0"/>
              <w:adjustRightInd w:val="0"/>
              <w:jc w:val="center"/>
              <w:rPr>
                <w:lang w:val="uk-UA" w:eastAsia="uk-UA"/>
              </w:rPr>
            </w:pPr>
            <w:r>
              <w:rPr>
                <w:lang w:val="uk-UA" w:eastAsia="uk-UA"/>
              </w:rPr>
              <w:t>КП «Розділжитлосервіс</w:t>
            </w:r>
          </w:p>
        </w:tc>
        <w:tc>
          <w:tcPr>
            <w:tcW w:w="2160" w:type="dxa"/>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Державний бюджет</w:t>
            </w:r>
          </w:p>
          <w:p w:rsidR="008F6FC8" w:rsidRPr="003C74BD" w:rsidRDefault="008F6FC8" w:rsidP="003A69EC">
            <w:pPr>
              <w:autoSpaceDE w:val="0"/>
              <w:autoSpaceDN w:val="0"/>
              <w:adjustRightInd w:val="0"/>
              <w:jc w:val="center"/>
              <w:rPr>
                <w:lang w:eastAsia="uk-UA"/>
              </w:rPr>
            </w:pPr>
          </w:p>
        </w:tc>
        <w:tc>
          <w:tcPr>
            <w:tcW w:w="1587" w:type="dxa"/>
            <w:gridSpan w:val="2"/>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0,0</w:t>
            </w:r>
          </w:p>
          <w:p w:rsidR="008F6FC8" w:rsidRPr="003C74BD" w:rsidRDefault="008F6FC8" w:rsidP="003A69EC">
            <w:pPr>
              <w:autoSpaceDE w:val="0"/>
              <w:autoSpaceDN w:val="0"/>
              <w:adjustRightInd w:val="0"/>
              <w:jc w:val="center"/>
              <w:rPr>
                <w:lang w:eastAsia="uk-UA"/>
              </w:rPr>
            </w:pPr>
          </w:p>
        </w:tc>
        <w:tc>
          <w:tcPr>
            <w:tcW w:w="1984" w:type="dxa"/>
            <w:vMerge w:val="restart"/>
          </w:tcPr>
          <w:p w:rsidR="008F6FC8" w:rsidRPr="0085396A" w:rsidRDefault="008F6FC8" w:rsidP="003A69EC">
            <w:pPr>
              <w:autoSpaceDE w:val="0"/>
              <w:autoSpaceDN w:val="0"/>
              <w:adjustRightInd w:val="0"/>
              <w:rPr>
                <w:lang w:eastAsia="uk-UA"/>
              </w:rPr>
            </w:pPr>
            <w:r w:rsidRPr="0085396A">
              <w:rPr>
                <w:lang w:eastAsia="uk-UA"/>
              </w:rPr>
              <w:t>Приведення до задовільного стану конструктивних елементів будинків</w:t>
            </w:r>
          </w:p>
        </w:tc>
      </w:tr>
      <w:tr w:rsidR="008F6FC8" w:rsidRPr="0085396A" w:rsidTr="00F71B6F">
        <w:trPr>
          <w:cantSplit/>
          <w:trHeight w:hRule="exact" w:val="317"/>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3C74BD" w:rsidRDefault="008F6FC8" w:rsidP="003A69EC">
            <w:pPr>
              <w:autoSpaceDE w:val="0"/>
              <w:autoSpaceDN w:val="0"/>
              <w:adjustRightInd w:val="0"/>
              <w:rPr>
                <w:i/>
                <w:lang w:eastAsia="uk-UA"/>
              </w:rPr>
            </w:pPr>
          </w:p>
        </w:tc>
        <w:tc>
          <w:tcPr>
            <w:tcW w:w="1433" w:type="dxa"/>
            <w:vMerge w:val="restart"/>
          </w:tcPr>
          <w:p w:rsidR="008F6FC8" w:rsidRPr="003C74BD" w:rsidRDefault="008F6FC8" w:rsidP="003A69EC">
            <w:pPr>
              <w:autoSpaceDE w:val="0"/>
              <w:autoSpaceDN w:val="0"/>
              <w:adjustRightInd w:val="0"/>
              <w:rPr>
                <w:sz w:val="18"/>
                <w:szCs w:val="18"/>
                <w:lang w:eastAsia="uk-UA"/>
              </w:rPr>
            </w:pPr>
            <w:r w:rsidRPr="003C74BD">
              <w:rPr>
                <w:sz w:val="18"/>
                <w:szCs w:val="18"/>
                <w:lang w:eastAsia="uk-UA"/>
              </w:rPr>
              <w:t>продукту, одн</w:t>
            </w:r>
          </w:p>
          <w:p w:rsidR="008F6FC8" w:rsidRPr="003C74BD" w:rsidRDefault="008F6FC8" w:rsidP="003A69EC">
            <w:pPr>
              <w:autoSpaceDE w:val="0"/>
              <w:autoSpaceDN w:val="0"/>
              <w:adjustRightInd w:val="0"/>
              <w:rPr>
                <w:sz w:val="18"/>
                <w:szCs w:val="18"/>
                <w:lang w:eastAsia="uk-UA"/>
              </w:rPr>
            </w:pPr>
            <w:r w:rsidRPr="003C74BD">
              <w:rPr>
                <w:sz w:val="18"/>
                <w:szCs w:val="18"/>
                <w:lang w:eastAsia="uk-UA"/>
              </w:rPr>
              <w:t>,</w:t>
            </w:r>
          </w:p>
          <w:p w:rsidR="008F6FC8" w:rsidRPr="003C74BD" w:rsidRDefault="008F6FC8" w:rsidP="003A69EC">
            <w:pPr>
              <w:autoSpaceDE w:val="0"/>
              <w:autoSpaceDN w:val="0"/>
              <w:adjustRightInd w:val="0"/>
              <w:rPr>
                <w:sz w:val="18"/>
                <w:szCs w:val="18"/>
                <w:lang w:eastAsia="uk-UA"/>
              </w:rPr>
            </w:pPr>
            <w:r w:rsidRPr="003C74BD">
              <w:rPr>
                <w:sz w:val="18"/>
                <w:szCs w:val="18"/>
                <w:lang w:eastAsia="uk-UA"/>
              </w:rPr>
              <w:t>тис.грн/одн</w:t>
            </w:r>
          </w:p>
        </w:tc>
        <w:tc>
          <w:tcPr>
            <w:tcW w:w="1262" w:type="dxa"/>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17</w:t>
            </w:r>
          </w:p>
          <w:p w:rsidR="008F6FC8" w:rsidRPr="003C74BD" w:rsidRDefault="008F6FC8" w:rsidP="003A69EC">
            <w:pPr>
              <w:autoSpaceDE w:val="0"/>
              <w:autoSpaceDN w:val="0"/>
              <w:adjustRightInd w:val="0"/>
              <w:jc w:val="center"/>
              <w:rPr>
                <w:lang w:eastAsia="uk-UA"/>
              </w:rPr>
            </w:pPr>
          </w:p>
        </w:tc>
        <w:tc>
          <w:tcPr>
            <w:tcW w:w="2338" w:type="dxa"/>
            <w:vMerge/>
            <w:vAlign w:val="center"/>
          </w:tcPr>
          <w:p w:rsidR="008F6FC8" w:rsidRPr="003C74BD" w:rsidRDefault="008F6FC8" w:rsidP="003A69EC">
            <w:pPr>
              <w:autoSpaceDE w:val="0"/>
              <w:autoSpaceDN w:val="0"/>
              <w:adjustRightInd w:val="0"/>
              <w:jc w:val="center"/>
              <w:rPr>
                <w:sz w:val="20"/>
                <w:szCs w:val="20"/>
                <w:lang w:eastAsia="uk-UA"/>
              </w:rPr>
            </w:pPr>
          </w:p>
        </w:tc>
        <w:tc>
          <w:tcPr>
            <w:tcW w:w="2160" w:type="dxa"/>
            <w:vMerge/>
            <w:vAlign w:val="center"/>
          </w:tcPr>
          <w:p w:rsidR="008F6FC8" w:rsidRPr="003C74BD" w:rsidRDefault="008F6FC8" w:rsidP="003A69EC">
            <w:pPr>
              <w:autoSpaceDE w:val="0"/>
              <w:autoSpaceDN w:val="0"/>
              <w:adjustRightInd w:val="0"/>
              <w:jc w:val="center"/>
              <w:rPr>
                <w:lang w:eastAsia="uk-UA"/>
              </w:rPr>
            </w:pPr>
          </w:p>
        </w:tc>
        <w:tc>
          <w:tcPr>
            <w:tcW w:w="1587" w:type="dxa"/>
            <w:gridSpan w:val="2"/>
            <w:vMerge/>
            <w:vAlign w:val="center"/>
          </w:tcPr>
          <w:p w:rsidR="008F6FC8" w:rsidRPr="003C74BD"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316"/>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3C74BD" w:rsidRDefault="008F6FC8" w:rsidP="003A69EC">
            <w:pPr>
              <w:autoSpaceDE w:val="0"/>
              <w:autoSpaceDN w:val="0"/>
              <w:adjustRightInd w:val="0"/>
              <w:rPr>
                <w:i/>
                <w:lang w:eastAsia="uk-UA"/>
              </w:rPr>
            </w:pPr>
          </w:p>
        </w:tc>
        <w:tc>
          <w:tcPr>
            <w:tcW w:w="1433" w:type="dxa"/>
            <w:vMerge/>
          </w:tcPr>
          <w:p w:rsidR="008F6FC8" w:rsidRPr="003C74BD" w:rsidRDefault="008F6FC8" w:rsidP="003A69EC">
            <w:pPr>
              <w:autoSpaceDE w:val="0"/>
              <w:autoSpaceDN w:val="0"/>
              <w:adjustRightInd w:val="0"/>
              <w:rPr>
                <w:sz w:val="18"/>
                <w:szCs w:val="18"/>
                <w:lang w:eastAsia="uk-UA"/>
              </w:rPr>
            </w:pPr>
          </w:p>
        </w:tc>
        <w:tc>
          <w:tcPr>
            <w:tcW w:w="1262" w:type="dxa"/>
            <w:vMerge/>
            <w:vAlign w:val="center"/>
          </w:tcPr>
          <w:p w:rsidR="008F6FC8" w:rsidRPr="003C74BD" w:rsidRDefault="008F6FC8" w:rsidP="003A69EC">
            <w:pPr>
              <w:autoSpaceDE w:val="0"/>
              <w:autoSpaceDN w:val="0"/>
              <w:adjustRightInd w:val="0"/>
              <w:jc w:val="center"/>
              <w:rPr>
                <w:lang w:eastAsia="uk-UA"/>
              </w:rPr>
            </w:pPr>
          </w:p>
        </w:tc>
        <w:tc>
          <w:tcPr>
            <w:tcW w:w="2338" w:type="dxa"/>
            <w:vMerge/>
            <w:vAlign w:val="center"/>
          </w:tcPr>
          <w:p w:rsidR="008F6FC8" w:rsidRPr="003C74BD" w:rsidRDefault="008F6FC8" w:rsidP="003A69EC">
            <w:pPr>
              <w:autoSpaceDE w:val="0"/>
              <w:autoSpaceDN w:val="0"/>
              <w:adjustRightInd w:val="0"/>
              <w:jc w:val="center"/>
              <w:rPr>
                <w:sz w:val="20"/>
                <w:szCs w:val="20"/>
                <w:lang w:eastAsia="uk-UA"/>
              </w:rPr>
            </w:pPr>
          </w:p>
        </w:tc>
        <w:tc>
          <w:tcPr>
            <w:tcW w:w="2160" w:type="dxa"/>
            <w:vAlign w:val="center"/>
          </w:tcPr>
          <w:p w:rsidR="008F6FC8" w:rsidRPr="003C74BD" w:rsidRDefault="008F6FC8" w:rsidP="003A69EC">
            <w:pPr>
              <w:autoSpaceDE w:val="0"/>
              <w:autoSpaceDN w:val="0"/>
              <w:adjustRightInd w:val="0"/>
              <w:jc w:val="center"/>
              <w:rPr>
                <w:lang w:eastAsia="uk-UA"/>
              </w:rPr>
            </w:pPr>
            <w:r w:rsidRPr="003C74BD">
              <w:rPr>
                <w:lang w:eastAsia="uk-UA"/>
              </w:rPr>
              <w:t>Місцевий бюджет</w:t>
            </w:r>
          </w:p>
        </w:tc>
        <w:tc>
          <w:tcPr>
            <w:tcW w:w="1587" w:type="dxa"/>
            <w:gridSpan w:val="2"/>
            <w:vAlign w:val="center"/>
          </w:tcPr>
          <w:p w:rsidR="008F6FC8" w:rsidRPr="003C74BD" w:rsidRDefault="008F6FC8" w:rsidP="003A69EC">
            <w:pPr>
              <w:autoSpaceDE w:val="0"/>
              <w:autoSpaceDN w:val="0"/>
              <w:adjustRightInd w:val="0"/>
              <w:jc w:val="center"/>
              <w:rPr>
                <w:lang w:eastAsia="uk-UA"/>
              </w:rPr>
            </w:pPr>
            <w:r w:rsidRPr="003C74BD">
              <w:rPr>
                <w:lang w:eastAsia="uk-UA"/>
              </w:rPr>
              <w:t>373,2</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hRule="exact" w:val="429"/>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3C74BD" w:rsidRDefault="008F6FC8" w:rsidP="003A69EC">
            <w:pPr>
              <w:autoSpaceDE w:val="0"/>
              <w:autoSpaceDN w:val="0"/>
              <w:adjustRightInd w:val="0"/>
              <w:rPr>
                <w:i/>
                <w:lang w:eastAsia="uk-UA"/>
              </w:rPr>
            </w:pPr>
          </w:p>
        </w:tc>
        <w:tc>
          <w:tcPr>
            <w:tcW w:w="1433" w:type="dxa"/>
          </w:tcPr>
          <w:p w:rsidR="008F6FC8" w:rsidRDefault="008F6FC8" w:rsidP="003A69EC">
            <w:pPr>
              <w:autoSpaceDE w:val="0"/>
              <w:autoSpaceDN w:val="0"/>
              <w:adjustRightInd w:val="0"/>
              <w:rPr>
                <w:sz w:val="18"/>
                <w:szCs w:val="18"/>
                <w:lang w:eastAsia="uk-UA"/>
              </w:rPr>
            </w:pPr>
            <w:r w:rsidRPr="003C74BD">
              <w:rPr>
                <w:sz w:val="18"/>
                <w:szCs w:val="18"/>
                <w:lang w:eastAsia="uk-UA"/>
              </w:rPr>
              <w:t>Ефективності</w:t>
            </w:r>
          </w:p>
          <w:p w:rsidR="008F6FC8" w:rsidRPr="003C74BD" w:rsidRDefault="008F6FC8" w:rsidP="003A69EC">
            <w:pPr>
              <w:autoSpaceDE w:val="0"/>
              <w:autoSpaceDN w:val="0"/>
              <w:adjustRightInd w:val="0"/>
              <w:rPr>
                <w:sz w:val="18"/>
                <w:szCs w:val="18"/>
                <w:lang w:eastAsia="uk-UA"/>
              </w:rPr>
            </w:pPr>
            <w:r w:rsidRPr="003C74BD">
              <w:rPr>
                <w:sz w:val="18"/>
                <w:szCs w:val="18"/>
                <w:lang w:eastAsia="uk-UA"/>
              </w:rPr>
              <w:t>тис.грн/одн</w:t>
            </w:r>
          </w:p>
        </w:tc>
        <w:tc>
          <w:tcPr>
            <w:tcW w:w="1262" w:type="dxa"/>
            <w:vAlign w:val="center"/>
          </w:tcPr>
          <w:p w:rsidR="008F6FC8" w:rsidRPr="003C74BD" w:rsidRDefault="008F6FC8" w:rsidP="003A69EC">
            <w:pPr>
              <w:autoSpaceDE w:val="0"/>
              <w:autoSpaceDN w:val="0"/>
              <w:adjustRightInd w:val="0"/>
              <w:jc w:val="center"/>
              <w:rPr>
                <w:lang w:eastAsia="uk-UA"/>
              </w:rPr>
            </w:pPr>
            <w:r w:rsidRPr="003C74BD">
              <w:rPr>
                <w:lang w:eastAsia="uk-UA"/>
              </w:rPr>
              <w:t>21,9</w:t>
            </w:r>
          </w:p>
        </w:tc>
        <w:tc>
          <w:tcPr>
            <w:tcW w:w="2338" w:type="dxa"/>
            <w:vMerge/>
            <w:vAlign w:val="center"/>
          </w:tcPr>
          <w:p w:rsidR="008F6FC8" w:rsidRPr="003C74BD" w:rsidRDefault="008F6FC8" w:rsidP="003A69EC">
            <w:pPr>
              <w:autoSpaceDE w:val="0"/>
              <w:autoSpaceDN w:val="0"/>
              <w:adjustRightInd w:val="0"/>
              <w:jc w:val="center"/>
              <w:rPr>
                <w:sz w:val="20"/>
                <w:szCs w:val="20"/>
                <w:lang w:eastAsia="uk-UA"/>
              </w:rPr>
            </w:pPr>
          </w:p>
        </w:tc>
        <w:tc>
          <w:tcPr>
            <w:tcW w:w="2160" w:type="dxa"/>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Інші джерела</w:t>
            </w:r>
          </w:p>
        </w:tc>
        <w:tc>
          <w:tcPr>
            <w:tcW w:w="1587" w:type="dxa"/>
            <w:gridSpan w:val="2"/>
            <w:vMerge w:val="restart"/>
            <w:vAlign w:val="center"/>
          </w:tcPr>
          <w:p w:rsidR="008F6FC8" w:rsidRPr="003C74BD" w:rsidRDefault="008F6FC8" w:rsidP="003A69EC">
            <w:pPr>
              <w:autoSpaceDE w:val="0"/>
              <w:autoSpaceDN w:val="0"/>
              <w:adjustRightInd w:val="0"/>
              <w:jc w:val="center"/>
              <w:rPr>
                <w:lang w:eastAsia="uk-UA"/>
              </w:rPr>
            </w:pPr>
            <w:r w:rsidRPr="003C74BD">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7B4F86">
        <w:trPr>
          <w:cantSplit/>
          <w:trHeight w:hRule="exact" w:val="248"/>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85396A" w:rsidRDefault="008F6FC8" w:rsidP="003A69EC">
            <w:pPr>
              <w:autoSpaceDE w:val="0"/>
              <w:autoSpaceDN w:val="0"/>
              <w:adjustRightInd w:val="0"/>
              <w:rPr>
                <w:i/>
                <w:lang w:eastAsia="uk-UA"/>
              </w:rPr>
            </w:pPr>
          </w:p>
        </w:tc>
        <w:tc>
          <w:tcPr>
            <w:tcW w:w="2135" w:type="dxa"/>
            <w:vMerge/>
          </w:tcPr>
          <w:p w:rsidR="008F6FC8" w:rsidRPr="003C74BD" w:rsidRDefault="008F6FC8" w:rsidP="003A69EC">
            <w:pPr>
              <w:autoSpaceDE w:val="0"/>
              <w:autoSpaceDN w:val="0"/>
              <w:adjustRightInd w:val="0"/>
              <w:rPr>
                <w:i/>
                <w:lang w:eastAsia="uk-UA"/>
              </w:rPr>
            </w:pPr>
          </w:p>
        </w:tc>
        <w:tc>
          <w:tcPr>
            <w:tcW w:w="1433" w:type="dxa"/>
          </w:tcPr>
          <w:p w:rsidR="008F6FC8" w:rsidRPr="003C74BD" w:rsidRDefault="008F6FC8" w:rsidP="003A69EC">
            <w:pPr>
              <w:autoSpaceDE w:val="0"/>
              <w:autoSpaceDN w:val="0"/>
              <w:adjustRightInd w:val="0"/>
              <w:rPr>
                <w:sz w:val="18"/>
                <w:szCs w:val="18"/>
                <w:lang w:eastAsia="uk-UA"/>
              </w:rPr>
            </w:pPr>
            <w:r w:rsidRPr="003C74BD">
              <w:rPr>
                <w:sz w:val="18"/>
                <w:szCs w:val="18"/>
                <w:lang w:eastAsia="uk-UA"/>
              </w:rPr>
              <w:t>якості, %</w:t>
            </w:r>
          </w:p>
        </w:tc>
        <w:tc>
          <w:tcPr>
            <w:tcW w:w="1262" w:type="dxa"/>
            <w:vAlign w:val="center"/>
          </w:tcPr>
          <w:p w:rsidR="008F6FC8" w:rsidRPr="003C74BD" w:rsidRDefault="008F6FC8" w:rsidP="003A69EC">
            <w:pPr>
              <w:autoSpaceDE w:val="0"/>
              <w:autoSpaceDN w:val="0"/>
              <w:adjustRightInd w:val="0"/>
              <w:jc w:val="center"/>
              <w:rPr>
                <w:lang w:eastAsia="uk-UA"/>
              </w:rPr>
            </w:pPr>
            <w:r w:rsidRPr="003C74BD">
              <w:rPr>
                <w:lang w:eastAsia="uk-UA"/>
              </w:rPr>
              <w:t>61</w:t>
            </w:r>
          </w:p>
        </w:tc>
        <w:tc>
          <w:tcPr>
            <w:tcW w:w="2338" w:type="dxa"/>
            <w:vMerge/>
            <w:vAlign w:val="center"/>
          </w:tcPr>
          <w:p w:rsidR="008F6FC8" w:rsidRPr="003C74BD" w:rsidRDefault="008F6FC8" w:rsidP="003A69EC">
            <w:pPr>
              <w:autoSpaceDE w:val="0"/>
              <w:autoSpaceDN w:val="0"/>
              <w:adjustRightInd w:val="0"/>
              <w:jc w:val="center"/>
              <w:rPr>
                <w:sz w:val="20"/>
                <w:szCs w:val="20"/>
                <w:lang w:eastAsia="uk-UA"/>
              </w:rPr>
            </w:pPr>
          </w:p>
        </w:tc>
        <w:tc>
          <w:tcPr>
            <w:tcW w:w="2160" w:type="dxa"/>
            <w:vMerge/>
            <w:vAlign w:val="center"/>
          </w:tcPr>
          <w:p w:rsidR="008F6FC8" w:rsidRPr="003C74BD" w:rsidRDefault="008F6FC8" w:rsidP="003A69EC">
            <w:pPr>
              <w:autoSpaceDE w:val="0"/>
              <w:autoSpaceDN w:val="0"/>
              <w:adjustRightInd w:val="0"/>
              <w:jc w:val="center"/>
              <w:rPr>
                <w:lang w:eastAsia="uk-UA"/>
              </w:rPr>
            </w:pPr>
          </w:p>
        </w:tc>
        <w:tc>
          <w:tcPr>
            <w:tcW w:w="1587" w:type="dxa"/>
            <w:gridSpan w:val="2"/>
            <w:vMerge/>
            <w:vAlign w:val="center"/>
          </w:tcPr>
          <w:p w:rsidR="008F6FC8" w:rsidRPr="003C74BD"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F71B6F">
        <w:trPr>
          <w:cantSplit/>
          <w:trHeight w:val="698"/>
          <w:jc w:val="center"/>
        </w:trPr>
        <w:tc>
          <w:tcPr>
            <w:tcW w:w="448" w:type="dxa"/>
            <w:vMerge w:val="restart"/>
          </w:tcPr>
          <w:p w:rsidR="008F6FC8" w:rsidRPr="0085396A" w:rsidRDefault="008F6FC8" w:rsidP="003A69EC">
            <w:pPr>
              <w:autoSpaceDE w:val="0"/>
              <w:autoSpaceDN w:val="0"/>
              <w:adjustRightInd w:val="0"/>
              <w:jc w:val="center"/>
              <w:rPr>
                <w:b/>
                <w:lang w:eastAsia="uk-UA"/>
              </w:rPr>
            </w:pPr>
          </w:p>
        </w:tc>
        <w:tc>
          <w:tcPr>
            <w:tcW w:w="2116" w:type="dxa"/>
            <w:vMerge w:val="restart"/>
          </w:tcPr>
          <w:p w:rsidR="008F6FC8" w:rsidRPr="0008688F" w:rsidRDefault="008F6FC8" w:rsidP="003A69EC">
            <w:pPr>
              <w:autoSpaceDE w:val="0"/>
              <w:autoSpaceDN w:val="0"/>
              <w:adjustRightInd w:val="0"/>
              <w:rPr>
                <w:i/>
                <w:lang w:eastAsia="uk-UA"/>
              </w:rPr>
            </w:pPr>
          </w:p>
        </w:tc>
        <w:tc>
          <w:tcPr>
            <w:tcW w:w="2135" w:type="dxa"/>
            <w:vMerge w:val="restart"/>
          </w:tcPr>
          <w:p w:rsidR="008F6FC8" w:rsidRPr="0085396A" w:rsidRDefault="008F6FC8" w:rsidP="003A69EC">
            <w:pPr>
              <w:autoSpaceDE w:val="0"/>
              <w:autoSpaceDN w:val="0"/>
              <w:adjustRightInd w:val="0"/>
              <w:rPr>
                <w:i/>
                <w:lang w:eastAsia="uk-UA"/>
              </w:rPr>
            </w:pPr>
            <w:r w:rsidRPr="0085396A">
              <w:rPr>
                <w:i/>
                <w:lang w:eastAsia="uk-UA"/>
              </w:rPr>
              <w:t xml:space="preserve">Захід </w:t>
            </w:r>
            <w:r>
              <w:rPr>
                <w:i/>
                <w:lang w:val="uk-UA" w:eastAsia="uk-UA"/>
              </w:rPr>
              <w:t>10</w:t>
            </w:r>
            <w:r w:rsidRPr="0085396A">
              <w:rPr>
                <w:i/>
                <w:lang w:eastAsia="uk-UA"/>
              </w:rPr>
              <w:t>.</w:t>
            </w:r>
          </w:p>
          <w:p w:rsidR="008F6FC8" w:rsidRPr="0085396A" w:rsidRDefault="008F6FC8" w:rsidP="003A69EC">
            <w:pPr>
              <w:autoSpaceDE w:val="0"/>
              <w:autoSpaceDN w:val="0"/>
              <w:adjustRightInd w:val="0"/>
              <w:rPr>
                <w:i/>
                <w:lang w:eastAsia="uk-UA"/>
              </w:rPr>
            </w:pPr>
            <w:r w:rsidRPr="0008688F">
              <w:rPr>
                <w:lang w:eastAsia="uk-UA"/>
              </w:rPr>
              <w:t>Капітальний ремонт, модернізація та заміна ліфтів у житлових будинках міста</w:t>
            </w:r>
            <w:r w:rsidRPr="0085396A">
              <w:rPr>
                <w:lang w:eastAsia="uk-UA"/>
              </w:rPr>
              <w:t xml:space="preserve"> (додаток таб. </w:t>
            </w:r>
            <w:r w:rsidRPr="00AE5E28">
              <w:rPr>
                <w:lang w:eastAsia="uk-UA"/>
              </w:rPr>
              <w:t>2.1)</w:t>
            </w: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затрат, тис.грн.</w:t>
            </w:r>
          </w:p>
        </w:tc>
        <w:tc>
          <w:tcPr>
            <w:tcW w:w="1262" w:type="dxa"/>
            <w:vAlign w:val="center"/>
          </w:tcPr>
          <w:p w:rsidR="008F6FC8" w:rsidRPr="0085396A" w:rsidRDefault="008F6FC8" w:rsidP="00AE5E28">
            <w:pPr>
              <w:autoSpaceDE w:val="0"/>
              <w:autoSpaceDN w:val="0"/>
              <w:adjustRightInd w:val="0"/>
              <w:jc w:val="center"/>
              <w:rPr>
                <w:lang w:eastAsia="uk-UA"/>
              </w:rPr>
            </w:pPr>
            <w:r>
              <w:rPr>
                <w:bCs/>
                <w:iCs/>
                <w:sz w:val="26"/>
                <w:szCs w:val="20"/>
                <w:lang w:val="uk-UA"/>
              </w:rPr>
              <w:t>46</w:t>
            </w:r>
            <w:r>
              <w:rPr>
                <w:bCs/>
                <w:iCs/>
                <w:sz w:val="26"/>
                <w:szCs w:val="20"/>
              </w:rPr>
              <w:t>00</w:t>
            </w:r>
            <w:r w:rsidRPr="0085396A">
              <w:rPr>
                <w:bCs/>
                <w:iCs/>
                <w:sz w:val="26"/>
                <w:szCs w:val="20"/>
              </w:rPr>
              <w:t>,0</w:t>
            </w:r>
          </w:p>
        </w:tc>
        <w:tc>
          <w:tcPr>
            <w:tcW w:w="2338"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Виконавчий комітет</w:t>
            </w:r>
          </w:p>
          <w:p w:rsidR="008F6FC8" w:rsidRPr="0085396A" w:rsidRDefault="008F6FC8" w:rsidP="003A69EC">
            <w:pPr>
              <w:autoSpaceDE w:val="0"/>
              <w:autoSpaceDN w:val="0"/>
              <w:adjustRightInd w:val="0"/>
              <w:jc w:val="center"/>
              <w:rPr>
                <w:lang w:eastAsia="uk-UA"/>
              </w:rPr>
            </w:pPr>
            <w:r w:rsidRPr="0085396A">
              <w:rPr>
                <w:lang w:eastAsia="uk-UA"/>
              </w:rPr>
              <w:t>Новороздільської</w:t>
            </w:r>
          </w:p>
          <w:p w:rsidR="008F6FC8" w:rsidRDefault="008F6FC8" w:rsidP="003A69EC">
            <w:pPr>
              <w:autoSpaceDE w:val="0"/>
              <w:autoSpaceDN w:val="0"/>
              <w:adjustRightInd w:val="0"/>
              <w:jc w:val="center"/>
              <w:rPr>
                <w:lang w:val="uk-UA" w:eastAsia="uk-UA"/>
              </w:rPr>
            </w:pPr>
            <w:r w:rsidRPr="0085396A">
              <w:rPr>
                <w:lang w:eastAsia="uk-UA"/>
              </w:rPr>
              <w:t>міської ради</w:t>
            </w:r>
          </w:p>
          <w:p w:rsidR="008F6FC8" w:rsidRPr="005A1E0B" w:rsidRDefault="008F6FC8" w:rsidP="003A69EC">
            <w:pPr>
              <w:autoSpaceDE w:val="0"/>
              <w:autoSpaceDN w:val="0"/>
              <w:adjustRightInd w:val="0"/>
              <w:jc w:val="center"/>
              <w:rPr>
                <w:sz w:val="20"/>
                <w:szCs w:val="20"/>
                <w:lang w:val="uk-UA" w:eastAsia="uk-UA"/>
              </w:rPr>
            </w:pPr>
            <w:r>
              <w:rPr>
                <w:lang w:val="uk-UA" w:eastAsia="uk-UA"/>
              </w:rPr>
              <w:t>КП «Розділжитлосервіс</w:t>
            </w: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Державний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sidRPr="0085396A">
              <w:rPr>
                <w:lang w:eastAsia="uk-UA"/>
              </w:rPr>
              <w:t>0,0</w:t>
            </w:r>
          </w:p>
        </w:tc>
        <w:tc>
          <w:tcPr>
            <w:tcW w:w="1984" w:type="dxa"/>
            <w:vMerge w:val="restart"/>
          </w:tcPr>
          <w:p w:rsidR="008F6FC8" w:rsidRPr="0085396A" w:rsidRDefault="008F6FC8" w:rsidP="003A69EC">
            <w:pPr>
              <w:autoSpaceDE w:val="0"/>
              <w:autoSpaceDN w:val="0"/>
              <w:adjustRightInd w:val="0"/>
              <w:rPr>
                <w:lang w:eastAsia="uk-UA"/>
              </w:rPr>
            </w:pPr>
            <w:r w:rsidRPr="0085396A">
              <w:rPr>
                <w:lang w:eastAsia="uk-UA"/>
              </w:rPr>
              <w:t>Створення комфортних та безпечних умов проживання мешканців міста</w:t>
            </w:r>
          </w:p>
        </w:tc>
      </w:tr>
      <w:tr w:rsidR="008F6FC8" w:rsidRPr="0085396A" w:rsidTr="003A69EC">
        <w:trPr>
          <w:cantSplit/>
          <w:trHeight w:hRule="exact" w:val="365"/>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08688F"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продукту, шт</w:t>
            </w:r>
          </w:p>
        </w:tc>
        <w:tc>
          <w:tcPr>
            <w:tcW w:w="1262" w:type="dxa"/>
            <w:vAlign w:val="center"/>
          </w:tcPr>
          <w:p w:rsidR="008F6FC8" w:rsidRPr="0008688F" w:rsidRDefault="008F6FC8" w:rsidP="003A69EC">
            <w:pPr>
              <w:autoSpaceDE w:val="0"/>
              <w:autoSpaceDN w:val="0"/>
              <w:adjustRightInd w:val="0"/>
              <w:jc w:val="center"/>
              <w:rPr>
                <w:lang w:val="uk-UA" w:eastAsia="uk-UA"/>
              </w:rPr>
            </w:pPr>
            <w:r>
              <w:rPr>
                <w:lang w:val="uk-UA" w:eastAsia="uk-UA"/>
              </w:rPr>
              <w:t>7</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Align w:val="center"/>
          </w:tcPr>
          <w:p w:rsidR="008F6FC8" w:rsidRPr="0085396A" w:rsidRDefault="008F6FC8" w:rsidP="003A69EC">
            <w:pPr>
              <w:autoSpaceDE w:val="0"/>
              <w:autoSpaceDN w:val="0"/>
              <w:adjustRightInd w:val="0"/>
              <w:jc w:val="center"/>
              <w:rPr>
                <w:lang w:eastAsia="uk-UA"/>
              </w:rPr>
            </w:pPr>
            <w:r w:rsidRPr="0085396A">
              <w:rPr>
                <w:lang w:eastAsia="uk-UA"/>
              </w:rPr>
              <w:t>Місцевий бюджет</w:t>
            </w:r>
          </w:p>
        </w:tc>
        <w:tc>
          <w:tcPr>
            <w:tcW w:w="1587" w:type="dxa"/>
            <w:gridSpan w:val="2"/>
            <w:vAlign w:val="center"/>
          </w:tcPr>
          <w:p w:rsidR="008F6FC8" w:rsidRPr="0085396A" w:rsidRDefault="008F6FC8" w:rsidP="003A69EC">
            <w:pPr>
              <w:autoSpaceDE w:val="0"/>
              <w:autoSpaceDN w:val="0"/>
              <w:adjustRightInd w:val="0"/>
              <w:jc w:val="center"/>
              <w:rPr>
                <w:lang w:eastAsia="uk-UA"/>
              </w:rPr>
            </w:pPr>
            <w:r>
              <w:rPr>
                <w:bCs/>
                <w:iCs/>
                <w:sz w:val="26"/>
                <w:szCs w:val="20"/>
                <w:lang w:val="uk-UA"/>
              </w:rPr>
              <w:t>46</w:t>
            </w:r>
            <w:r>
              <w:rPr>
                <w:bCs/>
                <w:iCs/>
                <w:sz w:val="26"/>
                <w:szCs w:val="20"/>
              </w:rPr>
              <w:t>00</w:t>
            </w:r>
            <w:r w:rsidRPr="0085396A">
              <w:rPr>
                <w:bCs/>
                <w:iCs/>
                <w:sz w:val="26"/>
                <w:szCs w:val="20"/>
              </w:rPr>
              <w:t>,0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3A69EC">
        <w:trPr>
          <w:cantSplit/>
          <w:trHeight w:val="630"/>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08688F"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ефективності,</w:t>
            </w:r>
          </w:p>
          <w:p w:rsidR="008F6FC8" w:rsidRPr="0085396A" w:rsidRDefault="008F6FC8" w:rsidP="003A69EC">
            <w:pPr>
              <w:autoSpaceDE w:val="0"/>
              <w:autoSpaceDN w:val="0"/>
              <w:adjustRightInd w:val="0"/>
              <w:rPr>
                <w:sz w:val="18"/>
                <w:szCs w:val="18"/>
                <w:lang w:eastAsia="uk-UA"/>
              </w:rPr>
            </w:pPr>
            <w:r w:rsidRPr="0085396A">
              <w:rPr>
                <w:sz w:val="18"/>
                <w:szCs w:val="18"/>
                <w:lang w:eastAsia="uk-UA"/>
              </w:rPr>
              <w:t>тис.грн/шт</w:t>
            </w:r>
          </w:p>
        </w:tc>
        <w:tc>
          <w:tcPr>
            <w:tcW w:w="1262" w:type="dxa"/>
            <w:vAlign w:val="center"/>
          </w:tcPr>
          <w:p w:rsidR="008F6FC8" w:rsidRPr="0085396A" w:rsidRDefault="008F6FC8" w:rsidP="003A69EC">
            <w:pPr>
              <w:autoSpaceDE w:val="0"/>
              <w:autoSpaceDN w:val="0"/>
              <w:adjustRightInd w:val="0"/>
              <w:jc w:val="center"/>
              <w:rPr>
                <w:lang w:eastAsia="uk-UA"/>
              </w:rPr>
            </w:pPr>
            <w:r>
              <w:rPr>
                <w:lang w:val="uk-UA" w:eastAsia="uk-UA"/>
              </w:rPr>
              <w:t>66</w:t>
            </w:r>
            <w:r>
              <w:rPr>
                <w:lang w:eastAsia="uk-UA"/>
              </w:rPr>
              <w:t>0,0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restart"/>
            <w:vAlign w:val="center"/>
          </w:tcPr>
          <w:p w:rsidR="008F6FC8" w:rsidRPr="0085396A" w:rsidRDefault="008F6FC8" w:rsidP="003A69EC">
            <w:pPr>
              <w:autoSpaceDE w:val="0"/>
              <w:autoSpaceDN w:val="0"/>
              <w:adjustRightInd w:val="0"/>
              <w:jc w:val="center"/>
              <w:rPr>
                <w:lang w:eastAsia="uk-UA"/>
              </w:rPr>
            </w:pPr>
            <w:r w:rsidRPr="0085396A">
              <w:rPr>
                <w:lang w:eastAsia="uk-UA"/>
              </w:rPr>
              <w:t>Інші джерела</w:t>
            </w:r>
          </w:p>
        </w:tc>
        <w:tc>
          <w:tcPr>
            <w:tcW w:w="1587" w:type="dxa"/>
            <w:gridSpan w:val="2"/>
            <w:vMerge w:val="restart"/>
            <w:vAlign w:val="center"/>
          </w:tcPr>
          <w:p w:rsidR="008F6FC8" w:rsidRPr="0085396A" w:rsidRDefault="008F6FC8" w:rsidP="003A69EC">
            <w:pPr>
              <w:autoSpaceDE w:val="0"/>
              <w:autoSpaceDN w:val="0"/>
              <w:adjustRightInd w:val="0"/>
              <w:jc w:val="center"/>
              <w:rPr>
                <w:bCs/>
                <w:iCs/>
                <w:sz w:val="26"/>
                <w:szCs w:val="20"/>
              </w:rPr>
            </w:pPr>
            <w:r w:rsidRPr="0085396A">
              <w:rPr>
                <w:lang w:eastAsia="uk-UA"/>
              </w:rPr>
              <w:t>0,0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043F34">
        <w:trPr>
          <w:cantSplit/>
          <w:trHeight w:hRule="exact" w:val="632"/>
          <w:jc w:val="center"/>
        </w:trPr>
        <w:tc>
          <w:tcPr>
            <w:tcW w:w="448" w:type="dxa"/>
            <w:vMerge/>
          </w:tcPr>
          <w:p w:rsidR="008F6FC8" w:rsidRPr="0085396A" w:rsidRDefault="008F6FC8" w:rsidP="003A69EC">
            <w:pPr>
              <w:autoSpaceDE w:val="0"/>
              <w:autoSpaceDN w:val="0"/>
              <w:adjustRightInd w:val="0"/>
              <w:jc w:val="center"/>
              <w:rPr>
                <w:b/>
                <w:lang w:eastAsia="uk-UA"/>
              </w:rPr>
            </w:pPr>
          </w:p>
        </w:tc>
        <w:tc>
          <w:tcPr>
            <w:tcW w:w="2116" w:type="dxa"/>
            <w:vMerge/>
          </w:tcPr>
          <w:p w:rsidR="008F6FC8" w:rsidRPr="0008688F" w:rsidRDefault="008F6FC8" w:rsidP="003A69EC">
            <w:pPr>
              <w:autoSpaceDE w:val="0"/>
              <w:autoSpaceDN w:val="0"/>
              <w:adjustRightInd w:val="0"/>
              <w:rPr>
                <w:i/>
                <w:lang w:eastAsia="uk-UA"/>
              </w:rPr>
            </w:pPr>
          </w:p>
        </w:tc>
        <w:tc>
          <w:tcPr>
            <w:tcW w:w="2135" w:type="dxa"/>
            <w:vMerge/>
          </w:tcPr>
          <w:p w:rsidR="008F6FC8" w:rsidRPr="0085396A" w:rsidRDefault="008F6FC8" w:rsidP="003A69EC">
            <w:pPr>
              <w:autoSpaceDE w:val="0"/>
              <w:autoSpaceDN w:val="0"/>
              <w:adjustRightInd w:val="0"/>
              <w:rPr>
                <w:i/>
                <w:lang w:eastAsia="uk-UA"/>
              </w:rPr>
            </w:pPr>
          </w:p>
        </w:tc>
        <w:tc>
          <w:tcPr>
            <w:tcW w:w="1433" w:type="dxa"/>
          </w:tcPr>
          <w:p w:rsidR="008F6FC8" w:rsidRPr="0085396A" w:rsidRDefault="008F6FC8" w:rsidP="003A69EC">
            <w:pPr>
              <w:autoSpaceDE w:val="0"/>
              <w:autoSpaceDN w:val="0"/>
              <w:adjustRightInd w:val="0"/>
              <w:rPr>
                <w:sz w:val="18"/>
                <w:szCs w:val="18"/>
                <w:lang w:eastAsia="uk-UA"/>
              </w:rPr>
            </w:pPr>
            <w:r w:rsidRPr="0085396A">
              <w:rPr>
                <w:sz w:val="18"/>
                <w:szCs w:val="18"/>
                <w:lang w:eastAsia="uk-UA"/>
              </w:rPr>
              <w:t>якості, %</w:t>
            </w:r>
          </w:p>
        </w:tc>
        <w:tc>
          <w:tcPr>
            <w:tcW w:w="1262" w:type="dxa"/>
            <w:vAlign w:val="center"/>
          </w:tcPr>
          <w:p w:rsidR="008F6FC8" w:rsidRPr="0085396A" w:rsidRDefault="008F6FC8" w:rsidP="003A69EC">
            <w:pPr>
              <w:autoSpaceDE w:val="0"/>
              <w:autoSpaceDN w:val="0"/>
              <w:adjustRightInd w:val="0"/>
              <w:jc w:val="center"/>
              <w:rPr>
                <w:lang w:eastAsia="uk-UA"/>
              </w:rPr>
            </w:pPr>
            <w:r>
              <w:rPr>
                <w:lang w:eastAsia="uk-UA"/>
              </w:rPr>
              <w:t>32</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08688F">
        <w:trPr>
          <w:cantSplit/>
          <w:trHeight w:hRule="exact" w:val="512"/>
          <w:jc w:val="center"/>
        </w:trPr>
        <w:tc>
          <w:tcPr>
            <w:tcW w:w="448" w:type="dxa"/>
            <w:vMerge w:val="restart"/>
          </w:tcPr>
          <w:p w:rsidR="008F6FC8" w:rsidRPr="0008688F" w:rsidRDefault="008F6FC8" w:rsidP="003A69EC">
            <w:pPr>
              <w:autoSpaceDE w:val="0"/>
              <w:autoSpaceDN w:val="0"/>
              <w:adjustRightInd w:val="0"/>
              <w:jc w:val="center"/>
              <w:rPr>
                <w:b/>
                <w:lang w:val="uk-UA" w:eastAsia="uk-UA"/>
              </w:rPr>
            </w:pPr>
            <w:r>
              <w:rPr>
                <w:b/>
                <w:lang w:val="uk-UA" w:eastAsia="uk-UA"/>
              </w:rPr>
              <w:t>2.</w:t>
            </w:r>
          </w:p>
        </w:tc>
        <w:tc>
          <w:tcPr>
            <w:tcW w:w="2116" w:type="dxa"/>
            <w:vMerge w:val="restart"/>
          </w:tcPr>
          <w:p w:rsidR="008F6FC8" w:rsidRDefault="008F6FC8" w:rsidP="0008688F">
            <w:pPr>
              <w:autoSpaceDE w:val="0"/>
              <w:autoSpaceDN w:val="0"/>
              <w:adjustRightInd w:val="0"/>
              <w:rPr>
                <w:i/>
                <w:lang w:val="uk-UA" w:eastAsia="uk-UA"/>
              </w:rPr>
            </w:pPr>
            <w:r w:rsidRPr="0008688F">
              <w:rPr>
                <w:i/>
                <w:lang w:eastAsia="uk-UA"/>
              </w:rPr>
              <w:t xml:space="preserve">Завдання  </w:t>
            </w:r>
            <w:r>
              <w:rPr>
                <w:i/>
                <w:lang w:val="uk-UA" w:eastAsia="uk-UA"/>
              </w:rPr>
              <w:t>2</w:t>
            </w:r>
          </w:p>
          <w:p w:rsidR="008F6FC8" w:rsidRPr="002F481B" w:rsidRDefault="008F6FC8" w:rsidP="00043F34">
            <w:pPr>
              <w:autoSpaceDE w:val="0"/>
              <w:autoSpaceDN w:val="0"/>
              <w:adjustRightInd w:val="0"/>
              <w:rPr>
                <w:b/>
                <w:i/>
                <w:lang w:eastAsia="uk-UA"/>
              </w:rPr>
            </w:pPr>
            <w:r w:rsidRPr="002F481B">
              <w:rPr>
                <w:b/>
                <w:bCs/>
                <w:lang w:val="uk-UA"/>
              </w:rPr>
              <w:t>Благоустрій міста</w:t>
            </w:r>
            <w:r w:rsidRPr="002F481B">
              <w:rPr>
                <w:b/>
                <w:bCs/>
              </w:rPr>
              <w:t xml:space="preserve"> </w:t>
            </w:r>
          </w:p>
        </w:tc>
        <w:tc>
          <w:tcPr>
            <w:tcW w:w="2135" w:type="dxa"/>
            <w:vMerge w:val="restart"/>
          </w:tcPr>
          <w:p w:rsidR="008F6FC8" w:rsidRPr="0008688F" w:rsidRDefault="008F6FC8" w:rsidP="0008688F">
            <w:pPr>
              <w:autoSpaceDE w:val="0"/>
              <w:autoSpaceDN w:val="0"/>
              <w:adjustRightInd w:val="0"/>
              <w:rPr>
                <w:i/>
              </w:rPr>
            </w:pPr>
            <w:r w:rsidRPr="0008688F">
              <w:rPr>
                <w:i/>
              </w:rPr>
              <w:t>Захід 1.</w:t>
            </w:r>
          </w:p>
          <w:p w:rsidR="008F6FC8" w:rsidRPr="0085396A" w:rsidRDefault="008F6FC8" w:rsidP="00043F34">
            <w:pPr>
              <w:autoSpaceDE w:val="0"/>
              <w:autoSpaceDN w:val="0"/>
              <w:adjustRightInd w:val="0"/>
              <w:rPr>
                <w:i/>
                <w:lang w:eastAsia="uk-UA"/>
              </w:rPr>
            </w:pPr>
            <w:r>
              <w:rPr>
                <w:lang w:val="uk-UA"/>
              </w:rPr>
              <w:t>Реконструкція мереж зовнішнь</w:t>
            </w:r>
            <w:r w:rsidRPr="00DB4D68">
              <w:t>о</w:t>
            </w:r>
            <w:r>
              <w:rPr>
                <w:lang w:val="uk-UA"/>
              </w:rPr>
              <w:t>го</w:t>
            </w:r>
            <w:r w:rsidRPr="00DB4D68">
              <w:t xml:space="preserve"> освітлення</w:t>
            </w:r>
          </w:p>
        </w:tc>
        <w:tc>
          <w:tcPr>
            <w:tcW w:w="1433" w:type="dxa"/>
          </w:tcPr>
          <w:p w:rsidR="008F6FC8" w:rsidRPr="0085396A" w:rsidRDefault="008F6FC8" w:rsidP="00F65988">
            <w:pPr>
              <w:autoSpaceDE w:val="0"/>
              <w:autoSpaceDN w:val="0"/>
              <w:adjustRightInd w:val="0"/>
              <w:rPr>
                <w:sz w:val="18"/>
                <w:szCs w:val="18"/>
                <w:lang w:eastAsia="uk-UA"/>
              </w:rPr>
            </w:pPr>
            <w:r>
              <w:rPr>
                <w:sz w:val="18"/>
                <w:szCs w:val="18"/>
                <w:lang w:eastAsia="uk-UA"/>
              </w:rPr>
              <w:t>Затрат, тис.грн</w:t>
            </w:r>
          </w:p>
        </w:tc>
        <w:tc>
          <w:tcPr>
            <w:tcW w:w="1262" w:type="dxa"/>
            <w:vAlign w:val="center"/>
          </w:tcPr>
          <w:p w:rsidR="008F6FC8" w:rsidRDefault="008F6FC8" w:rsidP="00F65988">
            <w:pPr>
              <w:autoSpaceDE w:val="0"/>
              <w:autoSpaceDN w:val="0"/>
              <w:adjustRightInd w:val="0"/>
              <w:jc w:val="center"/>
              <w:rPr>
                <w:lang w:eastAsia="uk-UA"/>
              </w:rPr>
            </w:pPr>
            <w:r>
              <w:rPr>
                <w:lang w:val="uk-UA" w:eastAsia="uk-UA"/>
              </w:rPr>
              <w:t>250</w:t>
            </w:r>
            <w:r>
              <w:rPr>
                <w:lang w:eastAsia="uk-UA"/>
              </w:rPr>
              <w:t>.0</w:t>
            </w:r>
          </w:p>
        </w:tc>
        <w:tc>
          <w:tcPr>
            <w:tcW w:w="2338" w:type="dxa"/>
            <w:vMerge w:val="restart"/>
            <w:vAlign w:val="center"/>
          </w:tcPr>
          <w:p w:rsidR="008F6FC8" w:rsidRPr="0085396A" w:rsidRDefault="008F6FC8" w:rsidP="00F65988">
            <w:pPr>
              <w:autoSpaceDE w:val="0"/>
              <w:autoSpaceDN w:val="0"/>
              <w:adjustRightInd w:val="0"/>
              <w:jc w:val="center"/>
              <w:rPr>
                <w:lang w:eastAsia="uk-UA"/>
              </w:rPr>
            </w:pPr>
            <w:r w:rsidRPr="0085396A">
              <w:rPr>
                <w:lang w:eastAsia="uk-UA"/>
              </w:rPr>
              <w:t>Виконавчий комітет</w:t>
            </w:r>
          </w:p>
          <w:p w:rsidR="008F6FC8" w:rsidRPr="0085396A" w:rsidRDefault="008F6FC8" w:rsidP="00F65988">
            <w:pPr>
              <w:autoSpaceDE w:val="0"/>
              <w:autoSpaceDN w:val="0"/>
              <w:adjustRightInd w:val="0"/>
              <w:jc w:val="center"/>
              <w:rPr>
                <w:lang w:eastAsia="uk-UA"/>
              </w:rPr>
            </w:pPr>
            <w:r w:rsidRPr="0085396A">
              <w:rPr>
                <w:lang w:eastAsia="uk-UA"/>
              </w:rPr>
              <w:t>Новороздільської</w:t>
            </w:r>
          </w:p>
          <w:p w:rsidR="008F6FC8" w:rsidRPr="0085396A" w:rsidRDefault="008F6FC8" w:rsidP="00F65988">
            <w:pPr>
              <w:autoSpaceDE w:val="0"/>
              <w:autoSpaceDN w:val="0"/>
              <w:adjustRightInd w:val="0"/>
              <w:jc w:val="center"/>
              <w:rPr>
                <w:sz w:val="20"/>
                <w:szCs w:val="20"/>
                <w:lang w:eastAsia="uk-UA"/>
              </w:rPr>
            </w:pPr>
            <w:r w:rsidRPr="0085396A">
              <w:rPr>
                <w:lang w:eastAsia="uk-UA"/>
              </w:rPr>
              <w:t>міської ради</w:t>
            </w:r>
          </w:p>
        </w:tc>
        <w:tc>
          <w:tcPr>
            <w:tcW w:w="2160" w:type="dxa"/>
            <w:vAlign w:val="center"/>
          </w:tcPr>
          <w:p w:rsidR="008F6FC8" w:rsidRPr="0085396A" w:rsidRDefault="008F6FC8" w:rsidP="00F65988">
            <w:pPr>
              <w:autoSpaceDE w:val="0"/>
              <w:autoSpaceDN w:val="0"/>
              <w:adjustRightInd w:val="0"/>
              <w:jc w:val="center"/>
              <w:rPr>
                <w:lang w:eastAsia="uk-UA"/>
              </w:rPr>
            </w:pPr>
            <w:r w:rsidRPr="0085396A">
              <w:rPr>
                <w:lang w:eastAsia="uk-UA"/>
              </w:rPr>
              <w:t>Державний бюджет</w:t>
            </w:r>
          </w:p>
        </w:tc>
        <w:tc>
          <w:tcPr>
            <w:tcW w:w="1587" w:type="dxa"/>
            <w:gridSpan w:val="2"/>
            <w:vAlign w:val="center"/>
          </w:tcPr>
          <w:p w:rsidR="008F6FC8" w:rsidRPr="0085396A" w:rsidRDefault="008F6FC8" w:rsidP="00F65988">
            <w:pPr>
              <w:autoSpaceDE w:val="0"/>
              <w:autoSpaceDN w:val="0"/>
              <w:adjustRightInd w:val="0"/>
              <w:jc w:val="center"/>
              <w:rPr>
                <w:lang w:eastAsia="uk-UA"/>
              </w:rPr>
            </w:pPr>
            <w:r w:rsidRPr="0085396A">
              <w:rPr>
                <w:lang w:eastAsia="uk-UA"/>
              </w:rPr>
              <w:t>0,0</w:t>
            </w:r>
          </w:p>
        </w:tc>
        <w:tc>
          <w:tcPr>
            <w:tcW w:w="1984" w:type="dxa"/>
            <w:vMerge w:val="restart"/>
          </w:tcPr>
          <w:p w:rsidR="008F6FC8" w:rsidRPr="0085396A" w:rsidRDefault="008F6FC8" w:rsidP="003A69EC">
            <w:pPr>
              <w:autoSpaceDE w:val="0"/>
              <w:autoSpaceDN w:val="0"/>
              <w:adjustRightInd w:val="0"/>
              <w:rPr>
                <w:lang w:eastAsia="uk-UA"/>
              </w:rPr>
            </w:pPr>
            <w:r w:rsidRPr="0085396A">
              <w:rPr>
                <w:lang w:eastAsia="uk-UA"/>
              </w:rPr>
              <w:t>Створення комфортних та безпечних умов проживання мешканців міста</w:t>
            </w:r>
          </w:p>
        </w:tc>
      </w:tr>
      <w:tr w:rsidR="008F6FC8" w:rsidRPr="0085396A" w:rsidTr="0008688F">
        <w:trPr>
          <w:cantSplit/>
          <w:trHeight w:hRule="exact" w:val="690"/>
          <w:jc w:val="center"/>
        </w:trPr>
        <w:tc>
          <w:tcPr>
            <w:tcW w:w="448" w:type="dxa"/>
            <w:vMerge/>
          </w:tcPr>
          <w:p w:rsidR="008F6FC8" w:rsidRDefault="008F6FC8" w:rsidP="003A69EC">
            <w:pPr>
              <w:autoSpaceDE w:val="0"/>
              <w:autoSpaceDN w:val="0"/>
              <w:adjustRightInd w:val="0"/>
              <w:jc w:val="center"/>
              <w:rPr>
                <w:b/>
                <w:lang w:val="uk-UA" w:eastAsia="uk-UA"/>
              </w:rPr>
            </w:pPr>
          </w:p>
        </w:tc>
        <w:tc>
          <w:tcPr>
            <w:tcW w:w="2116" w:type="dxa"/>
            <w:vMerge/>
          </w:tcPr>
          <w:p w:rsidR="008F6FC8" w:rsidRDefault="008F6FC8" w:rsidP="0008688F">
            <w:pPr>
              <w:autoSpaceDE w:val="0"/>
              <w:autoSpaceDN w:val="0"/>
              <w:adjustRightInd w:val="0"/>
              <w:rPr>
                <w:i/>
                <w:lang w:eastAsia="uk-UA"/>
              </w:rPr>
            </w:pPr>
          </w:p>
        </w:tc>
        <w:tc>
          <w:tcPr>
            <w:tcW w:w="2135" w:type="dxa"/>
            <w:vMerge/>
          </w:tcPr>
          <w:p w:rsidR="008F6FC8" w:rsidRDefault="008F6FC8" w:rsidP="0008688F">
            <w:pPr>
              <w:autoSpaceDE w:val="0"/>
              <w:autoSpaceDN w:val="0"/>
              <w:adjustRightInd w:val="0"/>
            </w:pPr>
          </w:p>
        </w:tc>
        <w:tc>
          <w:tcPr>
            <w:tcW w:w="1433" w:type="dxa"/>
          </w:tcPr>
          <w:p w:rsidR="008F6FC8" w:rsidRPr="0085396A" w:rsidRDefault="008F6FC8" w:rsidP="00F65988">
            <w:pPr>
              <w:autoSpaceDE w:val="0"/>
              <w:autoSpaceDN w:val="0"/>
              <w:adjustRightInd w:val="0"/>
              <w:rPr>
                <w:sz w:val="18"/>
                <w:szCs w:val="18"/>
                <w:lang w:eastAsia="uk-UA"/>
              </w:rPr>
            </w:pPr>
            <w:r>
              <w:rPr>
                <w:sz w:val="18"/>
                <w:szCs w:val="18"/>
                <w:lang w:eastAsia="uk-UA"/>
              </w:rPr>
              <w:t>Продукту, м.п</w:t>
            </w:r>
          </w:p>
        </w:tc>
        <w:tc>
          <w:tcPr>
            <w:tcW w:w="1262" w:type="dxa"/>
            <w:vAlign w:val="center"/>
          </w:tcPr>
          <w:p w:rsidR="008F6FC8" w:rsidRDefault="008F6FC8" w:rsidP="00F65988">
            <w:pPr>
              <w:autoSpaceDE w:val="0"/>
              <w:autoSpaceDN w:val="0"/>
              <w:adjustRightInd w:val="0"/>
              <w:jc w:val="center"/>
              <w:rPr>
                <w:lang w:eastAsia="uk-UA"/>
              </w:rPr>
            </w:pPr>
            <w:r>
              <w:rPr>
                <w:lang w:val="uk-UA" w:eastAsia="uk-UA"/>
              </w:rPr>
              <w:t>1</w:t>
            </w:r>
            <w:r>
              <w:rPr>
                <w:lang w:eastAsia="uk-UA"/>
              </w:rPr>
              <w:t>000.0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Align w:val="center"/>
          </w:tcPr>
          <w:p w:rsidR="008F6FC8" w:rsidRPr="0085396A" w:rsidRDefault="008F6FC8" w:rsidP="00F65988">
            <w:pPr>
              <w:autoSpaceDE w:val="0"/>
              <w:autoSpaceDN w:val="0"/>
              <w:adjustRightInd w:val="0"/>
              <w:jc w:val="center"/>
              <w:rPr>
                <w:lang w:eastAsia="uk-UA"/>
              </w:rPr>
            </w:pPr>
          </w:p>
          <w:p w:rsidR="008F6FC8" w:rsidRPr="0085396A" w:rsidRDefault="008F6FC8" w:rsidP="003A69EC">
            <w:pPr>
              <w:autoSpaceDE w:val="0"/>
              <w:autoSpaceDN w:val="0"/>
              <w:adjustRightInd w:val="0"/>
              <w:jc w:val="center"/>
              <w:rPr>
                <w:lang w:eastAsia="uk-UA"/>
              </w:rPr>
            </w:pPr>
            <w:r w:rsidRPr="0085396A">
              <w:rPr>
                <w:lang w:eastAsia="uk-UA"/>
              </w:rPr>
              <w:t>Місцевий бюджет</w:t>
            </w:r>
          </w:p>
        </w:tc>
        <w:tc>
          <w:tcPr>
            <w:tcW w:w="1587" w:type="dxa"/>
            <w:gridSpan w:val="2"/>
            <w:vAlign w:val="center"/>
          </w:tcPr>
          <w:p w:rsidR="008F6FC8" w:rsidRPr="0085396A" w:rsidRDefault="008F6FC8" w:rsidP="0008688F">
            <w:pPr>
              <w:autoSpaceDE w:val="0"/>
              <w:autoSpaceDN w:val="0"/>
              <w:adjustRightInd w:val="0"/>
              <w:jc w:val="center"/>
              <w:rPr>
                <w:lang w:eastAsia="uk-UA"/>
              </w:rPr>
            </w:pPr>
            <w:r>
              <w:rPr>
                <w:lang w:val="uk-UA" w:eastAsia="uk-UA"/>
              </w:rPr>
              <w:t>250,</w:t>
            </w:r>
            <w:r>
              <w:rPr>
                <w:lang w:eastAsia="uk-UA"/>
              </w:rPr>
              <w:t>0</w:t>
            </w: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08688F">
        <w:trPr>
          <w:cantSplit/>
          <w:trHeight w:hRule="exact" w:val="545"/>
          <w:jc w:val="center"/>
        </w:trPr>
        <w:tc>
          <w:tcPr>
            <w:tcW w:w="448" w:type="dxa"/>
            <w:vMerge/>
          </w:tcPr>
          <w:p w:rsidR="008F6FC8" w:rsidRDefault="008F6FC8" w:rsidP="003A69EC">
            <w:pPr>
              <w:autoSpaceDE w:val="0"/>
              <w:autoSpaceDN w:val="0"/>
              <w:adjustRightInd w:val="0"/>
              <w:jc w:val="center"/>
              <w:rPr>
                <w:b/>
                <w:lang w:val="uk-UA" w:eastAsia="uk-UA"/>
              </w:rPr>
            </w:pPr>
          </w:p>
        </w:tc>
        <w:tc>
          <w:tcPr>
            <w:tcW w:w="2116" w:type="dxa"/>
            <w:vMerge/>
          </w:tcPr>
          <w:p w:rsidR="008F6FC8" w:rsidRDefault="008F6FC8" w:rsidP="0008688F">
            <w:pPr>
              <w:autoSpaceDE w:val="0"/>
              <w:autoSpaceDN w:val="0"/>
              <w:adjustRightInd w:val="0"/>
              <w:rPr>
                <w:i/>
                <w:lang w:eastAsia="uk-UA"/>
              </w:rPr>
            </w:pPr>
          </w:p>
        </w:tc>
        <w:tc>
          <w:tcPr>
            <w:tcW w:w="2135" w:type="dxa"/>
            <w:vMerge/>
          </w:tcPr>
          <w:p w:rsidR="008F6FC8" w:rsidRDefault="008F6FC8" w:rsidP="0008688F">
            <w:pPr>
              <w:autoSpaceDE w:val="0"/>
              <w:autoSpaceDN w:val="0"/>
              <w:adjustRightInd w:val="0"/>
            </w:pPr>
          </w:p>
        </w:tc>
        <w:tc>
          <w:tcPr>
            <w:tcW w:w="1433" w:type="dxa"/>
          </w:tcPr>
          <w:p w:rsidR="008F6FC8" w:rsidRDefault="008F6FC8" w:rsidP="00F65988">
            <w:pPr>
              <w:autoSpaceDE w:val="0"/>
              <w:autoSpaceDN w:val="0"/>
              <w:adjustRightInd w:val="0"/>
              <w:rPr>
                <w:sz w:val="18"/>
                <w:szCs w:val="18"/>
                <w:lang w:eastAsia="uk-UA"/>
              </w:rPr>
            </w:pPr>
            <w:r>
              <w:rPr>
                <w:sz w:val="18"/>
                <w:szCs w:val="18"/>
                <w:lang w:eastAsia="uk-UA"/>
              </w:rPr>
              <w:t>Ефективності ти.грн/м.п</w:t>
            </w:r>
          </w:p>
        </w:tc>
        <w:tc>
          <w:tcPr>
            <w:tcW w:w="1262" w:type="dxa"/>
            <w:vAlign w:val="center"/>
          </w:tcPr>
          <w:p w:rsidR="008F6FC8" w:rsidRPr="00525EB9" w:rsidRDefault="008F6FC8" w:rsidP="00525EB9">
            <w:pPr>
              <w:autoSpaceDE w:val="0"/>
              <w:autoSpaceDN w:val="0"/>
              <w:adjustRightInd w:val="0"/>
              <w:jc w:val="center"/>
              <w:rPr>
                <w:lang w:val="uk-UA" w:eastAsia="uk-UA"/>
              </w:rPr>
            </w:pPr>
            <w:r>
              <w:rPr>
                <w:lang w:eastAsia="uk-UA"/>
              </w:rPr>
              <w:t>0.</w:t>
            </w:r>
            <w:r>
              <w:rPr>
                <w:lang w:val="uk-UA" w:eastAsia="uk-UA"/>
              </w:rPr>
              <w:t>25</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restart"/>
            <w:vAlign w:val="center"/>
          </w:tcPr>
          <w:p w:rsidR="008F6FC8" w:rsidRPr="0085396A" w:rsidRDefault="008F6FC8" w:rsidP="00F65988">
            <w:pPr>
              <w:autoSpaceDE w:val="0"/>
              <w:autoSpaceDN w:val="0"/>
              <w:adjustRightInd w:val="0"/>
              <w:jc w:val="center"/>
              <w:rPr>
                <w:lang w:eastAsia="uk-UA"/>
              </w:rPr>
            </w:pPr>
            <w:r w:rsidRPr="0085396A">
              <w:rPr>
                <w:lang w:eastAsia="uk-UA"/>
              </w:rPr>
              <w:t>Інші джерела</w:t>
            </w:r>
          </w:p>
          <w:p w:rsidR="008F6FC8" w:rsidRPr="0085396A" w:rsidRDefault="008F6FC8" w:rsidP="003A69EC">
            <w:pPr>
              <w:autoSpaceDE w:val="0"/>
              <w:autoSpaceDN w:val="0"/>
              <w:adjustRightInd w:val="0"/>
              <w:jc w:val="center"/>
              <w:rPr>
                <w:lang w:eastAsia="uk-UA"/>
              </w:rPr>
            </w:pPr>
          </w:p>
        </w:tc>
        <w:tc>
          <w:tcPr>
            <w:tcW w:w="1587" w:type="dxa"/>
            <w:gridSpan w:val="2"/>
            <w:vMerge w:val="restart"/>
            <w:vAlign w:val="center"/>
          </w:tcPr>
          <w:p w:rsidR="008F6FC8" w:rsidRPr="0085396A" w:rsidRDefault="008F6FC8" w:rsidP="00F65988">
            <w:pPr>
              <w:autoSpaceDE w:val="0"/>
              <w:autoSpaceDN w:val="0"/>
              <w:adjustRightInd w:val="0"/>
              <w:jc w:val="center"/>
              <w:rPr>
                <w:lang w:eastAsia="uk-UA"/>
              </w:rPr>
            </w:pPr>
            <w:r>
              <w:rPr>
                <w:lang w:eastAsia="uk-UA"/>
              </w:rPr>
              <w:t>0</w:t>
            </w:r>
            <w:r w:rsidRPr="0085396A">
              <w:rPr>
                <w:lang w:eastAsia="uk-UA"/>
              </w:rPr>
              <w:t>,0</w:t>
            </w:r>
          </w:p>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r w:rsidR="008F6FC8" w:rsidRPr="0085396A" w:rsidTr="00412D30">
        <w:trPr>
          <w:cantSplit/>
          <w:trHeight w:hRule="exact" w:val="402"/>
          <w:jc w:val="center"/>
        </w:trPr>
        <w:tc>
          <w:tcPr>
            <w:tcW w:w="448" w:type="dxa"/>
            <w:vMerge/>
          </w:tcPr>
          <w:p w:rsidR="008F6FC8" w:rsidRDefault="008F6FC8" w:rsidP="003A69EC">
            <w:pPr>
              <w:autoSpaceDE w:val="0"/>
              <w:autoSpaceDN w:val="0"/>
              <w:adjustRightInd w:val="0"/>
              <w:jc w:val="center"/>
              <w:rPr>
                <w:b/>
                <w:lang w:val="uk-UA" w:eastAsia="uk-UA"/>
              </w:rPr>
            </w:pPr>
          </w:p>
        </w:tc>
        <w:tc>
          <w:tcPr>
            <w:tcW w:w="2116" w:type="dxa"/>
            <w:vMerge/>
          </w:tcPr>
          <w:p w:rsidR="008F6FC8" w:rsidRDefault="008F6FC8" w:rsidP="0008688F">
            <w:pPr>
              <w:autoSpaceDE w:val="0"/>
              <w:autoSpaceDN w:val="0"/>
              <w:adjustRightInd w:val="0"/>
              <w:rPr>
                <w:i/>
                <w:lang w:eastAsia="uk-UA"/>
              </w:rPr>
            </w:pPr>
          </w:p>
        </w:tc>
        <w:tc>
          <w:tcPr>
            <w:tcW w:w="2135" w:type="dxa"/>
            <w:vMerge/>
          </w:tcPr>
          <w:p w:rsidR="008F6FC8" w:rsidRDefault="008F6FC8" w:rsidP="0008688F">
            <w:pPr>
              <w:autoSpaceDE w:val="0"/>
              <w:autoSpaceDN w:val="0"/>
              <w:adjustRightInd w:val="0"/>
            </w:pPr>
          </w:p>
        </w:tc>
        <w:tc>
          <w:tcPr>
            <w:tcW w:w="1433" w:type="dxa"/>
          </w:tcPr>
          <w:p w:rsidR="008F6FC8" w:rsidRPr="0085396A" w:rsidRDefault="008F6FC8" w:rsidP="00F65988">
            <w:pPr>
              <w:autoSpaceDE w:val="0"/>
              <w:autoSpaceDN w:val="0"/>
              <w:adjustRightInd w:val="0"/>
              <w:rPr>
                <w:sz w:val="18"/>
                <w:szCs w:val="18"/>
                <w:lang w:eastAsia="uk-UA"/>
              </w:rPr>
            </w:pPr>
            <w:r>
              <w:rPr>
                <w:sz w:val="18"/>
                <w:szCs w:val="18"/>
                <w:lang w:eastAsia="uk-UA"/>
              </w:rPr>
              <w:t>Якості%</w:t>
            </w:r>
          </w:p>
        </w:tc>
        <w:tc>
          <w:tcPr>
            <w:tcW w:w="1262" w:type="dxa"/>
            <w:vAlign w:val="center"/>
          </w:tcPr>
          <w:p w:rsidR="008F6FC8" w:rsidRDefault="008F6FC8" w:rsidP="00F65988">
            <w:pPr>
              <w:autoSpaceDE w:val="0"/>
              <w:autoSpaceDN w:val="0"/>
              <w:adjustRightInd w:val="0"/>
              <w:jc w:val="center"/>
              <w:rPr>
                <w:lang w:eastAsia="uk-UA"/>
              </w:rPr>
            </w:pPr>
            <w:r>
              <w:rPr>
                <w:lang w:eastAsia="uk-UA"/>
              </w:rPr>
              <w:t>100</w:t>
            </w:r>
          </w:p>
        </w:tc>
        <w:tc>
          <w:tcPr>
            <w:tcW w:w="2338" w:type="dxa"/>
            <w:vMerge/>
            <w:vAlign w:val="center"/>
          </w:tcPr>
          <w:p w:rsidR="008F6FC8" w:rsidRPr="0085396A" w:rsidRDefault="008F6FC8" w:rsidP="003A69EC">
            <w:pPr>
              <w:autoSpaceDE w:val="0"/>
              <w:autoSpaceDN w:val="0"/>
              <w:adjustRightInd w:val="0"/>
              <w:jc w:val="center"/>
              <w:rPr>
                <w:sz w:val="20"/>
                <w:szCs w:val="20"/>
                <w:lang w:eastAsia="uk-UA"/>
              </w:rPr>
            </w:pPr>
          </w:p>
        </w:tc>
        <w:tc>
          <w:tcPr>
            <w:tcW w:w="2160" w:type="dxa"/>
            <w:vMerge/>
            <w:vAlign w:val="center"/>
          </w:tcPr>
          <w:p w:rsidR="008F6FC8" w:rsidRPr="0085396A" w:rsidRDefault="008F6FC8" w:rsidP="003A69EC">
            <w:pPr>
              <w:autoSpaceDE w:val="0"/>
              <w:autoSpaceDN w:val="0"/>
              <w:adjustRightInd w:val="0"/>
              <w:jc w:val="center"/>
              <w:rPr>
                <w:lang w:eastAsia="uk-UA"/>
              </w:rPr>
            </w:pPr>
          </w:p>
        </w:tc>
        <w:tc>
          <w:tcPr>
            <w:tcW w:w="1587" w:type="dxa"/>
            <w:gridSpan w:val="2"/>
            <w:vMerge/>
            <w:vAlign w:val="center"/>
          </w:tcPr>
          <w:p w:rsidR="008F6FC8" w:rsidRPr="0085396A" w:rsidRDefault="008F6FC8" w:rsidP="003A69EC">
            <w:pPr>
              <w:autoSpaceDE w:val="0"/>
              <w:autoSpaceDN w:val="0"/>
              <w:adjustRightInd w:val="0"/>
              <w:jc w:val="center"/>
              <w:rPr>
                <w:lang w:eastAsia="uk-UA"/>
              </w:rPr>
            </w:pPr>
          </w:p>
        </w:tc>
        <w:tc>
          <w:tcPr>
            <w:tcW w:w="1984" w:type="dxa"/>
            <w:vMerge/>
          </w:tcPr>
          <w:p w:rsidR="008F6FC8" w:rsidRPr="0085396A" w:rsidRDefault="008F6FC8" w:rsidP="003A69EC">
            <w:pPr>
              <w:autoSpaceDE w:val="0"/>
              <w:autoSpaceDN w:val="0"/>
              <w:adjustRightInd w:val="0"/>
              <w:rPr>
                <w:lang w:eastAsia="uk-UA"/>
              </w:rPr>
            </w:pPr>
          </w:p>
        </w:tc>
      </w:tr>
    </w:tbl>
    <w:p w:rsidR="008F6FC8" w:rsidRDefault="008F6FC8" w:rsidP="003A69EC">
      <w:pPr>
        <w:spacing w:line="192" w:lineRule="auto"/>
        <w:rPr>
          <w:b/>
          <w:sz w:val="26"/>
          <w:szCs w:val="20"/>
        </w:rPr>
      </w:pPr>
    </w:p>
    <w:p w:rsidR="008F6FC8" w:rsidRDefault="008F6FC8" w:rsidP="00E56133">
      <w:pPr>
        <w:autoSpaceDE w:val="0"/>
        <w:autoSpaceDN w:val="0"/>
        <w:adjustRightInd w:val="0"/>
        <w:ind w:left="708"/>
        <w:jc w:val="center"/>
        <w:rPr>
          <w:b/>
          <w:lang w:val="uk-UA" w:eastAsia="uk-UA"/>
        </w:rPr>
      </w:pPr>
    </w:p>
    <w:p w:rsidR="008F6FC8" w:rsidRDefault="008F6FC8" w:rsidP="00E56133">
      <w:pPr>
        <w:autoSpaceDE w:val="0"/>
        <w:autoSpaceDN w:val="0"/>
        <w:adjustRightInd w:val="0"/>
        <w:ind w:left="708"/>
        <w:jc w:val="center"/>
        <w:rPr>
          <w:b/>
          <w:lang w:val="uk-UA" w:eastAsia="uk-UA"/>
        </w:rPr>
      </w:pPr>
    </w:p>
    <w:p w:rsidR="008F6FC8" w:rsidRDefault="008F6FC8" w:rsidP="00E56133">
      <w:pPr>
        <w:autoSpaceDE w:val="0"/>
        <w:autoSpaceDN w:val="0"/>
        <w:adjustRightInd w:val="0"/>
        <w:ind w:left="708"/>
        <w:jc w:val="center"/>
        <w:rPr>
          <w:b/>
          <w:lang w:val="uk-UA" w:eastAsia="uk-UA"/>
        </w:rPr>
      </w:pPr>
    </w:p>
    <w:p w:rsidR="008F6FC8" w:rsidRPr="00712EA4" w:rsidRDefault="008F6FC8" w:rsidP="002F481B">
      <w:pPr>
        <w:spacing w:line="192" w:lineRule="auto"/>
        <w:ind w:left="1416"/>
        <w:rPr>
          <w:b/>
          <w:lang w:val="uk-UA"/>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r>
      <w:r>
        <w:rPr>
          <w:b/>
          <w:lang w:val="uk-UA"/>
        </w:rPr>
        <w:t>КРАВЕЦЬ  І.  Д.</w:t>
      </w:r>
    </w:p>
    <w:p w:rsidR="008F6FC8" w:rsidRDefault="008F6FC8" w:rsidP="002F481B">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8F6FC8" w:rsidRDefault="008F6FC8" w:rsidP="002F481B">
      <w:pPr>
        <w:ind w:left="1416"/>
        <w:rPr>
          <w:b/>
          <w:lang w:val="uk-UA"/>
        </w:rPr>
      </w:pPr>
    </w:p>
    <w:p w:rsidR="008F6FC8" w:rsidRDefault="008F6FC8" w:rsidP="002F481B">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r>
      <w:r>
        <w:rPr>
          <w:b/>
          <w:lang w:val="uk-UA"/>
        </w:rPr>
        <w:t>КРАВЕЦЬ І. Д.</w:t>
      </w:r>
      <w:r w:rsidRPr="0056070B">
        <w:rPr>
          <w:b/>
        </w:rPr>
        <w:tab/>
      </w:r>
    </w:p>
    <w:p w:rsidR="008F6FC8" w:rsidRDefault="008F6FC8" w:rsidP="002F481B">
      <w:pPr>
        <w:ind w:left="1416"/>
        <w:rPr>
          <w:b/>
          <w:lang w:val="uk-UA"/>
        </w:rPr>
        <w:sectPr w:rsidR="008F6FC8" w:rsidSect="007347EE">
          <w:footnotePr>
            <w:numFmt w:val="chicago"/>
            <w:numRestart w:val="eachPage"/>
          </w:footnotePr>
          <w:pgSz w:w="16834" w:h="11909" w:orient="landscape"/>
          <w:pgMar w:top="1259" w:right="357" w:bottom="748" w:left="720" w:header="709" w:footer="709" w:gutter="0"/>
          <w:cols w:space="720"/>
        </w:sectPr>
      </w:pPr>
    </w:p>
    <w:p w:rsidR="008F6FC8" w:rsidRDefault="008F6FC8" w:rsidP="00E56133">
      <w:pPr>
        <w:autoSpaceDE w:val="0"/>
        <w:autoSpaceDN w:val="0"/>
        <w:adjustRightInd w:val="0"/>
        <w:ind w:left="708"/>
        <w:jc w:val="center"/>
        <w:rPr>
          <w:b/>
          <w:lang w:val="uk-UA" w:eastAsia="uk-UA"/>
        </w:rPr>
      </w:pPr>
    </w:p>
    <w:p w:rsidR="008F6FC8" w:rsidRDefault="008F6FC8" w:rsidP="00E56133">
      <w:pPr>
        <w:autoSpaceDE w:val="0"/>
        <w:autoSpaceDN w:val="0"/>
        <w:adjustRightInd w:val="0"/>
        <w:ind w:left="708"/>
        <w:jc w:val="center"/>
        <w:rPr>
          <w:b/>
          <w:lang w:val="uk-UA" w:eastAsia="uk-UA"/>
        </w:rPr>
      </w:pPr>
    </w:p>
    <w:p w:rsidR="008F6FC8" w:rsidRPr="00F71B6F" w:rsidRDefault="008F6FC8" w:rsidP="00E56133">
      <w:pPr>
        <w:autoSpaceDE w:val="0"/>
        <w:autoSpaceDN w:val="0"/>
        <w:adjustRightInd w:val="0"/>
        <w:ind w:left="708"/>
        <w:jc w:val="center"/>
        <w:rPr>
          <w:b/>
          <w:lang w:eastAsia="uk-UA"/>
        </w:rPr>
      </w:pPr>
      <w:r w:rsidRPr="00F71B6F">
        <w:rPr>
          <w:b/>
          <w:lang w:eastAsia="uk-UA"/>
        </w:rPr>
        <w:t>Ресурсне забезпечення міської (бюджетної) цільової програми</w:t>
      </w:r>
    </w:p>
    <w:p w:rsidR="008F6FC8" w:rsidRPr="00F71B6F" w:rsidRDefault="008F6FC8" w:rsidP="00E56133">
      <w:pPr>
        <w:autoSpaceDE w:val="0"/>
        <w:autoSpaceDN w:val="0"/>
        <w:adjustRightInd w:val="0"/>
        <w:ind w:left="708"/>
        <w:jc w:val="center"/>
        <w:rPr>
          <w:b/>
          <w:lang w:eastAsia="uk-UA"/>
        </w:rPr>
      </w:pPr>
      <w:r w:rsidRPr="00F71B6F">
        <w:rPr>
          <w:b/>
          <w:lang w:eastAsia="uk-UA"/>
        </w:rPr>
        <w:t>розвитку житлово-комунального господарства</w:t>
      </w:r>
    </w:p>
    <w:p w:rsidR="008F6FC8" w:rsidRPr="00F71B6F" w:rsidRDefault="008F6FC8" w:rsidP="00E56133">
      <w:pPr>
        <w:autoSpaceDE w:val="0"/>
        <w:autoSpaceDN w:val="0"/>
        <w:adjustRightInd w:val="0"/>
        <w:ind w:left="708"/>
        <w:jc w:val="center"/>
        <w:rPr>
          <w:b/>
          <w:lang w:eastAsia="uk-UA"/>
        </w:rPr>
      </w:pPr>
      <w:r w:rsidRPr="00F71B6F">
        <w:rPr>
          <w:b/>
          <w:lang w:eastAsia="uk-UA"/>
        </w:rPr>
        <w:t>м. Новий Розділ на 20</w:t>
      </w:r>
      <w:r>
        <w:rPr>
          <w:b/>
          <w:lang w:val="uk-UA" w:eastAsia="uk-UA"/>
        </w:rPr>
        <w:t>20</w:t>
      </w:r>
      <w:r w:rsidRPr="00F71B6F">
        <w:rPr>
          <w:b/>
          <w:lang w:eastAsia="uk-UA"/>
        </w:rPr>
        <w:t>-20</w:t>
      </w:r>
      <w:r>
        <w:rPr>
          <w:b/>
          <w:lang w:val="uk-UA" w:eastAsia="uk-UA"/>
        </w:rPr>
        <w:t>22</w:t>
      </w:r>
      <w:r w:rsidRPr="00F71B6F">
        <w:rPr>
          <w:b/>
          <w:lang w:eastAsia="uk-UA"/>
        </w:rPr>
        <w:t xml:space="preserve"> роки </w:t>
      </w:r>
    </w:p>
    <w:p w:rsidR="008F6FC8" w:rsidRPr="000267F2" w:rsidRDefault="008F6FC8" w:rsidP="00E56133">
      <w:pPr>
        <w:autoSpaceDE w:val="0"/>
        <w:autoSpaceDN w:val="0"/>
        <w:adjustRightInd w:val="0"/>
        <w:ind w:left="12744" w:firstLine="708"/>
        <w:rPr>
          <w:lang w:eastAsia="uk-UA"/>
        </w:rPr>
      </w:pPr>
      <w:r w:rsidRPr="000267F2">
        <w:rPr>
          <w:lang w:eastAsia="uk-UA"/>
        </w:rPr>
        <w:t>тис.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0"/>
        <w:gridCol w:w="1837"/>
        <w:gridCol w:w="1865"/>
        <w:gridCol w:w="1865"/>
        <w:gridCol w:w="2726"/>
      </w:tblGrid>
      <w:tr w:rsidR="008F6FC8" w:rsidRPr="007C4ED5" w:rsidTr="00F71B6F">
        <w:trPr>
          <w:cantSplit/>
          <w:trHeight w:val="765"/>
        </w:trPr>
        <w:tc>
          <w:tcPr>
            <w:tcW w:w="5910" w:type="dxa"/>
            <w:vAlign w:val="center"/>
          </w:tcPr>
          <w:p w:rsidR="008F6FC8" w:rsidRPr="007C4ED5" w:rsidRDefault="008F6FC8" w:rsidP="00F71B6F">
            <w:pPr>
              <w:autoSpaceDE w:val="0"/>
              <w:autoSpaceDN w:val="0"/>
              <w:adjustRightInd w:val="0"/>
              <w:jc w:val="center"/>
              <w:rPr>
                <w:b/>
                <w:lang w:eastAsia="uk-UA"/>
              </w:rPr>
            </w:pPr>
            <w:r w:rsidRPr="007C4ED5">
              <w:rPr>
                <w:b/>
                <w:lang w:eastAsia="uk-UA"/>
              </w:rPr>
              <w:t>Обсяг коштів, які пропонується залучити на виконання програми</w:t>
            </w:r>
          </w:p>
        </w:tc>
        <w:tc>
          <w:tcPr>
            <w:tcW w:w="1837" w:type="dxa"/>
            <w:vAlign w:val="center"/>
          </w:tcPr>
          <w:p w:rsidR="008F6FC8" w:rsidRPr="007C4ED5" w:rsidRDefault="008F6FC8" w:rsidP="00712EA4">
            <w:pPr>
              <w:autoSpaceDE w:val="0"/>
              <w:autoSpaceDN w:val="0"/>
              <w:adjustRightInd w:val="0"/>
              <w:spacing w:line="192" w:lineRule="auto"/>
              <w:jc w:val="center"/>
              <w:rPr>
                <w:b/>
                <w:lang w:eastAsia="uk-UA"/>
              </w:rPr>
            </w:pPr>
            <w:r w:rsidRPr="007C4ED5">
              <w:rPr>
                <w:b/>
                <w:lang w:eastAsia="uk-UA"/>
              </w:rPr>
              <w:t>20</w:t>
            </w:r>
            <w:r>
              <w:rPr>
                <w:b/>
                <w:lang w:val="uk-UA" w:eastAsia="uk-UA"/>
              </w:rPr>
              <w:t>20</w:t>
            </w:r>
            <w:r w:rsidRPr="007C4ED5">
              <w:rPr>
                <w:b/>
                <w:lang w:eastAsia="uk-UA"/>
              </w:rPr>
              <w:t xml:space="preserve"> рік</w:t>
            </w:r>
          </w:p>
        </w:tc>
        <w:tc>
          <w:tcPr>
            <w:tcW w:w="1865" w:type="dxa"/>
            <w:vAlign w:val="center"/>
          </w:tcPr>
          <w:p w:rsidR="008F6FC8" w:rsidRPr="007C4ED5" w:rsidRDefault="008F6FC8" w:rsidP="00712EA4">
            <w:pPr>
              <w:autoSpaceDE w:val="0"/>
              <w:autoSpaceDN w:val="0"/>
              <w:adjustRightInd w:val="0"/>
              <w:spacing w:line="192" w:lineRule="auto"/>
              <w:jc w:val="center"/>
              <w:rPr>
                <w:b/>
                <w:lang w:eastAsia="uk-UA"/>
              </w:rPr>
            </w:pPr>
            <w:r w:rsidRPr="007C4ED5">
              <w:rPr>
                <w:b/>
                <w:lang w:eastAsia="uk-UA"/>
              </w:rPr>
              <w:t>20</w:t>
            </w:r>
            <w:r>
              <w:rPr>
                <w:b/>
                <w:lang w:val="uk-UA" w:eastAsia="uk-UA"/>
              </w:rPr>
              <w:t>21</w:t>
            </w:r>
            <w:r w:rsidRPr="007C4ED5">
              <w:rPr>
                <w:b/>
                <w:lang w:eastAsia="uk-UA"/>
              </w:rPr>
              <w:t xml:space="preserve"> рік</w:t>
            </w:r>
          </w:p>
        </w:tc>
        <w:tc>
          <w:tcPr>
            <w:tcW w:w="1865" w:type="dxa"/>
            <w:vAlign w:val="center"/>
          </w:tcPr>
          <w:p w:rsidR="008F6FC8" w:rsidRPr="007C4ED5" w:rsidRDefault="008F6FC8" w:rsidP="00712EA4">
            <w:pPr>
              <w:autoSpaceDE w:val="0"/>
              <w:autoSpaceDN w:val="0"/>
              <w:adjustRightInd w:val="0"/>
              <w:spacing w:line="192" w:lineRule="auto"/>
              <w:jc w:val="center"/>
              <w:rPr>
                <w:b/>
                <w:lang w:eastAsia="uk-UA"/>
              </w:rPr>
            </w:pPr>
            <w:r w:rsidRPr="007C4ED5">
              <w:rPr>
                <w:b/>
                <w:lang w:eastAsia="uk-UA"/>
              </w:rPr>
              <w:t>202</w:t>
            </w:r>
            <w:r>
              <w:rPr>
                <w:b/>
                <w:lang w:val="uk-UA" w:eastAsia="uk-UA"/>
              </w:rPr>
              <w:t>2</w:t>
            </w:r>
            <w:r w:rsidRPr="007C4ED5">
              <w:rPr>
                <w:b/>
                <w:lang w:eastAsia="uk-UA"/>
              </w:rPr>
              <w:t xml:space="preserve"> рік</w:t>
            </w:r>
          </w:p>
        </w:tc>
        <w:tc>
          <w:tcPr>
            <w:tcW w:w="2726" w:type="dxa"/>
            <w:vAlign w:val="center"/>
          </w:tcPr>
          <w:p w:rsidR="008F6FC8" w:rsidRPr="007C4ED5" w:rsidRDefault="008F6FC8" w:rsidP="00F71B6F">
            <w:pPr>
              <w:autoSpaceDE w:val="0"/>
              <w:autoSpaceDN w:val="0"/>
              <w:adjustRightInd w:val="0"/>
              <w:spacing w:line="192" w:lineRule="auto"/>
              <w:jc w:val="center"/>
              <w:rPr>
                <w:b/>
                <w:lang w:eastAsia="uk-UA"/>
              </w:rPr>
            </w:pPr>
            <w:r w:rsidRPr="007C4ED5">
              <w:rPr>
                <w:b/>
                <w:lang w:eastAsia="uk-UA"/>
              </w:rPr>
              <w:t>Усього витрат на виконання програми</w:t>
            </w:r>
          </w:p>
        </w:tc>
      </w:tr>
      <w:tr w:rsidR="008F6FC8" w:rsidRPr="007C4ED5" w:rsidTr="004F6895">
        <w:trPr>
          <w:trHeight w:val="318"/>
        </w:trPr>
        <w:tc>
          <w:tcPr>
            <w:tcW w:w="5910" w:type="dxa"/>
          </w:tcPr>
          <w:p w:rsidR="008F6FC8" w:rsidRPr="004F6895" w:rsidRDefault="008F6FC8" w:rsidP="00F71B6F">
            <w:pPr>
              <w:autoSpaceDE w:val="0"/>
              <w:autoSpaceDN w:val="0"/>
              <w:adjustRightInd w:val="0"/>
              <w:rPr>
                <w:lang w:eastAsia="uk-UA"/>
              </w:rPr>
            </w:pPr>
            <w:r w:rsidRPr="004F6895">
              <w:rPr>
                <w:lang w:eastAsia="uk-UA"/>
              </w:rPr>
              <w:t>Усього,</w:t>
            </w:r>
          </w:p>
        </w:tc>
        <w:tc>
          <w:tcPr>
            <w:tcW w:w="1837" w:type="dxa"/>
          </w:tcPr>
          <w:p w:rsidR="008F6FC8" w:rsidRPr="007C4ED5" w:rsidRDefault="008F6FC8" w:rsidP="00712EA4">
            <w:pPr>
              <w:autoSpaceDE w:val="0"/>
              <w:autoSpaceDN w:val="0"/>
              <w:adjustRightInd w:val="0"/>
              <w:jc w:val="center"/>
              <w:rPr>
                <w:lang w:eastAsia="uk-UA"/>
              </w:rPr>
            </w:pPr>
            <w:r>
              <w:rPr>
                <w:lang w:val="uk-UA" w:eastAsia="uk-UA"/>
              </w:rPr>
              <w:t>600</w:t>
            </w:r>
            <w:r w:rsidRPr="007C4ED5">
              <w:rPr>
                <w:lang w:eastAsia="uk-UA"/>
              </w:rPr>
              <w:t>,0</w:t>
            </w:r>
          </w:p>
        </w:tc>
        <w:tc>
          <w:tcPr>
            <w:tcW w:w="1865" w:type="dxa"/>
          </w:tcPr>
          <w:p w:rsidR="008F6FC8" w:rsidRPr="007C4ED5" w:rsidRDefault="008F6FC8" w:rsidP="00A6233A">
            <w:pPr>
              <w:autoSpaceDE w:val="0"/>
              <w:autoSpaceDN w:val="0"/>
              <w:adjustRightInd w:val="0"/>
              <w:jc w:val="center"/>
              <w:rPr>
                <w:lang w:eastAsia="uk-UA"/>
              </w:rPr>
            </w:pPr>
            <w:r w:rsidRPr="007C4ED5">
              <w:rPr>
                <w:lang w:eastAsia="uk-UA"/>
              </w:rPr>
              <w:t>1</w:t>
            </w:r>
            <w:r>
              <w:rPr>
                <w:lang w:val="uk-UA" w:eastAsia="uk-UA"/>
              </w:rPr>
              <w:t>0</w:t>
            </w:r>
            <w:r w:rsidRPr="007C4ED5">
              <w:rPr>
                <w:lang w:eastAsia="uk-UA"/>
              </w:rPr>
              <w:t>0</w:t>
            </w:r>
            <w:r>
              <w:rPr>
                <w:lang w:val="uk-UA" w:eastAsia="uk-UA"/>
              </w:rPr>
              <w:t>93</w:t>
            </w:r>
            <w:r w:rsidRPr="007C4ED5">
              <w:rPr>
                <w:lang w:eastAsia="uk-UA"/>
              </w:rPr>
              <w:t>,5</w:t>
            </w:r>
          </w:p>
        </w:tc>
        <w:tc>
          <w:tcPr>
            <w:tcW w:w="1865" w:type="dxa"/>
          </w:tcPr>
          <w:p w:rsidR="008F6FC8" w:rsidRPr="007C4ED5" w:rsidRDefault="008F6FC8" w:rsidP="00120B83">
            <w:pPr>
              <w:autoSpaceDE w:val="0"/>
              <w:autoSpaceDN w:val="0"/>
              <w:adjustRightInd w:val="0"/>
              <w:jc w:val="center"/>
              <w:rPr>
                <w:lang w:eastAsia="uk-UA"/>
              </w:rPr>
            </w:pPr>
            <w:r>
              <w:rPr>
                <w:lang w:val="uk-UA" w:eastAsia="uk-UA"/>
              </w:rPr>
              <w:t>7</w:t>
            </w:r>
            <w:r w:rsidRPr="007C4ED5">
              <w:rPr>
                <w:lang w:eastAsia="uk-UA"/>
              </w:rPr>
              <w:t>2</w:t>
            </w:r>
            <w:r>
              <w:rPr>
                <w:lang w:val="uk-UA" w:eastAsia="uk-UA"/>
              </w:rPr>
              <w:t>5</w:t>
            </w:r>
            <w:r w:rsidRPr="007C4ED5">
              <w:rPr>
                <w:lang w:eastAsia="uk-UA"/>
              </w:rPr>
              <w:t>0,2</w:t>
            </w:r>
          </w:p>
        </w:tc>
        <w:tc>
          <w:tcPr>
            <w:tcW w:w="2726" w:type="dxa"/>
          </w:tcPr>
          <w:p w:rsidR="008F6FC8" w:rsidRPr="007C4ED5" w:rsidRDefault="008F6FC8" w:rsidP="003A1F44">
            <w:pPr>
              <w:autoSpaceDE w:val="0"/>
              <w:autoSpaceDN w:val="0"/>
              <w:adjustRightInd w:val="0"/>
              <w:jc w:val="center"/>
              <w:rPr>
                <w:lang w:eastAsia="uk-UA"/>
              </w:rPr>
            </w:pPr>
            <w:r w:rsidRPr="007C4ED5">
              <w:rPr>
                <w:lang w:eastAsia="uk-UA"/>
              </w:rPr>
              <w:t>1</w:t>
            </w:r>
            <w:r>
              <w:rPr>
                <w:lang w:val="uk-UA" w:eastAsia="uk-UA"/>
              </w:rPr>
              <w:t>9243</w:t>
            </w:r>
            <w:r w:rsidRPr="007C4ED5">
              <w:rPr>
                <w:lang w:eastAsia="uk-UA"/>
              </w:rPr>
              <w:t>,7</w:t>
            </w:r>
          </w:p>
        </w:tc>
      </w:tr>
      <w:tr w:rsidR="008F6FC8" w:rsidRPr="007C4ED5" w:rsidTr="004F6895">
        <w:trPr>
          <w:trHeight w:val="318"/>
        </w:trPr>
        <w:tc>
          <w:tcPr>
            <w:tcW w:w="5910" w:type="dxa"/>
          </w:tcPr>
          <w:p w:rsidR="008F6FC8" w:rsidRPr="004F6895" w:rsidRDefault="008F6FC8" w:rsidP="00F71B6F">
            <w:pPr>
              <w:autoSpaceDE w:val="0"/>
              <w:autoSpaceDN w:val="0"/>
              <w:adjustRightInd w:val="0"/>
              <w:rPr>
                <w:lang w:eastAsia="uk-UA"/>
              </w:rPr>
            </w:pPr>
            <w:r w:rsidRPr="004F6895">
              <w:rPr>
                <w:lang w:eastAsia="uk-UA"/>
              </w:rPr>
              <w:t>у тому числі</w:t>
            </w:r>
          </w:p>
        </w:tc>
        <w:tc>
          <w:tcPr>
            <w:tcW w:w="1837" w:type="dxa"/>
          </w:tcPr>
          <w:p w:rsidR="008F6FC8" w:rsidRPr="007C4ED5" w:rsidRDefault="008F6FC8" w:rsidP="00F71B6F">
            <w:pPr>
              <w:autoSpaceDE w:val="0"/>
              <w:autoSpaceDN w:val="0"/>
              <w:adjustRightInd w:val="0"/>
              <w:jc w:val="center"/>
              <w:rPr>
                <w:lang w:eastAsia="uk-UA"/>
              </w:rPr>
            </w:pPr>
          </w:p>
        </w:tc>
        <w:tc>
          <w:tcPr>
            <w:tcW w:w="1865" w:type="dxa"/>
          </w:tcPr>
          <w:p w:rsidR="008F6FC8" w:rsidRPr="007C4ED5" w:rsidRDefault="008F6FC8" w:rsidP="00F71B6F">
            <w:pPr>
              <w:autoSpaceDE w:val="0"/>
              <w:autoSpaceDN w:val="0"/>
              <w:adjustRightInd w:val="0"/>
              <w:jc w:val="center"/>
              <w:rPr>
                <w:lang w:eastAsia="uk-UA"/>
              </w:rPr>
            </w:pPr>
          </w:p>
        </w:tc>
        <w:tc>
          <w:tcPr>
            <w:tcW w:w="1865" w:type="dxa"/>
          </w:tcPr>
          <w:p w:rsidR="008F6FC8" w:rsidRPr="007C4ED5" w:rsidRDefault="008F6FC8" w:rsidP="00F71B6F">
            <w:pPr>
              <w:autoSpaceDE w:val="0"/>
              <w:autoSpaceDN w:val="0"/>
              <w:adjustRightInd w:val="0"/>
              <w:jc w:val="center"/>
              <w:rPr>
                <w:lang w:eastAsia="uk-UA"/>
              </w:rPr>
            </w:pPr>
          </w:p>
        </w:tc>
        <w:tc>
          <w:tcPr>
            <w:tcW w:w="2726" w:type="dxa"/>
          </w:tcPr>
          <w:p w:rsidR="008F6FC8" w:rsidRPr="007C4ED5" w:rsidRDefault="008F6FC8" w:rsidP="00F71B6F">
            <w:pPr>
              <w:autoSpaceDE w:val="0"/>
              <w:autoSpaceDN w:val="0"/>
              <w:adjustRightInd w:val="0"/>
              <w:jc w:val="center"/>
              <w:rPr>
                <w:lang w:eastAsia="uk-UA"/>
              </w:rPr>
            </w:pPr>
          </w:p>
        </w:tc>
      </w:tr>
      <w:tr w:rsidR="008F6FC8" w:rsidRPr="007C4ED5" w:rsidTr="004F6895">
        <w:trPr>
          <w:trHeight w:val="425"/>
        </w:trPr>
        <w:tc>
          <w:tcPr>
            <w:tcW w:w="5910" w:type="dxa"/>
          </w:tcPr>
          <w:p w:rsidR="008F6FC8" w:rsidRPr="004F6895" w:rsidRDefault="008F6FC8" w:rsidP="00F71B6F">
            <w:pPr>
              <w:autoSpaceDE w:val="0"/>
              <w:autoSpaceDN w:val="0"/>
              <w:adjustRightInd w:val="0"/>
              <w:rPr>
                <w:lang w:eastAsia="uk-UA"/>
              </w:rPr>
            </w:pPr>
            <w:r w:rsidRPr="004F6895">
              <w:rPr>
                <w:lang w:eastAsia="uk-UA"/>
              </w:rPr>
              <w:t>державний бюджет</w:t>
            </w:r>
          </w:p>
        </w:tc>
        <w:tc>
          <w:tcPr>
            <w:tcW w:w="1837" w:type="dxa"/>
          </w:tcPr>
          <w:p w:rsidR="008F6FC8" w:rsidRPr="007C4ED5" w:rsidRDefault="008F6FC8" w:rsidP="00F71B6F">
            <w:pPr>
              <w:autoSpaceDE w:val="0"/>
              <w:autoSpaceDN w:val="0"/>
              <w:adjustRightInd w:val="0"/>
              <w:jc w:val="center"/>
              <w:rPr>
                <w:lang w:eastAsia="uk-UA"/>
              </w:rPr>
            </w:pPr>
            <w:r w:rsidRPr="007C4ED5">
              <w:rPr>
                <w:lang w:eastAsia="uk-UA"/>
              </w:rPr>
              <w:t>0,0</w:t>
            </w:r>
          </w:p>
        </w:tc>
        <w:tc>
          <w:tcPr>
            <w:tcW w:w="1865" w:type="dxa"/>
          </w:tcPr>
          <w:p w:rsidR="008F6FC8" w:rsidRPr="007C4ED5" w:rsidRDefault="008F6FC8" w:rsidP="00F71B6F">
            <w:pPr>
              <w:autoSpaceDE w:val="0"/>
              <w:autoSpaceDN w:val="0"/>
              <w:adjustRightInd w:val="0"/>
              <w:jc w:val="center"/>
              <w:rPr>
                <w:lang w:eastAsia="uk-UA"/>
              </w:rPr>
            </w:pPr>
            <w:r w:rsidRPr="007C4ED5">
              <w:rPr>
                <w:lang w:eastAsia="uk-UA"/>
              </w:rPr>
              <w:t>0,0</w:t>
            </w:r>
          </w:p>
        </w:tc>
        <w:tc>
          <w:tcPr>
            <w:tcW w:w="1865" w:type="dxa"/>
          </w:tcPr>
          <w:p w:rsidR="008F6FC8" w:rsidRPr="007C4ED5" w:rsidRDefault="008F6FC8" w:rsidP="00F71B6F">
            <w:pPr>
              <w:autoSpaceDE w:val="0"/>
              <w:autoSpaceDN w:val="0"/>
              <w:adjustRightInd w:val="0"/>
              <w:jc w:val="center"/>
              <w:rPr>
                <w:lang w:eastAsia="uk-UA"/>
              </w:rPr>
            </w:pPr>
            <w:r w:rsidRPr="007C4ED5">
              <w:rPr>
                <w:lang w:eastAsia="uk-UA"/>
              </w:rPr>
              <w:t>0,0</w:t>
            </w:r>
          </w:p>
        </w:tc>
        <w:tc>
          <w:tcPr>
            <w:tcW w:w="2726" w:type="dxa"/>
          </w:tcPr>
          <w:p w:rsidR="008F6FC8" w:rsidRPr="007C4ED5" w:rsidRDefault="008F6FC8" w:rsidP="00F71B6F">
            <w:pPr>
              <w:autoSpaceDE w:val="0"/>
              <w:autoSpaceDN w:val="0"/>
              <w:adjustRightInd w:val="0"/>
              <w:jc w:val="center"/>
              <w:rPr>
                <w:lang w:eastAsia="uk-UA"/>
              </w:rPr>
            </w:pPr>
            <w:r w:rsidRPr="007C4ED5">
              <w:rPr>
                <w:lang w:eastAsia="uk-UA"/>
              </w:rPr>
              <w:t>0,0</w:t>
            </w:r>
          </w:p>
        </w:tc>
      </w:tr>
      <w:tr w:rsidR="008F6FC8" w:rsidRPr="007C4ED5" w:rsidTr="004F6895">
        <w:trPr>
          <w:trHeight w:val="508"/>
        </w:trPr>
        <w:tc>
          <w:tcPr>
            <w:tcW w:w="5910" w:type="dxa"/>
          </w:tcPr>
          <w:p w:rsidR="008F6FC8" w:rsidRPr="004F6895" w:rsidRDefault="008F6FC8" w:rsidP="00F71B6F">
            <w:pPr>
              <w:autoSpaceDE w:val="0"/>
              <w:autoSpaceDN w:val="0"/>
              <w:adjustRightInd w:val="0"/>
              <w:spacing w:line="192" w:lineRule="auto"/>
              <w:rPr>
                <w:lang w:eastAsia="uk-UA"/>
              </w:rPr>
            </w:pPr>
            <w:r w:rsidRPr="004F6895">
              <w:rPr>
                <w:lang w:eastAsia="uk-UA"/>
              </w:rPr>
              <w:t xml:space="preserve">міський  (міст обласного підпорядкування)  бюджет </w:t>
            </w:r>
          </w:p>
        </w:tc>
        <w:tc>
          <w:tcPr>
            <w:tcW w:w="1837" w:type="dxa"/>
          </w:tcPr>
          <w:p w:rsidR="008F6FC8" w:rsidRPr="007C4ED5" w:rsidRDefault="008F6FC8" w:rsidP="00712EA4">
            <w:pPr>
              <w:autoSpaceDE w:val="0"/>
              <w:autoSpaceDN w:val="0"/>
              <w:adjustRightInd w:val="0"/>
              <w:jc w:val="center"/>
              <w:rPr>
                <w:lang w:eastAsia="uk-UA"/>
              </w:rPr>
            </w:pPr>
            <w:r>
              <w:rPr>
                <w:lang w:val="uk-UA" w:eastAsia="uk-UA"/>
              </w:rPr>
              <w:t>600</w:t>
            </w:r>
            <w:r w:rsidRPr="007C4ED5">
              <w:rPr>
                <w:lang w:eastAsia="uk-UA"/>
              </w:rPr>
              <w:t>,0</w:t>
            </w:r>
          </w:p>
        </w:tc>
        <w:tc>
          <w:tcPr>
            <w:tcW w:w="1865" w:type="dxa"/>
          </w:tcPr>
          <w:p w:rsidR="008F6FC8" w:rsidRPr="007C4ED5" w:rsidRDefault="008F6FC8" w:rsidP="00A6233A">
            <w:pPr>
              <w:autoSpaceDE w:val="0"/>
              <w:autoSpaceDN w:val="0"/>
              <w:adjustRightInd w:val="0"/>
              <w:jc w:val="center"/>
              <w:rPr>
                <w:lang w:eastAsia="uk-UA"/>
              </w:rPr>
            </w:pPr>
            <w:r w:rsidRPr="007C4ED5">
              <w:rPr>
                <w:lang w:eastAsia="uk-UA"/>
              </w:rPr>
              <w:t>1</w:t>
            </w:r>
            <w:r>
              <w:rPr>
                <w:lang w:val="uk-UA" w:eastAsia="uk-UA"/>
              </w:rPr>
              <w:t>00</w:t>
            </w:r>
            <w:r w:rsidRPr="007C4ED5">
              <w:rPr>
                <w:lang w:eastAsia="uk-UA"/>
              </w:rPr>
              <w:t>9</w:t>
            </w:r>
            <w:r>
              <w:rPr>
                <w:lang w:val="uk-UA" w:eastAsia="uk-UA"/>
              </w:rPr>
              <w:t>3</w:t>
            </w:r>
            <w:r w:rsidRPr="007C4ED5">
              <w:rPr>
                <w:lang w:eastAsia="uk-UA"/>
              </w:rPr>
              <w:t>,5</w:t>
            </w:r>
          </w:p>
        </w:tc>
        <w:tc>
          <w:tcPr>
            <w:tcW w:w="1865" w:type="dxa"/>
          </w:tcPr>
          <w:p w:rsidR="008F6FC8" w:rsidRPr="007C4ED5" w:rsidRDefault="008F6FC8" w:rsidP="00120B83">
            <w:pPr>
              <w:autoSpaceDE w:val="0"/>
              <w:autoSpaceDN w:val="0"/>
              <w:adjustRightInd w:val="0"/>
              <w:jc w:val="center"/>
              <w:rPr>
                <w:lang w:eastAsia="uk-UA"/>
              </w:rPr>
            </w:pPr>
            <w:r>
              <w:rPr>
                <w:lang w:val="uk-UA" w:eastAsia="uk-UA"/>
              </w:rPr>
              <w:t>725</w:t>
            </w:r>
            <w:r w:rsidRPr="007C4ED5">
              <w:rPr>
                <w:lang w:eastAsia="uk-UA"/>
              </w:rPr>
              <w:t>0,2</w:t>
            </w:r>
          </w:p>
        </w:tc>
        <w:tc>
          <w:tcPr>
            <w:tcW w:w="2726" w:type="dxa"/>
          </w:tcPr>
          <w:p w:rsidR="008F6FC8" w:rsidRPr="007C4ED5" w:rsidRDefault="008F6FC8" w:rsidP="003A1F44">
            <w:pPr>
              <w:autoSpaceDE w:val="0"/>
              <w:autoSpaceDN w:val="0"/>
              <w:adjustRightInd w:val="0"/>
              <w:jc w:val="center"/>
              <w:rPr>
                <w:lang w:eastAsia="uk-UA"/>
              </w:rPr>
            </w:pPr>
            <w:r w:rsidRPr="007C4ED5">
              <w:rPr>
                <w:lang w:eastAsia="uk-UA"/>
              </w:rPr>
              <w:t>1</w:t>
            </w:r>
            <w:r>
              <w:rPr>
                <w:lang w:val="uk-UA" w:eastAsia="uk-UA"/>
              </w:rPr>
              <w:t>9243</w:t>
            </w:r>
            <w:r w:rsidRPr="007C4ED5">
              <w:rPr>
                <w:lang w:eastAsia="uk-UA"/>
              </w:rPr>
              <w:t>,7</w:t>
            </w:r>
          </w:p>
        </w:tc>
      </w:tr>
      <w:tr w:rsidR="008F6FC8" w:rsidRPr="007C4ED5" w:rsidTr="004F6895">
        <w:trPr>
          <w:trHeight w:val="334"/>
        </w:trPr>
        <w:tc>
          <w:tcPr>
            <w:tcW w:w="5910" w:type="dxa"/>
          </w:tcPr>
          <w:p w:rsidR="008F6FC8" w:rsidRPr="004F6895" w:rsidRDefault="008F6FC8" w:rsidP="00F71B6F">
            <w:pPr>
              <w:autoSpaceDE w:val="0"/>
              <w:autoSpaceDN w:val="0"/>
              <w:adjustRightInd w:val="0"/>
              <w:rPr>
                <w:lang w:eastAsia="uk-UA"/>
              </w:rPr>
            </w:pPr>
            <w:r w:rsidRPr="004F6895">
              <w:rPr>
                <w:lang w:eastAsia="uk-UA"/>
              </w:rPr>
              <w:t>кошти небюджетних джерел</w:t>
            </w:r>
          </w:p>
        </w:tc>
        <w:tc>
          <w:tcPr>
            <w:tcW w:w="1837" w:type="dxa"/>
          </w:tcPr>
          <w:p w:rsidR="008F6FC8" w:rsidRPr="007C4ED5" w:rsidRDefault="008F6FC8" w:rsidP="00F71B6F">
            <w:pPr>
              <w:autoSpaceDE w:val="0"/>
              <w:autoSpaceDN w:val="0"/>
              <w:adjustRightInd w:val="0"/>
              <w:jc w:val="center"/>
              <w:rPr>
                <w:lang w:eastAsia="uk-UA"/>
              </w:rPr>
            </w:pPr>
            <w:r w:rsidRPr="007C4ED5">
              <w:rPr>
                <w:lang w:eastAsia="uk-UA"/>
              </w:rPr>
              <w:t>0,0</w:t>
            </w:r>
          </w:p>
        </w:tc>
        <w:tc>
          <w:tcPr>
            <w:tcW w:w="1865" w:type="dxa"/>
          </w:tcPr>
          <w:p w:rsidR="008F6FC8" w:rsidRPr="007C4ED5" w:rsidRDefault="008F6FC8" w:rsidP="00F71B6F">
            <w:pPr>
              <w:autoSpaceDE w:val="0"/>
              <w:autoSpaceDN w:val="0"/>
              <w:adjustRightInd w:val="0"/>
              <w:jc w:val="center"/>
              <w:rPr>
                <w:lang w:eastAsia="uk-UA"/>
              </w:rPr>
            </w:pPr>
            <w:r w:rsidRPr="007C4ED5">
              <w:rPr>
                <w:lang w:eastAsia="uk-UA"/>
              </w:rPr>
              <w:t>0,0</w:t>
            </w:r>
          </w:p>
        </w:tc>
        <w:tc>
          <w:tcPr>
            <w:tcW w:w="1865" w:type="dxa"/>
          </w:tcPr>
          <w:p w:rsidR="008F6FC8" w:rsidRPr="007C4ED5" w:rsidRDefault="008F6FC8" w:rsidP="00F71B6F">
            <w:pPr>
              <w:autoSpaceDE w:val="0"/>
              <w:autoSpaceDN w:val="0"/>
              <w:adjustRightInd w:val="0"/>
              <w:jc w:val="center"/>
              <w:rPr>
                <w:lang w:eastAsia="uk-UA"/>
              </w:rPr>
            </w:pPr>
            <w:r w:rsidRPr="007C4ED5">
              <w:rPr>
                <w:lang w:eastAsia="uk-UA"/>
              </w:rPr>
              <w:t>0,0</w:t>
            </w:r>
          </w:p>
        </w:tc>
        <w:tc>
          <w:tcPr>
            <w:tcW w:w="2726" w:type="dxa"/>
          </w:tcPr>
          <w:p w:rsidR="008F6FC8" w:rsidRPr="007C4ED5" w:rsidRDefault="008F6FC8" w:rsidP="00F71B6F">
            <w:pPr>
              <w:autoSpaceDE w:val="0"/>
              <w:autoSpaceDN w:val="0"/>
              <w:adjustRightInd w:val="0"/>
              <w:jc w:val="center"/>
              <w:rPr>
                <w:lang w:eastAsia="uk-UA"/>
              </w:rPr>
            </w:pPr>
            <w:r w:rsidRPr="007C4ED5">
              <w:rPr>
                <w:lang w:eastAsia="uk-UA"/>
              </w:rPr>
              <w:t>0,0</w:t>
            </w:r>
          </w:p>
        </w:tc>
      </w:tr>
    </w:tbl>
    <w:p w:rsidR="008F6FC8" w:rsidRDefault="008F6FC8" w:rsidP="00E56133">
      <w:pPr>
        <w:spacing w:line="192" w:lineRule="auto"/>
        <w:ind w:left="708"/>
        <w:rPr>
          <w:b/>
          <w:lang w:val="uk-UA"/>
        </w:rPr>
      </w:pPr>
    </w:p>
    <w:p w:rsidR="008F6FC8" w:rsidRDefault="008F6FC8" w:rsidP="00E56133">
      <w:pPr>
        <w:spacing w:line="192" w:lineRule="auto"/>
        <w:ind w:left="708"/>
        <w:rPr>
          <w:b/>
          <w:lang w:val="uk-UA"/>
        </w:rPr>
      </w:pPr>
    </w:p>
    <w:p w:rsidR="008F6FC8" w:rsidRDefault="008F6FC8" w:rsidP="00E56133">
      <w:pPr>
        <w:spacing w:line="192" w:lineRule="auto"/>
        <w:ind w:left="708"/>
        <w:rPr>
          <w:b/>
          <w:lang w:val="uk-UA"/>
        </w:rPr>
      </w:pPr>
    </w:p>
    <w:p w:rsidR="008F6FC8" w:rsidRPr="00712EA4" w:rsidRDefault="008F6FC8" w:rsidP="0063300C">
      <w:pPr>
        <w:spacing w:line="192" w:lineRule="auto"/>
        <w:ind w:left="1416"/>
        <w:rPr>
          <w:b/>
          <w:lang w:val="uk-UA"/>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r>
      <w:r>
        <w:rPr>
          <w:b/>
          <w:lang w:val="uk-UA"/>
        </w:rPr>
        <w:t>КРАВЕЦЬ  І.  Д.</w:t>
      </w:r>
    </w:p>
    <w:p w:rsidR="008F6FC8" w:rsidRDefault="008F6FC8" w:rsidP="0063300C">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8F6FC8" w:rsidRDefault="008F6FC8" w:rsidP="0063300C">
      <w:pPr>
        <w:ind w:left="1416"/>
        <w:rPr>
          <w:b/>
          <w:lang w:val="uk-UA"/>
        </w:rPr>
      </w:pPr>
    </w:p>
    <w:p w:rsidR="008F6FC8" w:rsidRDefault="008F6FC8" w:rsidP="0063300C">
      <w:pPr>
        <w:ind w:left="1416"/>
        <w:rPr>
          <w:b/>
          <w:lang w:val="uk-UA"/>
        </w:rPr>
      </w:pPr>
    </w:p>
    <w:p w:rsidR="008F6FC8" w:rsidRDefault="008F6FC8" w:rsidP="00F71B6F">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r>
      <w:r>
        <w:rPr>
          <w:b/>
          <w:lang w:val="uk-UA"/>
        </w:rPr>
        <w:t>КРАВЕЦЬ І. Д.</w:t>
      </w:r>
      <w:r w:rsidRPr="0056070B">
        <w:rPr>
          <w:b/>
        </w:rPr>
        <w:tab/>
      </w:r>
    </w:p>
    <w:p w:rsidR="008F6FC8" w:rsidRDefault="008F6FC8" w:rsidP="00F71B6F">
      <w:pPr>
        <w:ind w:left="1416"/>
        <w:rPr>
          <w:b/>
          <w:lang w:val="uk-UA"/>
        </w:rPr>
        <w:sectPr w:rsidR="008F6FC8" w:rsidSect="007347EE">
          <w:footnotePr>
            <w:numFmt w:val="chicago"/>
            <w:numRestart w:val="eachPage"/>
          </w:footnotePr>
          <w:pgSz w:w="16834" w:h="11909" w:orient="landscape"/>
          <w:pgMar w:top="1259" w:right="357" w:bottom="748" w:left="720" w:header="709" w:footer="709" w:gutter="0"/>
          <w:cols w:space="720"/>
        </w:sect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B4D68">
        <w:t>Таблиця 1.1.</w:t>
      </w:r>
      <w:r w:rsidRPr="00DB4D68">
        <w:rPr>
          <w:b/>
          <w:bCs/>
        </w:rPr>
        <w:t xml:space="preserve"> Капітальний ремонт покрівлі </w:t>
      </w:r>
    </w:p>
    <w:p w:rsidR="008F6FC8" w:rsidRPr="00F71B6F"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rPr>
      </w:pPr>
      <w:r w:rsidRPr="00F71B6F">
        <w:rPr>
          <w:bCs/>
        </w:rPr>
        <w:t xml:space="preserve">                                                                                                                         тис. грн.</w:t>
      </w:r>
    </w:p>
    <w:tbl>
      <w:tblPr>
        <w:tblW w:w="14346" w:type="dxa"/>
        <w:tblInd w:w="-106" w:type="dxa"/>
        <w:tblLayout w:type="fixed"/>
        <w:tblLook w:val="0000"/>
      </w:tblPr>
      <w:tblGrid>
        <w:gridCol w:w="2448"/>
        <w:gridCol w:w="1255"/>
        <w:gridCol w:w="1085"/>
        <w:gridCol w:w="1800"/>
        <w:gridCol w:w="1800"/>
        <w:gridCol w:w="1986"/>
        <w:gridCol w:w="1986"/>
        <w:gridCol w:w="1986"/>
      </w:tblGrid>
      <w:tr w:rsidR="008F6FC8" w:rsidRPr="00DB4D68" w:rsidTr="00F71B6F">
        <w:trPr>
          <w:gridAfter w:val="2"/>
          <w:wAfter w:w="3972" w:type="dxa"/>
          <w:trHeight w:val="1384"/>
        </w:trPr>
        <w:tc>
          <w:tcPr>
            <w:tcW w:w="2448" w:type="dxa"/>
            <w:tcBorders>
              <w:top w:val="single" w:sz="4" w:space="0" w:color="000000"/>
              <w:left w:val="single" w:sz="4" w:space="0" w:color="000000"/>
              <w:bottom w:val="single" w:sz="4" w:space="0" w:color="000000"/>
              <w:right w:val="nil"/>
            </w:tcBorders>
            <w:vAlign w:val="center"/>
          </w:tcPr>
          <w:p w:rsidR="008F6FC8" w:rsidRPr="00DB4D68" w:rsidRDefault="008F6FC8" w:rsidP="00F71B6F">
            <w:pPr>
              <w:jc w:val="center"/>
              <w:rPr>
                <w:b/>
                <w:bCs/>
              </w:rPr>
            </w:pPr>
          </w:p>
          <w:p w:rsidR="008F6FC8" w:rsidRPr="00DB4D68" w:rsidRDefault="008F6FC8" w:rsidP="00F71B6F">
            <w:pPr>
              <w:jc w:val="center"/>
              <w:rPr>
                <w:b/>
                <w:bCs/>
              </w:rPr>
            </w:pPr>
          </w:p>
          <w:p w:rsidR="008F6FC8" w:rsidRPr="00DB4D68" w:rsidRDefault="008F6FC8" w:rsidP="00F71B6F">
            <w:pPr>
              <w:jc w:val="center"/>
              <w:rPr>
                <w:b/>
                <w:bCs/>
              </w:rPr>
            </w:pPr>
          </w:p>
          <w:p w:rsidR="008F6FC8" w:rsidRPr="00DB4D68" w:rsidRDefault="008F6FC8" w:rsidP="00F71B6F">
            <w:pPr>
              <w:jc w:val="center"/>
              <w:rPr>
                <w:b/>
                <w:bCs/>
              </w:rPr>
            </w:pPr>
          </w:p>
        </w:tc>
        <w:tc>
          <w:tcPr>
            <w:tcW w:w="1255" w:type="dxa"/>
            <w:tcBorders>
              <w:top w:val="single" w:sz="8" w:space="0" w:color="000000"/>
              <w:left w:val="single" w:sz="4" w:space="0" w:color="000000"/>
              <w:bottom w:val="single" w:sz="4" w:space="0" w:color="000000"/>
              <w:right w:val="nil"/>
            </w:tcBorders>
          </w:tcPr>
          <w:p w:rsidR="008F6FC8" w:rsidRPr="00DB4D68" w:rsidRDefault="008F6FC8" w:rsidP="00F71B6F">
            <w:pPr>
              <w:jc w:val="center"/>
              <w:rPr>
                <w:b/>
                <w:bCs/>
              </w:rPr>
            </w:pPr>
            <w:r w:rsidRPr="00DB4D68">
              <w:rPr>
                <w:b/>
                <w:bCs/>
              </w:rPr>
              <w:t>Термін виконання,</w:t>
            </w:r>
          </w:p>
          <w:p w:rsidR="008F6FC8" w:rsidRPr="00DB4D68" w:rsidRDefault="008F6FC8" w:rsidP="00F71B6F">
            <w:pPr>
              <w:jc w:val="center"/>
              <w:rPr>
                <w:b/>
                <w:bCs/>
              </w:rPr>
            </w:pPr>
            <w:r w:rsidRPr="00DB4D68">
              <w:rPr>
                <w:b/>
                <w:bCs/>
              </w:rPr>
              <w:t>Роки</w:t>
            </w:r>
          </w:p>
        </w:tc>
        <w:tc>
          <w:tcPr>
            <w:tcW w:w="1085" w:type="dxa"/>
            <w:tcBorders>
              <w:top w:val="single" w:sz="8" w:space="0" w:color="000000"/>
              <w:left w:val="single" w:sz="4" w:space="0" w:color="000000"/>
              <w:bottom w:val="single" w:sz="4" w:space="0" w:color="000000"/>
              <w:right w:val="nil"/>
            </w:tcBorders>
            <w:vAlign w:val="center"/>
          </w:tcPr>
          <w:p w:rsidR="008F6FC8" w:rsidRPr="00DB4D68" w:rsidRDefault="008F6FC8" w:rsidP="00F71B6F">
            <w:pPr>
              <w:jc w:val="center"/>
              <w:rPr>
                <w:b/>
                <w:bCs/>
                <w:vertAlign w:val="superscript"/>
              </w:rPr>
            </w:pPr>
            <w:r w:rsidRPr="00DB4D68">
              <w:rPr>
                <w:b/>
                <w:bCs/>
              </w:rPr>
              <w:t>Площа,</w:t>
            </w:r>
          </w:p>
          <w:p w:rsidR="008F6FC8" w:rsidRPr="00DB4D68" w:rsidRDefault="008F6FC8" w:rsidP="00F71B6F">
            <w:pPr>
              <w:jc w:val="center"/>
              <w:rPr>
                <w:b/>
                <w:bCs/>
              </w:rPr>
            </w:pPr>
            <w:r w:rsidRPr="00DB4D68">
              <w:rPr>
                <w:b/>
                <w:bCs/>
                <w:vertAlign w:val="superscript"/>
              </w:rPr>
              <w:t>м2</w:t>
            </w:r>
          </w:p>
        </w:tc>
        <w:tc>
          <w:tcPr>
            <w:tcW w:w="1800" w:type="dxa"/>
            <w:tcBorders>
              <w:top w:val="single" w:sz="4" w:space="0" w:color="000000"/>
              <w:left w:val="single" w:sz="4" w:space="0" w:color="000000"/>
              <w:bottom w:val="single" w:sz="4" w:space="0" w:color="000000"/>
              <w:right w:val="single" w:sz="4" w:space="0" w:color="000000"/>
            </w:tcBorders>
          </w:tcPr>
          <w:p w:rsidR="008F6FC8" w:rsidRPr="00DB4D68" w:rsidRDefault="008F6FC8" w:rsidP="00F71B6F">
            <w:pPr>
              <w:ind w:left="113" w:right="113"/>
              <w:jc w:val="center"/>
              <w:rPr>
                <w:b/>
                <w:bCs/>
              </w:rPr>
            </w:pPr>
            <w:r w:rsidRPr="00DB4D68">
              <w:rPr>
                <w:b/>
                <w:bCs/>
              </w:rPr>
              <w:t>Загальний  необхідний обсяг фінансуванні</w:t>
            </w:r>
          </w:p>
        </w:tc>
        <w:tc>
          <w:tcPr>
            <w:tcW w:w="1800" w:type="dxa"/>
            <w:tcBorders>
              <w:top w:val="single" w:sz="4" w:space="0" w:color="000000"/>
              <w:left w:val="single" w:sz="4" w:space="0" w:color="000000"/>
              <w:bottom w:val="single" w:sz="4" w:space="0" w:color="000000"/>
              <w:right w:val="nil"/>
            </w:tcBorders>
            <w:vAlign w:val="center"/>
          </w:tcPr>
          <w:p w:rsidR="008F6FC8" w:rsidRPr="00DB4D68" w:rsidRDefault="008F6FC8" w:rsidP="00F71B6F">
            <w:pPr>
              <w:ind w:left="113" w:right="113"/>
              <w:jc w:val="center"/>
              <w:rPr>
                <w:b/>
                <w:bCs/>
              </w:rPr>
            </w:pPr>
            <w:r w:rsidRPr="00DB4D68">
              <w:rPr>
                <w:b/>
                <w:bCs/>
              </w:rPr>
              <w:t>Обсяг фінансування з державного бюджету</w:t>
            </w:r>
          </w:p>
        </w:tc>
        <w:tc>
          <w:tcPr>
            <w:tcW w:w="1986" w:type="dxa"/>
            <w:tcBorders>
              <w:top w:val="single" w:sz="4" w:space="0" w:color="000000"/>
              <w:left w:val="single" w:sz="4" w:space="0" w:color="000000"/>
              <w:bottom w:val="single" w:sz="4" w:space="0" w:color="000000"/>
              <w:right w:val="single" w:sz="4" w:space="0" w:color="000000"/>
            </w:tcBorders>
            <w:vAlign w:val="center"/>
          </w:tcPr>
          <w:p w:rsidR="008F6FC8" w:rsidRPr="00DB4D68" w:rsidRDefault="008F6FC8" w:rsidP="00F71B6F">
            <w:pPr>
              <w:ind w:left="113" w:right="113"/>
              <w:jc w:val="center"/>
            </w:pPr>
            <w:r w:rsidRPr="00DB4D68">
              <w:rPr>
                <w:b/>
                <w:bCs/>
              </w:rPr>
              <w:t>Обсяг фінансування з місцевого бюджету</w:t>
            </w:r>
          </w:p>
        </w:tc>
      </w:tr>
      <w:tr w:rsidR="008F6FC8" w:rsidRPr="00DB4D68" w:rsidTr="00F71B6F">
        <w:trPr>
          <w:gridAfter w:val="2"/>
          <w:wAfter w:w="3972" w:type="dxa"/>
          <w:trHeight w:val="272"/>
        </w:trPr>
        <w:tc>
          <w:tcPr>
            <w:tcW w:w="10374" w:type="dxa"/>
            <w:gridSpan w:val="6"/>
            <w:tcBorders>
              <w:top w:val="nil"/>
              <w:left w:val="single" w:sz="4" w:space="0" w:color="000000"/>
              <w:bottom w:val="single" w:sz="4" w:space="0" w:color="000000"/>
              <w:right w:val="single" w:sz="4" w:space="0" w:color="000000"/>
            </w:tcBorders>
            <w:vAlign w:val="center"/>
          </w:tcPr>
          <w:p w:rsidR="008F6FC8" w:rsidRPr="00DB4D68" w:rsidRDefault="008F6FC8" w:rsidP="00F71B6F">
            <w:pPr>
              <w:snapToGrid w:val="0"/>
              <w:rPr>
                <w:b/>
              </w:rPr>
            </w:pPr>
            <w:r w:rsidRPr="00DB4D68">
              <w:rPr>
                <w:b/>
                <w:bCs/>
              </w:rPr>
              <w:t>1.Капітальний ремонт  існуючих  плоских  дахів</w:t>
            </w:r>
          </w:p>
        </w:tc>
      </w:tr>
      <w:tr w:rsidR="008F6FC8" w:rsidRPr="00DB4D68" w:rsidTr="00F71B6F">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8F6FC8" w:rsidRPr="006E2C28" w:rsidRDefault="008F6FC8" w:rsidP="00F71B6F">
            <w:pPr>
              <w:snapToGrid w:val="0"/>
            </w:pPr>
            <w:r w:rsidRPr="006E2C28">
              <w:t>пр. Шевченка, 29</w:t>
            </w:r>
          </w:p>
        </w:tc>
        <w:tc>
          <w:tcPr>
            <w:tcW w:w="1255" w:type="dxa"/>
            <w:tcBorders>
              <w:top w:val="nil"/>
              <w:left w:val="single" w:sz="4" w:space="0" w:color="auto"/>
              <w:bottom w:val="single" w:sz="4" w:space="0" w:color="000000"/>
              <w:right w:val="single" w:sz="4" w:space="0" w:color="auto"/>
            </w:tcBorders>
            <w:vAlign w:val="center"/>
          </w:tcPr>
          <w:p w:rsidR="008F6FC8" w:rsidRPr="002A497C" w:rsidRDefault="008F6FC8" w:rsidP="00712EA4">
            <w:pPr>
              <w:snapToGrid w:val="0"/>
              <w:jc w:val="center"/>
              <w:rPr>
                <w:lang w:val="uk-UA"/>
              </w:rPr>
            </w:pPr>
            <w:r w:rsidRPr="006E2C28">
              <w:t>20</w:t>
            </w:r>
            <w:r>
              <w:rPr>
                <w:lang w:val="uk-UA"/>
              </w:rPr>
              <w:t>21</w:t>
            </w:r>
          </w:p>
        </w:tc>
        <w:tc>
          <w:tcPr>
            <w:tcW w:w="1085" w:type="dxa"/>
            <w:tcBorders>
              <w:top w:val="nil"/>
              <w:left w:val="single" w:sz="4" w:space="0" w:color="auto"/>
              <w:bottom w:val="single" w:sz="4" w:space="0" w:color="000000"/>
              <w:right w:val="single" w:sz="4" w:space="0" w:color="auto"/>
            </w:tcBorders>
            <w:vAlign w:val="center"/>
          </w:tcPr>
          <w:p w:rsidR="008F6FC8" w:rsidRPr="006E2C28" w:rsidRDefault="008F6FC8" w:rsidP="00F71B6F">
            <w:pPr>
              <w:snapToGrid w:val="0"/>
              <w:jc w:val="center"/>
            </w:pPr>
            <w:r w:rsidRPr="006E2C28">
              <w:t>540</w:t>
            </w:r>
          </w:p>
        </w:tc>
        <w:tc>
          <w:tcPr>
            <w:tcW w:w="1800" w:type="dxa"/>
            <w:tcBorders>
              <w:top w:val="nil"/>
              <w:left w:val="single" w:sz="4" w:space="0" w:color="auto"/>
              <w:bottom w:val="single" w:sz="4" w:space="0" w:color="000000"/>
              <w:right w:val="single" w:sz="4" w:space="0" w:color="auto"/>
            </w:tcBorders>
            <w:vAlign w:val="center"/>
          </w:tcPr>
          <w:p w:rsidR="008F6FC8" w:rsidRPr="006E2C28" w:rsidRDefault="008F6FC8" w:rsidP="00F71B6F">
            <w:pPr>
              <w:snapToGrid w:val="0"/>
              <w:jc w:val="center"/>
            </w:pPr>
            <w:r w:rsidRPr="006E2C28">
              <w:t>308.0</w:t>
            </w:r>
          </w:p>
        </w:tc>
        <w:tc>
          <w:tcPr>
            <w:tcW w:w="1800" w:type="dxa"/>
            <w:tcBorders>
              <w:top w:val="nil"/>
              <w:left w:val="single" w:sz="4" w:space="0" w:color="auto"/>
              <w:bottom w:val="single" w:sz="4" w:space="0" w:color="000000"/>
              <w:right w:val="single" w:sz="4" w:space="0" w:color="auto"/>
            </w:tcBorders>
          </w:tcPr>
          <w:p w:rsidR="008F6FC8" w:rsidRPr="006E2C28" w:rsidRDefault="008F6FC8" w:rsidP="00F71B6F">
            <w:pPr>
              <w:jc w:val="center"/>
            </w:pPr>
            <w:r w:rsidRPr="006E2C28">
              <w:t>0</w:t>
            </w:r>
          </w:p>
        </w:tc>
        <w:tc>
          <w:tcPr>
            <w:tcW w:w="1986" w:type="dxa"/>
            <w:tcBorders>
              <w:top w:val="nil"/>
              <w:left w:val="single" w:sz="4" w:space="0" w:color="auto"/>
              <w:bottom w:val="single" w:sz="4" w:space="0" w:color="000000"/>
              <w:right w:val="single" w:sz="4" w:space="0" w:color="000000"/>
            </w:tcBorders>
            <w:vAlign w:val="center"/>
          </w:tcPr>
          <w:p w:rsidR="008F6FC8" w:rsidRPr="00DB4D68" w:rsidRDefault="008F6FC8" w:rsidP="00F71B6F">
            <w:pPr>
              <w:snapToGrid w:val="0"/>
              <w:jc w:val="center"/>
            </w:pPr>
            <w:r>
              <w:t>308.0</w:t>
            </w:r>
          </w:p>
        </w:tc>
      </w:tr>
      <w:tr w:rsidR="008F6FC8" w:rsidRPr="00DB4D68" w:rsidTr="00F71B6F">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8F6FC8" w:rsidRPr="00DB4D68" w:rsidRDefault="008F6FC8" w:rsidP="00F71B6F">
            <w:pPr>
              <w:snapToGrid w:val="0"/>
            </w:pPr>
            <w:r w:rsidRPr="00DB4D68">
              <w:t>пр.Шевченка,</w:t>
            </w:r>
            <w:r>
              <w:rPr>
                <w:lang w:val="uk-UA"/>
              </w:rPr>
              <w:t xml:space="preserve"> </w:t>
            </w:r>
            <w:r w:rsidRPr="00DB4D68">
              <w:t>32-а</w:t>
            </w:r>
          </w:p>
        </w:tc>
        <w:tc>
          <w:tcPr>
            <w:tcW w:w="1255" w:type="dxa"/>
            <w:tcBorders>
              <w:top w:val="nil"/>
              <w:left w:val="single" w:sz="4" w:space="0" w:color="auto"/>
              <w:bottom w:val="single" w:sz="4" w:space="0" w:color="000000"/>
              <w:right w:val="single" w:sz="4" w:space="0" w:color="auto"/>
            </w:tcBorders>
            <w:vAlign w:val="center"/>
          </w:tcPr>
          <w:p w:rsidR="008F6FC8" w:rsidRPr="002A497C" w:rsidRDefault="008F6FC8" w:rsidP="00712EA4">
            <w:pPr>
              <w:snapToGrid w:val="0"/>
              <w:jc w:val="center"/>
              <w:rPr>
                <w:lang w:val="uk-UA"/>
              </w:rPr>
            </w:pPr>
            <w:r w:rsidRPr="00DB4D68">
              <w:t>20</w:t>
            </w:r>
            <w:r>
              <w:rPr>
                <w:lang w:val="uk-UA"/>
              </w:rPr>
              <w:t>21</w:t>
            </w:r>
          </w:p>
        </w:tc>
        <w:tc>
          <w:tcPr>
            <w:tcW w:w="1085"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pPr>
            <w:r w:rsidRPr="00DB4D68">
              <w:t>1671</w:t>
            </w:r>
          </w:p>
        </w:tc>
        <w:tc>
          <w:tcPr>
            <w:tcW w:w="1800"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pPr>
            <w:r w:rsidRPr="00DB4D68">
              <w:t>420,0</w:t>
            </w:r>
          </w:p>
        </w:tc>
        <w:tc>
          <w:tcPr>
            <w:tcW w:w="1800" w:type="dxa"/>
            <w:tcBorders>
              <w:top w:val="nil"/>
              <w:left w:val="single" w:sz="4" w:space="0" w:color="auto"/>
              <w:bottom w:val="single" w:sz="4" w:space="0" w:color="000000"/>
              <w:right w:val="single" w:sz="4" w:space="0" w:color="auto"/>
            </w:tcBorders>
          </w:tcPr>
          <w:p w:rsidR="008F6FC8" w:rsidRPr="00DB4D68" w:rsidRDefault="008F6FC8" w:rsidP="00F71B6F">
            <w:pPr>
              <w:jc w:val="center"/>
            </w:pPr>
            <w:r>
              <w:t>0</w:t>
            </w:r>
          </w:p>
        </w:tc>
        <w:tc>
          <w:tcPr>
            <w:tcW w:w="1986" w:type="dxa"/>
            <w:tcBorders>
              <w:top w:val="nil"/>
              <w:left w:val="single" w:sz="4" w:space="0" w:color="auto"/>
              <w:bottom w:val="single" w:sz="4" w:space="0" w:color="000000"/>
              <w:right w:val="single" w:sz="4" w:space="0" w:color="000000"/>
            </w:tcBorders>
            <w:vAlign w:val="center"/>
          </w:tcPr>
          <w:p w:rsidR="008F6FC8" w:rsidRPr="00DB4D68" w:rsidRDefault="008F6FC8" w:rsidP="00F71B6F">
            <w:pPr>
              <w:snapToGrid w:val="0"/>
              <w:jc w:val="center"/>
            </w:pPr>
            <w:r w:rsidRPr="00DB4D68">
              <w:t>420,0</w:t>
            </w:r>
          </w:p>
        </w:tc>
      </w:tr>
      <w:tr w:rsidR="008F6FC8" w:rsidRPr="00DB4D68" w:rsidTr="00F71B6F">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8F6FC8" w:rsidRPr="00DB4D68" w:rsidRDefault="008F6FC8" w:rsidP="00F71B6F">
            <w:pPr>
              <w:snapToGrid w:val="0"/>
            </w:pPr>
            <w:r w:rsidRPr="00DB4D68">
              <w:t>пр. Шевченка, 1</w:t>
            </w:r>
          </w:p>
        </w:tc>
        <w:tc>
          <w:tcPr>
            <w:tcW w:w="1255" w:type="dxa"/>
            <w:tcBorders>
              <w:top w:val="nil"/>
              <w:left w:val="single" w:sz="4" w:space="0" w:color="auto"/>
              <w:bottom w:val="single" w:sz="4" w:space="0" w:color="000000"/>
              <w:right w:val="single" w:sz="4" w:space="0" w:color="auto"/>
            </w:tcBorders>
            <w:vAlign w:val="center"/>
          </w:tcPr>
          <w:p w:rsidR="008F6FC8" w:rsidRPr="00DB4D68" w:rsidRDefault="008F6FC8" w:rsidP="00712EA4">
            <w:pPr>
              <w:snapToGrid w:val="0"/>
              <w:jc w:val="center"/>
            </w:pPr>
            <w:r w:rsidRPr="00DB4D68">
              <w:t>20</w:t>
            </w:r>
            <w:r>
              <w:rPr>
                <w:lang w:val="uk-UA"/>
              </w:rPr>
              <w:t>21</w:t>
            </w:r>
          </w:p>
        </w:tc>
        <w:tc>
          <w:tcPr>
            <w:tcW w:w="1085"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pPr>
            <w:r w:rsidRPr="00DB4D68">
              <w:t>840</w:t>
            </w:r>
          </w:p>
        </w:tc>
        <w:tc>
          <w:tcPr>
            <w:tcW w:w="1800"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pPr>
            <w:r w:rsidRPr="00DB4D68">
              <w:t>177,8</w:t>
            </w:r>
          </w:p>
        </w:tc>
        <w:tc>
          <w:tcPr>
            <w:tcW w:w="1800" w:type="dxa"/>
            <w:tcBorders>
              <w:top w:val="nil"/>
              <w:left w:val="single" w:sz="4" w:space="0" w:color="auto"/>
              <w:bottom w:val="single" w:sz="4" w:space="0" w:color="000000"/>
              <w:right w:val="single" w:sz="4" w:space="0" w:color="auto"/>
            </w:tcBorders>
          </w:tcPr>
          <w:p w:rsidR="008F6FC8" w:rsidRPr="00DB4D68" w:rsidRDefault="008F6FC8" w:rsidP="00F71B6F">
            <w:pPr>
              <w:jc w:val="center"/>
            </w:pPr>
            <w:r>
              <w:t>0</w:t>
            </w:r>
          </w:p>
        </w:tc>
        <w:tc>
          <w:tcPr>
            <w:tcW w:w="1986" w:type="dxa"/>
            <w:tcBorders>
              <w:top w:val="nil"/>
              <w:left w:val="single" w:sz="4" w:space="0" w:color="auto"/>
              <w:bottom w:val="single" w:sz="4" w:space="0" w:color="000000"/>
              <w:right w:val="single" w:sz="4" w:space="0" w:color="000000"/>
            </w:tcBorders>
            <w:vAlign w:val="center"/>
          </w:tcPr>
          <w:p w:rsidR="008F6FC8" w:rsidRPr="00DB4D68" w:rsidRDefault="008F6FC8" w:rsidP="00F71B6F">
            <w:pPr>
              <w:snapToGrid w:val="0"/>
              <w:jc w:val="center"/>
            </w:pPr>
            <w:r w:rsidRPr="00DB4D68">
              <w:t>177,8</w:t>
            </w:r>
          </w:p>
        </w:tc>
      </w:tr>
      <w:tr w:rsidR="008F6FC8" w:rsidRPr="00DB4D68" w:rsidTr="00F71B6F">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8F6FC8" w:rsidRPr="00DB4D68" w:rsidRDefault="008F6FC8" w:rsidP="00F71B6F">
            <w:pPr>
              <w:snapToGrid w:val="0"/>
            </w:pPr>
            <w:r w:rsidRPr="00DB4D68">
              <w:t>Разом:</w:t>
            </w:r>
          </w:p>
        </w:tc>
        <w:tc>
          <w:tcPr>
            <w:tcW w:w="1255"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pPr>
          </w:p>
        </w:tc>
        <w:tc>
          <w:tcPr>
            <w:tcW w:w="1085" w:type="dxa"/>
            <w:tcBorders>
              <w:top w:val="nil"/>
              <w:left w:val="single" w:sz="4" w:space="0" w:color="auto"/>
              <w:bottom w:val="single" w:sz="4" w:space="0" w:color="000000"/>
              <w:right w:val="single" w:sz="4" w:space="0" w:color="auto"/>
            </w:tcBorders>
            <w:vAlign w:val="center"/>
          </w:tcPr>
          <w:p w:rsidR="008F6FC8" w:rsidRPr="0002224C" w:rsidRDefault="008F6FC8" w:rsidP="00F71B6F">
            <w:pPr>
              <w:snapToGrid w:val="0"/>
              <w:jc w:val="center"/>
              <w:rPr>
                <w:b/>
              </w:rPr>
            </w:pPr>
            <w:r>
              <w:rPr>
                <w:b/>
              </w:rPr>
              <w:t>30</w:t>
            </w:r>
            <w:r w:rsidRPr="0002224C">
              <w:rPr>
                <w:b/>
              </w:rPr>
              <w:t>51</w:t>
            </w:r>
          </w:p>
        </w:tc>
        <w:tc>
          <w:tcPr>
            <w:tcW w:w="1800"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rPr>
                <w:b/>
              </w:rPr>
            </w:pPr>
            <w:r>
              <w:rPr>
                <w:b/>
              </w:rPr>
              <w:t>905</w:t>
            </w:r>
            <w:r w:rsidRPr="00DB4D68">
              <w:rPr>
                <w:b/>
              </w:rPr>
              <w:t>.8</w:t>
            </w:r>
          </w:p>
        </w:tc>
        <w:tc>
          <w:tcPr>
            <w:tcW w:w="1800"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rPr>
                <w:bCs/>
              </w:rPr>
            </w:pPr>
          </w:p>
        </w:tc>
        <w:tc>
          <w:tcPr>
            <w:tcW w:w="1986" w:type="dxa"/>
            <w:tcBorders>
              <w:top w:val="nil"/>
              <w:left w:val="single" w:sz="4" w:space="0" w:color="auto"/>
              <w:bottom w:val="single" w:sz="4" w:space="0" w:color="000000"/>
              <w:right w:val="single" w:sz="4" w:space="0" w:color="000000"/>
            </w:tcBorders>
            <w:vAlign w:val="center"/>
          </w:tcPr>
          <w:p w:rsidR="008F6FC8" w:rsidRPr="00DB4D68" w:rsidRDefault="008F6FC8" w:rsidP="00F71B6F">
            <w:pPr>
              <w:snapToGrid w:val="0"/>
              <w:jc w:val="center"/>
              <w:rPr>
                <w:b/>
              </w:rPr>
            </w:pPr>
            <w:r>
              <w:rPr>
                <w:b/>
              </w:rPr>
              <w:t>905,8</w:t>
            </w:r>
          </w:p>
        </w:tc>
      </w:tr>
      <w:tr w:rsidR="008F6FC8" w:rsidRPr="00DB4D68" w:rsidTr="00F71B6F">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8F6FC8" w:rsidRPr="0002224C" w:rsidRDefault="008F6FC8" w:rsidP="00F71B6F">
            <w:pPr>
              <w:snapToGrid w:val="0"/>
            </w:pPr>
            <w:r>
              <w:t>в</w:t>
            </w:r>
            <w:r w:rsidRPr="0002224C">
              <w:t>ул. Сагайдачного, 17-а</w:t>
            </w:r>
          </w:p>
        </w:tc>
        <w:tc>
          <w:tcPr>
            <w:tcW w:w="1255" w:type="dxa"/>
            <w:tcBorders>
              <w:top w:val="nil"/>
              <w:left w:val="single" w:sz="4" w:space="0" w:color="auto"/>
              <w:bottom w:val="single" w:sz="4" w:space="0" w:color="000000"/>
              <w:right w:val="single" w:sz="4" w:space="0" w:color="auto"/>
            </w:tcBorders>
            <w:vAlign w:val="center"/>
          </w:tcPr>
          <w:p w:rsidR="008F6FC8" w:rsidRPr="002A497C" w:rsidRDefault="008F6FC8" w:rsidP="00712EA4">
            <w:pPr>
              <w:snapToGrid w:val="0"/>
              <w:jc w:val="center"/>
              <w:rPr>
                <w:lang w:val="uk-UA"/>
              </w:rPr>
            </w:pPr>
            <w:r w:rsidRPr="0002224C">
              <w:t>20</w:t>
            </w:r>
            <w:r>
              <w:t>2</w:t>
            </w:r>
            <w:r>
              <w:rPr>
                <w:lang w:val="uk-UA"/>
              </w:rPr>
              <w:t>2</w:t>
            </w:r>
          </w:p>
        </w:tc>
        <w:tc>
          <w:tcPr>
            <w:tcW w:w="1085" w:type="dxa"/>
            <w:tcBorders>
              <w:top w:val="nil"/>
              <w:left w:val="single" w:sz="4" w:space="0" w:color="auto"/>
              <w:bottom w:val="single" w:sz="4" w:space="0" w:color="000000"/>
              <w:right w:val="single" w:sz="4" w:space="0" w:color="auto"/>
            </w:tcBorders>
            <w:vAlign w:val="center"/>
          </w:tcPr>
          <w:p w:rsidR="008F6FC8" w:rsidRPr="0002224C" w:rsidRDefault="008F6FC8" w:rsidP="00F71B6F">
            <w:pPr>
              <w:snapToGrid w:val="0"/>
              <w:jc w:val="center"/>
            </w:pPr>
            <w:r w:rsidRPr="0002224C">
              <w:t>969</w:t>
            </w:r>
          </w:p>
        </w:tc>
        <w:tc>
          <w:tcPr>
            <w:tcW w:w="1800" w:type="dxa"/>
            <w:tcBorders>
              <w:top w:val="nil"/>
              <w:left w:val="single" w:sz="4" w:space="0" w:color="auto"/>
              <w:bottom w:val="single" w:sz="4" w:space="0" w:color="000000"/>
              <w:right w:val="single" w:sz="4" w:space="0" w:color="auto"/>
            </w:tcBorders>
            <w:vAlign w:val="center"/>
          </w:tcPr>
          <w:p w:rsidR="008F6FC8" w:rsidRPr="0002224C" w:rsidRDefault="008F6FC8" w:rsidP="00F71B6F">
            <w:pPr>
              <w:snapToGrid w:val="0"/>
              <w:jc w:val="center"/>
            </w:pPr>
            <w:r w:rsidRPr="0002224C">
              <w:t>320,0</w:t>
            </w:r>
          </w:p>
        </w:tc>
        <w:tc>
          <w:tcPr>
            <w:tcW w:w="1800"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rPr>
                <w:bCs/>
              </w:rPr>
            </w:pPr>
            <w:r>
              <w:rPr>
                <w:bCs/>
              </w:rPr>
              <w:t>0</w:t>
            </w:r>
          </w:p>
        </w:tc>
        <w:tc>
          <w:tcPr>
            <w:tcW w:w="1986" w:type="dxa"/>
            <w:tcBorders>
              <w:top w:val="nil"/>
              <w:left w:val="single" w:sz="4" w:space="0" w:color="auto"/>
              <w:bottom w:val="single" w:sz="4" w:space="0" w:color="000000"/>
              <w:right w:val="single" w:sz="4" w:space="0" w:color="000000"/>
            </w:tcBorders>
            <w:vAlign w:val="center"/>
          </w:tcPr>
          <w:p w:rsidR="008F6FC8" w:rsidRPr="0002224C" w:rsidRDefault="008F6FC8" w:rsidP="00F71B6F">
            <w:pPr>
              <w:snapToGrid w:val="0"/>
              <w:jc w:val="center"/>
            </w:pPr>
            <w:r w:rsidRPr="0002224C">
              <w:t>320,0</w:t>
            </w:r>
          </w:p>
        </w:tc>
      </w:tr>
      <w:tr w:rsidR="008F6FC8" w:rsidRPr="00DB4D68" w:rsidTr="00F71B6F">
        <w:trPr>
          <w:gridAfter w:val="2"/>
          <w:wAfter w:w="3972" w:type="dxa"/>
          <w:trHeight w:val="143"/>
        </w:trPr>
        <w:tc>
          <w:tcPr>
            <w:tcW w:w="2448" w:type="dxa"/>
            <w:tcBorders>
              <w:top w:val="nil"/>
              <w:left w:val="single" w:sz="4" w:space="0" w:color="000000"/>
              <w:bottom w:val="single" w:sz="4" w:space="0" w:color="000000"/>
              <w:right w:val="single" w:sz="4" w:space="0" w:color="auto"/>
            </w:tcBorders>
            <w:vAlign w:val="center"/>
          </w:tcPr>
          <w:p w:rsidR="008F6FC8" w:rsidRPr="0002224C" w:rsidRDefault="008F6FC8" w:rsidP="00F71B6F">
            <w:pPr>
              <w:snapToGrid w:val="0"/>
              <w:rPr>
                <w:bCs/>
              </w:rPr>
            </w:pPr>
            <w:r>
              <w:rPr>
                <w:bCs/>
                <w:lang w:val="uk-UA"/>
              </w:rPr>
              <w:t>в</w:t>
            </w:r>
            <w:r w:rsidRPr="0002224C">
              <w:rPr>
                <w:bCs/>
              </w:rPr>
              <w:t>ул. Ст. Бандери,14</w:t>
            </w:r>
          </w:p>
        </w:tc>
        <w:tc>
          <w:tcPr>
            <w:tcW w:w="1255" w:type="dxa"/>
            <w:tcBorders>
              <w:top w:val="nil"/>
              <w:left w:val="single" w:sz="4" w:space="0" w:color="auto"/>
              <w:bottom w:val="single" w:sz="4" w:space="0" w:color="000000"/>
              <w:right w:val="single" w:sz="4" w:space="0" w:color="auto"/>
            </w:tcBorders>
            <w:vAlign w:val="center"/>
          </w:tcPr>
          <w:p w:rsidR="008F6FC8" w:rsidRPr="00712EA4" w:rsidRDefault="008F6FC8" w:rsidP="00712EA4">
            <w:pPr>
              <w:snapToGrid w:val="0"/>
              <w:jc w:val="center"/>
              <w:rPr>
                <w:bCs/>
                <w:lang w:val="uk-UA"/>
              </w:rPr>
            </w:pPr>
            <w:r w:rsidRPr="0002224C">
              <w:rPr>
                <w:bCs/>
              </w:rPr>
              <w:t>20</w:t>
            </w:r>
            <w:r>
              <w:rPr>
                <w:bCs/>
              </w:rPr>
              <w:t>2</w:t>
            </w:r>
            <w:r>
              <w:rPr>
                <w:bCs/>
                <w:lang w:val="uk-UA"/>
              </w:rPr>
              <w:t>2</w:t>
            </w:r>
          </w:p>
        </w:tc>
        <w:tc>
          <w:tcPr>
            <w:tcW w:w="1085" w:type="dxa"/>
            <w:tcBorders>
              <w:top w:val="nil"/>
              <w:left w:val="single" w:sz="4" w:space="0" w:color="auto"/>
              <w:bottom w:val="single" w:sz="4" w:space="0" w:color="000000"/>
              <w:right w:val="single" w:sz="4" w:space="0" w:color="auto"/>
            </w:tcBorders>
            <w:vAlign w:val="center"/>
          </w:tcPr>
          <w:p w:rsidR="008F6FC8" w:rsidRPr="0002224C" w:rsidRDefault="008F6FC8" w:rsidP="00F71B6F">
            <w:pPr>
              <w:snapToGrid w:val="0"/>
              <w:jc w:val="center"/>
              <w:rPr>
                <w:bCs/>
              </w:rPr>
            </w:pPr>
            <w:r w:rsidRPr="0002224C">
              <w:rPr>
                <w:bCs/>
              </w:rPr>
              <w:t>839</w:t>
            </w:r>
          </w:p>
        </w:tc>
        <w:tc>
          <w:tcPr>
            <w:tcW w:w="1800" w:type="dxa"/>
            <w:tcBorders>
              <w:top w:val="nil"/>
              <w:left w:val="single" w:sz="4" w:space="0" w:color="auto"/>
              <w:bottom w:val="single" w:sz="4" w:space="0" w:color="000000"/>
              <w:right w:val="single" w:sz="4" w:space="0" w:color="auto"/>
            </w:tcBorders>
            <w:vAlign w:val="center"/>
          </w:tcPr>
          <w:p w:rsidR="008F6FC8" w:rsidRPr="0002224C" w:rsidRDefault="008F6FC8" w:rsidP="00F71B6F">
            <w:pPr>
              <w:snapToGrid w:val="0"/>
              <w:jc w:val="center"/>
              <w:rPr>
                <w:bCs/>
              </w:rPr>
            </w:pPr>
            <w:r w:rsidRPr="0002224C">
              <w:rPr>
                <w:bCs/>
              </w:rPr>
              <w:t>180.0</w:t>
            </w:r>
          </w:p>
        </w:tc>
        <w:tc>
          <w:tcPr>
            <w:tcW w:w="1800" w:type="dxa"/>
            <w:tcBorders>
              <w:top w:val="nil"/>
              <w:left w:val="single" w:sz="4" w:space="0" w:color="auto"/>
              <w:bottom w:val="single" w:sz="4" w:space="0" w:color="000000"/>
              <w:right w:val="single" w:sz="4" w:space="0" w:color="auto"/>
            </w:tcBorders>
          </w:tcPr>
          <w:p w:rsidR="008F6FC8" w:rsidRPr="00DB4D68" w:rsidRDefault="008F6FC8" w:rsidP="00F71B6F">
            <w:pPr>
              <w:jc w:val="center"/>
            </w:pPr>
            <w:r>
              <w:t>0</w:t>
            </w:r>
          </w:p>
        </w:tc>
        <w:tc>
          <w:tcPr>
            <w:tcW w:w="1986" w:type="dxa"/>
            <w:tcBorders>
              <w:top w:val="nil"/>
              <w:left w:val="single" w:sz="4" w:space="0" w:color="auto"/>
              <w:bottom w:val="single" w:sz="4" w:space="0" w:color="000000"/>
              <w:right w:val="single" w:sz="4" w:space="0" w:color="000000"/>
            </w:tcBorders>
            <w:vAlign w:val="center"/>
          </w:tcPr>
          <w:p w:rsidR="008F6FC8" w:rsidRPr="0002224C" w:rsidRDefault="008F6FC8" w:rsidP="00F71B6F">
            <w:pPr>
              <w:snapToGrid w:val="0"/>
              <w:jc w:val="center"/>
              <w:rPr>
                <w:bCs/>
              </w:rPr>
            </w:pPr>
            <w:r w:rsidRPr="0002224C">
              <w:rPr>
                <w:bCs/>
              </w:rPr>
              <w:t>180.0</w:t>
            </w:r>
          </w:p>
        </w:tc>
      </w:tr>
      <w:tr w:rsidR="008F6FC8" w:rsidRPr="00DB4D68" w:rsidTr="00F71B6F">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8F6FC8" w:rsidRPr="0002224C" w:rsidRDefault="008F6FC8" w:rsidP="00F71B6F">
            <w:pPr>
              <w:snapToGrid w:val="0"/>
              <w:rPr>
                <w:bCs/>
              </w:rPr>
            </w:pPr>
            <w:r>
              <w:rPr>
                <w:bCs/>
                <w:lang w:val="uk-UA"/>
              </w:rPr>
              <w:t>в</w:t>
            </w:r>
            <w:r>
              <w:rPr>
                <w:bCs/>
              </w:rPr>
              <w:t>ул</w:t>
            </w:r>
            <w:r w:rsidRPr="0002224C">
              <w:rPr>
                <w:bCs/>
              </w:rPr>
              <w:t>. Чорновола,14</w:t>
            </w:r>
          </w:p>
        </w:tc>
        <w:tc>
          <w:tcPr>
            <w:tcW w:w="1255" w:type="dxa"/>
            <w:tcBorders>
              <w:top w:val="nil"/>
              <w:left w:val="single" w:sz="4" w:space="0" w:color="auto"/>
              <w:bottom w:val="single" w:sz="4" w:space="0" w:color="000000"/>
              <w:right w:val="single" w:sz="4" w:space="0" w:color="auto"/>
            </w:tcBorders>
            <w:vAlign w:val="center"/>
          </w:tcPr>
          <w:p w:rsidR="008F6FC8" w:rsidRPr="00712EA4" w:rsidRDefault="008F6FC8" w:rsidP="00712EA4">
            <w:pPr>
              <w:snapToGrid w:val="0"/>
              <w:jc w:val="center"/>
              <w:rPr>
                <w:bCs/>
                <w:lang w:val="uk-UA"/>
              </w:rPr>
            </w:pPr>
            <w:r w:rsidRPr="0002224C">
              <w:rPr>
                <w:bCs/>
              </w:rPr>
              <w:t>20</w:t>
            </w:r>
            <w:r>
              <w:rPr>
                <w:bCs/>
              </w:rPr>
              <w:t>2</w:t>
            </w:r>
            <w:r>
              <w:rPr>
                <w:bCs/>
                <w:lang w:val="uk-UA"/>
              </w:rPr>
              <w:t>2</w:t>
            </w:r>
          </w:p>
        </w:tc>
        <w:tc>
          <w:tcPr>
            <w:tcW w:w="1085" w:type="dxa"/>
            <w:tcBorders>
              <w:top w:val="nil"/>
              <w:left w:val="single" w:sz="4" w:space="0" w:color="auto"/>
              <w:bottom w:val="single" w:sz="4" w:space="0" w:color="000000"/>
              <w:right w:val="single" w:sz="4" w:space="0" w:color="auto"/>
            </w:tcBorders>
            <w:vAlign w:val="center"/>
          </w:tcPr>
          <w:p w:rsidR="008F6FC8" w:rsidRPr="0002224C" w:rsidRDefault="008F6FC8" w:rsidP="00F71B6F">
            <w:pPr>
              <w:snapToGrid w:val="0"/>
              <w:jc w:val="center"/>
              <w:rPr>
                <w:bCs/>
              </w:rPr>
            </w:pPr>
            <w:r w:rsidRPr="0002224C">
              <w:rPr>
                <w:bCs/>
              </w:rPr>
              <w:t>770</w:t>
            </w:r>
          </w:p>
        </w:tc>
        <w:tc>
          <w:tcPr>
            <w:tcW w:w="1800" w:type="dxa"/>
            <w:tcBorders>
              <w:top w:val="nil"/>
              <w:left w:val="single" w:sz="4" w:space="0" w:color="auto"/>
              <w:bottom w:val="single" w:sz="4" w:space="0" w:color="000000"/>
              <w:right w:val="single" w:sz="4" w:space="0" w:color="auto"/>
            </w:tcBorders>
            <w:vAlign w:val="center"/>
          </w:tcPr>
          <w:p w:rsidR="008F6FC8" w:rsidRPr="0002224C" w:rsidRDefault="008F6FC8" w:rsidP="00F71B6F">
            <w:pPr>
              <w:snapToGrid w:val="0"/>
              <w:jc w:val="center"/>
              <w:rPr>
                <w:bCs/>
              </w:rPr>
            </w:pPr>
            <w:r w:rsidRPr="0002224C">
              <w:rPr>
                <w:bCs/>
              </w:rPr>
              <w:t>160.0</w:t>
            </w:r>
          </w:p>
        </w:tc>
        <w:tc>
          <w:tcPr>
            <w:tcW w:w="1800" w:type="dxa"/>
            <w:tcBorders>
              <w:top w:val="nil"/>
              <w:left w:val="single" w:sz="4" w:space="0" w:color="auto"/>
              <w:bottom w:val="single" w:sz="4" w:space="0" w:color="000000"/>
              <w:right w:val="single" w:sz="4" w:space="0" w:color="auto"/>
            </w:tcBorders>
          </w:tcPr>
          <w:p w:rsidR="008F6FC8" w:rsidRPr="00DB4D68" w:rsidRDefault="008F6FC8" w:rsidP="00F71B6F">
            <w:pPr>
              <w:jc w:val="center"/>
            </w:pPr>
            <w:r>
              <w:t>0</w:t>
            </w:r>
          </w:p>
        </w:tc>
        <w:tc>
          <w:tcPr>
            <w:tcW w:w="1986" w:type="dxa"/>
            <w:tcBorders>
              <w:top w:val="nil"/>
              <w:left w:val="single" w:sz="4" w:space="0" w:color="auto"/>
              <w:bottom w:val="single" w:sz="4" w:space="0" w:color="000000"/>
              <w:right w:val="single" w:sz="4" w:space="0" w:color="000000"/>
            </w:tcBorders>
            <w:vAlign w:val="center"/>
          </w:tcPr>
          <w:p w:rsidR="008F6FC8" w:rsidRPr="0002224C" w:rsidRDefault="008F6FC8" w:rsidP="00F71B6F">
            <w:pPr>
              <w:snapToGrid w:val="0"/>
              <w:jc w:val="center"/>
              <w:rPr>
                <w:bCs/>
              </w:rPr>
            </w:pPr>
            <w:r w:rsidRPr="0002224C">
              <w:rPr>
                <w:bCs/>
              </w:rPr>
              <w:t>160.0</w:t>
            </w:r>
          </w:p>
        </w:tc>
      </w:tr>
      <w:tr w:rsidR="008F6FC8" w:rsidRPr="00DB4D68" w:rsidTr="00F71B6F">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8F6FC8" w:rsidRPr="00DB4D68" w:rsidRDefault="008F6FC8" w:rsidP="00F71B6F">
            <w:pPr>
              <w:snapToGrid w:val="0"/>
              <w:rPr>
                <w:bCs/>
              </w:rPr>
            </w:pPr>
            <w:r w:rsidRPr="00DB4D68">
              <w:rPr>
                <w:bCs/>
              </w:rPr>
              <w:t>Разом:</w:t>
            </w:r>
          </w:p>
        </w:tc>
        <w:tc>
          <w:tcPr>
            <w:tcW w:w="1255"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rPr>
                <w:b/>
                <w:bCs/>
              </w:rPr>
            </w:pPr>
          </w:p>
        </w:tc>
        <w:tc>
          <w:tcPr>
            <w:tcW w:w="1085"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rPr>
                <w:b/>
                <w:bCs/>
              </w:rPr>
            </w:pPr>
            <w:r>
              <w:rPr>
                <w:b/>
                <w:bCs/>
              </w:rPr>
              <w:t>2578</w:t>
            </w:r>
          </w:p>
        </w:tc>
        <w:tc>
          <w:tcPr>
            <w:tcW w:w="1800"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rPr>
                <w:b/>
                <w:bCs/>
              </w:rPr>
            </w:pPr>
            <w:r>
              <w:rPr>
                <w:b/>
                <w:bCs/>
              </w:rPr>
              <w:t>660</w:t>
            </w:r>
            <w:r w:rsidRPr="00DB4D68">
              <w:rPr>
                <w:b/>
                <w:bCs/>
              </w:rPr>
              <w:t>.0</w:t>
            </w:r>
          </w:p>
        </w:tc>
        <w:tc>
          <w:tcPr>
            <w:tcW w:w="1800"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rPr>
                <w:bCs/>
              </w:rPr>
            </w:pPr>
          </w:p>
        </w:tc>
        <w:tc>
          <w:tcPr>
            <w:tcW w:w="1986" w:type="dxa"/>
            <w:tcBorders>
              <w:top w:val="nil"/>
              <w:left w:val="single" w:sz="4" w:space="0" w:color="auto"/>
              <w:bottom w:val="single" w:sz="4" w:space="0" w:color="000000"/>
              <w:right w:val="single" w:sz="4" w:space="0" w:color="000000"/>
            </w:tcBorders>
            <w:vAlign w:val="center"/>
          </w:tcPr>
          <w:p w:rsidR="008F6FC8" w:rsidRPr="00DB4D68" w:rsidRDefault="008F6FC8" w:rsidP="00F71B6F">
            <w:pPr>
              <w:snapToGrid w:val="0"/>
              <w:jc w:val="center"/>
              <w:rPr>
                <w:b/>
                <w:bCs/>
              </w:rPr>
            </w:pPr>
            <w:r>
              <w:rPr>
                <w:b/>
                <w:bCs/>
              </w:rPr>
              <w:t>660</w:t>
            </w:r>
            <w:r w:rsidRPr="00DB4D68">
              <w:rPr>
                <w:b/>
                <w:bCs/>
              </w:rPr>
              <w:t>.0</w:t>
            </w:r>
          </w:p>
        </w:tc>
      </w:tr>
      <w:tr w:rsidR="008F6FC8" w:rsidRPr="00DB4D68" w:rsidTr="00F71B6F">
        <w:trPr>
          <w:gridAfter w:val="2"/>
          <w:wAfter w:w="3972" w:type="dxa"/>
          <w:trHeight w:val="272"/>
        </w:trPr>
        <w:tc>
          <w:tcPr>
            <w:tcW w:w="2448" w:type="dxa"/>
            <w:tcBorders>
              <w:top w:val="nil"/>
              <w:left w:val="single" w:sz="4" w:space="0" w:color="000000"/>
              <w:bottom w:val="single" w:sz="4" w:space="0" w:color="000000"/>
              <w:right w:val="single" w:sz="4" w:space="0" w:color="auto"/>
            </w:tcBorders>
            <w:vAlign w:val="center"/>
          </w:tcPr>
          <w:p w:rsidR="008F6FC8" w:rsidRPr="0002224C" w:rsidRDefault="008F6FC8" w:rsidP="00F71B6F">
            <w:pPr>
              <w:snapToGrid w:val="0"/>
              <w:rPr>
                <w:bCs/>
              </w:rPr>
            </w:pPr>
            <w:r>
              <w:rPr>
                <w:bCs/>
              </w:rPr>
              <w:t>Всього:</w:t>
            </w:r>
          </w:p>
        </w:tc>
        <w:tc>
          <w:tcPr>
            <w:tcW w:w="1255" w:type="dxa"/>
            <w:tcBorders>
              <w:top w:val="nil"/>
              <w:left w:val="single" w:sz="4" w:space="0" w:color="auto"/>
              <w:bottom w:val="single" w:sz="4" w:space="0" w:color="000000"/>
              <w:right w:val="single" w:sz="4" w:space="0" w:color="auto"/>
            </w:tcBorders>
            <w:vAlign w:val="center"/>
          </w:tcPr>
          <w:p w:rsidR="008F6FC8" w:rsidRPr="0002224C" w:rsidRDefault="008F6FC8" w:rsidP="00F71B6F">
            <w:pPr>
              <w:snapToGrid w:val="0"/>
              <w:jc w:val="center"/>
              <w:rPr>
                <w:bCs/>
              </w:rPr>
            </w:pPr>
          </w:p>
        </w:tc>
        <w:tc>
          <w:tcPr>
            <w:tcW w:w="1085" w:type="dxa"/>
            <w:tcBorders>
              <w:top w:val="nil"/>
              <w:left w:val="single" w:sz="4" w:space="0" w:color="auto"/>
              <w:bottom w:val="single" w:sz="4" w:space="0" w:color="000000"/>
              <w:right w:val="single" w:sz="4" w:space="0" w:color="auto"/>
            </w:tcBorders>
            <w:vAlign w:val="center"/>
          </w:tcPr>
          <w:p w:rsidR="008F6FC8" w:rsidRPr="0002224C" w:rsidRDefault="008F6FC8" w:rsidP="00F71B6F">
            <w:pPr>
              <w:snapToGrid w:val="0"/>
              <w:jc w:val="center"/>
              <w:rPr>
                <w:bCs/>
              </w:rPr>
            </w:pPr>
          </w:p>
        </w:tc>
        <w:tc>
          <w:tcPr>
            <w:tcW w:w="1800" w:type="dxa"/>
            <w:tcBorders>
              <w:top w:val="nil"/>
              <w:left w:val="single" w:sz="4" w:space="0" w:color="auto"/>
              <w:bottom w:val="single" w:sz="4" w:space="0" w:color="000000"/>
              <w:right w:val="single" w:sz="4" w:space="0" w:color="auto"/>
            </w:tcBorders>
            <w:vAlign w:val="center"/>
          </w:tcPr>
          <w:p w:rsidR="008F6FC8" w:rsidRPr="0002224C" w:rsidRDefault="008F6FC8" w:rsidP="00F71B6F">
            <w:pPr>
              <w:snapToGrid w:val="0"/>
              <w:jc w:val="center"/>
              <w:rPr>
                <w:bCs/>
              </w:rPr>
            </w:pPr>
            <w:r>
              <w:rPr>
                <w:bCs/>
              </w:rPr>
              <w:t>1565,8</w:t>
            </w:r>
          </w:p>
        </w:tc>
        <w:tc>
          <w:tcPr>
            <w:tcW w:w="1800" w:type="dxa"/>
            <w:tcBorders>
              <w:top w:val="nil"/>
              <w:left w:val="single" w:sz="4" w:space="0" w:color="auto"/>
              <w:bottom w:val="single" w:sz="4" w:space="0" w:color="000000"/>
              <w:right w:val="single" w:sz="4" w:space="0" w:color="auto"/>
            </w:tcBorders>
            <w:vAlign w:val="center"/>
          </w:tcPr>
          <w:p w:rsidR="008F6FC8" w:rsidRPr="00DB4D68" w:rsidRDefault="008F6FC8" w:rsidP="00F71B6F">
            <w:pPr>
              <w:snapToGrid w:val="0"/>
              <w:jc w:val="center"/>
              <w:rPr>
                <w:bCs/>
              </w:rPr>
            </w:pPr>
          </w:p>
        </w:tc>
        <w:tc>
          <w:tcPr>
            <w:tcW w:w="1986" w:type="dxa"/>
            <w:tcBorders>
              <w:top w:val="nil"/>
              <w:left w:val="single" w:sz="4" w:space="0" w:color="auto"/>
              <w:bottom w:val="single" w:sz="4" w:space="0" w:color="000000"/>
              <w:right w:val="single" w:sz="4" w:space="0" w:color="000000"/>
            </w:tcBorders>
            <w:vAlign w:val="center"/>
          </w:tcPr>
          <w:p w:rsidR="008F6FC8" w:rsidRPr="00DB4D68" w:rsidRDefault="008F6FC8" w:rsidP="00F71B6F">
            <w:pPr>
              <w:snapToGrid w:val="0"/>
              <w:jc w:val="center"/>
              <w:rPr>
                <w:b/>
                <w:i/>
              </w:rPr>
            </w:pPr>
            <w:r>
              <w:rPr>
                <w:b/>
                <w:i/>
              </w:rPr>
              <w:t>1565.8</w:t>
            </w:r>
          </w:p>
        </w:tc>
      </w:tr>
      <w:tr w:rsidR="008F6FC8" w:rsidRPr="00DB4D68" w:rsidTr="00F71B6F">
        <w:trPr>
          <w:gridAfter w:val="2"/>
          <w:wAfter w:w="3972" w:type="dxa"/>
          <w:trHeight w:val="272"/>
        </w:trPr>
        <w:tc>
          <w:tcPr>
            <w:tcW w:w="10374" w:type="dxa"/>
            <w:gridSpan w:val="6"/>
            <w:tcBorders>
              <w:top w:val="nil"/>
              <w:left w:val="single" w:sz="4" w:space="0" w:color="000000"/>
              <w:bottom w:val="single" w:sz="4" w:space="0" w:color="000000"/>
              <w:right w:val="single" w:sz="4" w:space="0" w:color="000000"/>
            </w:tcBorders>
            <w:vAlign w:val="center"/>
          </w:tcPr>
          <w:p w:rsidR="008F6FC8" w:rsidRPr="00DB4D68" w:rsidRDefault="008F6FC8" w:rsidP="00F71B6F">
            <w:pPr>
              <w:snapToGrid w:val="0"/>
              <w:rPr>
                <w:b/>
                <w:bCs/>
              </w:rPr>
            </w:pPr>
            <w:r w:rsidRPr="00DB4D68">
              <w:rPr>
                <w:b/>
                <w:bCs/>
              </w:rPr>
              <w:t xml:space="preserve">2. Капітальний ремонт  існуючих дефектних шатрових дахів </w:t>
            </w:r>
          </w:p>
        </w:tc>
      </w:tr>
      <w:tr w:rsidR="008F6FC8" w:rsidRPr="00F71B6F"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F71B6F" w:rsidRDefault="008F6FC8" w:rsidP="00F71B6F">
            <w:r w:rsidRPr="00F71B6F">
              <w:t>вул. Ів.Франка,</w:t>
            </w:r>
            <w:r>
              <w:rPr>
                <w:lang w:val="uk-UA"/>
              </w:rPr>
              <w:t xml:space="preserve"> </w:t>
            </w:r>
            <w:r w:rsidRPr="00F71B6F">
              <w:t>2</w:t>
            </w:r>
          </w:p>
        </w:tc>
        <w:tc>
          <w:tcPr>
            <w:tcW w:w="1255" w:type="dxa"/>
            <w:tcBorders>
              <w:top w:val="single" w:sz="4" w:space="0" w:color="000000"/>
              <w:left w:val="single" w:sz="4" w:space="0" w:color="000000"/>
              <w:bottom w:val="single" w:sz="4" w:space="0" w:color="000000"/>
              <w:right w:val="nil"/>
            </w:tcBorders>
            <w:vAlign w:val="center"/>
          </w:tcPr>
          <w:p w:rsidR="008F6FC8" w:rsidRPr="00F65988" w:rsidRDefault="008F6FC8" w:rsidP="00712EA4">
            <w:pPr>
              <w:jc w:val="center"/>
              <w:rPr>
                <w:lang w:val="uk-UA"/>
              </w:rPr>
            </w:pPr>
            <w:r w:rsidRPr="00F65988">
              <w:t>20</w:t>
            </w:r>
            <w:r w:rsidRPr="00F65988">
              <w:rPr>
                <w:lang w:val="uk-UA"/>
              </w:rPr>
              <w:t>2</w:t>
            </w:r>
            <w:r>
              <w:rPr>
                <w:lang w:val="uk-UA"/>
              </w:rPr>
              <w:t>1</w:t>
            </w:r>
          </w:p>
        </w:tc>
        <w:tc>
          <w:tcPr>
            <w:tcW w:w="1085" w:type="dxa"/>
            <w:tcBorders>
              <w:top w:val="nil"/>
              <w:left w:val="single" w:sz="4" w:space="0" w:color="000000"/>
              <w:bottom w:val="single" w:sz="4" w:space="0" w:color="000000"/>
              <w:right w:val="nil"/>
            </w:tcBorders>
            <w:vAlign w:val="center"/>
          </w:tcPr>
          <w:p w:rsidR="008F6FC8" w:rsidRPr="00F65988" w:rsidRDefault="008F6FC8" w:rsidP="00F71B6F">
            <w:pPr>
              <w:jc w:val="center"/>
            </w:pPr>
            <w:r w:rsidRPr="00F65988">
              <w:t>720</w:t>
            </w:r>
          </w:p>
        </w:tc>
        <w:tc>
          <w:tcPr>
            <w:tcW w:w="1800" w:type="dxa"/>
            <w:tcBorders>
              <w:top w:val="nil"/>
              <w:left w:val="single" w:sz="4" w:space="0" w:color="000000"/>
              <w:bottom w:val="single" w:sz="4" w:space="0" w:color="000000"/>
              <w:right w:val="single" w:sz="4" w:space="0" w:color="000000"/>
            </w:tcBorders>
            <w:vAlign w:val="center"/>
          </w:tcPr>
          <w:p w:rsidR="008F6FC8" w:rsidRPr="00F65988" w:rsidRDefault="008F6FC8" w:rsidP="00F71B6F">
            <w:pPr>
              <w:jc w:val="center"/>
            </w:pPr>
            <w:r w:rsidRPr="00F65988">
              <w:rPr>
                <w:lang w:val="uk-UA"/>
              </w:rPr>
              <w:t>40</w:t>
            </w:r>
            <w:r w:rsidRPr="00F65988">
              <w:t>0.0</w:t>
            </w:r>
          </w:p>
        </w:tc>
        <w:tc>
          <w:tcPr>
            <w:tcW w:w="1800" w:type="dxa"/>
            <w:tcBorders>
              <w:top w:val="nil"/>
              <w:left w:val="single" w:sz="4" w:space="0" w:color="000000"/>
              <w:bottom w:val="single" w:sz="4" w:space="0" w:color="000000"/>
              <w:right w:val="nil"/>
            </w:tcBorders>
          </w:tcPr>
          <w:p w:rsidR="008F6FC8" w:rsidRPr="00F65988" w:rsidRDefault="008F6FC8" w:rsidP="00F71B6F">
            <w:pPr>
              <w:jc w:val="center"/>
            </w:pPr>
            <w:r w:rsidRPr="00F65988">
              <w:t>0</w:t>
            </w:r>
          </w:p>
        </w:tc>
        <w:tc>
          <w:tcPr>
            <w:tcW w:w="1986" w:type="dxa"/>
            <w:tcBorders>
              <w:top w:val="nil"/>
              <w:left w:val="single" w:sz="4" w:space="0" w:color="000000"/>
              <w:bottom w:val="single" w:sz="4" w:space="0" w:color="000000"/>
              <w:right w:val="single" w:sz="4" w:space="0" w:color="000000"/>
            </w:tcBorders>
            <w:vAlign w:val="center"/>
          </w:tcPr>
          <w:p w:rsidR="008F6FC8" w:rsidRPr="00F65988" w:rsidRDefault="008F6FC8" w:rsidP="00F71B6F">
            <w:pPr>
              <w:jc w:val="center"/>
            </w:pPr>
            <w:r w:rsidRPr="00F65988">
              <w:rPr>
                <w:lang w:val="uk-UA"/>
              </w:rPr>
              <w:t>40</w:t>
            </w:r>
            <w:r w:rsidRPr="00F65988">
              <w:t>0.0</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DB4D68" w:rsidRDefault="008F6FC8" w:rsidP="00F71B6F">
            <w:pPr>
              <w:rPr>
                <w:b/>
              </w:rPr>
            </w:pPr>
            <w:r>
              <w:rPr>
                <w:b/>
              </w:rPr>
              <w:t>Разом:</w:t>
            </w:r>
          </w:p>
        </w:tc>
        <w:tc>
          <w:tcPr>
            <w:tcW w:w="1255" w:type="dxa"/>
            <w:tcBorders>
              <w:top w:val="single" w:sz="4" w:space="0" w:color="000000"/>
              <w:left w:val="single" w:sz="4" w:space="0" w:color="000000"/>
              <w:bottom w:val="single" w:sz="4" w:space="0" w:color="000000"/>
              <w:right w:val="nil"/>
            </w:tcBorders>
            <w:vAlign w:val="center"/>
          </w:tcPr>
          <w:p w:rsidR="008F6FC8" w:rsidRPr="00DB4D68" w:rsidRDefault="008F6FC8" w:rsidP="00F71B6F">
            <w:pPr>
              <w:jc w:val="center"/>
              <w:rPr>
                <w:b/>
              </w:rPr>
            </w:pPr>
          </w:p>
        </w:tc>
        <w:tc>
          <w:tcPr>
            <w:tcW w:w="1085" w:type="dxa"/>
            <w:tcBorders>
              <w:top w:val="nil"/>
              <w:left w:val="single" w:sz="4" w:space="0" w:color="000000"/>
              <w:bottom w:val="single" w:sz="4" w:space="0" w:color="000000"/>
              <w:right w:val="nil"/>
            </w:tcBorders>
            <w:vAlign w:val="center"/>
          </w:tcPr>
          <w:p w:rsidR="008F6FC8" w:rsidRPr="00DB4D68" w:rsidRDefault="008F6FC8" w:rsidP="00F71B6F">
            <w:pPr>
              <w:jc w:val="center"/>
              <w:rPr>
                <w:b/>
              </w:rPr>
            </w:pPr>
          </w:p>
        </w:tc>
        <w:tc>
          <w:tcPr>
            <w:tcW w:w="1800" w:type="dxa"/>
            <w:tcBorders>
              <w:top w:val="nil"/>
              <w:left w:val="single" w:sz="4" w:space="0" w:color="000000"/>
              <w:bottom w:val="single" w:sz="4" w:space="0" w:color="000000"/>
              <w:right w:val="single" w:sz="4" w:space="0" w:color="000000"/>
            </w:tcBorders>
            <w:vAlign w:val="center"/>
          </w:tcPr>
          <w:p w:rsidR="008F6FC8" w:rsidRPr="00DB4D68" w:rsidRDefault="008F6FC8" w:rsidP="00700E93">
            <w:pPr>
              <w:jc w:val="center"/>
              <w:rPr>
                <w:b/>
              </w:rPr>
            </w:pPr>
            <w:r>
              <w:rPr>
                <w:b/>
                <w:lang w:val="uk-UA"/>
              </w:rPr>
              <w:t>40</w:t>
            </w:r>
            <w:r>
              <w:rPr>
                <w:b/>
              </w:rPr>
              <w:t>0.0</w:t>
            </w:r>
          </w:p>
        </w:tc>
        <w:tc>
          <w:tcPr>
            <w:tcW w:w="1800" w:type="dxa"/>
            <w:tcBorders>
              <w:top w:val="nil"/>
              <w:left w:val="single" w:sz="4" w:space="0" w:color="000000"/>
              <w:bottom w:val="single" w:sz="4" w:space="0" w:color="000000"/>
              <w:right w:val="nil"/>
            </w:tcBorders>
          </w:tcPr>
          <w:p w:rsidR="008F6FC8" w:rsidRPr="00DB4D68" w:rsidRDefault="008F6FC8" w:rsidP="00F71B6F">
            <w:pPr>
              <w:jc w:val="center"/>
              <w:rPr>
                <w:b/>
              </w:rPr>
            </w:pPr>
          </w:p>
        </w:tc>
        <w:tc>
          <w:tcPr>
            <w:tcW w:w="1986" w:type="dxa"/>
            <w:tcBorders>
              <w:top w:val="nil"/>
              <w:left w:val="single" w:sz="4" w:space="0" w:color="000000"/>
              <w:bottom w:val="single" w:sz="4" w:space="0" w:color="000000"/>
              <w:right w:val="single" w:sz="4" w:space="0" w:color="000000"/>
            </w:tcBorders>
            <w:vAlign w:val="center"/>
          </w:tcPr>
          <w:p w:rsidR="008F6FC8" w:rsidRPr="00DB4D68" w:rsidRDefault="008F6FC8" w:rsidP="00700E93">
            <w:pPr>
              <w:jc w:val="center"/>
              <w:rPr>
                <w:b/>
              </w:rPr>
            </w:pPr>
            <w:r>
              <w:rPr>
                <w:b/>
                <w:lang w:val="uk-UA"/>
              </w:rPr>
              <w:t>40</w:t>
            </w:r>
            <w:r>
              <w:rPr>
                <w:b/>
              </w:rPr>
              <w:t>0,0</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C57430" w:rsidRDefault="008F6FC8" w:rsidP="00F71B6F">
            <w:r w:rsidRPr="00C57430">
              <w:t>вул. Мазепи,9</w:t>
            </w:r>
          </w:p>
        </w:tc>
        <w:tc>
          <w:tcPr>
            <w:tcW w:w="1255" w:type="dxa"/>
            <w:tcBorders>
              <w:top w:val="single" w:sz="4" w:space="0" w:color="000000"/>
              <w:left w:val="single" w:sz="4" w:space="0" w:color="000000"/>
              <w:bottom w:val="single" w:sz="4" w:space="0" w:color="000000"/>
              <w:right w:val="nil"/>
            </w:tcBorders>
            <w:vAlign w:val="center"/>
          </w:tcPr>
          <w:p w:rsidR="008F6FC8" w:rsidRPr="002A497C" w:rsidRDefault="008F6FC8" w:rsidP="00712EA4">
            <w:pPr>
              <w:jc w:val="center"/>
              <w:rPr>
                <w:lang w:val="uk-UA"/>
              </w:rPr>
            </w:pPr>
            <w:r w:rsidRPr="00C57430">
              <w:t>20</w:t>
            </w:r>
            <w:r>
              <w:rPr>
                <w:lang w:val="uk-UA"/>
              </w:rPr>
              <w:t>21</w:t>
            </w:r>
          </w:p>
        </w:tc>
        <w:tc>
          <w:tcPr>
            <w:tcW w:w="1085" w:type="dxa"/>
            <w:tcBorders>
              <w:top w:val="nil"/>
              <w:left w:val="single" w:sz="4" w:space="0" w:color="000000"/>
              <w:bottom w:val="single" w:sz="4" w:space="0" w:color="000000"/>
              <w:right w:val="nil"/>
            </w:tcBorders>
            <w:vAlign w:val="center"/>
          </w:tcPr>
          <w:p w:rsidR="008F6FC8" w:rsidRPr="00C57430" w:rsidRDefault="008F6FC8" w:rsidP="00F71B6F">
            <w:pPr>
              <w:jc w:val="center"/>
            </w:pPr>
            <w:r w:rsidRPr="00C57430">
              <w:t>980</w:t>
            </w:r>
          </w:p>
        </w:tc>
        <w:tc>
          <w:tcPr>
            <w:tcW w:w="1800" w:type="dxa"/>
            <w:tcBorders>
              <w:top w:val="nil"/>
              <w:left w:val="single" w:sz="4" w:space="0" w:color="000000"/>
              <w:bottom w:val="single" w:sz="4" w:space="0" w:color="000000"/>
              <w:right w:val="single" w:sz="4" w:space="0" w:color="000000"/>
            </w:tcBorders>
            <w:vAlign w:val="center"/>
          </w:tcPr>
          <w:p w:rsidR="008F6FC8" w:rsidRPr="00C57430" w:rsidRDefault="008F6FC8" w:rsidP="00F71B6F">
            <w:pPr>
              <w:jc w:val="center"/>
            </w:pPr>
            <w:r w:rsidRPr="00C57430">
              <w:t>556.50</w:t>
            </w:r>
          </w:p>
        </w:tc>
        <w:tc>
          <w:tcPr>
            <w:tcW w:w="1800" w:type="dxa"/>
            <w:tcBorders>
              <w:top w:val="nil"/>
              <w:left w:val="single" w:sz="4" w:space="0" w:color="000000"/>
              <w:bottom w:val="single" w:sz="4" w:space="0" w:color="000000"/>
              <w:right w:val="nil"/>
            </w:tcBorders>
          </w:tcPr>
          <w:p w:rsidR="008F6FC8" w:rsidRPr="00C57430" w:rsidRDefault="008F6FC8" w:rsidP="00F71B6F">
            <w:pPr>
              <w:jc w:val="center"/>
            </w:pPr>
            <w:r w:rsidRPr="00C57430">
              <w:t>0</w:t>
            </w:r>
          </w:p>
        </w:tc>
        <w:tc>
          <w:tcPr>
            <w:tcW w:w="1986" w:type="dxa"/>
            <w:tcBorders>
              <w:top w:val="nil"/>
              <w:left w:val="single" w:sz="4" w:space="0" w:color="000000"/>
              <w:bottom w:val="single" w:sz="4" w:space="0" w:color="000000"/>
              <w:right w:val="single" w:sz="4" w:space="0" w:color="000000"/>
            </w:tcBorders>
            <w:vAlign w:val="center"/>
          </w:tcPr>
          <w:p w:rsidR="008F6FC8" w:rsidRPr="00C57430" w:rsidRDefault="008F6FC8" w:rsidP="00F71B6F">
            <w:pPr>
              <w:jc w:val="center"/>
            </w:pPr>
            <w:r w:rsidRPr="00C57430">
              <w:t>556.50</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DB4D68" w:rsidRDefault="008F6FC8" w:rsidP="00F71B6F">
            <w:r>
              <w:t>вул.</w:t>
            </w:r>
            <w:r w:rsidRPr="00DB4D68">
              <w:t xml:space="preserve"> Ів. Франка, 6</w:t>
            </w:r>
          </w:p>
        </w:tc>
        <w:tc>
          <w:tcPr>
            <w:tcW w:w="1255" w:type="dxa"/>
            <w:tcBorders>
              <w:top w:val="single" w:sz="4" w:space="0" w:color="000000"/>
              <w:left w:val="single" w:sz="4" w:space="0" w:color="000000"/>
              <w:bottom w:val="single" w:sz="4" w:space="0" w:color="000000"/>
              <w:right w:val="nil"/>
            </w:tcBorders>
            <w:vAlign w:val="center"/>
          </w:tcPr>
          <w:p w:rsidR="008F6FC8" w:rsidRPr="002A497C" w:rsidRDefault="008F6FC8" w:rsidP="00712EA4">
            <w:pPr>
              <w:jc w:val="center"/>
              <w:rPr>
                <w:lang w:val="uk-UA"/>
              </w:rPr>
            </w:pPr>
            <w:r w:rsidRPr="00DB4D68">
              <w:t>20</w:t>
            </w:r>
            <w:r>
              <w:rPr>
                <w:lang w:val="uk-UA"/>
              </w:rPr>
              <w:t>21</w:t>
            </w:r>
          </w:p>
        </w:tc>
        <w:tc>
          <w:tcPr>
            <w:tcW w:w="1085" w:type="dxa"/>
            <w:tcBorders>
              <w:top w:val="nil"/>
              <w:left w:val="single" w:sz="4" w:space="0" w:color="000000"/>
              <w:bottom w:val="single" w:sz="4" w:space="0" w:color="000000"/>
              <w:right w:val="nil"/>
            </w:tcBorders>
            <w:vAlign w:val="center"/>
          </w:tcPr>
          <w:p w:rsidR="008F6FC8" w:rsidRPr="00DB4D68" w:rsidRDefault="008F6FC8" w:rsidP="00F71B6F">
            <w:pPr>
              <w:jc w:val="center"/>
            </w:pPr>
            <w:r w:rsidRPr="00DB4D68">
              <w:t>470</w:t>
            </w:r>
          </w:p>
        </w:tc>
        <w:tc>
          <w:tcPr>
            <w:tcW w:w="1800" w:type="dxa"/>
            <w:tcBorders>
              <w:top w:val="nil"/>
              <w:left w:val="single" w:sz="4" w:space="0" w:color="000000"/>
              <w:bottom w:val="single" w:sz="4" w:space="0" w:color="000000"/>
              <w:right w:val="single" w:sz="4" w:space="0" w:color="000000"/>
            </w:tcBorders>
            <w:vAlign w:val="center"/>
          </w:tcPr>
          <w:p w:rsidR="008F6FC8" w:rsidRPr="00DB4D68" w:rsidRDefault="008F6FC8" w:rsidP="00F71B6F">
            <w:pPr>
              <w:jc w:val="center"/>
            </w:pPr>
            <w:r w:rsidRPr="00DB4D68">
              <w:t>177</w:t>
            </w:r>
            <w:r>
              <w:t>.</w:t>
            </w:r>
            <w:r w:rsidRPr="00DB4D68">
              <w:t>8</w:t>
            </w:r>
          </w:p>
        </w:tc>
        <w:tc>
          <w:tcPr>
            <w:tcW w:w="1800" w:type="dxa"/>
            <w:tcBorders>
              <w:top w:val="nil"/>
              <w:left w:val="single" w:sz="4" w:space="0" w:color="000000"/>
              <w:bottom w:val="single" w:sz="4" w:space="0" w:color="000000"/>
              <w:right w:val="nil"/>
            </w:tcBorders>
          </w:tcPr>
          <w:p w:rsidR="008F6FC8" w:rsidRPr="00DB4D68" w:rsidRDefault="008F6FC8" w:rsidP="00F71B6F">
            <w:pPr>
              <w:jc w:val="center"/>
            </w:pPr>
            <w:r>
              <w:t>0</w:t>
            </w:r>
          </w:p>
        </w:tc>
        <w:tc>
          <w:tcPr>
            <w:tcW w:w="1986" w:type="dxa"/>
            <w:tcBorders>
              <w:top w:val="nil"/>
              <w:left w:val="single" w:sz="4" w:space="0" w:color="000000"/>
              <w:bottom w:val="single" w:sz="4" w:space="0" w:color="000000"/>
              <w:right w:val="single" w:sz="4" w:space="0" w:color="000000"/>
            </w:tcBorders>
            <w:vAlign w:val="center"/>
          </w:tcPr>
          <w:p w:rsidR="008F6FC8" w:rsidRPr="00DB4D68" w:rsidRDefault="008F6FC8" w:rsidP="00F71B6F">
            <w:pPr>
              <w:jc w:val="center"/>
            </w:pPr>
            <w:r w:rsidRPr="00DB4D68">
              <w:t>177,8</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DB4D68" w:rsidRDefault="008F6FC8" w:rsidP="00F71B6F">
            <w:r>
              <w:t>вул</w:t>
            </w:r>
            <w:r w:rsidRPr="00DB4D68">
              <w:t>. Чорновола, 3</w:t>
            </w:r>
          </w:p>
        </w:tc>
        <w:tc>
          <w:tcPr>
            <w:tcW w:w="1255" w:type="dxa"/>
            <w:tcBorders>
              <w:top w:val="single" w:sz="4" w:space="0" w:color="000000"/>
              <w:left w:val="single" w:sz="4" w:space="0" w:color="000000"/>
              <w:bottom w:val="single" w:sz="4" w:space="0" w:color="000000"/>
              <w:right w:val="nil"/>
            </w:tcBorders>
            <w:vAlign w:val="center"/>
          </w:tcPr>
          <w:p w:rsidR="008F6FC8" w:rsidRPr="002A497C" w:rsidRDefault="008F6FC8" w:rsidP="00712EA4">
            <w:pPr>
              <w:jc w:val="center"/>
              <w:rPr>
                <w:lang w:val="uk-UA"/>
              </w:rPr>
            </w:pPr>
            <w:r w:rsidRPr="00DB4D68">
              <w:t>20</w:t>
            </w:r>
            <w:r>
              <w:rPr>
                <w:lang w:val="uk-UA"/>
              </w:rPr>
              <w:t>21</w:t>
            </w:r>
          </w:p>
        </w:tc>
        <w:tc>
          <w:tcPr>
            <w:tcW w:w="1085" w:type="dxa"/>
            <w:tcBorders>
              <w:top w:val="nil"/>
              <w:left w:val="single" w:sz="4" w:space="0" w:color="000000"/>
              <w:bottom w:val="single" w:sz="4" w:space="0" w:color="000000"/>
              <w:right w:val="nil"/>
            </w:tcBorders>
            <w:vAlign w:val="center"/>
          </w:tcPr>
          <w:p w:rsidR="008F6FC8" w:rsidRPr="00DB4D68" w:rsidRDefault="008F6FC8" w:rsidP="00F71B6F">
            <w:pPr>
              <w:jc w:val="center"/>
            </w:pPr>
            <w:r w:rsidRPr="00DB4D68">
              <w:t>722</w:t>
            </w:r>
          </w:p>
        </w:tc>
        <w:tc>
          <w:tcPr>
            <w:tcW w:w="1800" w:type="dxa"/>
            <w:tcBorders>
              <w:top w:val="nil"/>
              <w:left w:val="single" w:sz="4" w:space="0" w:color="000000"/>
              <w:bottom w:val="single" w:sz="4" w:space="0" w:color="000000"/>
              <w:right w:val="single" w:sz="4" w:space="0" w:color="000000"/>
            </w:tcBorders>
            <w:vAlign w:val="center"/>
          </w:tcPr>
          <w:p w:rsidR="008F6FC8" w:rsidRPr="00DB4D68" w:rsidRDefault="008F6FC8" w:rsidP="00F71B6F">
            <w:pPr>
              <w:jc w:val="center"/>
            </w:pPr>
            <w:r w:rsidRPr="00DB4D68">
              <w:t>273</w:t>
            </w:r>
            <w:r>
              <w:t>.</w:t>
            </w:r>
            <w:r w:rsidRPr="00DB4D68">
              <w:t>0</w:t>
            </w:r>
          </w:p>
        </w:tc>
        <w:tc>
          <w:tcPr>
            <w:tcW w:w="1800" w:type="dxa"/>
            <w:tcBorders>
              <w:top w:val="nil"/>
              <w:left w:val="single" w:sz="4" w:space="0" w:color="000000"/>
              <w:bottom w:val="single" w:sz="4" w:space="0" w:color="000000"/>
              <w:right w:val="nil"/>
            </w:tcBorders>
          </w:tcPr>
          <w:p w:rsidR="008F6FC8" w:rsidRPr="00DB4D68" w:rsidRDefault="008F6FC8" w:rsidP="00F71B6F">
            <w:pPr>
              <w:jc w:val="center"/>
            </w:pPr>
            <w:r>
              <w:t>0</w:t>
            </w:r>
          </w:p>
        </w:tc>
        <w:tc>
          <w:tcPr>
            <w:tcW w:w="1986" w:type="dxa"/>
            <w:tcBorders>
              <w:top w:val="nil"/>
              <w:left w:val="single" w:sz="4" w:space="0" w:color="000000"/>
              <w:bottom w:val="single" w:sz="4" w:space="0" w:color="000000"/>
              <w:right w:val="single" w:sz="4" w:space="0" w:color="000000"/>
            </w:tcBorders>
            <w:vAlign w:val="center"/>
          </w:tcPr>
          <w:p w:rsidR="008F6FC8" w:rsidRPr="00DB4D68" w:rsidRDefault="008F6FC8" w:rsidP="00F71B6F">
            <w:pPr>
              <w:jc w:val="center"/>
            </w:pPr>
            <w:r w:rsidRPr="00DB4D68">
              <w:t>273,0</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391A99" w:rsidRDefault="008F6FC8" w:rsidP="00F71B6F">
            <w:pPr>
              <w:snapToGrid w:val="0"/>
              <w:rPr>
                <w:bCs/>
              </w:rPr>
            </w:pPr>
            <w:r>
              <w:rPr>
                <w:bCs/>
              </w:rPr>
              <w:t>в</w:t>
            </w:r>
            <w:r w:rsidRPr="00391A99">
              <w:rPr>
                <w:bCs/>
              </w:rPr>
              <w:t>ул. Яворницького,9</w:t>
            </w:r>
          </w:p>
        </w:tc>
        <w:tc>
          <w:tcPr>
            <w:tcW w:w="1255" w:type="dxa"/>
            <w:tcBorders>
              <w:top w:val="single" w:sz="4" w:space="0" w:color="000000"/>
              <w:left w:val="single" w:sz="4" w:space="0" w:color="000000"/>
              <w:bottom w:val="single" w:sz="4" w:space="0" w:color="000000"/>
              <w:right w:val="nil"/>
            </w:tcBorders>
            <w:vAlign w:val="center"/>
          </w:tcPr>
          <w:p w:rsidR="008F6FC8" w:rsidRPr="002A497C" w:rsidRDefault="008F6FC8" w:rsidP="00712EA4">
            <w:pPr>
              <w:snapToGrid w:val="0"/>
              <w:jc w:val="center"/>
              <w:rPr>
                <w:bCs/>
                <w:lang w:val="uk-UA"/>
              </w:rPr>
            </w:pPr>
            <w:r w:rsidRPr="00391A99">
              <w:rPr>
                <w:bCs/>
              </w:rPr>
              <w:t>20</w:t>
            </w:r>
            <w:r>
              <w:rPr>
                <w:bCs/>
                <w:lang w:val="uk-UA"/>
              </w:rPr>
              <w:t>21</w:t>
            </w:r>
          </w:p>
        </w:tc>
        <w:tc>
          <w:tcPr>
            <w:tcW w:w="1085" w:type="dxa"/>
            <w:tcBorders>
              <w:top w:val="nil"/>
              <w:left w:val="single" w:sz="4" w:space="0" w:color="000000"/>
              <w:bottom w:val="single" w:sz="4" w:space="0" w:color="000000"/>
              <w:right w:val="nil"/>
            </w:tcBorders>
            <w:vAlign w:val="center"/>
          </w:tcPr>
          <w:p w:rsidR="008F6FC8" w:rsidRPr="00391A99" w:rsidRDefault="008F6FC8" w:rsidP="00F71B6F">
            <w:pPr>
              <w:snapToGrid w:val="0"/>
              <w:jc w:val="center"/>
              <w:rPr>
                <w:bCs/>
              </w:rPr>
            </w:pPr>
            <w:r w:rsidRPr="00391A99">
              <w:rPr>
                <w:bCs/>
              </w:rPr>
              <w:t>656</w:t>
            </w:r>
          </w:p>
        </w:tc>
        <w:tc>
          <w:tcPr>
            <w:tcW w:w="1800" w:type="dxa"/>
            <w:tcBorders>
              <w:top w:val="nil"/>
              <w:left w:val="single" w:sz="4" w:space="0" w:color="000000"/>
              <w:bottom w:val="single" w:sz="4" w:space="0" w:color="000000"/>
              <w:right w:val="single" w:sz="4" w:space="0" w:color="000000"/>
            </w:tcBorders>
            <w:vAlign w:val="center"/>
          </w:tcPr>
          <w:p w:rsidR="008F6FC8" w:rsidRPr="00391A99" w:rsidRDefault="008F6FC8" w:rsidP="00F71B6F">
            <w:pPr>
              <w:snapToGrid w:val="0"/>
              <w:jc w:val="center"/>
              <w:rPr>
                <w:bCs/>
              </w:rPr>
            </w:pPr>
            <w:r w:rsidRPr="00391A99">
              <w:rPr>
                <w:bCs/>
              </w:rPr>
              <w:t>150.0</w:t>
            </w:r>
          </w:p>
        </w:tc>
        <w:tc>
          <w:tcPr>
            <w:tcW w:w="1800" w:type="dxa"/>
            <w:tcBorders>
              <w:top w:val="nil"/>
              <w:left w:val="single" w:sz="4" w:space="0" w:color="000000"/>
              <w:bottom w:val="single" w:sz="4" w:space="0" w:color="000000"/>
              <w:right w:val="nil"/>
            </w:tcBorders>
          </w:tcPr>
          <w:p w:rsidR="008F6FC8" w:rsidRPr="00391A99" w:rsidRDefault="008F6FC8" w:rsidP="00F71B6F">
            <w:pPr>
              <w:jc w:val="center"/>
              <w:rPr>
                <w:bCs/>
              </w:rPr>
            </w:pPr>
            <w:r w:rsidRPr="00391A99">
              <w:rPr>
                <w:bCs/>
              </w:rPr>
              <w:t>0</w:t>
            </w:r>
          </w:p>
        </w:tc>
        <w:tc>
          <w:tcPr>
            <w:tcW w:w="1986" w:type="dxa"/>
            <w:tcBorders>
              <w:top w:val="nil"/>
              <w:left w:val="single" w:sz="4" w:space="0" w:color="000000"/>
              <w:bottom w:val="single" w:sz="4" w:space="0" w:color="000000"/>
              <w:right w:val="single" w:sz="4" w:space="0" w:color="000000"/>
            </w:tcBorders>
            <w:vAlign w:val="center"/>
          </w:tcPr>
          <w:p w:rsidR="008F6FC8" w:rsidRPr="00391A99" w:rsidRDefault="008F6FC8" w:rsidP="00F71B6F">
            <w:pPr>
              <w:snapToGrid w:val="0"/>
              <w:jc w:val="center"/>
              <w:rPr>
                <w:bCs/>
              </w:rPr>
            </w:pPr>
            <w:r w:rsidRPr="00391A99">
              <w:rPr>
                <w:bCs/>
              </w:rPr>
              <w:t>150.0</w:t>
            </w:r>
          </w:p>
        </w:tc>
      </w:tr>
      <w:tr w:rsidR="008F6FC8" w:rsidRPr="00DB4D68" w:rsidTr="00F71B6F">
        <w:trPr>
          <w:trHeight w:val="247"/>
        </w:trPr>
        <w:tc>
          <w:tcPr>
            <w:tcW w:w="2448" w:type="dxa"/>
            <w:tcBorders>
              <w:top w:val="nil"/>
              <w:left w:val="single" w:sz="4" w:space="0" w:color="000000"/>
              <w:bottom w:val="single" w:sz="4" w:space="0" w:color="000000"/>
              <w:right w:val="nil"/>
            </w:tcBorders>
            <w:vAlign w:val="center"/>
          </w:tcPr>
          <w:p w:rsidR="008F6FC8" w:rsidRDefault="008F6FC8" w:rsidP="00F71B6F">
            <w:pPr>
              <w:rPr>
                <w:b/>
                <w:bCs/>
              </w:rPr>
            </w:pPr>
            <w:r>
              <w:rPr>
                <w:b/>
                <w:bCs/>
              </w:rPr>
              <w:t>Разом:</w:t>
            </w:r>
          </w:p>
        </w:tc>
        <w:tc>
          <w:tcPr>
            <w:tcW w:w="1255" w:type="dxa"/>
            <w:tcBorders>
              <w:top w:val="single" w:sz="4" w:space="0" w:color="000000"/>
              <w:left w:val="single" w:sz="4" w:space="0" w:color="000000"/>
              <w:bottom w:val="single" w:sz="4" w:space="0" w:color="000000"/>
              <w:right w:val="nil"/>
            </w:tcBorders>
            <w:vAlign w:val="center"/>
          </w:tcPr>
          <w:p w:rsidR="008F6FC8" w:rsidRPr="00DB4D68" w:rsidRDefault="008F6FC8" w:rsidP="00F71B6F">
            <w:pPr>
              <w:jc w:val="center"/>
              <w:rPr>
                <w:b/>
                <w:u w:val="single"/>
              </w:rPr>
            </w:pPr>
          </w:p>
        </w:tc>
        <w:tc>
          <w:tcPr>
            <w:tcW w:w="1085" w:type="dxa"/>
            <w:tcBorders>
              <w:top w:val="nil"/>
              <w:left w:val="single" w:sz="4" w:space="0" w:color="000000"/>
              <w:bottom w:val="single" w:sz="4" w:space="0" w:color="000000"/>
              <w:right w:val="nil"/>
            </w:tcBorders>
            <w:vAlign w:val="center"/>
          </w:tcPr>
          <w:p w:rsidR="008F6FC8" w:rsidRPr="00DB4D68" w:rsidRDefault="008F6FC8" w:rsidP="00F71B6F">
            <w:pPr>
              <w:jc w:val="center"/>
              <w:rPr>
                <w:b/>
                <w:bCs/>
              </w:rPr>
            </w:pPr>
            <w:r>
              <w:rPr>
                <w:b/>
                <w:bCs/>
              </w:rPr>
              <w:t>2828</w:t>
            </w:r>
          </w:p>
        </w:tc>
        <w:tc>
          <w:tcPr>
            <w:tcW w:w="1800" w:type="dxa"/>
            <w:tcBorders>
              <w:top w:val="nil"/>
              <w:left w:val="single" w:sz="4" w:space="0" w:color="000000"/>
              <w:bottom w:val="single" w:sz="4" w:space="0" w:color="000000"/>
              <w:right w:val="single" w:sz="4" w:space="0" w:color="000000"/>
            </w:tcBorders>
            <w:vAlign w:val="center"/>
          </w:tcPr>
          <w:p w:rsidR="008F6FC8" w:rsidRPr="00391A99" w:rsidRDefault="008F6FC8" w:rsidP="00F71B6F">
            <w:pPr>
              <w:jc w:val="center"/>
              <w:rPr>
                <w:b/>
              </w:rPr>
            </w:pPr>
            <w:r>
              <w:rPr>
                <w:b/>
              </w:rPr>
              <w:t>1157,3</w:t>
            </w:r>
          </w:p>
        </w:tc>
        <w:tc>
          <w:tcPr>
            <w:tcW w:w="1800" w:type="dxa"/>
            <w:tcBorders>
              <w:top w:val="nil"/>
              <w:left w:val="single" w:sz="4" w:space="0" w:color="000000"/>
              <w:bottom w:val="single" w:sz="4" w:space="0" w:color="000000"/>
              <w:right w:val="nil"/>
            </w:tcBorders>
            <w:vAlign w:val="center"/>
          </w:tcPr>
          <w:p w:rsidR="008F6FC8" w:rsidRPr="00DB4D68" w:rsidRDefault="008F6FC8" w:rsidP="00F71B6F">
            <w:pPr>
              <w:jc w:val="center"/>
              <w:rPr>
                <w:b/>
                <w:bCs/>
                <w:u w:val="single"/>
              </w:rPr>
            </w:pPr>
          </w:p>
        </w:tc>
        <w:tc>
          <w:tcPr>
            <w:tcW w:w="1986" w:type="dxa"/>
            <w:tcBorders>
              <w:top w:val="nil"/>
              <w:left w:val="single" w:sz="4" w:space="0" w:color="000000"/>
              <w:bottom w:val="single" w:sz="4" w:space="0" w:color="000000"/>
              <w:right w:val="single" w:sz="4" w:space="0" w:color="000000"/>
            </w:tcBorders>
            <w:vAlign w:val="center"/>
          </w:tcPr>
          <w:p w:rsidR="008F6FC8" w:rsidRPr="00391A99" w:rsidRDefault="008F6FC8" w:rsidP="00F71B6F">
            <w:pPr>
              <w:jc w:val="center"/>
              <w:rPr>
                <w:b/>
                <w:bCs/>
              </w:rPr>
            </w:pPr>
            <w:r>
              <w:rPr>
                <w:b/>
                <w:bCs/>
              </w:rPr>
              <w:t>1157.3</w:t>
            </w:r>
          </w:p>
        </w:tc>
        <w:tc>
          <w:tcPr>
            <w:tcW w:w="1986" w:type="dxa"/>
          </w:tcPr>
          <w:p w:rsidR="008F6FC8" w:rsidRPr="00DB4D68" w:rsidRDefault="008F6FC8" w:rsidP="00F71B6F">
            <w:pPr>
              <w:jc w:val="center"/>
              <w:rPr>
                <w:b/>
                <w:bCs/>
                <w:u w:val="single"/>
              </w:rPr>
            </w:pPr>
          </w:p>
        </w:tc>
        <w:tc>
          <w:tcPr>
            <w:tcW w:w="1986" w:type="dxa"/>
            <w:vAlign w:val="center"/>
          </w:tcPr>
          <w:p w:rsidR="008F6FC8" w:rsidRPr="00391A99" w:rsidRDefault="008F6FC8" w:rsidP="00F71B6F">
            <w:pPr>
              <w:jc w:val="center"/>
              <w:rPr>
                <w:b/>
                <w:bCs/>
              </w:rPr>
            </w:pPr>
            <w:r w:rsidRPr="00391A99">
              <w:rPr>
                <w:b/>
                <w:bCs/>
              </w:rPr>
              <w:t>450.8</w:t>
            </w:r>
          </w:p>
        </w:tc>
      </w:tr>
      <w:tr w:rsidR="008F6FC8" w:rsidRPr="00DB4D68" w:rsidTr="00F71B6F">
        <w:trPr>
          <w:gridAfter w:val="2"/>
          <w:wAfter w:w="3972" w:type="dxa"/>
          <w:trHeight w:val="397"/>
        </w:trPr>
        <w:tc>
          <w:tcPr>
            <w:tcW w:w="2448" w:type="dxa"/>
            <w:tcBorders>
              <w:top w:val="nil"/>
              <w:left w:val="single" w:sz="4" w:space="0" w:color="000000"/>
              <w:bottom w:val="single" w:sz="4" w:space="0" w:color="000000"/>
              <w:right w:val="nil"/>
            </w:tcBorders>
            <w:vAlign w:val="center"/>
          </w:tcPr>
          <w:p w:rsidR="008F6FC8" w:rsidRPr="00391A99" w:rsidRDefault="008F6FC8" w:rsidP="00F71B6F">
            <w:pPr>
              <w:rPr>
                <w:bCs/>
              </w:rPr>
            </w:pPr>
            <w:r>
              <w:rPr>
                <w:bCs/>
                <w:lang w:val="uk-UA"/>
              </w:rPr>
              <w:t>в</w:t>
            </w:r>
            <w:r w:rsidRPr="00391A99">
              <w:rPr>
                <w:bCs/>
              </w:rPr>
              <w:t>ул. Грушевського,</w:t>
            </w:r>
            <w:r>
              <w:rPr>
                <w:bCs/>
                <w:lang w:val="uk-UA"/>
              </w:rPr>
              <w:t xml:space="preserve"> </w:t>
            </w:r>
            <w:r w:rsidRPr="00391A99">
              <w:rPr>
                <w:bCs/>
              </w:rPr>
              <w:t>31</w:t>
            </w:r>
          </w:p>
        </w:tc>
        <w:tc>
          <w:tcPr>
            <w:tcW w:w="1255" w:type="dxa"/>
            <w:tcBorders>
              <w:top w:val="single" w:sz="4" w:space="0" w:color="000000"/>
              <w:left w:val="single" w:sz="4" w:space="0" w:color="000000"/>
              <w:bottom w:val="single" w:sz="4" w:space="0" w:color="000000"/>
              <w:right w:val="nil"/>
            </w:tcBorders>
            <w:vAlign w:val="center"/>
          </w:tcPr>
          <w:p w:rsidR="008F6FC8" w:rsidRPr="00712EA4" w:rsidRDefault="008F6FC8" w:rsidP="00712EA4">
            <w:pPr>
              <w:jc w:val="center"/>
              <w:rPr>
                <w:lang w:val="uk-UA"/>
              </w:rPr>
            </w:pPr>
            <w:r w:rsidRPr="00391A99">
              <w:t>20</w:t>
            </w:r>
            <w:r>
              <w:t>2</w:t>
            </w:r>
            <w:r>
              <w:rPr>
                <w:lang w:val="uk-UA"/>
              </w:rPr>
              <w:t>2</w:t>
            </w:r>
          </w:p>
        </w:tc>
        <w:tc>
          <w:tcPr>
            <w:tcW w:w="1085" w:type="dxa"/>
            <w:tcBorders>
              <w:top w:val="nil"/>
              <w:left w:val="single" w:sz="4" w:space="0" w:color="000000"/>
              <w:bottom w:val="single" w:sz="4" w:space="0" w:color="000000"/>
              <w:right w:val="nil"/>
            </w:tcBorders>
            <w:vAlign w:val="center"/>
          </w:tcPr>
          <w:p w:rsidR="008F6FC8" w:rsidRPr="00391A99" w:rsidRDefault="008F6FC8" w:rsidP="00F71B6F">
            <w:pPr>
              <w:jc w:val="center"/>
              <w:rPr>
                <w:bCs/>
              </w:rPr>
            </w:pPr>
            <w:r w:rsidRPr="00391A99">
              <w:rPr>
                <w:bCs/>
              </w:rPr>
              <w:t>705</w:t>
            </w:r>
          </w:p>
        </w:tc>
        <w:tc>
          <w:tcPr>
            <w:tcW w:w="1800" w:type="dxa"/>
            <w:tcBorders>
              <w:top w:val="nil"/>
              <w:left w:val="single" w:sz="4" w:space="0" w:color="000000"/>
              <w:bottom w:val="single" w:sz="4" w:space="0" w:color="000000"/>
              <w:right w:val="single" w:sz="4" w:space="0" w:color="000000"/>
            </w:tcBorders>
            <w:vAlign w:val="center"/>
          </w:tcPr>
          <w:p w:rsidR="008F6FC8" w:rsidRPr="00391A99" w:rsidRDefault="008F6FC8" w:rsidP="00F71B6F">
            <w:pPr>
              <w:jc w:val="center"/>
              <w:rPr>
                <w:bCs/>
                <w:u w:val="single"/>
              </w:rPr>
            </w:pPr>
            <w:r w:rsidRPr="00391A99">
              <w:rPr>
                <w:bCs/>
              </w:rPr>
              <w:t>273</w:t>
            </w:r>
          </w:p>
        </w:tc>
        <w:tc>
          <w:tcPr>
            <w:tcW w:w="1800" w:type="dxa"/>
            <w:tcBorders>
              <w:top w:val="nil"/>
              <w:left w:val="single" w:sz="4" w:space="0" w:color="000000"/>
              <w:bottom w:val="single" w:sz="4" w:space="0" w:color="000000"/>
              <w:right w:val="nil"/>
            </w:tcBorders>
          </w:tcPr>
          <w:p w:rsidR="008F6FC8" w:rsidRPr="00391A99" w:rsidRDefault="008F6FC8" w:rsidP="00F71B6F">
            <w:pPr>
              <w:jc w:val="center"/>
              <w:rPr>
                <w:bCs/>
              </w:rPr>
            </w:pPr>
            <w:r w:rsidRPr="00391A99">
              <w:rPr>
                <w:bCs/>
              </w:rPr>
              <w:t>0</w:t>
            </w:r>
          </w:p>
        </w:tc>
        <w:tc>
          <w:tcPr>
            <w:tcW w:w="1986" w:type="dxa"/>
            <w:tcBorders>
              <w:top w:val="nil"/>
              <w:left w:val="single" w:sz="4" w:space="0" w:color="000000"/>
              <w:bottom w:val="single" w:sz="4" w:space="0" w:color="000000"/>
              <w:right w:val="single" w:sz="4" w:space="0" w:color="000000"/>
            </w:tcBorders>
            <w:vAlign w:val="center"/>
          </w:tcPr>
          <w:p w:rsidR="008F6FC8" w:rsidRPr="00391A99" w:rsidRDefault="008F6FC8" w:rsidP="00F71B6F">
            <w:pPr>
              <w:jc w:val="center"/>
              <w:rPr>
                <w:bCs/>
                <w:u w:val="single"/>
              </w:rPr>
            </w:pPr>
            <w:r w:rsidRPr="00391A99">
              <w:rPr>
                <w:bCs/>
              </w:rPr>
              <w:t>273</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391A99" w:rsidRDefault="008F6FC8" w:rsidP="00F71B6F">
            <w:pPr>
              <w:rPr>
                <w:bCs/>
              </w:rPr>
            </w:pPr>
            <w:r>
              <w:rPr>
                <w:bCs/>
                <w:lang w:val="uk-UA"/>
              </w:rPr>
              <w:t>п</w:t>
            </w:r>
            <w:r w:rsidRPr="00391A99">
              <w:rPr>
                <w:bCs/>
              </w:rPr>
              <w:t>р. Шевченка,</w:t>
            </w:r>
            <w:r>
              <w:rPr>
                <w:bCs/>
                <w:lang w:val="uk-UA"/>
              </w:rPr>
              <w:t xml:space="preserve"> </w:t>
            </w:r>
            <w:r w:rsidRPr="00391A99">
              <w:rPr>
                <w:bCs/>
              </w:rPr>
              <w:t>8</w:t>
            </w:r>
          </w:p>
        </w:tc>
        <w:tc>
          <w:tcPr>
            <w:tcW w:w="1255" w:type="dxa"/>
            <w:tcBorders>
              <w:top w:val="single" w:sz="4" w:space="0" w:color="000000"/>
              <w:left w:val="single" w:sz="4" w:space="0" w:color="000000"/>
              <w:bottom w:val="single" w:sz="4" w:space="0" w:color="000000"/>
              <w:right w:val="nil"/>
            </w:tcBorders>
            <w:vAlign w:val="center"/>
          </w:tcPr>
          <w:p w:rsidR="008F6FC8" w:rsidRPr="00712EA4" w:rsidRDefault="008F6FC8" w:rsidP="00712EA4">
            <w:pPr>
              <w:jc w:val="center"/>
              <w:rPr>
                <w:lang w:val="uk-UA"/>
              </w:rPr>
            </w:pPr>
            <w:r w:rsidRPr="00391A99">
              <w:t>20</w:t>
            </w:r>
            <w:r>
              <w:t>2</w:t>
            </w:r>
            <w:r>
              <w:rPr>
                <w:lang w:val="uk-UA"/>
              </w:rPr>
              <w:t>2</w:t>
            </w:r>
          </w:p>
        </w:tc>
        <w:tc>
          <w:tcPr>
            <w:tcW w:w="1085" w:type="dxa"/>
            <w:tcBorders>
              <w:top w:val="nil"/>
              <w:left w:val="single" w:sz="4" w:space="0" w:color="000000"/>
              <w:bottom w:val="single" w:sz="4" w:space="0" w:color="000000"/>
              <w:right w:val="nil"/>
            </w:tcBorders>
            <w:vAlign w:val="center"/>
          </w:tcPr>
          <w:p w:rsidR="008F6FC8" w:rsidRPr="00391A99" w:rsidRDefault="008F6FC8" w:rsidP="00F71B6F">
            <w:pPr>
              <w:jc w:val="center"/>
              <w:rPr>
                <w:bCs/>
              </w:rPr>
            </w:pPr>
            <w:r w:rsidRPr="00391A99">
              <w:rPr>
                <w:bCs/>
              </w:rPr>
              <w:t>741</w:t>
            </w:r>
          </w:p>
        </w:tc>
        <w:tc>
          <w:tcPr>
            <w:tcW w:w="1800" w:type="dxa"/>
            <w:tcBorders>
              <w:top w:val="nil"/>
              <w:left w:val="single" w:sz="4" w:space="0" w:color="000000"/>
              <w:bottom w:val="single" w:sz="4" w:space="0" w:color="000000"/>
              <w:right w:val="single" w:sz="4" w:space="0" w:color="000000"/>
            </w:tcBorders>
            <w:vAlign w:val="center"/>
          </w:tcPr>
          <w:p w:rsidR="008F6FC8" w:rsidRPr="00391A99" w:rsidRDefault="008F6FC8" w:rsidP="00F71B6F">
            <w:pPr>
              <w:jc w:val="center"/>
              <w:rPr>
                <w:bCs/>
              </w:rPr>
            </w:pPr>
            <w:r w:rsidRPr="00391A99">
              <w:rPr>
                <w:bCs/>
              </w:rPr>
              <w:t>310,0</w:t>
            </w:r>
          </w:p>
        </w:tc>
        <w:tc>
          <w:tcPr>
            <w:tcW w:w="1800" w:type="dxa"/>
            <w:tcBorders>
              <w:top w:val="nil"/>
              <w:left w:val="single" w:sz="4" w:space="0" w:color="000000"/>
              <w:bottom w:val="single" w:sz="4" w:space="0" w:color="000000"/>
              <w:right w:val="nil"/>
            </w:tcBorders>
          </w:tcPr>
          <w:p w:rsidR="008F6FC8" w:rsidRPr="00391A99" w:rsidRDefault="008F6FC8" w:rsidP="00F71B6F">
            <w:pPr>
              <w:jc w:val="center"/>
              <w:rPr>
                <w:bCs/>
              </w:rPr>
            </w:pPr>
            <w:r w:rsidRPr="00391A99">
              <w:rPr>
                <w:bCs/>
              </w:rPr>
              <w:t>0</w:t>
            </w:r>
          </w:p>
        </w:tc>
        <w:tc>
          <w:tcPr>
            <w:tcW w:w="1986" w:type="dxa"/>
            <w:tcBorders>
              <w:top w:val="nil"/>
              <w:left w:val="single" w:sz="4" w:space="0" w:color="000000"/>
              <w:bottom w:val="single" w:sz="4" w:space="0" w:color="000000"/>
              <w:right w:val="single" w:sz="4" w:space="0" w:color="000000"/>
            </w:tcBorders>
            <w:vAlign w:val="center"/>
          </w:tcPr>
          <w:p w:rsidR="008F6FC8" w:rsidRPr="00391A99" w:rsidRDefault="008F6FC8" w:rsidP="00F71B6F">
            <w:pPr>
              <w:jc w:val="center"/>
              <w:rPr>
                <w:bCs/>
              </w:rPr>
            </w:pPr>
            <w:r w:rsidRPr="00391A99">
              <w:rPr>
                <w:bCs/>
              </w:rPr>
              <w:t>310,0</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391A99" w:rsidRDefault="008F6FC8" w:rsidP="00F71B6F">
            <w:pPr>
              <w:rPr>
                <w:bCs/>
              </w:rPr>
            </w:pPr>
            <w:r>
              <w:rPr>
                <w:bCs/>
                <w:lang w:val="uk-UA"/>
              </w:rPr>
              <w:t>в</w:t>
            </w:r>
            <w:r w:rsidRPr="00391A99">
              <w:rPr>
                <w:bCs/>
              </w:rPr>
              <w:t>ул. Чорновола,</w:t>
            </w:r>
            <w:r>
              <w:rPr>
                <w:bCs/>
                <w:lang w:val="uk-UA"/>
              </w:rPr>
              <w:t xml:space="preserve"> </w:t>
            </w:r>
            <w:r w:rsidRPr="00391A99">
              <w:rPr>
                <w:bCs/>
              </w:rPr>
              <w:t>3-а</w:t>
            </w:r>
          </w:p>
        </w:tc>
        <w:tc>
          <w:tcPr>
            <w:tcW w:w="1255" w:type="dxa"/>
            <w:tcBorders>
              <w:top w:val="single" w:sz="4" w:space="0" w:color="000000"/>
              <w:left w:val="single" w:sz="4" w:space="0" w:color="000000"/>
              <w:bottom w:val="single" w:sz="4" w:space="0" w:color="000000"/>
              <w:right w:val="nil"/>
            </w:tcBorders>
            <w:vAlign w:val="center"/>
          </w:tcPr>
          <w:p w:rsidR="008F6FC8" w:rsidRPr="00712EA4" w:rsidRDefault="008F6FC8" w:rsidP="00712EA4">
            <w:pPr>
              <w:jc w:val="center"/>
              <w:rPr>
                <w:lang w:val="uk-UA"/>
              </w:rPr>
            </w:pPr>
            <w:r w:rsidRPr="00FA1443">
              <w:t>20</w:t>
            </w:r>
            <w:r>
              <w:t>2</w:t>
            </w:r>
            <w:r>
              <w:rPr>
                <w:lang w:val="uk-UA"/>
              </w:rPr>
              <w:t>2</w:t>
            </w:r>
          </w:p>
        </w:tc>
        <w:tc>
          <w:tcPr>
            <w:tcW w:w="1085" w:type="dxa"/>
            <w:tcBorders>
              <w:top w:val="nil"/>
              <w:left w:val="single" w:sz="4" w:space="0" w:color="000000"/>
              <w:bottom w:val="single" w:sz="4" w:space="0" w:color="000000"/>
              <w:right w:val="nil"/>
            </w:tcBorders>
            <w:vAlign w:val="center"/>
          </w:tcPr>
          <w:p w:rsidR="008F6FC8" w:rsidRPr="00FA1443" w:rsidRDefault="008F6FC8" w:rsidP="00F71B6F">
            <w:pPr>
              <w:jc w:val="center"/>
              <w:rPr>
                <w:bCs/>
              </w:rPr>
            </w:pPr>
            <w:r w:rsidRPr="00FA1443">
              <w:rPr>
                <w:bCs/>
              </w:rPr>
              <w:t>704</w:t>
            </w:r>
          </w:p>
        </w:tc>
        <w:tc>
          <w:tcPr>
            <w:tcW w:w="1800" w:type="dxa"/>
            <w:tcBorders>
              <w:top w:val="nil"/>
              <w:left w:val="single" w:sz="4" w:space="0" w:color="000000"/>
              <w:bottom w:val="single" w:sz="4" w:space="0" w:color="000000"/>
              <w:right w:val="single" w:sz="4" w:space="0" w:color="000000"/>
            </w:tcBorders>
            <w:vAlign w:val="center"/>
          </w:tcPr>
          <w:p w:rsidR="008F6FC8" w:rsidRPr="00DB4D68" w:rsidRDefault="008F6FC8" w:rsidP="00F71B6F">
            <w:pPr>
              <w:jc w:val="center"/>
              <w:rPr>
                <w:bCs/>
              </w:rPr>
            </w:pPr>
            <w:r w:rsidRPr="00DB4D68">
              <w:rPr>
                <w:bCs/>
              </w:rPr>
              <w:t>273,0</w:t>
            </w:r>
          </w:p>
          <w:p w:rsidR="008F6FC8" w:rsidRPr="00DB4D68" w:rsidRDefault="008F6FC8" w:rsidP="00F71B6F">
            <w:pPr>
              <w:jc w:val="center"/>
              <w:rPr>
                <w:b/>
                <w:bCs/>
              </w:rPr>
            </w:pPr>
          </w:p>
        </w:tc>
        <w:tc>
          <w:tcPr>
            <w:tcW w:w="1800" w:type="dxa"/>
            <w:tcBorders>
              <w:top w:val="nil"/>
              <w:left w:val="single" w:sz="4" w:space="0" w:color="000000"/>
              <w:bottom w:val="single" w:sz="4" w:space="0" w:color="000000"/>
              <w:right w:val="nil"/>
            </w:tcBorders>
          </w:tcPr>
          <w:p w:rsidR="008F6FC8" w:rsidRPr="00391A99" w:rsidRDefault="008F6FC8" w:rsidP="00F71B6F">
            <w:pPr>
              <w:jc w:val="center"/>
              <w:rPr>
                <w:bCs/>
              </w:rPr>
            </w:pPr>
            <w:r w:rsidRPr="00391A99">
              <w:rPr>
                <w:bCs/>
              </w:rPr>
              <w:t>0</w:t>
            </w:r>
          </w:p>
        </w:tc>
        <w:tc>
          <w:tcPr>
            <w:tcW w:w="1986" w:type="dxa"/>
            <w:tcBorders>
              <w:top w:val="nil"/>
              <w:left w:val="single" w:sz="4" w:space="0" w:color="000000"/>
              <w:bottom w:val="single" w:sz="4" w:space="0" w:color="000000"/>
              <w:right w:val="single" w:sz="4" w:space="0" w:color="000000"/>
            </w:tcBorders>
            <w:vAlign w:val="center"/>
          </w:tcPr>
          <w:p w:rsidR="008F6FC8" w:rsidRPr="00DB4D68" w:rsidRDefault="008F6FC8" w:rsidP="00F71B6F">
            <w:pPr>
              <w:jc w:val="center"/>
              <w:rPr>
                <w:bCs/>
              </w:rPr>
            </w:pPr>
            <w:r w:rsidRPr="00DB4D68">
              <w:rPr>
                <w:bCs/>
              </w:rPr>
              <w:t>273,0</w:t>
            </w:r>
          </w:p>
          <w:p w:rsidR="008F6FC8" w:rsidRPr="00DB4D68" w:rsidRDefault="008F6FC8" w:rsidP="00F71B6F">
            <w:pPr>
              <w:jc w:val="center"/>
              <w:rPr>
                <w:b/>
                <w:bCs/>
              </w:rPr>
            </w:pP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F77CBE" w:rsidRDefault="008F6FC8" w:rsidP="00F71B6F">
            <w:pPr>
              <w:rPr>
                <w:b/>
                <w:bCs/>
              </w:rPr>
            </w:pPr>
            <w:r w:rsidRPr="00F77CBE">
              <w:rPr>
                <w:b/>
                <w:bCs/>
              </w:rPr>
              <w:t>Разом</w:t>
            </w:r>
          </w:p>
        </w:tc>
        <w:tc>
          <w:tcPr>
            <w:tcW w:w="1255" w:type="dxa"/>
            <w:tcBorders>
              <w:top w:val="single" w:sz="4" w:space="0" w:color="000000"/>
              <w:left w:val="single" w:sz="4" w:space="0" w:color="000000"/>
              <w:bottom w:val="single" w:sz="4" w:space="0" w:color="000000"/>
              <w:right w:val="nil"/>
            </w:tcBorders>
            <w:vAlign w:val="center"/>
          </w:tcPr>
          <w:p w:rsidR="008F6FC8" w:rsidRPr="00DB4D68" w:rsidRDefault="008F6FC8" w:rsidP="00F71B6F">
            <w:pPr>
              <w:jc w:val="center"/>
              <w:rPr>
                <w:b/>
                <w:u w:val="single"/>
              </w:rPr>
            </w:pPr>
          </w:p>
        </w:tc>
        <w:tc>
          <w:tcPr>
            <w:tcW w:w="1085" w:type="dxa"/>
            <w:tcBorders>
              <w:top w:val="nil"/>
              <w:left w:val="single" w:sz="4" w:space="0" w:color="000000"/>
              <w:bottom w:val="single" w:sz="4" w:space="0" w:color="000000"/>
              <w:right w:val="nil"/>
            </w:tcBorders>
            <w:vAlign w:val="center"/>
          </w:tcPr>
          <w:p w:rsidR="008F6FC8" w:rsidRPr="00F77CBE" w:rsidRDefault="008F6FC8" w:rsidP="00F71B6F">
            <w:pPr>
              <w:jc w:val="center"/>
              <w:rPr>
                <w:b/>
                <w:bCs/>
              </w:rPr>
            </w:pPr>
            <w:r w:rsidRPr="00F77CBE">
              <w:rPr>
                <w:b/>
                <w:bCs/>
              </w:rPr>
              <w:t>2150</w:t>
            </w:r>
          </w:p>
        </w:tc>
        <w:tc>
          <w:tcPr>
            <w:tcW w:w="1800" w:type="dxa"/>
            <w:tcBorders>
              <w:top w:val="nil"/>
              <w:left w:val="single" w:sz="4" w:space="0" w:color="000000"/>
              <w:bottom w:val="single" w:sz="4" w:space="0" w:color="000000"/>
              <w:right w:val="single" w:sz="4" w:space="0" w:color="000000"/>
            </w:tcBorders>
            <w:vAlign w:val="center"/>
          </w:tcPr>
          <w:p w:rsidR="008F6FC8" w:rsidRPr="00F77CBE" w:rsidRDefault="008F6FC8" w:rsidP="00F71B6F">
            <w:pPr>
              <w:jc w:val="center"/>
              <w:rPr>
                <w:b/>
                <w:bCs/>
              </w:rPr>
            </w:pPr>
            <w:r w:rsidRPr="00F77CBE">
              <w:rPr>
                <w:b/>
                <w:bCs/>
              </w:rPr>
              <w:t>856,0</w:t>
            </w:r>
          </w:p>
        </w:tc>
        <w:tc>
          <w:tcPr>
            <w:tcW w:w="1800" w:type="dxa"/>
            <w:tcBorders>
              <w:top w:val="nil"/>
              <w:left w:val="single" w:sz="4" w:space="0" w:color="000000"/>
              <w:bottom w:val="single" w:sz="4" w:space="0" w:color="000000"/>
              <w:right w:val="nil"/>
            </w:tcBorders>
          </w:tcPr>
          <w:p w:rsidR="008F6FC8" w:rsidRPr="00DB4D68" w:rsidRDefault="008F6FC8" w:rsidP="00F71B6F">
            <w:pPr>
              <w:jc w:val="center"/>
              <w:rPr>
                <w:b/>
                <w:bCs/>
                <w:u w:val="single"/>
              </w:rPr>
            </w:pPr>
          </w:p>
        </w:tc>
        <w:tc>
          <w:tcPr>
            <w:tcW w:w="1986" w:type="dxa"/>
            <w:tcBorders>
              <w:top w:val="nil"/>
              <w:left w:val="single" w:sz="4" w:space="0" w:color="000000"/>
              <w:bottom w:val="single" w:sz="4" w:space="0" w:color="000000"/>
              <w:right w:val="single" w:sz="4" w:space="0" w:color="000000"/>
            </w:tcBorders>
            <w:vAlign w:val="center"/>
          </w:tcPr>
          <w:p w:rsidR="008F6FC8" w:rsidRPr="00DB4D68" w:rsidRDefault="008F6FC8" w:rsidP="00F71B6F">
            <w:pPr>
              <w:jc w:val="center"/>
              <w:rPr>
                <w:b/>
                <w:bCs/>
              </w:rPr>
            </w:pPr>
            <w:r>
              <w:rPr>
                <w:b/>
                <w:bCs/>
              </w:rPr>
              <w:t>856</w:t>
            </w:r>
            <w:r w:rsidRPr="00DB4D68">
              <w:rPr>
                <w:b/>
                <w:bCs/>
              </w:rPr>
              <w:t>,0</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DB4D68" w:rsidRDefault="008F6FC8" w:rsidP="00F71B6F">
            <w:pPr>
              <w:rPr>
                <w:b/>
                <w:bCs/>
              </w:rPr>
            </w:pPr>
            <w:r>
              <w:rPr>
                <w:b/>
                <w:bCs/>
              </w:rPr>
              <w:t>Всього</w:t>
            </w:r>
          </w:p>
        </w:tc>
        <w:tc>
          <w:tcPr>
            <w:tcW w:w="1255" w:type="dxa"/>
            <w:tcBorders>
              <w:top w:val="single" w:sz="4" w:space="0" w:color="000000"/>
              <w:left w:val="single" w:sz="4" w:space="0" w:color="000000"/>
              <w:bottom w:val="single" w:sz="4" w:space="0" w:color="000000"/>
              <w:right w:val="nil"/>
            </w:tcBorders>
            <w:vAlign w:val="center"/>
          </w:tcPr>
          <w:p w:rsidR="008F6FC8" w:rsidRPr="00DB4D68" w:rsidRDefault="008F6FC8" w:rsidP="00F71B6F">
            <w:pPr>
              <w:jc w:val="center"/>
              <w:rPr>
                <w:b/>
                <w:u w:val="single"/>
              </w:rPr>
            </w:pPr>
          </w:p>
        </w:tc>
        <w:tc>
          <w:tcPr>
            <w:tcW w:w="1085" w:type="dxa"/>
            <w:tcBorders>
              <w:top w:val="nil"/>
              <w:left w:val="single" w:sz="4" w:space="0" w:color="000000"/>
              <w:bottom w:val="single" w:sz="4" w:space="0" w:color="000000"/>
              <w:right w:val="nil"/>
            </w:tcBorders>
            <w:vAlign w:val="center"/>
          </w:tcPr>
          <w:p w:rsidR="008F6FC8" w:rsidRPr="00F77CBE" w:rsidRDefault="008F6FC8" w:rsidP="00F71B6F">
            <w:pPr>
              <w:jc w:val="center"/>
              <w:rPr>
                <w:b/>
                <w:bCs/>
              </w:rPr>
            </w:pPr>
          </w:p>
        </w:tc>
        <w:tc>
          <w:tcPr>
            <w:tcW w:w="1800" w:type="dxa"/>
            <w:tcBorders>
              <w:top w:val="nil"/>
              <w:left w:val="single" w:sz="4" w:space="0" w:color="000000"/>
              <w:bottom w:val="single" w:sz="4" w:space="0" w:color="000000"/>
              <w:right w:val="single" w:sz="4" w:space="0" w:color="000000"/>
            </w:tcBorders>
            <w:vAlign w:val="center"/>
          </w:tcPr>
          <w:p w:rsidR="008F6FC8" w:rsidRPr="00F77CBE" w:rsidRDefault="008F6FC8" w:rsidP="00F71B6F">
            <w:pPr>
              <w:jc w:val="center"/>
              <w:rPr>
                <w:b/>
                <w:bCs/>
              </w:rPr>
            </w:pPr>
            <w:r>
              <w:rPr>
                <w:b/>
                <w:bCs/>
              </w:rPr>
              <w:t>2423.3</w:t>
            </w:r>
          </w:p>
        </w:tc>
        <w:tc>
          <w:tcPr>
            <w:tcW w:w="1800" w:type="dxa"/>
            <w:tcBorders>
              <w:top w:val="nil"/>
              <w:left w:val="single" w:sz="4" w:space="0" w:color="000000"/>
              <w:bottom w:val="single" w:sz="4" w:space="0" w:color="000000"/>
              <w:right w:val="nil"/>
            </w:tcBorders>
          </w:tcPr>
          <w:p w:rsidR="008F6FC8" w:rsidRPr="00DB4D68" w:rsidRDefault="008F6FC8" w:rsidP="00F71B6F">
            <w:pPr>
              <w:jc w:val="center"/>
              <w:rPr>
                <w:b/>
                <w:bCs/>
                <w:u w:val="single"/>
              </w:rPr>
            </w:pPr>
          </w:p>
        </w:tc>
        <w:tc>
          <w:tcPr>
            <w:tcW w:w="1986" w:type="dxa"/>
            <w:tcBorders>
              <w:top w:val="nil"/>
              <w:left w:val="single" w:sz="4" w:space="0" w:color="000000"/>
              <w:bottom w:val="single" w:sz="4" w:space="0" w:color="000000"/>
              <w:right w:val="single" w:sz="4" w:space="0" w:color="000000"/>
            </w:tcBorders>
            <w:vAlign w:val="center"/>
          </w:tcPr>
          <w:p w:rsidR="008F6FC8" w:rsidRPr="00DB4D68" w:rsidRDefault="008F6FC8" w:rsidP="00F71B6F">
            <w:pPr>
              <w:jc w:val="center"/>
              <w:rPr>
                <w:bCs/>
              </w:rPr>
            </w:pPr>
          </w:p>
        </w:tc>
      </w:tr>
      <w:tr w:rsidR="008F6FC8" w:rsidRPr="00DB4D68" w:rsidTr="00F71B6F">
        <w:trPr>
          <w:gridAfter w:val="2"/>
          <w:wAfter w:w="3972" w:type="dxa"/>
          <w:trHeight w:val="247"/>
        </w:trPr>
        <w:tc>
          <w:tcPr>
            <w:tcW w:w="10374" w:type="dxa"/>
            <w:gridSpan w:val="6"/>
            <w:tcBorders>
              <w:top w:val="nil"/>
              <w:left w:val="single" w:sz="4" w:space="0" w:color="000000"/>
              <w:bottom w:val="single" w:sz="4" w:space="0" w:color="000000"/>
              <w:right w:val="single" w:sz="4" w:space="0" w:color="000000"/>
            </w:tcBorders>
            <w:vAlign w:val="center"/>
          </w:tcPr>
          <w:p w:rsidR="008F6FC8" w:rsidRPr="00DB4D68" w:rsidRDefault="008F6FC8" w:rsidP="00F71B6F">
            <w:r w:rsidRPr="00DB4D68">
              <w:rPr>
                <w:b/>
                <w:bCs/>
              </w:rPr>
              <w:t>3. Реконструкція дефектних плоских дахів шляхом влаштування нових шатрових</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2F481B" w:rsidRDefault="008F6FC8" w:rsidP="00F71B6F">
            <w:r w:rsidRPr="002F481B">
              <w:t>вул. Винниченка, 21</w:t>
            </w:r>
          </w:p>
        </w:tc>
        <w:tc>
          <w:tcPr>
            <w:tcW w:w="1255" w:type="dxa"/>
            <w:tcBorders>
              <w:top w:val="single" w:sz="4" w:space="0" w:color="000000"/>
              <w:left w:val="single" w:sz="4" w:space="0" w:color="000000"/>
              <w:bottom w:val="single" w:sz="4" w:space="0" w:color="000000"/>
              <w:right w:val="nil"/>
            </w:tcBorders>
            <w:vAlign w:val="center"/>
          </w:tcPr>
          <w:p w:rsidR="008F6FC8" w:rsidRPr="002A497C" w:rsidRDefault="008F6FC8" w:rsidP="00712EA4">
            <w:pPr>
              <w:jc w:val="center"/>
              <w:rPr>
                <w:i/>
                <w:lang w:val="uk-UA"/>
              </w:rPr>
            </w:pPr>
            <w:r w:rsidRPr="006F02EE">
              <w:rPr>
                <w:i/>
              </w:rPr>
              <w:t>20</w:t>
            </w:r>
            <w:r>
              <w:rPr>
                <w:i/>
              </w:rPr>
              <w:t>2</w:t>
            </w:r>
            <w:r>
              <w:rPr>
                <w:i/>
                <w:lang w:val="uk-UA"/>
              </w:rPr>
              <w:t>2</w:t>
            </w:r>
          </w:p>
        </w:tc>
        <w:tc>
          <w:tcPr>
            <w:tcW w:w="1085" w:type="dxa"/>
            <w:tcBorders>
              <w:top w:val="nil"/>
              <w:left w:val="single" w:sz="4" w:space="0" w:color="000000"/>
              <w:bottom w:val="single" w:sz="4" w:space="0" w:color="000000"/>
              <w:right w:val="nil"/>
            </w:tcBorders>
            <w:vAlign w:val="center"/>
          </w:tcPr>
          <w:p w:rsidR="008F6FC8" w:rsidRPr="006F02EE" w:rsidRDefault="008F6FC8" w:rsidP="00F71B6F">
            <w:pPr>
              <w:jc w:val="center"/>
              <w:rPr>
                <w:i/>
              </w:rPr>
            </w:pPr>
            <w:r w:rsidRPr="006F02EE">
              <w:rPr>
                <w:i/>
              </w:rPr>
              <w:t>840</w:t>
            </w:r>
          </w:p>
        </w:tc>
        <w:tc>
          <w:tcPr>
            <w:tcW w:w="1800" w:type="dxa"/>
            <w:tcBorders>
              <w:top w:val="nil"/>
              <w:left w:val="single" w:sz="4" w:space="0" w:color="000000"/>
              <w:bottom w:val="single" w:sz="4" w:space="0" w:color="000000"/>
              <w:right w:val="single" w:sz="4" w:space="0" w:color="000000"/>
            </w:tcBorders>
            <w:vAlign w:val="center"/>
          </w:tcPr>
          <w:p w:rsidR="008F6FC8" w:rsidRPr="006F02EE" w:rsidRDefault="008F6FC8" w:rsidP="00F71B6F">
            <w:pPr>
              <w:jc w:val="center"/>
              <w:rPr>
                <w:i/>
              </w:rPr>
            </w:pPr>
            <w:r w:rsidRPr="006F02EE">
              <w:rPr>
                <w:i/>
              </w:rPr>
              <w:t>1243.2</w:t>
            </w:r>
          </w:p>
        </w:tc>
        <w:tc>
          <w:tcPr>
            <w:tcW w:w="1800" w:type="dxa"/>
            <w:tcBorders>
              <w:top w:val="nil"/>
              <w:left w:val="single" w:sz="4" w:space="0" w:color="000000"/>
              <w:bottom w:val="single" w:sz="4" w:space="0" w:color="000000"/>
              <w:right w:val="nil"/>
            </w:tcBorders>
          </w:tcPr>
          <w:p w:rsidR="008F6FC8" w:rsidRPr="006F02EE" w:rsidRDefault="008F6FC8" w:rsidP="00F71B6F">
            <w:pPr>
              <w:jc w:val="center"/>
              <w:rPr>
                <w:i/>
              </w:rPr>
            </w:pPr>
            <w:r w:rsidRPr="006F02EE">
              <w:rPr>
                <w:i/>
              </w:rPr>
              <w:t>0</w:t>
            </w:r>
          </w:p>
        </w:tc>
        <w:tc>
          <w:tcPr>
            <w:tcW w:w="1986" w:type="dxa"/>
            <w:tcBorders>
              <w:top w:val="nil"/>
              <w:left w:val="single" w:sz="4" w:space="0" w:color="000000"/>
              <w:bottom w:val="single" w:sz="4" w:space="0" w:color="000000"/>
              <w:right w:val="single" w:sz="4" w:space="0" w:color="000000"/>
            </w:tcBorders>
            <w:vAlign w:val="center"/>
          </w:tcPr>
          <w:p w:rsidR="008F6FC8" w:rsidRPr="006F02EE" w:rsidRDefault="008F6FC8" w:rsidP="00F71B6F">
            <w:pPr>
              <w:jc w:val="center"/>
              <w:rPr>
                <w:i/>
              </w:rPr>
            </w:pPr>
            <w:r w:rsidRPr="006F02EE">
              <w:rPr>
                <w:i/>
              </w:rPr>
              <w:t>1243.2</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2F481B" w:rsidRDefault="008F6FC8" w:rsidP="00F71B6F">
            <w:pPr>
              <w:snapToGrid w:val="0"/>
            </w:pPr>
            <w:r w:rsidRPr="002F481B">
              <w:t>пр. Шевченка, 5-б</w:t>
            </w:r>
          </w:p>
        </w:tc>
        <w:tc>
          <w:tcPr>
            <w:tcW w:w="1255" w:type="dxa"/>
            <w:tcBorders>
              <w:top w:val="single" w:sz="4" w:space="0" w:color="000000"/>
              <w:left w:val="single" w:sz="4" w:space="0" w:color="000000"/>
              <w:bottom w:val="single" w:sz="4" w:space="0" w:color="000000"/>
              <w:right w:val="nil"/>
            </w:tcBorders>
            <w:vAlign w:val="center"/>
          </w:tcPr>
          <w:p w:rsidR="008F6FC8" w:rsidRPr="00712EA4" w:rsidRDefault="008F6FC8" w:rsidP="00712EA4">
            <w:pPr>
              <w:snapToGrid w:val="0"/>
              <w:jc w:val="center"/>
              <w:rPr>
                <w:i/>
                <w:lang w:val="uk-UA"/>
              </w:rPr>
            </w:pPr>
            <w:r w:rsidRPr="006F02EE">
              <w:rPr>
                <w:i/>
              </w:rPr>
              <w:t>20</w:t>
            </w:r>
            <w:r>
              <w:rPr>
                <w:i/>
              </w:rPr>
              <w:t>2</w:t>
            </w:r>
            <w:r>
              <w:rPr>
                <w:i/>
                <w:lang w:val="uk-UA"/>
              </w:rPr>
              <w:t>2</w:t>
            </w:r>
          </w:p>
        </w:tc>
        <w:tc>
          <w:tcPr>
            <w:tcW w:w="1085" w:type="dxa"/>
            <w:tcBorders>
              <w:top w:val="nil"/>
              <w:left w:val="single" w:sz="4" w:space="0" w:color="000000"/>
              <w:bottom w:val="single" w:sz="4" w:space="0" w:color="000000"/>
              <w:right w:val="nil"/>
            </w:tcBorders>
            <w:vAlign w:val="center"/>
          </w:tcPr>
          <w:p w:rsidR="008F6FC8" w:rsidRPr="006F02EE" w:rsidRDefault="008F6FC8" w:rsidP="00F71B6F">
            <w:pPr>
              <w:snapToGrid w:val="0"/>
              <w:jc w:val="center"/>
              <w:rPr>
                <w:i/>
              </w:rPr>
            </w:pPr>
            <w:r w:rsidRPr="006F02EE">
              <w:rPr>
                <w:i/>
              </w:rPr>
              <w:t>500</w:t>
            </w:r>
          </w:p>
        </w:tc>
        <w:tc>
          <w:tcPr>
            <w:tcW w:w="1800" w:type="dxa"/>
            <w:tcBorders>
              <w:top w:val="nil"/>
              <w:left w:val="single" w:sz="4" w:space="0" w:color="000000"/>
              <w:bottom w:val="single" w:sz="4" w:space="0" w:color="000000"/>
              <w:right w:val="single" w:sz="4" w:space="0" w:color="000000"/>
            </w:tcBorders>
            <w:vAlign w:val="center"/>
          </w:tcPr>
          <w:p w:rsidR="008F6FC8" w:rsidRPr="006F02EE" w:rsidRDefault="008F6FC8" w:rsidP="00F71B6F">
            <w:pPr>
              <w:snapToGrid w:val="0"/>
              <w:jc w:val="center"/>
              <w:rPr>
                <w:i/>
              </w:rPr>
            </w:pPr>
            <w:r w:rsidRPr="006F02EE">
              <w:rPr>
                <w:i/>
              </w:rPr>
              <w:t>735,0</w:t>
            </w:r>
          </w:p>
        </w:tc>
        <w:tc>
          <w:tcPr>
            <w:tcW w:w="1800" w:type="dxa"/>
            <w:tcBorders>
              <w:top w:val="nil"/>
              <w:left w:val="single" w:sz="4" w:space="0" w:color="000000"/>
              <w:bottom w:val="single" w:sz="4" w:space="0" w:color="000000"/>
              <w:right w:val="nil"/>
            </w:tcBorders>
          </w:tcPr>
          <w:p w:rsidR="008F6FC8" w:rsidRPr="006F02EE" w:rsidRDefault="008F6FC8" w:rsidP="00F71B6F">
            <w:pPr>
              <w:jc w:val="center"/>
              <w:rPr>
                <w:i/>
              </w:rPr>
            </w:pPr>
            <w:r w:rsidRPr="006F02EE">
              <w:rPr>
                <w:i/>
              </w:rPr>
              <w:t>0</w:t>
            </w:r>
          </w:p>
        </w:tc>
        <w:tc>
          <w:tcPr>
            <w:tcW w:w="1986" w:type="dxa"/>
            <w:tcBorders>
              <w:top w:val="nil"/>
              <w:left w:val="single" w:sz="4" w:space="0" w:color="000000"/>
              <w:bottom w:val="single" w:sz="4" w:space="0" w:color="000000"/>
              <w:right w:val="single" w:sz="4" w:space="0" w:color="000000"/>
            </w:tcBorders>
            <w:vAlign w:val="center"/>
          </w:tcPr>
          <w:p w:rsidR="008F6FC8" w:rsidRPr="006F02EE" w:rsidRDefault="008F6FC8" w:rsidP="00F71B6F">
            <w:pPr>
              <w:snapToGrid w:val="0"/>
              <w:jc w:val="center"/>
              <w:rPr>
                <w:i/>
              </w:rPr>
            </w:pPr>
            <w:r w:rsidRPr="006F02EE">
              <w:rPr>
                <w:i/>
              </w:rPr>
              <w:t>735,0</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2F481B" w:rsidRDefault="008F6FC8" w:rsidP="00F71B6F">
            <w:r w:rsidRPr="002F481B">
              <w:t>пр. Шевченка, 19</w:t>
            </w:r>
          </w:p>
        </w:tc>
        <w:tc>
          <w:tcPr>
            <w:tcW w:w="1255" w:type="dxa"/>
            <w:tcBorders>
              <w:top w:val="single" w:sz="4" w:space="0" w:color="000000"/>
              <w:left w:val="single" w:sz="4" w:space="0" w:color="000000"/>
              <w:bottom w:val="single" w:sz="4" w:space="0" w:color="000000"/>
              <w:right w:val="nil"/>
            </w:tcBorders>
            <w:vAlign w:val="center"/>
          </w:tcPr>
          <w:p w:rsidR="008F6FC8" w:rsidRPr="00712EA4" w:rsidRDefault="008F6FC8" w:rsidP="00712EA4">
            <w:pPr>
              <w:jc w:val="center"/>
              <w:rPr>
                <w:i/>
                <w:lang w:val="uk-UA"/>
              </w:rPr>
            </w:pPr>
            <w:r w:rsidRPr="006F02EE">
              <w:rPr>
                <w:i/>
              </w:rPr>
              <w:t>20</w:t>
            </w:r>
            <w:r>
              <w:rPr>
                <w:i/>
              </w:rPr>
              <w:t>2</w:t>
            </w:r>
            <w:r>
              <w:rPr>
                <w:i/>
                <w:lang w:val="uk-UA"/>
              </w:rPr>
              <w:t>2</w:t>
            </w:r>
          </w:p>
        </w:tc>
        <w:tc>
          <w:tcPr>
            <w:tcW w:w="1085" w:type="dxa"/>
            <w:tcBorders>
              <w:top w:val="nil"/>
              <w:left w:val="single" w:sz="4" w:space="0" w:color="000000"/>
              <w:bottom w:val="single" w:sz="4" w:space="0" w:color="000000"/>
              <w:right w:val="nil"/>
            </w:tcBorders>
            <w:vAlign w:val="center"/>
          </w:tcPr>
          <w:p w:rsidR="008F6FC8" w:rsidRPr="006F02EE" w:rsidRDefault="008F6FC8" w:rsidP="00F71B6F">
            <w:pPr>
              <w:jc w:val="center"/>
              <w:rPr>
                <w:i/>
              </w:rPr>
            </w:pPr>
            <w:r w:rsidRPr="006F02EE">
              <w:rPr>
                <w:i/>
              </w:rPr>
              <w:t>640</w:t>
            </w:r>
          </w:p>
        </w:tc>
        <w:tc>
          <w:tcPr>
            <w:tcW w:w="1800" w:type="dxa"/>
            <w:tcBorders>
              <w:top w:val="nil"/>
              <w:left w:val="single" w:sz="4" w:space="0" w:color="000000"/>
              <w:bottom w:val="single" w:sz="4" w:space="0" w:color="000000"/>
              <w:right w:val="single" w:sz="4" w:space="0" w:color="000000"/>
            </w:tcBorders>
            <w:vAlign w:val="center"/>
          </w:tcPr>
          <w:p w:rsidR="008F6FC8" w:rsidRPr="006F02EE" w:rsidRDefault="008F6FC8" w:rsidP="00F71B6F">
            <w:pPr>
              <w:jc w:val="center"/>
              <w:rPr>
                <w:i/>
              </w:rPr>
            </w:pPr>
            <w:r w:rsidRPr="006F02EE">
              <w:rPr>
                <w:i/>
              </w:rPr>
              <w:t>800</w:t>
            </w:r>
          </w:p>
        </w:tc>
        <w:tc>
          <w:tcPr>
            <w:tcW w:w="1800" w:type="dxa"/>
            <w:tcBorders>
              <w:top w:val="nil"/>
              <w:left w:val="single" w:sz="4" w:space="0" w:color="000000"/>
              <w:bottom w:val="single" w:sz="4" w:space="0" w:color="000000"/>
              <w:right w:val="nil"/>
            </w:tcBorders>
          </w:tcPr>
          <w:p w:rsidR="008F6FC8" w:rsidRPr="006F02EE" w:rsidRDefault="008F6FC8" w:rsidP="00F71B6F">
            <w:pPr>
              <w:jc w:val="center"/>
              <w:rPr>
                <w:i/>
              </w:rPr>
            </w:pPr>
            <w:r w:rsidRPr="006F02EE">
              <w:rPr>
                <w:i/>
              </w:rPr>
              <w:t>0</w:t>
            </w:r>
          </w:p>
        </w:tc>
        <w:tc>
          <w:tcPr>
            <w:tcW w:w="1986" w:type="dxa"/>
            <w:tcBorders>
              <w:top w:val="nil"/>
              <w:left w:val="single" w:sz="4" w:space="0" w:color="000000"/>
              <w:bottom w:val="single" w:sz="4" w:space="0" w:color="000000"/>
              <w:right w:val="single" w:sz="4" w:space="0" w:color="000000"/>
            </w:tcBorders>
            <w:vAlign w:val="center"/>
          </w:tcPr>
          <w:p w:rsidR="008F6FC8" w:rsidRPr="006F02EE" w:rsidRDefault="008F6FC8" w:rsidP="00F71B6F">
            <w:pPr>
              <w:jc w:val="center"/>
              <w:rPr>
                <w:i/>
              </w:rPr>
            </w:pPr>
            <w:r w:rsidRPr="006F02EE">
              <w:rPr>
                <w:i/>
              </w:rPr>
              <w:t>800</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F77CBE" w:rsidRDefault="008F6FC8" w:rsidP="00F71B6F">
            <w:pPr>
              <w:rPr>
                <w:b/>
                <w:bCs/>
                <w:iCs/>
              </w:rPr>
            </w:pPr>
            <w:r>
              <w:rPr>
                <w:b/>
                <w:bCs/>
                <w:iCs/>
              </w:rPr>
              <w:t>Разом</w:t>
            </w:r>
          </w:p>
        </w:tc>
        <w:tc>
          <w:tcPr>
            <w:tcW w:w="1255" w:type="dxa"/>
            <w:tcBorders>
              <w:top w:val="single" w:sz="4" w:space="0" w:color="000000"/>
              <w:left w:val="single" w:sz="4" w:space="0" w:color="000000"/>
              <w:bottom w:val="single" w:sz="4" w:space="0" w:color="000000"/>
              <w:right w:val="nil"/>
            </w:tcBorders>
            <w:vAlign w:val="center"/>
          </w:tcPr>
          <w:p w:rsidR="008F6FC8" w:rsidRPr="00F77CBE" w:rsidRDefault="008F6FC8" w:rsidP="00F71B6F">
            <w:pPr>
              <w:jc w:val="center"/>
              <w:rPr>
                <w:b/>
                <w:bCs/>
                <w:iCs/>
              </w:rPr>
            </w:pPr>
          </w:p>
        </w:tc>
        <w:tc>
          <w:tcPr>
            <w:tcW w:w="1085" w:type="dxa"/>
            <w:tcBorders>
              <w:top w:val="nil"/>
              <w:left w:val="single" w:sz="4" w:space="0" w:color="000000"/>
              <w:bottom w:val="single" w:sz="4" w:space="0" w:color="000000"/>
              <w:right w:val="nil"/>
            </w:tcBorders>
            <w:vAlign w:val="center"/>
          </w:tcPr>
          <w:p w:rsidR="008F6FC8" w:rsidRPr="00F77CBE" w:rsidRDefault="008F6FC8" w:rsidP="00F71B6F">
            <w:pPr>
              <w:jc w:val="center"/>
              <w:rPr>
                <w:b/>
                <w:bCs/>
                <w:iCs/>
              </w:rPr>
            </w:pPr>
          </w:p>
        </w:tc>
        <w:tc>
          <w:tcPr>
            <w:tcW w:w="1800" w:type="dxa"/>
            <w:tcBorders>
              <w:top w:val="nil"/>
              <w:left w:val="single" w:sz="4" w:space="0" w:color="000000"/>
              <w:bottom w:val="single" w:sz="4" w:space="0" w:color="000000"/>
              <w:right w:val="single" w:sz="4" w:space="0" w:color="000000"/>
            </w:tcBorders>
            <w:vAlign w:val="center"/>
          </w:tcPr>
          <w:p w:rsidR="008F6FC8" w:rsidRPr="00F77CBE" w:rsidRDefault="008F6FC8" w:rsidP="00F71B6F">
            <w:pPr>
              <w:jc w:val="center"/>
              <w:rPr>
                <w:b/>
                <w:bCs/>
                <w:iCs/>
              </w:rPr>
            </w:pPr>
          </w:p>
        </w:tc>
        <w:tc>
          <w:tcPr>
            <w:tcW w:w="1800" w:type="dxa"/>
            <w:tcBorders>
              <w:top w:val="nil"/>
              <w:left w:val="single" w:sz="4" w:space="0" w:color="000000"/>
              <w:bottom w:val="single" w:sz="4" w:space="0" w:color="000000"/>
              <w:right w:val="nil"/>
            </w:tcBorders>
          </w:tcPr>
          <w:p w:rsidR="008F6FC8" w:rsidRPr="00F77CBE" w:rsidRDefault="008F6FC8" w:rsidP="00F71B6F">
            <w:pPr>
              <w:jc w:val="center"/>
              <w:rPr>
                <w:b/>
                <w:iCs/>
              </w:rPr>
            </w:pPr>
          </w:p>
        </w:tc>
        <w:tc>
          <w:tcPr>
            <w:tcW w:w="1986" w:type="dxa"/>
            <w:tcBorders>
              <w:top w:val="nil"/>
              <w:left w:val="single" w:sz="4" w:space="0" w:color="000000"/>
              <w:bottom w:val="single" w:sz="4" w:space="0" w:color="000000"/>
              <w:right w:val="single" w:sz="4" w:space="0" w:color="000000"/>
            </w:tcBorders>
            <w:vAlign w:val="center"/>
          </w:tcPr>
          <w:p w:rsidR="008F6FC8" w:rsidRPr="00F77CBE" w:rsidRDefault="008F6FC8" w:rsidP="00F71B6F">
            <w:pPr>
              <w:jc w:val="center"/>
              <w:rPr>
                <w:b/>
                <w:bCs/>
                <w:iCs/>
              </w:rPr>
            </w:pP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F77CBE" w:rsidRDefault="008F6FC8" w:rsidP="00F71B6F">
            <w:pPr>
              <w:rPr>
                <w:b/>
                <w:bCs/>
              </w:rPr>
            </w:pPr>
            <w:r w:rsidRPr="00F77CBE">
              <w:rPr>
                <w:b/>
                <w:bCs/>
              </w:rPr>
              <w:t>Всього</w:t>
            </w:r>
          </w:p>
        </w:tc>
        <w:tc>
          <w:tcPr>
            <w:tcW w:w="1255" w:type="dxa"/>
            <w:tcBorders>
              <w:top w:val="single" w:sz="4" w:space="0" w:color="000000"/>
              <w:left w:val="single" w:sz="4" w:space="0" w:color="000000"/>
              <w:bottom w:val="single" w:sz="4" w:space="0" w:color="000000"/>
              <w:right w:val="nil"/>
            </w:tcBorders>
          </w:tcPr>
          <w:p w:rsidR="008F6FC8" w:rsidRPr="00F77CBE" w:rsidRDefault="008F6FC8" w:rsidP="00F71B6F">
            <w:pPr>
              <w:rPr>
                <w:b/>
                <w:bCs/>
              </w:rPr>
            </w:pPr>
          </w:p>
        </w:tc>
        <w:tc>
          <w:tcPr>
            <w:tcW w:w="1085" w:type="dxa"/>
            <w:tcBorders>
              <w:top w:val="nil"/>
              <w:left w:val="single" w:sz="4" w:space="0" w:color="000000"/>
              <w:bottom w:val="single" w:sz="4" w:space="0" w:color="000000"/>
              <w:right w:val="nil"/>
            </w:tcBorders>
            <w:vAlign w:val="center"/>
          </w:tcPr>
          <w:p w:rsidR="008F6FC8" w:rsidRPr="00F77CBE" w:rsidRDefault="008F6FC8" w:rsidP="00F71B6F">
            <w:pPr>
              <w:jc w:val="center"/>
              <w:rPr>
                <w:b/>
                <w:bCs/>
              </w:rPr>
            </w:pPr>
            <w:r w:rsidRPr="00F77CBE">
              <w:rPr>
                <w:b/>
                <w:bCs/>
              </w:rPr>
              <w:t>1980</w:t>
            </w:r>
          </w:p>
        </w:tc>
        <w:tc>
          <w:tcPr>
            <w:tcW w:w="1800" w:type="dxa"/>
            <w:tcBorders>
              <w:top w:val="nil"/>
              <w:left w:val="single" w:sz="4" w:space="0" w:color="000000"/>
              <w:bottom w:val="single" w:sz="4" w:space="0" w:color="000000"/>
              <w:right w:val="single" w:sz="4" w:space="0" w:color="000000"/>
            </w:tcBorders>
            <w:vAlign w:val="center"/>
          </w:tcPr>
          <w:p w:rsidR="008F6FC8" w:rsidRPr="00F77CBE" w:rsidRDefault="008F6FC8" w:rsidP="00F71B6F">
            <w:pPr>
              <w:jc w:val="center"/>
              <w:rPr>
                <w:b/>
                <w:bCs/>
              </w:rPr>
            </w:pPr>
            <w:r w:rsidRPr="00F77CBE">
              <w:rPr>
                <w:b/>
                <w:bCs/>
              </w:rPr>
              <w:t>2778.2</w:t>
            </w:r>
          </w:p>
        </w:tc>
        <w:tc>
          <w:tcPr>
            <w:tcW w:w="1800" w:type="dxa"/>
            <w:tcBorders>
              <w:top w:val="nil"/>
              <w:left w:val="single" w:sz="4" w:space="0" w:color="000000"/>
              <w:bottom w:val="single" w:sz="4" w:space="0" w:color="000000"/>
              <w:right w:val="nil"/>
            </w:tcBorders>
            <w:vAlign w:val="center"/>
          </w:tcPr>
          <w:p w:rsidR="008F6FC8" w:rsidRPr="00F77CBE" w:rsidRDefault="008F6FC8" w:rsidP="00F71B6F">
            <w:pPr>
              <w:jc w:val="center"/>
              <w:rPr>
                <w:b/>
                <w:bCs/>
              </w:rPr>
            </w:pPr>
          </w:p>
        </w:tc>
        <w:tc>
          <w:tcPr>
            <w:tcW w:w="1986" w:type="dxa"/>
            <w:tcBorders>
              <w:top w:val="nil"/>
              <w:left w:val="single" w:sz="4" w:space="0" w:color="000000"/>
              <w:bottom w:val="single" w:sz="4" w:space="0" w:color="000000"/>
              <w:right w:val="single" w:sz="4" w:space="0" w:color="000000"/>
            </w:tcBorders>
            <w:vAlign w:val="center"/>
          </w:tcPr>
          <w:p w:rsidR="008F6FC8" w:rsidRPr="00F77CBE" w:rsidRDefault="008F6FC8" w:rsidP="00F71B6F">
            <w:pPr>
              <w:jc w:val="center"/>
              <w:rPr>
                <w:b/>
                <w:bCs/>
              </w:rPr>
            </w:pPr>
            <w:r w:rsidRPr="00F77CBE">
              <w:rPr>
                <w:b/>
                <w:bCs/>
              </w:rPr>
              <w:t>2778.2</w:t>
            </w:r>
          </w:p>
        </w:tc>
      </w:tr>
      <w:tr w:rsidR="008F6FC8" w:rsidRPr="00DB4D68" w:rsidTr="00F71B6F">
        <w:trPr>
          <w:gridAfter w:val="2"/>
          <w:wAfter w:w="3972" w:type="dxa"/>
          <w:trHeight w:val="247"/>
        </w:trPr>
        <w:tc>
          <w:tcPr>
            <w:tcW w:w="2448" w:type="dxa"/>
            <w:tcBorders>
              <w:top w:val="nil"/>
              <w:left w:val="single" w:sz="4" w:space="0" w:color="000000"/>
              <w:bottom w:val="single" w:sz="4" w:space="0" w:color="000000"/>
              <w:right w:val="nil"/>
            </w:tcBorders>
            <w:vAlign w:val="center"/>
          </w:tcPr>
          <w:p w:rsidR="008F6FC8" w:rsidRPr="00F77CBE" w:rsidRDefault="008F6FC8" w:rsidP="00F71B6F">
            <w:pPr>
              <w:rPr>
                <w:b/>
                <w:bCs/>
              </w:rPr>
            </w:pPr>
            <w:r>
              <w:rPr>
                <w:b/>
                <w:bCs/>
              </w:rPr>
              <w:t>РАЗОМ</w:t>
            </w:r>
          </w:p>
        </w:tc>
        <w:tc>
          <w:tcPr>
            <w:tcW w:w="1255" w:type="dxa"/>
            <w:tcBorders>
              <w:top w:val="single" w:sz="4" w:space="0" w:color="000000"/>
              <w:left w:val="single" w:sz="4" w:space="0" w:color="000000"/>
              <w:bottom w:val="single" w:sz="4" w:space="0" w:color="000000"/>
              <w:right w:val="nil"/>
            </w:tcBorders>
          </w:tcPr>
          <w:p w:rsidR="008F6FC8" w:rsidRPr="00F77CBE" w:rsidRDefault="008F6FC8" w:rsidP="00F71B6F">
            <w:pPr>
              <w:rPr>
                <w:b/>
                <w:bCs/>
              </w:rPr>
            </w:pPr>
          </w:p>
        </w:tc>
        <w:tc>
          <w:tcPr>
            <w:tcW w:w="1085" w:type="dxa"/>
            <w:tcBorders>
              <w:top w:val="nil"/>
              <w:left w:val="single" w:sz="4" w:space="0" w:color="000000"/>
              <w:bottom w:val="single" w:sz="4" w:space="0" w:color="000000"/>
              <w:right w:val="nil"/>
            </w:tcBorders>
            <w:vAlign w:val="center"/>
          </w:tcPr>
          <w:p w:rsidR="008F6FC8" w:rsidRPr="00F77CBE" w:rsidRDefault="008F6FC8" w:rsidP="00F71B6F">
            <w:pPr>
              <w:jc w:val="center"/>
              <w:rPr>
                <w:b/>
                <w:bCs/>
              </w:rPr>
            </w:pPr>
          </w:p>
        </w:tc>
        <w:tc>
          <w:tcPr>
            <w:tcW w:w="1800" w:type="dxa"/>
            <w:tcBorders>
              <w:top w:val="nil"/>
              <w:left w:val="single" w:sz="4" w:space="0" w:color="000000"/>
              <w:bottom w:val="single" w:sz="4" w:space="0" w:color="000000"/>
              <w:right w:val="single" w:sz="4" w:space="0" w:color="000000"/>
            </w:tcBorders>
            <w:vAlign w:val="center"/>
          </w:tcPr>
          <w:p w:rsidR="008F6FC8" w:rsidRPr="00F77CBE" w:rsidRDefault="008F6FC8" w:rsidP="00F71B6F">
            <w:pPr>
              <w:jc w:val="center"/>
              <w:rPr>
                <w:b/>
                <w:bCs/>
              </w:rPr>
            </w:pPr>
            <w:r>
              <w:rPr>
                <w:b/>
                <w:bCs/>
              </w:rPr>
              <w:t>6767,3</w:t>
            </w:r>
          </w:p>
        </w:tc>
        <w:tc>
          <w:tcPr>
            <w:tcW w:w="1800" w:type="dxa"/>
            <w:tcBorders>
              <w:top w:val="nil"/>
              <w:left w:val="single" w:sz="4" w:space="0" w:color="000000"/>
              <w:bottom w:val="single" w:sz="4" w:space="0" w:color="000000"/>
              <w:right w:val="nil"/>
            </w:tcBorders>
            <w:vAlign w:val="center"/>
          </w:tcPr>
          <w:p w:rsidR="008F6FC8" w:rsidRPr="00F77CBE" w:rsidRDefault="008F6FC8" w:rsidP="00F71B6F">
            <w:pPr>
              <w:jc w:val="center"/>
              <w:rPr>
                <w:b/>
                <w:bCs/>
              </w:rPr>
            </w:pPr>
          </w:p>
        </w:tc>
        <w:tc>
          <w:tcPr>
            <w:tcW w:w="1986" w:type="dxa"/>
            <w:tcBorders>
              <w:top w:val="nil"/>
              <w:left w:val="single" w:sz="4" w:space="0" w:color="000000"/>
              <w:bottom w:val="single" w:sz="4" w:space="0" w:color="000000"/>
              <w:right w:val="single" w:sz="4" w:space="0" w:color="000000"/>
            </w:tcBorders>
            <w:vAlign w:val="center"/>
          </w:tcPr>
          <w:p w:rsidR="008F6FC8" w:rsidRPr="00F77CBE" w:rsidRDefault="008F6FC8" w:rsidP="00F71B6F">
            <w:pPr>
              <w:jc w:val="center"/>
              <w:rPr>
                <w:b/>
                <w:bCs/>
              </w:rPr>
            </w:pPr>
            <w:r>
              <w:rPr>
                <w:b/>
                <w:bCs/>
              </w:rPr>
              <w:t>6767,3</w:t>
            </w:r>
          </w:p>
        </w:tc>
      </w:tr>
      <w:tr w:rsidR="008F6FC8" w:rsidRPr="00DB4D68" w:rsidTr="00F71B6F">
        <w:trPr>
          <w:gridAfter w:val="2"/>
          <w:wAfter w:w="3972" w:type="dxa"/>
          <w:trHeight w:val="254"/>
        </w:trPr>
        <w:tc>
          <w:tcPr>
            <w:tcW w:w="10374" w:type="dxa"/>
            <w:gridSpan w:val="6"/>
            <w:tcBorders>
              <w:top w:val="single" w:sz="4" w:space="0" w:color="auto"/>
              <w:left w:val="single" w:sz="4" w:space="0" w:color="auto"/>
              <w:bottom w:val="single" w:sz="4" w:space="0" w:color="auto"/>
              <w:right w:val="single" w:sz="4" w:space="0" w:color="auto"/>
            </w:tcBorders>
            <w:vAlign w:val="center"/>
          </w:tcPr>
          <w:p w:rsidR="008F6FC8" w:rsidRPr="004F6895" w:rsidRDefault="008F6FC8" w:rsidP="004F6895">
            <w:pPr>
              <w:rPr>
                <w:b/>
                <w:bCs/>
                <w:i/>
                <w:iCs/>
                <w:lang w:val="uk-UA"/>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Pr="002F481B" w:rsidRDefault="008F6FC8" w:rsidP="002F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center"/>
        <w:rPr>
          <w:b/>
          <w:lang w:val="uk-UA"/>
        </w:rPr>
      </w:pPr>
      <w:r w:rsidRPr="002F481B">
        <w:rPr>
          <w:b/>
          <w:lang w:val="uk-UA"/>
        </w:rPr>
        <w:t xml:space="preserve">СЕКРЕТАР РАДИ            </w:t>
      </w:r>
      <w:r>
        <w:rPr>
          <w:b/>
          <w:lang w:val="uk-UA"/>
        </w:rPr>
        <w:t xml:space="preserve">                    </w:t>
      </w:r>
      <w:r w:rsidRPr="002F481B">
        <w:rPr>
          <w:b/>
          <w:lang w:val="uk-UA"/>
        </w:rPr>
        <w:t xml:space="preserve">                       Ірина КРАВЕЦЬ</w:t>
      </w: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rPr>
          <w:lang w:val="uk-UA"/>
        </w:rPr>
      </w:pPr>
    </w:p>
    <w:p w:rsidR="008F6FC8" w:rsidRPr="00DB4D68"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both"/>
      </w:pPr>
      <w:r w:rsidRPr="00DB4D68">
        <w:t>Таблиця 1.</w:t>
      </w:r>
      <w:r>
        <w:rPr>
          <w:lang w:val="uk-UA"/>
        </w:rPr>
        <w:t>2</w:t>
      </w:r>
      <w:r w:rsidRPr="00DB4D68">
        <w:t xml:space="preserve">. </w:t>
      </w:r>
      <w:r w:rsidRPr="00DB4D68">
        <w:rPr>
          <w:b/>
          <w:bCs/>
        </w:rPr>
        <w:t>Капітальний ремонт окремих ко</w:t>
      </w:r>
      <w:r>
        <w:rPr>
          <w:b/>
          <w:bCs/>
        </w:rPr>
        <w:t>нструктивних елементів житлових</w:t>
      </w:r>
      <w:r>
        <w:rPr>
          <w:b/>
          <w:bCs/>
          <w:lang w:val="uk-UA"/>
        </w:rPr>
        <w:t xml:space="preserve"> </w:t>
      </w:r>
      <w:r w:rsidRPr="00DB4D68">
        <w:rPr>
          <w:b/>
          <w:bCs/>
        </w:rPr>
        <w:t>будинків</w:t>
      </w:r>
      <w:r w:rsidRPr="00DB4D68">
        <w:t xml:space="preserve"> </w:t>
      </w: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right"/>
      </w:pPr>
      <w:r w:rsidRPr="00DB4D68">
        <w:t>тис.грн.</w:t>
      </w:r>
    </w:p>
    <w:tbl>
      <w:tblPr>
        <w:tblW w:w="10559" w:type="dxa"/>
        <w:tblInd w:w="-106" w:type="dxa"/>
        <w:tblLayout w:type="fixed"/>
        <w:tblLook w:val="0000"/>
      </w:tblPr>
      <w:tblGrid>
        <w:gridCol w:w="2738"/>
        <w:gridCol w:w="1551"/>
        <w:gridCol w:w="1908"/>
        <w:gridCol w:w="2036"/>
        <w:gridCol w:w="2326"/>
      </w:tblGrid>
      <w:tr w:rsidR="008F6FC8" w:rsidRPr="00DB4D68" w:rsidTr="00F71B6F">
        <w:trPr>
          <w:trHeight w:val="1016"/>
        </w:trPr>
        <w:tc>
          <w:tcPr>
            <w:tcW w:w="2738" w:type="dxa"/>
            <w:tcBorders>
              <w:top w:val="single" w:sz="4" w:space="0" w:color="000000"/>
              <w:left w:val="single" w:sz="4" w:space="0" w:color="000000"/>
              <w:bottom w:val="single" w:sz="4" w:space="0" w:color="000000"/>
              <w:right w:val="nil"/>
            </w:tcBorders>
            <w:vAlign w:val="center"/>
          </w:tcPr>
          <w:p w:rsidR="008F6FC8" w:rsidRPr="00DB4D68" w:rsidRDefault="008F6FC8" w:rsidP="00F71B6F">
            <w:pPr>
              <w:jc w:val="center"/>
              <w:rPr>
                <w:b/>
                <w:bCs/>
              </w:rPr>
            </w:pPr>
            <w:r w:rsidRPr="00DB4D68">
              <w:rPr>
                <w:b/>
                <w:bCs/>
              </w:rPr>
              <w:t>Найменування об’єкту</w:t>
            </w:r>
          </w:p>
        </w:tc>
        <w:tc>
          <w:tcPr>
            <w:tcW w:w="1551" w:type="dxa"/>
            <w:tcBorders>
              <w:top w:val="single" w:sz="8" w:space="0" w:color="000000"/>
              <w:left w:val="single" w:sz="4" w:space="0" w:color="000000"/>
              <w:bottom w:val="single" w:sz="4" w:space="0" w:color="000000"/>
              <w:right w:val="nil"/>
            </w:tcBorders>
          </w:tcPr>
          <w:p w:rsidR="008F6FC8" w:rsidRPr="00DB4D68" w:rsidRDefault="008F6FC8" w:rsidP="00F71B6F">
            <w:pPr>
              <w:jc w:val="center"/>
              <w:rPr>
                <w:b/>
                <w:bCs/>
              </w:rPr>
            </w:pPr>
            <w:r w:rsidRPr="00DB4D68">
              <w:rPr>
                <w:b/>
                <w:bCs/>
              </w:rPr>
              <w:t>Термін виконання,</w:t>
            </w:r>
          </w:p>
          <w:p w:rsidR="008F6FC8" w:rsidRPr="00DB4D68" w:rsidRDefault="008F6FC8" w:rsidP="00F71B6F">
            <w:pPr>
              <w:jc w:val="center"/>
              <w:rPr>
                <w:b/>
                <w:bCs/>
              </w:rPr>
            </w:pPr>
            <w:r w:rsidRPr="00DB4D68">
              <w:rPr>
                <w:b/>
                <w:bCs/>
              </w:rPr>
              <w:t>роки</w:t>
            </w:r>
          </w:p>
        </w:tc>
        <w:tc>
          <w:tcPr>
            <w:tcW w:w="1908" w:type="dxa"/>
            <w:tcBorders>
              <w:top w:val="single" w:sz="4" w:space="0" w:color="000000"/>
              <w:left w:val="single" w:sz="4" w:space="0" w:color="000000"/>
              <w:bottom w:val="single" w:sz="4" w:space="0" w:color="000000"/>
              <w:right w:val="nil"/>
            </w:tcBorders>
          </w:tcPr>
          <w:p w:rsidR="008F6FC8" w:rsidRPr="00DB4D68" w:rsidRDefault="008F6FC8" w:rsidP="00F71B6F">
            <w:pPr>
              <w:ind w:left="113" w:right="113"/>
              <w:jc w:val="center"/>
              <w:rPr>
                <w:b/>
                <w:bCs/>
              </w:rPr>
            </w:pPr>
            <w:r w:rsidRPr="00DB4D68">
              <w:rPr>
                <w:b/>
                <w:bCs/>
              </w:rPr>
              <w:t>Загальний</w:t>
            </w:r>
          </w:p>
          <w:p w:rsidR="008F6FC8" w:rsidRPr="00DB4D68" w:rsidRDefault="008F6FC8" w:rsidP="00F71B6F">
            <w:pPr>
              <w:ind w:left="113" w:right="113"/>
              <w:jc w:val="center"/>
              <w:rPr>
                <w:b/>
                <w:bCs/>
              </w:rPr>
            </w:pPr>
            <w:r w:rsidRPr="00DB4D68">
              <w:rPr>
                <w:b/>
                <w:bCs/>
              </w:rPr>
              <w:t>обсяг фінансування</w:t>
            </w:r>
          </w:p>
        </w:tc>
        <w:tc>
          <w:tcPr>
            <w:tcW w:w="2036"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13" w:right="113"/>
              <w:jc w:val="center"/>
            </w:pPr>
            <w:r w:rsidRPr="00DB4D68">
              <w:rPr>
                <w:b/>
                <w:bCs/>
              </w:rPr>
              <w:t>Обсяг фінансування з державного бюджету</w:t>
            </w:r>
          </w:p>
        </w:tc>
        <w:tc>
          <w:tcPr>
            <w:tcW w:w="2326" w:type="dxa"/>
            <w:tcBorders>
              <w:top w:val="single" w:sz="4" w:space="0" w:color="000000"/>
              <w:left w:val="single" w:sz="4" w:space="0" w:color="auto"/>
              <w:bottom w:val="single" w:sz="4" w:space="0" w:color="000000"/>
              <w:right w:val="single" w:sz="4" w:space="0" w:color="000000"/>
            </w:tcBorders>
            <w:vAlign w:val="center"/>
          </w:tcPr>
          <w:p w:rsidR="008F6FC8" w:rsidRPr="00DB4D68" w:rsidRDefault="008F6FC8" w:rsidP="00F71B6F">
            <w:pPr>
              <w:ind w:left="113" w:right="113"/>
              <w:jc w:val="center"/>
              <w:rPr>
                <w:b/>
                <w:bCs/>
              </w:rPr>
            </w:pPr>
            <w:r w:rsidRPr="00DB4D68">
              <w:rPr>
                <w:b/>
                <w:bCs/>
              </w:rPr>
              <w:t>Обсяг фінансування з місцевого бюджету</w:t>
            </w:r>
          </w:p>
        </w:tc>
      </w:tr>
      <w:tr w:rsidR="008F6FC8" w:rsidRPr="00DB4D68" w:rsidTr="00F71B6F">
        <w:trPr>
          <w:trHeight w:val="224"/>
        </w:trPr>
        <w:tc>
          <w:tcPr>
            <w:tcW w:w="2738" w:type="dxa"/>
            <w:tcBorders>
              <w:top w:val="single" w:sz="4" w:space="0" w:color="000000"/>
              <w:left w:val="single" w:sz="4" w:space="0" w:color="000000"/>
              <w:bottom w:val="single" w:sz="4" w:space="0" w:color="auto"/>
              <w:right w:val="nil"/>
            </w:tcBorders>
            <w:vAlign w:val="center"/>
          </w:tcPr>
          <w:p w:rsidR="008F6FC8" w:rsidRPr="00C24038" w:rsidRDefault="008F6FC8" w:rsidP="00F71B6F">
            <w:pPr>
              <w:jc w:val="both"/>
            </w:pPr>
            <w:r w:rsidRPr="00C24038">
              <w:t>вул. Ст. Бандери, 14</w:t>
            </w:r>
          </w:p>
        </w:tc>
        <w:tc>
          <w:tcPr>
            <w:tcW w:w="1551" w:type="dxa"/>
            <w:tcBorders>
              <w:top w:val="single" w:sz="4" w:space="0" w:color="000000"/>
              <w:left w:val="single" w:sz="4" w:space="0" w:color="000000"/>
              <w:bottom w:val="single" w:sz="4" w:space="0" w:color="auto"/>
              <w:right w:val="nil"/>
            </w:tcBorders>
          </w:tcPr>
          <w:p w:rsidR="008F6FC8" w:rsidRPr="002A497C" w:rsidRDefault="008F6FC8" w:rsidP="00712EA4">
            <w:pPr>
              <w:jc w:val="center"/>
              <w:rPr>
                <w:lang w:val="uk-UA"/>
              </w:rPr>
            </w:pPr>
            <w:r w:rsidRPr="00DB4D68">
              <w:t>20</w:t>
            </w:r>
            <w:r>
              <w:rPr>
                <w:lang w:val="uk-UA"/>
              </w:rPr>
              <w:t>21</w:t>
            </w:r>
          </w:p>
        </w:tc>
        <w:tc>
          <w:tcPr>
            <w:tcW w:w="1908" w:type="dxa"/>
            <w:tcBorders>
              <w:top w:val="nil"/>
              <w:left w:val="single" w:sz="4" w:space="0" w:color="000000"/>
              <w:bottom w:val="single" w:sz="4" w:space="0" w:color="auto"/>
              <w:right w:val="nil"/>
            </w:tcBorders>
            <w:vAlign w:val="center"/>
          </w:tcPr>
          <w:p w:rsidR="008F6FC8" w:rsidRPr="00DB4D68" w:rsidRDefault="008F6FC8" w:rsidP="00F71B6F">
            <w:pPr>
              <w:snapToGrid w:val="0"/>
              <w:jc w:val="center"/>
            </w:pPr>
            <w:r>
              <w:t>600</w:t>
            </w:r>
            <w:r w:rsidRPr="00DB4D68">
              <w:t>.</w:t>
            </w:r>
            <w:r>
              <w:t>0</w:t>
            </w:r>
          </w:p>
        </w:tc>
        <w:tc>
          <w:tcPr>
            <w:tcW w:w="203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r w:rsidRPr="00DB4D68">
              <w:t>0</w:t>
            </w:r>
          </w:p>
        </w:tc>
        <w:tc>
          <w:tcPr>
            <w:tcW w:w="2326" w:type="dxa"/>
            <w:tcBorders>
              <w:top w:val="nil"/>
              <w:left w:val="single" w:sz="4" w:space="0" w:color="auto"/>
              <w:bottom w:val="single" w:sz="4" w:space="0" w:color="auto"/>
              <w:right w:val="single" w:sz="4" w:space="0" w:color="000000"/>
            </w:tcBorders>
            <w:vAlign w:val="center"/>
          </w:tcPr>
          <w:p w:rsidR="008F6FC8" w:rsidRPr="00DB4D68" w:rsidRDefault="008F6FC8" w:rsidP="00F71B6F">
            <w:pPr>
              <w:snapToGrid w:val="0"/>
              <w:jc w:val="center"/>
            </w:pPr>
            <w:r>
              <w:t>600</w:t>
            </w:r>
          </w:p>
        </w:tc>
      </w:tr>
      <w:tr w:rsidR="008F6FC8" w:rsidRPr="00DB4D68" w:rsidTr="00F71B6F">
        <w:trPr>
          <w:trHeight w:val="224"/>
        </w:trPr>
        <w:tc>
          <w:tcPr>
            <w:tcW w:w="2738" w:type="dxa"/>
            <w:tcBorders>
              <w:top w:val="single" w:sz="4" w:space="0" w:color="000000"/>
              <w:left w:val="single" w:sz="4" w:space="0" w:color="000000"/>
              <w:bottom w:val="single" w:sz="4" w:space="0" w:color="auto"/>
              <w:right w:val="nil"/>
            </w:tcBorders>
            <w:vAlign w:val="center"/>
          </w:tcPr>
          <w:p w:rsidR="008F6FC8" w:rsidRPr="00DB4D68" w:rsidRDefault="008F6FC8" w:rsidP="00F71B6F">
            <w:pPr>
              <w:jc w:val="both"/>
            </w:pPr>
            <w:r w:rsidRPr="00DB4D68">
              <w:t>Разом</w:t>
            </w:r>
          </w:p>
        </w:tc>
        <w:tc>
          <w:tcPr>
            <w:tcW w:w="1551" w:type="dxa"/>
            <w:tcBorders>
              <w:top w:val="single" w:sz="4" w:space="0" w:color="000000"/>
              <w:left w:val="single" w:sz="4" w:space="0" w:color="000000"/>
              <w:bottom w:val="single" w:sz="4" w:space="0" w:color="auto"/>
              <w:right w:val="nil"/>
            </w:tcBorders>
            <w:vAlign w:val="center"/>
          </w:tcPr>
          <w:p w:rsidR="008F6FC8" w:rsidRPr="00DB4D68" w:rsidRDefault="008F6FC8" w:rsidP="00F71B6F">
            <w:pPr>
              <w:snapToGrid w:val="0"/>
              <w:jc w:val="center"/>
            </w:pPr>
          </w:p>
        </w:tc>
        <w:tc>
          <w:tcPr>
            <w:tcW w:w="1908" w:type="dxa"/>
            <w:tcBorders>
              <w:top w:val="nil"/>
              <w:left w:val="single" w:sz="4" w:space="0" w:color="000000"/>
              <w:bottom w:val="single" w:sz="4" w:space="0" w:color="auto"/>
              <w:right w:val="nil"/>
            </w:tcBorders>
            <w:vAlign w:val="center"/>
          </w:tcPr>
          <w:p w:rsidR="008F6FC8" w:rsidRPr="00700E93" w:rsidRDefault="008F6FC8" w:rsidP="00F71B6F">
            <w:pPr>
              <w:snapToGrid w:val="0"/>
              <w:jc w:val="center"/>
              <w:rPr>
                <w:lang w:val="uk-UA"/>
              </w:rPr>
            </w:pPr>
            <w:r>
              <w:rPr>
                <w:lang w:val="uk-UA"/>
              </w:rPr>
              <w:t>600,0</w:t>
            </w:r>
          </w:p>
        </w:tc>
        <w:tc>
          <w:tcPr>
            <w:tcW w:w="203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p>
        </w:tc>
        <w:tc>
          <w:tcPr>
            <w:tcW w:w="2326" w:type="dxa"/>
            <w:tcBorders>
              <w:top w:val="nil"/>
              <w:left w:val="single" w:sz="4" w:space="0" w:color="auto"/>
              <w:bottom w:val="single" w:sz="4" w:space="0" w:color="auto"/>
              <w:right w:val="single" w:sz="4" w:space="0" w:color="000000"/>
            </w:tcBorders>
            <w:vAlign w:val="center"/>
          </w:tcPr>
          <w:p w:rsidR="008F6FC8" w:rsidRPr="00700E93" w:rsidRDefault="008F6FC8" w:rsidP="00F71B6F">
            <w:pPr>
              <w:snapToGrid w:val="0"/>
              <w:jc w:val="center"/>
              <w:rPr>
                <w:lang w:val="uk-UA"/>
              </w:rPr>
            </w:pPr>
            <w:r w:rsidRPr="00700E93">
              <w:rPr>
                <w:lang w:val="uk-UA"/>
              </w:rPr>
              <w:t>600</w:t>
            </w:r>
          </w:p>
        </w:tc>
      </w:tr>
      <w:tr w:rsidR="008F6FC8" w:rsidRPr="00DB4D68" w:rsidTr="00F71B6F">
        <w:trPr>
          <w:trHeight w:val="224"/>
        </w:trPr>
        <w:tc>
          <w:tcPr>
            <w:tcW w:w="2738" w:type="dxa"/>
            <w:tcBorders>
              <w:top w:val="single" w:sz="4" w:space="0" w:color="000000"/>
              <w:left w:val="single" w:sz="4" w:space="0" w:color="000000"/>
              <w:bottom w:val="single" w:sz="4" w:space="0" w:color="auto"/>
              <w:right w:val="nil"/>
            </w:tcBorders>
            <w:vAlign w:val="center"/>
          </w:tcPr>
          <w:p w:rsidR="008F6FC8" w:rsidRPr="00DB4D68" w:rsidRDefault="008F6FC8" w:rsidP="00F71B6F">
            <w:pPr>
              <w:jc w:val="both"/>
            </w:pPr>
            <w:r w:rsidRPr="00DB4D68">
              <w:t>вул. Грушевського, 35</w:t>
            </w:r>
          </w:p>
        </w:tc>
        <w:tc>
          <w:tcPr>
            <w:tcW w:w="1551" w:type="dxa"/>
            <w:tcBorders>
              <w:top w:val="single" w:sz="4" w:space="0" w:color="000000"/>
              <w:left w:val="single" w:sz="4" w:space="0" w:color="000000"/>
              <w:bottom w:val="single" w:sz="4" w:space="0" w:color="auto"/>
              <w:right w:val="nil"/>
            </w:tcBorders>
          </w:tcPr>
          <w:p w:rsidR="008F6FC8" w:rsidRPr="00712EA4" w:rsidRDefault="008F6FC8" w:rsidP="00712EA4">
            <w:pPr>
              <w:jc w:val="center"/>
              <w:rPr>
                <w:lang w:val="uk-UA"/>
              </w:rPr>
            </w:pPr>
            <w:r w:rsidRPr="00DB4D68">
              <w:t>20</w:t>
            </w:r>
            <w:r>
              <w:t>2</w:t>
            </w:r>
            <w:r>
              <w:rPr>
                <w:lang w:val="uk-UA"/>
              </w:rPr>
              <w:t>2</w:t>
            </w:r>
          </w:p>
        </w:tc>
        <w:tc>
          <w:tcPr>
            <w:tcW w:w="1908" w:type="dxa"/>
            <w:tcBorders>
              <w:top w:val="nil"/>
              <w:left w:val="single" w:sz="4" w:space="0" w:color="000000"/>
              <w:bottom w:val="single" w:sz="4" w:space="0" w:color="auto"/>
              <w:right w:val="nil"/>
            </w:tcBorders>
            <w:vAlign w:val="center"/>
          </w:tcPr>
          <w:p w:rsidR="008F6FC8" w:rsidRPr="00DB4D68" w:rsidRDefault="008F6FC8" w:rsidP="00F71B6F">
            <w:pPr>
              <w:snapToGrid w:val="0"/>
              <w:jc w:val="center"/>
            </w:pPr>
            <w:r>
              <w:t>5</w:t>
            </w:r>
            <w:r w:rsidRPr="00DB4D68">
              <w:t>0</w:t>
            </w:r>
            <w:r>
              <w:t>.0</w:t>
            </w:r>
          </w:p>
        </w:tc>
        <w:tc>
          <w:tcPr>
            <w:tcW w:w="203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r w:rsidRPr="00DB4D68">
              <w:t>0</w:t>
            </w:r>
          </w:p>
        </w:tc>
        <w:tc>
          <w:tcPr>
            <w:tcW w:w="2326" w:type="dxa"/>
            <w:tcBorders>
              <w:top w:val="nil"/>
              <w:left w:val="single" w:sz="4" w:space="0" w:color="auto"/>
              <w:bottom w:val="single" w:sz="4" w:space="0" w:color="auto"/>
              <w:right w:val="single" w:sz="4" w:space="0" w:color="000000"/>
            </w:tcBorders>
            <w:vAlign w:val="center"/>
          </w:tcPr>
          <w:p w:rsidR="008F6FC8" w:rsidRPr="00DB4D68" w:rsidRDefault="008F6FC8" w:rsidP="00F71B6F">
            <w:pPr>
              <w:snapToGrid w:val="0"/>
              <w:jc w:val="center"/>
            </w:pPr>
            <w:r>
              <w:t>50</w:t>
            </w:r>
          </w:p>
        </w:tc>
      </w:tr>
      <w:tr w:rsidR="008F6FC8" w:rsidRPr="00DB4D68" w:rsidTr="00F71B6F">
        <w:trPr>
          <w:trHeight w:val="224"/>
        </w:trPr>
        <w:tc>
          <w:tcPr>
            <w:tcW w:w="2738" w:type="dxa"/>
            <w:tcBorders>
              <w:top w:val="single" w:sz="4" w:space="0" w:color="000000"/>
              <w:left w:val="single" w:sz="4" w:space="0" w:color="000000"/>
              <w:bottom w:val="single" w:sz="4" w:space="0" w:color="auto"/>
              <w:right w:val="nil"/>
            </w:tcBorders>
            <w:vAlign w:val="center"/>
          </w:tcPr>
          <w:p w:rsidR="008F6FC8" w:rsidRPr="00DB4D68" w:rsidRDefault="008F6FC8" w:rsidP="00F71B6F">
            <w:pPr>
              <w:jc w:val="both"/>
            </w:pPr>
            <w:r w:rsidRPr="00DB4D68">
              <w:t>Разом:</w:t>
            </w:r>
          </w:p>
        </w:tc>
        <w:tc>
          <w:tcPr>
            <w:tcW w:w="1551" w:type="dxa"/>
            <w:tcBorders>
              <w:top w:val="single" w:sz="4" w:space="0" w:color="000000"/>
              <w:left w:val="single" w:sz="4" w:space="0" w:color="000000"/>
              <w:bottom w:val="single" w:sz="4" w:space="0" w:color="auto"/>
              <w:right w:val="nil"/>
            </w:tcBorders>
            <w:vAlign w:val="center"/>
          </w:tcPr>
          <w:p w:rsidR="008F6FC8" w:rsidRPr="00DB4D68" w:rsidRDefault="008F6FC8" w:rsidP="00F71B6F">
            <w:pPr>
              <w:snapToGrid w:val="0"/>
              <w:jc w:val="center"/>
            </w:pPr>
          </w:p>
        </w:tc>
        <w:tc>
          <w:tcPr>
            <w:tcW w:w="1908" w:type="dxa"/>
            <w:tcBorders>
              <w:top w:val="nil"/>
              <w:left w:val="single" w:sz="4" w:space="0" w:color="000000"/>
              <w:bottom w:val="single" w:sz="4" w:space="0" w:color="auto"/>
              <w:right w:val="nil"/>
            </w:tcBorders>
            <w:vAlign w:val="center"/>
          </w:tcPr>
          <w:p w:rsidR="008F6FC8" w:rsidRPr="00DB4D68" w:rsidRDefault="008F6FC8" w:rsidP="00F71B6F">
            <w:pPr>
              <w:snapToGrid w:val="0"/>
              <w:jc w:val="center"/>
            </w:pPr>
            <w:r>
              <w:t>50.0</w:t>
            </w:r>
          </w:p>
        </w:tc>
        <w:tc>
          <w:tcPr>
            <w:tcW w:w="203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p>
        </w:tc>
        <w:tc>
          <w:tcPr>
            <w:tcW w:w="2326" w:type="dxa"/>
            <w:tcBorders>
              <w:top w:val="nil"/>
              <w:left w:val="single" w:sz="4" w:space="0" w:color="auto"/>
              <w:bottom w:val="single" w:sz="4" w:space="0" w:color="auto"/>
              <w:right w:val="single" w:sz="4" w:space="0" w:color="000000"/>
            </w:tcBorders>
            <w:vAlign w:val="center"/>
          </w:tcPr>
          <w:p w:rsidR="008F6FC8" w:rsidRPr="00700E93" w:rsidRDefault="008F6FC8" w:rsidP="00F71B6F">
            <w:pPr>
              <w:snapToGrid w:val="0"/>
              <w:jc w:val="center"/>
              <w:rPr>
                <w:lang w:val="uk-UA"/>
              </w:rPr>
            </w:pPr>
            <w:r>
              <w:rPr>
                <w:lang w:val="uk-UA"/>
              </w:rPr>
              <w:t>50</w:t>
            </w:r>
          </w:p>
        </w:tc>
      </w:tr>
      <w:tr w:rsidR="008F6FC8" w:rsidRPr="004F6895" w:rsidTr="00F71B6F">
        <w:trPr>
          <w:trHeight w:val="224"/>
        </w:trPr>
        <w:tc>
          <w:tcPr>
            <w:tcW w:w="2738" w:type="dxa"/>
            <w:tcBorders>
              <w:top w:val="single" w:sz="4" w:space="0" w:color="000000"/>
              <w:left w:val="single" w:sz="4" w:space="0" w:color="000000"/>
              <w:bottom w:val="single" w:sz="4" w:space="0" w:color="auto"/>
              <w:right w:val="nil"/>
            </w:tcBorders>
            <w:vAlign w:val="center"/>
          </w:tcPr>
          <w:p w:rsidR="008F6FC8" w:rsidRPr="004F6895" w:rsidRDefault="008F6FC8" w:rsidP="00F71B6F">
            <w:pPr>
              <w:jc w:val="both"/>
              <w:rPr>
                <w:b/>
              </w:rPr>
            </w:pPr>
            <w:r w:rsidRPr="004F6895">
              <w:rPr>
                <w:b/>
              </w:rPr>
              <w:t>Всього:</w:t>
            </w:r>
          </w:p>
        </w:tc>
        <w:tc>
          <w:tcPr>
            <w:tcW w:w="1551" w:type="dxa"/>
            <w:tcBorders>
              <w:top w:val="single" w:sz="4" w:space="0" w:color="000000"/>
              <w:left w:val="single" w:sz="4" w:space="0" w:color="000000"/>
              <w:bottom w:val="single" w:sz="4" w:space="0" w:color="auto"/>
              <w:right w:val="nil"/>
            </w:tcBorders>
            <w:vAlign w:val="center"/>
          </w:tcPr>
          <w:p w:rsidR="008F6FC8" w:rsidRPr="004F6895" w:rsidRDefault="008F6FC8" w:rsidP="00F71B6F">
            <w:pPr>
              <w:snapToGrid w:val="0"/>
              <w:jc w:val="center"/>
              <w:rPr>
                <w:b/>
              </w:rPr>
            </w:pPr>
          </w:p>
        </w:tc>
        <w:tc>
          <w:tcPr>
            <w:tcW w:w="1908" w:type="dxa"/>
            <w:tcBorders>
              <w:top w:val="nil"/>
              <w:left w:val="single" w:sz="4" w:space="0" w:color="000000"/>
              <w:bottom w:val="single" w:sz="4" w:space="0" w:color="auto"/>
              <w:right w:val="nil"/>
            </w:tcBorders>
            <w:vAlign w:val="center"/>
          </w:tcPr>
          <w:p w:rsidR="008F6FC8" w:rsidRPr="004F6895" w:rsidRDefault="008F6FC8" w:rsidP="00F71B6F">
            <w:pPr>
              <w:snapToGrid w:val="0"/>
              <w:jc w:val="center"/>
              <w:rPr>
                <w:b/>
              </w:rPr>
            </w:pPr>
          </w:p>
        </w:tc>
        <w:tc>
          <w:tcPr>
            <w:tcW w:w="2036" w:type="dxa"/>
            <w:tcBorders>
              <w:top w:val="nil"/>
              <w:left w:val="single" w:sz="4" w:space="0" w:color="000000"/>
              <w:bottom w:val="single" w:sz="4" w:space="0" w:color="auto"/>
              <w:right w:val="single" w:sz="4" w:space="0" w:color="auto"/>
            </w:tcBorders>
            <w:vAlign w:val="center"/>
          </w:tcPr>
          <w:p w:rsidR="008F6FC8" w:rsidRPr="004F6895" w:rsidRDefault="008F6FC8" w:rsidP="00F71B6F">
            <w:pPr>
              <w:snapToGrid w:val="0"/>
              <w:jc w:val="center"/>
              <w:rPr>
                <w:b/>
              </w:rPr>
            </w:pPr>
          </w:p>
        </w:tc>
        <w:tc>
          <w:tcPr>
            <w:tcW w:w="2326" w:type="dxa"/>
            <w:tcBorders>
              <w:top w:val="nil"/>
              <w:left w:val="single" w:sz="4" w:space="0" w:color="auto"/>
              <w:bottom w:val="single" w:sz="4" w:space="0" w:color="auto"/>
              <w:right w:val="single" w:sz="4" w:space="0" w:color="000000"/>
            </w:tcBorders>
            <w:vAlign w:val="center"/>
          </w:tcPr>
          <w:p w:rsidR="008F6FC8" w:rsidRPr="004F6895" w:rsidRDefault="008F6FC8" w:rsidP="00F71B6F">
            <w:pPr>
              <w:snapToGrid w:val="0"/>
              <w:jc w:val="center"/>
              <w:rPr>
                <w:b/>
              </w:rPr>
            </w:pPr>
            <w:r w:rsidRPr="004F6895">
              <w:rPr>
                <w:b/>
              </w:rPr>
              <w:t>650.0</w:t>
            </w:r>
          </w:p>
        </w:tc>
      </w:tr>
      <w:tr w:rsidR="008F6FC8" w:rsidRPr="00DB4D68" w:rsidTr="00F71B6F">
        <w:trPr>
          <w:trHeight w:val="273"/>
        </w:trPr>
        <w:tc>
          <w:tcPr>
            <w:tcW w:w="10559" w:type="dxa"/>
            <w:gridSpan w:val="5"/>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sidRPr="00DB4D68">
              <w:t>Отримувач коштів – виконавчий комітет Новороздільської міської ради</w:t>
            </w:r>
          </w:p>
        </w:tc>
      </w:tr>
    </w:tbl>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rPr>
          <w:lang w:val="uk-UA"/>
        </w:rPr>
      </w:pP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pPr>
      <w:r w:rsidRPr="00DB4D68">
        <w:t>Таблиця</w:t>
      </w:r>
      <w:r>
        <w:rPr>
          <w:lang w:val="uk-UA"/>
        </w:rPr>
        <w:t xml:space="preserve"> </w:t>
      </w:r>
      <w:r w:rsidRPr="00DB4D68">
        <w:t>1.</w:t>
      </w:r>
      <w:r>
        <w:rPr>
          <w:lang w:val="uk-UA"/>
        </w:rPr>
        <w:t>3</w:t>
      </w:r>
      <w:r w:rsidRPr="004F6895">
        <w:rPr>
          <w:bCs/>
        </w:rPr>
        <w:t>.</w:t>
      </w:r>
      <w:r w:rsidRPr="00DB4D68">
        <w:rPr>
          <w:b/>
          <w:bCs/>
        </w:rPr>
        <w:t xml:space="preserve"> Капітальний ремонт димових та вентиляційних каналів </w:t>
      </w: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right"/>
      </w:pPr>
      <w:r w:rsidRPr="00DB4D68">
        <w:t>тис. грн.</w:t>
      </w:r>
    </w:p>
    <w:tbl>
      <w:tblPr>
        <w:tblW w:w="10454" w:type="dxa"/>
        <w:tblInd w:w="2" w:type="dxa"/>
        <w:tblLayout w:type="fixed"/>
        <w:tblLook w:val="0000"/>
      </w:tblPr>
      <w:tblGrid>
        <w:gridCol w:w="3225"/>
        <w:gridCol w:w="1843"/>
        <w:gridCol w:w="1559"/>
        <w:gridCol w:w="1843"/>
        <w:gridCol w:w="1984"/>
      </w:tblGrid>
      <w:tr w:rsidR="008F6FC8" w:rsidRPr="00DB4D68" w:rsidTr="004F6895">
        <w:trPr>
          <w:trHeight w:val="496"/>
        </w:trPr>
        <w:tc>
          <w:tcPr>
            <w:tcW w:w="3225" w:type="dxa"/>
            <w:tcBorders>
              <w:top w:val="single" w:sz="4" w:space="0" w:color="000000"/>
              <w:left w:val="single" w:sz="4" w:space="0" w:color="000000"/>
              <w:bottom w:val="single" w:sz="4" w:space="0" w:color="000000"/>
              <w:right w:val="nil"/>
            </w:tcBorders>
            <w:vAlign w:val="center"/>
          </w:tcPr>
          <w:p w:rsidR="008F6FC8" w:rsidRPr="00DB4D68" w:rsidRDefault="008F6FC8" w:rsidP="00F71B6F">
            <w:pPr>
              <w:rPr>
                <w:b/>
                <w:bCs/>
              </w:rPr>
            </w:pPr>
            <w:r w:rsidRPr="00DB4D68">
              <w:rPr>
                <w:b/>
                <w:bCs/>
              </w:rPr>
              <w:t>Найменування об'єкту</w:t>
            </w:r>
          </w:p>
        </w:tc>
        <w:tc>
          <w:tcPr>
            <w:tcW w:w="1843" w:type="dxa"/>
            <w:tcBorders>
              <w:top w:val="single" w:sz="4" w:space="0" w:color="000000"/>
              <w:left w:val="single" w:sz="4" w:space="0" w:color="000000"/>
              <w:bottom w:val="nil"/>
              <w:right w:val="nil"/>
            </w:tcBorders>
          </w:tcPr>
          <w:p w:rsidR="008F6FC8" w:rsidRPr="00DB4D68" w:rsidRDefault="008F6FC8" w:rsidP="00F71B6F">
            <w:pPr>
              <w:jc w:val="center"/>
              <w:rPr>
                <w:b/>
                <w:bCs/>
              </w:rPr>
            </w:pPr>
            <w:r w:rsidRPr="00DB4D68">
              <w:rPr>
                <w:b/>
                <w:bCs/>
              </w:rPr>
              <w:t>Термін виконання,</w:t>
            </w:r>
          </w:p>
          <w:p w:rsidR="008F6FC8" w:rsidRPr="00DB4D68" w:rsidRDefault="008F6FC8" w:rsidP="00F71B6F">
            <w:pPr>
              <w:jc w:val="center"/>
              <w:rPr>
                <w:b/>
                <w:bCs/>
              </w:rPr>
            </w:pPr>
            <w:r w:rsidRPr="00DB4D68">
              <w:rPr>
                <w:b/>
                <w:bCs/>
              </w:rPr>
              <w:t>роки</w:t>
            </w:r>
          </w:p>
        </w:tc>
        <w:tc>
          <w:tcPr>
            <w:tcW w:w="1559" w:type="dxa"/>
            <w:tcBorders>
              <w:top w:val="single" w:sz="4" w:space="0" w:color="000000"/>
              <w:left w:val="single" w:sz="4" w:space="0" w:color="000000"/>
              <w:bottom w:val="single" w:sz="4" w:space="0" w:color="000000"/>
              <w:right w:val="single" w:sz="4" w:space="0" w:color="auto"/>
            </w:tcBorders>
          </w:tcPr>
          <w:p w:rsidR="008F6FC8" w:rsidRPr="00DB4D68" w:rsidRDefault="008F6FC8" w:rsidP="00F71B6F">
            <w:pPr>
              <w:jc w:val="center"/>
              <w:rPr>
                <w:b/>
                <w:bCs/>
              </w:rPr>
            </w:pPr>
            <w:r w:rsidRPr="00DB4D68">
              <w:rPr>
                <w:b/>
                <w:bCs/>
              </w:rPr>
              <w:t xml:space="preserve">Один. </w:t>
            </w:r>
            <w:r w:rsidRPr="00DB4D68">
              <w:rPr>
                <w:b/>
                <w:bCs/>
              </w:rPr>
              <w:br/>
              <w:t>виміру шт.</w:t>
            </w:r>
          </w:p>
        </w:tc>
        <w:tc>
          <w:tcPr>
            <w:tcW w:w="1843"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rPr>
            </w:pPr>
            <w:r w:rsidRPr="00DB4D68">
              <w:rPr>
                <w:b/>
                <w:bCs/>
              </w:rPr>
              <w:t xml:space="preserve">Загальний обсяг </w:t>
            </w:r>
            <w:r w:rsidRPr="00DB4D68">
              <w:rPr>
                <w:b/>
                <w:bCs/>
              </w:rPr>
              <w:br/>
              <w:t>фінансування</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rPr>
            </w:pPr>
            <w:r w:rsidRPr="00DB4D68">
              <w:rPr>
                <w:b/>
                <w:bCs/>
              </w:rPr>
              <w:t xml:space="preserve">Обсяг </w:t>
            </w:r>
            <w:r w:rsidRPr="00DB4D68">
              <w:rPr>
                <w:b/>
                <w:bCs/>
              </w:rPr>
              <w:br/>
              <w:t>фінансування з місцевого бюджету</w:t>
            </w:r>
          </w:p>
        </w:tc>
      </w:tr>
      <w:tr w:rsidR="008F6FC8" w:rsidRPr="00DB4D68" w:rsidTr="004F6895">
        <w:trPr>
          <w:trHeight w:val="333"/>
        </w:trPr>
        <w:tc>
          <w:tcPr>
            <w:tcW w:w="3225" w:type="dxa"/>
            <w:tcBorders>
              <w:top w:val="single" w:sz="4" w:space="0" w:color="000000"/>
              <w:left w:val="single" w:sz="4" w:space="0" w:color="000000"/>
              <w:bottom w:val="single" w:sz="4" w:space="0" w:color="000000"/>
              <w:right w:val="nil"/>
            </w:tcBorders>
            <w:vAlign w:val="bottom"/>
          </w:tcPr>
          <w:p w:rsidR="008F6FC8" w:rsidRPr="004A795E" w:rsidRDefault="008F6FC8" w:rsidP="004F6895">
            <w:r>
              <w:rPr>
                <w:lang w:val="uk-UA"/>
              </w:rPr>
              <w:t>в</w:t>
            </w:r>
            <w:r w:rsidRPr="004A795E">
              <w:t>ул.. Грушевського, 25</w:t>
            </w:r>
          </w:p>
        </w:tc>
        <w:tc>
          <w:tcPr>
            <w:tcW w:w="1843" w:type="dxa"/>
            <w:tcBorders>
              <w:top w:val="single" w:sz="4" w:space="0" w:color="000000"/>
              <w:left w:val="single" w:sz="4" w:space="0" w:color="000000"/>
              <w:bottom w:val="nil"/>
              <w:right w:val="nil"/>
            </w:tcBorders>
          </w:tcPr>
          <w:p w:rsidR="008F6FC8" w:rsidRPr="002A497C" w:rsidRDefault="008F6FC8" w:rsidP="00712EA4">
            <w:pPr>
              <w:jc w:val="center"/>
              <w:rPr>
                <w:bCs/>
                <w:lang w:val="uk-UA"/>
              </w:rPr>
            </w:pPr>
            <w:r w:rsidRPr="00DB4D68">
              <w:rPr>
                <w:bCs/>
              </w:rPr>
              <w:t>20</w:t>
            </w:r>
            <w:r>
              <w:rPr>
                <w:bCs/>
                <w:lang w:val="uk-UA"/>
              </w:rPr>
              <w:t>20</w:t>
            </w:r>
          </w:p>
        </w:tc>
        <w:tc>
          <w:tcPr>
            <w:tcW w:w="1559" w:type="dxa"/>
            <w:tcBorders>
              <w:top w:val="single" w:sz="4" w:space="0" w:color="000000"/>
              <w:left w:val="single" w:sz="4" w:space="0" w:color="000000"/>
              <w:bottom w:val="single" w:sz="4" w:space="0" w:color="000000"/>
              <w:right w:val="single" w:sz="4" w:space="0" w:color="auto"/>
            </w:tcBorders>
            <w:vAlign w:val="bottom"/>
          </w:tcPr>
          <w:p w:rsidR="008F6FC8" w:rsidRPr="004A795E" w:rsidRDefault="008F6FC8" w:rsidP="00F71B6F">
            <w:pPr>
              <w:jc w:val="center"/>
            </w:pPr>
            <w:r w:rsidRPr="004A795E">
              <w:t>3</w:t>
            </w:r>
          </w:p>
        </w:tc>
        <w:tc>
          <w:tcPr>
            <w:tcW w:w="1843"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21</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21</w:t>
            </w:r>
          </w:p>
        </w:tc>
      </w:tr>
      <w:tr w:rsidR="008F6FC8" w:rsidRPr="00DB4D68" w:rsidTr="004F6895">
        <w:trPr>
          <w:trHeight w:val="266"/>
        </w:trPr>
        <w:tc>
          <w:tcPr>
            <w:tcW w:w="3225" w:type="dxa"/>
            <w:tcBorders>
              <w:top w:val="single" w:sz="4" w:space="0" w:color="000000"/>
              <w:left w:val="single" w:sz="4" w:space="0" w:color="000000"/>
              <w:bottom w:val="single" w:sz="4" w:space="0" w:color="000000"/>
              <w:right w:val="nil"/>
            </w:tcBorders>
            <w:vAlign w:val="bottom"/>
          </w:tcPr>
          <w:p w:rsidR="008F6FC8" w:rsidRPr="004A795E" w:rsidRDefault="008F6FC8" w:rsidP="004F6895">
            <w:r w:rsidRPr="004A795E">
              <w:t>пр. Шевченка,8</w:t>
            </w:r>
          </w:p>
        </w:tc>
        <w:tc>
          <w:tcPr>
            <w:tcW w:w="1843" w:type="dxa"/>
            <w:tcBorders>
              <w:top w:val="single" w:sz="4" w:space="0" w:color="000000"/>
              <w:left w:val="single" w:sz="4" w:space="0" w:color="000000"/>
              <w:bottom w:val="nil"/>
              <w:right w:val="nil"/>
            </w:tcBorders>
          </w:tcPr>
          <w:p w:rsidR="008F6FC8" w:rsidRPr="002A497C" w:rsidRDefault="008F6FC8" w:rsidP="003A1F44">
            <w:pPr>
              <w:jc w:val="center"/>
              <w:rPr>
                <w:lang w:val="uk-UA"/>
              </w:rPr>
            </w:pPr>
            <w:r w:rsidRPr="00DB4D68">
              <w:t>20</w:t>
            </w:r>
            <w:r>
              <w:rPr>
                <w:lang w:val="uk-UA"/>
              </w:rPr>
              <w:t>20</w:t>
            </w:r>
          </w:p>
        </w:tc>
        <w:tc>
          <w:tcPr>
            <w:tcW w:w="1559" w:type="dxa"/>
            <w:tcBorders>
              <w:top w:val="single" w:sz="4" w:space="0" w:color="000000"/>
              <w:left w:val="single" w:sz="4" w:space="0" w:color="000000"/>
              <w:bottom w:val="single" w:sz="4" w:space="0" w:color="000000"/>
              <w:right w:val="single" w:sz="4" w:space="0" w:color="auto"/>
            </w:tcBorders>
          </w:tcPr>
          <w:p w:rsidR="008F6FC8" w:rsidRPr="00DB4D68" w:rsidRDefault="008F6FC8" w:rsidP="00F71B6F">
            <w:pPr>
              <w:jc w:val="center"/>
              <w:rPr>
                <w:bCs/>
              </w:rPr>
            </w:pPr>
            <w:r w:rsidRPr="00DB4D68">
              <w:rPr>
                <w:bCs/>
              </w:rPr>
              <w:t>6</w:t>
            </w:r>
          </w:p>
        </w:tc>
        <w:tc>
          <w:tcPr>
            <w:tcW w:w="1843" w:type="dxa"/>
            <w:tcBorders>
              <w:top w:val="single" w:sz="4" w:space="0" w:color="auto"/>
              <w:left w:val="single" w:sz="4" w:space="0" w:color="auto"/>
              <w:bottom w:val="single" w:sz="4" w:space="0" w:color="auto"/>
              <w:right w:val="single" w:sz="4" w:space="0" w:color="auto"/>
            </w:tcBorders>
          </w:tcPr>
          <w:p w:rsidR="008F6FC8" w:rsidRPr="00F71B6F" w:rsidRDefault="008F6FC8" w:rsidP="00F71B6F">
            <w:pPr>
              <w:jc w:val="center"/>
              <w:rPr>
                <w:bCs/>
              </w:rPr>
            </w:pPr>
            <w:r w:rsidRPr="00F71B6F">
              <w:rPr>
                <w:bCs/>
              </w:rPr>
              <w:t>42</w:t>
            </w:r>
          </w:p>
        </w:tc>
        <w:tc>
          <w:tcPr>
            <w:tcW w:w="1984" w:type="dxa"/>
            <w:tcBorders>
              <w:top w:val="single" w:sz="4" w:space="0" w:color="auto"/>
              <w:left w:val="single" w:sz="4" w:space="0" w:color="auto"/>
              <w:bottom w:val="single" w:sz="4" w:space="0" w:color="auto"/>
              <w:right w:val="single" w:sz="4" w:space="0" w:color="auto"/>
            </w:tcBorders>
          </w:tcPr>
          <w:p w:rsidR="008F6FC8" w:rsidRPr="00F71B6F" w:rsidRDefault="008F6FC8" w:rsidP="00F71B6F">
            <w:pPr>
              <w:jc w:val="center"/>
              <w:rPr>
                <w:bCs/>
              </w:rPr>
            </w:pPr>
            <w:r w:rsidRPr="00F71B6F">
              <w:rPr>
                <w:bCs/>
              </w:rPr>
              <w:t>42</w:t>
            </w:r>
          </w:p>
        </w:tc>
      </w:tr>
      <w:tr w:rsidR="008F6FC8" w:rsidRPr="00DB4D68" w:rsidTr="004F6895">
        <w:trPr>
          <w:trHeight w:val="287"/>
        </w:trPr>
        <w:tc>
          <w:tcPr>
            <w:tcW w:w="3225" w:type="dxa"/>
            <w:tcBorders>
              <w:top w:val="single" w:sz="4" w:space="0" w:color="000000"/>
              <w:left w:val="single" w:sz="4" w:space="0" w:color="000000"/>
              <w:bottom w:val="single" w:sz="4" w:space="0" w:color="000000"/>
              <w:right w:val="nil"/>
            </w:tcBorders>
            <w:vAlign w:val="bottom"/>
          </w:tcPr>
          <w:p w:rsidR="008F6FC8" w:rsidRPr="004A795E" w:rsidRDefault="008F6FC8" w:rsidP="004F6895">
            <w:r w:rsidRPr="004A795E">
              <w:t>вул. Мазепи,10</w:t>
            </w:r>
          </w:p>
        </w:tc>
        <w:tc>
          <w:tcPr>
            <w:tcW w:w="1843" w:type="dxa"/>
            <w:tcBorders>
              <w:top w:val="single" w:sz="4" w:space="0" w:color="000000"/>
              <w:left w:val="single" w:sz="4" w:space="0" w:color="000000"/>
              <w:bottom w:val="nil"/>
              <w:right w:val="nil"/>
            </w:tcBorders>
          </w:tcPr>
          <w:p w:rsidR="008F6FC8" w:rsidRPr="002A497C" w:rsidRDefault="008F6FC8" w:rsidP="003A1F44">
            <w:pPr>
              <w:jc w:val="center"/>
              <w:rPr>
                <w:lang w:val="uk-UA"/>
              </w:rPr>
            </w:pPr>
            <w:r w:rsidRPr="00DB4D68">
              <w:t>20</w:t>
            </w:r>
            <w:r>
              <w:rPr>
                <w:lang w:val="uk-UA"/>
              </w:rPr>
              <w:t>20</w:t>
            </w:r>
          </w:p>
        </w:tc>
        <w:tc>
          <w:tcPr>
            <w:tcW w:w="1559" w:type="dxa"/>
            <w:tcBorders>
              <w:top w:val="single" w:sz="4" w:space="0" w:color="000000"/>
              <w:left w:val="single" w:sz="4" w:space="0" w:color="000000"/>
              <w:bottom w:val="single" w:sz="4" w:space="0" w:color="000000"/>
              <w:right w:val="single" w:sz="4" w:space="0" w:color="auto"/>
            </w:tcBorders>
            <w:vAlign w:val="bottom"/>
          </w:tcPr>
          <w:p w:rsidR="008F6FC8" w:rsidRPr="003A1F44" w:rsidRDefault="008F6FC8" w:rsidP="00F71B6F">
            <w:pPr>
              <w:jc w:val="center"/>
              <w:rPr>
                <w:lang w:val="uk-UA"/>
              </w:rPr>
            </w:pPr>
            <w:r>
              <w:rPr>
                <w:lang w:val="uk-UA"/>
              </w:rPr>
              <w:t>5</w:t>
            </w:r>
          </w:p>
        </w:tc>
        <w:tc>
          <w:tcPr>
            <w:tcW w:w="1843" w:type="dxa"/>
            <w:tcBorders>
              <w:top w:val="single" w:sz="4" w:space="0" w:color="auto"/>
              <w:left w:val="single" w:sz="4" w:space="0" w:color="auto"/>
              <w:bottom w:val="single" w:sz="4" w:space="0" w:color="auto"/>
              <w:right w:val="single" w:sz="4" w:space="0" w:color="auto"/>
            </w:tcBorders>
          </w:tcPr>
          <w:p w:rsidR="008F6FC8" w:rsidRPr="003A1F44" w:rsidRDefault="008F6FC8" w:rsidP="00F71B6F">
            <w:pPr>
              <w:jc w:val="center"/>
              <w:rPr>
                <w:lang w:val="uk-UA"/>
              </w:rPr>
            </w:pPr>
            <w:r>
              <w:rPr>
                <w:lang w:val="uk-UA"/>
              </w:rPr>
              <w:t>37</w:t>
            </w:r>
          </w:p>
        </w:tc>
        <w:tc>
          <w:tcPr>
            <w:tcW w:w="1984" w:type="dxa"/>
            <w:tcBorders>
              <w:top w:val="single" w:sz="4" w:space="0" w:color="auto"/>
              <w:left w:val="single" w:sz="4" w:space="0" w:color="auto"/>
              <w:bottom w:val="single" w:sz="4" w:space="0" w:color="auto"/>
              <w:right w:val="single" w:sz="4" w:space="0" w:color="auto"/>
            </w:tcBorders>
          </w:tcPr>
          <w:p w:rsidR="008F6FC8" w:rsidRPr="003A1F44" w:rsidRDefault="008F6FC8" w:rsidP="00F71B6F">
            <w:pPr>
              <w:jc w:val="center"/>
              <w:rPr>
                <w:lang w:val="uk-UA"/>
              </w:rPr>
            </w:pPr>
            <w:r>
              <w:rPr>
                <w:lang w:val="uk-UA"/>
              </w:rPr>
              <w:t>37</w:t>
            </w:r>
          </w:p>
        </w:tc>
      </w:tr>
      <w:tr w:rsidR="008F6FC8" w:rsidRPr="00DB4D68" w:rsidTr="004F6895">
        <w:trPr>
          <w:trHeight w:val="287"/>
        </w:trPr>
        <w:tc>
          <w:tcPr>
            <w:tcW w:w="3225" w:type="dxa"/>
            <w:tcBorders>
              <w:top w:val="single" w:sz="4" w:space="0" w:color="000000"/>
              <w:left w:val="single" w:sz="4" w:space="0" w:color="000000"/>
              <w:bottom w:val="single" w:sz="4" w:space="0" w:color="000000"/>
              <w:right w:val="nil"/>
            </w:tcBorders>
            <w:vAlign w:val="bottom"/>
          </w:tcPr>
          <w:p w:rsidR="008F6FC8" w:rsidRPr="004A795E" w:rsidRDefault="008F6FC8" w:rsidP="004F6895">
            <w:r w:rsidRPr="004A795E">
              <w:t>вул. Мазепи,10</w:t>
            </w:r>
          </w:p>
        </w:tc>
        <w:tc>
          <w:tcPr>
            <w:tcW w:w="1843" w:type="dxa"/>
            <w:tcBorders>
              <w:top w:val="single" w:sz="4" w:space="0" w:color="000000"/>
              <w:left w:val="single" w:sz="4" w:space="0" w:color="000000"/>
              <w:bottom w:val="nil"/>
              <w:right w:val="nil"/>
            </w:tcBorders>
          </w:tcPr>
          <w:p w:rsidR="008F6FC8" w:rsidRPr="00DB4D68" w:rsidRDefault="008F6FC8" w:rsidP="003A1F44">
            <w:pPr>
              <w:jc w:val="center"/>
            </w:pPr>
            <w:r w:rsidRPr="00DB4D68">
              <w:t>20</w:t>
            </w:r>
            <w:r>
              <w:rPr>
                <w:lang w:val="uk-UA"/>
              </w:rPr>
              <w:t>21</w:t>
            </w:r>
          </w:p>
        </w:tc>
        <w:tc>
          <w:tcPr>
            <w:tcW w:w="1559" w:type="dxa"/>
            <w:tcBorders>
              <w:top w:val="single" w:sz="4" w:space="0" w:color="000000"/>
              <w:left w:val="single" w:sz="4" w:space="0" w:color="000000"/>
              <w:bottom w:val="single" w:sz="4" w:space="0" w:color="000000"/>
              <w:right w:val="single" w:sz="4" w:space="0" w:color="auto"/>
            </w:tcBorders>
            <w:vAlign w:val="bottom"/>
          </w:tcPr>
          <w:p w:rsidR="008F6FC8" w:rsidRPr="003A1F44" w:rsidRDefault="008F6FC8" w:rsidP="00F71B6F">
            <w:pPr>
              <w:jc w:val="center"/>
              <w:rPr>
                <w:lang w:val="uk-UA"/>
              </w:rPr>
            </w:pPr>
            <w:r>
              <w:rPr>
                <w:lang w:val="uk-UA"/>
              </w:rPr>
              <w:t>1</w:t>
            </w:r>
          </w:p>
        </w:tc>
        <w:tc>
          <w:tcPr>
            <w:tcW w:w="1843" w:type="dxa"/>
            <w:tcBorders>
              <w:top w:val="single" w:sz="4" w:space="0" w:color="auto"/>
              <w:left w:val="single" w:sz="4" w:space="0" w:color="auto"/>
              <w:bottom w:val="single" w:sz="4" w:space="0" w:color="auto"/>
              <w:right w:val="single" w:sz="4" w:space="0" w:color="auto"/>
            </w:tcBorders>
          </w:tcPr>
          <w:p w:rsidR="008F6FC8" w:rsidRPr="003A1F44" w:rsidRDefault="008F6FC8" w:rsidP="00F71B6F">
            <w:pPr>
              <w:jc w:val="center"/>
              <w:rPr>
                <w:lang w:val="uk-UA"/>
              </w:rPr>
            </w:pPr>
            <w:r>
              <w:rPr>
                <w:lang w:val="uk-UA"/>
              </w:rPr>
              <w:t>5</w:t>
            </w:r>
          </w:p>
        </w:tc>
        <w:tc>
          <w:tcPr>
            <w:tcW w:w="1984" w:type="dxa"/>
            <w:tcBorders>
              <w:top w:val="single" w:sz="4" w:space="0" w:color="auto"/>
              <w:left w:val="single" w:sz="4" w:space="0" w:color="auto"/>
              <w:bottom w:val="single" w:sz="4" w:space="0" w:color="auto"/>
              <w:right w:val="single" w:sz="4" w:space="0" w:color="auto"/>
            </w:tcBorders>
          </w:tcPr>
          <w:p w:rsidR="008F6FC8" w:rsidRPr="003A1F44" w:rsidRDefault="008F6FC8" w:rsidP="00F71B6F">
            <w:pPr>
              <w:jc w:val="center"/>
              <w:rPr>
                <w:lang w:val="uk-UA"/>
              </w:rPr>
            </w:pPr>
            <w:r>
              <w:rPr>
                <w:lang w:val="uk-UA"/>
              </w:rPr>
              <w:t>5</w:t>
            </w:r>
          </w:p>
        </w:tc>
      </w:tr>
      <w:tr w:rsidR="008F6FC8" w:rsidRPr="00DB4D68" w:rsidTr="004F6895">
        <w:trPr>
          <w:trHeight w:val="263"/>
        </w:trPr>
        <w:tc>
          <w:tcPr>
            <w:tcW w:w="3225" w:type="dxa"/>
            <w:tcBorders>
              <w:top w:val="single" w:sz="4" w:space="0" w:color="000000"/>
              <w:left w:val="single" w:sz="4" w:space="0" w:color="000000"/>
              <w:bottom w:val="single" w:sz="4" w:space="0" w:color="000000"/>
              <w:right w:val="nil"/>
            </w:tcBorders>
            <w:vAlign w:val="bottom"/>
          </w:tcPr>
          <w:p w:rsidR="008F6FC8" w:rsidRPr="004A795E" w:rsidRDefault="008F6FC8" w:rsidP="00F71B6F">
            <w:r w:rsidRPr="004A795E">
              <w:t>вул. Мазепи,9</w:t>
            </w:r>
          </w:p>
        </w:tc>
        <w:tc>
          <w:tcPr>
            <w:tcW w:w="1843" w:type="dxa"/>
            <w:tcBorders>
              <w:top w:val="single" w:sz="4" w:space="0" w:color="000000"/>
              <w:left w:val="single" w:sz="4" w:space="0" w:color="000000"/>
              <w:bottom w:val="nil"/>
              <w:right w:val="nil"/>
            </w:tcBorders>
          </w:tcPr>
          <w:p w:rsidR="008F6FC8" w:rsidRPr="00DB4D68" w:rsidRDefault="008F6FC8" w:rsidP="00712EA4">
            <w:pPr>
              <w:jc w:val="center"/>
            </w:pPr>
            <w:r w:rsidRPr="00DB4D68">
              <w:t>20</w:t>
            </w:r>
            <w:r>
              <w:rPr>
                <w:lang w:val="uk-UA"/>
              </w:rPr>
              <w:t>21</w:t>
            </w:r>
          </w:p>
        </w:tc>
        <w:tc>
          <w:tcPr>
            <w:tcW w:w="1559" w:type="dxa"/>
            <w:tcBorders>
              <w:top w:val="single" w:sz="4" w:space="0" w:color="000000"/>
              <w:left w:val="single" w:sz="4" w:space="0" w:color="000000"/>
              <w:bottom w:val="single" w:sz="4" w:space="0" w:color="000000"/>
              <w:right w:val="single" w:sz="4" w:space="0" w:color="auto"/>
            </w:tcBorders>
            <w:vAlign w:val="bottom"/>
          </w:tcPr>
          <w:p w:rsidR="008F6FC8" w:rsidRPr="00DB4D68" w:rsidRDefault="008F6FC8" w:rsidP="00F71B6F">
            <w:pPr>
              <w:jc w:val="center"/>
            </w:pPr>
            <w:r>
              <w:t>8</w:t>
            </w:r>
          </w:p>
        </w:tc>
        <w:tc>
          <w:tcPr>
            <w:tcW w:w="1843"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56</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56</w:t>
            </w:r>
          </w:p>
        </w:tc>
      </w:tr>
      <w:tr w:rsidR="008F6FC8" w:rsidRPr="00DB4D68" w:rsidTr="004F6895">
        <w:trPr>
          <w:trHeight w:val="257"/>
        </w:trPr>
        <w:tc>
          <w:tcPr>
            <w:tcW w:w="3225" w:type="dxa"/>
            <w:tcBorders>
              <w:top w:val="nil"/>
              <w:left w:val="single" w:sz="4" w:space="0" w:color="000000"/>
              <w:bottom w:val="single" w:sz="4" w:space="0" w:color="000000"/>
              <w:right w:val="nil"/>
            </w:tcBorders>
            <w:vAlign w:val="bottom"/>
          </w:tcPr>
          <w:p w:rsidR="008F6FC8" w:rsidRPr="00DB4D68" w:rsidRDefault="008F6FC8" w:rsidP="00F71B6F">
            <w:r w:rsidRPr="00DB4D68">
              <w:t>вул. І. Франка,2</w:t>
            </w:r>
          </w:p>
        </w:tc>
        <w:tc>
          <w:tcPr>
            <w:tcW w:w="1843" w:type="dxa"/>
            <w:tcBorders>
              <w:top w:val="single" w:sz="4" w:space="0" w:color="000000"/>
              <w:left w:val="single" w:sz="4" w:space="0" w:color="000000"/>
              <w:bottom w:val="single" w:sz="4" w:space="0" w:color="000000"/>
              <w:right w:val="nil"/>
            </w:tcBorders>
          </w:tcPr>
          <w:p w:rsidR="008F6FC8" w:rsidRPr="002A497C" w:rsidRDefault="008F6FC8" w:rsidP="00712EA4">
            <w:pPr>
              <w:jc w:val="center"/>
              <w:rPr>
                <w:lang w:val="uk-UA"/>
              </w:rPr>
            </w:pPr>
            <w:r w:rsidRPr="00DB4D68">
              <w:t>20</w:t>
            </w:r>
            <w:r>
              <w:rPr>
                <w:lang w:val="uk-UA"/>
              </w:rPr>
              <w:t>21</w:t>
            </w:r>
          </w:p>
        </w:tc>
        <w:tc>
          <w:tcPr>
            <w:tcW w:w="1559" w:type="dxa"/>
            <w:tcBorders>
              <w:top w:val="nil"/>
              <w:left w:val="single" w:sz="4" w:space="0" w:color="000000"/>
              <w:bottom w:val="single" w:sz="4" w:space="0" w:color="000000"/>
              <w:right w:val="single" w:sz="4" w:space="0" w:color="auto"/>
            </w:tcBorders>
            <w:vAlign w:val="bottom"/>
          </w:tcPr>
          <w:p w:rsidR="008F6FC8" w:rsidRPr="00DB4D68" w:rsidRDefault="008F6FC8" w:rsidP="00F71B6F">
            <w:pPr>
              <w:jc w:val="center"/>
            </w:pPr>
            <w:r w:rsidRPr="00DB4D68">
              <w:t>4</w:t>
            </w:r>
          </w:p>
        </w:tc>
        <w:tc>
          <w:tcPr>
            <w:tcW w:w="1843" w:type="dxa"/>
            <w:tcBorders>
              <w:top w:val="nil"/>
              <w:left w:val="single" w:sz="4" w:space="0" w:color="auto"/>
              <w:bottom w:val="single" w:sz="4" w:space="0" w:color="auto"/>
              <w:right w:val="single" w:sz="4" w:space="0" w:color="auto"/>
            </w:tcBorders>
          </w:tcPr>
          <w:p w:rsidR="008F6FC8" w:rsidRPr="00DB4D68" w:rsidRDefault="008F6FC8" w:rsidP="00F71B6F">
            <w:pPr>
              <w:jc w:val="center"/>
            </w:pPr>
            <w:r>
              <w:t>28</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28</w:t>
            </w:r>
          </w:p>
        </w:tc>
      </w:tr>
      <w:tr w:rsidR="008F6FC8" w:rsidRPr="00DB4D68" w:rsidTr="004F6895">
        <w:trPr>
          <w:trHeight w:val="257"/>
        </w:trPr>
        <w:tc>
          <w:tcPr>
            <w:tcW w:w="3225" w:type="dxa"/>
            <w:tcBorders>
              <w:top w:val="nil"/>
              <w:left w:val="single" w:sz="4" w:space="0" w:color="000000"/>
              <w:bottom w:val="single" w:sz="4" w:space="0" w:color="000000"/>
              <w:right w:val="nil"/>
            </w:tcBorders>
            <w:vAlign w:val="bottom"/>
          </w:tcPr>
          <w:p w:rsidR="008F6FC8" w:rsidRPr="00DB4D68" w:rsidRDefault="008F6FC8" w:rsidP="00F71B6F">
            <w:r w:rsidRPr="00DB4D68">
              <w:t>вул. І. Франка,</w:t>
            </w:r>
            <w:r>
              <w:t>4</w:t>
            </w:r>
          </w:p>
        </w:tc>
        <w:tc>
          <w:tcPr>
            <w:tcW w:w="1843" w:type="dxa"/>
            <w:tcBorders>
              <w:top w:val="single" w:sz="4" w:space="0" w:color="000000"/>
              <w:left w:val="single" w:sz="4" w:space="0" w:color="000000"/>
              <w:bottom w:val="single" w:sz="4" w:space="0" w:color="000000"/>
              <w:right w:val="nil"/>
            </w:tcBorders>
          </w:tcPr>
          <w:p w:rsidR="008F6FC8" w:rsidRPr="002A497C" w:rsidRDefault="008F6FC8" w:rsidP="00712EA4">
            <w:pPr>
              <w:jc w:val="center"/>
              <w:rPr>
                <w:lang w:val="uk-UA"/>
              </w:rPr>
            </w:pPr>
            <w:r w:rsidRPr="00DB4D68">
              <w:t>20</w:t>
            </w:r>
            <w:r>
              <w:rPr>
                <w:lang w:val="uk-UA"/>
              </w:rPr>
              <w:t>21</w:t>
            </w:r>
          </w:p>
        </w:tc>
        <w:tc>
          <w:tcPr>
            <w:tcW w:w="1559" w:type="dxa"/>
            <w:tcBorders>
              <w:top w:val="nil"/>
              <w:left w:val="single" w:sz="4" w:space="0" w:color="000000"/>
              <w:bottom w:val="single" w:sz="4" w:space="0" w:color="000000"/>
              <w:right w:val="single" w:sz="4" w:space="0" w:color="auto"/>
            </w:tcBorders>
            <w:vAlign w:val="bottom"/>
          </w:tcPr>
          <w:p w:rsidR="008F6FC8" w:rsidRPr="00DB4D68" w:rsidRDefault="008F6FC8" w:rsidP="00F71B6F">
            <w:pPr>
              <w:jc w:val="center"/>
            </w:pPr>
            <w:r>
              <w:t>1</w:t>
            </w:r>
          </w:p>
        </w:tc>
        <w:tc>
          <w:tcPr>
            <w:tcW w:w="1843" w:type="dxa"/>
            <w:tcBorders>
              <w:top w:val="nil"/>
              <w:left w:val="single" w:sz="4" w:space="0" w:color="auto"/>
              <w:bottom w:val="single" w:sz="4" w:space="0" w:color="auto"/>
              <w:right w:val="single" w:sz="4" w:space="0" w:color="auto"/>
            </w:tcBorders>
          </w:tcPr>
          <w:p w:rsidR="008F6FC8" w:rsidRPr="00DB4D68" w:rsidRDefault="008F6FC8" w:rsidP="00F71B6F">
            <w:pPr>
              <w:jc w:val="center"/>
            </w:pPr>
            <w:r>
              <w:t>7</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7</w:t>
            </w:r>
          </w:p>
        </w:tc>
      </w:tr>
      <w:tr w:rsidR="008F6FC8" w:rsidRPr="00DB4D68" w:rsidTr="004F6895">
        <w:trPr>
          <w:trHeight w:val="257"/>
        </w:trPr>
        <w:tc>
          <w:tcPr>
            <w:tcW w:w="3225" w:type="dxa"/>
            <w:tcBorders>
              <w:top w:val="nil"/>
              <w:left w:val="single" w:sz="4" w:space="0" w:color="000000"/>
              <w:bottom w:val="single" w:sz="4" w:space="0" w:color="000000"/>
              <w:right w:val="nil"/>
            </w:tcBorders>
            <w:vAlign w:val="bottom"/>
          </w:tcPr>
          <w:p w:rsidR="008F6FC8" w:rsidRPr="00DB4D68" w:rsidRDefault="008F6FC8" w:rsidP="00F71B6F">
            <w:r w:rsidRPr="00DB4D68">
              <w:t>вул. Яворницького, 9</w:t>
            </w:r>
          </w:p>
        </w:tc>
        <w:tc>
          <w:tcPr>
            <w:tcW w:w="1843" w:type="dxa"/>
            <w:tcBorders>
              <w:top w:val="single" w:sz="4" w:space="0" w:color="000000"/>
              <w:left w:val="single" w:sz="4" w:space="0" w:color="000000"/>
              <w:bottom w:val="single" w:sz="4" w:space="0" w:color="000000"/>
              <w:right w:val="nil"/>
            </w:tcBorders>
          </w:tcPr>
          <w:p w:rsidR="008F6FC8" w:rsidRPr="00DB4D68" w:rsidRDefault="008F6FC8" w:rsidP="00712EA4">
            <w:pPr>
              <w:jc w:val="center"/>
            </w:pPr>
            <w:r w:rsidRPr="00DB4D68">
              <w:t>20</w:t>
            </w:r>
            <w:r>
              <w:rPr>
                <w:lang w:val="uk-UA"/>
              </w:rPr>
              <w:t>21</w:t>
            </w:r>
          </w:p>
        </w:tc>
        <w:tc>
          <w:tcPr>
            <w:tcW w:w="1559" w:type="dxa"/>
            <w:tcBorders>
              <w:top w:val="nil"/>
              <w:left w:val="single" w:sz="4" w:space="0" w:color="000000"/>
              <w:bottom w:val="single" w:sz="4" w:space="0" w:color="000000"/>
              <w:right w:val="single" w:sz="4" w:space="0" w:color="auto"/>
            </w:tcBorders>
            <w:vAlign w:val="bottom"/>
          </w:tcPr>
          <w:p w:rsidR="008F6FC8" w:rsidRPr="00DB4D68" w:rsidRDefault="008F6FC8" w:rsidP="00F71B6F">
            <w:pPr>
              <w:jc w:val="center"/>
            </w:pPr>
            <w:r>
              <w:t>6</w:t>
            </w:r>
          </w:p>
        </w:tc>
        <w:tc>
          <w:tcPr>
            <w:tcW w:w="1843" w:type="dxa"/>
            <w:tcBorders>
              <w:top w:val="nil"/>
              <w:left w:val="single" w:sz="4" w:space="0" w:color="auto"/>
              <w:bottom w:val="single" w:sz="4" w:space="0" w:color="auto"/>
              <w:right w:val="single" w:sz="4" w:space="0" w:color="auto"/>
            </w:tcBorders>
          </w:tcPr>
          <w:p w:rsidR="008F6FC8" w:rsidRPr="00DB4D68" w:rsidRDefault="008F6FC8" w:rsidP="00F71B6F">
            <w:pPr>
              <w:jc w:val="center"/>
            </w:pPr>
            <w:r>
              <w:t>42</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42</w:t>
            </w:r>
          </w:p>
        </w:tc>
      </w:tr>
      <w:tr w:rsidR="008F6FC8" w:rsidRPr="00DB4D68" w:rsidTr="004F6895">
        <w:trPr>
          <w:trHeight w:val="257"/>
        </w:trPr>
        <w:tc>
          <w:tcPr>
            <w:tcW w:w="3225" w:type="dxa"/>
            <w:tcBorders>
              <w:top w:val="nil"/>
              <w:left w:val="single" w:sz="4" w:space="0" w:color="000000"/>
              <w:bottom w:val="single" w:sz="4" w:space="0" w:color="000000"/>
              <w:right w:val="nil"/>
            </w:tcBorders>
            <w:vAlign w:val="bottom"/>
          </w:tcPr>
          <w:p w:rsidR="008F6FC8" w:rsidRPr="00DB4D68" w:rsidRDefault="008F6FC8" w:rsidP="00F71B6F">
            <w:r w:rsidRPr="00DB4D68">
              <w:t>вул. Грушевського, 39</w:t>
            </w:r>
          </w:p>
        </w:tc>
        <w:tc>
          <w:tcPr>
            <w:tcW w:w="1843" w:type="dxa"/>
            <w:tcBorders>
              <w:top w:val="single" w:sz="4" w:space="0" w:color="000000"/>
              <w:left w:val="single" w:sz="4" w:space="0" w:color="000000"/>
              <w:bottom w:val="single" w:sz="4" w:space="0" w:color="000000"/>
              <w:right w:val="nil"/>
            </w:tcBorders>
          </w:tcPr>
          <w:p w:rsidR="008F6FC8" w:rsidRPr="002A497C" w:rsidRDefault="008F6FC8" w:rsidP="00712EA4">
            <w:pPr>
              <w:jc w:val="center"/>
              <w:rPr>
                <w:lang w:val="uk-UA"/>
              </w:rPr>
            </w:pPr>
            <w:r w:rsidRPr="00DB4D68">
              <w:t>20</w:t>
            </w:r>
            <w:r>
              <w:rPr>
                <w:lang w:val="uk-UA"/>
              </w:rPr>
              <w:t>21</w:t>
            </w:r>
          </w:p>
        </w:tc>
        <w:tc>
          <w:tcPr>
            <w:tcW w:w="1559" w:type="dxa"/>
            <w:tcBorders>
              <w:top w:val="nil"/>
              <w:left w:val="single" w:sz="4" w:space="0" w:color="000000"/>
              <w:bottom w:val="single" w:sz="4" w:space="0" w:color="000000"/>
              <w:right w:val="single" w:sz="4" w:space="0" w:color="auto"/>
            </w:tcBorders>
            <w:vAlign w:val="bottom"/>
          </w:tcPr>
          <w:p w:rsidR="008F6FC8" w:rsidRPr="00DB4D68" w:rsidRDefault="008F6FC8" w:rsidP="00F71B6F">
            <w:pPr>
              <w:jc w:val="center"/>
            </w:pPr>
            <w:r>
              <w:t>3</w:t>
            </w:r>
          </w:p>
        </w:tc>
        <w:tc>
          <w:tcPr>
            <w:tcW w:w="1843" w:type="dxa"/>
            <w:tcBorders>
              <w:top w:val="nil"/>
              <w:left w:val="single" w:sz="4" w:space="0" w:color="auto"/>
              <w:bottom w:val="single" w:sz="4" w:space="0" w:color="auto"/>
              <w:right w:val="single" w:sz="4" w:space="0" w:color="auto"/>
            </w:tcBorders>
          </w:tcPr>
          <w:p w:rsidR="008F6FC8" w:rsidRPr="00DB4D68" w:rsidRDefault="008F6FC8" w:rsidP="00F71B6F">
            <w:pPr>
              <w:jc w:val="center"/>
            </w:pPr>
            <w:r>
              <w:t>21</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21</w:t>
            </w:r>
          </w:p>
        </w:tc>
      </w:tr>
      <w:tr w:rsidR="008F6FC8" w:rsidRPr="00DB4D68" w:rsidTr="004F6895">
        <w:trPr>
          <w:trHeight w:val="257"/>
        </w:trPr>
        <w:tc>
          <w:tcPr>
            <w:tcW w:w="3225" w:type="dxa"/>
            <w:tcBorders>
              <w:top w:val="nil"/>
              <w:left w:val="single" w:sz="4" w:space="0" w:color="000000"/>
              <w:bottom w:val="single" w:sz="4" w:space="0" w:color="000000"/>
              <w:right w:val="nil"/>
            </w:tcBorders>
            <w:vAlign w:val="bottom"/>
          </w:tcPr>
          <w:p w:rsidR="008F6FC8" w:rsidRPr="00DB4D68" w:rsidRDefault="008F6FC8" w:rsidP="00F71B6F">
            <w:r w:rsidRPr="00DB4D68">
              <w:t>вул. Грушевського,22</w:t>
            </w:r>
          </w:p>
        </w:tc>
        <w:tc>
          <w:tcPr>
            <w:tcW w:w="1843" w:type="dxa"/>
            <w:tcBorders>
              <w:top w:val="single" w:sz="4" w:space="0" w:color="000000"/>
              <w:left w:val="single" w:sz="4" w:space="0" w:color="000000"/>
              <w:bottom w:val="single" w:sz="4" w:space="0" w:color="000000"/>
              <w:right w:val="nil"/>
            </w:tcBorders>
          </w:tcPr>
          <w:p w:rsidR="008F6FC8" w:rsidRPr="002A497C" w:rsidRDefault="008F6FC8" w:rsidP="00712EA4">
            <w:pPr>
              <w:jc w:val="center"/>
              <w:rPr>
                <w:lang w:val="uk-UA"/>
              </w:rPr>
            </w:pPr>
            <w:r w:rsidRPr="00DB4D68">
              <w:t>20</w:t>
            </w:r>
            <w:r>
              <w:rPr>
                <w:lang w:val="uk-UA"/>
              </w:rPr>
              <w:t>21</w:t>
            </w:r>
          </w:p>
        </w:tc>
        <w:tc>
          <w:tcPr>
            <w:tcW w:w="1559" w:type="dxa"/>
            <w:tcBorders>
              <w:top w:val="nil"/>
              <w:left w:val="single" w:sz="4" w:space="0" w:color="000000"/>
              <w:bottom w:val="single" w:sz="4" w:space="0" w:color="000000"/>
              <w:right w:val="single" w:sz="4" w:space="0" w:color="auto"/>
            </w:tcBorders>
            <w:vAlign w:val="bottom"/>
          </w:tcPr>
          <w:p w:rsidR="008F6FC8" w:rsidRPr="00DB4D68" w:rsidRDefault="008F6FC8" w:rsidP="00F71B6F">
            <w:pPr>
              <w:jc w:val="center"/>
            </w:pPr>
            <w:r w:rsidRPr="00DB4D68">
              <w:t>1</w:t>
            </w:r>
          </w:p>
        </w:tc>
        <w:tc>
          <w:tcPr>
            <w:tcW w:w="1843" w:type="dxa"/>
            <w:tcBorders>
              <w:top w:val="nil"/>
              <w:left w:val="single" w:sz="4" w:space="0" w:color="auto"/>
              <w:bottom w:val="single" w:sz="4" w:space="0" w:color="auto"/>
              <w:right w:val="single" w:sz="4" w:space="0" w:color="auto"/>
            </w:tcBorders>
          </w:tcPr>
          <w:p w:rsidR="008F6FC8" w:rsidRPr="00DB4D68" w:rsidRDefault="008F6FC8" w:rsidP="00F71B6F">
            <w:pPr>
              <w:jc w:val="center"/>
            </w:pPr>
            <w:r>
              <w:t>7</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7</w:t>
            </w:r>
          </w:p>
        </w:tc>
      </w:tr>
      <w:tr w:rsidR="008F6FC8" w:rsidRPr="00DB4D68" w:rsidTr="004F6895">
        <w:trPr>
          <w:trHeight w:val="257"/>
        </w:trPr>
        <w:tc>
          <w:tcPr>
            <w:tcW w:w="3225" w:type="dxa"/>
            <w:tcBorders>
              <w:top w:val="nil"/>
              <w:left w:val="single" w:sz="4" w:space="0" w:color="000000"/>
              <w:bottom w:val="single" w:sz="4" w:space="0" w:color="auto"/>
              <w:right w:val="nil"/>
            </w:tcBorders>
            <w:vAlign w:val="bottom"/>
          </w:tcPr>
          <w:p w:rsidR="008F6FC8" w:rsidRPr="00DB4D68" w:rsidRDefault="008F6FC8" w:rsidP="00F71B6F">
            <w:r w:rsidRPr="00DB4D68">
              <w:t>вул. Чорновола, 16</w:t>
            </w:r>
          </w:p>
        </w:tc>
        <w:tc>
          <w:tcPr>
            <w:tcW w:w="1843" w:type="dxa"/>
            <w:tcBorders>
              <w:top w:val="single" w:sz="4" w:space="0" w:color="000000"/>
              <w:left w:val="single" w:sz="4" w:space="0" w:color="000000"/>
              <w:bottom w:val="single" w:sz="4" w:space="0" w:color="auto"/>
              <w:right w:val="nil"/>
            </w:tcBorders>
          </w:tcPr>
          <w:p w:rsidR="008F6FC8" w:rsidRPr="00DB4D68" w:rsidRDefault="008F6FC8" w:rsidP="006837C9">
            <w:pPr>
              <w:jc w:val="center"/>
            </w:pPr>
            <w:r w:rsidRPr="00DB4D68">
              <w:t>20</w:t>
            </w:r>
            <w:r>
              <w:rPr>
                <w:lang w:val="uk-UA"/>
              </w:rPr>
              <w:t>21</w:t>
            </w:r>
          </w:p>
        </w:tc>
        <w:tc>
          <w:tcPr>
            <w:tcW w:w="1559" w:type="dxa"/>
            <w:tcBorders>
              <w:top w:val="nil"/>
              <w:left w:val="single" w:sz="4" w:space="0" w:color="000000"/>
              <w:bottom w:val="single" w:sz="4" w:space="0" w:color="auto"/>
              <w:right w:val="single" w:sz="4" w:space="0" w:color="auto"/>
            </w:tcBorders>
            <w:vAlign w:val="bottom"/>
          </w:tcPr>
          <w:p w:rsidR="008F6FC8" w:rsidRPr="00DB4D68" w:rsidRDefault="008F6FC8" w:rsidP="00F71B6F">
            <w:pPr>
              <w:jc w:val="center"/>
            </w:pPr>
            <w:r>
              <w:t>6</w:t>
            </w:r>
          </w:p>
        </w:tc>
        <w:tc>
          <w:tcPr>
            <w:tcW w:w="1843" w:type="dxa"/>
            <w:tcBorders>
              <w:top w:val="nil"/>
              <w:left w:val="single" w:sz="4" w:space="0" w:color="auto"/>
              <w:bottom w:val="single" w:sz="4" w:space="0" w:color="auto"/>
              <w:right w:val="single" w:sz="4" w:space="0" w:color="auto"/>
            </w:tcBorders>
          </w:tcPr>
          <w:p w:rsidR="008F6FC8" w:rsidRPr="00DB4D68" w:rsidRDefault="008F6FC8" w:rsidP="00F71B6F">
            <w:pPr>
              <w:jc w:val="center"/>
            </w:pPr>
            <w:r>
              <w:t>42</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42</w:t>
            </w:r>
          </w:p>
        </w:tc>
      </w:tr>
      <w:tr w:rsidR="008F6FC8" w:rsidRPr="00DB4D68" w:rsidTr="004F6895">
        <w:trPr>
          <w:trHeight w:val="257"/>
        </w:trPr>
        <w:tc>
          <w:tcPr>
            <w:tcW w:w="3225" w:type="dxa"/>
            <w:tcBorders>
              <w:top w:val="single" w:sz="4" w:space="0" w:color="auto"/>
              <w:left w:val="single" w:sz="4" w:space="0" w:color="auto"/>
              <w:bottom w:val="single" w:sz="4" w:space="0" w:color="auto"/>
              <w:right w:val="single" w:sz="4" w:space="0" w:color="auto"/>
            </w:tcBorders>
            <w:vAlign w:val="bottom"/>
          </w:tcPr>
          <w:p w:rsidR="008F6FC8" w:rsidRPr="00DB4D68" w:rsidRDefault="008F6FC8" w:rsidP="00F71B6F">
            <w:r w:rsidRPr="004A795E">
              <w:t>вул. Грушевського,29</w:t>
            </w:r>
          </w:p>
        </w:tc>
        <w:tc>
          <w:tcPr>
            <w:tcW w:w="1843" w:type="dxa"/>
            <w:tcBorders>
              <w:top w:val="single" w:sz="4" w:space="0" w:color="auto"/>
              <w:left w:val="single" w:sz="4" w:space="0" w:color="auto"/>
              <w:bottom w:val="single" w:sz="4" w:space="0" w:color="auto"/>
              <w:right w:val="single" w:sz="4" w:space="0" w:color="auto"/>
            </w:tcBorders>
          </w:tcPr>
          <w:p w:rsidR="008F6FC8" w:rsidRPr="002A497C" w:rsidRDefault="008F6FC8" w:rsidP="006837C9">
            <w:pPr>
              <w:jc w:val="center"/>
              <w:rPr>
                <w:lang w:val="uk-UA"/>
              </w:rPr>
            </w:pPr>
            <w:r w:rsidRPr="00DB4D68">
              <w:t>20</w:t>
            </w:r>
            <w:r>
              <w:rPr>
                <w:lang w:val="uk-UA"/>
              </w:rPr>
              <w:t>21</w:t>
            </w:r>
          </w:p>
        </w:tc>
        <w:tc>
          <w:tcPr>
            <w:tcW w:w="1559" w:type="dxa"/>
            <w:tcBorders>
              <w:top w:val="single" w:sz="4" w:space="0" w:color="auto"/>
              <w:left w:val="single" w:sz="4" w:space="0" w:color="auto"/>
              <w:bottom w:val="single" w:sz="4" w:space="0" w:color="auto"/>
              <w:right w:val="single" w:sz="4" w:space="0" w:color="auto"/>
            </w:tcBorders>
            <w:vAlign w:val="bottom"/>
          </w:tcPr>
          <w:p w:rsidR="008F6FC8" w:rsidRPr="00DB4D68" w:rsidRDefault="008F6FC8" w:rsidP="00F71B6F">
            <w:pPr>
              <w:jc w:val="center"/>
            </w:pPr>
            <w:r>
              <w:t>3</w:t>
            </w:r>
          </w:p>
        </w:tc>
        <w:tc>
          <w:tcPr>
            <w:tcW w:w="1843"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21</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t>21</w:t>
            </w:r>
          </w:p>
        </w:tc>
      </w:tr>
      <w:tr w:rsidR="008F6FC8" w:rsidRPr="00DB4D68" w:rsidTr="004F6895">
        <w:trPr>
          <w:trHeight w:val="257"/>
        </w:trPr>
        <w:tc>
          <w:tcPr>
            <w:tcW w:w="10454" w:type="dxa"/>
            <w:gridSpan w:val="5"/>
            <w:tcBorders>
              <w:top w:val="single" w:sz="4" w:space="0" w:color="auto"/>
              <w:left w:val="single" w:sz="4" w:space="0" w:color="auto"/>
              <w:bottom w:val="single" w:sz="4" w:space="0" w:color="auto"/>
              <w:right w:val="single" w:sz="4" w:space="0" w:color="auto"/>
            </w:tcBorders>
            <w:vAlign w:val="bottom"/>
          </w:tcPr>
          <w:p w:rsidR="008F6FC8" w:rsidRPr="007B0038" w:rsidRDefault="008F6FC8" w:rsidP="00F71B6F">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Pr="002F481B" w:rsidRDefault="008F6FC8" w:rsidP="002F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center"/>
        <w:rPr>
          <w:b/>
          <w:lang w:val="uk-UA"/>
        </w:rPr>
      </w:pPr>
      <w:r w:rsidRPr="002F481B">
        <w:rPr>
          <w:b/>
          <w:lang w:val="uk-UA"/>
        </w:rPr>
        <w:t xml:space="preserve">СЕКРЕТАР РАДИ            </w:t>
      </w:r>
      <w:r>
        <w:rPr>
          <w:b/>
          <w:lang w:val="uk-UA"/>
        </w:rPr>
        <w:t xml:space="preserve">                    </w:t>
      </w:r>
      <w:r w:rsidRPr="002F481B">
        <w:rPr>
          <w:b/>
          <w:lang w:val="uk-UA"/>
        </w:rPr>
        <w:t xml:space="preserve">                       Ірина КРАВЕЦЬ</w:t>
      </w: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B4D68">
        <w:t>Таблиця</w:t>
      </w:r>
      <w:r>
        <w:rPr>
          <w:lang w:val="uk-UA"/>
        </w:rPr>
        <w:t xml:space="preserve"> </w:t>
      </w:r>
      <w:r w:rsidRPr="00DB4D68">
        <w:t>1.</w:t>
      </w:r>
      <w:r>
        <w:rPr>
          <w:lang w:val="uk-UA"/>
        </w:rPr>
        <w:t>4</w:t>
      </w:r>
      <w:r w:rsidRPr="00DB4D68">
        <w:t>.</w:t>
      </w:r>
      <w:r w:rsidRPr="00DB4D68">
        <w:rPr>
          <w:b/>
          <w:bCs/>
        </w:rPr>
        <w:t xml:space="preserve"> Капітальний ремонт парапетних плит </w:t>
      </w: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right"/>
      </w:pPr>
      <w:r w:rsidRPr="00DB4D68">
        <w:t>тис. грн.</w:t>
      </w:r>
    </w:p>
    <w:tbl>
      <w:tblPr>
        <w:tblW w:w="10501" w:type="dxa"/>
        <w:tblInd w:w="2" w:type="dxa"/>
        <w:tblLayout w:type="fixed"/>
        <w:tblLook w:val="0000"/>
      </w:tblPr>
      <w:tblGrid>
        <w:gridCol w:w="3414"/>
        <w:gridCol w:w="1559"/>
        <w:gridCol w:w="1417"/>
        <w:gridCol w:w="1843"/>
        <w:gridCol w:w="2268"/>
      </w:tblGrid>
      <w:tr w:rsidR="008F6FC8" w:rsidRPr="00DB4D68" w:rsidTr="00F71B6F">
        <w:trPr>
          <w:trHeight w:val="623"/>
        </w:trPr>
        <w:tc>
          <w:tcPr>
            <w:tcW w:w="341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ind w:left="432"/>
              <w:jc w:val="center"/>
              <w:rPr>
                <w:b/>
                <w:bCs/>
              </w:rPr>
            </w:pPr>
            <w:r w:rsidRPr="00DB4D68">
              <w:rPr>
                <w:b/>
                <w:bCs/>
              </w:rPr>
              <w:t>Найменування  об’єкту</w:t>
            </w:r>
          </w:p>
        </w:tc>
        <w:tc>
          <w:tcPr>
            <w:tcW w:w="1559" w:type="dxa"/>
            <w:tcBorders>
              <w:top w:val="single" w:sz="4" w:space="0" w:color="000000"/>
              <w:left w:val="single" w:sz="4" w:space="0" w:color="auto"/>
              <w:bottom w:val="nil"/>
              <w:right w:val="nil"/>
            </w:tcBorders>
          </w:tcPr>
          <w:p w:rsidR="008F6FC8" w:rsidRPr="00DB4D68" w:rsidRDefault="008F6FC8" w:rsidP="00F71B6F">
            <w:pPr>
              <w:ind w:left="16"/>
              <w:jc w:val="center"/>
              <w:rPr>
                <w:b/>
                <w:bCs/>
              </w:rPr>
            </w:pPr>
            <w:r w:rsidRPr="00DB4D68">
              <w:rPr>
                <w:b/>
                <w:bCs/>
              </w:rPr>
              <w:t>Термін виконання,</w:t>
            </w:r>
          </w:p>
          <w:p w:rsidR="008F6FC8" w:rsidRPr="00DB4D68" w:rsidRDefault="008F6FC8" w:rsidP="00F71B6F">
            <w:pPr>
              <w:ind w:left="16"/>
              <w:jc w:val="center"/>
              <w:rPr>
                <w:b/>
                <w:bCs/>
              </w:rPr>
            </w:pPr>
            <w:r w:rsidRPr="00DB4D68">
              <w:rPr>
                <w:b/>
                <w:bCs/>
              </w:rPr>
              <w:t>Роки</w:t>
            </w:r>
          </w:p>
        </w:tc>
        <w:tc>
          <w:tcPr>
            <w:tcW w:w="1417" w:type="dxa"/>
            <w:tcBorders>
              <w:top w:val="single" w:sz="4" w:space="0" w:color="000000"/>
              <w:left w:val="single" w:sz="4" w:space="0" w:color="000000"/>
              <w:bottom w:val="nil"/>
              <w:right w:val="single" w:sz="4" w:space="0" w:color="auto"/>
            </w:tcBorders>
          </w:tcPr>
          <w:p w:rsidR="008F6FC8" w:rsidRPr="00DB4D68" w:rsidRDefault="008F6FC8" w:rsidP="00F71B6F">
            <w:pPr>
              <w:jc w:val="center"/>
              <w:rPr>
                <w:b/>
                <w:bCs/>
              </w:rPr>
            </w:pPr>
            <w:r w:rsidRPr="00DB4D68">
              <w:rPr>
                <w:b/>
                <w:bCs/>
              </w:rPr>
              <w:t>Одиниця виміру</w:t>
            </w:r>
            <w:r w:rsidRPr="00DB4D68">
              <w:rPr>
                <w:b/>
                <w:bCs/>
              </w:rPr>
              <w:br/>
              <w:t>м.п.</w:t>
            </w:r>
          </w:p>
        </w:tc>
        <w:tc>
          <w:tcPr>
            <w:tcW w:w="1843" w:type="dxa"/>
            <w:tcBorders>
              <w:top w:val="single" w:sz="4" w:space="0" w:color="auto"/>
              <w:left w:val="single" w:sz="4" w:space="0" w:color="auto"/>
              <w:bottom w:val="nil"/>
              <w:right w:val="single" w:sz="4" w:space="0" w:color="auto"/>
            </w:tcBorders>
          </w:tcPr>
          <w:p w:rsidR="008F6FC8" w:rsidRPr="00DB4D68" w:rsidRDefault="008F6FC8" w:rsidP="00F71B6F">
            <w:pPr>
              <w:jc w:val="center"/>
            </w:pPr>
            <w:r w:rsidRPr="00DB4D68">
              <w:rPr>
                <w:b/>
                <w:bCs/>
              </w:rPr>
              <w:t xml:space="preserve">Загальний обсяг </w:t>
            </w:r>
            <w:r w:rsidRPr="00DB4D68">
              <w:rPr>
                <w:b/>
                <w:bCs/>
              </w:rPr>
              <w:br/>
              <w:t>фінансування</w:t>
            </w:r>
          </w:p>
        </w:tc>
        <w:tc>
          <w:tcPr>
            <w:tcW w:w="2268"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rPr>
            </w:pPr>
            <w:r w:rsidRPr="00DB4D68">
              <w:rPr>
                <w:b/>
                <w:bCs/>
              </w:rPr>
              <w:t>Обсяг фінансування</w:t>
            </w:r>
          </w:p>
          <w:p w:rsidR="008F6FC8" w:rsidRPr="00DB4D68" w:rsidRDefault="008F6FC8" w:rsidP="00F71B6F">
            <w:pPr>
              <w:jc w:val="center"/>
            </w:pPr>
            <w:r w:rsidRPr="00DB4D68">
              <w:rPr>
                <w:b/>
                <w:bCs/>
              </w:rPr>
              <w:t>з місцевого бюджету</w:t>
            </w:r>
          </w:p>
        </w:tc>
      </w:tr>
      <w:tr w:rsidR="008F6FC8" w:rsidRPr="00DB4D68" w:rsidTr="00F71B6F">
        <w:trPr>
          <w:trHeight w:val="313"/>
        </w:trPr>
        <w:tc>
          <w:tcPr>
            <w:tcW w:w="3414" w:type="dxa"/>
            <w:tcBorders>
              <w:top w:val="single" w:sz="4" w:space="0" w:color="auto"/>
              <w:left w:val="single" w:sz="4" w:space="0" w:color="000000"/>
              <w:bottom w:val="single" w:sz="4" w:space="0" w:color="000000"/>
              <w:right w:val="nil"/>
            </w:tcBorders>
            <w:vAlign w:val="center"/>
          </w:tcPr>
          <w:p w:rsidR="008F6FC8" w:rsidRPr="00DB4D68" w:rsidRDefault="008F6FC8" w:rsidP="00F71B6F">
            <w:pPr>
              <w:ind w:left="45"/>
            </w:pPr>
            <w:r w:rsidRPr="00DB4D68">
              <w:t>пр. Шевченка,38</w:t>
            </w:r>
          </w:p>
        </w:tc>
        <w:tc>
          <w:tcPr>
            <w:tcW w:w="1559" w:type="dxa"/>
            <w:tcBorders>
              <w:top w:val="single" w:sz="4" w:space="0" w:color="000000"/>
              <w:left w:val="single" w:sz="4" w:space="0" w:color="000000"/>
              <w:bottom w:val="single" w:sz="4" w:space="0" w:color="000000"/>
              <w:right w:val="nil"/>
            </w:tcBorders>
            <w:vAlign w:val="center"/>
          </w:tcPr>
          <w:p w:rsidR="008F6FC8" w:rsidRPr="00DB4D68" w:rsidRDefault="008F6FC8" w:rsidP="008C6F08">
            <w:pPr>
              <w:ind w:left="16"/>
              <w:jc w:val="center"/>
            </w:pPr>
            <w:r w:rsidRPr="00DB4D68">
              <w:t>20</w:t>
            </w:r>
            <w:r>
              <w:rPr>
                <w:lang w:val="uk-UA"/>
              </w:rPr>
              <w:t>21</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20</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single" w:sz="4" w:space="0" w:color="auto"/>
              <w:left w:val="single" w:sz="4" w:space="0" w:color="000000"/>
              <w:bottom w:val="single" w:sz="4" w:space="0" w:color="000000"/>
              <w:right w:val="nil"/>
            </w:tcBorders>
            <w:vAlign w:val="center"/>
          </w:tcPr>
          <w:p w:rsidR="008F6FC8" w:rsidRPr="00DB4D68" w:rsidRDefault="008F6FC8" w:rsidP="00F71B6F">
            <w:pPr>
              <w:ind w:left="45"/>
            </w:pPr>
            <w:r w:rsidRPr="00DB4D68">
              <w:t>пр. Шевченка,38-б</w:t>
            </w:r>
          </w:p>
        </w:tc>
        <w:tc>
          <w:tcPr>
            <w:tcW w:w="1559" w:type="dxa"/>
            <w:tcBorders>
              <w:top w:val="single" w:sz="4" w:space="0" w:color="000000"/>
              <w:left w:val="single" w:sz="4" w:space="0" w:color="000000"/>
              <w:bottom w:val="single" w:sz="4" w:space="0" w:color="000000"/>
              <w:right w:val="nil"/>
            </w:tcBorders>
            <w:vAlign w:val="center"/>
          </w:tcPr>
          <w:p w:rsidR="008F6FC8" w:rsidRPr="00DB4D68" w:rsidRDefault="008F6FC8" w:rsidP="008C6F08">
            <w:pPr>
              <w:jc w:val="center"/>
            </w:pPr>
            <w:r w:rsidRPr="00DB4D68">
              <w:t>20</w:t>
            </w:r>
            <w:r>
              <w:rPr>
                <w:lang w:val="uk-UA"/>
              </w:rPr>
              <w:t>21</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30</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single" w:sz="4" w:space="0" w:color="auto"/>
              <w:left w:val="single" w:sz="4" w:space="0" w:color="000000"/>
              <w:bottom w:val="single" w:sz="4" w:space="0" w:color="000000"/>
              <w:right w:val="nil"/>
            </w:tcBorders>
            <w:vAlign w:val="center"/>
          </w:tcPr>
          <w:p w:rsidR="008F6FC8" w:rsidRPr="00DB4D68" w:rsidRDefault="008F6FC8" w:rsidP="00F71B6F">
            <w:pPr>
              <w:ind w:left="45"/>
            </w:pPr>
            <w:r w:rsidRPr="00DB4D68">
              <w:t>вул. Лесі Українки,17</w:t>
            </w:r>
          </w:p>
        </w:tc>
        <w:tc>
          <w:tcPr>
            <w:tcW w:w="1559" w:type="dxa"/>
            <w:tcBorders>
              <w:top w:val="single" w:sz="4" w:space="0" w:color="000000"/>
              <w:left w:val="single" w:sz="4" w:space="0" w:color="000000"/>
              <w:bottom w:val="single" w:sz="4" w:space="0" w:color="000000"/>
              <w:right w:val="nil"/>
            </w:tcBorders>
            <w:vAlign w:val="center"/>
          </w:tcPr>
          <w:p w:rsidR="008F6FC8" w:rsidRPr="00DB4D68" w:rsidRDefault="008F6FC8" w:rsidP="008C6F08">
            <w:pPr>
              <w:jc w:val="center"/>
            </w:pPr>
            <w:r w:rsidRPr="00DB4D68">
              <w:t>20</w:t>
            </w:r>
            <w:r>
              <w:rPr>
                <w:lang w:val="uk-UA"/>
              </w:rPr>
              <w:t>21</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10</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pPr>
              <w:ind w:left="45"/>
            </w:pPr>
            <w:r w:rsidRPr="00DB4D68">
              <w:t>пр. Шевченка, 36а</w:t>
            </w:r>
          </w:p>
        </w:tc>
        <w:tc>
          <w:tcPr>
            <w:tcW w:w="1559" w:type="dxa"/>
            <w:tcBorders>
              <w:top w:val="single" w:sz="4" w:space="0" w:color="000000"/>
              <w:left w:val="single" w:sz="4" w:space="0" w:color="000000"/>
              <w:bottom w:val="single" w:sz="4" w:space="0" w:color="000000"/>
              <w:right w:val="nil"/>
            </w:tcBorders>
            <w:vAlign w:val="center"/>
          </w:tcPr>
          <w:p w:rsidR="008F6FC8" w:rsidRPr="00DB4D68" w:rsidRDefault="008F6FC8" w:rsidP="008C6F08">
            <w:pPr>
              <w:jc w:val="center"/>
            </w:pPr>
            <w:r w:rsidRPr="00DB4D68">
              <w:t>20</w:t>
            </w:r>
            <w:r>
              <w:rPr>
                <w:lang w:val="uk-UA"/>
              </w:rPr>
              <w:t>21</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18</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pPr>
              <w:ind w:left="45"/>
            </w:pPr>
            <w:r w:rsidRPr="00DB4D68">
              <w:t>пр. Шевченка, 32а</w:t>
            </w:r>
          </w:p>
        </w:tc>
        <w:tc>
          <w:tcPr>
            <w:tcW w:w="1559" w:type="dxa"/>
            <w:tcBorders>
              <w:top w:val="single" w:sz="4" w:space="0" w:color="000000"/>
              <w:left w:val="single" w:sz="4" w:space="0" w:color="000000"/>
              <w:bottom w:val="single" w:sz="4" w:space="0" w:color="000000"/>
              <w:right w:val="nil"/>
            </w:tcBorders>
            <w:vAlign w:val="center"/>
          </w:tcPr>
          <w:p w:rsidR="008F6FC8" w:rsidRPr="00DB4D68" w:rsidRDefault="008F6FC8" w:rsidP="008C6F08">
            <w:pPr>
              <w:jc w:val="center"/>
            </w:pPr>
            <w:r w:rsidRPr="00DB4D68">
              <w:t>20</w:t>
            </w:r>
            <w:r>
              <w:rPr>
                <w:lang w:val="uk-UA"/>
              </w:rPr>
              <w:t>21</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20</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pPr>
              <w:ind w:left="45"/>
            </w:pPr>
            <w:r w:rsidRPr="00DB4D68">
              <w:t>пр. Шевченка,42</w:t>
            </w:r>
          </w:p>
        </w:tc>
        <w:tc>
          <w:tcPr>
            <w:tcW w:w="1559" w:type="dxa"/>
            <w:tcBorders>
              <w:top w:val="single" w:sz="4" w:space="0" w:color="000000"/>
              <w:left w:val="single" w:sz="4" w:space="0" w:color="000000"/>
              <w:bottom w:val="single" w:sz="4" w:space="0" w:color="000000"/>
              <w:right w:val="nil"/>
            </w:tcBorders>
            <w:vAlign w:val="center"/>
          </w:tcPr>
          <w:p w:rsidR="008F6FC8" w:rsidRPr="00DB4D68" w:rsidRDefault="008F6FC8" w:rsidP="008C6F08">
            <w:pPr>
              <w:jc w:val="center"/>
            </w:pPr>
            <w:r w:rsidRPr="00DB4D68">
              <w:t>20</w:t>
            </w:r>
            <w:r>
              <w:rPr>
                <w:lang w:val="uk-UA"/>
              </w:rPr>
              <w:t>21</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15</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pPr>
              <w:ind w:left="45"/>
            </w:pPr>
            <w:r w:rsidRPr="00DB4D68">
              <w:t>вул. Лесі Українки,27</w:t>
            </w:r>
          </w:p>
        </w:tc>
        <w:tc>
          <w:tcPr>
            <w:tcW w:w="1559" w:type="dxa"/>
            <w:tcBorders>
              <w:top w:val="single" w:sz="4" w:space="0" w:color="000000"/>
              <w:left w:val="single" w:sz="4" w:space="0" w:color="000000"/>
              <w:bottom w:val="single" w:sz="4" w:space="0" w:color="000000"/>
              <w:right w:val="nil"/>
            </w:tcBorders>
            <w:vAlign w:val="center"/>
          </w:tcPr>
          <w:p w:rsidR="008F6FC8" w:rsidRPr="00DB4D68" w:rsidRDefault="008F6FC8" w:rsidP="008C6F08">
            <w:pPr>
              <w:jc w:val="center"/>
            </w:pPr>
            <w:r w:rsidRPr="00DB4D68">
              <w:t>20</w:t>
            </w:r>
            <w:r>
              <w:rPr>
                <w:lang w:val="uk-UA"/>
              </w:rPr>
              <w:t>21</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7</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pPr>
              <w:ind w:left="45"/>
            </w:pPr>
            <w:r w:rsidRPr="00DB4D68">
              <w:t>пр. Шевченка, 40б</w:t>
            </w:r>
          </w:p>
        </w:tc>
        <w:tc>
          <w:tcPr>
            <w:tcW w:w="1559" w:type="dxa"/>
            <w:tcBorders>
              <w:top w:val="single" w:sz="4" w:space="0" w:color="000000"/>
              <w:left w:val="single" w:sz="4" w:space="0" w:color="000000"/>
              <w:bottom w:val="single" w:sz="4" w:space="0" w:color="000000"/>
              <w:right w:val="nil"/>
            </w:tcBorders>
            <w:vAlign w:val="center"/>
          </w:tcPr>
          <w:p w:rsidR="008F6FC8" w:rsidRPr="002A497C" w:rsidRDefault="008F6FC8" w:rsidP="008C6F08">
            <w:pPr>
              <w:jc w:val="center"/>
              <w:rPr>
                <w:lang w:val="uk-UA"/>
              </w:rPr>
            </w:pPr>
            <w:r w:rsidRPr="00DB4D68">
              <w:t>20</w:t>
            </w:r>
            <w:r>
              <w:rPr>
                <w:lang w:val="uk-UA"/>
              </w:rPr>
              <w:t>21</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33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r w:rsidRPr="00DB4D68">
              <w:t>вул. С. Бандери, 14 (покриття парапетної стіни металевими листами)</w:t>
            </w:r>
          </w:p>
        </w:tc>
        <w:tc>
          <w:tcPr>
            <w:tcW w:w="1559" w:type="dxa"/>
            <w:tcBorders>
              <w:top w:val="single" w:sz="4" w:space="0" w:color="000000"/>
              <w:left w:val="single" w:sz="4" w:space="0" w:color="000000"/>
              <w:bottom w:val="single" w:sz="4" w:space="0" w:color="000000"/>
              <w:right w:val="nil"/>
            </w:tcBorders>
            <w:vAlign w:val="center"/>
          </w:tcPr>
          <w:p w:rsidR="008F6FC8" w:rsidRPr="00DB4D68" w:rsidRDefault="008F6FC8" w:rsidP="008C6F08">
            <w:pPr>
              <w:jc w:val="center"/>
            </w:pPr>
            <w:r w:rsidRPr="00DB4D68">
              <w:t>20</w:t>
            </w:r>
            <w:r>
              <w:rPr>
                <w:lang w:val="uk-UA"/>
              </w:rPr>
              <w:t>21</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21</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F71B6F" w:rsidTr="00F71B6F">
        <w:trPr>
          <w:trHeight w:val="313"/>
        </w:trPr>
        <w:tc>
          <w:tcPr>
            <w:tcW w:w="3414" w:type="dxa"/>
            <w:tcBorders>
              <w:top w:val="nil"/>
              <w:left w:val="single" w:sz="4" w:space="0" w:color="000000"/>
              <w:bottom w:val="single" w:sz="4" w:space="0" w:color="000000"/>
              <w:right w:val="nil"/>
            </w:tcBorders>
            <w:vAlign w:val="center"/>
          </w:tcPr>
          <w:p w:rsidR="008F6FC8" w:rsidRPr="00F71B6F" w:rsidRDefault="008F6FC8" w:rsidP="00F71B6F">
            <w:pPr>
              <w:ind w:left="45"/>
              <w:rPr>
                <w:b/>
                <w:bCs/>
              </w:rPr>
            </w:pPr>
            <w:r w:rsidRPr="00F71B6F">
              <w:rPr>
                <w:b/>
                <w:bCs/>
                <w:i/>
                <w:iCs/>
              </w:rPr>
              <w:t>Разом</w:t>
            </w:r>
          </w:p>
        </w:tc>
        <w:tc>
          <w:tcPr>
            <w:tcW w:w="1559" w:type="dxa"/>
            <w:tcBorders>
              <w:top w:val="single" w:sz="4" w:space="0" w:color="000000"/>
              <w:left w:val="single" w:sz="4" w:space="0" w:color="000000"/>
              <w:bottom w:val="single" w:sz="4" w:space="0" w:color="000000"/>
              <w:right w:val="nil"/>
            </w:tcBorders>
            <w:vAlign w:val="center"/>
          </w:tcPr>
          <w:p w:rsidR="008F6FC8" w:rsidRPr="00F71B6F" w:rsidRDefault="008F6FC8" w:rsidP="008C6F08">
            <w:pPr>
              <w:ind w:left="45"/>
              <w:jc w:val="center"/>
              <w:rPr>
                <w:b/>
                <w:bCs/>
                <w:i/>
                <w:iCs/>
              </w:rPr>
            </w:pPr>
            <w:r w:rsidRPr="00F71B6F">
              <w:rPr>
                <w:b/>
                <w:bCs/>
                <w:i/>
                <w:iCs/>
              </w:rPr>
              <w:t>20</w:t>
            </w:r>
            <w:r>
              <w:rPr>
                <w:b/>
                <w:bCs/>
                <w:i/>
                <w:iCs/>
                <w:lang w:val="uk-UA"/>
              </w:rPr>
              <w:t>21</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F71B6F" w:rsidRDefault="008F6FC8" w:rsidP="00724378">
            <w:pPr>
              <w:ind w:left="45"/>
              <w:jc w:val="center"/>
              <w:rPr>
                <w:b/>
                <w:bCs/>
                <w:i/>
                <w:iCs/>
              </w:rPr>
            </w:pPr>
            <w:r w:rsidRPr="00F71B6F">
              <w:rPr>
                <w:b/>
                <w:bCs/>
                <w:i/>
                <w:iCs/>
              </w:rPr>
              <w:t>1</w:t>
            </w:r>
            <w:r>
              <w:rPr>
                <w:b/>
                <w:bCs/>
                <w:i/>
                <w:iCs/>
                <w:lang w:val="uk-UA"/>
              </w:rPr>
              <w:t>7</w:t>
            </w:r>
            <w:r w:rsidRPr="00F71B6F">
              <w:rPr>
                <w:b/>
                <w:bCs/>
                <w:i/>
                <w:iCs/>
              </w:rPr>
              <w:t>4</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ind w:left="45"/>
              <w:jc w:val="center"/>
              <w:rPr>
                <w:b/>
                <w:bCs/>
                <w:i/>
                <w:iCs/>
              </w:rPr>
            </w:pPr>
            <w:r w:rsidRPr="00F71B6F">
              <w:rPr>
                <w:b/>
                <w:bCs/>
                <w:i/>
                <w:iCs/>
              </w:rPr>
              <w:t>50,0</w:t>
            </w: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ind w:left="45"/>
              <w:jc w:val="center"/>
              <w:rPr>
                <w:b/>
                <w:bCs/>
                <w:i/>
                <w:iCs/>
              </w:rPr>
            </w:pPr>
            <w:r w:rsidRPr="00F71B6F">
              <w:rPr>
                <w:b/>
                <w:bCs/>
                <w:i/>
                <w:iCs/>
              </w:rPr>
              <w:t>50.0</w:t>
            </w: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pPr>
              <w:rPr>
                <w:b/>
                <w:bCs/>
                <w:u w:val="single"/>
              </w:rPr>
            </w:pPr>
            <w:r w:rsidRPr="00DB4D68">
              <w:t>пр. Шевченка, 40а</w:t>
            </w:r>
          </w:p>
        </w:tc>
        <w:tc>
          <w:tcPr>
            <w:tcW w:w="1559"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jc w:val="center"/>
              <w:rPr>
                <w:lang w:val="uk-UA"/>
              </w:rPr>
            </w:pPr>
            <w:r w:rsidRPr="00DB4D68">
              <w:t>20</w:t>
            </w:r>
            <w:r>
              <w:t>2</w:t>
            </w:r>
            <w:r>
              <w:rPr>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32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pPr>
              <w:rPr>
                <w:b/>
                <w:bCs/>
                <w:u w:val="single"/>
              </w:rPr>
            </w:pPr>
            <w:r w:rsidRPr="00DB4D68">
              <w:t>вул. Лесі Українки,11</w:t>
            </w:r>
          </w:p>
        </w:tc>
        <w:tc>
          <w:tcPr>
            <w:tcW w:w="1559"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jc w:val="center"/>
              <w:rPr>
                <w:lang w:val="uk-UA"/>
              </w:rPr>
            </w:pPr>
            <w:r w:rsidRPr="00DB4D68">
              <w:t>20</w:t>
            </w:r>
            <w:r>
              <w:t>2</w:t>
            </w:r>
            <w:r>
              <w:rPr>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18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pPr>
              <w:rPr>
                <w:b/>
                <w:bCs/>
                <w:u w:val="single"/>
              </w:rPr>
            </w:pPr>
            <w:r w:rsidRPr="00DB4D68">
              <w:t>вул. Лесі Українки,23</w:t>
            </w:r>
          </w:p>
        </w:tc>
        <w:tc>
          <w:tcPr>
            <w:tcW w:w="1559"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jc w:val="center"/>
              <w:rPr>
                <w:lang w:val="uk-UA"/>
              </w:rPr>
            </w:pPr>
            <w:r w:rsidRPr="00DB4D68">
              <w:t>20</w:t>
            </w:r>
            <w:r>
              <w:t>2</w:t>
            </w:r>
            <w:r>
              <w:rPr>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2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r w:rsidRPr="00DB4D68">
              <w:t>вул. Стуса, 2</w:t>
            </w:r>
          </w:p>
        </w:tc>
        <w:tc>
          <w:tcPr>
            <w:tcW w:w="1559"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jc w:val="center"/>
              <w:rPr>
                <w:lang w:val="uk-UA"/>
              </w:rPr>
            </w:pPr>
            <w:r w:rsidRPr="00DB4D68">
              <w:t>20</w:t>
            </w:r>
            <w:r>
              <w:t>2</w:t>
            </w:r>
            <w:r>
              <w:rPr>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2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r w:rsidRPr="00DB4D68">
              <w:t>вул. Шептицького, 1</w:t>
            </w:r>
          </w:p>
        </w:tc>
        <w:tc>
          <w:tcPr>
            <w:tcW w:w="1559"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jc w:val="center"/>
              <w:rPr>
                <w:lang w:val="uk-UA"/>
              </w:rPr>
            </w:pPr>
            <w:r w:rsidRPr="00DB4D68">
              <w:t>20</w:t>
            </w:r>
            <w:r>
              <w:t>2</w:t>
            </w:r>
            <w:r>
              <w:rPr>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26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r w:rsidRPr="00DB4D68">
              <w:t>вул. С. Бандери, 13</w:t>
            </w:r>
          </w:p>
        </w:tc>
        <w:tc>
          <w:tcPr>
            <w:tcW w:w="1559"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jc w:val="center"/>
              <w:rPr>
                <w:lang w:val="uk-UA"/>
              </w:rPr>
            </w:pPr>
            <w:r w:rsidRPr="00DB4D68">
              <w:t>20</w:t>
            </w:r>
            <w:r>
              <w:t>2</w:t>
            </w:r>
            <w:r>
              <w:rPr>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38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r w:rsidRPr="00DB4D68">
              <w:t>вул. Лесі Українки,15</w:t>
            </w:r>
          </w:p>
        </w:tc>
        <w:tc>
          <w:tcPr>
            <w:tcW w:w="1559"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ind w:left="16"/>
              <w:jc w:val="center"/>
              <w:rPr>
                <w:lang w:val="uk-UA"/>
              </w:rPr>
            </w:pPr>
            <w:r w:rsidRPr="00DB4D68">
              <w:t>20</w:t>
            </w:r>
            <w:r>
              <w:t>2</w:t>
            </w:r>
            <w:r>
              <w:rPr>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1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r w:rsidRPr="00DB4D68">
              <w:t>вул. Лесі Українки, 9</w:t>
            </w:r>
          </w:p>
        </w:tc>
        <w:tc>
          <w:tcPr>
            <w:tcW w:w="1559"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jc w:val="center"/>
              <w:rPr>
                <w:lang w:val="uk-UA"/>
              </w:rPr>
            </w:pPr>
            <w:r w:rsidRPr="00DB4D68">
              <w:t>20</w:t>
            </w:r>
            <w:r>
              <w:t>2</w:t>
            </w:r>
            <w:r>
              <w:rPr>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6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r w:rsidRPr="00DB4D68">
              <w:t>вул. С. Бандери, 3б</w:t>
            </w:r>
          </w:p>
        </w:tc>
        <w:tc>
          <w:tcPr>
            <w:tcW w:w="1559"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jc w:val="center"/>
              <w:rPr>
                <w:lang w:val="uk-UA"/>
              </w:rPr>
            </w:pPr>
            <w:r w:rsidRPr="00DB4D68">
              <w:t>20</w:t>
            </w:r>
            <w:r>
              <w:t>2</w:t>
            </w:r>
            <w:r>
              <w:rPr>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8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DB4D68" w:rsidTr="00F71B6F">
        <w:trPr>
          <w:trHeight w:val="313"/>
        </w:trPr>
        <w:tc>
          <w:tcPr>
            <w:tcW w:w="3414" w:type="dxa"/>
            <w:tcBorders>
              <w:top w:val="nil"/>
              <w:left w:val="single" w:sz="4" w:space="0" w:color="000000"/>
              <w:bottom w:val="single" w:sz="4" w:space="0" w:color="000000"/>
              <w:right w:val="nil"/>
            </w:tcBorders>
            <w:vAlign w:val="center"/>
          </w:tcPr>
          <w:p w:rsidR="008F6FC8" w:rsidRPr="00DB4D68" w:rsidRDefault="008F6FC8" w:rsidP="00F71B6F">
            <w:r w:rsidRPr="00DB4D68">
              <w:t>бул. Довженка, 12</w:t>
            </w:r>
          </w:p>
        </w:tc>
        <w:tc>
          <w:tcPr>
            <w:tcW w:w="1559" w:type="dxa"/>
            <w:tcBorders>
              <w:top w:val="single" w:sz="4" w:space="0" w:color="000000"/>
              <w:left w:val="single" w:sz="4" w:space="0" w:color="000000"/>
              <w:bottom w:val="single" w:sz="4" w:space="0" w:color="000000"/>
              <w:right w:val="nil"/>
            </w:tcBorders>
          </w:tcPr>
          <w:p w:rsidR="008F6FC8" w:rsidRPr="008C6F08" w:rsidRDefault="008F6FC8" w:rsidP="008C6F08">
            <w:pPr>
              <w:jc w:val="center"/>
              <w:rPr>
                <w:lang w:val="uk-UA"/>
              </w:rPr>
            </w:pPr>
            <w:r w:rsidRPr="00DB4D68">
              <w:t>20</w:t>
            </w:r>
            <w:r>
              <w:t>2</w:t>
            </w:r>
            <w:r>
              <w:rPr>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F71B6F">
            <w:pPr>
              <w:ind w:left="16"/>
              <w:jc w:val="center"/>
            </w:pPr>
            <w:r w:rsidRPr="00DB4D68">
              <w:t xml:space="preserve">6 </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6"/>
              <w:jc w:val="center"/>
            </w:pPr>
          </w:p>
        </w:tc>
      </w:tr>
      <w:tr w:rsidR="008F6FC8" w:rsidRPr="00F71B6F" w:rsidTr="00F71B6F">
        <w:trPr>
          <w:trHeight w:val="313"/>
        </w:trPr>
        <w:tc>
          <w:tcPr>
            <w:tcW w:w="3414" w:type="dxa"/>
            <w:tcBorders>
              <w:top w:val="nil"/>
              <w:left w:val="single" w:sz="4" w:space="0" w:color="000000"/>
              <w:bottom w:val="single" w:sz="4" w:space="0" w:color="000000"/>
              <w:right w:val="nil"/>
            </w:tcBorders>
            <w:vAlign w:val="center"/>
          </w:tcPr>
          <w:p w:rsidR="008F6FC8" w:rsidRPr="00F71B6F" w:rsidRDefault="008F6FC8" w:rsidP="00F71B6F">
            <w:pPr>
              <w:ind w:left="432"/>
              <w:rPr>
                <w:b/>
                <w:bCs/>
                <w:i/>
                <w:iCs/>
              </w:rPr>
            </w:pPr>
            <w:r w:rsidRPr="00F71B6F">
              <w:rPr>
                <w:b/>
                <w:bCs/>
                <w:i/>
                <w:iCs/>
              </w:rPr>
              <w:t>Разом:</w:t>
            </w:r>
          </w:p>
        </w:tc>
        <w:tc>
          <w:tcPr>
            <w:tcW w:w="1559"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ind w:left="16"/>
              <w:jc w:val="center"/>
              <w:rPr>
                <w:b/>
                <w:bCs/>
                <w:i/>
                <w:iCs/>
                <w:lang w:val="uk-UA"/>
              </w:rPr>
            </w:pPr>
            <w:r w:rsidRPr="00F71B6F">
              <w:rPr>
                <w:b/>
                <w:bCs/>
                <w:i/>
                <w:iCs/>
              </w:rPr>
              <w:t>202</w:t>
            </w:r>
            <w:r>
              <w:rPr>
                <w:b/>
                <w:bCs/>
                <w:i/>
                <w:iCs/>
                <w:lang w:val="uk-UA"/>
              </w:rPr>
              <w:t>2</w:t>
            </w: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F71B6F" w:rsidRDefault="008F6FC8" w:rsidP="008B79CF">
            <w:pPr>
              <w:ind w:left="16"/>
              <w:jc w:val="center"/>
              <w:rPr>
                <w:b/>
                <w:bCs/>
                <w:i/>
                <w:iCs/>
              </w:rPr>
            </w:pPr>
            <w:r w:rsidRPr="00F71B6F">
              <w:rPr>
                <w:b/>
                <w:bCs/>
                <w:i/>
                <w:iCs/>
              </w:rPr>
              <w:t>1</w:t>
            </w:r>
            <w:r>
              <w:rPr>
                <w:b/>
                <w:bCs/>
                <w:i/>
                <w:iCs/>
                <w:lang w:val="uk-UA"/>
              </w:rPr>
              <w:t>39</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ind w:left="16"/>
              <w:jc w:val="center"/>
              <w:rPr>
                <w:b/>
                <w:bCs/>
                <w:i/>
                <w:iCs/>
              </w:rPr>
            </w:pPr>
            <w:r w:rsidRPr="00F71B6F">
              <w:rPr>
                <w:b/>
                <w:bCs/>
                <w:i/>
                <w:iCs/>
              </w:rPr>
              <w:t>50,0</w:t>
            </w: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ind w:left="16"/>
              <w:jc w:val="center"/>
              <w:rPr>
                <w:b/>
                <w:bCs/>
                <w:i/>
                <w:iCs/>
              </w:rPr>
            </w:pPr>
            <w:r w:rsidRPr="00F71B6F">
              <w:rPr>
                <w:b/>
                <w:bCs/>
                <w:i/>
                <w:iCs/>
              </w:rPr>
              <w:t>50.0</w:t>
            </w:r>
          </w:p>
        </w:tc>
      </w:tr>
      <w:tr w:rsidR="008F6FC8" w:rsidRPr="004F6895" w:rsidTr="00F71B6F">
        <w:trPr>
          <w:trHeight w:val="313"/>
        </w:trPr>
        <w:tc>
          <w:tcPr>
            <w:tcW w:w="3414" w:type="dxa"/>
            <w:tcBorders>
              <w:top w:val="nil"/>
              <w:left w:val="single" w:sz="4" w:space="0" w:color="000000"/>
              <w:bottom w:val="single" w:sz="4" w:space="0" w:color="000000"/>
              <w:right w:val="nil"/>
            </w:tcBorders>
            <w:vAlign w:val="center"/>
          </w:tcPr>
          <w:p w:rsidR="008F6FC8" w:rsidRPr="004F6895" w:rsidRDefault="008F6FC8" w:rsidP="00F71B6F">
            <w:pPr>
              <w:ind w:left="432"/>
              <w:rPr>
                <w:b/>
                <w:bCs/>
              </w:rPr>
            </w:pPr>
            <w:r w:rsidRPr="004F6895">
              <w:rPr>
                <w:b/>
                <w:bCs/>
              </w:rPr>
              <w:t>Всього</w:t>
            </w:r>
          </w:p>
        </w:tc>
        <w:tc>
          <w:tcPr>
            <w:tcW w:w="1559" w:type="dxa"/>
            <w:tcBorders>
              <w:top w:val="single" w:sz="4" w:space="0" w:color="000000"/>
              <w:left w:val="single" w:sz="4" w:space="0" w:color="000000"/>
              <w:bottom w:val="single" w:sz="4" w:space="0" w:color="000000"/>
              <w:right w:val="nil"/>
            </w:tcBorders>
            <w:vAlign w:val="center"/>
          </w:tcPr>
          <w:p w:rsidR="008F6FC8" w:rsidRPr="004F6895" w:rsidRDefault="008F6FC8" w:rsidP="00F71B6F">
            <w:pPr>
              <w:ind w:left="16"/>
              <w:jc w:val="center"/>
              <w:rPr>
                <w:b/>
                <w:bCs/>
              </w:rPr>
            </w:pPr>
          </w:p>
        </w:tc>
        <w:tc>
          <w:tcPr>
            <w:tcW w:w="1417" w:type="dxa"/>
            <w:tcBorders>
              <w:top w:val="single" w:sz="4" w:space="0" w:color="000000"/>
              <w:left w:val="single" w:sz="4" w:space="0" w:color="000000"/>
              <w:bottom w:val="single" w:sz="4" w:space="0" w:color="000000"/>
              <w:right w:val="single" w:sz="4" w:space="0" w:color="auto"/>
            </w:tcBorders>
            <w:vAlign w:val="center"/>
          </w:tcPr>
          <w:p w:rsidR="008F6FC8" w:rsidRPr="004F6895" w:rsidRDefault="008F6FC8" w:rsidP="00F71B6F">
            <w:pPr>
              <w:ind w:left="16"/>
              <w:jc w:val="center"/>
              <w:rPr>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4F6895" w:rsidRDefault="008F6FC8" w:rsidP="00F71B6F">
            <w:pPr>
              <w:ind w:left="16"/>
              <w:jc w:val="center"/>
              <w:rPr>
                <w:b/>
                <w:bCs/>
              </w:rPr>
            </w:pPr>
            <w:r w:rsidRPr="004F6895">
              <w:rPr>
                <w:b/>
                <w:bCs/>
              </w:rPr>
              <w:t>100</w:t>
            </w:r>
          </w:p>
        </w:tc>
        <w:tc>
          <w:tcPr>
            <w:tcW w:w="2268" w:type="dxa"/>
            <w:tcBorders>
              <w:top w:val="single" w:sz="4" w:space="0" w:color="auto"/>
              <w:left w:val="single" w:sz="4" w:space="0" w:color="auto"/>
              <w:bottom w:val="single" w:sz="4" w:space="0" w:color="auto"/>
              <w:right w:val="single" w:sz="4" w:space="0" w:color="auto"/>
            </w:tcBorders>
            <w:vAlign w:val="center"/>
          </w:tcPr>
          <w:p w:rsidR="008F6FC8" w:rsidRPr="004F6895" w:rsidRDefault="008F6FC8" w:rsidP="00F71B6F">
            <w:pPr>
              <w:ind w:left="16"/>
              <w:jc w:val="center"/>
              <w:rPr>
                <w:b/>
                <w:bCs/>
              </w:rPr>
            </w:pPr>
            <w:r w:rsidRPr="004F6895">
              <w:rPr>
                <w:b/>
                <w:bCs/>
              </w:rPr>
              <w:t>100</w:t>
            </w:r>
          </w:p>
        </w:tc>
      </w:tr>
      <w:tr w:rsidR="008F6FC8" w:rsidRPr="00F71B6F" w:rsidTr="00F71B6F">
        <w:trPr>
          <w:trHeight w:val="253"/>
        </w:trPr>
        <w:tc>
          <w:tcPr>
            <w:tcW w:w="10501" w:type="dxa"/>
            <w:gridSpan w:val="5"/>
            <w:tcBorders>
              <w:top w:val="single" w:sz="4" w:space="0" w:color="000000"/>
              <w:left w:val="single" w:sz="4" w:space="0" w:color="000000"/>
              <w:bottom w:val="single" w:sz="4" w:space="0" w:color="000000"/>
              <w:right w:val="single" w:sz="4" w:space="0" w:color="auto"/>
            </w:tcBorders>
            <w:vAlign w:val="bottom"/>
          </w:tcPr>
          <w:p w:rsidR="008F6FC8" w:rsidRPr="00F71B6F" w:rsidRDefault="008F6FC8" w:rsidP="004F6895">
            <w:pPr>
              <w:rPr>
                <w:bCs/>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B4D68">
        <w:t>Таблиця</w:t>
      </w:r>
      <w:r>
        <w:rPr>
          <w:lang w:val="uk-UA"/>
        </w:rPr>
        <w:t xml:space="preserve"> </w:t>
      </w:r>
      <w:r w:rsidRPr="00DB4D68">
        <w:t>1.</w:t>
      </w:r>
      <w:r>
        <w:rPr>
          <w:lang w:val="uk-UA"/>
        </w:rPr>
        <w:t>5</w:t>
      </w:r>
      <w:r w:rsidRPr="00DB4D68">
        <w:t>.</w:t>
      </w:r>
      <w:r w:rsidRPr="00DB4D68">
        <w:rPr>
          <w:b/>
          <w:bCs/>
        </w:rPr>
        <w:t xml:space="preserve">Капітальний ремонт внутрішньобудинкових інженерних мереж </w:t>
      </w:r>
    </w:p>
    <w:p w:rsidR="008F6FC8" w:rsidRPr="00F71B6F" w:rsidRDefault="008F6FC8" w:rsidP="004F6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uk-UA"/>
        </w:rPr>
      </w:pPr>
      <w:r>
        <w:t xml:space="preserve">тис. </w:t>
      </w:r>
      <w:r>
        <w:rPr>
          <w:lang w:val="uk-UA"/>
        </w:rPr>
        <w:t>г</w:t>
      </w:r>
      <w:r>
        <w:t>рн</w:t>
      </w:r>
      <w:r>
        <w:rPr>
          <w:lang w:val="uk-UA"/>
        </w:rPr>
        <w:t>.</w:t>
      </w:r>
    </w:p>
    <w:tbl>
      <w:tblPr>
        <w:tblpPr w:leftFromText="180" w:rightFromText="180" w:vertAnchor="text" w:horzAnchor="margin" w:tblpX="432" w:tblpY="74"/>
        <w:tblW w:w="9470" w:type="dxa"/>
        <w:tblLayout w:type="fixed"/>
        <w:tblLook w:val="0000"/>
      </w:tblPr>
      <w:tblGrid>
        <w:gridCol w:w="2651"/>
        <w:gridCol w:w="1600"/>
        <w:gridCol w:w="2117"/>
        <w:gridCol w:w="1734"/>
        <w:gridCol w:w="1368"/>
      </w:tblGrid>
      <w:tr w:rsidR="008F6FC8" w:rsidRPr="00DB4D68" w:rsidTr="004F6895">
        <w:trPr>
          <w:trHeight w:val="482"/>
        </w:trPr>
        <w:tc>
          <w:tcPr>
            <w:tcW w:w="2651" w:type="dxa"/>
            <w:tcBorders>
              <w:top w:val="single" w:sz="4" w:space="0" w:color="000000"/>
              <w:left w:val="single" w:sz="4" w:space="0" w:color="000000"/>
              <w:bottom w:val="single" w:sz="4" w:space="0" w:color="000000"/>
              <w:right w:val="nil"/>
            </w:tcBorders>
          </w:tcPr>
          <w:p w:rsidR="008F6FC8" w:rsidRPr="00DB4D68" w:rsidRDefault="008F6FC8" w:rsidP="004F6895">
            <w:pPr>
              <w:jc w:val="center"/>
              <w:rPr>
                <w:b/>
                <w:bCs/>
              </w:rPr>
            </w:pPr>
            <w:r w:rsidRPr="00DB4D68">
              <w:rPr>
                <w:b/>
                <w:bCs/>
              </w:rPr>
              <w:t>Найменування об'єкту</w:t>
            </w:r>
          </w:p>
        </w:tc>
        <w:tc>
          <w:tcPr>
            <w:tcW w:w="1600" w:type="dxa"/>
            <w:tcBorders>
              <w:top w:val="single" w:sz="4" w:space="0" w:color="000000"/>
              <w:left w:val="single" w:sz="4" w:space="0" w:color="000000"/>
              <w:bottom w:val="nil"/>
              <w:right w:val="nil"/>
            </w:tcBorders>
          </w:tcPr>
          <w:p w:rsidR="008F6FC8" w:rsidRPr="00DB4D68" w:rsidRDefault="008F6FC8" w:rsidP="004F6895">
            <w:pPr>
              <w:jc w:val="center"/>
              <w:rPr>
                <w:b/>
                <w:bCs/>
              </w:rPr>
            </w:pPr>
            <w:r w:rsidRPr="00DB4D68">
              <w:rPr>
                <w:b/>
                <w:bCs/>
              </w:rPr>
              <w:t>Термін виконання, роки</w:t>
            </w:r>
          </w:p>
        </w:tc>
        <w:tc>
          <w:tcPr>
            <w:tcW w:w="2117" w:type="dxa"/>
            <w:tcBorders>
              <w:top w:val="single" w:sz="4" w:space="0" w:color="000000"/>
              <w:left w:val="single" w:sz="4" w:space="0" w:color="000000"/>
              <w:bottom w:val="single" w:sz="4" w:space="0" w:color="000000"/>
              <w:right w:val="single" w:sz="4" w:space="0" w:color="auto"/>
            </w:tcBorders>
          </w:tcPr>
          <w:p w:rsidR="008F6FC8" w:rsidRPr="00DB4D68" w:rsidRDefault="008F6FC8" w:rsidP="004F6895">
            <w:pPr>
              <w:jc w:val="center"/>
              <w:rPr>
                <w:b/>
                <w:bCs/>
              </w:rPr>
            </w:pPr>
            <w:r w:rsidRPr="00DB4D68">
              <w:rPr>
                <w:b/>
                <w:bCs/>
              </w:rPr>
              <w:t>Один. вимірювання</w:t>
            </w:r>
          </w:p>
          <w:p w:rsidR="008F6FC8" w:rsidRPr="00DB4D68" w:rsidRDefault="008F6FC8" w:rsidP="004F6895">
            <w:pPr>
              <w:jc w:val="center"/>
              <w:rPr>
                <w:b/>
                <w:bCs/>
              </w:rPr>
            </w:pPr>
            <w:r w:rsidRPr="00DB4D68">
              <w:rPr>
                <w:b/>
                <w:bCs/>
              </w:rPr>
              <w:t>м. п.</w:t>
            </w:r>
          </w:p>
        </w:tc>
        <w:tc>
          <w:tcPr>
            <w:tcW w:w="1734" w:type="dxa"/>
            <w:tcBorders>
              <w:top w:val="single" w:sz="4" w:space="0" w:color="auto"/>
              <w:left w:val="single" w:sz="4" w:space="0" w:color="auto"/>
              <w:bottom w:val="single" w:sz="4" w:space="0" w:color="auto"/>
              <w:right w:val="single" w:sz="4" w:space="0" w:color="auto"/>
            </w:tcBorders>
          </w:tcPr>
          <w:p w:rsidR="008F6FC8" w:rsidRPr="00DB4D68" w:rsidRDefault="008F6FC8" w:rsidP="004F6895">
            <w:pPr>
              <w:jc w:val="center"/>
              <w:rPr>
                <w:b/>
                <w:bCs/>
              </w:rPr>
            </w:pPr>
            <w:r w:rsidRPr="00DB4D68">
              <w:rPr>
                <w:b/>
                <w:bCs/>
              </w:rPr>
              <w:t>Загальний обсяг фінансування</w:t>
            </w:r>
          </w:p>
        </w:tc>
        <w:tc>
          <w:tcPr>
            <w:tcW w:w="1368" w:type="dxa"/>
            <w:tcBorders>
              <w:top w:val="single" w:sz="4" w:space="0" w:color="auto"/>
              <w:left w:val="single" w:sz="4" w:space="0" w:color="auto"/>
              <w:bottom w:val="single" w:sz="4" w:space="0" w:color="auto"/>
              <w:right w:val="single" w:sz="4" w:space="0" w:color="auto"/>
            </w:tcBorders>
          </w:tcPr>
          <w:p w:rsidR="008F6FC8" w:rsidRPr="00DB4D68" w:rsidRDefault="008F6FC8" w:rsidP="004F6895">
            <w:pPr>
              <w:jc w:val="center"/>
              <w:rPr>
                <w:b/>
                <w:bCs/>
              </w:rPr>
            </w:pPr>
            <w:r w:rsidRPr="00DB4D68">
              <w:rPr>
                <w:b/>
                <w:bCs/>
              </w:rPr>
              <w:t>Обсяг фінансування з місцевого бюджету</w:t>
            </w:r>
          </w:p>
        </w:tc>
      </w:tr>
      <w:tr w:rsidR="008F6FC8" w:rsidRPr="00DB4D68" w:rsidTr="004F6895">
        <w:trPr>
          <w:cantSplit/>
          <w:trHeight w:val="230"/>
        </w:trPr>
        <w:tc>
          <w:tcPr>
            <w:tcW w:w="2651" w:type="dxa"/>
            <w:tcBorders>
              <w:top w:val="single" w:sz="4" w:space="0" w:color="000000"/>
              <w:left w:val="single" w:sz="4" w:space="0" w:color="000000"/>
              <w:bottom w:val="single" w:sz="4" w:space="0" w:color="000000"/>
              <w:right w:val="nil"/>
            </w:tcBorders>
            <w:vAlign w:val="bottom"/>
          </w:tcPr>
          <w:p w:rsidR="008F6FC8" w:rsidRPr="00CB2FDE" w:rsidRDefault="008F6FC8" w:rsidP="004F6895">
            <w:pPr>
              <w:rPr>
                <w:b/>
              </w:rPr>
            </w:pPr>
            <w:r w:rsidRPr="00CB2FDE">
              <w:rPr>
                <w:b/>
              </w:rPr>
              <w:t>аварійні об’єкти</w:t>
            </w:r>
          </w:p>
        </w:tc>
        <w:tc>
          <w:tcPr>
            <w:tcW w:w="1600" w:type="dxa"/>
            <w:tcBorders>
              <w:top w:val="single" w:sz="4" w:space="0" w:color="000000"/>
              <w:left w:val="single" w:sz="4" w:space="0" w:color="000000"/>
              <w:bottom w:val="single" w:sz="4" w:space="0" w:color="000000"/>
              <w:right w:val="nil"/>
            </w:tcBorders>
            <w:vAlign w:val="center"/>
          </w:tcPr>
          <w:p w:rsidR="008F6FC8" w:rsidRPr="00131C5A" w:rsidRDefault="008F6FC8" w:rsidP="008C6F08">
            <w:pPr>
              <w:jc w:val="center"/>
              <w:rPr>
                <w:b/>
                <w:lang w:val="uk-UA"/>
              </w:rPr>
            </w:pPr>
            <w:r w:rsidRPr="00CB2FDE">
              <w:rPr>
                <w:b/>
              </w:rPr>
              <w:t>20</w:t>
            </w:r>
            <w:r>
              <w:rPr>
                <w:b/>
                <w:lang w:val="uk-UA"/>
              </w:rPr>
              <w:t>20</w:t>
            </w:r>
          </w:p>
        </w:tc>
        <w:tc>
          <w:tcPr>
            <w:tcW w:w="2117" w:type="dxa"/>
            <w:tcBorders>
              <w:top w:val="single" w:sz="4" w:space="0" w:color="000000"/>
              <w:left w:val="single" w:sz="4" w:space="0" w:color="000000"/>
              <w:bottom w:val="single" w:sz="4" w:space="0" w:color="000000"/>
              <w:right w:val="single" w:sz="4" w:space="0" w:color="auto"/>
            </w:tcBorders>
            <w:vAlign w:val="center"/>
          </w:tcPr>
          <w:p w:rsidR="008F6FC8" w:rsidRPr="00CB2FDE" w:rsidRDefault="008F6FC8" w:rsidP="004F6895">
            <w:pPr>
              <w:jc w:val="center"/>
              <w:rPr>
                <w:b/>
              </w:rPr>
            </w:pPr>
            <w:r w:rsidRPr="00CB2FDE">
              <w:rPr>
                <w:b/>
              </w:rPr>
              <w:t>-</w:t>
            </w:r>
          </w:p>
        </w:tc>
        <w:tc>
          <w:tcPr>
            <w:tcW w:w="1734" w:type="dxa"/>
            <w:tcBorders>
              <w:top w:val="single" w:sz="4" w:space="0" w:color="auto"/>
              <w:left w:val="single" w:sz="4" w:space="0" w:color="auto"/>
              <w:bottom w:val="single" w:sz="4" w:space="0" w:color="auto"/>
              <w:right w:val="single" w:sz="4" w:space="0" w:color="auto"/>
            </w:tcBorders>
            <w:vAlign w:val="center"/>
          </w:tcPr>
          <w:p w:rsidR="008F6FC8" w:rsidRPr="00CB2FDE" w:rsidRDefault="008F6FC8" w:rsidP="008C6F08">
            <w:pPr>
              <w:jc w:val="center"/>
              <w:rPr>
                <w:b/>
              </w:rPr>
            </w:pPr>
            <w:r>
              <w:rPr>
                <w:b/>
                <w:lang w:val="uk-UA"/>
              </w:rPr>
              <w:t>300</w:t>
            </w:r>
            <w:r w:rsidRPr="00CB2FDE">
              <w:rPr>
                <w:b/>
              </w:rPr>
              <w:t>,0</w:t>
            </w:r>
          </w:p>
        </w:tc>
        <w:tc>
          <w:tcPr>
            <w:tcW w:w="1368" w:type="dxa"/>
            <w:tcBorders>
              <w:top w:val="single" w:sz="4" w:space="0" w:color="auto"/>
              <w:left w:val="single" w:sz="4" w:space="0" w:color="auto"/>
              <w:bottom w:val="single" w:sz="4" w:space="0" w:color="auto"/>
              <w:right w:val="single" w:sz="4" w:space="0" w:color="auto"/>
            </w:tcBorders>
            <w:vAlign w:val="center"/>
          </w:tcPr>
          <w:p w:rsidR="008F6FC8" w:rsidRPr="00CB2FDE" w:rsidRDefault="008F6FC8" w:rsidP="008C6F08">
            <w:pPr>
              <w:jc w:val="center"/>
              <w:rPr>
                <w:b/>
              </w:rPr>
            </w:pPr>
            <w:r>
              <w:rPr>
                <w:b/>
                <w:lang w:val="uk-UA"/>
              </w:rPr>
              <w:t>300</w:t>
            </w:r>
            <w:r w:rsidRPr="00CB2FDE">
              <w:rPr>
                <w:b/>
              </w:rPr>
              <w:t>,0</w:t>
            </w:r>
          </w:p>
        </w:tc>
      </w:tr>
      <w:tr w:rsidR="008F6FC8" w:rsidRPr="00DB4D68" w:rsidTr="004F6895">
        <w:trPr>
          <w:cantSplit/>
          <w:trHeight w:val="230"/>
        </w:trPr>
        <w:tc>
          <w:tcPr>
            <w:tcW w:w="2651" w:type="dxa"/>
            <w:tcBorders>
              <w:top w:val="single" w:sz="4" w:space="0" w:color="000000"/>
              <w:left w:val="single" w:sz="4" w:space="0" w:color="000000"/>
              <w:bottom w:val="single" w:sz="4" w:space="0" w:color="000000"/>
              <w:right w:val="nil"/>
            </w:tcBorders>
            <w:vAlign w:val="center"/>
          </w:tcPr>
          <w:p w:rsidR="008F6FC8" w:rsidRPr="007B0038" w:rsidRDefault="008F6FC8" w:rsidP="004F6895">
            <w:pPr>
              <w:rPr>
                <w:color w:val="FF0000"/>
              </w:rPr>
            </w:pPr>
            <w:r w:rsidRPr="007B0038">
              <w:t>аварійні об’єкти</w:t>
            </w:r>
          </w:p>
        </w:tc>
        <w:tc>
          <w:tcPr>
            <w:tcW w:w="1600" w:type="dxa"/>
            <w:tcBorders>
              <w:top w:val="single" w:sz="4" w:space="0" w:color="000000"/>
              <w:left w:val="single" w:sz="4" w:space="0" w:color="000000"/>
              <w:bottom w:val="single" w:sz="4" w:space="0" w:color="000000"/>
              <w:right w:val="nil"/>
            </w:tcBorders>
            <w:vAlign w:val="center"/>
          </w:tcPr>
          <w:p w:rsidR="008F6FC8" w:rsidRPr="007B0038" w:rsidRDefault="008F6FC8" w:rsidP="00F74BDB">
            <w:pPr>
              <w:jc w:val="center"/>
            </w:pPr>
            <w:r w:rsidRPr="007B0038">
              <w:t>20</w:t>
            </w:r>
            <w:r>
              <w:rPr>
                <w:lang w:val="uk-UA"/>
              </w:rPr>
              <w:t>21</w:t>
            </w:r>
          </w:p>
        </w:tc>
        <w:tc>
          <w:tcPr>
            <w:tcW w:w="2117" w:type="dxa"/>
            <w:tcBorders>
              <w:top w:val="single" w:sz="4" w:space="0" w:color="000000"/>
              <w:left w:val="single" w:sz="4" w:space="0" w:color="000000"/>
              <w:bottom w:val="single" w:sz="4" w:space="0" w:color="000000"/>
              <w:right w:val="single" w:sz="4" w:space="0" w:color="auto"/>
            </w:tcBorders>
            <w:vAlign w:val="center"/>
          </w:tcPr>
          <w:p w:rsidR="008F6FC8" w:rsidRPr="007B0038" w:rsidRDefault="008F6FC8" w:rsidP="004F6895">
            <w:pPr>
              <w:jc w:val="center"/>
              <w:rPr>
                <w:bCs/>
              </w:rPr>
            </w:pPr>
            <w:r w:rsidRPr="007B0038">
              <w:rPr>
                <w:bCs/>
              </w:rPr>
              <w:t>-</w:t>
            </w:r>
          </w:p>
        </w:tc>
        <w:tc>
          <w:tcPr>
            <w:tcW w:w="1734" w:type="dxa"/>
            <w:tcBorders>
              <w:top w:val="single" w:sz="4" w:space="0" w:color="auto"/>
              <w:left w:val="single" w:sz="4" w:space="0" w:color="auto"/>
              <w:bottom w:val="single" w:sz="4" w:space="0" w:color="auto"/>
              <w:right w:val="single" w:sz="4" w:space="0" w:color="auto"/>
            </w:tcBorders>
            <w:vAlign w:val="center"/>
          </w:tcPr>
          <w:p w:rsidR="008F6FC8" w:rsidRPr="007B0038" w:rsidRDefault="008F6FC8" w:rsidP="004F6895">
            <w:pPr>
              <w:jc w:val="center"/>
            </w:pPr>
            <w:r w:rsidRPr="007B0038">
              <w:t>200,0</w:t>
            </w:r>
          </w:p>
        </w:tc>
        <w:tc>
          <w:tcPr>
            <w:tcW w:w="1368" w:type="dxa"/>
            <w:tcBorders>
              <w:top w:val="single" w:sz="4" w:space="0" w:color="auto"/>
              <w:left w:val="single" w:sz="4" w:space="0" w:color="auto"/>
              <w:bottom w:val="single" w:sz="4" w:space="0" w:color="auto"/>
              <w:right w:val="single" w:sz="4" w:space="0" w:color="auto"/>
            </w:tcBorders>
            <w:vAlign w:val="center"/>
          </w:tcPr>
          <w:p w:rsidR="008F6FC8" w:rsidRPr="007B0038" w:rsidRDefault="008F6FC8" w:rsidP="004F6895">
            <w:pPr>
              <w:jc w:val="center"/>
            </w:pPr>
            <w:r w:rsidRPr="007B0038">
              <w:t>200,0</w:t>
            </w:r>
          </w:p>
        </w:tc>
      </w:tr>
      <w:tr w:rsidR="008F6FC8" w:rsidRPr="00DB4D68" w:rsidTr="004F6895">
        <w:trPr>
          <w:cantSplit/>
          <w:trHeight w:val="230"/>
        </w:trPr>
        <w:tc>
          <w:tcPr>
            <w:tcW w:w="2651" w:type="dxa"/>
            <w:tcBorders>
              <w:top w:val="single" w:sz="4" w:space="0" w:color="000000"/>
              <w:left w:val="single" w:sz="4" w:space="0" w:color="000000"/>
              <w:bottom w:val="single" w:sz="4" w:space="0" w:color="000000"/>
              <w:right w:val="nil"/>
            </w:tcBorders>
            <w:vAlign w:val="center"/>
          </w:tcPr>
          <w:p w:rsidR="008F6FC8" w:rsidRPr="00DB4D68" w:rsidRDefault="008F6FC8" w:rsidP="004F6895">
            <w:r>
              <w:rPr>
                <w:lang w:val="uk-UA"/>
              </w:rPr>
              <w:t>а</w:t>
            </w:r>
            <w:r w:rsidRPr="00DB4D68">
              <w:t>варійні об</w:t>
            </w:r>
            <w:r w:rsidRPr="00DB4D68">
              <w:rPr>
                <w:lang w:val="en-US"/>
              </w:rPr>
              <w:t>’</w:t>
            </w:r>
            <w:r w:rsidRPr="00DB4D68">
              <w:t>єкти</w:t>
            </w:r>
          </w:p>
        </w:tc>
        <w:tc>
          <w:tcPr>
            <w:tcW w:w="1600" w:type="dxa"/>
            <w:tcBorders>
              <w:top w:val="single" w:sz="4" w:space="0" w:color="000000"/>
              <w:left w:val="single" w:sz="4" w:space="0" w:color="000000"/>
              <w:bottom w:val="single" w:sz="4" w:space="0" w:color="000000"/>
              <w:right w:val="nil"/>
            </w:tcBorders>
            <w:vAlign w:val="center"/>
          </w:tcPr>
          <w:p w:rsidR="008F6FC8" w:rsidRPr="00F74BDB" w:rsidRDefault="008F6FC8" w:rsidP="00F74BDB">
            <w:pPr>
              <w:jc w:val="center"/>
              <w:rPr>
                <w:lang w:val="uk-UA"/>
              </w:rPr>
            </w:pPr>
            <w:r w:rsidRPr="00DB4D68">
              <w:t>20</w:t>
            </w:r>
            <w:r>
              <w:t>2</w:t>
            </w:r>
            <w:r>
              <w:rPr>
                <w:lang w:val="uk-UA"/>
              </w:rPr>
              <w:t>2</w:t>
            </w:r>
          </w:p>
        </w:tc>
        <w:tc>
          <w:tcPr>
            <w:tcW w:w="2117" w:type="dxa"/>
            <w:tcBorders>
              <w:top w:val="single" w:sz="4" w:space="0" w:color="000000"/>
              <w:left w:val="single" w:sz="4" w:space="0" w:color="000000"/>
              <w:bottom w:val="single" w:sz="4" w:space="0" w:color="000000"/>
              <w:right w:val="single" w:sz="4" w:space="0" w:color="auto"/>
            </w:tcBorders>
            <w:vAlign w:val="center"/>
          </w:tcPr>
          <w:p w:rsidR="008F6FC8" w:rsidRPr="00DB4D68" w:rsidRDefault="008F6FC8" w:rsidP="004F6895">
            <w:pPr>
              <w:jc w:val="center"/>
              <w:rPr>
                <w:b/>
                <w:bCs/>
              </w:rPr>
            </w:pPr>
          </w:p>
        </w:tc>
        <w:tc>
          <w:tcPr>
            <w:tcW w:w="1734"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4F6895">
            <w:pPr>
              <w:jc w:val="center"/>
            </w:pPr>
            <w:r>
              <w:t>2</w:t>
            </w:r>
            <w:r w:rsidRPr="00DB4D68">
              <w:t>00,0</w:t>
            </w:r>
          </w:p>
        </w:tc>
        <w:tc>
          <w:tcPr>
            <w:tcW w:w="136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4F6895">
            <w:pPr>
              <w:jc w:val="center"/>
            </w:pPr>
            <w:r>
              <w:t>2</w:t>
            </w:r>
            <w:r w:rsidRPr="00DB4D68">
              <w:t>00,0</w:t>
            </w:r>
          </w:p>
        </w:tc>
      </w:tr>
      <w:tr w:rsidR="008F6FC8" w:rsidRPr="00DB4D68" w:rsidTr="004F6895">
        <w:trPr>
          <w:cantSplit/>
          <w:trHeight w:val="230"/>
        </w:trPr>
        <w:tc>
          <w:tcPr>
            <w:tcW w:w="9470" w:type="dxa"/>
            <w:gridSpan w:val="5"/>
            <w:tcBorders>
              <w:top w:val="single" w:sz="4" w:space="0" w:color="000000"/>
              <w:left w:val="single" w:sz="4" w:space="0" w:color="000000"/>
              <w:bottom w:val="single" w:sz="4" w:space="0" w:color="auto"/>
              <w:right w:val="single" w:sz="4" w:space="0" w:color="auto"/>
            </w:tcBorders>
            <w:vAlign w:val="center"/>
          </w:tcPr>
          <w:p w:rsidR="008F6FC8" w:rsidRPr="00DB4D68" w:rsidRDefault="008F6FC8" w:rsidP="004F6895">
            <w:pPr>
              <w:rPr>
                <w:color w:val="FF0000"/>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Pr="003A1F44"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Pr="002F481B" w:rsidRDefault="008F6FC8" w:rsidP="002F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center"/>
        <w:rPr>
          <w:b/>
          <w:lang w:val="uk-UA"/>
        </w:rPr>
      </w:pPr>
      <w:r w:rsidRPr="002F481B">
        <w:rPr>
          <w:b/>
          <w:lang w:val="uk-UA"/>
        </w:rPr>
        <w:t xml:space="preserve">СЕКРЕТАР РАДИ            </w:t>
      </w:r>
      <w:r>
        <w:rPr>
          <w:b/>
          <w:lang w:val="uk-UA"/>
        </w:rPr>
        <w:t xml:space="preserve">                    </w:t>
      </w:r>
      <w:r w:rsidRPr="002F481B">
        <w:rPr>
          <w:b/>
          <w:lang w:val="uk-UA"/>
        </w:rPr>
        <w:t xml:space="preserve">                       Ірина КРАВЕЦЬ</w:t>
      </w: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Pr="002F481B"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B4D68">
        <w:t>Таблиця</w:t>
      </w:r>
      <w:r>
        <w:rPr>
          <w:lang w:val="uk-UA"/>
        </w:rPr>
        <w:t xml:space="preserve"> </w:t>
      </w:r>
      <w:r w:rsidRPr="00DB4D68">
        <w:t>1.</w:t>
      </w:r>
      <w:r>
        <w:rPr>
          <w:lang w:val="uk-UA"/>
        </w:rPr>
        <w:t>6</w:t>
      </w:r>
      <w:r w:rsidRPr="00DB4D68">
        <w:t xml:space="preserve"> </w:t>
      </w:r>
      <w:r w:rsidRPr="00DB4D68">
        <w:rPr>
          <w:b/>
          <w:bCs/>
        </w:rPr>
        <w:t xml:space="preserve"> Капітальний ремонт стін входу в підвал житлових будинків</w:t>
      </w: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35"/>
        <w:jc w:val="right"/>
      </w:pPr>
      <w:r w:rsidRPr="00DB4D68">
        <w:t>тис.грн.</w:t>
      </w:r>
    </w:p>
    <w:tbl>
      <w:tblPr>
        <w:tblW w:w="10155" w:type="dxa"/>
        <w:tblLayout w:type="fixed"/>
        <w:tblLook w:val="0000"/>
      </w:tblPr>
      <w:tblGrid>
        <w:gridCol w:w="2590"/>
        <w:gridCol w:w="1754"/>
        <w:gridCol w:w="1842"/>
        <w:gridCol w:w="1985"/>
        <w:gridCol w:w="1984"/>
      </w:tblGrid>
      <w:tr w:rsidR="008F6FC8" w:rsidRPr="00DB4D68" w:rsidTr="00F71B6F">
        <w:trPr>
          <w:trHeight w:val="864"/>
        </w:trPr>
        <w:tc>
          <w:tcPr>
            <w:tcW w:w="2590" w:type="dxa"/>
            <w:tcBorders>
              <w:top w:val="single" w:sz="4" w:space="0" w:color="000000"/>
              <w:left w:val="single" w:sz="4" w:space="0" w:color="000000"/>
              <w:bottom w:val="single" w:sz="4" w:space="0" w:color="000000"/>
              <w:right w:val="nil"/>
            </w:tcBorders>
          </w:tcPr>
          <w:p w:rsidR="008F6FC8" w:rsidRPr="00DB4D68" w:rsidRDefault="008F6FC8" w:rsidP="00F71B6F">
            <w:pPr>
              <w:jc w:val="center"/>
              <w:rPr>
                <w:b/>
                <w:bCs/>
              </w:rPr>
            </w:pPr>
            <w:r w:rsidRPr="00DB4D68">
              <w:rPr>
                <w:b/>
                <w:bCs/>
              </w:rPr>
              <w:t>Найменування об'єкту</w:t>
            </w:r>
          </w:p>
        </w:tc>
        <w:tc>
          <w:tcPr>
            <w:tcW w:w="1754" w:type="dxa"/>
            <w:tcBorders>
              <w:top w:val="single" w:sz="8" w:space="0" w:color="000000"/>
              <w:left w:val="single" w:sz="4" w:space="0" w:color="000000"/>
              <w:bottom w:val="single" w:sz="4" w:space="0" w:color="000000"/>
              <w:right w:val="nil"/>
            </w:tcBorders>
          </w:tcPr>
          <w:p w:rsidR="008F6FC8" w:rsidRPr="00DB4D68" w:rsidRDefault="008F6FC8" w:rsidP="00F71B6F">
            <w:pPr>
              <w:jc w:val="center"/>
              <w:rPr>
                <w:b/>
                <w:bCs/>
              </w:rPr>
            </w:pPr>
            <w:r w:rsidRPr="00DB4D68">
              <w:rPr>
                <w:b/>
                <w:bCs/>
              </w:rPr>
              <w:t>Термін виконання,</w:t>
            </w:r>
          </w:p>
          <w:p w:rsidR="008F6FC8" w:rsidRPr="00DB4D68" w:rsidRDefault="008F6FC8" w:rsidP="00F71B6F">
            <w:pPr>
              <w:jc w:val="center"/>
              <w:rPr>
                <w:b/>
                <w:bCs/>
              </w:rPr>
            </w:pPr>
            <w:r>
              <w:rPr>
                <w:b/>
                <w:bCs/>
                <w:lang w:val="uk-UA"/>
              </w:rPr>
              <w:t>р</w:t>
            </w:r>
            <w:r w:rsidRPr="00DB4D68">
              <w:rPr>
                <w:b/>
                <w:bCs/>
              </w:rPr>
              <w:t>оки</w:t>
            </w:r>
          </w:p>
        </w:tc>
        <w:tc>
          <w:tcPr>
            <w:tcW w:w="1842" w:type="dxa"/>
            <w:tcBorders>
              <w:top w:val="single" w:sz="8" w:space="0" w:color="000000"/>
              <w:left w:val="single" w:sz="4" w:space="0" w:color="000000"/>
              <w:bottom w:val="single" w:sz="4" w:space="0" w:color="000000"/>
              <w:right w:val="single" w:sz="4" w:space="0" w:color="auto"/>
            </w:tcBorders>
          </w:tcPr>
          <w:p w:rsidR="008F6FC8" w:rsidRPr="00DB4D68" w:rsidRDefault="008F6FC8" w:rsidP="00F71B6F">
            <w:pPr>
              <w:jc w:val="center"/>
              <w:rPr>
                <w:b/>
                <w:bCs/>
                <w:vertAlign w:val="superscript"/>
              </w:rPr>
            </w:pPr>
            <w:r w:rsidRPr="00DB4D68">
              <w:rPr>
                <w:b/>
                <w:bCs/>
              </w:rPr>
              <w:t>Одиниця вимірювання,</w:t>
            </w:r>
          </w:p>
          <w:p w:rsidR="008F6FC8" w:rsidRPr="00DB4D68" w:rsidRDefault="008F6FC8" w:rsidP="00F71B6F">
            <w:pPr>
              <w:jc w:val="center"/>
              <w:rPr>
                <w:b/>
                <w:bCs/>
              </w:rPr>
            </w:pPr>
            <w:r w:rsidRPr="00DB4D68">
              <w:rPr>
                <w:b/>
                <w:bCs/>
              </w:rPr>
              <w:t>м. п.</w:t>
            </w:r>
          </w:p>
        </w:tc>
        <w:tc>
          <w:tcPr>
            <w:tcW w:w="1985"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ind w:left="113" w:right="113"/>
              <w:jc w:val="center"/>
              <w:rPr>
                <w:b/>
                <w:bCs/>
              </w:rPr>
            </w:pPr>
            <w:r w:rsidRPr="00DB4D68">
              <w:rPr>
                <w:b/>
                <w:bCs/>
              </w:rPr>
              <w:t>Загальний обсяг фінансування</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ind w:left="113" w:right="113"/>
              <w:jc w:val="center"/>
              <w:rPr>
                <w:b/>
                <w:bCs/>
              </w:rPr>
            </w:pPr>
            <w:r w:rsidRPr="00DB4D68">
              <w:rPr>
                <w:b/>
                <w:bCs/>
              </w:rPr>
              <w:t>Обсяг фінансування з місцевого бюджету</w:t>
            </w:r>
          </w:p>
        </w:tc>
      </w:tr>
      <w:tr w:rsidR="008F6FC8" w:rsidRPr="00DB4D68" w:rsidTr="00F71B6F">
        <w:trPr>
          <w:trHeight w:val="209"/>
        </w:trPr>
        <w:tc>
          <w:tcPr>
            <w:tcW w:w="2590" w:type="dxa"/>
            <w:tcBorders>
              <w:top w:val="single" w:sz="4" w:space="0" w:color="000000"/>
              <w:left w:val="single" w:sz="4" w:space="0" w:color="000000"/>
              <w:bottom w:val="single" w:sz="4" w:space="0" w:color="000000"/>
              <w:right w:val="nil"/>
            </w:tcBorders>
            <w:vAlign w:val="center"/>
          </w:tcPr>
          <w:p w:rsidR="008F6FC8" w:rsidRPr="00DB4D68" w:rsidRDefault="008F6FC8" w:rsidP="00F71B6F">
            <w:r w:rsidRPr="00DB4D68">
              <w:t>вул. Франка, 2</w:t>
            </w:r>
          </w:p>
        </w:tc>
        <w:tc>
          <w:tcPr>
            <w:tcW w:w="1754" w:type="dxa"/>
            <w:tcBorders>
              <w:top w:val="single" w:sz="4" w:space="0" w:color="000000"/>
              <w:left w:val="single" w:sz="4" w:space="0" w:color="000000"/>
              <w:bottom w:val="single" w:sz="4" w:space="0" w:color="000000"/>
              <w:right w:val="nil"/>
            </w:tcBorders>
            <w:vAlign w:val="center"/>
          </w:tcPr>
          <w:p w:rsidR="008F6FC8" w:rsidRPr="00131C5A" w:rsidRDefault="008F6FC8" w:rsidP="008C6F08">
            <w:pPr>
              <w:snapToGrid w:val="0"/>
              <w:jc w:val="center"/>
              <w:rPr>
                <w:lang w:val="uk-UA"/>
              </w:rPr>
            </w:pPr>
            <w:r w:rsidRPr="00DB4D68">
              <w:t>20</w:t>
            </w:r>
            <w:r>
              <w:rPr>
                <w:lang w:val="uk-UA"/>
              </w:rPr>
              <w:t>21</w:t>
            </w:r>
          </w:p>
        </w:tc>
        <w:tc>
          <w:tcPr>
            <w:tcW w:w="1842" w:type="dxa"/>
            <w:tcBorders>
              <w:top w:val="nil"/>
              <w:left w:val="single" w:sz="4" w:space="0" w:color="000000"/>
              <w:bottom w:val="single" w:sz="4" w:space="0" w:color="000000"/>
              <w:right w:val="single" w:sz="4" w:space="0" w:color="auto"/>
            </w:tcBorders>
            <w:vAlign w:val="center"/>
          </w:tcPr>
          <w:p w:rsidR="008F6FC8" w:rsidRPr="00DB4D68" w:rsidRDefault="008F6FC8" w:rsidP="00F71B6F">
            <w:pPr>
              <w:snapToGrid w:val="0"/>
              <w:jc w:val="center"/>
            </w:pPr>
            <w:r w:rsidRPr="00DB4D68">
              <w:t>5</w:t>
            </w:r>
          </w:p>
        </w:tc>
        <w:tc>
          <w:tcPr>
            <w:tcW w:w="1985" w:type="dxa"/>
            <w:tcBorders>
              <w:top w:val="nil"/>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t>8</w:t>
            </w:r>
            <w:r w:rsidRPr="00DB4D68">
              <w:t>,5</w:t>
            </w:r>
          </w:p>
        </w:tc>
        <w:tc>
          <w:tcPr>
            <w:tcW w:w="1984"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DB4D68" w:rsidTr="00F71B6F">
        <w:trPr>
          <w:trHeight w:val="209"/>
        </w:trPr>
        <w:tc>
          <w:tcPr>
            <w:tcW w:w="2590" w:type="dxa"/>
            <w:tcBorders>
              <w:top w:val="single" w:sz="4" w:space="0" w:color="000000"/>
              <w:left w:val="single" w:sz="4" w:space="0" w:color="000000"/>
              <w:bottom w:val="single" w:sz="4" w:space="0" w:color="000000"/>
              <w:right w:val="nil"/>
            </w:tcBorders>
            <w:vAlign w:val="center"/>
          </w:tcPr>
          <w:p w:rsidR="008F6FC8" w:rsidRPr="00DB4D68" w:rsidRDefault="008F6FC8" w:rsidP="00F71B6F">
            <w:r w:rsidRPr="00DB4D68">
              <w:t>вул. Чорновола, 3</w:t>
            </w:r>
          </w:p>
        </w:tc>
        <w:tc>
          <w:tcPr>
            <w:tcW w:w="1754" w:type="dxa"/>
            <w:tcBorders>
              <w:top w:val="single" w:sz="4" w:space="0" w:color="000000"/>
              <w:left w:val="single" w:sz="4" w:space="0" w:color="000000"/>
              <w:bottom w:val="single" w:sz="4" w:space="0" w:color="000000"/>
              <w:right w:val="nil"/>
            </w:tcBorders>
          </w:tcPr>
          <w:p w:rsidR="008F6FC8" w:rsidRPr="00DB4D68" w:rsidRDefault="008F6FC8" w:rsidP="008C6F08">
            <w:pPr>
              <w:jc w:val="center"/>
            </w:pPr>
            <w:r w:rsidRPr="00DB4D68">
              <w:t>20</w:t>
            </w:r>
            <w:r>
              <w:rPr>
                <w:lang w:val="uk-UA"/>
              </w:rPr>
              <w:t>21</w:t>
            </w:r>
          </w:p>
        </w:tc>
        <w:tc>
          <w:tcPr>
            <w:tcW w:w="1842" w:type="dxa"/>
            <w:tcBorders>
              <w:top w:val="nil"/>
              <w:left w:val="single" w:sz="4" w:space="0" w:color="000000"/>
              <w:bottom w:val="single" w:sz="4" w:space="0" w:color="000000"/>
              <w:right w:val="single" w:sz="4" w:space="0" w:color="auto"/>
            </w:tcBorders>
            <w:vAlign w:val="center"/>
          </w:tcPr>
          <w:p w:rsidR="008F6FC8" w:rsidRPr="00DB4D68" w:rsidRDefault="008F6FC8" w:rsidP="00F71B6F">
            <w:pPr>
              <w:snapToGrid w:val="0"/>
              <w:jc w:val="center"/>
            </w:pPr>
            <w:r w:rsidRPr="00DB4D68">
              <w:t>4</w:t>
            </w:r>
          </w:p>
        </w:tc>
        <w:tc>
          <w:tcPr>
            <w:tcW w:w="1985" w:type="dxa"/>
            <w:tcBorders>
              <w:top w:val="nil"/>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t>7</w:t>
            </w:r>
            <w:r w:rsidRPr="00DB4D68">
              <w:t>,5</w:t>
            </w:r>
          </w:p>
        </w:tc>
        <w:tc>
          <w:tcPr>
            <w:tcW w:w="1984"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DB4D68" w:rsidTr="00F71B6F">
        <w:trPr>
          <w:trHeight w:val="209"/>
        </w:trPr>
        <w:tc>
          <w:tcPr>
            <w:tcW w:w="2590" w:type="dxa"/>
            <w:tcBorders>
              <w:top w:val="single" w:sz="4" w:space="0" w:color="000000"/>
              <w:left w:val="single" w:sz="4" w:space="0" w:color="000000"/>
              <w:bottom w:val="single" w:sz="4" w:space="0" w:color="000000"/>
              <w:right w:val="nil"/>
            </w:tcBorders>
            <w:vAlign w:val="center"/>
          </w:tcPr>
          <w:p w:rsidR="008F6FC8" w:rsidRPr="00DB4D68" w:rsidRDefault="008F6FC8" w:rsidP="00F71B6F">
            <w:r w:rsidRPr="00DB4D68">
              <w:t>вул. Винниченка, 21</w:t>
            </w:r>
          </w:p>
        </w:tc>
        <w:tc>
          <w:tcPr>
            <w:tcW w:w="1754" w:type="dxa"/>
            <w:tcBorders>
              <w:top w:val="single" w:sz="4" w:space="0" w:color="000000"/>
              <w:left w:val="single" w:sz="4" w:space="0" w:color="000000"/>
              <w:bottom w:val="single" w:sz="4" w:space="0" w:color="000000"/>
              <w:right w:val="nil"/>
            </w:tcBorders>
          </w:tcPr>
          <w:p w:rsidR="008F6FC8" w:rsidRPr="00DB4D68" w:rsidRDefault="008F6FC8" w:rsidP="008C6F08">
            <w:pPr>
              <w:jc w:val="center"/>
            </w:pPr>
            <w:r w:rsidRPr="00DB4D68">
              <w:t>20</w:t>
            </w:r>
            <w:r>
              <w:rPr>
                <w:lang w:val="uk-UA"/>
              </w:rPr>
              <w:t>21</w:t>
            </w:r>
          </w:p>
        </w:tc>
        <w:tc>
          <w:tcPr>
            <w:tcW w:w="1842" w:type="dxa"/>
            <w:tcBorders>
              <w:top w:val="nil"/>
              <w:left w:val="single" w:sz="4" w:space="0" w:color="000000"/>
              <w:bottom w:val="single" w:sz="4" w:space="0" w:color="000000"/>
              <w:right w:val="single" w:sz="4" w:space="0" w:color="auto"/>
            </w:tcBorders>
            <w:vAlign w:val="center"/>
          </w:tcPr>
          <w:p w:rsidR="008F6FC8" w:rsidRPr="00DB4D68" w:rsidRDefault="008F6FC8" w:rsidP="00F71B6F">
            <w:pPr>
              <w:snapToGrid w:val="0"/>
              <w:jc w:val="center"/>
            </w:pPr>
            <w:r w:rsidRPr="00DB4D68">
              <w:t>6</w:t>
            </w:r>
          </w:p>
        </w:tc>
        <w:tc>
          <w:tcPr>
            <w:tcW w:w="1985" w:type="dxa"/>
            <w:tcBorders>
              <w:top w:val="nil"/>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t>9</w:t>
            </w:r>
          </w:p>
        </w:tc>
        <w:tc>
          <w:tcPr>
            <w:tcW w:w="1984"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4F6895" w:rsidTr="00F71B6F">
        <w:trPr>
          <w:trHeight w:val="209"/>
        </w:trPr>
        <w:tc>
          <w:tcPr>
            <w:tcW w:w="2590" w:type="dxa"/>
            <w:tcBorders>
              <w:top w:val="single" w:sz="4" w:space="0" w:color="000000"/>
              <w:left w:val="single" w:sz="4" w:space="0" w:color="000000"/>
              <w:bottom w:val="single" w:sz="4" w:space="0" w:color="000000"/>
              <w:right w:val="nil"/>
            </w:tcBorders>
            <w:vAlign w:val="center"/>
          </w:tcPr>
          <w:p w:rsidR="008F6FC8" w:rsidRPr="004F6895" w:rsidRDefault="008F6FC8" w:rsidP="00F71B6F">
            <w:r w:rsidRPr="004F6895">
              <w:t>вул. Грушевського, 25</w:t>
            </w:r>
          </w:p>
        </w:tc>
        <w:tc>
          <w:tcPr>
            <w:tcW w:w="1754" w:type="dxa"/>
            <w:tcBorders>
              <w:top w:val="single" w:sz="4" w:space="0" w:color="000000"/>
              <w:left w:val="single" w:sz="4" w:space="0" w:color="000000"/>
              <w:bottom w:val="single" w:sz="4" w:space="0" w:color="000000"/>
              <w:right w:val="nil"/>
            </w:tcBorders>
          </w:tcPr>
          <w:p w:rsidR="008F6FC8" w:rsidRPr="004F6895" w:rsidRDefault="008F6FC8" w:rsidP="008C6F08">
            <w:pPr>
              <w:jc w:val="center"/>
            </w:pPr>
            <w:r w:rsidRPr="004F6895">
              <w:t>20</w:t>
            </w:r>
            <w:r>
              <w:rPr>
                <w:lang w:val="uk-UA"/>
              </w:rPr>
              <w:t>21</w:t>
            </w:r>
          </w:p>
        </w:tc>
        <w:tc>
          <w:tcPr>
            <w:tcW w:w="1842" w:type="dxa"/>
            <w:tcBorders>
              <w:top w:val="nil"/>
              <w:left w:val="single" w:sz="4" w:space="0" w:color="000000"/>
              <w:bottom w:val="single" w:sz="4" w:space="0" w:color="000000"/>
              <w:right w:val="single" w:sz="4" w:space="0" w:color="auto"/>
            </w:tcBorders>
            <w:vAlign w:val="center"/>
          </w:tcPr>
          <w:p w:rsidR="008F6FC8" w:rsidRPr="004F6895" w:rsidRDefault="008F6FC8" w:rsidP="00F71B6F">
            <w:pPr>
              <w:snapToGrid w:val="0"/>
              <w:jc w:val="center"/>
            </w:pPr>
            <w:r w:rsidRPr="004F6895">
              <w:t>4</w:t>
            </w:r>
          </w:p>
        </w:tc>
        <w:tc>
          <w:tcPr>
            <w:tcW w:w="1985" w:type="dxa"/>
            <w:tcBorders>
              <w:top w:val="nil"/>
              <w:left w:val="single" w:sz="4" w:space="0" w:color="auto"/>
              <w:bottom w:val="single" w:sz="4" w:space="0" w:color="auto"/>
              <w:right w:val="single" w:sz="4" w:space="0" w:color="auto"/>
            </w:tcBorders>
            <w:vAlign w:val="center"/>
          </w:tcPr>
          <w:p w:rsidR="008F6FC8" w:rsidRPr="004F6895" w:rsidRDefault="008F6FC8" w:rsidP="00F71B6F">
            <w:pPr>
              <w:snapToGrid w:val="0"/>
              <w:jc w:val="center"/>
            </w:pPr>
            <w:r w:rsidRPr="004F6895">
              <w:t>8</w:t>
            </w:r>
          </w:p>
        </w:tc>
        <w:tc>
          <w:tcPr>
            <w:tcW w:w="1984" w:type="dxa"/>
            <w:tcBorders>
              <w:top w:val="single" w:sz="4" w:space="0" w:color="auto"/>
              <w:left w:val="single" w:sz="4" w:space="0" w:color="auto"/>
              <w:bottom w:val="single" w:sz="4" w:space="0" w:color="auto"/>
              <w:right w:val="single" w:sz="4" w:space="0" w:color="auto"/>
            </w:tcBorders>
            <w:vAlign w:val="center"/>
          </w:tcPr>
          <w:p w:rsidR="008F6FC8" w:rsidRPr="004F6895" w:rsidRDefault="008F6FC8" w:rsidP="00F71B6F">
            <w:pPr>
              <w:snapToGrid w:val="0"/>
              <w:jc w:val="center"/>
            </w:pPr>
          </w:p>
        </w:tc>
      </w:tr>
      <w:tr w:rsidR="008F6FC8" w:rsidRPr="004F6895" w:rsidTr="00F71B6F">
        <w:trPr>
          <w:trHeight w:val="209"/>
        </w:trPr>
        <w:tc>
          <w:tcPr>
            <w:tcW w:w="2590" w:type="dxa"/>
            <w:tcBorders>
              <w:top w:val="single" w:sz="4" w:space="0" w:color="000000"/>
              <w:left w:val="single" w:sz="4" w:space="0" w:color="000000"/>
              <w:bottom w:val="single" w:sz="4" w:space="0" w:color="000000"/>
              <w:right w:val="nil"/>
            </w:tcBorders>
            <w:vAlign w:val="center"/>
          </w:tcPr>
          <w:p w:rsidR="008F6FC8" w:rsidRPr="004F6895" w:rsidRDefault="008F6FC8" w:rsidP="00F71B6F">
            <w:pPr>
              <w:rPr>
                <w:b/>
                <w:bCs/>
                <w:i/>
                <w:iCs/>
              </w:rPr>
            </w:pPr>
            <w:r w:rsidRPr="004F6895">
              <w:rPr>
                <w:b/>
                <w:bCs/>
                <w:i/>
                <w:iCs/>
              </w:rPr>
              <w:t>Всього:</w:t>
            </w:r>
          </w:p>
        </w:tc>
        <w:tc>
          <w:tcPr>
            <w:tcW w:w="1754" w:type="dxa"/>
            <w:tcBorders>
              <w:top w:val="single" w:sz="4" w:space="0" w:color="000000"/>
              <w:left w:val="single" w:sz="4" w:space="0" w:color="000000"/>
              <w:bottom w:val="single" w:sz="4" w:space="0" w:color="000000"/>
              <w:right w:val="nil"/>
            </w:tcBorders>
            <w:vAlign w:val="center"/>
          </w:tcPr>
          <w:p w:rsidR="008F6FC8" w:rsidRPr="004F6895" w:rsidRDefault="008F6FC8" w:rsidP="00F71B6F">
            <w:pPr>
              <w:snapToGrid w:val="0"/>
              <w:jc w:val="center"/>
              <w:rPr>
                <w:b/>
                <w:bCs/>
                <w:i/>
                <w:iCs/>
              </w:rPr>
            </w:pPr>
          </w:p>
        </w:tc>
        <w:tc>
          <w:tcPr>
            <w:tcW w:w="1842" w:type="dxa"/>
            <w:tcBorders>
              <w:top w:val="nil"/>
              <w:left w:val="single" w:sz="4" w:space="0" w:color="000000"/>
              <w:bottom w:val="single" w:sz="4" w:space="0" w:color="000000"/>
              <w:right w:val="single" w:sz="4" w:space="0" w:color="auto"/>
            </w:tcBorders>
            <w:vAlign w:val="center"/>
          </w:tcPr>
          <w:p w:rsidR="008F6FC8" w:rsidRPr="004F6895" w:rsidRDefault="008F6FC8" w:rsidP="00F71B6F">
            <w:pPr>
              <w:snapToGrid w:val="0"/>
              <w:jc w:val="center"/>
              <w:rPr>
                <w:b/>
                <w:bCs/>
                <w:i/>
                <w:iCs/>
              </w:rPr>
            </w:pPr>
            <w:r w:rsidRPr="004F6895">
              <w:rPr>
                <w:b/>
                <w:bCs/>
                <w:i/>
                <w:iCs/>
              </w:rPr>
              <w:t>19</w:t>
            </w:r>
          </w:p>
        </w:tc>
        <w:tc>
          <w:tcPr>
            <w:tcW w:w="1985" w:type="dxa"/>
            <w:tcBorders>
              <w:top w:val="nil"/>
              <w:left w:val="single" w:sz="4" w:space="0" w:color="auto"/>
              <w:bottom w:val="single" w:sz="4" w:space="0" w:color="auto"/>
              <w:right w:val="single" w:sz="4" w:space="0" w:color="auto"/>
            </w:tcBorders>
            <w:vAlign w:val="center"/>
          </w:tcPr>
          <w:p w:rsidR="008F6FC8" w:rsidRPr="004F6895" w:rsidRDefault="008F6FC8" w:rsidP="00F71B6F">
            <w:pPr>
              <w:snapToGrid w:val="0"/>
              <w:jc w:val="center"/>
              <w:rPr>
                <w:b/>
                <w:bCs/>
                <w:i/>
                <w:iCs/>
              </w:rPr>
            </w:pPr>
          </w:p>
        </w:tc>
        <w:tc>
          <w:tcPr>
            <w:tcW w:w="1984" w:type="dxa"/>
            <w:tcBorders>
              <w:top w:val="single" w:sz="4" w:space="0" w:color="auto"/>
              <w:left w:val="single" w:sz="4" w:space="0" w:color="auto"/>
              <w:bottom w:val="single" w:sz="4" w:space="0" w:color="auto"/>
              <w:right w:val="single" w:sz="4" w:space="0" w:color="auto"/>
            </w:tcBorders>
            <w:vAlign w:val="center"/>
          </w:tcPr>
          <w:p w:rsidR="008F6FC8" w:rsidRPr="004F6895" w:rsidRDefault="008F6FC8" w:rsidP="00F71B6F">
            <w:pPr>
              <w:snapToGrid w:val="0"/>
              <w:jc w:val="center"/>
              <w:rPr>
                <w:b/>
                <w:bCs/>
                <w:i/>
                <w:iCs/>
              </w:rPr>
            </w:pPr>
            <w:r w:rsidRPr="004F6895">
              <w:rPr>
                <w:b/>
                <w:bCs/>
                <w:i/>
                <w:iCs/>
              </w:rPr>
              <w:t>33,0</w:t>
            </w:r>
          </w:p>
        </w:tc>
      </w:tr>
      <w:tr w:rsidR="008F6FC8" w:rsidRPr="00DB4D68" w:rsidTr="00F71B6F">
        <w:trPr>
          <w:trHeight w:val="244"/>
        </w:trPr>
        <w:tc>
          <w:tcPr>
            <w:tcW w:w="10155" w:type="dxa"/>
            <w:gridSpan w:val="5"/>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8F6FC8" w:rsidRPr="00F71B6F"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B4D68">
        <w:t>Таблиця</w:t>
      </w:r>
      <w:r>
        <w:rPr>
          <w:lang w:val="uk-UA"/>
        </w:rPr>
        <w:t xml:space="preserve"> </w:t>
      </w:r>
      <w:r w:rsidRPr="00DB4D68">
        <w:t>1.</w:t>
      </w:r>
      <w:r>
        <w:rPr>
          <w:lang w:val="uk-UA"/>
        </w:rPr>
        <w:t>7</w:t>
      </w:r>
      <w:r w:rsidRPr="00DB4D68">
        <w:t>.</w:t>
      </w:r>
      <w:r w:rsidRPr="00DB4D68">
        <w:rPr>
          <w:b/>
          <w:bCs/>
        </w:rPr>
        <w:t xml:space="preserve"> Капітальний ремонт  сходів входу в під'їзди </w:t>
      </w: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DB4D68">
        <w:t xml:space="preserve">                                                                                                                       тис. грн.</w:t>
      </w:r>
    </w:p>
    <w:tbl>
      <w:tblPr>
        <w:tblW w:w="10413" w:type="dxa"/>
        <w:tblInd w:w="2" w:type="dxa"/>
        <w:tblLayout w:type="fixed"/>
        <w:tblLook w:val="0000"/>
      </w:tblPr>
      <w:tblGrid>
        <w:gridCol w:w="3072"/>
        <w:gridCol w:w="1671"/>
        <w:gridCol w:w="1246"/>
        <w:gridCol w:w="2014"/>
        <w:gridCol w:w="2410"/>
      </w:tblGrid>
      <w:tr w:rsidR="008F6FC8" w:rsidRPr="00DB4D68" w:rsidTr="00F71B6F">
        <w:trPr>
          <w:trHeight w:val="531"/>
        </w:trPr>
        <w:tc>
          <w:tcPr>
            <w:tcW w:w="3072" w:type="dxa"/>
            <w:tcBorders>
              <w:top w:val="single" w:sz="4" w:space="0" w:color="000000"/>
              <w:left w:val="single" w:sz="4" w:space="0" w:color="000000"/>
              <w:bottom w:val="single" w:sz="4" w:space="0" w:color="000000"/>
              <w:right w:val="nil"/>
            </w:tcBorders>
          </w:tcPr>
          <w:p w:rsidR="008F6FC8" w:rsidRPr="00DB4D68" w:rsidRDefault="008F6FC8" w:rsidP="00F71B6F">
            <w:pPr>
              <w:rPr>
                <w:b/>
                <w:bCs/>
              </w:rPr>
            </w:pPr>
            <w:r w:rsidRPr="00DB4D68">
              <w:rPr>
                <w:b/>
                <w:bCs/>
              </w:rPr>
              <w:t>Найменування  об'єкту</w:t>
            </w:r>
          </w:p>
        </w:tc>
        <w:tc>
          <w:tcPr>
            <w:tcW w:w="1671" w:type="dxa"/>
            <w:tcBorders>
              <w:top w:val="single" w:sz="4" w:space="0" w:color="000000"/>
              <w:left w:val="single" w:sz="4" w:space="0" w:color="000000"/>
              <w:bottom w:val="nil"/>
              <w:right w:val="nil"/>
            </w:tcBorders>
          </w:tcPr>
          <w:p w:rsidR="008F6FC8" w:rsidRPr="00DB4D68" w:rsidRDefault="008F6FC8" w:rsidP="00F71B6F">
            <w:pPr>
              <w:jc w:val="center"/>
              <w:rPr>
                <w:b/>
                <w:bCs/>
              </w:rPr>
            </w:pPr>
            <w:r w:rsidRPr="00DB4D68">
              <w:rPr>
                <w:b/>
                <w:bCs/>
              </w:rPr>
              <w:t>Термін виконання, роки</w:t>
            </w:r>
          </w:p>
        </w:tc>
        <w:tc>
          <w:tcPr>
            <w:tcW w:w="1246" w:type="dxa"/>
            <w:tcBorders>
              <w:top w:val="single" w:sz="4" w:space="0" w:color="000000"/>
              <w:left w:val="single" w:sz="4" w:space="0" w:color="000000"/>
              <w:bottom w:val="single" w:sz="4" w:space="0" w:color="000000"/>
              <w:right w:val="nil"/>
            </w:tcBorders>
          </w:tcPr>
          <w:p w:rsidR="008F6FC8" w:rsidRPr="00DB4D68" w:rsidRDefault="008F6FC8" w:rsidP="00F71B6F">
            <w:pPr>
              <w:jc w:val="center"/>
              <w:rPr>
                <w:b/>
                <w:bCs/>
              </w:rPr>
            </w:pPr>
            <w:r w:rsidRPr="00DB4D68">
              <w:rPr>
                <w:b/>
                <w:bCs/>
              </w:rPr>
              <w:t>Один. виміру</w:t>
            </w:r>
            <w:r w:rsidRPr="00DB4D68">
              <w:rPr>
                <w:b/>
                <w:bCs/>
              </w:rPr>
              <w:br/>
              <w:t>шт.</w:t>
            </w:r>
          </w:p>
        </w:tc>
        <w:tc>
          <w:tcPr>
            <w:tcW w:w="2014" w:type="dxa"/>
            <w:tcBorders>
              <w:top w:val="single" w:sz="4" w:space="0" w:color="000000"/>
              <w:left w:val="single" w:sz="4" w:space="0" w:color="000000"/>
              <w:bottom w:val="single" w:sz="4" w:space="0" w:color="000000"/>
              <w:right w:val="nil"/>
            </w:tcBorders>
          </w:tcPr>
          <w:p w:rsidR="008F6FC8" w:rsidRPr="00DB4D68" w:rsidRDefault="008F6FC8" w:rsidP="00F71B6F">
            <w:pPr>
              <w:jc w:val="center"/>
            </w:pPr>
            <w:r w:rsidRPr="00DB4D68">
              <w:rPr>
                <w:b/>
                <w:bCs/>
              </w:rPr>
              <w:t xml:space="preserve">Загальний обсяг фінансування  </w:t>
            </w:r>
            <w:r w:rsidRPr="00DB4D68">
              <w:rPr>
                <w:b/>
                <w:bCs/>
              </w:rPr>
              <w:br/>
            </w:r>
          </w:p>
        </w:tc>
        <w:tc>
          <w:tcPr>
            <w:tcW w:w="2410" w:type="dxa"/>
            <w:tcBorders>
              <w:top w:val="single" w:sz="4" w:space="0" w:color="000000"/>
              <w:left w:val="single" w:sz="4" w:space="0" w:color="000000"/>
              <w:bottom w:val="single" w:sz="4" w:space="0" w:color="000000"/>
              <w:right w:val="single" w:sz="4" w:space="0" w:color="000000"/>
            </w:tcBorders>
          </w:tcPr>
          <w:p w:rsidR="008F6FC8" w:rsidRPr="00DB4D68" w:rsidRDefault="008F6FC8" w:rsidP="00F71B6F">
            <w:pPr>
              <w:jc w:val="center"/>
            </w:pPr>
            <w:r w:rsidRPr="00DB4D68">
              <w:rPr>
                <w:b/>
                <w:bCs/>
              </w:rPr>
              <w:t xml:space="preserve">Обсяг фінансування  </w:t>
            </w:r>
            <w:r w:rsidRPr="00DB4D68">
              <w:rPr>
                <w:b/>
                <w:bCs/>
              </w:rPr>
              <w:br/>
              <w:t>з місцевого бюджету</w:t>
            </w:r>
          </w:p>
        </w:tc>
      </w:tr>
      <w:tr w:rsidR="008F6FC8" w:rsidRPr="00DB4D68" w:rsidTr="00F71B6F">
        <w:trPr>
          <w:trHeight w:val="255"/>
        </w:trPr>
        <w:tc>
          <w:tcPr>
            <w:tcW w:w="3072" w:type="dxa"/>
            <w:tcBorders>
              <w:top w:val="nil"/>
              <w:left w:val="single" w:sz="4" w:space="0" w:color="000000"/>
              <w:bottom w:val="single" w:sz="4" w:space="0" w:color="000000"/>
              <w:right w:val="nil"/>
            </w:tcBorders>
            <w:vAlign w:val="bottom"/>
          </w:tcPr>
          <w:p w:rsidR="008F6FC8" w:rsidRPr="00DB4D68" w:rsidRDefault="008F6FC8" w:rsidP="00F71B6F">
            <w:r w:rsidRPr="00DB4D68">
              <w:t>вул. Ів. Франка,6 (ІІ)</w:t>
            </w:r>
          </w:p>
        </w:tc>
        <w:tc>
          <w:tcPr>
            <w:tcW w:w="1671" w:type="dxa"/>
            <w:tcBorders>
              <w:top w:val="single" w:sz="4" w:space="0" w:color="000000"/>
              <w:left w:val="single" w:sz="4" w:space="0" w:color="000000"/>
              <w:bottom w:val="single" w:sz="4" w:space="0" w:color="000000"/>
              <w:right w:val="nil"/>
            </w:tcBorders>
          </w:tcPr>
          <w:p w:rsidR="008F6FC8" w:rsidRPr="00DB4D68" w:rsidRDefault="008F6FC8" w:rsidP="008C6F08">
            <w:pPr>
              <w:jc w:val="center"/>
            </w:pPr>
            <w:r w:rsidRPr="00DB4D68">
              <w:t>20</w:t>
            </w:r>
            <w:r>
              <w:rPr>
                <w:lang w:val="uk-UA"/>
              </w:rPr>
              <w:t>21</w:t>
            </w:r>
          </w:p>
        </w:tc>
        <w:tc>
          <w:tcPr>
            <w:tcW w:w="1246" w:type="dxa"/>
            <w:tcBorders>
              <w:top w:val="nil"/>
              <w:left w:val="single" w:sz="4" w:space="0" w:color="000000"/>
              <w:bottom w:val="single" w:sz="4" w:space="0" w:color="000000"/>
              <w:right w:val="nil"/>
            </w:tcBorders>
            <w:vAlign w:val="bottom"/>
          </w:tcPr>
          <w:p w:rsidR="008F6FC8" w:rsidRPr="00DB4D68" w:rsidRDefault="008F6FC8" w:rsidP="00F71B6F">
            <w:pPr>
              <w:jc w:val="center"/>
            </w:pPr>
            <w:r w:rsidRPr="00DB4D68">
              <w:t>1</w:t>
            </w:r>
          </w:p>
        </w:tc>
        <w:tc>
          <w:tcPr>
            <w:tcW w:w="2014" w:type="dxa"/>
            <w:tcBorders>
              <w:top w:val="nil"/>
              <w:left w:val="single" w:sz="4" w:space="0" w:color="000000"/>
              <w:bottom w:val="single" w:sz="4" w:space="0" w:color="000000"/>
              <w:right w:val="nil"/>
            </w:tcBorders>
            <w:vAlign w:val="bottom"/>
          </w:tcPr>
          <w:p w:rsidR="008F6FC8" w:rsidRPr="00DB4D68" w:rsidRDefault="008F6FC8" w:rsidP="00F71B6F">
            <w:pPr>
              <w:jc w:val="center"/>
            </w:pPr>
            <w:r>
              <w:t>8</w:t>
            </w:r>
            <w:r w:rsidRPr="00DB4D68">
              <w:t>,0</w:t>
            </w:r>
          </w:p>
        </w:tc>
        <w:tc>
          <w:tcPr>
            <w:tcW w:w="2410" w:type="dxa"/>
            <w:tcBorders>
              <w:top w:val="nil"/>
              <w:left w:val="single" w:sz="4" w:space="0" w:color="000000"/>
              <w:bottom w:val="single" w:sz="4" w:space="0" w:color="000000"/>
              <w:right w:val="single" w:sz="4" w:space="0" w:color="000000"/>
            </w:tcBorders>
            <w:vAlign w:val="bottom"/>
          </w:tcPr>
          <w:p w:rsidR="008F6FC8" w:rsidRPr="00DB4D68" w:rsidRDefault="008F6FC8" w:rsidP="00F71B6F">
            <w:pPr>
              <w:jc w:val="center"/>
            </w:pPr>
          </w:p>
        </w:tc>
      </w:tr>
      <w:tr w:rsidR="008F6FC8" w:rsidRPr="00DB4D68" w:rsidTr="00F71B6F">
        <w:trPr>
          <w:trHeight w:val="255"/>
        </w:trPr>
        <w:tc>
          <w:tcPr>
            <w:tcW w:w="3072" w:type="dxa"/>
            <w:tcBorders>
              <w:top w:val="nil"/>
              <w:left w:val="single" w:sz="4" w:space="0" w:color="000000"/>
              <w:bottom w:val="single" w:sz="4" w:space="0" w:color="000000"/>
              <w:right w:val="nil"/>
            </w:tcBorders>
            <w:vAlign w:val="bottom"/>
          </w:tcPr>
          <w:p w:rsidR="008F6FC8" w:rsidRPr="00DB4D68" w:rsidRDefault="008F6FC8" w:rsidP="00F71B6F">
            <w:r w:rsidRPr="00DB4D68">
              <w:t>вул. Грушевського, 36 (І)</w:t>
            </w:r>
          </w:p>
        </w:tc>
        <w:tc>
          <w:tcPr>
            <w:tcW w:w="1671" w:type="dxa"/>
            <w:tcBorders>
              <w:top w:val="single" w:sz="4" w:space="0" w:color="000000"/>
              <w:left w:val="single" w:sz="4" w:space="0" w:color="000000"/>
              <w:bottom w:val="single" w:sz="4" w:space="0" w:color="000000"/>
              <w:right w:val="nil"/>
            </w:tcBorders>
          </w:tcPr>
          <w:p w:rsidR="008F6FC8" w:rsidRPr="00DB4D68" w:rsidRDefault="008F6FC8" w:rsidP="008C6F08">
            <w:pPr>
              <w:jc w:val="center"/>
            </w:pPr>
            <w:r w:rsidRPr="00DB4D68">
              <w:t>20</w:t>
            </w:r>
            <w:r>
              <w:rPr>
                <w:lang w:val="uk-UA"/>
              </w:rPr>
              <w:t>21</w:t>
            </w:r>
          </w:p>
        </w:tc>
        <w:tc>
          <w:tcPr>
            <w:tcW w:w="1246" w:type="dxa"/>
            <w:tcBorders>
              <w:top w:val="nil"/>
              <w:left w:val="single" w:sz="4" w:space="0" w:color="000000"/>
              <w:bottom w:val="single" w:sz="4" w:space="0" w:color="000000"/>
              <w:right w:val="nil"/>
            </w:tcBorders>
            <w:vAlign w:val="bottom"/>
          </w:tcPr>
          <w:p w:rsidR="008F6FC8" w:rsidRPr="00DB4D68" w:rsidRDefault="008F6FC8" w:rsidP="00F71B6F">
            <w:pPr>
              <w:jc w:val="center"/>
            </w:pPr>
            <w:r w:rsidRPr="00DB4D68">
              <w:t>1</w:t>
            </w:r>
          </w:p>
        </w:tc>
        <w:tc>
          <w:tcPr>
            <w:tcW w:w="2014" w:type="dxa"/>
            <w:tcBorders>
              <w:top w:val="nil"/>
              <w:left w:val="single" w:sz="4" w:space="0" w:color="000000"/>
              <w:bottom w:val="single" w:sz="4" w:space="0" w:color="000000"/>
              <w:right w:val="nil"/>
            </w:tcBorders>
            <w:vAlign w:val="bottom"/>
          </w:tcPr>
          <w:p w:rsidR="008F6FC8" w:rsidRPr="00DB4D68" w:rsidRDefault="008F6FC8" w:rsidP="00F71B6F">
            <w:pPr>
              <w:jc w:val="center"/>
            </w:pPr>
            <w:r>
              <w:t>8</w:t>
            </w:r>
            <w:r w:rsidRPr="00DB4D68">
              <w:t>,0</w:t>
            </w:r>
          </w:p>
        </w:tc>
        <w:tc>
          <w:tcPr>
            <w:tcW w:w="2410" w:type="dxa"/>
            <w:tcBorders>
              <w:top w:val="nil"/>
              <w:left w:val="single" w:sz="4" w:space="0" w:color="000000"/>
              <w:bottom w:val="single" w:sz="4" w:space="0" w:color="000000"/>
              <w:right w:val="single" w:sz="4" w:space="0" w:color="000000"/>
            </w:tcBorders>
            <w:vAlign w:val="bottom"/>
          </w:tcPr>
          <w:p w:rsidR="008F6FC8" w:rsidRPr="00DB4D68" w:rsidRDefault="008F6FC8" w:rsidP="00F71B6F">
            <w:pPr>
              <w:jc w:val="center"/>
            </w:pPr>
          </w:p>
        </w:tc>
      </w:tr>
      <w:tr w:rsidR="008F6FC8" w:rsidRPr="00DB4D68" w:rsidTr="00F71B6F">
        <w:trPr>
          <w:trHeight w:val="255"/>
        </w:trPr>
        <w:tc>
          <w:tcPr>
            <w:tcW w:w="3072" w:type="dxa"/>
            <w:tcBorders>
              <w:top w:val="nil"/>
              <w:left w:val="single" w:sz="4" w:space="0" w:color="000000"/>
              <w:bottom w:val="single" w:sz="4" w:space="0" w:color="000000"/>
              <w:right w:val="nil"/>
            </w:tcBorders>
            <w:vAlign w:val="bottom"/>
          </w:tcPr>
          <w:p w:rsidR="008F6FC8" w:rsidRPr="00DB4D68" w:rsidRDefault="008F6FC8" w:rsidP="00F71B6F">
            <w:r w:rsidRPr="00DB4D68">
              <w:t>вул. Винниченка, 25( І)</w:t>
            </w:r>
          </w:p>
        </w:tc>
        <w:tc>
          <w:tcPr>
            <w:tcW w:w="1671" w:type="dxa"/>
            <w:tcBorders>
              <w:top w:val="single" w:sz="4" w:space="0" w:color="000000"/>
              <w:left w:val="single" w:sz="4" w:space="0" w:color="000000"/>
              <w:bottom w:val="single" w:sz="4" w:space="0" w:color="000000"/>
              <w:right w:val="nil"/>
            </w:tcBorders>
          </w:tcPr>
          <w:p w:rsidR="008F6FC8" w:rsidRPr="00DB4D68" w:rsidRDefault="008F6FC8" w:rsidP="008C6F08">
            <w:pPr>
              <w:jc w:val="center"/>
            </w:pPr>
            <w:r w:rsidRPr="00DB4D68">
              <w:t>20</w:t>
            </w:r>
            <w:r>
              <w:rPr>
                <w:lang w:val="uk-UA"/>
              </w:rPr>
              <w:t>21</w:t>
            </w:r>
          </w:p>
        </w:tc>
        <w:tc>
          <w:tcPr>
            <w:tcW w:w="1246" w:type="dxa"/>
            <w:tcBorders>
              <w:top w:val="nil"/>
              <w:left w:val="single" w:sz="4" w:space="0" w:color="000000"/>
              <w:bottom w:val="single" w:sz="4" w:space="0" w:color="000000"/>
              <w:right w:val="nil"/>
            </w:tcBorders>
            <w:vAlign w:val="center"/>
          </w:tcPr>
          <w:p w:rsidR="008F6FC8" w:rsidRPr="00DB4D68" w:rsidRDefault="008F6FC8" w:rsidP="00F71B6F">
            <w:pPr>
              <w:jc w:val="center"/>
            </w:pPr>
            <w:r w:rsidRPr="00DB4D68">
              <w:t>1</w:t>
            </w:r>
          </w:p>
        </w:tc>
        <w:tc>
          <w:tcPr>
            <w:tcW w:w="2014" w:type="dxa"/>
            <w:tcBorders>
              <w:top w:val="nil"/>
              <w:left w:val="single" w:sz="4" w:space="0" w:color="000000"/>
              <w:bottom w:val="single" w:sz="4" w:space="0" w:color="000000"/>
              <w:right w:val="nil"/>
            </w:tcBorders>
          </w:tcPr>
          <w:p w:rsidR="008F6FC8" w:rsidRPr="00DB4D68" w:rsidRDefault="008F6FC8" w:rsidP="00F71B6F">
            <w:pPr>
              <w:jc w:val="center"/>
            </w:pPr>
            <w:r>
              <w:t>9</w:t>
            </w:r>
            <w:r w:rsidRPr="00DB4D68">
              <w:t>,0</w:t>
            </w:r>
          </w:p>
        </w:tc>
        <w:tc>
          <w:tcPr>
            <w:tcW w:w="2410" w:type="dxa"/>
            <w:tcBorders>
              <w:top w:val="nil"/>
              <w:left w:val="single" w:sz="4" w:space="0" w:color="000000"/>
              <w:bottom w:val="single" w:sz="4" w:space="0" w:color="000000"/>
              <w:right w:val="single" w:sz="4" w:space="0" w:color="000000"/>
            </w:tcBorders>
          </w:tcPr>
          <w:p w:rsidR="008F6FC8" w:rsidRPr="00DB4D68" w:rsidRDefault="008F6FC8" w:rsidP="00F71B6F">
            <w:pPr>
              <w:jc w:val="center"/>
            </w:pPr>
          </w:p>
        </w:tc>
      </w:tr>
      <w:tr w:rsidR="008F6FC8" w:rsidRPr="00DB4D68" w:rsidTr="00F71B6F">
        <w:trPr>
          <w:trHeight w:val="255"/>
        </w:trPr>
        <w:tc>
          <w:tcPr>
            <w:tcW w:w="3072" w:type="dxa"/>
            <w:tcBorders>
              <w:top w:val="nil"/>
              <w:left w:val="single" w:sz="4" w:space="0" w:color="000000"/>
              <w:bottom w:val="single" w:sz="4" w:space="0" w:color="000000"/>
              <w:right w:val="nil"/>
            </w:tcBorders>
            <w:vAlign w:val="bottom"/>
          </w:tcPr>
          <w:p w:rsidR="008F6FC8" w:rsidRPr="00DB4D68" w:rsidRDefault="008F6FC8" w:rsidP="00F71B6F">
            <w:pPr>
              <w:rPr>
                <w:b/>
                <w:bCs/>
                <w:i/>
                <w:iCs/>
              </w:rPr>
            </w:pPr>
            <w:r w:rsidRPr="00DB4D68">
              <w:rPr>
                <w:b/>
                <w:bCs/>
                <w:i/>
                <w:iCs/>
              </w:rPr>
              <w:t>Разом</w:t>
            </w:r>
          </w:p>
        </w:tc>
        <w:tc>
          <w:tcPr>
            <w:tcW w:w="1671" w:type="dxa"/>
            <w:tcBorders>
              <w:top w:val="single" w:sz="4" w:space="0" w:color="000000"/>
              <w:left w:val="single" w:sz="4" w:space="0" w:color="000000"/>
              <w:bottom w:val="single" w:sz="4" w:space="0" w:color="000000"/>
              <w:right w:val="nil"/>
            </w:tcBorders>
          </w:tcPr>
          <w:p w:rsidR="008F6FC8" w:rsidRPr="00131C5A" w:rsidRDefault="008F6FC8" w:rsidP="008C6F08">
            <w:pPr>
              <w:jc w:val="center"/>
              <w:rPr>
                <w:b/>
                <w:bCs/>
                <w:i/>
                <w:iCs/>
                <w:lang w:val="uk-UA"/>
              </w:rPr>
            </w:pPr>
            <w:r w:rsidRPr="00DB4D68">
              <w:rPr>
                <w:b/>
                <w:bCs/>
                <w:i/>
                <w:iCs/>
              </w:rPr>
              <w:t>20</w:t>
            </w:r>
            <w:r>
              <w:rPr>
                <w:b/>
                <w:bCs/>
                <w:i/>
                <w:iCs/>
                <w:lang w:val="uk-UA"/>
              </w:rPr>
              <w:t>21</w:t>
            </w:r>
          </w:p>
        </w:tc>
        <w:tc>
          <w:tcPr>
            <w:tcW w:w="1246" w:type="dxa"/>
            <w:tcBorders>
              <w:top w:val="nil"/>
              <w:left w:val="single" w:sz="4" w:space="0" w:color="000000"/>
              <w:bottom w:val="single" w:sz="4" w:space="0" w:color="000000"/>
              <w:right w:val="nil"/>
            </w:tcBorders>
            <w:vAlign w:val="center"/>
          </w:tcPr>
          <w:p w:rsidR="008F6FC8" w:rsidRPr="00DB4D68" w:rsidRDefault="008F6FC8" w:rsidP="00F71B6F">
            <w:pPr>
              <w:jc w:val="center"/>
              <w:rPr>
                <w:b/>
                <w:bCs/>
                <w:i/>
                <w:iCs/>
              </w:rPr>
            </w:pPr>
            <w:r w:rsidRPr="00DB4D68">
              <w:rPr>
                <w:b/>
                <w:bCs/>
                <w:i/>
                <w:iCs/>
              </w:rPr>
              <w:t>3</w:t>
            </w:r>
          </w:p>
        </w:tc>
        <w:tc>
          <w:tcPr>
            <w:tcW w:w="2014" w:type="dxa"/>
            <w:tcBorders>
              <w:top w:val="nil"/>
              <w:left w:val="single" w:sz="4" w:space="0" w:color="000000"/>
              <w:bottom w:val="single" w:sz="4" w:space="0" w:color="000000"/>
              <w:right w:val="nil"/>
            </w:tcBorders>
          </w:tcPr>
          <w:p w:rsidR="008F6FC8" w:rsidRPr="00DB4D68" w:rsidRDefault="008F6FC8" w:rsidP="00F71B6F">
            <w:pPr>
              <w:jc w:val="center"/>
              <w:rPr>
                <w:b/>
                <w:bCs/>
                <w:i/>
                <w:iCs/>
              </w:rPr>
            </w:pPr>
            <w:r>
              <w:rPr>
                <w:b/>
                <w:bCs/>
                <w:i/>
                <w:iCs/>
              </w:rPr>
              <w:t>25</w:t>
            </w:r>
          </w:p>
        </w:tc>
        <w:tc>
          <w:tcPr>
            <w:tcW w:w="2410" w:type="dxa"/>
            <w:tcBorders>
              <w:top w:val="nil"/>
              <w:left w:val="single" w:sz="4" w:space="0" w:color="000000"/>
              <w:bottom w:val="single" w:sz="4" w:space="0" w:color="000000"/>
              <w:right w:val="single" w:sz="4" w:space="0" w:color="000000"/>
            </w:tcBorders>
          </w:tcPr>
          <w:p w:rsidR="008F6FC8" w:rsidRPr="00DB4D68" w:rsidRDefault="008F6FC8" w:rsidP="00F71B6F">
            <w:pPr>
              <w:jc w:val="center"/>
              <w:rPr>
                <w:b/>
                <w:bCs/>
                <w:i/>
                <w:iCs/>
              </w:rPr>
            </w:pPr>
            <w:r>
              <w:rPr>
                <w:b/>
                <w:bCs/>
                <w:i/>
                <w:iCs/>
              </w:rPr>
              <w:t>25.0</w:t>
            </w:r>
          </w:p>
        </w:tc>
      </w:tr>
      <w:tr w:rsidR="008F6FC8" w:rsidRPr="00DB4D68" w:rsidTr="00F71B6F">
        <w:trPr>
          <w:trHeight w:val="255"/>
        </w:trPr>
        <w:tc>
          <w:tcPr>
            <w:tcW w:w="3072" w:type="dxa"/>
            <w:tcBorders>
              <w:top w:val="nil"/>
              <w:left w:val="single" w:sz="4" w:space="0" w:color="000000"/>
              <w:bottom w:val="single" w:sz="4" w:space="0" w:color="000000"/>
              <w:right w:val="nil"/>
            </w:tcBorders>
            <w:vAlign w:val="bottom"/>
          </w:tcPr>
          <w:p w:rsidR="008F6FC8" w:rsidRPr="00DB4D68" w:rsidRDefault="008F6FC8" w:rsidP="00F71B6F">
            <w:r w:rsidRPr="00DB4D68">
              <w:t>вул. Грушевського, 29 (І)</w:t>
            </w:r>
          </w:p>
        </w:tc>
        <w:tc>
          <w:tcPr>
            <w:tcW w:w="1671" w:type="dxa"/>
            <w:tcBorders>
              <w:top w:val="single" w:sz="4" w:space="0" w:color="000000"/>
              <w:left w:val="single" w:sz="4" w:space="0" w:color="000000"/>
              <w:bottom w:val="single" w:sz="4" w:space="0" w:color="000000"/>
              <w:right w:val="nil"/>
            </w:tcBorders>
          </w:tcPr>
          <w:p w:rsidR="008F6FC8" w:rsidRPr="008C6F08" w:rsidRDefault="008F6FC8" w:rsidP="008C6F08">
            <w:pPr>
              <w:jc w:val="center"/>
              <w:rPr>
                <w:lang w:val="uk-UA"/>
              </w:rPr>
            </w:pPr>
            <w:r w:rsidRPr="00DB4D68">
              <w:t>20</w:t>
            </w:r>
            <w:r>
              <w:t>2</w:t>
            </w:r>
            <w:r>
              <w:rPr>
                <w:lang w:val="uk-UA"/>
              </w:rPr>
              <w:t>2</w:t>
            </w:r>
          </w:p>
        </w:tc>
        <w:tc>
          <w:tcPr>
            <w:tcW w:w="1246" w:type="dxa"/>
            <w:tcBorders>
              <w:top w:val="nil"/>
              <w:left w:val="single" w:sz="4" w:space="0" w:color="000000"/>
              <w:bottom w:val="single" w:sz="4" w:space="0" w:color="000000"/>
              <w:right w:val="nil"/>
            </w:tcBorders>
            <w:vAlign w:val="center"/>
          </w:tcPr>
          <w:p w:rsidR="008F6FC8" w:rsidRPr="00DB4D68" w:rsidRDefault="008F6FC8" w:rsidP="00F71B6F">
            <w:pPr>
              <w:jc w:val="center"/>
            </w:pPr>
            <w:r w:rsidRPr="00DB4D68">
              <w:t>1</w:t>
            </w:r>
          </w:p>
        </w:tc>
        <w:tc>
          <w:tcPr>
            <w:tcW w:w="2014" w:type="dxa"/>
            <w:tcBorders>
              <w:top w:val="nil"/>
              <w:left w:val="single" w:sz="4" w:space="0" w:color="000000"/>
              <w:bottom w:val="single" w:sz="4" w:space="0" w:color="000000"/>
              <w:right w:val="nil"/>
            </w:tcBorders>
          </w:tcPr>
          <w:p w:rsidR="008F6FC8" w:rsidRPr="00DB4D68" w:rsidRDefault="008F6FC8" w:rsidP="00F71B6F">
            <w:pPr>
              <w:jc w:val="center"/>
            </w:pPr>
            <w:r>
              <w:t>9.0</w:t>
            </w:r>
          </w:p>
        </w:tc>
        <w:tc>
          <w:tcPr>
            <w:tcW w:w="2410" w:type="dxa"/>
            <w:tcBorders>
              <w:top w:val="nil"/>
              <w:left w:val="single" w:sz="4" w:space="0" w:color="000000"/>
              <w:bottom w:val="single" w:sz="4" w:space="0" w:color="000000"/>
              <w:right w:val="single" w:sz="4" w:space="0" w:color="000000"/>
            </w:tcBorders>
          </w:tcPr>
          <w:p w:rsidR="008F6FC8" w:rsidRPr="00DB4D68" w:rsidRDefault="008F6FC8" w:rsidP="00F71B6F">
            <w:pPr>
              <w:jc w:val="center"/>
            </w:pPr>
          </w:p>
        </w:tc>
      </w:tr>
      <w:tr w:rsidR="008F6FC8" w:rsidRPr="00DB4D68" w:rsidTr="00F71B6F">
        <w:trPr>
          <w:trHeight w:val="255"/>
        </w:trPr>
        <w:tc>
          <w:tcPr>
            <w:tcW w:w="3072" w:type="dxa"/>
            <w:tcBorders>
              <w:top w:val="nil"/>
              <w:left w:val="single" w:sz="4" w:space="0" w:color="000000"/>
              <w:bottom w:val="single" w:sz="4" w:space="0" w:color="000000"/>
              <w:right w:val="nil"/>
            </w:tcBorders>
            <w:vAlign w:val="bottom"/>
          </w:tcPr>
          <w:p w:rsidR="008F6FC8" w:rsidRPr="00DB4D68" w:rsidRDefault="008F6FC8" w:rsidP="00F71B6F">
            <w:r w:rsidRPr="00DB4D68">
              <w:t>вул. Винниченка, 27( І)</w:t>
            </w:r>
          </w:p>
        </w:tc>
        <w:tc>
          <w:tcPr>
            <w:tcW w:w="1671" w:type="dxa"/>
            <w:tcBorders>
              <w:top w:val="single" w:sz="4" w:space="0" w:color="000000"/>
              <w:left w:val="single" w:sz="4" w:space="0" w:color="000000"/>
              <w:bottom w:val="single" w:sz="4" w:space="0" w:color="000000"/>
              <w:right w:val="nil"/>
            </w:tcBorders>
          </w:tcPr>
          <w:p w:rsidR="008F6FC8" w:rsidRPr="008C6F08" w:rsidRDefault="008F6FC8" w:rsidP="008C6F08">
            <w:pPr>
              <w:jc w:val="center"/>
              <w:rPr>
                <w:lang w:val="uk-UA"/>
              </w:rPr>
            </w:pPr>
            <w:r w:rsidRPr="00DB4D68">
              <w:t>20</w:t>
            </w:r>
            <w:r>
              <w:t>2</w:t>
            </w:r>
            <w:r>
              <w:rPr>
                <w:lang w:val="uk-UA"/>
              </w:rPr>
              <w:t>2</w:t>
            </w:r>
          </w:p>
        </w:tc>
        <w:tc>
          <w:tcPr>
            <w:tcW w:w="1246" w:type="dxa"/>
            <w:tcBorders>
              <w:top w:val="nil"/>
              <w:left w:val="single" w:sz="4" w:space="0" w:color="000000"/>
              <w:bottom w:val="single" w:sz="4" w:space="0" w:color="000000"/>
              <w:right w:val="nil"/>
            </w:tcBorders>
            <w:vAlign w:val="center"/>
          </w:tcPr>
          <w:p w:rsidR="008F6FC8" w:rsidRPr="00DB4D68" w:rsidRDefault="008F6FC8" w:rsidP="00F71B6F">
            <w:pPr>
              <w:jc w:val="center"/>
            </w:pPr>
            <w:r w:rsidRPr="00DB4D68">
              <w:t>1</w:t>
            </w:r>
          </w:p>
        </w:tc>
        <w:tc>
          <w:tcPr>
            <w:tcW w:w="2014" w:type="dxa"/>
            <w:tcBorders>
              <w:top w:val="nil"/>
              <w:left w:val="single" w:sz="4" w:space="0" w:color="000000"/>
              <w:bottom w:val="single" w:sz="4" w:space="0" w:color="000000"/>
              <w:right w:val="nil"/>
            </w:tcBorders>
          </w:tcPr>
          <w:p w:rsidR="008F6FC8" w:rsidRPr="00DB4D68" w:rsidRDefault="008F6FC8" w:rsidP="00F71B6F">
            <w:pPr>
              <w:jc w:val="center"/>
            </w:pPr>
            <w:r>
              <w:t>8</w:t>
            </w:r>
            <w:r w:rsidRPr="00DB4D68">
              <w:t>,0</w:t>
            </w:r>
          </w:p>
        </w:tc>
        <w:tc>
          <w:tcPr>
            <w:tcW w:w="2410" w:type="dxa"/>
            <w:tcBorders>
              <w:top w:val="nil"/>
              <w:left w:val="single" w:sz="4" w:space="0" w:color="000000"/>
              <w:bottom w:val="single" w:sz="4" w:space="0" w:color="000000"/>
              <w:right w:val="single" w:sz="4" w:space="0" w:color="000000"/>
            </w:tcBorders>
          </w:tcPr>
          <w:p w:rsidR="008F6FC8" w:rsidRPr="00DB4D68" w:rsidRDefault="008F6FC8" w:rsidP="00F71B6F">
            <w:pPr>
              <w:jc w:val="center"/>
            </w:pPr>
          </w:p>
        </w:tc>
      </w:tr>
      <w:tr w:rsidR="008F6FC8" w:rsidRPr="00DB4D68" w:rsidTr="00F71B6F">
        <w:trPr>
          <w:trHeight w:val="255"/>
        </w:trPr>
        <w:tc>
          <w:tcPr>
            <w:tcW w:w="3072" w:type="dxa"/>
            <w:tcBorders>
              <w:top w:val="nil"/>
              <w:left w:val="single" w:sz="4" w:space="0" w:color="000000"/>
              <w:bottom w:val="single" w:sz="4" w:space="0" w:color="000000"/>
              <w:right w:val="nil"/>
            </w:tcBorders>
            <w:vAlign w:val="bottom"/>
          </w:tcPr>
          <w:p w:rsidR="008F6FC8" w:rsidRPr="00DB4D68" w:rsidRDefault="008F6FC8" w:rsidP="00F71B6F">
            <w:r w:rsidRPr="00DB4D68">
              <w:t>вул. Ст. Бандери, 14 (пожежний вихід)</w:t>
            </w:r>
          </w:p>
        </w:tc>
        <w:tc>
          <w:tcPr>
            <w:tcW w:w="1671" w:type="dxa"/>
            <w:tcBorders>
              <w:top w:val="single" w:sz="4" w:space="0" w:color="000000"/>
              <w:left w:val="single" w:sz="4" w:space="0" w:color="000000"/>
              <w:bottom w:val="single" w:sz="4" w:space="0" w:color="000000"/>
              <w:right w:val="nil"/>
            </w:tcBorders>
            <w:vAlign w:val="center"/>
          </w:tcPr>
          <w:p w:rsidR="008F6FC8" w:rsidRPr="008C6F08" w:rsidRDefault="008F6FC8" w:rsidP="008C6F08">
            <w:pPr>
              <w:jc w:val="center"/>
              <w:rPr>
                <w:lang w:val="uk-UA"/>
              </w:rPr>
            </w:pPr>
            <w:r w:rsidRPr="00DB4D68">
              <w:t>20</w:t>
            </w:r>
            <w:r>
              <w:t>2</w:t>
            </w:r>
            <w:r>
              <w:rPr>
                <w:lang w:val="uk-UA"/>
              </w:rPr>
              <w:t>2</w:t>
            </w:r>
          </w:p>
        </w:tc>
        <w:tc>
          <w:tcPr>
            <w:tcW w:w="1246" w:type="dxa"/>
            <w:tcBorders>
              <w:top w:val="nil"/>
              <w:left w:val="single" w:sz="4" w:space="0" w:color="000000"/>
              <w:bottom w:val="single" w:sz="4" w:space="0" w:color="000000"/>
              <w:right w:val="nil"/>
            </w:tcBorders>
            <w:vAlign w:val="center"/>
          </w:tcPr>
          <w:p w:rsidR="008F6FC8" w:rsidRPr="00DB4D68" w:rsidRDefault="008F6FC8" w:rsidP="00F71B6F">
            <w:pPr>
              <w:jc w:val="center"/>
            </w:pPr>
            <w:r w:rsidRPr="00DB4D68">
              <w:t>1</w:t>
            </w:r>
          </w:p>
        </w:tc>
        <w:tc>
          <w:tcPr>
            <w:tcW w:w="2014" w:type="dxa"/>
            <w:tcBorders>
              <w:top w:val="nil"/>
              <w:left w:val="single" w:sz="4" w:space="0" w:color="000000"/>
              <w:bottom w:val="single" w:sz="4" w:space="0" w:color="000000"/>
              <w:right w:val="nil"/>
            </w:tcBorders>
            <w:vAlign w:val="center"/>
          </w:tcPr>
          <w:p w:rsidR="008F6FC8" w:rsidRPr="00DB4D68" w:rsidRDefault="008F6FC8" w:rsidP="00F71B6F">
            <w:pPr>
              <w:jc w:val="center"/>
            </w:pPr>
            <w:r>
              <w:t>8</w:t>
            </w:r>
            <w:r w:rsidRPr="00DB4D68">
              <w:t>,0</w:t>
            </w:r>
          </w:p>
        </w:tc>
        <w:tc>
          <w:tcPr>
            <w:tcW w:w="2410" w:type="dxa"/>
            <w:tcBorders>
              <w:top w:val="nil"/>
              <w:left w:val="single" w:sz="4" w:space="0" w:color="000000"/>
              <w:bottom w:val="single" w:sz="4" w:space="0" w:color="000000"/>
              <w:right w:val="single" w:sz="4" w:space="0" w:color="000000"/>
            </w:tcBorders>
            <w:vAlign w:val="center"/>
          </w:tcPr>
          <w:p w:rsidR="008F6FC8" w:rsidRPr="00DB4D68" w:rsidRDefault="008F6FC8" w:rsidP="00F71B6F">
            <w:pPr>
              <w:jc w:val="center"/>
            </w:pPr>
          </w:p>
        </w:tc>
      </w:tr>
      <w:tr w:rsidR="008F6FC8" w:rsidRPr="00DB4D68" w:rsidTr="00F71B6F">
        <w:trPr>
          <w:trHeight w:val="255"/>
        </w:trPr>
        <w:tc>
          <w:tcPr>
            <w:tcW w:w="3072" w:type="dxa"/>
            <w:tcBorders>
              <w:top w:val="nil"/>
              <w:left w:val="single" w:sz="4" w:space="0" w:color="000000"/>
              <w:bottom w:val="single" w:sz="4" w:space="0" w:color="000000"/>
              <w:right w:val="nil"/>
            </w:tcBorders>
            <w:vAlign w:val="bottom"/>
          </w:tcPr>
          <w:p w:rsidR="008F6FC8" w:rsidRPr="002E0ECA" w:rsidRDefault="008F6FC8" w:rsidP="00F71B6F">
            <w:pPr>
              <w:rPr>
                <w:b/>
                <w:bCs/>
                <w:i/>
                <w:iCs/>
              </w:rPr>
            </w:pPr>
            <w:r w:rsidRPr="002E0ECA">
              <w:rPr>
                <w:b/>
                <w:bCs/>
                <w:i/>
                <w:iCs/>
              </w:rPr>
              <w:t>Разом:</w:t>
            </w:r>
          </w:p>
        </w:tc>
        <w:tc>
          <w:tcPr>
            <w:tcW w:w="1671" w:type="dxa"/>
            <w:tcBorders>
              <w:top w:val="single" w:sz="4" w:space="0" w:color="000000"/>
              <w:left w:val="single" w:sz="4" w:space="0" w:color="000000"/>
              <w:bottom w:val="single" w:sz="4" w:space="0" w:color="000000"/>
              <w:right w:val="nil"/>
            </w:tcBorders>
          </w:tcPr>
          <w:p w:rsidR="008F6FC8" w:rsidRPr="002E0ECA" w:rsidRDefault="008F6FC8" w:rsidP="00F71B6F">
            <w:pPr>
              <w:jc w:val="center"/>
              <w:rPr>
                <w:b/>
                <w:bCs/>
                <w:i/>
                <w:iCs/>
              </w:rPr>
            </w:pPr>
          </w:p>
        </w:tc>
        <w:tc>
          <w:tcPr>
            <w:tcW w:w="1246" w:type="dxa"/>
            <w:tcBorders>
              <w:top w:val="nil"/>
              <w:left w:val="single" w:sz="4" w:space="0" w:color="000000"/>
              <w:bottom w:val="single" w:sz="4" w:space="0" w:color="000000"/>
              <w:right w:val="nil"/>
            </w:tcBorders>
            <w:vAlign w:val="bottom"/>
          </w:tcPr>
          <w:p w:rsidR="008F6FC8" w:rsidRPr="002E0ECA" w:rsidRDefault="008F6FC8" w:rsidP="00F71B6F">
            <w:pPr>
              <w:jc w:val="center"/>
              <w:rPr>
                <w:b/>
                <w:bCs/>
                <w:i/>
                <w:iCs/>
              </w:rPr>
            </w:pPr>
            <w:r w:rsidRPr="002E0ECA">
              <w:rPr>
                <w:b/>
                <w:bCs/>
                <w:i/>
                <w:iCs/>
              </w:rPr>
              <w:t>6</w:t>
            </w:r>
          </w:p>
        </w:tc>
        <w:tc>
          <w:tcPr>
            <w:tcW w:w="2014" w:type="dxa"/>
            <w:tcBorders>
              <w:top w:val="nil"/>
              <w:left w:val="single" w:sz="4" w:space="0" w:color="000000"/>
              <w:bottom w:val="single" w:sz="4" w:space="0" w:color="000000"/>
              <w:right w:val="nil"/>
            </w:tcBorders>
            <w:vAlign w:val="bottom"/>
          </w:tcPr>
          <w:p w:rsidR="008F6FC8" w:rsidRPr="002E0ECA" w:rsidRDefault="008F6FC8" w:rsidP="00F71B6F">
            <w:pPr>
              <w:jc w:val="center"/>
              <w:rPr>
                <w:b/>
                <w:bCs/>
                <w:i/>
                <w:iCs/>
              </w:rPr>
            </w:pPr>
            <w:r w:rsidRPr="002E0ECA">
              <w:rPr>
                <w:b/>
                <w:bCs/>
                <w:i/>
                <w:iCs/>
              </w:rPr>
              <w:t>25.0</w:t>
            </w:r>
          </w:p>
        </w:tc>
        <w:tc>
          <w:tcPr>
            <w:tcW w:w="2410" w:type="dxa"/>
            <w:tcBorders>
              <w:top w:val="nil"/>
              <w:left w:val="single" w:sz="4" w:space="0" w:color="000000"/>
              <w:bottom w:val="single" w:sz="4" w:space="0" w:color="000000"/>
              <w:right w:val="single" w:sz="4" w:space="0" w:color="000000"/>
            </w:tcBorders>
            <w:vAlign w:val="bottom"/>
          </w:tcPr>
          <w:p w:rsidR="008F6FC8" w:rsidRPr="002E0ECA" w:rsidRDefault="008F6FC8" w:rsidP="00F71B6F">
            <w:pPr>
              <w:jc w:val="center"/>
              <w:rPr>
                <w:b/>
                <w:bCs/>
                <w:i/>
                <w:iCs/>
              </w:rPr>
            </w:pPr>
            <w:r w:rsidRPr="002E0ECA">
              <w:rPr>
                <w:b/>
                <w:bCs/>
                <w:i/>
                <w:iCs/>
              </w:rPr>
              <w:t>25.0</w:t>
            </w:r>
          </w:p>
        </w:tc>
      </w:tr>
      <w:tr w:rsidR="008F6FC8" w:rsidRPr="00DB4D68" w:rsidTr="00F71B6F">
        <w:trPr>
          <w:trHeight w:val="255"/>
        </w:trPr>
        <w:tc>
          <w:tcPr>
            <w:tcW w:w="3072" w:type="dxa"/>
            <w:tcBorders>
              <w:top w:val="nil"/>
              <w:left w:val="single" w:sz="4" w:space="0" w:color="000000"/>
              <w:bottom w:val="single" w:sz="4" w:space="0" w:color="000000"/>
              <w:right w:val="nil"/>
            </w:tcBorders>
            <w:vAlign w:val="bottom"/>
          </w:tcPr>
          <w:p w:rsidR="008F6FC8" w:rsidRPr="002E0ECA" w:rsidRDefault="008F6FC8" w:rsidP="00F71B6F">
            <w:pPr>
              <w:rPr>
                <w:b/>
                <w:bCs/>
                <w:i/>
                <w:iCs/>
              </w:rPr>
            </w:pPr>
            <w:r w:rsidRPr="002E0ECA">
              <w:rPr>
                <w:b/>
                <w:bCs/>
                <w:i/>
                <w:iCs/>
              </w:rPr>
              <w:t>Всього:</w:t>
            </w:r>
          </w:p>
        </w:tc>
        <w:tc>
          <w:tcPr>
            <w:tcW w:w="1671" w:type="dxa"/>
            <w:tcBorders>
              <w:top w:val="single" w:sz="4" w:space="0" w:color="000000"/>
              <w:left w:val="single" w:sz="4" w:space="0" w:color="000000"/>
              <w:bottom w:val="single" w:sz="4" w:space="0" w:color="000000"/>
              <w:right w:val="nil"/>
            </w:tcBorders>
          </w:tcPr>
          <w:p w:rsidR="008F6FC8" w:rsidRPr="002E0ECA" w:rsidRDefault="008F6FC8" w:rsidP="00F71B6F">
            <w:pPr>
              <w:jc w:val="center"/>
              <w:rPr>
                <w:b/>
                <w:bCs/>
                <w:i/>
                <w:iCs/>
              </w:rPr>
            </w:pPr>
          </w:p>
        </w:tc>
        <w:tc>
          <w:tcPr>
            <w:tcW w:w="1246" w:type="dxa"/>
            <w:tcBorders>
              <w:top w:val="nil"/>
              <w:left w:val="single" w:sz="4" w:space="0" w:color="000000"/>
              <w:bottom w:val="single" w:sz="4" w:space="0" w:color="000000"/>
              <w:right w:val="nil"/>
            </w:tcBorders>
            <w:vAlign w:val="bottom"/>
          </w:tcPr>
          <w:p w:rsidR="008F6FC8" w:rsidRPr="002E0ECA" w:rsidRDefault="008F6FC8" w:rsidP="00F71B6F">
            <w:pPr>
              <w:jc w:val="center"/>
              <w:rPr>
                <w:b/>
                <w:bCs/>
                <w:i/>
                <w:iCs/>
              </w:rPr>
            </w:pPr>
          </w:p>
        </w:tc>
        <w:tc>
          <w:tcPr>
            <w:tcW w:w="2014" w:type="dxa"/>
            <w:tcBorders>
              <w:top w:val="nil"/>
              <w:left w:val="single" w:sz="4" w:space="0" w:color="000000"/>
              <w:bottom w:val="single" w:sz="4" w:space="0" w:color="000000"/>
              <w:right w:val="nil"/>
            </w:tcBorders>
            <w:vAlign w:val="bottom"/>
          </w:tcPr>
          <w:p w:rsidR="008F6FC8" w:rsidRPr="002E0ECA" w:rsidRDefault="008F6FC8" w:rsidP="00F71B6F">
            <w:pPr>
              <w:jc w:val="center"/>
              <w:rPr>
                <w:b/>
                <w:bCs/>
                <w:i/>
                <w:iCs/>
              </w:rPr>
            </w:pPr>
          </w:p>
        </w:tc>
        <w:tc>
          <w:tcPr>
            <w:tcW w:w="2410" w:type="dxa"/>
            <w:tcBorders>
              <w:top w:val="nil"/>
              <w:left w:val="single" w:sz="4" w:space="0" w:color="000000"/>
              <w:bottom w:val="single" w:sz="4" w:space="0" w:color="000000"/>
              <w:right w:val="single" w:sz="4" w:space="0" w:color="000000"/>
            </w:tcBorders>
            <w:vAlign w:val="bottom"/>
          </w:tcPr>
          <w:p w:rsidR="008F6FC8" w:rsidRPr="002E0ECA" w:rsidRDefault="008F6FC8" w:rsidP="00F71B6F">
            <w:pPr>
              <w:jc w:val="center"/>
              <w:rPr>
                <w:b/>
                <w:bCs/>
                <w:i/>
                <w:iCs/>
              </w:rPr>
            </w:pPr>
            <w:r w:rsidRPr="002E0ECA">
              <w:rPr>
                <w:b/>
                <w:bCs/>
                <w:i/>
                <w:iCs/>
              </w:rPr>
              <w:t>50.0</w:t>
            </w:r>
          </w:p>
        </w:tc>
      </w:tr>
      <w:tr w:rsidR="008F6FC8" w:rsidRPr="00DB4D68" w:rsidTr="00F71B6F">
        <w:trPr>
          <w:trHeight w:val="255"/>
        </w:trPr>
        <w:tc>
          <w:tcPr>
            <w:tcW w:w="10413" w:type="dxa"/>
            <w:gridSpan w:val="5"/>
            <w:tcBorders>
              <w:top w:val="single" w:sz="4" w:space="0" w:color="000000"/>
              <w:left w:val="single" w:sz="4" w:space="0" w:color="000000"/>
              <w:bottom w:val="single" w:sz="4" w:space="0" w:color="000000"/>
              <w:right w:val="single" w:sz="4" w:space="0" w:color="000000"/>
            </w:tcBorders>
            <w:vAlign w:val="bottom"/>
          </w:tcPr>
          <w:p w:rsidR="008F6FC8" w:rsidRPr="00DB4D68" w:rsidRDefault="008F6FC8" w:rsidP="00F71B6F">
            <w:pPr>
              <w:rPr>
                <w:b/>
                <w:bCs/>
                <w:i/>
                <w:iCs/>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B4D68">
        <w:t>Таблиця</w:t>
      </w:r>
      <w:r>
        <w:rPr>
          <w:lang w:val="uk-UA"/>
        </w:rPr>
        <w:t xml:space="preserve"> </w:t>
      </w:r>
      <w:r w:rsidRPr="00DB4D68">
        <w:t>1.</w:t>
      </w:r>
      <w:r>
        <w:rPr>
          <w:lang w:val="uk-UA"/>
        </w:rPr>
        <w:t>8</w:t>
      </w:r>
      <w:r w:rsidRPr="00DB4D68">
        <w:t>.</w:t>
      </w:r>
      <w:r w:rsidRPr="00DB4D68">
        <w:rPr>
          <w:b/>
          <w:bCs/>
        </w:rPr>
        <w:t xml:space="preserve"> Капітальний ремонт cходових кліток</w:t>
      </w:r>
      <w:r>
        <w:rPr>
          <w:b/>
          <w:bCs/>
        </w:rPr>
        <w:t xml:space="preserve"> та загальних коридорів у </w:t>
      </w:r>
      <w:r w:rsidRPr="00DB4D68">
        <w:rPr>
          <w:b/>
          <w:bCs/>
        </w:rPr>
        <w:t xml:space="preserve"> житлових будинк</w:t>
      </w:r>
      <w:r>
        <w:rPr>
          <w:b/>
          <w:bCs/>
        </w:rPr>
        <w:t>ах</w:t>
      </w:r>
    </w:p>
    <w:p w:rsidR="008F6FC8" w:rsidRPr="00DB4D68" w:rsidRDefault="008F6FC8" w:rsidP="00F71B6F">
      <w:pPr>
        <w:ind w:left="6381" w:firstLine="709"/>
        <w:jc w:val="center"/>
        <w:rPr>
          <w:b/>
          <w:bCs/>
        </w:rPr>
      </w:pPr>
      <w:r w:rsidRPr="00DB4D68">
        <w:t>тис.грн</w:t>
      </w:r>
      <w:r w:rsidRPr="00DB4D68">
        <w:rPr>
          <w:b/>
          <w:bCs/>
        </w:rPr>
        <w:t>.</w:t>
      </w:r>
    </w:p>
    <w:tbl>
      <w:tblPr>
        <w:tblW w:w="11058" w:type="dxa"/>
        <w:tblInd w:w="-318" w:type="dxa"/>
        <w:tblLayout w:type="fixed"/>
        <w:tblLook w:val="0000"/>
      </w:tblPr>
      <w:tblGrid>
        <w:gridCol w:w="4112"/>
        <w:gridCol w:w="1559"/>
        <w:gridCol w:w="1418"/>
        <w:gridCol w:w="1984"/>
        <w:gridCol w:w="1985"/>
      </w:tblGrid>
      <w:tr w:rsidR="008F6FC8" w:rsidRPr="00DB4D68" w:rsidTr="004F6895">
        <w:trPr>
          <w:trHeight w:val="948"/>
        </w:trPr>
        <w:tc>
          <w:tcPr>
            <w:tcW w:w="4112" w:type="dxa"/>
            <w:tcBorders>
              <w:top w:val="single" w:sz="4" w:space="0" w:color="000000"/>
              <w:left w:val="single" w:sz="4" w:space="0" w:color="000000"/>
              <w:bottom w:val="single" w:sz="4" w:space="0" w:color="000000"/>
              <w:right w:val="nil"/>
            </w:tcBorders>
          </w:tcPr>
          <w:p w:rsidR="008F6FC8" w:rsidRPr="00DB4D68" w:rsidRDefault="008F6FC8" w:rsidP="004F6895">
            <w:pPr>
              <w:jc w:val="center"/>
              <w:rPr>
                <w:b/>
                <w:bCs/>
              </w:rPr>
            </w:pPr>
            <w:r w:rsidRPr="00DB4D68">
              <w:rPr>
                <w:b/>
                <w:bCs/>
              </w:rPr>
              <w:t>Найменування об'єкту</w:t>
            </w:r>
          </w:p>
        </w:tc>
        <w:tc>
          <w:tcPr>
            <w:tcW w:w="1559" w:type="dxa"/>
            <w:tcBorders>
              <w:top w:val="single" w:sz="8" w:space="0" w:color="000000"/>
              <w:left w:val="single" w:sz="4" w:space="0" w:color="000000"/>
              <w:bottom w:val="single" w:sz="4" w:space="0" w:color="000000"/>
              <w:right w:val="nil"/>
            </w:tcBorders>
          </w:tcPr>
          <w:p w:rsidR="008F6FC8" w:rsidRPr="00DB4D68" w:rsidRDefault="008F6FC8" w:rsidP="00F71B6F">
            <w:pPr>
              <w:jc w:val="center"/>
              <w:rPr>
                <w:b/>
                <w:bCs/>
              </w:rPr>
            </w:pPr>
            <w:r w:rsidRPr="00DB4D68">
              <w:rPr>
                <w:b/>
                <w:bCs/>
              </w:rPr>
              <w:t>Термін виконання,</w:t>
            </w:r>
          </w:p>
          <w:p w:rsidR="008F6FC8" w:rsidRPr="00DB4D68" w:rsidRDefault="008F6FC8" w:rsidP="00F71B6F">
            <w:pPr>
              <w:jc w:val="center"/>
              <w:rPr>
                <w:b/>
                <w:bCs/>
              </w:rPr>
            </w:pPr>
            <w:r>
              <w:rPr>
                <w:b/>
                <w:bCs/>
                <w:lang w:val="uk-UA"/>
              </w:rPr>
              <w:t>р</w:t>
            </w:r>
            <w:r w:rsidRPr="00DB4D68">
              <w:rPr>
                <w:b/>
                <w:bCs/>
              </w:rPr>
              <w:t>оки</w:t>
            </w:r>
          </w:p>
        </w:tc>
        <w:tc>
          <w:tcPr>
            <w:tcW w:w="1418" w:type="dxa"/>
            <w:tcBorders>
              <w:top w:val="single" w:sz="8" w:space="0" w:color="000000"/>
              <w:left w:val="single" w:sz="4" w:space="0" w:color="000000"/>
              <w:bottom w:val="single" w:sz="4" w:space="0" w:color="000000"/>
              <w:right w:val="single" w:sz="4" w:space="0" w:color="auto"/>
            </w:tcBorders>
          </w:tcPr>
          <w:p w:rsidR="008F6FC8" w:rsidRPr="00DB4D68" w:rsidRDefault="008F6FC8" w:rsidP="00F71B6F">
            <w:pPr>
              <w:jc w:val="center"/>
              <w:rPr>
                <w:b/>
                <w:bCs/>
              </w:rPr>
            </w:pPr>
            <w:r w:rsidRPr="00DB4D68">
              <w:rPr>
                <w:b/>
                <w:bCs/>
              </w:rPr>
              <w:t xml:space="preserve">Кількість, </w:t>
            </w:r>
          </w:p>
          <w:p w:rsidR="008F6FC8" w:rsidRPr="00DB4D68" w:rsidRDefault="008F6FC8" w:rsidP="00F71B6F">
            <w:pPr>
              <w:jc w:val="center"/>
              <w:rPr>
                <w:b/>
                <w:bCs/>
              </w:rPr>
            </w:pPr>
            <w:r w:rsidRPr="00DB4D68">
              <w:rPr>
                <w:b/>
                <w:bCs/>
              </w:rPr>
              <w:t>од.</w:t>
            </w:r>
          </w:p>
        </w:tc>
        <w:tc>
          <w:tcPr>
            <w:tcW w:w="1984"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ind w:left="113" w:right="113"/>
              <w:jc w:val="center"/>
              <w:rPr>
                <w:b/>
                <w:bCs/>
              </w:rPr>
            </w:pPr>
            <w:r w:rsidRPr="00DB4D68">
              <w:rPr>
                <w:b/>
                <w:bCs/>
              </w:rPr>
              <w:t>Загальний обсяг фінансування</w:t>
            </w:r>
          </w:p>
        </w:tc>
        <w:tc>
          <w:tcPr>
            <w:tcW w:w="1985"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ind w:left="113" w:right="113"/>
              <w:jc w:val="center"/>
              <w:rPr>
                <w:b/>
                <w:bCs/>
              </w:rPr>
            </w:pPr>
            <w:r w:rsidRPr="00DB4D68">
              <w:rPr>
                <w:b/>
                <w:bCs/>
              </w:rPr>
              <w:t>Обсяг фінансування з місцевого бюджету</w:t>
            </w:r>
          </w:p>
        </w:tc>
      </w:tr>
      <w:tr w:rsidR="008F6FC8" w:rsidRPr="00F71B6F" w:rsidTr="004F6895">
        <w:trPr>
          <w:trHeight w:val="266"/>
        </w:trPr>
        <w:tc>
          <w:tcPr>
            <w:tcW w:w="4112"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4F6895">
            <w:pPr>
              <w:jc w:val="both"/>
            </w:pPr>
            <w:r w:rsidRPr="00F71B6F">
              <w:t>вул.</w:t>
            </w:r>
            <w:r>
              <w:rPr>
                <w:lang w:val="uk-UA"/>
              </w:rPr>
              <w:t xml:space="preserve"> </w:t>
            </w:r>
            <w:r w:rsidRPr="00F71B6F">
              <w:t>Сагайдачного,17-а</w:t>
            </w:r>
            <w:r>
              <w:rPr>
                <w:lang w:val="uk-UA"/>
              </w:rPr>
              <w:t xml:space="preserve"> </w:t>
            </w:r>
            <w:r w:rsidRPr="00F71B6F">
              <w:t>(І,ІІ,ІІІ під’їзди)</w:t>
            </w:r>
          </w:p>
        </w:tc>
        <w:tc>
          <w:tcPr>
            <w:tcW w:w="1559" w:type="dxa"/>
            <w:tcBorders>
              <w:top w:val="single" w:sz="4" w:space="0" w:color="auto"/>
              <w:left w:val="single" w:sz="4" w:space="0" w:color="auto"/>
              <w:bottom w:val="single" w:sz="4" w:space="0" w:color="auto"/>
              <w:right w:val="single" w:sz="4" w:space="0" w:color="auto"/>
            </w:tcBorders>
          </w:tcPr>
          <w:p w:rsidR="008F6FC8" w:rsidRPr="00F71B6F" w:rsidRDefault="008F6FC8" w:rsidP="00F74BDB">
            <w:pPr>
              <w:jc w:val="center"/>
            </w:pPr>
            <w:r w:rsidRPr="00F71B6F">
              <w:t>20</w:t>
            </w:r>
            <w:r>
              <w:rPr>
                <w:lang w:val="uk-UA"/>
              </w:rPr>
              <w:t>21</w:t>
            </w:r>
          </w:p>
        </w:tc>
        <w:tc>
          <w:tcPr>
            <w:tcW w:w="1418"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snapToGrid w:val="0"/>
              <w:jc w:val="center"/>
            </w:pPr>
            <w:r w:rsidRPr="00F71B6F">
              <w:t>3</w:t>
            </w:r>
          </w:p>
        </w:tc>
        <w:tc>
          <w:tcPr>
            <w:tcW w:w="1984"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snapToGrid w:val="0"/>
              <w:jc w:val="center"/>
            </w:pPr>
            <w:r w:rsidRPr="00F71B6F">
              <w:t>100</w:t>
            </w:r>
          </w:p>
        </w:tc>
        <w:tc>
          <w:tcPr>
            <w:tcW w:w="1985"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snapToGrid w:val="0"/>
              <w:jc w:val="center"/>
            </w:pPr>
            <w:r w:rsidRPr="00F71B6F">
              <w:t>100</w:t>
            </w:r>
          </w:p>
        </w:tc>
      </w:tr>
      <w:tr w:rsidR="008F6FC8" w:rsidRPr="00DB4D68" w:rsidTr="004F6895">
        <w:trPr>
          <w:trHeight w:val="266"/>
        </w:trPr>
        <w:tc>
          <w:tcPr>
            <w:tcW w:w="4112"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both"/>
            </w:pPr>
            <w:r w:rsidRPr="00DB4D68">
              <w:t>вул. Чорновола, 14 ( І, ІІ, ІІІ під'їзди )</w:t>
            </w:r>
          </w:p>
          <w:p w:rsidR="008F6FC8" w:rsidRPr="00DB4D68" w:rsidRDefault="008F6FC8" w:rsidP="00F71B6F">
            <w:pPr>
              <w:jc w:val="both"/>
            </w:pPr>
            <w:r w:rsidRPr="00DB4D68">
              <w:t>(4-поверховий)</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4BDB">
            <w:pPr>
              <w:snapToGrid w:val="0"/>
              <w:jc w:val="center"/>
            </w:pPr>
            <w:r w:rsidRPr="00DB4D68">
              <w:t>20</w:t>
            </w:r>
            <w:r>
              <w:rPr>
                <w:lang w:val="uk-UA"/>
              </w:rPr>
              <w:t>21</w:t>
            </w:r>
          </w:p>
        </w:tc>
        <w:tc>
          <w:tcPr>
            <w:tcW w:w="141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rsidRPr="00DB4D68">
              <w:t>3</w:t>
            </w:r>
          </w:p>
        </w:tc>
        <w:tc>
          <w:tcPr>
            <w:tcW w:w="1984"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t>58.8</w:t>
            </w:r>
          </w:p>
        </w:tc>
        <w:tc>
          <w:tcPr>
            <w:tcW w:w="198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t>58.8</w:t>
            </w:r>
          </w:p>
        </w:tc>
      </w:tr>
      <w:tr w:rsidR="008F6FC8" w:rsidRPr="00DB4D68" w:rsidTr="004F6895">
        <w:trPr>
          <w:trHeight w:val="423"/>
        </w:trPr>
        <w:tc>
          <w:tcPr>
            <w:tcW w:w="4112"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both"/>
            </w:pPr>
            <w:r w:rsidRPr="00DB4D68">
              <w:t>пр. Шевченка, 5-б(  ІІ під.)</w:t>
            </w:r>
          </w:p>
        </w:tc>
        <w:tc>
          <w:tcPr>
            <w:tcW w:w="1559" w:type="dxa"/>
            <w:tcBorders>
              <w:top w:val="single" w:sz="4" w:space="0" w:color="auto"/>
              <w:left w:val="single" w:sz="4" w:space="0" w:color="auto"/>
              <w:bottom w:val="single" w:sz="4" w:space="0" w:color="auto"/>
              <w:right w:val="single" w:sz="4" w:space="0" w:color="auto"/>
            </w:tcBorders>
          </w:tcPr>
          <w:p w:rsidR="008F6FC8" w:rsidRPr="00DB4D68" w:rsidRDefault="008F6FC8" w:rsidP="00F74BDB">
            <w:pPr>
              <w:jc w:val="center"/>
            </w:pPr>
            <w:r w:rsidRPr="00DB4D68">
              <w:t>20</w:t>
            </w:r>
            <w:r>
              <w:rPr>
                <w:lang w:val="uk-UA"/>
              </w:rPr>
              <w:t>21</w:t>
            </w:r>
          </w:p>
        </w:tc>
        <w:tc>
          <w:tcPr>
            <w:tcW w:w="1418"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t>1</w:t>
            </w:r>
          </w:p>
        </w:tc>
        <w:tc>
          <w:tcPr>
            <w:tcW w:w="1984"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t>39.2</w:t>
            </w:r>
          </w:p>
        </w:tc>
        <w:tc>
          <w:tcPr>
            <w:tcW w:w="198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t>39.2</w:t>
            </w:r>
          </w:p>
        </w:tc>
      </w:tr>
      <w:tr w:rsidR="008F6FC8" w:rsidRPr="00F71B6F" w:rsidTr="004F6895">
        <w:trPr>
          <w:trHeight w:val="260"/>
        </w:trPr>
        <w:tc>
          <w:tcPr>
            <w:tcW w:w="4112" w:type="dxa"/>
            <w:tcBorders>
              <w:top w:val="single" w:sz="4" w:space="0" w:color="auto"/>
              <w:left w:val="single" w:sz="4" w:space="0" w:color="auto"/>
              <w:bottom w:val="single" w:sz="4" w:space="0" w:color="auto"/>
              <w:right w:val="single" w:sz="4" w:space="0" w:color="auto"/>
            </w:tcBorders>
            <w:vAlign w:val="bottom"/>
          </w:tcPr>
          <w:p w:rsidR="008F6FC8" w:rsidRPr="00F71B6F" w:rsidRDefault="008F6FC8" w:rsidP="00F71B6F">
            <w:pPr>
              <w:rPr>
                <w:b/>
                <w:bCs/>
                <w:i/>
                <w:iCs/>
              </w:rPr>
            </w:pPr>
            <w:r w:rsidRPr="00F71B6F">
              <w:rPr>
                <w:b/>
                <w:bCs/>
                <w:i/>
                <w:iCs/>
              </w:rPr>
              <w:t>Разом:</w:t>
            </w:r>
          </w:p>
        </w:tc>
        <w:tc>
          <w:tcPr>
            <w:tcW w:w="1559" w:type="dxa"/>
            <w:tcBorders>
              <w:top w:val="single" w:sz="4" w:space="0" w:color="auto"/>
              <w:left w:val="single" w:sz="4" w:space="0" w:color="auto"/>
              <w:bottom w:val="single" w:sz="4" w:space="0" w:color="auto"/>
              <w:right w:val="single" w:sz="4" w:space="0" w:color="auto"/>
            </w:tcBorders>
          </w:tcPr>
          <w:p w:rsidR="008F6FC8" w:rsidRPr="00F71B6F" w:rsidRDefault="008F6FC8" w:rsidP="00F71B6F">
            <w:pPr>
              <w:jc w:val="center"/>
              <w:rPr>
                <w:b/>
                <w:bCs/>
                <w:i/>
                <w:iCs/>
              </w:rPr>
            </w:pPr>
          </w:p>
        </w:tc>
        <w:tc>
          <w:tcPr>
            <w:tcW w:w="1418"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jc w:val="center"/>
              <w:rPr>
                <w:b/>
                <w:bCs/>
                <w:i/>
                <w:iCs/>
              </w:rPr>
            </w:pPr>
            <w:r w:rsidRPr="00F71B6F">
              <w:rPr>
                <w:b/>
                <w:bCs/>
                <w:i/>
                <w:iCs/>
              </w:rPr>
              <w:t>7</w:t>
            </w:r>
          </w:p>
        </w:tc>
        <w:tc>
          <w:tcPr>
            <w:tcW w:w="1984"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jc w:val="center"/>
              <w:rPr>
                <w:b/>
                <w:bCs/>
                <w:i/>
                <w:iCs/>
              </w:rPr>
            </w:pPr>
          </w:p>
        </w:tc>
        <w:tc>
          <w:tcPr>
            <w:tcW w:w="1985"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jc w:val="center"/>
              <w:rPr>
                <w:b/>
                <w:bCs/>
                <w:i/>
                <w:iCs/>
              </w:rPr>
            </w:pPr>
            <w:r w:rsidRPr="00F71B6F">
              <w:rPr>
                <w:b/>
                <w:bCs/>
                <w:i/>
                <w:iCs/>
              </w:rPr>
              <w:t>198</w:t>
            </w:r>
          </w:p>
        </w:tc>
      </w:tr>
      <w:tr w:rsidR="008F6FC8" w:rsidRPr="00DB4D68" w:rsidTr="004F6895">
        <w:trPr>
          <w:trHeight w:val="267"/>
        </w:trPr>
        <w:tc>
          <w:tcPr>
            <w:tcW w:w="11058" w:type="dxa"/>
            <w:gridSpan w:val="5"/>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rPr>
                <w:b/>
                <w:bCs/>
                <w:i/>
                <w:iCs/>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F6FC8" w:rsidRDefault="008F6FC8" w:rsidP="00F71B6F">
      <w:pPr>
        <w:rPr>
          <w:lang w:val="uk-UA"/>
        </w:rPr>
      </w:pPr>
    </w:p>
    <w:p w:rsidR="008F6FC8" w:rsidRDefault="008F6FC8" w:rsidP="00F71B6F">
      <w:pPr>
        <w:rPr>
          <w:lang w:val="uk-UA"/>
        </w:rPr>
      </w:pPr>
    </w:p>
    <w:p w:rsidR="008F6FC8" w:rsidRPr="002F481B" w:rsidRDefault="008F6FC8" w:rsidP="002F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center"/>
        <w:rPr>
          <w:b/>
          <w:lang w:val="uk-UA"/>
        </w:rPr>
      </w:pPr>
      <w:r w:rsidRPr="002F481B">
        <w:rPr>
          <w:b/>
          <w:lang w:val="uk-UA"/>
        </w:rPr>
        <w:t xml:space="preserve">СЕКРЕТАР РАДИ            </w:t>
      </w:r>
      <w:r>
        <w:rPr>
          <w:b/>
          <w:lang w:val="uk-UA"/>
        </w:rPr>
        <w:t xml:space="preserve">                    </w:t>
      </w:r>
      <w:r w:rsidRPr="002F481B">
        <w:rPr>
          <w:b/>
          <w:lang w:val="uk-UA"/>
        </w:rPr>
        <w:t xml:space="preserve">                       Ірина КРАВЕЦЬ</w:t>
      </w:r>
    </w:p>
    <w:p w:rsidR="008F6FC8" w:rsidRDefault="008F6FC8" w:rsidP="00F71B6F">
      <w:pPr>
        <w:rPr>
          <w:lang w:val="uk-UA"/>
        </w:rPr>
      </w:pPr>
    </w:p>
    <w:p w:rsidR="008F6FC8" w:rsidRDefault="008F6FC8" w:rsidP="00F71B6F">
      <w:pPr>
        <w:rPr>
          <w:lang w:val="uk-UA"/>
        </w:rPr>
      </w:pPr>
    </w:p>
    <w:p w:rsidR="008F6FC8" w:rsidRDefault="008F6FC8" w:rsidP="00F71B6F">
      <w:pPr>
        <w:rPr>
          <w:lang w:val="uk-UA"/>
        </w:rPr>
      </w:pPr>
    </w:p>
    <w:p w:rsidR="008F6FC8" w:rsidRDefault="008F6FC8" w:rsidP="00F71B6F">
      <w:pPr>
        <w:rPr>
          <w:lang w:val="uk-UA"/>
        </w:rPr>
      </w:pPr>
    </w:p>
    <w:p w:rsidR="008F6FC8" w:rsidRDefault="008F6FC8" w:rsidP="00F71B6F">
      <w:pPr>
        <w:rPr>
          <w:lang w:val="uk-UA"/>
        </w:rPr>
      </w:pPr>
    </w:p>
    <w:p w:rsidR="008F6FC8" w:rsidRDefault="008F6FC8" w:rsidP="00F71B6F">
      <w:pPr>
        <w:rPr>
          <w:lang w:val="uk-UA"/>
        </w:rPr>
      </w:pPr>
    </w:p>
    <w:p w:rsidR="008F6FC8" w:rsidRDefault="008F6FC8" w:rsidP="00F71B6F">
      <w:pPr>
        <w:rPr>
          <w:lang w:val="uk-UA"/>
        </w:rPr>
      </w:pPr>
    </w:p>
    <w:p w:rsidR="008F6FC8" w:rsidRPr="00DB4D68" w:rsidRDefault="008F6FC8" w:rsidP="00F71B6F">
      <w:pPr>
        <w:rPr>
          <w:b/>
          <w:bCs/>
        </w:rPr>
      </w:pPr>
      <w:r w:rsidRPr="00DB4D68">
        <w:t>Таблиця 1.</w:t>
      </w:r>
      <w:r>
        <w:rPr>
          <w:lang w:val="uk-UA"/>
        </w:rPr>
        <w:t>9</w:t>
      </w:r>
      <w:r w:rsidRPr="00DB4D68">
        <w:t>.</w:t>
      </w:r>
      <w:r w:rsidRPr="00DB4D68">
        <w:rPr>
          <w:b/>
          <w:bCs/>
        </w:rPr>
        <w:t xml:space="preserve"> Капітальний ремонт дашків над входом в підвали та під'їзди</w:t>
      </w: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6" w:right="1553"/>
        <w:jc w:val="right"/>
      </w:pPr>
      <w:r>
        <w:rPr>
          <w:lang w:val="uk-UA"/>
        </w:rPr>
        <w:t xml:space="preserve">             </w:t>
      </w:r>
      <w:r w:rsidRPr="00DB4D68">
        <w:t>тис.грн.</w:t>
      </w:r>
    </w:p>
    <w:tbl>
      <w:tblPr>
        <w:tblW w:w="10554" w:type="dxa"/>
        <w:tblInd w:w="2" w:type="dxa"/>
        <w:tblLayout w:type="fixed"/>
        <w:tblLook w:val="0000"/>
      </w:tblPr>
      <w:tblGrid>
        <w:gridCol w:w="3234"/>
        <w:gridCol w:w="1559"/>
        <w:gridCol w:w="1276"/>
        <w:gridCol w:w="2126"/>
        <w:gridCol w:w="2359"/>
      </w:tblGrid>
      <w:tr w:rsidR="008F6FC8" w:rsidRPr="00DB4D68" w:rsidTr="00F71B6F">
        <w:trPr>
          <w:trHeight w:val="1398"/>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pPr>
              <w:jc w:val="center"/>
              <w:rPr>
                <w:b/>
                <w:bCs/>
              </w:rPr>
            </w:pPr>
            <w:r w:rsidRPr="00DB4D68">
              <w:rPr>
                <w:b/>
                <w:bCs/>
              </w:rPr>
              <w:t>Найменування об’єкту</w:t>
            </w:r>
          </w:p>
        </w:tc>
        <w:tc>
          <w:tcPr>
            <w:tcW w:w="1559" w:type="dxa"/>
            <w:tcBorders>
              <w:top w:val="single" w:sz="8" w:space="0" w:color="000000"/>
              <w:left w:val="single" w:sz="4" w:space="0" w:color="000000"/>
              <w:bottom w:val="single" w:sz="4" w:space="0" w:color="000000"/>
              <w:right w:val="nil"/>
            </w:tcBorders>
          </w:tcPr>
          <w:p w:rsidR="008F6FC8" w:rsidRPr="00DB4D68" w:rsidRDefault="008F6FC8" w:rsidP="00F71B6F">
            <w:pPr>
              <w:jc w:val="center"/>
              <w:rPr>
                <w:b/>
                <w:bCs/>
              </w:rPr>
            </w:pPr>
            <w:r w:rsidRPr="00DB4D68">
              <w:rPr>
                <w:b/>
                <w:bCs/>
              </w:rPr>
              <w:t>Термін виконання,</w:t>
            </w:r>
          </w:p>
          <w:p w:rsidR="008F6FC8" w:rsidRPr="00DB4D68" w:rsidRDefault="008F6FC8" w:rsidP="00F71B6F">
            <w:pPr>
              <w:jc w:val="center"/>
              <w:rPr>
                <w:b/>
                <w:bCs/>
              </w:rPr>
            </w:pPr>
            <w:r w:rsidRPr="00DB4D68">
              <w:rPr>
                <w:b/>
                <w:bCs/>
              </w:rPr>
              <w:t>роки</w:t>
            </w:r>
          </w:p>
        </w:tc>
        <w:tc>
          <w:tcPr>
            <w:tcW w:w="1276" w:type="dxa"/>
            <w:tcBorders>
              <w:top w:val="single" w:sz="8" w:space="0" w:color="000000"/>
              <w:left w:val="single" w:sz="4" w:space="0" w:color="000000"/>
              <w:bottom w:val="single" w:sz="4" w:space="0" w:color="000000"/>
              <w:right w:val="single" w:sz="4" w:space="0" w:color="auto"/>
            </w:tcBorders>
            <w:vAlign w:val="center"/>
          </w:tcPr>
          <w:p w:rsidR="008F6FC8" w:rsidRPr="00DB4D68" w:rsidRDefault="008F6FC8" w:rsidP="00F71B6F">
            <w:pPr>
              <w:jc w:val="center"/>
              <w:rPr>
                <w:b/>
                <w:bCs/>
              </w:rPr>
            </w:pPr>
            <w:r w:rsidRPr="00DB4D68">
              <w:rPr>
                <w:b/>
                <w:bCs/>
              </w:rPr>
              <w:t>Одиниць</w:t>
            </w: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13" w:right="113"/>
              <w:jc w:val="center"/>
              <w:rPr>
                <w:b/>
                <w:bCs/>
              </w:rPr>
            </w:pPr>
            <w:r w:rsidRPr="00DB4D68">
              <w:rPr>
                <w:b/>
                <w:bCs/>
              </w:rPr>
              <w:t>Загальний обсяг фінансування</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ind w:left="113" w:right="113"/>
              <w:jc w:val="center"/>
              <w:rPr>
                <w:b/>
                <w:bCs/>
              </w:rPr>
            </w:pPr>
            <w:r w:rsidRPr="00DB4D68">
              <w:rPr>
                <w:b/>
                <w:bCs/>
              </w:rPr>
              <w:t>Обсяг фінансування з місцевого бюджету</w:t>
            </w:r>
          </w:p>
        </w:tc>
      </w:tr>
      <w:tr w:rsidR="008F6FC8" w:rsidRPr="00DB4D68" w:rsidTr="00F71B6F">
        <w:trPr>
          <w:trHeight w:val="284"/>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r w:rsidRPr="00DB4D68">
              <w:t>вул. Винниченка, 21,23 (підвал)</w:t>
            </w:r>
          </w:p>
        </w:tc>
        <w:tc>
          <w:tcPr>
            <w:tcW w:w="1559" w:type="dxa"/>
            <w:tcBorders>
              <w:top w:val="single" w:sz="4" w:space="0" w:color="000000"/>
              <w:left w:val="single" w:sz="4" w:space="0" w:color="000000"/>
              <w:bottom w:val="single" w:sz="4" w:space="0" w:color="000000"/>
              <w:right w:val="nil"/>
            </w:tcBorders>
            <w:vAlign w:val="center"/>
          </w:tcPr>
          <w:p w:rsidR="008F6FC8" w:rsidRPr="00DB4D68" w:rsidRDefault="008F6FC8" w:rsidP="00F74BDB">
            <w:pPr>
              <w:snapToGrid w:val="0"/>
              <w:jc w:val="center"/>
            </w:pPr>
            <w:r w:rsidRPr="00DB4D68">
              <w:t>20</w:t>
            </w:r>
            <w:r>
              <w:rPr>
                <w:lang w:val="uk-UA"/>
              </w:rPr>
              <w:t>21</w:t>
            </w:r>
          </w:p>
        </w:tc>
        <w:tc>
          <w:tcPr>
            <w:tcW w:w="1276" w:type="dxa"/>
            <w:tcBorders>
              <w:top w:val="nil"/>
              <w:left w:val="single" w:sz="4" w:space="0" w:color="000000"/>
              <w:bottom w:val="single" w:sz="4" w:space="0" w:color="000000"/>
              <w:right w:val="single" w:sz="4" w:space="0" w:color="auto"/>
            </w:tcBorders>
            <w:vAlign w:val="center"/>
          </w:tcPr>
          <w:p w:rsidR="008F6FC8" w:rsidRPr="00DB4D68" w:rsidRDefault="008F6FC8" w:rsidP="00F71B6F">
            <w:pPr>
              <w:snapToGrid w:val="0"/>
              <w:jc w:val="center"/>
            </w:pPr>
            <w:r w:rsidRPr="00DB4D68">
              <w:t>2</w:t>
            </w: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rsidRPr="00DB4D68">
              <w:t>13,0*1.4</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DB4D68" w:rsidTr="00F71B6F">
        <w:trPr>
          <w:trHeight w:val="297"/>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r w:rsidRPr="00DB4D68">
              <w:t>вул. Винниченка, 29,31,33 (підвал)</w:t>
            </w:r>
          </w:p>
        </w:tc>
        <w:tc>
          <w:tcPr>
            <w:tcW w:w="1559" w:type="dxa"/>
            <w:tcBorders>
              <w:top w:val="single" w:sz="4" w:space="0" w:color="000000"/>
              <w:left w:val="single" w:sz="4" w:space="0" w:color="000000"/>
              <w:bottom w:val="single" w:sz="4" w:space="0" w:color="auto"/>
              <w:right w:val="nil"/>
            </w:tcBorders>
            <w:vAlign w:val="center"/>
          </w:tcPr>
          <w:p w:rsidR="008F6FC8" w:rsidRPr="00DB4D68" w:rsidRDefault="008F6FC8" w:rsidP="00F74BDB">
            <w:pPr>
              <w:snapToGrid w:val="0"/>
              <w:jc w:val="center"/>
            </w:pPr>
            <w:r w:rsidRPr="00DB4D68">
              <w:t>20</w:t>
            </w:r>
            <w:r>
              <w:rPr>
                <w:lang w:val="uk-UA"/>
              </w:rPr>
              <w:t>21</w:t>
            </w:r>
          </w:p>
        </w:tc>
        <w:tc>
          <w:tcPr>
            <w:tcW w:w="127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r w:rsidRPr="00DB4D68">
              <w:t>3</w:t>
            </w: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rsidRPr="00DB4D68">
              <w:t>19,5*1.4</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DB4D68" w:rsidTr="00F71B6F">
        <w:trPr>
          <w:trHeight w:val="297"/>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r w:rsidRPr="00DB4D68">
              <w:t>пр. Шевченка,  31а, 32а, 37, 39, 38б</w:t>
            </w:r>
            <w:r>
              <w:rPr>
                <w:lang w:val="uk-UA"/>
              </w:rPr>
              <w:t xml:space="preserve"> </w:t>
            </w:r>
            <w:r w:rsidRPr="00DB4D68">
              <w:t>(І під.)</w:t>
            </w:r>
          </w:p>
        </w:tc>
        <w:tc>
          <w:tcPr>
            <w:tcW w:w="1559" w:type="dxa"/>
            <w:tcBorders>
              <w:top w:val="single" w:sz="4" w:space="0" w:color="000000"/>
              <w:left w:val="single" w:sz="4" w:space="0" w:color="000000"/>
              <w:bottom w:val="single" w:sz="4" w:space="0" w:color="auto"/>
              <w:right w:val="nil"/>
            </w:tcBorders>
            <w:vAlign w:val="center"/>
          </w:tcPr>
          <w:p w:rsidR="008F6FC8" w:rsidRPr="00DB4D68" w:rsidRDefault="008F6FC8" w:rsidP="00F74BDB">
            <w:pPr>
              <w:snapToGrid w:val="0"/>
              <w:jc w:val="center"/>
            </w:pPr>
            <w:r w:rsidRPr="00DB4D68">
              <w:t>20</w:t>
            </w:r>
            <w:r>
              <w:rPr>
                <w:lang w:val="uk-UA"/>
              </w:rPr>
              <w:t>21</w:t>
            </w:r>
          </w:p>
        </w:tc>
        <w:tc>
          <w:tcPr>
            <w:tcW w:w="127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r w:rsidRPr="00DB4D68">
              <w:t>26</w:t>
            </w: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rsidRPr="00DB4D68">
              <w:t>78,0*1.4</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DB4D68" w:rsidTr="00F71B6F">
        <w:trPr>
          <w:trHeight w:val="297"/>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r w:rsidRPr="00DB4D68">
              <w:t>Разом</w:t>
            </w:r>
          </w:p>
        </w:tc>
        <w:tc>
          <w:tcPr>
            <w:tcW w:w="1559" w:type="dxa"/>
            <w:tcBorders>
              <w:top w:val="single" w:sz="4" w:space="0" w:color="000000"/>
              <w:left w:val="single" w:sz="4" w:space="0" w:color="000000"/>
              <w:bottom w:val="single" w:sz="4" w:space="0" w:color="auto"/>
              <w:right w:val="nil"/>
            </w:tcBorders>
            <w:vAlign w:val="center"/>
          </w:tcPr>
          <w:p w:rsidR="008F6FC8" w:rsidRPr="00DB4D68" w:rsidRDefault="008F6FC8" w:rsidP="00F71B6F">
            <w:pPr>
              <w:snapToGrid w:val="0"/>
              <w:jc w:val="center"/>
            </w:pPr>
          </w:p>
        </w:tc>
        <w:tc>
          <w:tcPr>
            <w:tcW w:w="127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2F481B">
            <w:pPr>
              <w:snapToGrid w:val="0"/>
              <w:jc w:val="center"/>
              <w:rPr>
                <w:b/>
              </w:rPr>
            </w:pPr>
            <w:r w:rsidRPr="00DB4D68">
              <w:rPr>
                <w:b/>
              </w:rPr>
              <w:t>154</w:t>
            </w:r>
            <w:r>
              <w:rPr>
                <w:b/>
                <w:lang w:val="uk-UA"/>
              </w:rPr>
              <w:t>,</w:t>
            </w:r>
            <w:r w:rsidRPr="00DB4D68">
              <w:rPr>
                <w:b/>
              </w:rPr>
              <w:t>7</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2F481B">
            <w:pPr>
              <w:snapToGrid w:val="0"/>
              <w:jc w:val="center"/>
            </w:pPr>
            <w:r w:rsidRPr="00DB4D68">
              <w:rPr>
                <w:b/>
              </w:rPr>
              <w:t>154</w:t>
            </w:r>
            <w:r>
              <w:rPr>
                <w:b/>
                <w:lang w:val="uk-UA"/>
              </w:rPr>
              <w:t>,</w:t>
            </w:r>
            <w:r w:rsidRPr="00DB4D68">
              <w:rPr>
                <w:b/>
              </w:rPr>
              <w:t>7</w:t>
            </w:r>
          </w:p>
        </w:tc>
      </w:tr>
      <w:tr w:rsidR="008F6FC8" w:rsidRPr="00DB4D68" w:rsidTr="00F71B6F">
        <w:trPr>
          <w:trHeight w:val="297"/>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r>
              <w:rPr>
                <w:lang w:val="uk-UA"/>
              </w:rPr>
              <w:t>в</w:t>
            </w:r>
            <w:r>
              <w:t>ул</w:t>
            </w:r>
            <w:r w:rsidRPr="00DB4D68">
              <w:t>. Лесі Українки, 27, 25, 25а</w:t>
            </w:r>
          </w:p>
        </w:tc>
        <w:tc>
          <w:tcPr>
            <w:tcW w:w="1559" w:type="dxa"/>
            <w:tcBorders>
              <w:top w:val="single" w:sz="4" w:space="0" w:color="000000"/>
              <w:left w:val="single" w:sz="4" w:space="0" w:color="000000"/>
              <w:bottom w:val="single" w:sz="4" w:space="0" w:color="auto"/>
              <w:right w:val="nil"/>
            </w:tcBorders>
            <w:vAlign w:val="center"/>
          </w:tcPr>
          <w:p w:rsidR="008F6FC8" w:rsidRPr="00F74BDB" w:rsidRDefault="008F6FC8" w:rsidP="00F74BDB">
            <w:pPr>
              <w:snapToGrid w:val="0"/>
              <w:jc w:val="center"/>
              <w:rPr>
                <w:lang w:val="uk-UA"/>
              </w:rPr>
            </w:pPr>
            <w:r w:rsidRPr="00DB4D68">
              <w:t>20</w:t>
            </w:r>
            <w:r>
              <w:t>2</w:t>
            </w:r>
            <w:r>
              <w:rPr>
                <w:lang w:val="uk-UA"/>
              </w:rPr>
              <w:t>2</w:t>
            </w:r>
          </w:p>
        </w:tc>
        <w:tc>
          <w:tcPr>
            <w:tcW w:w="127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r w:rsidRPr="00DB4D68">
              <w:t>14</w:t>
            </w: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rsidRPr="00DB4D68">
              <w:t>42,0*1,4</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DB4D68" w:rsidTr="00F71B6F">
        <w:trPr>
          <w:trHeight w:val="297"/>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r>
              <w:rPr>
                <w:lang w:val="uk-UA"/>
              </w:rPr>
              <w:t>в</w:t>
            </w:r>
            <w:r>
              <w:t>ул</w:t>
            </w:r>
            <w:r w:rsidRPr="00DB4D68">
              <w:t>. Чорновола, 20</w:t>
            </w:r>
            <w:r>
              <w:rPr>
                <w:lang w:val="uk-UA"/>
              </w:rPr>
              <w:t xml:space="preserve"> </w:t>
            </w:r>
            <w:r w:rsidRPr="00DB4D68">
              <w:t>(І,ІІ  під.), 3а</w:t>
            </w:r>
            <w:r>
              <w:rPr>
                <w:lang w:val="uk-UA"/>
              </w:rPr>
              <w:t xml:space="preserve"> </w:t>
            </w:r>
            <w:r w:rsidRPr="00DB4D68">
              <w:t>(І під.), 16а</w:t>
            </w:r>
            <w:r>
              <w:rPr>
                <w:lang w:val="uk-UA"/>
              </w:rPr>
              <w:t xml:space="preserve"> </w:t>
            </w:r>
            <w:r w:rsidRPr="00DB4D68">
              <w:t>(І під.), 18а</w:t>
            </w:r>
            <w:r>
              <w:rPr>
                <w:lang w:val="uk-UA"/>
              </w:rPr>
              <w:t xml:space="preserve"> </w:t>
            </w:r>
            <w:r w:rsidRPr="00DB4D68">
              <w:t>(І,ІІ під.), 22</w:t>
            </w:r>
            <w:r>
              <w:rPr>
                <w:lang w:val="uk-UA"/>
              </w:rPr>
              <w:t xml:space="preserve"> </w:t>
            </w:r>
            <w:r w:rsidRPr="00DB4D68">
              <w:t>(ІІ під.)</w:t>
            </w:r>
          </w:p>
        </w:tc>
        <w:tc>
          <w:tcPr>
            <w:tcW w:w="1559" w:type="dxa"/>
            <w:tcBorders>
              <w:top w:val="single" w:sz="4" w:space="0" w:color="000000"/>
              <w:left w:val="single" w:sz="4" w:space="0" w:color="000000"/>
              <w:bottom w:val="single" w:sz="4" w:space="0" w:color="auto"/>
              <w:right w:val="nil"/>
            </w:tcBorders>
            <w:vAlign w:val="center"/>
          </w:tcPr>
          <w:p w:rsidR="008F6FC8" w:rsidRPr="00F74BDB" w:rsidRDefault="008F6FC8" w:rsidP="00F74BDB">
            <w:pPr>
              <w:snapToGrid w:val="0"/>
              <w:jc w:val="center"/>
              <w:rPr>
                <w:lang w:val="uk-UA"/>
              </w:rPr>
            </w:pPr>
            <w:r w:rsidRPr="00DB4D68">
              <w:t>20</w:t>
            </w:r>
            <w:r>
              <w:t>2</w:t>
            </w:r>
            <w:r>
              <w:rPr>
                <w:lang w:val="uk-UA"/>
              </w:rPr>
              <w:t>2</w:t>
            </w:r>
          </w:p>
        </w:tc>
        <w:tc>
          <w:tcPr>
            <w:tcW w:w="127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r w:rsidRPr="00DB4D68">
              <w:t>7</w:t>
            </w: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rsidRPr="00DB4D68">
              <w:t>21,0*1.4</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DB4D68" w:rsidTr="00F71B6F">
        <w:trPr>
          <w:trHeight w:val="297"/>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r w:rsidRPr="00DB4D68">
              <w:t>пр. Шевченка, 11б (І під.)</w:t>
            </w:r>
          </w:p>
        </w:tc>
        <w:tc>
          <w:tcPr>
            <w:tcW w:w="1559" w:type="dxa"/>
            <w:tcBorders>
              <w:top w:val="single" w:sz="4" w:space="0" w:color="000000"/>
              <w:left w:val="single" w:sz="4" w:space="0" w:color="000000"/>
              <w:bottom w:val="single" w:sz="4" w:space="0" w:color="auto"/>
              <w:right w:val="nil"/>
            </w:tcBorders>
            <w:vAlign w:val="center"/>
          </w:tcPr>
          <w:p w:rsidR="008F6FC8" w:rsidRPr="00F74BDB" w:rsidRDefault="008F6FC8" w:rsidP="00F74BDB">
            <w:pPr>
              <w:snapToGrid w:val="0"/>
              <w:jc w:val="center"/>
              <w:rPr>
                <w:lang w:val="uk-UA"/>
              </w:rPr>
            </w:pPr>
            <w:r w:rsidRPr="00DB4D68">
              <w:t>20</w:t>
            </w:r>
            <w:r>
              <w:t>2</w:t>
            </w:r>
            <w:r>
              <w:rPr>
                <w:lang w:val="uk-UA"/>
              </w:rPr>
              <w:t>2</w:t>
            </w:r>
          </w:p>
        </w:tc>
        <w:tc>
          <w:tcPr>
            <w:tcW w:w="127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r w:rsidRPr="00DB4D68">
              <w:t>1</w:t>
            </w: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rsidRPr="00DB4D68">
              <w:t>3,0*1.4</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DB4D68" w:rsidTr="00F71B6F">
        <w:trPr>
          <w:trHeight w:val="297"/>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r>
              <w:rPr>
                <w:lang w:val="uk-UA"/>
              </w:rPr>
              <w:t>в</w:t>
            </w:r>
            <w:r>
              <w:t>ул</w:t>
            </w:r>
            <w:r w:rsidRPr="00DB4D68">
              <w:t>. Бандери, 14</w:t>
            </w:r>
          </w:p>
        </w:tc>
        <w:tc>
          <w:tcPr>
            <w:tcW w:w="1559" w:type="dxa"/>
            <w:tcBorders>
              <w:top w:val="single" w:sz="4" w:space="0" w:color="000000"/>
              <w:left w:val="single" w:sz="4" w:space="0" w:color="000000"/>
              <w:bottom w:val="single" w:sz="4" w:space="0" w:color="auto"/>
              <w:right w:val="nil"/>
            </w:tcBorders>
            <w:vAlign w:val="center"/>
          </w:tcPr>
          <w:p w:rsidR="008F6FC8" w:rsidRPr="00131C5A" w:rsidRDefault="008F6FC8" w:rsidP="00F74BDB">
            <w:pPr>
              <w:snapToGrid w:val="0"/>
              <w:jc w:val="center"/>
              <w:rPr>
                <w:lang w:val="uk-UA"/>
              </w:rPr>
            </w:pPr>
            <w:r w:rsidRPr="00DB4D68">
              <w:t>20</w:t>
            </w:r>
            <w:r>
              <w:t>2</w:t>
            </w:r>
            <w:r>
              <w:rPr>
                <w:lang w:val="uk-UA"/>
              </w:rPr>
              <w:t>2</w:t>
            </w:r>
          </w:p>
        </w:tc>
        <w:tc>
          <w:tcPr>
            <w:tcW w:w="127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r w:rsidRPr="00DB4D68">
              <w:t>1</w:t>
            </w: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rsidRPr="00DB4D68">
              <w:t>3,0*1.4</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DB4D68" w:rsidTr="00F71B6F">
        <w:trPr>
          <w:trHeight w:val="297"/>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r>
              <w:rPr>
                <w:lang w:val="uk-UA"/>
              </w:rPr>
              <w:t>в</w:t>
            </w:r>
            <w:r w:rsidRPr="00DB4D68">
              <w:t>ул. Грушевського, 25, 29, 41(підвал)</w:t>
            </w:r>
          </w:p>
        </w:tc>
        <w:tc>
          <w:tcPr>
            <w:tcW w:w="1559" w:type="dxa"/>
            <w:tcBorders>
              <w:top w:val="single" w:sz="4" w:space="0" w:color="000000"/>
              <w:left w:val="single" w:sz="4" w:space="0" w:color="000000"/>
              <w:bottom w:val="single" w:sz="4" w:space="0" w:color="auto"/>
              <w:right w:val="nil"/>
            </w:tcBorders>
            <w:vAlign w:val="center"/>
          </w:tcPr>
          <w:p w:rsidR="008F6FC8" w:rsidRPr="00F74BDB" w:rsidRDefault="008F6FC8" w:rsidP="00F74BDB">
            <w:pPr>
              <w:snapToGrid w:val="0"/>
              <w:jc w:val="center"/>
              <w:rPr>
                <w:lang w:val="uk-UA"/>
              </w:rPr>
            </w:pPr>
            <w:r w:rsidRPr="00DB4D68">
              <w:t>20</w:t>
            </w:r>
            <w:r>
              <w:t>2</w:t>
            </w:r>
            <w:r>
              <w:rPr>
                <w:lang w:val="uk-UA"/>
              </w:rPr>
              <w:t>2</w:t>
            </w:r>
          </w:p>
        </w:tc>
        <w:tc>
          <w:tcPr>
            <w:tcW w:w="127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r w:rsidRPr="00DB4D68">
              <w:t>3</w:t>
            </w: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rsidRPr="00DB4D68">
              <w:t>9,0*1.4</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DB4D68" w:rsidTr="00F71B6F">
        <w:trPr>
          <w:trHeight w:val="297"/>
        </w:trPr>
        <w:tc>
          <w:tcPr>
            <w:tcW w:w="3234" w:type="dxa"/>
            <w:tcBorders>
              <w:top w:val="single" w:sz="4" w:space="0" w:color="000000"/>
              <w:left w:val="single" w:sz="4" w:space="0" w:color="000000"/>
              <w:bottom w:val="single" w:sz="4" w:space="0" w:color="000000"/>
              <w:right w:val="nil"/>
            </w:tcBorders>
            <w:vAlign w:val="center"/>
          </w:tcPr>
          <w:p w:rsidR="008F6FC8" w:rsidRPr="00DB4D68" w:rsidRDefault="008F6FC8" w:rsidP="00F71B6F">
            <w:r w:rsidRPr="00DB4D68">
              <w:t>пр. Шевченка, 1, 7а</w:t>
            </w:r>
            <w:r>
              <w:rPr>
                <w:lang w:val="uk-UA"/>
              </w:rPr>
              <w:t xml:space="preserve"> </w:t>
            </w:r>
            <w:r w:rsidRPr="00DB4D68">
              <w:t>(підвал)</w:t>
            </w:r>
          </w:p>
        </w:tc>
        <w:tc>
          <w:tcPr>
            <w:tcW w:w="1559" w:type="dxa"/>
            <w:tcBorders>
              <w:top w:val="single" w:sz="4" w:space="0" w:color="000000"/>
              <w:left w:val="single" w:sz="4" w:space="0" w:color="000000"/>
              <w:bottom w:val="single" w:sz="4" w:space="0" w:color="auto"/>
              <w:right w:val="nil"/>
            </w:tcBorders>
            <w:vAlign w:val="center"/>
          </w:tcPr>
          <w:p w:rsidR="008F6FC8" w:rsidRPr="00F74BDB" w:rsidRDefault="008F6FC8" w:rsidP="00F74BDB">
            <w:pPr>
              <w:snapToGrid w:val="0"/>
              <w:jc w:val="center"/>
              <w:rPr>
                <w:lang w:val="uk-UA"/>
              </w:rPr>
            </w:pPr>
            <w:r w:rsidRPr="00DB4D68">
              <w:t>20</w:t>
            </w:r>
            <w:r>
              <w:t>2</w:t>
            </w:r>
            <w:r>
              <w:rPr>
                <w:lang w:val="uk-UA"/>
              </w:rPr>
              <w:t>2</w:t>
            </w:r>
          </w:p>
        </w:tc>
        <w:tc>
          <w:tcPr>
            <w:tcW w:w="1276" w:type="dxa"/>
            <w:tcBorders>
              <w:top w:val="nil"/>
              <w:left w:val="single" w:sz="4" w:space="0" w:color="000000"/>
              <w:bottom w:val="single" w:sz="4" w:space="0" w:color="auto"/>
              <w:right w:val="single" w:sz="4" w:space="0" w:color="auto"/>
            </w:tcBorders>
            <w:vAlign w:val="center"/>
          </w:tcPr>
          <w:p w:rsidR="008F6FC8" w:rsidRPr="00DB4D68" w:rsidRDefault="008F6FC8" w:rsidP="00F71B6F">
            <w:pPr>
              <w:snapToGrid w:val="0"/>
              <w:jc w:val="center"/>
            </w:pPr>
            <w:r w:rsidRPr="00DB4D68">
              <w:t>2</w:t>
            </w: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r w:rsidRPr="00DB4D68">
              <w:t>6,0*1.4</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snapToGrid w:val="0"/>
              <w:jc w:val="center"/>
            </w:pPr>
          </w:p>
        </w:tc>
      </w:tr>
      <w:tr w:rsidR="008F6FC8" w:rsidRPr="004F6895" w:rsidTr="00F71B6F">
        <w:trPr>
          <w:trHeight w:val="284"/>
        </w:trPr>
        <w:tc>
          <w:tcPr>
            <w:tcW w:w="3234" w:type="dxa"/>
            <w:tcBorders>
              <w:top w:val="single" w:sz="4" w:space="0" w:color="000000"/>
              <w:left w:val="single" w:sz="4" w:space="0" w:color="000000"/>
              <w:bottom w:val="single" w:sz="4" w:space="0" w:color="000000"/>
              <w:right w:val="single" w:sz="4" w:space="0" w:color="auto"/>
            </w:tcBorders>
            <w:vAlign w:val="center"/>
          </w:tcPr>
          <w:p w:rsidR="008F6FC8" w:rsidRPr="004F6895" w:rsidRDefault="008F6FC8" w:rsidP="00F71B6F">
            <w:pPr>
              <w:rPr>
                <w:iCs/>
              </w:rPr>
            </w:pPr>
            <w:r w:rsidRPr="004F6895">
              <w:rPr>
                <w:b/>
                <w:bCs/>
                <w:iCs/>
              </w:rPr>
              <w:t>Разом:</w:t>
            </w:r>
          </w:p>
        </w:tc>
        <w:tc>
          <w:tcPr>
            <w:tcW w:w="1559" w:type="dxa"/>
            <w:tcBorders>
              <w:top w:val="single" w:sz="4" w:space="0" w:color="auto"/>
              <w:left w:val="single" w:sz="4" w:space="0" w:color="auto"/>
              <w:bottom w:val="single" w:sz="4" w:space="0" w:color="auto"/>
              <w:right w:val="single" w:sz="4" w:space="0" w:color="auto"/>
            </w:tcBorders>
          </w:tcPr>
          <w:p w:rsidR="008F6FC8" w:rsidRPr="004F6895" w:rsidRDefault="008F6FC8" w:rsidP="00F71B6F">
            <w:pPr>
              <w:snapToGrid w:val="0"/>
              <w:jc w:val="center"/>
              <w:rPr>
                <w:b/>
                <w:bCs/>
                <w:iCs/>
              </w:rPr>
            </w:pPr>
          </w:p>
        </w:tc>
        <w:tc>
          <w:tcPr>
            <w:tcW w:w="1276" w:type="dxa"/>
            <w:tcBorders>
              <w:top w:val="single" w:sz="4" w:space="0" w:color="auto"/>
              <w:left w:val="single" w:sz="4" w:space="0" w:color="auto"/>
              <w:bottom w:val="single" w:sz="4" w:space="0" w:color="auto"/>
              <w:right w:val="single" w:sz="4" w:space="0" w:color="auto"/>
            </w:tcBorders>
            <w:vAlign w:val="center"/>
          </w:tcPr>
          <w:p w:rsidR="008F6FC8" w:rsidRPr="004F6895" w:rsidRDefault="008F6FC8" w:rsidP="00F71B6F">
            <w:pPr>
              <w:snapToGrid w:val="0"/>
              <w:jc w:val="center"/>
              <w:rPr>
                <w:b/>
                <w:bCs/>
                <w:iCs/>
              </w:rPr>
            </w:pP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4F6895" w:rsidRDefault="008F6FC8" w:rsidP="00F71B6F">
            <w:pPr>
              <w:snapToGrid w:val="0"/>
              <w:jc w:val="center"/>
              <w:rPr>
                <w:b/>
                <w:bCs/>
                <w:iCs/>
              </w:rPr>
            </w:pPr>
            <w:r w:rsidRPr="004F6895">
              <w:rPr>
                <w:b/>
                <w:bCs/>
                <w:iCs/>
              </w:rPr>
              <w:t>373,2</w:t>
            </w: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4F6895" w:rsidRDefault="008F6FC8" w:rsidP="00F71B6F">
            <w:pPr>
              <w:snapToGrid w:val="0"/>
              <w:jc w:val="center"/>
              <w:rPr>
                <w:b/>
                <w:bCs/>
                <w:iCs/>
              </w:rPr>
            </w:pPr>
            <w:r w:rsidRPr="004F6895">
              <w:rPr>
                <w:b/>
                <w:bCs/>
                <w:iCs/>
              </w:rPr>
              <w:t>373,2</w:t>
            </w:r>
          </w:p>
        </w:tc>
      </w:tr>
      <w:tr w:rsidR="008F6FC8" w:rsidRPr="004F6895" w:rsidTr="00F71B6F">
        <w:trPr>
          <w:trHeight w:val="284"/>
        </w:trPr>
        <w:tc>
          <w:tcPr>
            <w:tcW w:w="3234" w:type="dxa"/>
            <w:tcBorders>
              <w:top w:val="single" w:sz="4" w:space="0" w:color="000000"/>
              <w:left w:val="single" w:sz="4" w:space="0" w:color="000000"/>
              <w:bottom w:val="single" w:sz="4" w:space="0" w:color="000000"/>
              <w:right w:val="single" w:sz="4" w:space="0" w:color="auto"/>
            </w:tcBorders>
            <w:vAlign w:val="center"/>
          </w:tcPr>
          <w:p w:rsidR="008F6FC8" w:rsidRPr="004F6895" w:rsidRDefault="008F6FC8" w:rsidP="00F71B6F">
            <w:pPr>
              <w:rPr>
                <w:b/>
                <w:bCs/>
                <w:iCs/>
              </w:rPr>
            </w:pPr>
            <w:r w:rsidRPr="004F6895">
              <w:rPr>
                <w:b/>
                <w:bCs/>
                <w:iCs/>
              </w:rPr>
              <w:t>Всього</w:t>
            </w:r>
          </w:p>
        </w:tc>
        <w:tc>
          <w:tcPr>
            <w:tcW w:w="1559" w:type="dxa"/>
            <w:tcBorders>
              <w:top w:val="single" w:sz="4" w:space="0" w:color="auto"/>
              <w:left w:val="single" w:sz="4" w:space="0" w:color="auto"/>
              <w:bottom w:val="single" w:sz="4" w:space="0" w:color="auto"/>
              <w:right w:val="single" w:sz="4" w:space="0" w:color="auto"/>
            </w:tcBorders>
          </w:tcPr>
          <w:p w:rsidR="008F6FC8" w:rsidRPr="004F6895" w:rsidRDefault="008F6FC8" w:rsidP="00F71B6F">
            <w:pPr>
              <w:snapToGrid w:val="0"/>
              <w:jc w:val="center"/>
              <w:rPr>
                <w:b/>
                <w:bCs/>
                <w:iCs/>
              </w:rPr>
            </w:pPr>
          </w:p>
        </w:tc>
        <w:tc>
          <w:tcPr>
            <w:tcW w:w="1276" w:type="dxa"/>
            <w:tcBorders>
              <w:top w:val="single" w:sz="4" w:space="0" w:color="auto"/>
              <w:left w:val="single" w:sz="4" w:space="0" w:color="auto"/>
              <w:bottom w:val="single" w:sz="4" w:space="0" w:color="auto"/>
              <w:right w:val="single" w:sz="4" w:space="0" w:color="auto"/>
            </w:tcBorders>
            <w:vAlign w:val="center"/>
          </w:tcPr>
          <w:p w:rsidR="008F6FC8" w:rsidRPr="004F6895" w:rsidRDefault="008F6FC8" w:rsidP="00F71B6F">
            <w:pPr>
              <w:snapToGrid w:val="0"/>
              <w:jc w:val="center"/>
              <w:rPr>
                <w:b/>
                <w:bCs/>
                <w:iCs/>
              </w:rPr>
            </w:pPr>
          </w:p>
        </w:tc>
        <w:tc>
          <w:tcPr>
            <w:tcW w:w="2126" w:type="dxa"/>
            <w:tcBorders>
              <w:top w:val="single" w:sz="4" w:space="0" w:color="auto"/>
              <w:left w:val="single" w:sz="4" w:space="0" w:color="auto"/>
              <w:bottom w:val="single" w:sz="4" w:space="0" w:color="auto"/>
              <w:right w:val="single" w:sz="4" w:space="0" w:color="auto"/>
            </w:tcBorders>
            <w:vAlign w:val="center"/>
          </w:tcPr>
          <w:p w:rsidR="008F6FC8" w:rsidRPr="004F6895" w:rsidRDefault="008F6FC8" w:rsidP="00F71B6F">
            <w:pPr>
              <w:snapToGrid w:val="0"/>
              <w:jc w:val="center"/>
              <w:rPr>
                <w:b/>
                <w:bCs/>
                <w:iCs/>
              </w:rPr>
            </w:pPr>
          </w:p>
        </w:tc>
        <w:tc>
          <w:tcPr>
            <w:tcW w:w="2359" w:type="dxa"/>
            <w:tcBorders>
              <w:top w:val="single" w:sz="4" w:space="0" w:color="auto"/>
              <w:left w:val="single" w:sz="4" w:space="0" w:color="auto"/>
              <w:bottom w:val="single" w:sz="4" w:space="0" w:color="auto"/>
              <w:right w:val="single" w:sz="4" w:space="0" w:color="auto"/>
            </w:tcBorders>
            <w:vAlign w:val="center"/>
          </w:tcPr>
          <w:p w:rsidR="008F6FC8" w:rsidRPr="004F6895" w:rsidRDefault="008F6FC8" w:rsidP="00F71B6F">
            <w:pPr>
              <w:snapToGrid w:val="0"/>
              <w:jc w:val="center"/>
              <w:rPr>
                <w:b/>
                <w:bCs/>
                <w:iCs/>
              </w:rPr>
            </w:pPr>
            <w:r w:rsidRPr="004F6895">
              <w:rPr>
                <w:b/>
                <w:bCs/>
                <w:iCs/>
              </w:rPr>
              <w:t>527,9</w:t>
            </w:r>
          </w:p>
        </w:tc>
      </w:tr>
      <w:tr w:rsidR="008F6FC8" w:rsidRPr="00DB4D68" w:rsidTr="00F71B6F">
        <w:trPr>
          <w:trHeight w:val="181"/>
        </w:trPr>
        <w:tc>
          <w:tcPr>
            <w:tcW w:w="10554" w:type="dxa"/>
            <w:gridSpan w:val="5"/>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B4D68">
        <w:t>Таблиця 1.1</w:t>
      </w:r>
      <w:r>
        <w:rPr>
          <w:lang w:val="uk-UA"/>
        </w:rPr>
        <w:t>0</w:t>
      </w:r>
      <w:r w:rsidRPr="00DB4D68">
        <w:t>.</w:t>
      </w:r>
      <w:r w:rsidRPr="00DB4D68">
        <w:rPr>
          <w:b/>
          <w:bCs/>
        </w:rPr>
        <w:t xml:space="preserve"> Влаштування організованого водовідводу з шатрових дахів житлових будинків  </w:t>
      </w: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DB4D68">
        <w:t xml:space="preserve">                                                                                      тис.  грн.</w:t>
      </w:r>
    </w:p>
    <w:tbl>
      <w:tblPr>
        <w:tblW w:w="10413" w:type="dxa"/>
        <w:tblInd w:w="2" w:type="dxa"/>
        <w:tblLayout w:type="fixed"/>
        <w:tblLook w:val="0000"/>
      </w:tblPr>
      <w:tblGrid>
        <w:gridCol w:w="2525"/>
        <w:gridCol w:w="1134"/>
        <w:gridCol w:w="1192"/>
        <w:gridCol w:w="1785"/>
        <w:gridCol w:w="1934"/>
        <w:gridCol w:w="1843"/>
      </w:tblGrid>
      <w:tr w:rsidR="008F6FC8" w:rsidRPr="00DB4D68" w:rsidTr="00F71B6F">
        <w:trPr>
          <w:trHeight w:val="236"/>
        </w:trPr>
        <w:tc>
          <w:tcPr>
            <w:tcW w:w="252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rPr>
                <w:b/>
                <w:bCs/>
              </w:rPr>
            </w:pPr>
            <w:r w:rsidRPr="00DB4D68">
              <w:rPr>
                <w:b/>
                <w:bCs/>
              </w:rPr>
              <w:t>Найменування  об'єкту</w:t>
            </w:r>
          </w:p>
        </w:tc>
        <w:tc>
          <w:tcPr>
            <w:tcW w:w="1134" w:type="dxa"/>
            <w:tcBorders>
              <w:top w:val="single" w:sz="4" w:space="0" w:color="auto"/>
              <w:left w:val="single" w:sz="4" w:space="0" w:color="auto"/>
              <w:bottom w:val="nil"/>
              <w:right w:val="single" w:sz="4" w:space="0" w:color="auto"/>
            </w:tcBorders>
          </w:tcPr>
          <w:p w:rsidR="008F6FC8" w:rsidRPr="00DB4D68" w:rsidRDefault="008F6FC8" w:rsidP="00F71B6F">
            <w:pPr>
              <w:jc w:val="center"/>
              <w:rPr>
                <w:b/>
                <w:bCs/>
              </w:rPr>
            </w:pPr>
            <w:r w:rsidRPr="00DB4D68">
              <w:rPr>
                <w:b/>
                <w:bCs/>
              </w:rPr>
              <w:t>Термін виконання,</w:t>
            </w:r>
          </w:p>
          <w:p w:rsidR="008F6FC8" w:rsidRPr="00DB4D68" w:rsidRDefault="008F6FC8" w:rsidP="00F71B6F">
            <w:pPr>
              <w:jc w:val="center"/>
              <w:rPr>
                <w:b/>
                <w:bCs/>
              </w:rPr>
            </w:pPr>
            <w:r w:rsidRPr="00DB4D68">
              <w:rPr>
                <w:b/>
                <w:bCs/>
              </w:rPr>
              <w:t>Роки</w:t>
            </w:r>
          </w:p>
        </w:tc>
        <w:tc>
          <w:tcPr>
            <w:tcW w:w="1192"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rPr>
                <w:b/>
                <w:bCs/>
              </w:rPr>
            </w:pPr>
            <w:r w:rsidRPr="00DB4D68">
              <w:rPr>
                <w:b/>
                <w:bCs/>
              </w:rPr>
              <w:t>Од. вим.</w:t>
            </w:r>
          </w:p>
          <w:p w:rsidR="008F6FC8" w:rsidRPr="00DB4D68" w:rsidRDefault="008F6FC8" w:rsidP="00F71B6F">
            <w:pPr>
              <w:jc w:val="center"/>
              <w:rPr>
                <w:b/>
                <w:bCs/>
                <w:vertAlign w:val="superscript"/>
              </w:rPr>
            </w:pPr>
            <w:r w:rsidRPr="00DB4D68">
              <w:rPr>
                <w:b/>
                <w:bCs/>
              </w:rPr>
              <w:t>м. п.</w:t>
            </w:r>
          </w:p>
        </w:tc>
        <w:tc>
          <w:tcPr>
            <w:tcW w:w="1785" w:type="dxa"/>
            <w:tcBorders>
              <w:top w:val="single" w:sz="4" w:space="0" w:color="auto"/>
              <w:left w:val="nil"/>
              <w:bottom w:val="nil"/>
              <w:right w:val="single" w:sz="4" w:space="0" w:color="000000"/>
            </w:tcBorders>
            <w:vAlign w:val="center"/>
          </w:tcPr>
          <w:p w:rsidR="008F6FC8" w:rsidRPr="00DB4D68" w:rsidRDefault="008F6FC8" w:rsidP="00F71B6F">
            <w:pPr>
              <w:jc w:val="center"/>
              <w:rPr>
                <w:b/>
                <w:bCs/>
              </w:rPr>
            </w:pPr>
            <w:r w:rsidRPr="00DB4D68">
              <w:rPr>
                <w:b/>
                <w:bCs/>
              </w:rPr>
              <w:t>Загальний обсяг фінансування</w:t>
            </w:r>
          </w:p>
        </w:tc>
        <w:tc>
          <w:tcPr>
            <w:tcW w:w="1934" w:type="dxa"/>
            <w:tcBorders>
              <w:top w:val="single" w:sz="4" w:space="0" w:color="auto"/>
              <w:left w:val="nil"/>
              <w:bottom w:val="nil"/>
              <w:right w:val="single" w:sz="4" w:space="0" w:color="000000"/>
            </w:tcBorders>
            <w:vAlign w:val="center"/>
          </w:tcPr>
          <w:p w:rsidR="008F6FC8" w:rsidRPr="00DB4D68" w:rsidRDefault="008F6FC8" w:rsidP="00F71B6F">
            <w:pPr>
              <w:jc w:val="center"/>
              <w:rPr>
                <w:b/>
                <w:bCs/>
              </w:rPr>
            </w:pPr>
            <w:r w:rsidRPr="00DB4D68">
              <w:rPr>
                <w:b/>
                <w:bCs/>
              </w:rPr>
              <w:t>Обсяг фінансування з державного бюджету</w:t>
            </w:r>
          </w:p>
        </w:tc>
        <w:tc>
          <w:tcPr>
            <w:tcW w:w="1843" w:type="dxa"/>
            <w:tcBorders>
              <w:top w:val="single" w:sz="4" w:space="0" w:color="auto"/>
              <w:left w:val="nil"/>
              <w:bottom w:val="nil"/>
              <w:right w:val="single" w:sz="4" w:space="0" w:color="000000"/>
            </w:tcBorders>
            <w:vAlign w:val="center"/>
          </w:tcPr>
          <w:p w:rsidR="008F6FC8" w:rsidRPr="00DB4D68" w:rsidRDefault="008F6FC8" w:rsidP="00F71B6F">
            <w:pPr>
              <w:jc w:val="center"/>
              <w:rPr>
                <w:b/>
                <w:bCs/>
              </w:rPr>
            </w:pPr>
            <w:r w:rsidRPr="00DB4D68">
              <w:rPr>
                <w:b/>
                <w:bCs/>
              </w:rPr>
              <w:t>Обсяг фінансування з місцевого бюджету</w:t>
            </w:r>
          </w:p>
        </w:tc>
      </w:tr>
      <w:tr w:rsidR="008F6FC8" w:rsidRPr="00DB4D68" w:rsidTr="00481A42">
        <w:trPr>
          <w:trHeight w:val="236"/>
        </w:trPr>
        <w:tc>
          <w:tcPr>
            <w:tcW w:w="252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tc>
        <w:tc>
          <w:tcPr>
            <w:tcW w:w="1134" w:type="dxa"/>
            <w:tcBorders>
              <w:top w:val="single" w:sz="4" w:space="0" w:color="auto"/>
              <w:left w:val="single" w:sz="4" w:space="0" w:color="auto"/>
              <w:bottom w:val="nil"/>
              <w:right w:val="single" w:sz="4" w:space="0" w:color="auto"/>
            </w:tcBorders>
          </w:tcPr>
          <w:p w:rsidR="008F6FC8" w:rsidRPr="00DB4D68" w:rsidRDefault="008F6FC8" w:rsidP="00F71B6F">
            <w:pPr>
              <w:jc w:val="center"/>
            </w:pPr>
          </w:p>
        </w:tc>
        <w:tc>
          <w:tcPr>
            <w:tcW w:w="1192"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p>
        </w:tc>
        <w:tc>
          <w:tcPr>
            <w:tcW w:w="1785" w:type="dxa"/>
            <w:tcBorders>
              <w:top w:val="single" w:sz="4" w:space="0" w:color="auto"/>
              <w:left w:val="nil"/>
              <w:bottom w:val="single" w:sz="4" w:space="0" w:color="auto"/>
              <w:right w:val="single" w:sz="4" w:space="0" w:color="000000"/>
            </w:tcBorders>
            <w:vAlign w:val="center"/>
          </w:tcPr>
          <w:p w:rsidR="008F6FC8" w:rsidRPr="00DB4D68" w:rsidRDefault="008F6FC8" w:rsidP="00F71B6F">
            <w:pPr>
              <w:jc w:val="center"/>
            </w:pPr>
          </w:p>
        </w:tc>
        <w:tc>
          <w:tcPr>
            <w:tcW w:w="1934" w:type="dxa"/>
            <w:tcBorders>
              <w:top w:val="single" w:sz="4" w:space="0" w:color="auto"/>
              <w:left w:val="nil"/>
              <w:bottom w:val="nil"/>
              <w:right w:val="single" w:sz="4" w:space="0" w:color="000000"/>
            </w:tcBorders>
            <w:vAlign w:val="center"/>
          </w:tcPr>
          <w:p w:rsidR="008F6FC8" w:rsidRPr="00DB4D68" w:rsidRDefault="008F6FC8" w:rsidP="00F71B6F">
            <w:pPr>
              <w:jc w:val="center"/>
            </w:pPr>
          </w:p>
        </w:tc>
        <w:tc>
          <w:tcPr>
            <w:tcW w:w="1843" w:type="dxa"/>
            <w:tcBorders>
              <w:top w:val="single" w:sz="4" w:space="0" w:color="auto"/>
              <w:left w:val="nil"/>
              <w:bottom w:val="nil"/>
              <w:right w:val="single" w:sz="4" w:space="0" w:color="000000"/>
            </w:tcBorders>
            <w:vAlign w:val="center"/>
          </w:tcPr>
          <w:p w:rsidR="008F6FC8" w:rsidRPr="00DB4D68" w:rsidRDefault="008F6FC8" w:rsidP="00F71B6F">
            <w:pPr>
              <w:jc w:val="center"/>
            </w:pPr>
          </w:p>
        </w:tc>
      </w:tr>
      <w:tr w:rsidR="008F6FC8" w:rsidRPr="00DB4D68" w:rsidTr="00F71B6F">
        <w:trPr>
          <w:cantSplit/>
          <w:trHeight w:val="333"/>
        </w:trPr>
        <w:tc>
          <w:tcPr>
            <w:tcW w:w="2525" w:type="dxa"/>
            <w:tcBorders>
              <w:top w:val="single" w:sz="4" w:space="0" w:color="auto"/>
              <w:left w:val="single" w:sz="4" w:space="0" w:color="auto"/>
              <w:bottom w:val="single" w:sz="4" w:space="0" w:color="auto"/>
              <w:right w:val="single" w:sz="4" w:space="0" w:color="auto"/>
            </w:tcBorders>
            <w:noWrap/>
          </w:tcPr>
          <w:p w:rsidR="008F6FC8" w:rsidRPr="00DB4D68" w:rsidRDefault="008F6FC8" w:rsidP="00F71B6F">
            <w:r w:rsidRPr="00DB4D68">
              <w:t>вул. Чорновола,</w:t>
            </w:r>
            <w:r>
              <w:rPr>
                <w:lang w:val="uk-UA"/>
              </w:rPr>
              <w:t xml:space="preserve"> </w:t>
            </w:r>
            <w:r w:rsidRPr="00DB4D68">
              <w:t>18</w:t>
            </w:r>
          </w:p>
        </w:tc>
        <w:tc>
          <w:tcPr>
            <w:tcW w:w="1134" w:type="dxa"/>
            <w:tcBorders>
              <w:top w:val="single" w:sz="4" w:space="0" w:color="auto"/>
              <w:left w:val="single" w:sz="4" w:space="0" w:color="auto"/>
              <w:bottom w:val="single" w:sz="4" w:space="0" w:color="auto"/>
              <w:right w:val="single" w:sz="4" w:space="0" w:color="auto"/>
            </w:tcBorders>
          </w:tcPr>
          <w:p w:rsidR="008F6FC8" w:rsidRPr="00481A42" w:rsidRDefault="008F6FC8" w:rsidP="00481A42">
            <w:pPr>
              <w:jc w:val="center"/>
              <w:rPr>
                <w:lang w:val="uk-UA"/>
              </w:rPr>
            </w:pPr>
            <w:r w:rsidRPr="00DB4D68">
              <w:t>20</w:t>
            </w:r>
            <w:r>
              <w:t>2</w:t>
            </w:r>
            <w:r>
              <w:rPr>
                <w:lang w:val="uk-UA"/>
              </w:rPr>
              <w:t>1</w:t>
            </w:r>
          </w:p>
        </w:tc>
        <w:tc>
          <w:tcPr>
            <w:tcW w:w="1192"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rsidRPr="00DB4D68">
              <w:t>137</w:t>
            </w:r>
          </w:p>
        </w:tc>
        <w:tc>
          <w:tcPr>
            <w:tcW w:w="1785" w:type="dxa"/>
            <w:tcBorders>
              <w:top w:val="single" w:sz="4" w:space="0" w:color="auto"/>
              <w:left w:val="nil"/>
              <w:bottom w:val="single" w:sz="4" w:space="0" w:color="auto"/>
              <w:right w:val="single" w:sz="4" w:space="0" w:color="auto"/>
            </w:tcBorders>
            <w:noWrap/>
          </w:tcPr>
          <w:p w:rsidR="008F6FC8" w:rsidRPr="00DB4D68" w:rsidRDefault="008F6FC8" w:rsidP="00F71B6F">
            <w:pPr>
              <w:jc w:val="center"/>
            </w:pPr>
            <w:r>
              <w:rPr>
                <w:lang w:val="uk-UA"/>
              </w:rPr>
              <w:t>10</w:t>
            </w:r>
            <w:r>
              <w:t>0</w:t>
            </w:r>
          </w:p>
        </w:tc>
        <w:tc>
          <w:tcPr>
            <w:tcW w:w="1934" w:type="dxa"/>
            <w:tcBorders>
              <w:top w:val="single" w:sz="4" w:space="0" w:color="auto"/>
              <w:left w:val="nil"/>
              <w:bottom w:val="single" w:sz="4" w:space="0" w:color="auto"/>
              <w:right w:val="single" w:sz="4" w:space="0" w:color="auto"/>
            </w:tcBorders>
            <w:noWrap/>
          </w:tcPr>
          <w:p w:rsidR="008F6FC8" w:rsidRPr="00DB4D68" w:rsidRDefault="008F6FC8" w:rsidP="00F71B6F">
            <w:pPr>
              <w:jc w:val="center"/>
            </w:pPr>
            <w:r w:rsidRPr="00DB4D68">
              <w:t>0</w:t>
            </w:r>
          </w:p>
        </w:tc>
        <w:tc>
          <w:tcPr>
            <w:tcW w:w="1843" w:type="dxa"/>
            <w:tcBorders>
              <w:top w:val="single" w:sz="4" w:space="0" w:color="auto"/>
              <w:left w:val="nil"/>
              <w:bottom w:val="single" w:sz="4" w:space="0" w:color="auto"/>
              <w:right w:val="single" w:sz="4" w:space="0" w:color="auto"/>
            </w:tcBorders>
            <w:noWrap/>
          </w:tcPr>
          <w:p w:rsidR="008F6FC8" w:rsidRPr="00E71A1F" w:rsidRDefault="008F6FC8" w:rsidP="00F71B6F">
            <w:pPr>
              <w:jc w:val="center"/>
              <w:rPr>
                <w:bCs/>
                <w:iCs/>
                <w:lang w:val="uk-UA"/>
              </w:rPr>
            </w:pPr>
            <w:r>
              <w:rPr>
                <w:bCs/>
                <w:iCs/>
                <w:lang w:val="uk-UA"/>
              </w:rPr>
              <w:t>10</w:t>
            </w:r>
            <w:r w:rsidRPr="00E71A1F">
              <w:rPr>
                <w:bCs/>
                <w:iCs/>
                <w:lang w:val="uk-UA"/>
              </w:rPr>
              <w:t>0</w:t>
            </w:r>
          </w:p>
        </w:tc>
      </w:tr>
      <w:tr w:rsidR="008F6FC8" w:rsidRPr="00DB4D68" w:rsidTr="00F71B6F">
        <w:trPr>
          <w:cantSplit/>
          <w:trHeight w:val="333"/>
        </w:trPr>
        <w:tc>
          <w:tcPr>
            <w:tcW w:w="2525" w:type="dxa"/>
            <w:tcBorders>
              <w:top w:val="single" w:sz="4" w:space="0" w:color="auto"/>
              <w:left w:val="single" w:sz="4" w:space="0" w:color="auto"/>
              <w:bottom w:val="single" w:sz="4" w:space="0" w:color="auto"/>
              <w:right w:val="single" w:sz="4" w:space="0" w:color="auto"/>
            </w:tcBorders>
            <w:noWrap/>
          </w:tcPr>
          <w:p w:rsidR="008F6FC8" w:rsidRPr="00DB4D68" w:rsidRDefault="008F6FC8" w:rsidP="00F71B6F">
            <w:r w:rsidRPr="00DB4D68">
              <w:t>пр.</w:t>
            </w:r>
            <w:r>
              <w:rPr>
                <w:lang w:val="uk-UA"/>
              </w:rPr>
              <w:t xml:space="preserve"> </w:t>
            </w:r>
            <w:r w:rsidRPr="00DB4D68">
              <w:t>Шевченка,</w:t>
            </w:r>
            <w:r>
              <w:rPr>
                <w:lang w:val="uk-UA"/>
              </w:rPr>
              <w:t xml:space="preserve"> </w:t>
            </w:r>
            <w:r w:rsidRPr="00DB4D68">
              <w:t>18</w:t>
            </w:r>
          </w:p>
        </w:tc>
        <w:tc>
          <w:tcPr>
            <w:tcW w:w="1134" w:type="dxa"/>
            <w:tcBorders>
              <w:top w:val="single" w:sz="4" w:space="0" w:color="auto"/>
              <w:left w:val="single" w:sz="4" w:space="0" w:color="auto"/>
              <w:bottom w:val="single" w:sz="4" w:space="0" w:color="auto"/>
              <w:right w:val="single" w:sz="4" w:space="0" w:color="auto"/>
            </w:tcBorders>
          </w:tcPr>
          <w:p w:rsidR="008F6FC8" w:rsidRPr="00481A42" w:rsidRDefault="008F6FC8" w:rsidP="00481A42">
            <w:pPr>
              <w:jc w:val="center"/>
              <w:rPr>
                <w:lang w:val="uk-UA"/>
              </w:rPr>
            </w:pPr>
            <w:r w:rsidRPr="00DB4D68">
              <w:t>20</w:t>
            </w:r>
            <w:r>
              <w:t>2</w:t>
            </w:r>
            <w:r>
              <w:rPr>
                <w:lang w:val="uk-UA"/>
              </w:rPr>
              <w:t>1</w:t>
            </w:r>
          </w:p>
        </w:tc>
        <w:tc>
          <w:tcPr>
            <w:tcW w:w="1192"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rsidRPr="00DB4D68">
              <w:t>165</w:t>
            </w:r>
          </w:p>
        </w:tc>
        <w:tc>
          <w:tcPr>
            <w:tcW w:w="1785" w:type="dxa"/>
            <w:tcBorders>
              <w:top w:val="single" w:sz="4" w:space="0" w:color="auto"/>
              <w:left w:val="nil"/>
              <w:bottom w:val="single" w:sz="4" w:space="0" w:color="auto"/>
              <w:right w:val="single" w:sz="4" w:space="0" w:color="auto"/>
            </w:tcBorders>
            <w:noWrap/>
          </w:tcPr>
          <w:p w:rsidR="008F6FC8" w:rsidRPr="00DB4D68" w:rsidRDefault="008F6FC8" w:rsidP="00F71B6F">
            <w:pPr>
              <w:jc w:val="center"/>
            </w:pPr>
            <w:r>
              <w:rPr>
                <w:lang w:val="uk-UA"/>
              </w:rPr>
              <w:t>10</w:t>
            </w:r>
            <w:r>
              <w:t>0</w:t>
            </w:r>
          </w:p>
        </w:tc>
        <w:tc>
          <w:tcPr>
            <w:tcW w:w="1934" w:type="dxa"/>
            <w:tcBorders>
              <w:top w:val="single" w:sz="4" w:space="0" w:color="auto"/>
              <w:left w:val="nil"/>
              <w:bottom w:val="single" w:sz="4" w:space="0" w:color="auto"/>
              <w:right w:val="single" w:sz="4" w:space="0" w:color="auto"/>
            </w:tcBorders>
            <w:noWrap/>
          </w:tcPr>
          <w:p w:rsidR="008F6FC8" w:rsidRPr="00DB4D68" w:rsidRDefault="008F6FC8" w:rsidP="00F71B6F">
            <w:pPr>
              <w:jc w:val="center"/>
            </w:pPr>
            <w:r w:rsidRPr="00DB4D68">
              <w:t>0</w:t>
            </w:r>
          </w:p>
        </w:tc>
        <w:tc>
          <w:tcPr>
            <w:tcW w:w="1843" w:type="dxa"/>
            <w:tcBorders>
              <w:top w:val="single" w:sz="4" w:space="0" w:color="auto"/>
              <w:left w:val="nil"/>
              <w:bottom w:val="single" w:sz="4" w:space="0" w:color="auto"/>
              <w:right w:val="single" w:sz="4" w:space="0" w:color="auto"/>
            </w:tcBorders>
            <w:noWrap/>
          </w:tcPr>
          <w:p w:rsidR="008F6FC8" w:rsidRPr="00E71A1F" w:rsidRDefault="008F6FC8" w:rsidP="00F71B6F">
            <w:pPr>
              <w:jc w:val="center"/>
              <w:rPr>
                <w:lang w:val="uk-UA"/>
              </w:rPr>
            </w:pPr>
            <w:r>
              <w:rPr>
                <w:lang w:val="uk-UA"/>
              </w:rPr>
              <w:t>100</w:t>
            </w:r>
          </w:p>
        </w:tc>
      </w:tr>
      <w:tr w:rsidR="008F6FC8" w:rsidRPr="00DB4D68" w:rsidTr="00F71B6F">
        <w:trPr>
          <w:cantSplit/>
          <w:trHeight w:val="333"/>
        </w:trPr>
        <w:tc>
          <w:tcPr>
            <w:tcW w:w="2525" w:type="dxa"/>
            <w:tcBorders>
              <w:top w:val="single" w:sz="4" w:space="0" w:color="auto"/>
              <w:left w:val="single" w:sz="4" w:space="0" w:color="auto"/>
              <w:bottom w:val="single" w:sz="4" w:space="0" w:color="auto"/>
              <w:right w:val="single" w:sz="4" w:space="0" w:color="auto"/>
            </w:tcBorders>
            <w:noWrap/>
          </w:tcPr>
          <w:p w:rsidR="008F6FC8" w:rsidRPr="00DB4D68" w:rsidRDefault="008F6FC8" w:rsidP="00F71B6F">
            <w:r w:rsidRPr="00DB4D68">
              <w:t>пр.</w:t>
            </w:r>
            <w:r>
              <w:rPr>
                <w:lang w:val="uk-UA"/>
              </w:rPr>
              <w:t xml:space="preserve"> </w:t>
            </w:r>
            <w:r w:rsidRPr="00DB4D68">
              <w:t>Шевченка,</w:t>
            </w:r>
            <w:r>
              <w:rPr>
                <w:lang w:val="uk-UA"/>
              </w:rPr>
              <w:t xml:space="preserve"> </w:t>
            </w:r>
            <w:r w:rsidRPr="00DB4D68">
              <w:t>20</w:t>
            </w:r>
          </w:p>
        </w:tc>
        <w:tc>
          <w:tcPr>
            <w:tcW w:w="1134" w:type="dxa"/>
            <w:tcBorders>
              <w:top w:val="single" w:sz="4" w:space="0" w:color="auto"/>
              <w:left w:val="single" w:sz="4" w:space="0" w:color="auto"/>
              <w:bottom w:val="single" w:sz="4" w:space="0" w:color="auto"/>
              <w:right w:val="single" w:sz="4" w:space="0" w:color="auto"/>
            </w:tcBorders>
          </w:tcPr>
          <w:p w:rsidR="008F6FC8" w:rsidRPr="00481A42" w:rsidRDefault="008F6FC8" w:rsidP="00481A42">
            <w:pPr>
              <w:jc w:val="center"/>
              <w:rPr>
                <w:lang w:val="uk-UA"/>
              </w:rPr>
            </w:pPr>
            <w:r w:rsidRPr="00DB4D68">
              <w:t>20</w:t>
            </w:r>
            <w:r>
              <w:t>2</w:t>
            </w:r>
            <w:r>
              <w:rPr>
                <w:lang w:val="uk-UA"/>
              </w:rPr>
              <w:t>1</w:t>
            </w:r>
          </w:p>
        </w:tc>
        <w:tc>
          <w:tcPr>
            <w:tcW w:w="1192"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pPr>
            <w:r w:rsidRPr="00DB4D68">
              <w:t>165</w:t>
            </w:r>
          </w:p>
        </w:tc>
        <w:tc>
          <w:tcPr>
            <w:tcW w:w="1785" w:type="dxa"/>
            <w:tcBorders>
              <w:top w:val="single" w:sz="4" w:space="0" w:color="auto"/>
              <w:left w:val="nil"/>
              <w:bottom w:val="single" w:sz="4" w:space="0" w:color="auto"/>
              <w:right w:val="single" w:sz="4" w:space="0" w:color="auto"/>
            </w:tcBorders>
            <w:noWrap/>
          </w:tcPr>
          <w:p w:rsidR="008F6FC8" w:rsidRPr="00DB4D68" w:rsidRDefault="008F6FC8" w:rsidP="00F71B6F">
            <w:pPr>
              <w:jc w:val="center"/>
            </w:pPr>
            <w:r>
              <w:rPr>
                <w:lang w:val="uk-UA"/>
              </w:rPr>
              <w:t>10</w:t>
            </w:r>
            <w:r w:rsidRPr="00DB4D68">
              <w:t>0</w:t>
            </w:r>
          </w:p>
        </w:tc>
        <w:tc>
          <w:tcPr>
            <w:tcW w:w="1934" w:type="dxa"/>
            <w:tcBorders>
              <w:top w:val="single" w:sz="4" w:space="0" w:color="auto"/>
              <w:left w:val="nil"/>
              <w:bottom w:val="single" w:sz="4" w:space="0" w:color="auto"/>
              <w:right w:val="single" w:sz="4" w:space="0" w:color="auto"/>
            </w:tcBorders>
            <w:noWrap/>
          </w:tcPr>
          <w:p w:rsidR="008F6FC8" w:rsidRPr="00DB4D68" w:rsidRDefault="008F6FC8" w:rsidP="00F71B6F">
            <w:pPr>
              <w:jc w:val="center"/>
            </w:pPr>
            <w:r w:rsidRPr="00DB4D68">
              <w:t>0</w:t>
            </w:r>
          </w:p>
        </w:tc>
        <w:tc>
          <w:tcPr>
            <w:tcW w:w="1843" w:type="dxa"/>
            <w:tcBorders>
              <w:top w:val="single" w:sz="4" w:space="0" w:color="auto"/>
              <w:left w:val="nil"/>
              <w:bottom w:val="single" w:sz="4" w:space="0" w:color="auto"/>
              <w:right w:val="single" w:sz="4" w:space="0" w:color="auto"/>
            </w:tcBorders>
            <w:noWrap/>
          </w:tcPr>
          <w:p w:rsidR="008F6FC8" w:rsidRPr="00E71A1F" w:rsidRDefault="008F6FC8" w:rsidP="00F71B6F">
            <w:pPr>
              <w:jc w:val="center"/>
              <w:rPr>
                <w:lang w:val="uk-UA"/>
              </w:rPr>
            </w:pPr>
            <w:r>
              <w:rPr>
                <w:lang w:val="uk-UA"/>
              </w:rPr>
              <w:t>100</w:t>
            </w:r>
          </w:p>
        </w:tc>
      </w:tr>
      <w:tr w:rsidR="008F6FC8" w:rsidRPr="00E71A1F" w:rsidTr="00F71B6F">
        <w:trPr>
          <w:cantSplit/>
          <w:trHeight w:val="273"/>
        </w:trPr>
        <w:tc>
          <w:tcPr>
            <w:tcW w:w="2525" w:type="dxa"/>
            <w:tcBorders>
              <w:top w:val="single" w:sz="4" w:space="0" w:color="auto"/>
              <w:left w:val="single" w:sz="4" w:space="0" w:color="auto"/>
              <w:bottom w:val="single" w:sz="4" w:space="0" w:color="auto"/>
              <w:right w:val="single" w:sz="4" w:space="0" w:color="auto"/>
            </w:tcBorders>
            <w:noWrap/>
          </w:tcPr>
          <w:p w:rsidR="008F6FC8" w:rsidRPr="00E71A1F" w:rsidRDefault="008F6FC8" w:rsidP="00F71B6F">
            <w:pPr>
              <w:rPr>
                <w:b/>
              </w:rPr>
            </w:pPr>
            <w:r w:rsidRPr="00E71A1F">
              <w:rPr>
                <w:b/>
              </w:rPr>
              <w:t>Разом</w:t>
            </w:r>
          </w:p>
        </w:tc>
        <w:tc>
          <w:tcPr>
            <w:tcW w:w="1134" w:type="dxa"/>
            <w:tcBorders>
              <w:top w:val="single" w:sz="4" w:space="0" w:color="auto"/>
              <w:left w:val="single" w:sz="4" w:space="0" w:color="auto"/>
              <w:bottom w:val="single" w:sz="4" w:space="0" w:color="auto"/>
              <w:right w:val="single" w:sz="4" w:space="0" w:color="auto"/>
            </w:tcBorders>
          </w:tcPr>
          <w:p w:rsidR="008F6FC8" w:rsidRPr="00E71A1F" w:rsidRDefault="008F6FC8" w:rsidP="00F71B6F">
            <w:pPr>
              <w:jc w:val="center"/>
              <w:rPr>
                <w:b/>
              </w:rPr>
            </w:pPr>
          </w:p>
        </w:tc>
        <w:tc>
          <w:tcPr>
            <w:tcW w:w="1192" w:type="dxa"/>
            <w:tcBorders>
              <w:top w:val="single" w:sz="4" w:space="0" w:color="auto"/>
              <w:left w:val="single" w:sz="4" w:space="0" w:color="auto"/>
              <w:bottom w:val="single" w:sz="4" w:space="0" w:color="auto"/>
              <w:right w:val="single" w:sz="4" w:space="0" w:color="auto"/>
            </w:tcBorders>
          </w:tcPr>
          <w:p w:rsidR="008F6FC8" w:rsidRPr="00E71A1F" w:rsidRDefault="008F6FC8" w:rsidP="00F71B6F">
            <w:pPr>
              <w:jc w:val="center"/>
              <w:rPr>
                <w:b/>
              </w:rPr>
            </w:pPr>
          </w:p>
        </w:tc>
        <w:tc>
          <w:tcPr>
            <w:tcW w:w="1785" w:type="dxa"/>
            <w:tcBorders>
              <w:top w:val="single" w:sz="4" w:space="0" w:color="auto"/>
              <w:left w:val="nil"/>
              <w:bottom w:val="single" w:sz="4" w:space="0" w:color="auto"/>
              <w:right w:val="single" w:sz="4" w:space="0" w:color="auto"/>
            </w:tcBorders>
            <w:noWrap/>
          </w:tcPr>
          <w:p w:rsidR="008F6FC8" w:rsidRPr="00E71A1F" w:rsidRDefault="008F6FC8" w:rsidP="00F71B6F">
            <w:pPr>
              <w:jc w:val="center"/>
              <w:rPr>
                <w:b/>
                <w:lang w:val="uk-UA"/>
              </w:rPr>
            </w:pPr>
            <w:r>
              <w:rPr>
                <w:b/>
                <w:lang w:val="uk-UA"/>
              </w:rPr>
              <w:t>30</w:t>
            </w:r>
            <w:r>
              <w:rPr>
                <w:b/>
              </w:rPr>
              <w:t>0</w:t>
            </w:r>
          </w:p>
        </w:tc>
        <w:tc>
          <w:tcPr>
            <w:tcW w:w="1934" w:type="dxa"/>
            <w:tcBorders>
              <w:top w:val="single" w:sz="4" w:space="0" w:color="auto"/>
              <w:left w:val="nil"/>
              <w:bottom w:val="single" w:sz="4" w:space="0" w:color="auto"/>
              <w:right w:val="single" w:sz="4" w:space="0" w:color="auto"/>
            </w:tcBorders>
            <w:noWrap/>
          </w:tcPr>
          <w:p w:rsidR="008F6FC8" w:rsidRPr="00E71A1F" w:rsidRDefault="008F6FC8" w:rsidP="00F71B6F">
            <w:pPr>
              <w:jc w:val="center"/>
              <w:rPr>
                <w:b/>
              </w:rPr>
            </w:pPr>
          </w:p>
        </w:tc>
        <w:tc>
          <w:tcPr>
            <w:tcW w:w="1843" w:type="dxa"/>
            <w:tcBorders>
              <w:top w:val="single" w:sz="4" w:space="0" w:color="auto"/>
              <w:left w:val="nil"/>
              <w:bottom w:val="single" w:sz="4" w:space="0" w:color="auto"/>
              <w:right w:val="single" w:sz="4" w:space="0" w:color="auto"/>
            </w:tcBorders>
            <w:noWrap/>
          </w:tcPr>
          <w:p w:rsidR="008F6FC8" w:rsidRPr="00E71A1F" w:rsidRDefault="008F6FC8" w:rsidP="00F71B6F">
            <w:pPr>
              <w:jc w:val="center"/>
              <w:rPr>
                <w:b/>
                <w:lang w:val="uk-UA"/>
              </w:rPr>
            </w:pPr>
            <w:r>
              <w:rPr>
                <w:b/>
                <w:lang w:val="uk-UA"/>
              </w:rPr>
              <w:t>300</w:t>
            </w:r>
          </w:p>
        </w:tc>
      </w:tr>
      <w:tr w:rsidR="008F6FC8" w:rsidRPr="00E71A1F" w:rsidTr="00F71B6F">
        <w:trPr>
          <w:cantSplit/>
          <w:trHeight w:val="271"/>
        </w:trPr>
        <w:tc>
          <w:tcPr>
            <w:tcW w:w="2525" w:type="dxa"/>
            <w:tcBorders>
              <w:top w:val="single" w:sz="4" w:space="0" w:color="auto"/>
              <w:left w:val="single" w:sz="4" w:space="0" w:color="auto"/>
              <w:bottom w:val="single" w:sz="4" w:space="0" w:color="auto"/>
              <w:right w:val="single" w:sz="4" w:space="0" w:color="auto"/>
            </w:tcBorders>
            <w:noWrap/>
            <w:vAlign w:val="bottom"/>
          </w:tcPr>
          <w:p w:rsidR="008F6FC8" w:rsidRPr="00724378" w:rsidRDefault="008F6FC8" w:rsidP="00F71B6F">
            <w:pPr>
              <w:rPr>
                <w:b/>
                <w:bCs/>
                <w:iCs/>
              </w:rPr>
            </w:pPr>
            <w:r w:rsidRPr="00724378">
              <w:rPr>
                <w:b/>
                <w:bCs/>
                <w:iCs/>
              </w:rPr>
              <w:t>Всього</w:t>
            </w:r>
          </w:p>
        </w:tc>
        <w:tc>
          <w:tcPr>
            <w:tcW w:w="1134" w:type="dxa"/>
            <w:tcBorders>
              <w:top w:val="single" w:sz="4" w:space="0" w:color="auto"/>
              <w:left w:val="single" w:sz="4" w:space="0" w:color="auto"/>
              <w:bottom w:val="single" w:sz="4" w:space="0" w:color="auto"/>
              <w:right w:val="single" w:sz="4" w:space="0" w:color="auto"/>
            </w:tcBorders>
          </w:tcPr>
          <w:p w:rsidR="008F6FC8" w:rsidRPr="00724378" w:rsidRDefault="008F6FC8" w:rsidP="00F71B6F">
            <w:pPr>
              <w:jc w:val="center"/>
              <w:rPr>
                <w:b/>
                <w:bCs/>
                <w:iCs/>
              </w:rPr>
            </w:pPr>
          </w:p>
        </w:tc>
        <w:tc>
          <w:tcPr>
            <w:tcW w:w="1192" w:type="dxa"/>
            <w:tcBorders>
              <w:top w:val="single" w:sz="4" w:space="0" w:color="auto"/>
              <w:left w:val="single" w:sz="4" w:space="0" w:color="auto"/>
              <w:bottom w:val="single" w:sz="4" w:space="0" w:color="auto"/>
              <w:right w:val="single" w:sz="4" w:space="0" w:color="auto"/>
            </w:tcBorders>
            <w:vAlign w:val="center"/>
          </w:tcPr>
          <w:p w:rsidR="008F6FC8" w:rsidRPr="00724378" w:rsidRDefault="008F6FC8" w:rsidP="00F71B6F">
            <w:pPr>
              <w:jc w:val="center"/>
              <w:rPr>
                <w:b/>
                <w:bCs/>
                <w:iCs/>
              </w:rPr>
            </w:pPr>
          </w:p>
        </w:tc>
        <w:tc>
          <w:tcPr>
            <w:tcW w:w="1785" w:type="dxa"/>
            <w:tcBorders>
              <w:top w:val="single" w:sz="4" w:space="0" w:color="auto"/>
              <w:left w:val="nil"/>
              <w:bottom w:val="single" w:sz="4" w:space="0" w:color="auto"/>
              <w:right w:val="single" w:sz="4" w:space="0" w:color="auto"/>
            </w:tcBorders>
            <w:noWrap/>
            <w:vAlign w:val="center"/>
          </w:tcPr>
          <w:p w:rsidR="008F6FC8" w:rsidRPr="00724378" w:rsidRDefault="008F6FC8" w:rsidP="00724378">
            <w:pPr>
              <w:jc w:val="center"/>
              <w:rPr>
                <w:b/>
                <w:bCs/>
                <w:iCs/>
              </w:rPr>
            </w:pPr>
            <w:r w:rsidRPr="00724378">
              <w:rPr>
                <w:b/>
                <w:bCs/>
                <w:iCs/>
                <w:lang w:val="uk-UA"/>
              </w:rPr>
              <w:t>30</w:t>
            </w:r>
            <w:r w:rsidRPr="00724378">
              <w:rPr>
                <w:b/>
                <w:bCs/>
                <w:iCs/>
              </w:rPr>
              <w:t>0</w:t>
            </w:r>
          </w:p>
        </w:tc>
        <w:tc>
          <w:tcPr>
            <w:tcW w:w="1934" w:type="dxa"/>
            <w:tcBorders>
              <w:top w:val="single" w:sz="4" w:space="0" w:color="auto"/>
              <w:left w:val="nil"/>
              <w:bottom w:val="single" w:sz="4" w:space="0" w:color="auto"/>
              <w:right w:val="single" w:sz="4" w:space="0" w:color="auto"/>
            </w:tcBorders>
            <w:noWrap/>
            <w:vAlign w:val="center"/>
          </w:tcPr>
          <w:p w:rsidR="008F6FC8" w:rsidRPr="00724378" w:rsidRDefault="008F6FC8" w:rsidP="00F71B6F">
            <w:pPr>
              <w:jc w:val="center"/>
              <w:rPr>
                <w:b/>
                <w:bCs/>
                <w:iCs/>
              </w:rPr>
            </w:pPr>
            <w:r w:rsidRPr="00724378">
              <w:rPr>
                <w:b/>
                <w:bCs/>
                <w:iCs/>
              </w:rPr>
              <w:t>0</w:t>
            </w:r>
          </w:p>
        </w:tc>
        <w:tc>
          <w:tcPr>
            <w:tcW w:w="1843" w:type="dxa"/>
            <w:tcBorders>
              <w:top w:val="single" w:sz="4" w:space="0" w:color="auto"/>
              <w:left w:val="nil"/>
              <w:bottom w:val="single" w:sz="4" w:space="0" w:color="auto"/>
              <w:right w:val="single" w:sz="4" w:space="0" w:color="auto"/>
            </w:tcBorders>
            <w:noWrap/>
            <w:vAlign w:val="center"/>
          </w:tcPr>
          <w:p w:rsidR="008F6FC8" w:rsidRPr="00724378" w:rsidRDefault="008F6FC8" w:rsidP="00E71A1F">
            <w:pPr>
              <w:jc w:val="center"/>
              <w:rPr>
                <w:b/>
                <w:bCs/>
                <w:iCs/>
                <w:lang w:val="uk-UA"/>
              </w:rPr>
            </w:pPr>
            <w:r w:rsidRPr="00724378">
              <w:rPr>
                <w:b/>
                <w:bCs/>
                <w:iCs/>
                <w:lang w:val="uk-UA"/>
              </w:rPr>
              <w:t>300</w:t>
            </w:r>
          </w:p>
        </w:tc>
      </w:tr>
      <w:tr w:rsidR="008F6FC8" w:rsidRPr="00DB4D68" w:rsidTr="00F71B6F">
        <w:trPr>
          <w:cantSplit/>
          <w:trHeight w:val="272"/>
        </w:trPr>
        <w:tc>
          <w:tcPr>
            <w:tcW w:w="10413" w:type="dxa"/>
            <w:gridSpan w:val="6"/>
            <w:tcBorders>
              <w:top w:val="single" w:sz="4" w:space="0" w:color="auto"/>
              <w:left w:val="single" w:sz="4" w:space="0" w:color="auto"/>
              <w:bottom w:val="single" w:sz="4" w:space="0" w:color="auto"/>
              <w:right w:val="single" w:sz="4" w:space="0" w:color="auto"/>
            </w:tcBorders>
            <w:noWrap/>
            <w:vAlign w:val="bottom"/>
          </w:tcPr>
          <w:p w:rsidR="008F6FC8" w:rsidRPr="00DB4D68" w:rsidRDefault="008F6FC8" w:rsidP="00F71B6F">
            <w:pPr>
              <w:rPr>
                <w:b/>
                <w:bCs/>
                <w:i/>
                <w:iCs/>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8F6FC8" w:rsidRPr="00DB4D68" w:rsidRDefault="008F6FC8" w:rsidP="00F71B6F">
      <w:pPr>
        <w:jc w:val="both"/>
        <w:rPr>
          <w:b/>
          <w:bCs/>
        </w:rPr>
      </w:pPr>
    </w:p>
    <w:p w:rsidR="008F6FC8" w:rsidRDefault="008F6FC8" w:rsidP="00F71B6F">
      <w:pPr>
        <w:jc w:val="both"/>
        <w:rPr>
          <w:b/>
          <w:bCs/>
          <w:lang w:val="uk-UA"/>
        </w:rPr>
      </w:pPr>
    </w:p>
    <w:p w:rsidR="008F6FC8" w:rsidRDefault="008F6FC8" w:rsidP="00F71B6F">
      <w:pPr>
        <w:jc w:val="both"/>
        <w:rPr>
          <w:b/>
          <w:bCs/>
          <w:lang w:val="uk-UA"/>
        </w:rPr>
      </w:pPr>
    </w:p>
    <w:p w:rsidR="008F6FC8" w:rsidRDefault="008F6FC8" w:rsidP="00F71B6F">
      <w:pPr>
        <w:jc w:val="both"/>
        <w:rPr>
          <w:b/>
          <w:bCs/>
          <w:lang w:val="uk-UA"/>
        </w:rPr>
      </w:pPr>
    </w:p>
    <w:p w:rsidR="008F6FC8" w:rsidRPr="002F481B" w:rsidRDefault="008F6FC8" w:rsidP="00B15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center"/>
        <w:rPr>
          <w:b/>
          <w:lang w:val="uk-UA"/>
        </w:rPr>
      </w:pPr>
      <w:r w:rsidRPr="002F481B">
        <w:rPr>
          <w:b/>
          <w:lang w:val="uk-UA"/>
        </w:rPr>
        <w:t xml:space="preserve">СЕКРЕТАР РАДИ            </w:t>
      </w:r>
      <w:r>
        <w:rPr>
          <w:b/>
          <w:lang w:val="uk-UA"/>
        </w:rPr>
        <w:t xml:space="preserve">                    </w:t>
      </w:r>
      <w:r w:rsidRPr="002F481B">
        <w:rPr>
          <w:b/>
          <w:lang w:val="uk-UA"/>
        </w:rPr>
        <w:t xml:space="preserve">                       Ірина КРАВЕЦЬ</w:t>
      </w:r>
    </w:p>
    <w:p w:rsidR="008F6FC8" w:rsidRDefault="008F6FC8" w:rsidP="00F71B6F">
      <w:pPr>
        <w:jc w:val="both"/>
        <w:rPr>
          <w:b/>
          <w:bCs/>
          <w:lang w:val="uk-UA"/>
        </w:rPr>
      </w:pPr>
    </w:p>
    <w:p w:rsidR="008F6FC8" w:rsidRDefault="008F6FC8" w:rsidP="00F71B6F">
      <w:pPr>
        <w:jc w:val="both"/>
        <w:rPr>
          <w:b/>
          <w:bCs/>
          <w:lang w:val="uk-UA"/>
        </w:rPr>
      </w:pPr>
    </w:p>
    <w:p w:rsidR="008F6FC8" w:rsidRDefault="008F6FC8" w:rsidP="00F71B6F">
      <w:pPr>
        <w:jc w:val="both"/>
        <w:rPr>
          <w:b/>
          <w:bCs/>
          <w:lang w:val="uk-UA"/>
        </w:rPr>
      </w:pPr>
    </w:p>
    <w:p w:rsidR="008F6FC8" w:rsidRDefault="008F6FC8" w:rsidP="00F71B6F">
      <w:pPr>
        <w:jc w:val="both"/>
        <w:rPr>
          <w:b/>
          <w:bCs/>
          <w:lang w:val="uk-UA"/>
        </w:rPr>
      </w:pPr>
    </w:p>
    <w:p w:rsidR="008F6FC8" w:rsidRDefault="008F6FC8" w:rsidP="00F71B6F">
      <w:pPr>
        <w:jc w:val="both"/>
        <w:rPr>
          <w:b/>
          <w:bCs/>
          <w:lang w:val="uk-UA"/>
        </w:rPr>
      </w:pPr>
    </w:p>
    <w:p w:rsidR="008F6FC8" w:rsidRDefault="008F6FC8" w:rsidP="00F71B6F">
      <w:pPr>
        <w:jc w:val="both"/>
        <w:rPr>
          <w:b/>
          <w:bCs/>
          <w:lang w:val="uk-UA"/>
        </w:rPr>
      </w:pPr>
    </w:p>
    <w:p w:rsidR="008F6FC8" w:rsidRDefault="008F6FC8" w:rsidP="00F71B6F">
      <w:pPr>
        <w:jc w:val="both"/>
        <w:rPr>
          <w:b/>
          <w:bCs/>
          <w:lang w:val="uk-UA"/>
        </w:rPr>
      </w:pPr>
    </w:p>
    <w:p w:rsidR="008F6FC8" w:rsidRDefault="008F6FC8" w:rsidP="00F71B6F">
      <w:pPr>
        <w:jc w:val="both"/>
        <w:rPr>
          <w:b/>
          <w:bCs/>
          <w:lang w:val="uk-UA"/>
        </w:rPr>
      </w:pPr>
    </w:p>
    <w:p w:rsidR="008F6FC8" w:rsidRDefault="008F6FC8" w:rsidP="00F71B6F">
      <w:pPr>
        <w:jc w:val="both"/>
        <w:rPr>
          <w:b/>
          <w:bCs/>
          <w:lang w:val="uk-UA"/>
        </w:rPr>
      </w:pPr>
    </w:p>
    <w:p w:rsidR="008F6FC8" w:rsidRDefault="008F6FC8" w:rsidP="00F71B6F">
      <w:pPr>
        <w:jc w:val="both"/>
        <w:rPr>
          <w:b/>
          <w:bCs/>
          <w:lang w:val="uk-UA"/>
        </w:rPr>
      </w:pPr>
    </w:p>
    <w:p w:rsidR="008F6FC8" w:rsidRDefault="008F6FC8" w:rsidP="00F71B6F">
      <w:pPr>
        <w:jc w:val="both"/>
        <w:rPr>
          <w:b/>
          <w:bCs/>
          <w:lang w:val="uk-UA"/>
        </w:rPr>
      </w:pPr>
    </w:p>
    <w:p w:rsidR="008F6FC8" w:rsidRPr="00DB4D68" w:rsidRDefault="008F6FC8" w:rsidP="00F71B6F">
      <w:pPr>
        <w:jc w:val="both"/>
        <w:rPr>
          <w:b/>
          <w:bCs/>
        </w:rPr>
      </w:pPr>
      <w:r w:rsidRPr="00DB4D68">
        <w:rPr>
          <w:b/>
          <w:bCs/>
        </w:rPr>
        <w:t>Табл.</w:t>
      </w:r>
      <w:r>
        <w:rPr>
          <w:b/>
          <w:bCs/>
          <w:lang w:val="uk-UA"/>
        </w:rPr>
        <w:t xml:space="preserve"> </w:t>
      </w:r>
      <w:r w:rsidRPr="00DB4D68">
        <w:rPr>
          <w:b/>
          <w:bCs/>
        </w:rPr>
        <w:t xml:space="preserve">2. Капітальний ремонт, модернізація та заміна ліфтів у житлових будинках міста </w:t>
      </w:r>
    </w:p>
    <w:p w:rsidR="008F6FC8" w:rsidRPr="00A07D7F" w:rsidRDefault="008F6FC8" w:rsidP="00A07D7F">
      <w:pPr>
        <w:jc w:val="right"/>
        <w:rPr>
          <w:lang w:val="uk-UA"/>
        </w:rPr>
      </w:pPr>
      <w:r w:rsidRPr="00DB4D68">
        <w:t>тис.грн</w:t>
      </w:r>
    </w:p>
    <w:tbl>
      <w:tblPr>
        <w:tblpPr w:leftFromText="181" w:rightFromText="181" w:vertAnchor="text" w:horzAnchor="margin" w:tblpXSpec="center" w:tblpY="1"/>
        <w:tblW w:w="10598" w:type="dxa"/>
        <w:jc w:val="center"/>
        <w:tblLayout w:type="fixed"/>
        <w:tblLook w:val="0000"/>
      </w:tblPr>
      <w:tblGrid>
        <w:gridCol w:w="2235"/>
        <w:gridCol w:w="1701"/>
        <w:gridCol w:w="1559"/>
        <w:gridCol w:w="1843"/>
        <w:gridCol w:w="1701"/>
        <w:gridCol w:w="1559"/>
      </w:tblGrid>
      <w:tr w:rsidR="008F6FC8" w:rsidRPr="00DB4D68" w:rsidTr="00F71B6F">
        <w:trPr>
          <w:trHeight w:val="1049"/>
          <w:jc w:val="center"/>
        </w:trPr>
        <w:tc>
          <w:tcPr>
            <w:tcW w:w="2235"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rPr>
            </w:pPr>
            <w:r w:rsidRPr="00DB4D68">
              <w:rPr>
                <w:b/>
                <w:bCs/>
              </w:rPr>
              <w:t>Найменування об’єкту</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pPr>
              <w:jc w:val="center"/>
              <w:rPr>
                <w:b/>
                <w:bCs/>
              </w:rPr>
            </w:pPr>
            <w:r w:rsidRPr="00DB4D68">
              <w:rPr>
                <w:b/>
                <w:bCs/>
              </w:rPr>
              <w:t>Вид робіт</w:t>
            </w:r>
          </w:p>
        </w:tc>
        <w:tc>
          <w:tcPr>
            <w:tcW w:w="1559"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rPr>
            </w:pPr>
            <w:r w:rsidRPr="00DB4D68">
              <w:rPr>
                <w:b/>
                <w:bCs/>
              </w:rPr>
              <w:t>Термін виконання,</w:t>
            </w:r>
          </w:p>
          <w:p w:rsidR="008F6FC8" w:rsidRPr="00DB4D68" w:rsidRDefault="008F6FC8" w:rsidP="00F71B6F">
            <w:pPr>
              <w:jc w:val="center"/>
              <w:rPr>
                <w:b/>
                <w:bCs/>
              </w:rPr>
            </w:pPr>
            <w:r w:rsidRPr="00DB4D68">
              <w:rPr>
                <w:b/>
                <w:bCs/>
              </w:rPr>
              <w:t xml:space="preserve"> Роки</w:t>
            </w:r>
          </w:p>
        </w:tc>
        <w:tc>
          <w:tcPr>
            <w:tcW w:w="1843"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rPr>
            </w:pPr>
            <w:r w:rsidRPr="00DB4D68">
              <w:rPr>
                <w:b/>
                <w:bCs/>
              </w:rPr>
              <w:t>Загальний обсяг фінансування</w:t>
            </w:r>
          </w:p>
        </w:tc>
        <w:tc>
          <w:tcPr>
            <w:tcW w:w="1701"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rPr>
            </w:pPr>
            <w:r w:rsidRPr="00DB4D68">
              <w:rPr>
                <w:b/>
                <w:bCs/>
              </w:rPr>
              <w:t>Потреба у фінансуванні з державного бюджету</w:t>
            </w:r>
          </w:p>
        </w:tc>
        <w:tc>
          <w:tcPr>
            <w:tcW w:w="1559" w:type="dxa"/>
            <w:tcBorders>
              <w:top w:val="single" w:sz="4" w:space="0" w:color="auto"/>
              <w:left w:val="nil"/>
              <w:bottom w:val="single" w:sz="4" w:space="0" w:color="auto"/>
              <w:right w:val="single" w:sz="4" w:space="0" w:color="auto"/>
            </w:tcBorders>
          </w:tcPr>
          <w:p w:rsidR="008F6FC8" w:rsidRPr="00DB4D68" w:rsidRDefault="008F6FC8" w:rsidP="00F71B6F">
            <w:pPr>
              <w:jc w:val="center"/>
              <w:rPr>
                <w:b/>
                <w:bCs/>
              </w:rPr>
            </w:pPr>
            <w:r w:rsidRPr="00DB4D68">
              <w:rPr>
                <w:b/>
                <w:bCs/>
              </w:rPr>
              <w:t>Потреба у фінансуванні з місцевого бюджету</w:t>
            </w:r>
          </w:p>
        </w:tc>
      </w:tr>
      <w:tr w:rsidR="008F6FC8" w:rsidRPr="00DB4D68" w:rsidTr="00F71B6F">
        <w:trPr>
          <w:trHeight w:val="298"/>
          <w:jc w:val="center"/>
        </w:trPr>
        <w:tc>
          <w:tcPr>
            <w:tcW w:w="2235"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color w:val="000000"/>
              </w:rPr>
            </w:pPr>
            <w:r w:rsidRPr="00DB4D68">
              <w:rPr>
                <w:b/>
                <w:bCs/>
                <w:color w:val="000000"/>
              </w:rPr>
              <w:t>1</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pPr>
              <w:jc w:val="center"/>
              <w:rPr>
                <w:b/>
                <w:bCs/>
                <w:color w:val="000000"/>
              </w:rPr>
            </w:pPr>
            <w:r w:rsidRPr="00DB4D68">
              <w:rPr>
                <w:b/>
                <w:bCs/>
                <w:color w:val="000000"/>
              </w:rPr>
              <w:t>2</w:t>
            </w:r>
          </w:p>
        </w:tc>
        <w:tc>
          <w:tcPr>
            <w:tcW w:w="1559"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color w:val="000000"/>
              </w:rPr>
            </w:pPr>
            <w:r w:rsidRPr="00DB4D68">
              <w:rPr>
                <w:b/>
                <w:bCs/>
                <w:color w:val="000000"/>
              </w:rPr>
              <w:t>3</w:t>
            </w:r>
          </w:p>
        </w:tc>
        <w:tc>
          <w:tcPr>
            <w:tcW w:w="1843"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color w:val="000000"/>
              </w:rPr>
            </w:pPr>
            <w:r w:rsidRPr="00DB4D68">
              <w:rPr>
                <w:b/>
                <w:bCs/>
                <w:color w:val="000000"/>
              </w:rPr>
              <w:t>4</w:t>
            </w:r>
          </w:p>
        </w:tc>
        <w:tc>
          <w:tcPr>
            <w:tcW w:w="1701"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jc w:val="center"/>
              <w:rPr>
                <w:b/>
                <w:bCs/>
                <w:color w:val="000000"/>
              </w:rPr>
            </w:pPr>
            <w:r w:rsidRPr="00DB4D68">
              <w:rPr>
                <w:b/>
                <w:bCs/>
                <w:color w:val="000000"/>
              </w:rPr>
              <w:t>5</w:t>
            </w:r>
          </w:p>
        </w:tc>
        <w:tc>
          <w:tcPr>
            <w:tcW w:w="1559" w:type="dxa"/>
            <w:tcBorders>
              <w:top w:val="single" w:sz="4" w:space="0" w:color="auto"/>
              <w:left w:val="nil"/>
              <w:bottom w:val="single" w:sz="4" w:space="0" w:color="auto"/>
              <w:right w:val="single" w:sz="4" w:space="0" w:color="auto"/>
            </w:tcBorders>
          </w:tcPr>
          <w:p w:rsidR="008F6FC8" w:rsidRPr="00DB4D68" w:rsidRDefault="008F6FC8" w:rsidP="00F71B6F">
            <w:pPr>
              <w:jc w:val="center"/>
              <w:rPr>
                <w:b/>
                <w:bCs/>
                <w:color w:val="000000"/>
              </w:rPr>
            </w:pPr>
            <w:r w:rsidRPr="00DB4D68">
              <w:rPr>
                <w:b/>
                <w:bCs/>
                <w:color w:val="000000"/>
              </w:rPr>
              <w:t>6</w:t>
            </w:r>
          </w:p>
        </w:tc>
      </w:tr>
      <w:tr w:rsidR="008F6FC8" w:rsidRPr="00DB4D68" w:rsidTr="00700E93">
        <w:trPr>
          <w:trHeight w:val="298"/>
          <w:jc w:val="center"/>
        </w:trPr>
        <w:tc>
          <w:tcPr>
            <w:tcW w:w="10598" w:type="dxa"/>
            <w:gridSpan w:val="6"/>
            <w:tcBorders>
              <w:top w:val="single" w:sz="4" w:space="0" w:color="auto"/>
              <w:left w:val="single" w:sz="4" w:space="0" w:color="auto"/>
              <w:bottom w:val="single" w:sz="4" w:space="0" w:color="auto"/>
              <w:right w:val="single" w:sz="4" w:space="0" w:color="auto"/>
            </w:tcBorders>
            <w:vAlign w:val="center"/>
          </w:tcPr>
          <w:p w:rsidR="008F6FC8" w:rsidRPr="00481A42" w:rsidRDefault="008F6FC8" w:rsidP="00B3008B">
            <w:pPr>
              <w:jc w:val="center"/>
              <w:rPr>
                <w:b/>
                <w:color w:val="000000"/>
                <w:lang w:val="uk-UA"/>
              </w:rPr>
            </w:pPr>
            <w:r w:rsidRPr="00481A42">
              <w:rPr>
                <w:b/>
                <w:color w:val="000000"/>
                <w:lang w:val="uk-UA"/>
              </w:rPr>
              <w:t>202</w:t>
            </w:r>
            <w:r>
              <w:rPr>
                <w:b/>
                <w:color w:val="000000"/>
                <w:lang w:val="uk-UA"/>
              </w:rPr>
              <w:t>0</w:t>
            </w:r>
            <w:r w:rsidRPr="00481A42">
              <w:rPr>
                <w:b/>
                <w:color w:val="000000"/>
                <w:lang w:val="uk-UA"/>
              </w:rPr>
              <w:t xml:space="preserve"> р.</w:t>
            </w:r>
          </w:p>
        </w:tc>
      </w:tr>
      <w:tr w:rsidR="008F6FC8" w:rsidRPr="00DB4D68" w:rsidTr="00F71B6F">
        <w:trPr>
          <w:trHeight w:val="298"/>
          <w:jc w:val="center"/>
        </w:trPr>
        <w:tc>
          <w:tcPr>
            <w:tcW w:w="2235" w:type="dxa"/>
            <w:tcBorders>
              <w:top w:val="single" w:sz="4" w:space="0" w:color="auto"/>
              <w:left w:val="single" w:sz="4" w:space="0" w:color="auto"/>
              <w:bottom w:val="single" w:sz="4" w:space="0" w:color="auto"/>
              <w:right w:val="single" w:sz="4" w:space="0" w:color="auto"/>
            </w:tcBorders>
          </w:tcPr>
          <w:p w:rsidR="008F6FC8" w:rsidRPr="003A1F44" w:rsidRDefault="008F6FC8" w:rsidP="00F71B6F">
            <w:pPr>
              <w:rPr>
                <w:lang w:val="uk-UA"/>
              </w:rPr>
            </w:pPr>
            <w:r>
              <w:rPr>
                <w:lang w:val="uk-UA"/>
              </w:rPr>
              <w:t>Аварійні ліфти</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Модернізація</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3A1F44" w:rsidRDefault="008F6FC8" w:rsidP="00B3008B">
            <w:pPr>
              <w:jc w:val="center"/>
              <w:rPr>
                <w:lang w:val="uk-UA"/>
              </w:rPr>
            </w:pPr>
            <w:r>
              <w:rPr>
                <w:lang w:val="uk-UA"/>
              </w:rPr>
              <w:t>2020</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3A1F44" w:rsidRDefault="008F6FC8" w:rsidP="00ED4CCB">
            <w:pPr>
              <w:jc w:val="center"/>
              <w:rPr>
                <w:lang w:val="uk-UA"/>
              </w:rPr>
            </w:pPr>
            <w:r>
              <w:rPr>
                <w:lang w:val="uk-UA"/>
              </w:rPr>
              <w:t>200,0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3A1F44" w:rsidRDefault="008F6FC8" w:rsidP="00F71B6F">
            <w:pPr>
              <w:jc w:val="center"/>
              <w:rPr>
                <w:lang w:val="uk-UA"/>
              </w:rPr>
            </w:pPr>
            <w:r>
              <w:rPr>
                <w:lang w:val="uk-UA"/>
              </w:rPr>
              <w:t>0,0</w:t>
            </w:r>
          </w:p>
        </w:tc>
        <w:tc>
          <w:tcPr>
            <w:tcW w:w="1559" w:type="dxa"/>
            <w:tcBorders>
              <w:top w:val="single" w:sz="4" w:space="0" w:color="auto"/>
              <w:left w:val="nil"/>
              <w:bottom w:val="single" w:sz="4" w:space="0" w:color="auto"/>
              <w:right w:val="single" w:sz="4" w:space="0" w:color="auto"/>
            </w:tcBorders>
            <w:vAlign w:val="center"/>
          </w:tcPr>
          <w:p w:rsidR="008F6FC8" w:rsidRPr="003A1F44" w:rsidRDefault="008F6FC8" w:rsidP="00ED4CCB">
            <w:pPr>
              <w:jc w:val="center"/>
              <w:rPr>
                <w:lang w:val="uk-UA"/>
              </w:rPr>
            </w:pPr>
            <w:r>
              <w:rPr>
                <w:lang w:val="uk-UA"/>
              </w:rPr>
              <w:t>200,0</w:t>
            </w:r>
          </w:p>
        </w:tc>
      </w:tr>
      <w:tr w:rsidR="008F6FC8" w:rsidRPr="00DB4D68" w:rsidTr="00C25E61">
        <w:trPr>
          <w:trHeight w:val="298"/>
          <w:jc w:val="center"/>
        </w:trPr>
        <w:tc>
          <w:tcPr>
            <w:tcW w:w="10598" w:type="dxa"/>
            <w:gridSpan w:val="6"/>
            <w:tcBorders>
              <w:top w:val="single" w:sz="4" w:space="0" w:color="auto"/>
              <w:left w:val="single" w:sz="4" w:space="0" w:color="auto"/>
              <w:bottom w:val="single" w:sz="4" w:space="0" w:color="auto"/>
              <w:right w:val="single" w:sz="4" w:space="0" w:color="auto"/>
            </w:tcBorders>
          </w:tcPr>
          <w:p w:rsidR="008F6FC8" w:rsidRDefault="008F6FC8" w:rsidP="00ED4CCB">
            <w:pPr>
              <w:jc w:val="center"/>
            </w:pPr>
            <w:r w:rsidRPr="00481A42">
              <w:rPr>
                <w:b/>
                <w:color w:val="000000"/>
                <w:lang w:val="uk-UA"/>
              </w:rPr>
              <w:t>202</w:t>
            </w:r>
            <w:r>
              <w:rPr>
                <w:b/>
                <w:color w:val="000000"/>
                <w:lang w:val="uk-UA"/>
              </w:rPr>
              <w:t>1</w:t>
            </w:r>
            <w:r w:rsidRPr="00481A42">
              <w:rPr>
                <w:b/>
                <w:color w:val="000000"/>
                <w:lang w:val="uk-UA"/>
              </w:rPr>
              <w:t xml:space="preserve"> р.</w:t>
            </w:r>
          </w:p>
        </w:tc>
      </w:tr>
      <w:tr w:rsidR="008F6FC8" w:rsidRPr="00DB4D68" w:rsidTr="00F71B6F">
        <w:trPr>
          <w:trHeight w:val="298"/>
          <w:jc w:val="center"/>
        </w:trPr>
        <w:tc>
          <w:tcPr>
            <w:tcW w:w="2235" w:type="dxa"/>
            <w:tcBorders>
              <w:top w:val="single" w:sz="4" w:space="0" w:color="auto"/>
              <w:left w:val="single" w:sz="4" w:space="0" w:color="auto"/>
              <w:bottom w:val="single" w:sz="4" w:space="0" w:color="auto"/>
              <w:right w:val="single" w:sz="4" w:space="0" w:color="auto"/>
            </w:tcBorders>
          </w:tcPr>
          <w:p w:rsidR="008F6FC8" w:rsidRPr="00DB4D68" w:rsidRDefault="008F6FC8" w:rsidP="00F71B6F">
            <w:pPr>
              <w:rPr>
                <w:b/>
                <w:bCs/>
              </w:rPr>
            </w:pPr>
            <w:r w:rsidRPr="00DB4D68">
              <w:t>вул. Шептицького, 9 (І, ІІ – під)</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Модернізація</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B3008B">
            <w:pPr>
              <w:jc w:val="center"/>
            </w:pPr>
            <w:r w:rsidRPr="00DB4D68">
              <w:t>20</w:t>
            </w:r>
            <w:r>
              <w:rPr>
                <w:lang w:val="uk-UA"/>
              </w:rPr>
              <w:t>21</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ED4CCB">
            <w:pPr>
              <w:jc w:val="center"/>
            </w:pPr>
            <w:r>
              <w:t>1</w:t>
            </w:r>
            <w:r>
              <w:rPr>
                <w:lang w:val="uk-UA"/>
              </w:rPr>
              <w:t>6</w:t>
            </w:r>
            <w:r w:rsidRPr="00DB4D68">
              <w:t>00,0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sidRPr="00DB4D68">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ED4CCB">
            <w:pPr>
              <w:jc w:val="center"/>
            </w:pPr>
            <w:r>
              <w:t>1</w:t>
            </w:r>
            <w:r>
              <w:rPr>
                <w:lang w:val="uk-UA"/>
              </w:rPr>
              <w:t>6</w:t>
            </w:r>
            <w:r w:rsidRPr="00DB4D68">
              <w:t>00,0</w:t>
            </w:r>
          </w:p>
        </w:tc>
      </w:tr>
      <w:tr w:rsidR="008F6FC8" w:rsidRPr="00DB4D68" w:rsidTr="00F71B6F">
        <w:trPr>
          <w:trHeight w:val="298"/>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sidRPr="00DB4D68">
              <w:t>вул. Шептицького, 11 (І, ІІ – під)</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Модернізація</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B3008B">
            <w:pPr>
              <w:jc w:val="center"/>
            </w:pPr>
            <w:r w:rsidRPr="00DB4D68">
              <w:t>20</w:t>
            </w:r>
            <w:r>
              <w:rPr>
                <w:lang w:val="uk-UA"/>
              </w:rPr>
              <w:t>21</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ED4CCB">
            <w:pPr>
              <w:jc w:val="center"/>
            </w:pPr>
            <w:r>
              <w:t>1</w:t>
            </w:r>
            <w:r>
              <w:rPr>
                <w:lang w:val="uk-UA"/>
              </w:rPr>
              <w:t>6</w:t>
            </w:r>
            <w:r w:rsidRPr="00DB4D68">
              <w:t>00,0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sidRPr="00DB4D68">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ED4CCB">
            <w:pPr>
              <w:jc w:val="center"/>
            </w:pPr>
            <w:r>
              <w:t>1</w:t>
            </w:r>
            <w:r>
              <w:rPr>
                <w:lang w:val="uk-UA"/>
              </w:rPr>
              <w:t>6</w:t>
            </w:r>
            <w:r w:rsidRPr="00DB4D68">
              <w:t>00,0</w:t>
            </w:r>
          </w:p>
        </w:tc>
      </w:tr>
      <w:tr w:rsidR="008F6FC8" w:rsidRPr="00DB4D68" w:rsidTr="00F71B6F">
        <w:trPr>
          <w:trHeight w:val="281"/>
          <w:jc w:val="center"/>
        </w:trPr>
        <w:tc>
          <w:tcPr>
            <w:tcW w:w="2235" w:type="dxa"/>
            <w:tcBorders>
              <w:top w:val="single" w:sz="4" w:space="0" w:color="auto"/>
              <w:left w:val="single" w:sz="4" w:space="0" w:color="auto"/>
              <w:bottom w:val="single" w:sz="4" w:space="0" w:color="auto"/>
              <w:right w:val="single" w:sz="4" w:space="0" w:color="auto"/>
            </w:tcBorders>
          </w:tcPr>
          <w:p w:rsidR="008F6FC8" w:rsidRPr="00DB4D68" w:rsidRDefault="008F6FC8" w:rsidP="00F71B6F">
            <w:r>
              <w:rPr>
                <w:lang w:val="uk-UA"/>
              </w:rPr>
              <w:t>п</w:t>
            </w:r>
            <w:r w:rsidRPr="00DB4D68">
              <w:t>р. Шевченка, 34</w:t>
            </w:r>
          </w:p>
          <w:p w:rsidR="008F6FC8" w:rsidRPr="00FE4931" w:rsidRDefault="008F6FC8" w:rsidP="00F71B6F">
            <w:r w:rsidRPr="00DB4D68">
              <w:t>(І,ІІ,ІІІ,І</w:t>
            </w:r>
            <w:r w:rsidRPr="00DB4D68">
              <w:rPr>
                <w:lang w:val="en-US"/>
              </w:rPr>
              <w:t>V</w:t>
            </w:r>
            <w:r w:rsidRPr="00DB4D68">
              <w:t xml:space="preserve"> під.</w:t>
            </w:r>
            <w:r w:rsidRPr="00FE4931">
              <w:t>)</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B3008B">
            <w:pPr>
              <w:jc w:val="center"/>
              <w:rPr>
                <w:color w:val="000000"/>
              </w:rPr>
            </w:pPr>
            <w:r w:rsidRPr="00DB4D68">
              <w:rPr>
                <w:color w:val="000000"/>
              </w:rPr>
              <w:t>20</w:t>
            </w:r>
            <w:r>
              <w:rPr>
                <w:color w:val="000000"/>
                <w:lang w:val="uk-UA"/>
              </w:rPr>
              <w:t>21</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rPr>
                <w:color w:val="000000"/>
              </w:rPr>
            </w:pPr>
            <w:r>
              <w:rPr>
                <w:color w:val="000000"/>
                <w:lang w:val="uk-UA"/>
              </w:rPr>
              <w:t>8</w:t>
            </w:r>
            <w:r>
              <w:rPr>
                <w:color w:val="000000"/>
              </w:rPr>
              <w:t>00</w:t>
            </w:r>
            <w:r w:rsidRPr="00DB4D68">
              <w:rPr>
                <w:color w:val="000000"/>
              </w:rPr>
              <w:t>,0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sidRPr="00DB4D68">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F71B6F">
            <w:pPr>
              <w:jc w:val="center"/>
              <w:rPr>
                <w:color w:val="000000"/>
              </w:rPr>
            </w:pPr>
            <w:r>
              <w:rPr>
                <w:color w:val="000000"/>
                <w:lang w:val="uk-UA"/>
              </w:rPr>
              <w:t>8</w:t>
            </w:r>
            <w:r>
              <w:rPr>
                <w:color w:val="000000"/>
              </w:rPr>
              <w:t>00</w:t>
            </w:r>
            <w:r w:rsidRPr="00DB4D68">
              <w:rPr>
                <w:color w:val="000000"/>
              </w:rPr>
              <w:t>,0</w:t>
            </w:r>
          </w:p>
        </w:tc>
      </w:tr>
      <w:tr w:rsidR="008F6FC8" w:rsidRPr="00DB4D68" w:rsidTr="00F71B6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sidRPr="00DB4D68">
              <w:t>вул. Ст. Бандери,14</w:t>
            </w:r>
          </w:p>
          <w:p w:rsidR="008F6FC8" w:rsidRPr="00DB4D68" w:rsidRDefault="008F6FC8" w:rsidP="00F71B6F">
            <w:r w:rsidRPr="00DB4D68">
              <w:t>(І-під)</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B3008B">
            <w:pPr>
              <w:jc w:val="center"/>
              <w:rPr>
                <w:color w:val="000000"/>
              </w:rPr>
            </w:pPr>
            <w:r w:rsidRPr="00DB4D68">
              <w:rPr>
                <w:color w:val="000000"/>
              </w:rPr>
              <w:t>20</w:t>
            </w:r>
            <w:r>
              <w:rPr>
                <w:color w:val="000000"/>
                <w:lang w:val="uk-UA"/>
              </w:rPr>
              <w:t>21</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Pr>
                <w:color w:val="000000"/>
                <w:lang w:val="uk-UA"/>
              </w:rPr>
              <w:t>8</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F71B6F">
            <w:pPr>
              <w:jc w:val="center"/>
            </w:pPr>
            <w:r>
              <w:rPr>
                <w:color w:val="000000"/>
                <w:lang w:val="uk-UA"/>
              </w:rPr>
              <w:t>8</w:t>
            </w:r>
            <w:r w:rsidRPr="00DB4D68">
              <w:rPr>
                <w:color w:val="000000"/>
              </w:rPr>
              <w:t>00,0</w:t>
            </w:r>
          </w:p>
        </w:tc>
      </w:tr>
      <w:tr w:rsidR="008F6FC8" w:rsidRPr="00DB4D68" w:rsidTr="00F71B6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sidRPr="00DB4D68">
              <w:t>бул. Довженка, 14 (І – під)</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B3008B">
            <w:pPr>
              <w:jc w:val="center"/>
              <w:rPr>
                <w:color w:val="000000"/>
              </w:rPr>
            </w:pPr>
            <w:r w:rsidRPr="00DB4D68">
              <w:rPr>
                <w:color w:val="000000"/>
              </w:rPr>
              <w:t>20</w:t>
            </w:r>
            <w:r>
              <w:rPr>
                <w:color w:val="000000"/>
                <w:lang w:val="uk-UA"/>
              </w:rPr>
              <w:t>21</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Pr>
                <w:color w:val="000000"/>
                <w:lang w:val="uk-UA"/>
              </w:rPr>
              <w:t>8</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F71B6F">
            <w:pPr>
              <w:jc w:val="center"/>
            </w:pPr>
            <w:r>
              <w:rPr>
                <w:color w:val="000000"/>
                <w:lang w:val="uk-UA"/>
              </w:rPr>
              <w:t>8</w:t>
            </w:r>
            <w:r w:rsidRPr="00DB4D68">
              <w:rPr>
                <w:color w:val="000000"/>
              </w:rPr>
              <w:t>00,0</w:t>
            </w:r>
          </w:p>
        </w:tc>
      </w:tr>
      <w:tr w:rsidR="008F6FC8" w:rsidRPr="00DB4D68" w:rsidTr="00F71B6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Pr>
                <w:lang w:val="uk-UA"/>
              </w:rPr>
              <w:t>а</w:t>
            </w:r>
            <w:r w:rsidRPr="00DB4D68">
              <w:t>варійні об’єкти</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tc>
        <w:tc>
          <w:tcPr>
            <w:tcW w:w="1559" w:type="dxa"/>
            <w:tcBorders>
              <w:top w:val="single" w:sz="4" w:space="0" w:color="auto"/>
              <w:left w:val="single" w:sz="4" w:space="0" w:color="auto"/>
              <w:bottom w:val="single" w:sz="4" w:space="0" w:color="auto"/>
              <w:right w:val="single" w:sz="4" w:space="0" w:color="auto"/>
            </w:tcBorders>
            <w:vAlign w:val="center"/>
          </w:tcPr>
          <w:p w:rsidR="008F6FC8" w:rsidRPr="00481A42" w:rsidRDefault="008F6FC8" w:rsidP="00B3008B">
            <w:pPr>
              <w:jc w:val="center"/>
              <w:rPr>
                <w:lang w:val="uk-UA"/>
              </w:rPr>
            </w:pPr>
            <w:r w:rsidRPr="00DB4D68">
              <w:t>20</w:t>
            </w:r>
            <w:r>
              <w:rPr>
                <w:lang w:val="uk-UA"/>
              </w:rPr>
              <w:t>21</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t>10</w:t>
            </w:r>
            <w:r w:rsidRPr="00DB4D68">
              <w:t>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F71B6F">
            <w:pPr>
              <w:jc w:val="center"/>
            </w:pPr>
            <w:r>
              <w:t>10</w:t>
            </w:r>
            <w:r w:rsidRPr="00DB4D68">
              <w:t>0,0</w:t>
            </w:r>
          </w:p>
        </w:tc>
      </w:tr>
      <w:tr w:rsidR="008F6FC8" w:rsidRPr="00DB4D68" w:rsidTr="00E71A1F">
        <w:trPr>
          <w:trHeight w:val="315"/>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r w:rsidRPr="00F71B6F">
              <w:rPr>
                <w:b/>
                <w:bCs/>
                <w:iCs/>
              </w:rPr>
              <w:t>Разом</w:t>
            </w:r>
          </w:p>
        </w:tc>
        <w:tc>
          <w:tcPr>
            <w:tcW w:w="1701" w:type="dxa"/>
            <w:tcBorders>
              <w:top w:val="single" w:sz="4" w:space="0" w:color="auto"/>
              <w:left w:val="nil"/>
              <w:bottom w:val="single" w:sz="4" w:space="0" w:color="auto"/>
              <w:right w:val="single" w:sz="4" w:space="0" w:color="auto"/>
            </w:tcBorders>
          </w:tcPr>
          <w:p w:rsidR="008F6FC8" w:rsidRPr="00F71B6F" w:rsidRDefault="008F6FC8" w:rsidP="00F71B6F"/>
        </w:tc>
        <w:tc>
          <w:tcPr>
            <w:tcW w:w="1559" w:type="dxa"/>
            <w:tcBorders>
              <w:top w:val="single" w:sz="4" w:space="0" w:color="auto"/>
              <w:left w:val="single" w:sz="4" w:space="0" w:color="auto"/>
              <w:bottom w:val="single" w:sz="4" w:space="0" w:color="auto"/>
              <w:right w:val="single" w:sz="4" w:space="0" w:color="auto"/>
            </w:tcBorders>
            <w:vAlign w:val="center"/>
          </w:tcPr>
          <w:p w:rsidR="008F6FC8" w:rsidRPr="00481A42" w:rsidRDefault="008F6FC8" w:rsidP="00B3008B">
            <w:pPr>
              <w:jc w:val="center"/>
              <w:rPr>
                <w:b/>
                <w:bCs/>
                <w:iCs/>
                <w:lang w:val="uk-UA"/>
              </w:rPr>
            </w:pPr>
            <w:r w:rsidRPr="00F71B6F">
              <w:rPr>
                <w:b/>
                <w:bCs/>
                <w:iCs/>
              </w:rPr>
              <w:t>20</w:t>
            </w:r>
            <w:r>
              <w:rPr>
                <w:b/>
                <w:bCs/>
                <w:iCs/>
                <w:lang w:val="uk-UA"/>
              </w:rPr>
              <w:t>21</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jc w:val="center"/>
              <w:rPr>
                <w:b/>
                <w:bCs/>
                <w:iCs/>
                <w:color w:val="FF0000"/>
              </w:rPr>
            </w:pPr>
            <w:r>
              <w:rPr>
                <w:b/>
                <w:bCs/>
                <w:iCs/>
                <w:lang w:val="uk-UA"/>
              </w:rPr>
              <w:t>57</w:t>
            </w:r>
            <w:r w:rsidRPr="00F71B6F">
              <w:rPr>
                <w:b/>
                <w:bCs/>
                <w:iCs/>
              </w:rPr>
              <w:t>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jc w:val="center"/>
              <w:rPr>
                <w:b/>
                <w:bCs/>
                <w:iCs/>
              </w:rPr>
            </w:pPr>
          </w:p>
        </w:tc>
        <w:tc>
          <w:tcPr>
            <w:tcW w:w="1559" w:type="dxa"/>
            <w:tcBorders>
              <w:top w:val="single" w:sz="4" w:space="0" w:color="auto"/>
              <w:left w:val="nil"/>
              <w:bottom w:val="single" w:sz="4" w:space="0" w:color="auto"/>
              <w:right w:val="single" w:sz="4" w:space="0" w:color="auto"/>
            </w:tcBorders>
            <w:vAlign w:val="center"/>
          </w:tcPr>
          <w:p w:rsidR="008F6FC8" w:rsidRPr="00F71B6F" w:rsidRDefault="008F6FC8" w:rsidP="00ED4CCB">
            <w:pPr>
              <w:jc w:val="center"/>
              <w:rPr>
                <w:b/>
                <w:bCs/>
                <w:iCs/>
              </w:rPr>
            </w:pPr>
            <w:r>
              <w:rPr>
                <w:b/>
                <w:bCs/>
                <w:iCs/>
                <w:lang w:val="uk-UA"/>
              </w:rPr>
              <w:t>57</w:t>
            </w:r>
            <w:r w:rsidRPr="00F71B6F">
              <w:rPr>
                <w:b/>
                <w:bCs/>
                <w:iCs/>
              </w:rPr>
              <w:t>00,00</w:t>
            </w:r>
          </w:p>
        </w:tc>
      </w:tr>
      <w:tr w:rsidR="008F6FC8" w:rsidRPr="00DB4D68" w:rsidTr="00A07D7F">
        <w:trPr>
          <w:trHeight w:val="339"/>
          <w:jc w:val="center"/>
        </w:trPr>
        <w:tc>
          <w:tcPr>
            <w:tcW w:w="10598" w:type="dxa"/>
            <w:gridSpan w:val="6"/>
            <w:tcBorders>
              <w:top w:val="single" w:sz="4" w:space="0" w:color="auto"/>
              <w:left w:val="single" w:sz="4" w:space="0" w:color="auto"/>
              <w:bottom w:val="single" w:sz="4" w:space="0" w:color="auto"/>
              <w:right w:val="single" w:sz="4" w:space="0" w:color="auto"/>
            </w:tcBorders>
            <w:vAlign w:val="center"/>
          </w:tcPr>
          <w:p w:rsidR="008F6FC8" w:rsidRPr="00DB4D68" w:rsidRDefault="008F6FC8" w:rsidP="00B3008B">
            <w:pPr>
              <w:jc w:val="center"/>
              <w:rPr>
                <w:b/>
                <w:bCs/>
                <w:iCs/>
              </w:rPr>
            </w:pPr>
            <w:r w:rsidRPr="00DB4D68">
              <w:rPr>
                <w:b/>
                <w:bCs/>
                <w:iCs/>
              </w:rPr>
              <w:t>20</w:t>
            </w:r>
            <w:r>
              <w:rPr>
                <w:b/>
                <w:bCs/>
                <w:iCs/>
              </w:rPr>
              <w:t>2</w:t>
            </w:r>
            <w:r>
              <w:rPr>
                <w:b/>
                <w:bCs/>
                <w:iCs/>
                <w:lang w:val="uk-UA"/>
              </w:rPr>
              <w:t xml:space="preserve">2 </w:t>
            </w:r>
            <w:r w:rsidRPr="00DB4D68">
              <w:rPr>
                <w:b/>
                <w:bCs/>
                <w:iCs/>
              </w:rPr>
              <w:t>р.</w:t>
            </w:r>
          </w:p>
        </w:tc>
      </w:tr>
      <w:tr w:rsidR="008F6FC8" w:rsidRPr="00DB4D68" w:rsidTr="00F71B6F">
        <w:trPr>
          <w:trHeight w:val="533"/>
          <w:jc w:val="center"/>
        </w:trPr>
        <w:tc>
          <w:tcPr>
            <w:tcW w:w="2235" w:type="dxa"/>
            <w:tcBorders>
              <w:top w:val="single" w:sz="4" w:space="0" w:color="auto"/>
              <w:left w:val="single" w:sz="4" w:space="0" w:color="auto"/>
              <w:bottom w:val="single" w:sz="4" w:space="0" w:color="auto"/>
              <w:right w:val="single" w:sz="4" w:space="0" w:color="auto"/>
            </w:tcBorders>
          </w:tcPr>
          <w:p w:rsidR="008F6FC8" w:rsidRPr="00DB4D68" w:rsidRDefault="008F6FC8" w:rsidP="00F71B6F">
            <w:r w:rsidRPr="00DB4D68">
              <w:t>бул. Довженка,14 (І-під)</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B3008B" w:rsidRDefault="008F6FC8" w:rsidP="00B3008B">
            <w:pPr>
              <w:jc w:val="center"/>
              <w:rPr>
                <w:color w:val="000000"/>
                <w:lang w:val="uk-UA"/>
              </w:rPr>
            </w:pPr>
            <w:r w:rsidRPr="00DB4D68">
              <w:rPr>
                <w:color w:val="000000"/>
              </w:rPr>
              <w:t>20</w:t>
            </w:r>
            <w:r>
              <w:rPr>
                <w:color w:val="000000"/>
              </w:rPr>
              <w:t>2</w:t>
            </w:r>
            <w:r>
              <w:rPr>
                <w:color w:val="000000"/>
                <w:lang w:val="uk-UA"/>
              </w:rPr>
              <w:t>2</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rPr>
                <w:color w:val="000000"/>
              </w:rPr>
            </w:pPr>
            <w:r>
              <w:rPr>
                <w:color w:val="000000"/>
                <w:lang w:val="uk-UA"/>
              </w:rPr>
              <w:t>8</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F71B6F">
            <w:pPr>
              <w:jc w:val="center"/>
              <w:rPr>
                <w:color w:val="000000"/>
              </w:rPr>
            </w:pPr>
            <w:r>
              <w:rPr>
                <w:color w:val="000000"/>
                <w:lang w:val="uk-UA"/>
              </w:rPr>
              <w:t>8</w:t>
            </w:r>
            <w:r w:rsidRPr="00DB4D68">
              <w:rPr>
                <w:color w:val="000000"/>
              </w:rPr>
              <w:t>00,0</w:t>
            </w:r>
          </w:p>
        </w:tc>
      </w:tr>
      <w:tr w:rsidR="008F6FC8" w:rsidRPr="00DB4D68" w:rsidTr="00F71B6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Pr>
                <w:lang w:val="uk-UA"/>
              </w:rPr>
              <w:t>в</w:t>
            </w:r>
            <w:r w:rsidRPr="00DB4D68">
              <w:t>ул. Стуса,</w:t>
            </w:r>
            <w:r>
              <w:rPr>
                <w:lang w:val="uk-UA"/>
              </w:rPr>
              <w:t xml:space="preserve"> </w:t>
            </w:r>
            <w:r w:rsidRPr="00DB4D68">
              <w:t>2-а (І,ІІ під)</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B3008B" w:rsidRDefault="008F6FC8" w:rsidP="00B3008B">
            <w:pPr>
              <w:jc w:val="center"/>
              <w:rPr>
                <w:lang w:val="uk-UA"/>
              </w:rPr>
            </w:pPr>
            <w:r w:rsidRPr="00DB4D68">
              <w:t>20</w:t>
            </w:r>
            <w:r>
              <w:t>2</w:t>
            </w:r>
            <w:r>
              <w:rPr>
                <w:lang w:val="uk-UA"/>
              </w:rPr>
              <w:t>2</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t>300</w:t>
            </w:r>
            <w:r w:rsidRPr="00DB4D68">
              <w:t>,0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sidRPr="00DB4D68">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F71B6F">
            <w:pPr>
              <w:jc w:val="center"/>
            </w:pPr>
            <w:r>
              <w:t>300</w:t>
            </w:r>
            <w:r w:rsidRPr="00DB4D68">
              <w:t>,0</w:t>
            </w:r>
          </w:p>
        </w:tc>
      </w:tr>
      <w:tr w:rsidR="008F6FC8" w:rsidRPr="00DB4D68" w:rsidTr="00F71B6F">
        <w:trPr>
          <w:trHeight w:val="481"/>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sidRPr="00DB4D68">
              <w:t>бул. Довженка, 2 (І, ІІ – під)</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B3008B" w:rsidRDefault="008F6FC8" w:rsidP="00B3008B">
            <w:pPr>
              <w:jc w:val="center"/>
              <w:rPr>
                <w:color w:val="000000"/>
                <w:lang w:val="uk-UA"/>
              </w:rPr>
            </w:pPr>
            <w:r w:rsidRPr="00DB4D68">
              <w:rPr>
                <w:color w:val="000000"/>
              </w:rPr>
              <w:t>20</w:t>
            </w:r>
            <w:r>
              <w:rPr>
                <w:color w:val="000000"/>
              </w:rPr>
              <w:t>2</w:t>
            </w:r>
            <w:r>
              <w:rPr>
                <w:color w:val="000000"/>
                <w:lang w:val="uk-UA"/>
              </w:rPr>
              <w:t>2</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ED4CCB">
            <w:pPr>
              <w:jc w:val="center"/>
            </w:pPr>
            <w:r>
              <w:rPr>
                <w:color w:val="000000"/>
              </w:rPr>
              <w:t>1</w:t>
            </w:r>
            <w:r>
              <w:rPr>
                <w:color w:val="000000"/>
                <w:lang w:val="uk-UA"/>
              </w:rPr>
              <w:t>6</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ED4CCB">
            <w:pPr>
              <w:jc w:val="center"/>
            </w:pPr>
            <w:r>
              <w:rPr>
                <w:color w:val="000000"/>
              </w:rPr>
              <w:t>1</w:t>
            </w:r>
            <w:r>
              <w:rPr>
                <w:color w:val="000000"/>
                <w:lang w:val="uk-UA"/>
              </w:rPr>
              <w:t>6</w:t>
            </w:r>
            <w:r w:rsidRPr="00DB4D68">
              <w:rPr>
                <w:color w:val="000000"/>
              </w:rPr>
              <w:t>00,0</w:t>
            </w:r>
          </w:p>
        </w:tc>
      </w:tr>
      <w:tr w:rsidR="008F6FC8" w:rsidRPr="00DB4D68" w:rsidTr="00F71B6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sidRPr="00DB4D68">
              <w:t>бул. Довженка, 4 ( І,</w:t>
            </w:r>
            <w:r>
              <w:rPr>
                <w:lang w:val="uk-UA"/>
              </w:rPr>
              <w:t xml:space="preserve"> </w:t>
            </w:r>
            <w:r w:rsidRPr="00DB4D68">
              <w:t>ІІ – під)</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B3008B" w:rsidRDefault="008F6FC8" w:rsidP="00B3008B">
            <w:pPr>
              <w:jc w:val="center"/>
              <w:rPr>
                <w:color w:val="000000"/>
                <w:lang w:val="uk-UA"/>
              </w:rPr>
            </w:pPr>
            <w:r w:rsidRPr="00DB4D68">
              <w:rPr>
                <w:color w:val="000000"/>
              </w:rPr>
              <w:t>20</w:t>
            </w:r>
            <w:r>
              <w:rPr>
                <w:color w:val="000000"/>
              </w:rPr>
              <w:t>2</w:t>
            </w:r>
            <w:r>
              <w:rPr>
                <w:color w:val="000000"/>
                <w:lang w:val="uk-UA"/>
              </w:rPr>
              <w:t>2</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ED4CCB">
            <w:pPr>
              <w:jc w:val="center"/>
            </w:pPr>
            <w:r>
              <w:rPr>
                <w:color w:val="000000"/>
              </w:rPr>
              <w:t>1</w:t>
            </w:r>
            <w:r>
              <w:rPr>
                <w:color w:val="000000"/>
                <w:lang w:val="uk-UA"/>
              </w:rPr>
              <w:t>6</w:t>
            </w:r>
            <w:r w:rsidRPr="00DB4D68">
              <w:rPr>
                <w:color w:val="00000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ED4CCB">
            <w:pPr>
              <w:jc w:val="center"/>
            </w:pPr>
            <w:r>
              <w:rPr>
                <w:color w:val="000000"/>
              </w:rPr>
              <w:t>1</w:t>
            </w:r>
            <w:r>
              <w:rPr>
                <w:color w:val="000000"/>
                <w:lang w:val="uk-UA"/>
              </w:rPr>
              <w:t>6</w:t>
            </w:r>
            <w:r w:rsidRPr="00DB4D68">
              <w:rPr>
                <w:color w:val="000000"/>
              </w:rPr>
              <w:t>00,00</w:t>
            </w:r>
          </w:p>
        </w:tc>
      </w:tr>
      <w:tr w:rsidR="008F6FC8" w:rsidRPr="00DB4D68" w:rsidTr="00F71B6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r w:rsidRPr="00DB4D68">
              <w:t>вул. Шептицького,</w:t>
            </w:r>
            <w:r>
              <w:rPr>
                <w:lang w:val="uk-UA"/>
              </w:rPr>
              <w:t xml:space="preserve"> </w:t>
            </w:r>
            <w:r w:rsidRPr="00DB4D68">
              <w:t>3-а</w:t>
            </w:r>
            <w:r>
              <w:rPr>
                <w:lang w:val="uk-UA"/>
              </w:rPr>
              <w:t xml:space="preserve"> </w:t>
            </w:r>
            <w:r w:rsidRPr="00DB4D68">
              <w:t>(</w:t>
            </w:r>
            <w:r>
              <w:t>І</w:t>
            </w:r>
            <w:r w:rsidRPr="00DB4D68">
              <w:t>,ІІпід.)</w:t>
            </w:r>
          </w:p>
        </w:tc>
        <w:tc>
          <w:tcPr>
            <w:tcW w:w="1701" w:type="dxa"/>
            <w:tcBorders>
              <w:top w:val="single" w:sz="4" w:space="0" w:color="auto"/>
              <w:left w:val="nil"/>
              <w:bottom w:val="single" w:sz="4" w:space="0" w:color="auto"/>
              <w:right w:val="single" w:sz="4" w:space="0" w:color="auto"/>
            </w:tcBorders>
          </w:tcPr>
          <w:p w:rsidR="008F6FC8" w:rsidRPr="00DB4D68" w:rsidRDefault="008F6FC8" w:rsidP="00F71B6F">
            <w:r w:rsidRPr="00DB4D68">
              <w:t>Капремонт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B3008B" w:rsidRDefault="008F6FC8" w:rsidP="00B3008B">
            <w:pPr>
              <w:jc w:val="center"/>
              <w:rPr>
                <w:color w:val="000000"/>
                <w:lang w:val="uk-UA"/>
              </w:rPr>
            </w:pPr>
            <w:r w:rsidRPr="00DB4D68">
              <w:rPr>
                <w:color w:val="000000"/>
              </w:rPr>
              <w:t>20</w:t>
            </w:r>
            <w:r>
              <w:rPr>
                <w:color w:val="000000"/>
              </w:rPr>
              <w:t>2</w:t>
            </w:r>
            <w:r>
              <w:rPr>
                <w:color w:val="000000"/>
                <w:lang w:val="uk-UA"/>
              </w:rPr>
              <w:t>2</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pPr>
            <w:r>
              <w:t>300</w:t>
            </w:r>
            <w:r w:rsidRPr="00DB4D68">
              <w:t>,0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jc w:val="center"/>
              <w:rPr>
                <w:color w:val="000000"/>
              </w:rPr>
            </w:pPr>
            <w:r w:rsidRPr="00DB4D68">
              <w:rPr>
                <w:color w:val="000000"/>
              </w:rPr>
              <w:t>0,0</w:t>
            </w:r>
          </w:p>
        </w:tc>
        <w:tc>
          <w:tcPr>
            <w:tcW w:w="1559" w:type="dxa"/>
            <w:tcBorders>
              <w:top w:val="single" w:sz="4" w:space="0" w:color="auto"/>
              <w:left w:val="nil"/>
              <w:bottom w:val="single" w:sz="4" w:space="0" w:color="auto"/>
              <w:right w:val="single" w:sz="4" w:space="0" w:color="auto"/>
            </w:tcBorders>
            <w:vAlign w:val="center"/>
          </w:tcPr>
          <w:p w:rsidR="008F6FC8" w:rsidRPr="00DB4D68" w:rsidRDefault="008F6FC8" w:rsidP="00F71B6F">
            <w:pPr>
              <w:jc w:val="center"/>
              <w:rPr>
                <w:color w:val="000000"/>
              </w:rPr>
            </w:pPr>
            <w:r>
              <w:rPr>
                <w:color w:val="000000"/>
              </w:rPr>
              <w:t>300</w:t>
            </w:r>
            <w:r w:rsidRPr="00DB4D68">
              <w:rPr>
                <w:color w:val="000000"/>
              </w:rPr>
              <w:t>,0</w:t>
            </w:r>
          </w:p>
        </w:tc>
      </w:tr>
      <w:tr w:rsidR="008F6FC8" w:rsidRPr="00DB4D68" w:rsidTr="00E71A1F">
        <w:trPr>
          <w:trHeight w:val="368"/>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rPr>
                <w:b/>
                <w:bCs/>
                <w:iCs/>
              </w:rPr>
            </w:pPr>
            <w:r w:rsidRPr="00F71B6F">
              <w:rPr>
                <w:b/>
                <w:bCs/>
                <w:iCs/>
              </w:rPr>
              <w:t>Разом</w:t>
            </w:r>
          </w:p>
        </w:tc>
        <w:tc>
          <w:tcPr>
            <w:tcW w:w="1701" w:type="dxa"/>
            <w:tcBorders>
              <w:top w:val="single" w:sz="4" w:space="0" w:color="auto"/>
              <w:left w:val="nil"/>
              <w:bottom w:val="single" w:sz="4" w:space="0" w:color="auto"/>
              <w:right w:val="single" w:sz="4" w:space="0" w:color="auto"/>
            </w:tcBorders>
          </w:tcPr>
          <w:p w:rsidR="008F6FC8" w:rsidRPr="00F71B6F" w:rsidRDefault="008F6FC8" w:rsidP="00F71B6F">
            <w:pPr>
              <w:rPr>
                <w:b/>
                <w:bCs/>
                <w:iCs/>
              </w:rPr>
            </w:pP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B3008B" w:rsidRDefault="008F6FC8" w:rsidP="00B3008B">
            <w:pPr>
              <w:jc w:val="center"/>
              <w:rPr>
                <w:b/>
                <w:bCs/>
                <w:iCs/>
                <w:lang w:val="uk-UA"/>
              </w:rPr>
            </w:pPr>
            <w:r w:rsidRPr="00F71B6F">
              <w:rPr>
                <w:b/>
                <w:bCs/>
                <w:iCs/>
              </w:rPr>
              <w:t>202</w:t>
            </w:r>
            <w:r>
              <w:rPr>
                <w:b/>
                <w:bCs/>
                <w:iCs/>
                <w:lang w:val="uk-UA"/>
              </w:rPr>
              <w:t>2</w:t>
            </w: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jc w:val="center"/>
              <w:rPr>
                <w:b/>
                <w:bCs/>
                <w:iCs/>
              </w:rPr>
            </w:pPr>
            <w:r>
              <w:rPr>
                <w:b/>
                <w:bCs/>
                <w:iCs/>
                <w:lang w:val="uk-UA"/>
              </w:rPr>
              <w:t>4</w:t>
            </w:r>
            <w:r w:rsidRPr="00F71B6F">
              <w:rPr>
                <w:b/>
                <w:bCs/>
                <w:iCs/>
              </w:rPr>
              <w:t>600,00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F71B6F" w:rsidRDefault="008F6FC8" w:rsidP="00F71B6F">
            <w:pPr>
              <w:jc w:val="center"/>
              <w:rPr>
                <w:b/>
                <w:bCs/>
                <w:iCs/>
              </w:rPr>
            </w:pPr>
            <w:r w:rsidRPr="00F71B6F">
              <w:rPr>
                <w:b/>
                <w:bCs/>
                <w:iCs/>
              </w:rPr>
              <w:t>0,0</w:t>
            </w:r>
          </w:p>
        </w:tc>
        <w:tc>
          <w:tcPr>
            <w:tcW w:w="1559" w:type="dxa"/>
            <w:tcBorders>
              <w:top w:val="single" w:sz="4" w:space="0" w:color="auto"/>
              <w:left w:val="nil"/>
              <w:bottom w:val="single" w:sz="4" w:space="0" w:color="auto"/>
              <w:right w:val="single" w:sz="4" w:space="0" w:color="auto"/>
            </w:tcBorders>
            <w:vAlign w:val="center"/>
          </w:tcPr>
          <w:p w:rsidR="008F6FC8" w:rsidRPr="00F71B6F" w:rsidRDefault="008F6FC8" w:rsidP="00F71B6F">
            <w:pPr>
              <w:jc w:val="center"/>
              <w:rPr>
                <w:b/>
                <w:bCs/>
                <w:iCs/>
              </w:rPr>
            </w:pPr>
            <w:r>
              <w:rPr>
                <w:b/>
                <w:bCs/>
                <w:iCs/>
                <w:lang w:val="uk-UA"/>
              </w:rPr>
              <w:t>4</w:t>
            </w:r>
            <w:r w:rsidRPr="00F71B6F">
              <w:rPr>
                <w:b/>
                <w:bCs/>
                <w:iCs/>
              </w:rPr>
              <w:t>600,00</w:t>
            </w:r>
          </w:p>
        </w:tc>
      </w:tr>
      <w:tr w:rsidR="008F6FC8" w:rsidRPr="00DB4D68" w:rsidTr="00F71B6F">
        <w:trPr>
          <w:trHeight w:val="533"/>
          <w:jc w:val="center"/>
        </w:trPr>
        <w:tc>
          <w:tcPr>
            <w:tcW w:w="2235" w:type="dxa"/>
            <w:tcBorders>
              <w:top w:val="single" w:sz="4" w:space="0" w:color="auto"/>
              <w:left w:val="single" w:sz="4" w:space="0" w:color="auto"/>
              <w:bottom w:val="single" w:sz="4" w:space="0" w:color="auto"/>
              <w:right w:val="single" w:sz="4" w:space="0" w:color="auto"/>
            </w:tcBorders>
            <w:vAlign w:val="center"/>
          </w:tcPr>
          <w:p w:rsidR="008F6FC8" w:rsidRPr="00E71A1F" w:rsidRDefault="008F6FC8" w:rsidP="00F71B6F">
            <w:pPr>
              <w:rPr>
                <w:b/>
                <w:bCs/>
              </w:rPr>
            </w:pPr>
            <w:r w:rsidRPr="00E71A1F">
              <w:rPr>
                <w:b/>
                <w:bCs/>
              </w:rPr>
              <w:t>Всього</w:t>
            </w:r>
          </w:p>
        </w:tc>
        <w:tc>
          <w:tcPr>
            <w:tcW w:w="1701" w:type="dxa"/>
            <w:tcBorders>
              <w:top w:val="single" w:sz="4" w:space="0" w:color="auto"/>
              <w:left w:val="nil"/>
              <w:bottom w:val="single" w:sz="4" w:space="0" w:color="auto"/>
              <w:right w:val="single" w:sz="4" w:space="0" w:color="auto"/>
            </w:tcBorders>
          </w:tcPr>
          <w:p w:rsidR="008F6FC8" w:rsidRPr="00E71A1F" w:rsidRDefault="008F6FC8" w:rsidP="00F71B6F">
            <w:pP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8F6FC8" w:rsidRPr="00E71A1F" w:rsidRDefault="008F6FC8" w:rsidP="00F71B6F">
            <w:pPr>
              <w:jc w:val="center"/>
              <w:rPr>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8F6FC8" w:rsidRPr="00E71A1F" w:rsidRDefault="008F6FC8" w:rsidP="00F71B6F">
            <w:pPr>
              <w:jc w:val="center"/>
              <w:rPr>
                <w:b/>
                <w:bCs/>
              </w:rPr>
            </w:pPr>
            <w:r>
              <w:rPr>
                <w:b/>
                <w:bCs/>
                <w:lang w:val="uk-UA"/>
              </w:rPr>
              <w:t>113</w:t>
            </w:r>
            <w:r w:rsidRPr="00E71A1F">
              <w:rPr>
                <w:b/>
                <w:bCs/>
              </w:rPr>
              <w:t>00</w:t>
            </w:r>
          </w:p>
        </w:tc>
        <w:tc>
          <w:tcPr>
            <w:tcW w:w="1701" w:type="dxa"/>
            <w:tcBorders>
              <w:top w:val="single" w:sz="4" w:space="0" w:color="auto"/>
              <w:left w:val="single" w:sz="4" w:space="0" w:color="auto"/>
              <w:bottom w:val="single" w:sz="4" w:space="0" w:color="auto"/>
              <w:right w:val="single" w:sz="4" w:space="0" w:color="auto"/>
            </w:tcBorders>
            <w:vAlign w:val="center"/>
          </w:tcPr>
          <w:p w:rsidR="008F6FC8" w:rsidRPr="00E71A1F" w:rsidRDefault="008F6FC8" w:rsidP="00F71B6F">
            <w:pPr>
              <w:jc w:val="center"/>
              <w:rPr>
                <w:b/>
                <w:bCs/>
              </w:rPr>
            </w:pPr>
            <w:r w:rsidRPr="00E71A1F">
              <w:rPr>
                <w:b/>
                <w:bCs/>
              </w:rPr>
              <w:t>0,0</w:t>
            </w:r>
          </w:p>
        </w:tc>
        <w:tc>
          <w:tcPr>
            <w:tcW w:w="1559" w:type="dxa"/>
            <w:tcBorders>
              <w:top w:val="single" w:sz="4" w:space="0" w:color="auto"/>
              <w:left w:val="nil"/>
              <w:bottom w:val="single" w:sz="4" w:space="0" w:color="auto"/>
              <w:right w:val="single" w:sz="4" w:space="0" w:color="auto"/>
            </w:tcBorders>
            <w:vAlign w:val="center"/>
          </w:tcPr>
          <w:p w:rsidR="008F6FC8" w:rsidRPr="00E71A1F" w:rsidRDefault="008F6FC8" w:rsidP="00F71B6F">
            <w:pPr>
              <w:jc w:val="center"/>
              <w:rPr>
                <w:b/>
                <w:bCs/>
              </w:rPr>
            </w:pPr>
            <w:r>
              <w:rPr>
                <w:b/>
                <w:bCs/>
                <w:lang w:val="uk-UA"/>
              </w:rPr>
              <w:t>113</w:t>
            </w:r>
            <w:r w:rsidRPr="00E71A1F">
              <w:rPr>
                <w:b/>
                <w:bCs/>
              </w:rPr>
              <w:t>00</w:t>
            </w:r>
          </w:p>
        </w:tc>
      </w:tr>
      <w:tr w:rsidR="008F6FC8" w:rsidRPr="00DB4D68" w:rsidTr="00F71B6F">
        <w:trPr>
          <w:trHeight w:val="261"/>
          <w:jc w:val="center"/>
        </w:trPr>
        <w:tc>
          <w:tcPr>
            <w:tcW w:w="10598" w:type="dxa"/>
            <w:gridSpan w:val="6"/>
            <w:tcBorders>
              <w:top w:val="single" w:sz="4" w:space="0" w:color="auto"/>
              <w:left w:val="single" w:sz="4" w:space="0" w:color="auto"/>
              <w:bottom w:val="single" w:sz="4" w:space="0" w:color="auto"/>
              <w:right w:val="single" w:sz="4" w:space="0" w:color="auto"/>
            </w:tcBorders>
            <w:vAlign w:val="center"/>
          </w:tcPr>
          <w:p w:rsidR="008F6FC8" w:rsidRPr="00DB4D68" w:rsidRDefault="008F6FC8" w:rsidP="00F71B6F">
            <w:pPr>
              <w:rPr>
                <w:b/>
                <w:bCs/>
                <w:u w:val="single"/>
              </w:rPr>
            </w:pPr>
            <w:r w:rsidRPr="00F77CBE">
              <w:t>О</w:t>
            </w:r>
            <w:r>
              <w:t>держувач</w:t>
            </w:r>
            <w:r w:rsidRPr="00F77CBE">
              <w:t xml:space="preserve"> коштів </w:t>
            </w:r>
            <w:r>
              <w:t>–</w:t>
            </w:r>
            <w:r w:rsidRPr="00F77CBE">
              <w:t xml:space="preserve"> </w:t>
            </w:r>
            <w:r>
              <w:rPr>
                <w:lang w:val="uk-UA"/>
              </w:rPr>
              <w:t>виконавчий комітет Новороздільської міської ради</w:t>
            </w:r>
          </w:p>
        </w:tc>
      </w:tr>
    </w:tbl>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Pr="002F481B" w:rsidRDefault="008F6FC8" w:rsidP="00B15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0"/>
        <w:jc w:val="center"/>
        <w:rPr>
          <w:b/>
          <w:lang w:val="uk-UA"/>
        </w:rPr>
      </w:pPr>
      <w:r w:rsidRPr="002F481B">
        <w:rPr>
          <w:b/>
          <w:lang w:val="uk-UA"/>
        </w:rPr>
        <w:t xml:space="preserve">СЕКРЕТАР РАДИ            </w:t>
      </w:r>
      <w:r>
        <w:rPr>
          <w:b/>
          <w:lang w:val="uk-UA"/>
        </w:rPr>
        <w:t xml:space="preserve">                    </w:t>
      </w:r>
      <w:r w:rsidRPr="002F481B">
        <w:rPr>
          <w:b/>
          <w:lang w:val="uk-UA"/>
        </w:rPr>
        <w:t xml:space="preserve">                       Ірина КРАВЕЦЬ</w:t>
      </w: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B4D68">
        <w:rPr>
          <w:color w:val="000000"/>
        </w:rPr>
        <w:t>Таблиця</w:t>
      </w:r>
      <w:r w:rsidRPr="00DB4D68">
        <w:rPr>
          <w:b/>
          <w:bCs/>
        </w:rPr>
        <w:t xml:space="preserve"> 3.1 Проведення освітлення вулиць  (реконструкція мереж зовнішнього освітлення) (150101)</w:t>
      </w:r>
    </w:p>
    <w:p w:rsidR="008F6FC8" w:rsidRPr="00DB4D68" w:rsidRDefault="008F6FC8" w:rsidP="00F7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rPr>
      </w:pPr>
      <w:r w:rsidRPr="00DB4D68">
        <w:rPr>
          <w:color w:val="000000"/>
        </w:rPr>
        <w:t>тис.грн.</w:t>
      </w:r>
    </w:p>
    <w:tbl>
      <w:tblPr>
        <w:tblW w:w="10188" w:type="dxa"/>
        <w:tblInd w:w="2" w:type="dxa"/>
        <w:tblLayout w:type="fixed"/>
        <w:tblLook w:val="0000"/>
      </w:tblPr>
      <w:tblGrid>
        <w:gridCol w:w="4048"/>
        <w:gridCol w:w="1821"/>
        <w:gridCol w:w="1012"/>
        <w:gridCol w:w="1724"/>
        <w:gridCol w:w="1583"/>
      </w:tblGrid>
      <w:tr w:rsidR="008F6FC8" w:rsidRPr="00DB4D68" w:rsidTr="00F71B6F">
        <w:trPr>
          <w:trHeight w:val="1432"/>
        </w:trPr>
        <w:tc>
          <w:tcPr>
            <w:tcW w:w="4048" w:type="dxa"/>
            <w:tcBorders>
              <w:top w:val="single" w:sz="4" w:space="0" w:color="000000"/>
              <w:left w:val="single" w:sz="4" w:space="0" w:color="000000"/>
              <w:bottom w:val="single" w:sz="4" w:space="0" w:color="000000"/>
              <w:right w:val="nil"/>
            </w:tcBorders>
          </w:tcPr>
          <w:p w:rsidR="008F6FC8" w:rsidRPr="00DB4D68" w:rsidRDefault="008F6FC8" w:rsidP="00F71B6F">
            <w:pPr>
              <w:jc w:val="center"/>
              <w:rPr>
                <w:b/>
                <w:bCs/>
              </w:rPr>
            </w:pPr>
            <w:r w:rsidRPr="00DB4D68">
              <w:rPr>
                <w:b/>
                <w:bCs/>
              </w:rPr>
              <w:t>Назва проекту</w:t>
            </w:r>
          </w:p>
        </w:tc>
        <w:tc>
          <w:tcPr>
            <w:tcW w:w="1821" w:type="dxa"/>
            <w:tcBorders>
              <w:top w:val="single" w:sz="4" w:space="0" w:color="000000"/>
              <w:left w:val="single" w:sz="4" w:space="0" w:color="000000"/>
              <w:bottom w:val="nil"/>
              <w:right w:val="nil"/>
            </w:tcBorders>
          </w:tcPr>
          <w:p w:rsidR="008F6FC8" w:rsidRPr="00DB4D68" w:rsidRDefault="008F6FC8" w:rsidP="00F71B6F">
            <w:pPr>
              <w:jc w:val="center"/>
              <w:rPr>
                <w:b/>
                <w:bCs/>
              </w:rPr>
            </w:pPr>
            <w:r w:rsidRPr="00DB4D68">
              <w:rPr>
                <w:b/>
                <w:bCs/>
              </w:rPr>
              <w:t>Термін виконання,</w:t>
            </w:r>
          </w:p>
          <w:p w:rsidR="008F6FC8" w:rsidRPr="00DB4D68" w:rsidRDefault="008F6FC8" w:rsidP="00F71B6F">
            <w:pPr>
              <w:jc w:val="center"/>
              <w:rPr>
                <w:b/>
                <w:bCs/>
              </w:rPr>
            </w:pPr>
            <w:r w:rsidRPr="00DB4D68">
              <w:rPr>
                <w:b/>
                <w:bCs/>
              </w:rPr>
              <w:t>роки</w:t>
            </w:r>
          </w:p>
        </w:tc>
        <w:tc>
          <w:tcPr>
            <w:tcW w:w="1012" w:type="dxa"/>
            <w:tcBorders>
              <w:top w:val="single" w:sz="4" w:space="0" w:color="000000"/>
              <w:left w:val="single" w:sz="4" w:space="0" w:color="000000"/>
              <w:bottom w:val="nil"/>
              <w:right w:val="nil"/>
            </w:tcBorders>
          </w:tcPr>
          <w:p w:rsidR="008F6FC8" w:rsidRPr="00DB4D68" w:rsidRDefault="008F6FC8" w:rsidP="00F71B6F">
            <w:pPr>
              <w:jc w:val="center"/>
              <w:rPr>
                <w:b/>
                <w:bCs/>
              </w:rPr>
            </w:pPr>
            <w:r w:rsidRPr="00DB4D68">
              <w:rPr>
                <w:b/>
                <w:bCs/>
              </w:rPr>
              <w:t>Кіль</w:t>
            </w:r>
          </w:p>
          <w:p w:rsidR="008F6FC8" w:rsidRPr="00DB4D68" w:rsidRDefault="008F6FC8" w:rsidP="00F71B6F">
            <w:pPr>
              <w:jc w:val="center"/>
              <w:rPr>
                <w:b/>
                <w:bCs/>
              </w:rPr>
            </w:pPr>
            <w:r w:rsidRPr="00DB4D68">
              <w:rPr>
                <w:b/>
                <w:bCs/>
              </w:rPr>
              <w:t>кість, км</w:t>
            </w:r>
          </w:p>
        </w:tc>
        <w:tc>
          <w:tcPr>
            <w:tcW w:w="1724" w:type="dxa"/>
            <w:tcBorders>
              <w:top w:val="single" w:sz="4" w:space="0" w:color="000000"/>
              <w:left w:val="single" w:sz="4" w:space="0" w:color="000000"/>
              <w:bottom w:val="nil"/>
              <w:right w:val="nil"/>
            </w:tcBorders>
          </w:tcPr>
          <w:p w:rsidR="008F6FC8" w:rsidRPr="00DB4D68" w:rsidRDefault="008F6FC8" w:rsidP="00F71B6F">
            <w:pPr>
              <w:jc w:val="center"/>
              <w:rPr>
                <w:b/>
                <w:bCs/>
              </w:rPr>
            </w:pPr>
            <w:r w:rsidRPr="00DB4D68">
              <w:rPr>
                <w:b/>
                <w:bCs/>
              </w:rPr>
              <w:t>Необхідна кількість коштів</w:t>
            </w:r>
          </w:p>
        </w:tc>
        <w:tc>
          <w:tcPr>
            <w:tcW w:w="1583" w:type="dxa"/>
            <w:tcBorders>
              <w:top w:val="single" w:sz="4" w:space="0" w:color="000000"/>
              <w:left w:val="single" w:sz="4" w:space="0" w:color="000000"/>
              <w:bottom w:val="nil"/>
              <w:right w:val="single" w:sz="4" w:space="0" w:color="000000"/>
            </w:tcBorders>
          </w:tcPr>
          <w:p w:rsidR="008F6FC8" w:rsidRPr="00DB4D68" w:rsidRDefault="008F6FC8" w:rsidP="00F71B6F">
            <w:pPr>
              <w:jc w:val="center"/>
              <w:rPr>
                <w:b/>
                <w:bCs/>
              </w:rPr>
            </w:pPr>
            <w:r w:rsidRPr="00DB4D68">
              <w:rPr>
                <w:b/>
                <w:bCs/>
              </w:rPr>
              <w:t xml:space="preserve">Обсяг фінансування з місцевого бюджету </w:t>
            </w:r>
          </w:p>
        </w:tc>
      </w:tr>
      <w:tr w:rsidR="008F6FC8" w:rsidRPr="00E71A1F" w:rsidTr="00E71A1F">
        <w:trPr>
          <w:trHeight w:val="631"/>
        </w:trPr>
        <w:tc>
          <w:tcPr>
            <w:tcW w:w="4048" w:type="dxa"/>
            <w:tcBorders>
              <w:top w:val="single" w:sz="4" w:space="0" w:color="000000"/>
              <w:left w:val="single" w:sz="4" w:space="0" w:color="000000"/>
              <w:bottom w:val="single" w:sz="4" w:space="0" w:color="000000"/>
              <w:right w:val="nil"/>
            </w:tcBorders>
          </w:tcPr>
          <w:p w:rsidR="008F6FC8" w:rsidRPr="00E71A1F" w:rsidRDefault="008F6FC8" w:rsidP="00724378">
            <w:pPr>
              <w:jc w:val="both"/>
              <w:rPr>
                <w:bCs/>
                <w:lang w:val="uk-UA"/>
              </w:rPr>
            </w:pPr>
            <w:r>
              <w:rPr>
                <w:bCs/>
                <w:lang w:val="uk-UA"/>
              </w:rPr>
              <w:t>Реконструкція зовнішнього вуличного електроосвітлення  від ж.б.повул. В. Стуса, 10 до ж.б. Шептицького, 11-а в м. Новий Розділ</w:t>
            </w:r>
          </w:p>
        </w:tc>
        <w:tc>
          <w:tcPr>
            <w:tcW w:w="1821" w:type="dxa"/>
            <w:tcBorders>
              <w:top w:val="single" w:sz="4" w:space="0" w:color="000000"/>
              <w:left w:val="single" w:sz="4" w:space="0" w:color="000000"/>
              <w:bottom w:val="nil"/>
              <w:right w:val="nil"/>
            </w:tcBorders>
          </w:tcPr>
          <w:p w:rsidR="008F6FC8" w:rsidRPr="00ED4CCB" w:rsidRDefault="008F6FC8" w:rsidP="00724378">
            <w:pPr>
              <w:jc w:val="center"/>
              <w:rPr>
                <w:b/>
                <w:bCs/>
                <w:lang w:val="uk-UA"/>
              </w:rPr>
            </w:pPr>
            <w:r w:rsidRPr="00E71A1F">
              <w:t>20</w:t>
            </w:r>
            <w:r>
              <w:rPr>
                <w:lang w:val="uk-UA"/>
              </w:rPr>
              <w:t>2</w:t>
            </w:r>
            <w:r w:rsidRPr="00E71A1F">
              <w:t>1</w:t>
            </w:r>
          </w:p>
        </w:tc>
        <w:tc>
          <w:tcPr>
            <w:tcW w:w="1012" w:type="dxa"/>
            <w:tcBorders>
              <w:top w:val="single" w:sz="4" w:space="0" w:color="000000"/>
              <w:left w:val="single" w:sz="4" w:space="0" w:color="000000"/>
              <w:bottom w:val="nil"/>
              <w:right w:val="nil"/>
            </w:tcBorders>
          </w:tcPr>
          <w:p w:rsidR="008F6FC8" w:rsidRPr="00E71A1F" w:rsidRDefault="008F6FC8" w:rsidP="00ED4CCB">
            <w:pPr>
              <w:jc w:val="center"/>
              <w:rPr>
                <w:b/>
                <w:bCs/>
              </w:rPr>
            </w:pPr>
          </w:p>
        </w:tc>
        <w:tc>
          <w:tcPr>
            <w:tcW w:w="1724" w:type="dxa"/>
            <w:tcBorders>
              <w:top w:val="single" w:sz="4" w:space="0" w:color="000000"/>
              <w:left w:val="single" w:sz="4" w:space="0" w:color="000000"/>
              <w:bottom w:val="nil"/>
              <w:right w:val="nil"/>
            </w:tcBorders>
          </w:tcPr>
          <w:p w:rsidR="008F6FC8" w:rsidRPr="00E71A1F" w:rsidRDefault="008F6FC8" w:rsidP="00B1579D">
            <w:pPr>
              <w:jc w:val="center"/>
              <w:rPr>
                <w:bCs/>
                <w:lang w:val="uk-UA"/>
              </w:rPr>
            </w:pPr>
            <w:r>
              <w:rPr>
                <w:bCs/>
                <w:lang w:val="uk-UA"/>
              </w:rPr>
              <w:t>73,</w:t>
            </w:r>
            <w:r w:rsidRPr="00E71A1F">
              <w:rPr>
                <w:bCs/>
                <w:lang w:val="uk-UA"/>
              </w:rPr>
              <w:t>0</w:t>
            </w:r>
          </w:p>
        </w:tc>
        <w:tc>
          <w:tcPr>
            <w:tcW w:w="1583" w:type="dxa"/>
            <w:tcBorders>
              <w:top w:val="single" w:sz="4" w:space="0" w:color="000000"/>
              <w:left w:val="single" w:sz="4" w:space="0" w:color="000000"/>
              <w:bottom w:val="nil"/>
              <w:right w:val="single" w:sz="4" w:space="0" w:color="000000"/>
            </w:tcBorders>
          </w:tcPr>
          <w:p w:rsidR="008F6FC8" w:rsidRPr="00E71A1F" w:rsidRDefault="008F6FC8" w:rsidP="00724378">
            <w:pPr>
              <w:jc w:val="center"/>
              <w:rPr>
                <w:bCs/>
                <w:lang w:val="uk-UA"/>
              </w:rPr>
            </w:pPr>
            <w:r>
              <w:rPr>
                <w:bCs/>
                <w:lang w:val="uk-UA"/>
              </w:rPr>
              <w:t>73,0</w:t>
            </w:r>
          </w:p>
        </w:tc>
      </w:tr>
      <w:tr w:rsidR="008F6FC8" w:rsidRPr="00E71A1F" w:rsidTr="00E71A1F">
        <w:trPr>
          <w:trHeight w:val="314"/>
        </w:trPr>
        <w:tc>
          <w:tcPr>
            <w:tcW w:w="4048" w:type="dxa"/>
            <w:tcBorders>
              <w:top w:val="single" w:sz="4" w:space="0" w:color="000000"/>
              <w:left w:val="single" w:sz="4" w:space="0" w:color="000000"/>
              <w:bottom w:val="single" w:sz="4" w:space="0" w:color="000000"/>
              <w:right w:val="nil"/>
            </w:tcBorders>
            <w:vAlign w:val="center"/>
          </w:tcPr>
          <w:p w:rsidR="008F6FC8" w:rsidRPr="00E71A1F" w:rsidRDefault="008F6FC8" w:rsidP="00ED4CCB">
            <w:pPr>
              <w:rPr>
                <w:b/>
                <w:bCs/>
                <w:i/>
                <w:iCs/>
              </w:rPr>
            </w:pPr>
            <w:r w:rsidRPr="00E71A1F">
              <w:rPr>
                <w:bCs/>
                <w:lang w:val="uk-UA"/>
              </w:rPr>
              <w:t>Реконструкція зовнішнього освітлення вулиц</w:t>
            </w:r>
            <w:r>
              <w:rPr>
                <w:bCs/>
                <w:lang w:val="uk-UA"/>
              </w:rPr>
              <w:t>і</w:t>
            </w:r>
            <w:r w:rsidRPr="00E71A1F">
              <w:rPr>
                <w:bCs/>
                <w:lang w:val="uk-UA"/>
              </w:rPr>
              <w:t xml:space="preserve"> Лесі Українки</w:t>
            </w:r>
            <w:r>
              <w:rPr>
                <w:bCs/>
                <w:lang w:val="uk-UA"/>
              </w:rPr>
              <w:t>, 25, 25-а</w:t>
            </w:r>
            <w:r w:rsidRPr="00E71A1F">
              <w:rPr>
                <w:bCs/>
                <w:lang w:val="uk-UA"/>
              </w:rPr>
              <w:t xml:space="preserve"> </w:t>
            </w:r>
          </w:p>
        </w:tc>
        <w:tc>
          <w:tcPr>
            <w:tcW w:w="1821" w:type="dxa"/>
            <w:tcBorders>
              <w:top w:val="single" w:sz="4" w:space="0" w:color="000000"/>
              <w:left w:val="single" w:sz="4" w:space="0" w:color="000000"/>
              <w:bottom w:val="nil"/>
              <w:right w:val="nil"/>
            </w:tcBorders>
            <w:vAlign w:val="center"/>
          </w:tcPr>
          <w:p w:rsidR="008F6FC8" w:rsidRPr="00E71A1F" w:rsidRDefault="008F6FC8" w:rsidP="00724378">
            <w:pPr>
              <w:jc w:val="center"/>
              <w:rPr>
                <w:lang w:val="uk-UA"/>
              </w:rPr>
            </w:pPr>
            <w:r w:rsidRPr="00E71A1F">
              <w:rPr>
                <w:lang w:val="uk-UA"/>
              </w:rPr>
              <w:t>20</w:t>
            </w:r>
            <w:r>
              <w:rPr>
                <w:lang w:val="uk-UA"/>
              </w:rPr>
              <w:t>21</w:t>
            </w:r>
          </w:p>
        </w:tc>
        <w:tc>
          <w:tcPr>
            <w:tcW w:w="1012" w:type="dxa"/>
            <w:tcBorders>
              <w:top w:val="single" w:sz="4" w:space="0" w:color="000000"/>
              <w:left w:val="single" w:sz="4" w:space="0" w:color="000000"/>
              <w:bottom w:val="nil"/>
              <w:right w:val="nil"/>
            </w:tcBorders>
            <w:vAlign w:val="center"/>
          </w:tcPr>
          <w:p w:rsidR="008F6FC8" w:rsidRPr="00E71A1F" w:rsidRDefault="008F6FC8" w:rsidP="00E71A1F">
            <w:pPr>
              <w:rPr>
                <w:lang w:val="uk-UA"/>
              </w:rPr>
            </w:pPr>
          </w:p>
        </w:tc>
        <w:tc>
          <w:tcPr>
            <w:tcW w:w="1724" w:type="dxa"/>
            <w:tcBorders>
              <w:top w:val="single" w:sz="4" w:space="0" w:color="000000"/>
              <w:left w:val="single" w:sz="4" w:space="0" w:color="000000"/>
              <w:bottom w:val="nil"/>
              <w:right w:val="nil"/>
            </w:tcBorders>
            <w:vAlign w:val="center"/>
          </w:tcPr>
          <w:p w:rsidR="008F6FC8" w:rsidRPr="00E71A1F" w:rsidRDefault="008F6FC8" w:rsidP="00B1579D">
            <w:pPr>
              <w:jc w:val="center"/>
            </w:pPr>
            <w:r>
              <w:rPr>
                <w:lang w:val="uk-UA"/>
              </w:rPr>
              <w:t>300,</w:t>
            </w:r>
            <w:r w:rsidRPr="00E71A1F">
              <w:t>0</w:t>
            </w:r>
          </w:p>
        </w:tc>
        <w:tc>
          <w:tcPr>
            <w:tcW w:w="1583" w:type="dxa"/>
            <w:tcBorders>
              <w:top w:val="single" w:sz="4" w:space="0" w:color="000000"/>
              <w:left w:val="single" w:sz="4" w:space="0" w:color="000000"/>
              <w:bottom w:val="nil"/>
              <w:right w:val="single" w:sz="4" w:space="0" w:color="000000"/>
            </w:tcBorders>
            <w:vAlign w:val="center"/>
          </w:tcPr>
          <w:p w:rsidR="008F6FC8" w:rsidRPr="00E71A1F" w:rsidRDefault="008F6FC8" w:rsidP="00B1579D">
            <w:pPr>
              <w:jc w:val="center"/>
            </w:pPr>
            <w:r>
              <w:rPr>
                <w:lang w:val="uk-UA"/>
              </w:rPr>
              <w:t>300,</w:t>
            </w:r>
            <w:r w:rsidRPr="00E71A1F">
              <w:t>0</w:t>
            </w:r>
          </w:p>
        </w:tc>
      </w:tr>
      <w:tr w:rsidR="008F6FC8" w:rsidRPr="00E71A1F" w:rsidTr="00E71A1F">
        <w:trPr>
          <w:trHeight w:val="276"/>
        </w:trPr>
        <w:tc>
          <w:tcPr>
            <w:tcW w:w="4048" w:type="dxa"/>
            <w:tcBorders>
              <w:top w:val="single" w:sz="4" w:space="0" w:color="000000"/>
              <w:left w:val="single" w:sz="4" w:space="0" w:color="000000"/>
              <w:bottom w:val="single" w:sz="4" w:space="0" w:color="000000"/>
              <w:right w:val="nil"/>
            </w:tcBorders>
            <w:vAlign w:val="center"/>
          </w:tcPr>
          <w:p w:rsidR="008F6FC8" w:rsidRPr="00E71A1F" w:rsidRDefault="008F6FC8" w:rsidP="00ED4CCB">
            <w:r w:rsidRPr="00E71A1F">
              <w:rPr>
                <w:bCs/>
                <w:lang w:val="uk-UA"/>
              </w:rPr>
              <w:t>Реконструкція зовнішнього освітлення вулиц</w:t>
            </w:r>
            <w:r>
              <w:rPr>
                <w:bCs/>
                <w:lang w:val="uk-UA"/>
              </w:rPr>
              <w:t>і</w:t>
            </w:r>
            <w:r w:rsidRPr="00E71A1F">
              <w:rPr>
                <w:bCs/>
                <w:lang w:val="uk-UA"/>
              </w:rPr>
              <w:t xml:space="preserve"> </w:t>
            </w:r>
            <w:r>
              <w:rPr>
                <w:bCs/>
                <w:lang w:val="uk-UA"/>
              </w:rPr>
              <w:t xml:space="preserve"> Шептицького</w:t>
            </w:r>
          </w:p>
        </w:tc>
        <w:tc>
          <w:tcPr>
            <w:tcW w:w="1821" w:type="dxa"/>
            <w:tcBorders>
              <w:top w:val="single" w:sz="4" w:space="0" w:color="000000"/>
              <w:left w:val="single" w:sz="4" w:space="0" w:color="000000"/>
              <w:bottom w:val="nil"/>
              <w:right w:val="nil"/>
            </w:tcBorders>
            <w:vAlign w:val="center"/>
          </w:tcPr>
          <w:p w:rsidR="008F6FC8" w:rsidRPr="00E71A1F" w:rsidRDefault="008F6FC8" w:rsidP="008B79CF">
            <w:pPr>
              <w:jc w:val="center"/>
            </w:pPr>
            <w:r w:rsidRPr="00E71A1F">
              <w:t>20</w:t>
            </w:r>
            <w:r>
              <w:rPr>
                <w:lang w:val="uk-UA"/>
              </w:rPr>
              <w:t>22</w:t>
            </w:r>
          </w:p>
        </w:tc>
        <w:tc>
          <w:tcPr>
            <w:tcW w:w="1012" w:type="dxa"/>
            <w:tcBorders>
              <w:top w:val="single" w:sz="4" w:space="0" w:color="000000"/>
              <w:left w:val="single" w:sz="4" w:space="0" w:color="000000"/>
              <w:bottom w:val="nil"/>
              <w:right w:val="nil"/>
            </w:tcBorders>
            <w:vAlign w:val="center"/>
          </w:tcPr>
          <w:p w:rsidR="008F6FC8" w:rsidRPr="00E71A1F" w:rsidRDefault="008F6FC8" w:rsidP="00700E93">
            <w:pPr>
              <w:jc w:val="center"/>
            </w:pPr>
          </w:p>
        </w:tc>
        <w:tc>
          <w:tcPr>
            <w:tcW w:w="1724" w:type="dxa"/>
            <w:tcBorders>
              <w:top w:val="single" w:sz="4" w:space="0" w:color="000000"/>
              <w:left w:val="single" w:sz="4" w:space="0" w:color="000000"/>
              <w:bottom w:val="nil"/>
              <w:right w:val="nil"/>
            </w:tcBorders>
            <w:vAlign w:val="center"/>
          </w:tcPr>
          <w:p w:rsidR="008F6FC8" w:rsidRPr="00E71A1F" w:rsidRDefault="008F6FC8" w:rsidP="00B1579D">
            <w:pPr>
              <w:jc w:val="center"/>
            </w:pPr>
            <w:r w:rsidRPr="00E71A1F">
              <w:t>250</w:t>
            </w:r>
            <w:r>
              <w:rPr>
                <w:lang w:val="uk-UA"/>
              </w:rPr>
              <w:t>,</w:t>
            </w:r>
            <w:r w:rsidRPr="00E71A1F">
              <w:t>0</w:t>
            </w:r>
          </w:p>
        </w:tc>
        <w:tc>
          <w:tcPr>
            <w:tcW w:w="1583" w:type="dxa"/>
            <w:tcBorders>
              <w:top w:val="single" w:sz="4" w:space="0" w:color="000000"/>
              <w:left w:val="single" w:sz="4" w:space="0" w:color="000000"/>
              <w:bottom w:val="nil"/>
              <w:right w:val="single" w:sz="4" w:space="0" w:color="000000"/>
            </w:tcBorders>
            <w:vAlign w:val="center"/>
          </w:tcPr>
          <w:p w:rsidR="008F6FC8" w:rsidRPr="00E71A1F" w:rsidRDefault="008F6FC8" w:rsidP="00B1579D">
            <w:pPr>
              <w:jc w:val="center"/>
              <w:rPr>
                <w:lang w:val="uk-UA"/>
              </w:rPr>
            </w:pPr>
            <w:r w:rsidRPr="00E71A1F">
              <w:t>250</w:t>
            </w:r>
            <w:r>
              <w:rPr>
                <w:lang w:val="uk-UA"/>
              </w:rPr>
              <w:t>,</w:t>
            </w:r>
            <w:r w:rsidRPr="00E71A1F">
              <w:rPr>
                <w:lang w:val="uk-UA"/>
              </w:rPr>
              <w:t>0</w:t>
            </w:r>
          </w:p>
        </w:tc>
      </w:tr>
      <w:tr w:rsidR="008F6FC8" w:rsidRPr="00E71A1F" w:rsidTr="00E71A1F">
        <w:trPr>
          <w:cantSplit/>
          <w:trHeight w:val="568"/>
        </w:trPr>
        <w:tc>
          <w:tcPr>
            <w:tcW w:w="4048" w:type="dxa"/>
            <w:tcBorders>
              <w:top w:val="single" w:sz="4" w:space="0" w:color="000000"/>
              <w:left w:val="single" w:sz="4" w:space="0" w:color="000000"/>
              <w:bottom w:val="single" w:sz="4" w:space="0" w:color="000000"/>
              <w:right w:val="nil"/>
            </w:tcBorders>
            <w:vAlign w:val="center"/>
          </w:tcPr>
          <w:p w:rsidR="008F6FC8" w:rsidRPr="00E71A1F" w:rsidRDefault="008F6FC8" w:rsidP="00F71B6F">
            <w:pPr>
              <w:rPr>
                <w:b/>
                <w:bCs/>
              </w:rPr>
            </w:pPr>
            <w:r w:rsidRPr="00E71A1F">
              <w:rPr>
                <w:b/>
                <w:bCs/>
              </w:rPr>
              <w:t>Всього</w:t>
            </w:r>
          </w:p>
        </w:tc>
        <w:tc>
          <w:tcPr>
            <w:tcW w:w="1821" w:type="dxa"/>
            <w:tcBorders>
              <w:top w:val="single" w:sz="4" w:space="0" w:color="000000"/>
              <w:left w:val="single" w:sz="4" w:space="0" w:color="000000"/>
              <w:bottom w:val="single" w:sz="4" w:space="0" w:color="000000"/>
              <w:right w:val="nil"/>
            </w:tcBorders>
            <w:vAlign w:val="center"/>
          </w:tcPr>
          <w:p w:rsidR="008F6FC8" w:rsidRPr="00E71A1F" w:rsidRDefault="008F6FC8" w:rsidP="00F71B6F">
            <w:pPr>
              <w:jc w:val="center"/>
              <w:rPr>
                <w:b/>
              </w:rPr>
            </w:pPr>
          </w:p>
        </w:tc>
        <w:tc>
          <w:tcPr>
            <w:tcW w:w="1012" w:type="dxa"/>
            <w:tcBorders>
              <w:top w:val="single" w:sz="4" w:space="0" w:color="000000"/>
              <w:left w:val="single" w:sz="4" w:space="0" w:color="000000"/>
              <w:bottom w:val="single" w:sz="4" w:space="0" w:color="000000"/>
              <w:right w:val="nil"/>
            </w:tcBorders>
            <w:vAlign w:val="center"/>
          </w:tcPr>
          <w:p w:rsidR="008F6FC8" w:rsidRPr="00E71A1F" w:rsidRDefault="008F6FC8" w:rsidP="00F71B6F">
            <w:pPr>
              <w:jc w:val="center"/>
              <w:rPr>
                <w:b/>
                <w:bCs/>
              </w:rPr>
            </w:pPr>
          </w:p>
        </w:tc>
        <w:tc>
          <w:tcPr>
            <w:tcW w:w="1724" w:type="dxa"/>
            <w:tcBorders>
              <w:top w:val="single" w:sz="4" w:space="0" w:color="000000"/>
              <w:left w:val="single" w:sz="4" w:space="0" w:color="000000"/>
              <w:bottom w:val="single" w:sz="4" w:space="0" w:color="000000"/>
              <w:right w:val="nil"/>
            </w:tcBorders>
            <w:vAlign w:val="center"/>
          </w:tcPr>
          <w:p w:rsidR="008F6FC8" w:rsidRPr="00E71A1F" w:rsidRDefault="008F6FC8" w:rsidP="00724378">
            <w:pPr>
              <w:jc w:val="center"/>
              <w:rPr>
                <w:b/>
                <w:bCs/>
              </w:rPr>
            </w:pPr>
            <w:r>
              <w:rPr>
                <w:b/>
                <w:bCs/>
                <w:lang w:val="uk-UA"/>
              </w:rPr>
              <w:t>623</w:t>
            </w:r>
            <w:r w:rsidRPr="00E71A1F">
              <w:rPr>
                <w:b/>
                <w:bCs/>
              </w:rPr>
              <w:t>,0</w:t>
            </w:r>
          </w:p>
        </w:tc>
        <w:tc>
          <w:tcPr>
            <w:tcW w:w="1583" w:type="dxa"/>
            <w:tcBorders>
              <w:top w:val="single" w:sz="4" w:space="0" w:color="000000"/>
              <w:left w:val="single" w:sz="4" w:space="0" w:color="000000"/>
              <w:bottom w:val="single" w:sz="4" w:space="0" w:color="000000"/>
              <w:right w:val="single" w:sz="4" w:space="0" w:color="000000"/>
            </w:tcBorders>
            <w:vAlign w:val="center"/>
          </w:tcPr>
          <w:p w:rsidR="008F6FC8" w:rsidRPr="00E71A1F" w:rsidRDefault="008F6FC8" w:rsidP="00724378">
            <w:pPr>
              <w:jc w:val="center"/>
              <w:rPr>
                <w:b/>
                <w:bCs/>
              </w:rPr>
            </w:pPr>
            <w:r>
              <w:rPr>
                <w:b/>
                <w:bCs/>
                <w:lang w:val="uk-UA"/>
              </w:rPr>
              <w:t>623</w:t>
            </w:r>
            <w:r w:rsidRPr="00E71A1F">
              <w:rPr>
                <w:b/>
                <w:bCs/>
              </w:rPr>
              <w:t>,0</w:t>
            </w:r>
          </w:p>
        </w:tc>
      </w:tr>
    </w:tbl>
    <w:p w:rsidR="008F6FC8" w:rsidRDefault="008F6FC8" w:rsidP="00F71B6F">
      <w:pPr>
        <w:jc w:val="both"/>
        <w:rPr>
          <w:b/>
          <w:bCs/>
        </w:rPr>
      </w:pPr>
    </w:p>
    <w:p w:rsidR="008F6FC8" w:rsidRDefault="008F6FC8" w:rsidP="00F71B6F">
      <w:pPr>
        <w:jc w:val="both"/>
        <w:rPr>
          <w:b/>
          <w:bCs/>
          <w:lang w:val="uk-UA"/>
        </w:rPr>
      </w:pPr>
    </w:p>
    <w:p w:rsidR="008F6FC8" w:rsidRDefault="008F6FC8" w:rsidP="00F71B6F">
      <w:pPr>
        <w:jc w:val="both"/>
        <w:rPr>
          <w:b/>
          <w:bCs/>
          <w:lang w:val="uk-UA"/>
        </w:rPr>
      </w:pPr>
    </w:p>
    <w:p w:rsidR="008F6FC8" w:rsidRPr="00F71B6F" w:rsidRDefault="008F6FC8" w:rsidP="00F71B6F">
      <w:pPr>
        <w:jc w:val="both"/>
        <w:rPr>
          <w:b/>
          <w:bCs/>
          <w:lang w:val="uk-UA"/>
        </w:rPr>
      </w:pPr>
    </w:p>
    <w:p w:rsidR="008F6FC8" w:rsidRDefault="008F6FC8" w:rsidP="00F71B6F">
      <w:pPr>
        <w:ind w:left="1416"/>
        <w:rPr>
          <w:b/>
          <w:lang w:val="uk-UA"/>
        </w:rPr>
      </w:pPr>
      <w:r>
        <w:rPr>
          <w:b/>
          <w:lang w:val="uk-UA"/>
        </w:rPr>
        <w:t>СЕКРЕТА  РАДИ                                                КРАВЕЦЬ І. Д.</w:t>
      </w:r>
    </w:p>
    <w:p w:rsidR="008F6FC8" w:rsidRDefault="008F6FC8" w:rsidP="00F71B6F">
      <w:pPr>
        <w:ind w:left="1416"/>
        <w:rPr>
          <w:b/>
          <w:lang w:val="uk-UA"/>
        </w:rPr>
      </w:pPr>
    </w:p>
    <w:p w:rsidR="008F6FC8" w:rsidRDefault="008F6FC8" w:rsidP="00F71B6F">
      <w:pPr>
        <w:ind w:left="1416"/>
        <w:rPr>
          <w:b/>
          <w:lang w:val="uk-UA"/>
        </w:rPr>
      </w:pPr>
    </w:p>
    <w:p w:rsidR="008F6FC8" w:rsidRDefault="008F6FC8" w:rsidP="00F71B6F">
      <w:pPr>
        <w:ind w:left="1416"/>
        <w:rPr>
          <w:b/>
          <w:lang w:val="uk-UA"/>
        </w:rPr>
      </w:pPr>
    </w:p>
    <w:p w:rsidR="008F6FC8" w:rsidRDefault="008F6FC8" w:rsidP="00F71B6F">
      <w:pPr>
        <w:ind w:left="1416"/>
        <w:rPr>
          <w:b/>
          <w:lang w:val="uk-UA"/>
        </w:rPr>
      </w:pPr>
    </w:p>
    <w:p w:rsidR="008F6FC8" w:rsidRDefault="008F6FC8" w:rsidP="00F71B6F">
      <w:pPr>
        <w:ind w:left="1416"/>
        <w:rPr>
          <w:b/>
          <w:lang w:val="uk-UA"/>
        </w:rPr>
      </w:pPr>
    </w:p>
    <w:p w:rsidR="008F6FC8" w:rsidRDefault="008F6FC8" w:rsidP="00F71B6F">
      <w:pPr>
        <w:ind w:left="1416"/>
        <w:rPr>
          <w:b/>
          <w:lang w:val="uk-UA"/>
        </w:rPr>
      </w:pPr>
    </w:p>
    <w:p w:rsidR="008F6FC8" w:rsidRDefault="008F6FC8" w:rsidP="00F71B6F">
      <w:pPr>
        <w:ind w:left="1416"/>
        <w:rPr>
          <w:b/>
          <w:lang w:val="uk-UA"/>
        </w:rPr>
      </w:pPr>
    </w:p>
    <w:p w:rsidR="008F6FC8" w:rsidRDefault="008F6FC8" w:rsidP="00F71B6F">
      <w:pPr>
        <w:ind w:left="1416"/>
        <w:rPr>
          <w:b/>
          <w:lang w:val="uk-UA"/>
        </w:rPr>
      </w:pPr>
    </w:p>
    <w:p w:rsidR="008F6FC8" w:rsidRDefault="008F6FC8" w:rsidP="00F71B6F">
      <w:pPr>
        <w:ind w:left="1416"/>
        <w:rPr>
          <w:b/>
          <w:lang w:val="uk-UA"/>
        </w:rPr>
      </w:pPr>
    </w:p>
    <w:p w:rsidR="008F6FC8" w:rsidRDefault="008F6FC8" w:rsidP="00F71B6F">
      <w:pPr>
        <w:ind w:left="1416"/>
        <w:rPr>
          <w:b/>
          <w:lang w:val="uk-UA"/>
        </w:rPr>
      </w:pPr>
    </w:p>
    <w:tbl>
      <w:tblPr>
        <w:tblW w:w="9188" w:type="dxa"/>
        <w:tblLayout w:type="fixed"/>
        <w:tblCellMar>
          <w:left w:w="70" w:type="dxa"/>
          <w:right w:w="70" w:type="dxa"/>
        </w:tblCellMar>
        <w:tblLook w:val="0000"/>
      </w:tblPr>
      <w:tblGrid>
        <w:gridCol w:w="2303"/>
        <w:gridCol w:w="1907"/>
        <w:gridCol w:w="1378"/>
        <w:gridCol w:w="3600"/>
      </w:tblGrid>
      <w:tr w:rsidR="008F6FC8" w:rsidTr="00BC0115">
        <w:tc>
          <w:tcPr>
            <w:tcW w:w="2303" w:type="dxa"/>
          </w:tcPr>
          <w:p w:rsidR="008F6FC8" w:rsidRDefault="008F6FC8" w:rsidP="00DC4601">
            <w:pPr>
              <w:rPr>
                <w:lang w:val="uk-UA"/>
              </w:rPr>
            </w:pPr>
            <w:r>
              <w:br w:type="page"/>
            </w:r>
            <w:r>
              <w:br w:type="page"/>
            </w:r>
            <w:r>
              <w:rPr>
                <w:rFonts w:ascii="Arial" w:hAnsi="Arial" w:cs="Arial"/>
                <w:b/>
              </w:rPr>
              <w:br w:type="page"/>
            </w:r>
          </w:p>
          <w:p w:rsidR="008F6FC8" w:rsidRPr="007568AE" w:rsidRDefault="008F6FC8" w:rsidP="00DC4601">
            <w:pPr>
              <w:rPr>
                <w:lang w:val="uk-UA"/>
              </w:rPr>
            </w:pPr>
          </w:p>
        </w:tc>
        <w:tc>
          <w:tcPr>
            <w:tcW w:w="1907" w:type="dxa"/>
          </w:tcPr>
          <w:p w:rsidR="008F6FC8" w:rsidRDefault="008F6FC8" w:rsidP="00DC4601">
            <w:pPr>
              <w:rPr>
                <w:lang w:val="uk-UA"/>
              </w:rPr>
            </w:pPr>
          </w:p>
          <w:p w:rsidR="008F6FC8" w:rsidRDefault="008F6FC8" w:rsidP="00DC4601">
            <w:pPr>
              <w:rPr>
                <w:lang w:val="uk-UA"/>
              </w:rPr>
            </w:pPr>
          </w:p>
          <w:p w:rsidR="008F6FC8" w:rsidRDefault="008F6FC8" w:rsidP="00DC4601">
            <w:pPr>
              <w:rPr>
                <w:lang w:val="uk-UA"/>
              </w:rPr>
            </w:pPr>
          </w:p>
          <w:p w:rsidR="008F6FC8" w:rsidRDefault="008F6FC8" w:rsidP="00DC4601">
            <w:pPr>
              <w:rPr>
                <w:lang w:val="uk-UA"/>
              </w:rPr>
            </w:pPr>
          </w:p>
          <w:p w:rsidR="008F6FC8" w:rsidRDefault="008F6FC8" w:rsidP="00DC4601">
            <w:pPr>
              <w:rPr>
                <w:lang w:val="uk-UA"/>
              </w:rPr>
            </w:pPr>
          </w:p>
          <w:p w:rsidR="008F6FC8" w:rsidRDefault="008F6FC8" w:rsidP="00DC4601">
            <w:pPr>
              <w:rPr>
                <w:lang w:val="uk-UA"/>
              </w:rPr>
            </w:pPr>
          </w:p>
          <w:p w:rsidR="008F6FC8" w:rsidRPr="00814A57" w:rsidRDefault="008F6FC8" w:rsidP="00DC4601">
            <w:pPr>
              <w:rPr>
                <w:lang w:val="uk-UA"/>
              </w:rPr>
            </w:pPr>
          </w:p>
        </w:tc>
        <w:tc>
          <w:tcPr>
            <w:tcW w:w="1378" w:type="dxa"/>
          </w:tcPr>
          <w:p w:rsidR="008F6FC8" w:rsidRDefault="008F6FC8" w:rsidP="00DC4601">
            <w:pPr>
              <w:rPr>
                <w:lang w:val="uk-UA"/>
              </w:rPr>
            </w:pPr>
          </w:p>
          <w:p w:rsidR="008F6FC8" w:rsidRPr="00C50B35" w:rsidRDefault="008F6FC8" w:rsidP="00DC4601">
            <w:pPr>
              <w:rPr>
                <w:lang w:val="uk-UA"/>
              </w:rPr>
            </w:pPr>
          </w:p>
        </w:tc>
        <w:tc>
          <w:tcPr>
            <w:tcW w:w="3600" w:type="dxa"/>
          </w:tcPr>
          <w:p w:rsidR="008F6FC8" w:rsidRDefault="008F6FC8" w:rsidP="00DC4601"/>
        </w:tc>
      </w:tr>
    </w:tbl>
    <w:p w:rsidR="008F6FC8" w:rsidRPr="00BC0115" w:rsidRDefault="008F6FC8" w:rsidP="00F71B6F">
      <w:pPr>
        <w:ind w:left="1416"/>
        <w:rPr>
          <w:b/>
        </w:rPr>
      </w:pPr>
    </w:p>
    <w:sectPr w:rsidR="008F6FC8" w:rsidRPr="00BC0115" w:rsidSect="00F71B6F">
      <w:footnotePr>
        <w:numFmt w:val="chicago"/>
        <w:numRestart w:val="eachPage"/>
      </w:footnotePr>
      <w:pgSz w:w="11909" w:h="16834"/>
      <w:pgMar w:top="357" w:right="748" w:bottom="720" w:left="1259"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3">
    <w:nsid w:val="005A30B7"/>
    <w:multiLevelType w:val="hybridMultilevel"/>
    <w:tmpl w:val="4A6A1B70"/>
    <w:lvl w:ilvl="0" w:tplc="BA9C6446">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5">
    <w:nsid w:val="2F837599"/>
    <w:multiLevelType w:val="hybridMultilevel"/>
    <w:tmpl w:val="A2EA8B58"/>
    <w:lvl w:ilvl="0" w:tplc="0419000F">
      <w:start w:val="1"/>
      <w:numFmt w:val="decimal"/>
      <w:lvlText w:val="%1."/>
      <w:lvlJc w:val="left"/>
      <w:pPr>
        <w:tabs>
          <w:tab w:val="num" w:pos="643"/>
        </w:tabs>
        <w:ind w:left="643"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C931A3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7">
    <w:nsid w:val="4089081F"/>
    <w:multiLevelType w:val="hybridMultilevel"/>
    <w:tmpl w:val="7BC80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DEA3E8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521D6B8C"/>
    <w:multiLevelType w:val="hybridMultilevel"/>
    <w:tmpl w:val="9EBC1F9A"/>
    <w:lvl w:ilvl="0" w:tplc="C19E6E4A">
      <w:start w:val="1"/>
      <w:numFmt w:val="decimal"/>
      <w:lvlText w:val="%1."/>
      <w:lvlJc w:val="left"/>
      <w:pPr>
        <w:ind w:left="780" w:hanging="360"/>
      </w:pPr>
      <w:rPr>
        <w:rFonts w:cs="Times New Roman" w:hint="default"/>
      </w:rPr>
    </w:lvl>
    <w:lvl w:ilvl="1" w:tplc="04220019" w:tentative="1">
      <w:start w:val="1"/>
      <w:numFmt w:val="lowerLetter"/>
      <w:lvlText w:val="%2."/>
      <w:lvlJc w:val="left"/>
      <w:pPr>
        <w:ind w:left="1500" w:hanging="360"/>
      </w:pPr>
      <w:rPr>
        <w:rFonts w:cs="Times New Roman"/>
      </w:rPr>
    </w:lvl>
    <w:lvl w:ilvl="2" w:tplc="0422001B" w:tentative="1">
      <w:start w:val="1"/>
      <w:numFmt w:val="lowerRoman"/>
      <w:lvlText w:val="%3."/>
      <w:lvlJc w:val="right"/>
      <w:pPr>
        <w:ind w:left="2220" w:hanging="180"/>
      </w:pPr>
      <w:rPr>
        <w:rFonts w:cs="Times New Roman"/>
      </w:rPr>
    </w:lvl>
    <w:lvl w:ilvl="3" w:tplc="0422000F" w:tentative="1">
      <w:start w:val="1"/>
      <w:numFmt w:val="decimal"/>
      <w:lvlText w:val="%4."/>
      <w:lvlJc w:val="left"/>
      <w:pPr>
        <w:ind w:left="2940" w:hanging="360"/>
      </w:pPr>
      <w:rPr>
        <w:rFonts w:cs="Times New Roman"/>
      </w:rPr>
    </w:lvl>
    <w:lvl w:ilvl="4" w:tplc="04220019" w:tentative="1">
      <w:start w:val="1"/>
      <w:numFmt w:val="lowerLetter"/>
      <w:lvlText w:val="%5."/>
      <w:lvlJc w:val="left"/>
      <w:pPr>
        <w:ind w:left="3660" w:hanging="360"/>
      </w:pPr>
      <w:rPr>
        <w:rFonts w:cs="Times New Roman"/>
      </w:rPr>
    </w:lvl>
    <w:lvl w:ilvl="5" w:tplc="0422001B" w:tentative="1">
      <w:start w:val="1"/>
      <w:numFmt w:val="lowerRoman"/>
      <w:lvlText w:val="%6."/>
      <w:lvlJc w:val="right"/>
      <w:pPr>
        <w:ind w:left="4380" w:hanging="180"/>
      </w:pPr>
      <w:rPr>
        <w:rFonts w:cs="Times New Roman"/>
      </w:rPr>
    </w:lvl>
    <w:lvl w:ilvl="6" w:tplc="0422000F" w:tentative="1">
      <w:start w:val="1"/>
      <w:numFmt w:val="decimal"/>
      <w:lvlText w:val="%7."/>
      <w:lvlJc w:val="left"/>
      <w:pPr>
        <w:ind w:left="5100" w:hanging="360"/>
      </w:pPr>
      <w:rPr>
        <w:rFonts w:cs="Times New Roman"/>
      </w:rPr>
    </w:lvl>
    <w:lvl w:ilvl="7" w:tplc="04220019" w:tentative="1">
      <w:start w:val="1"/>
      <w:numFmt w:val="lowerLetter"/>
      <w:lvlText w:val="%8."/>
      <w:lvlJc w:val="left"/>
      <w:pPr>
        <w:ind w:left="5820" w:hanging="360"/>
      </w:pPr>
      <w:rPr>
        <w:rFonts w:cs="Times New Roman"/>
      </w:rPr>
    </w:lvl>
    <w:lvl w:ilvl="8" w:tplc="0422001B" w:tentative="1">
      <w:start w:val="1"/>
      <w:numFmt w:val="lowerRoman"/>
      <w:lvlText w:val="%9."/>
      <w:lvlJc w:val="right"/>
      <w:pPr>
        <w:ind w:left="6540" w:hanging="180"/>
      </w:pPr>
      <w:rPr>
        <w:rFonts w:cs="Times New Roman"/>
      </w:rPr>
    </w:lvl>
  </w:abstractNum>
  <w:abstractNum w:abstractNumId="10">
    <w:nsid w:val="525721FD"/>
    <w:multiLevelType w:val="hybridMultilevel"/>
    <w:tmpl w:val="42FC417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4F2725A"/>
    <w:multiLevelType w:val="hybridMultilevel"/>
    <w:tmpl w:val="A5AC34A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6ABD2087"/>
    <w:multiLevelType w:val="hybridMultilevel"/>
    <w:tmpl w:val="156A00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AC40398"/>
    <w:multiLevelType w:val="hybridMultilevel"/>
    <w:tmpl w:val="38CA1ED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BD850A6"/>
    <w:multiLevelType w:val="hybridMultilevel"/>
    <w:tmpl w:val="89ECAC4C"/>
    <w:lvl w:ilvl="0" w:tplc="A19C7456">
      <w:start w:val="1"/>
      <w:numFmt w:val="decimal"/>
      <w:lvlText w:val="%1."/>
      <w:lvlJc w:val="left"/>
      <w:pPr>
        <w:ind w:left="780" w:hanging="360"/>
      </w:pPr>
      <w:rPr>
        <w:rFonts w:cs="Times New Roman" w:hint="default"/>
      </w:rPr>
    </w:lvl>
    <w:lvl w:ilvl="1" w:tplc="04220019" w:tentative="1">
      <w:start w:val="1"/>
      <w:numFmt w:val="lowerLetter"/>
      <w:lvlText w:val="%2."/>
      <w:lvlJc w:val="left"/>
      <w:pPr>
        <w:ind w:left="1500" w:hanging="360"/>
      </w:pPr>
      <w:rPr>
        <w:rFonts w:cs="Times New Roman"/>
      </w:rPr>
    </w:lvl>
    <w:lvl w:ilvl="2" w:tplc="0422001B" w:tentative="1">
      <w:start w:val="1"/>
      <w:numFmt w:val="lowerRoman"/>
      <w:lvlText w:val="%3."/>
      <w:lvlJc w:val="right"/>
      <w:pPr>
        <w:ind w:left="2220" w:hanging="180"/>
      </w:pPr>
      <w:rPr>
        <w:rFonts w:cs="Times New Roman"/>
      </w:rPr>
    </w:lvl>
    <w:lvl w:ilvl="3" w:tplc="0422000F" w:tentative="1">
      <w:start w:val="1"/>
      <w:numFmt w:val="decimal"/>
      <w:lvlText w:val="%4."/>
      <w:lvlJc w:val="left"/>
      <w:pPr>
        <w:ind w:left="2940" w:hanging="360"/>
      </w:pPr>
      <w:rPr>
        <w:rFonts w:cs="Times New Roman"/>
      </w:rPr>
    </w:lvl>
    <w:lvl w:ilvl="4" w:tplc="04220019" w:tentative="1">
      <w:start w:val="1"/>
      <w:numFmt w:val="lowerLetter"/>
      <w:lvlText w:val="%5."/>
      <w:lvlJc w:val="left"/>
      <w:pPr>
        <w:ind w:left="3660" w:hanging="360"/>
      </w:pPr>
      <w:rPr>
        <w:rFonts w:cs="Times New Roman"/>
      </w:rPr>
    </w:lvl>
    <w:lvl w:ilvl="5" w:tplc="0422001B" w:tentative="1">
      <w:start w:val="1"/>
      <w:numFmt w:val="lowerRoman"/>
      <w:lvlText w:val="%6."/>
      <w:lvlJc w:val="right"/>
      <w:pPr>
        <w:ind w:left="4380" w:hanging="180"/>
      </w:pPr>
      <w:rPr>
        <w:rFonts w:cs="Times New Roman"/>
      </w:rPr>
    </w:lvl>
    <w:lvl w:ilvl="6" w:tplc="0422000F" w:tentative="1">
      <w:start w:val="1"/>
      <w:numFmt w:val="decimal"/>
      <w:lvlText w:val="%7."/>
      <w:lvlJc w:val="left"/>
      <w:pPr>
        <w:ind w:left="5100" w:hanging="360"/>
      </w:pPr>
      <w:rPr>
        <w:rFonts w:cs="Times New Roman"/>
      </w:rPr>
    </w:lvl>
    <w:lvl w:ilvl="7" w:tplc="04220019" w:tentative="1">
      <w:start w:val="1"/>
      <w:numFmt w:val="lowerLetter"/>
      <w:lvlText w:val="%8."/>
      <w:lvlJc w:val="left"/>
      <w:pPr>
        <w:ind w:left="5820" w:hanging="360"/>
      </w:pPr>
      <w:rPr>
        <w:rFonts w:cs="Times New Roman"/>
      </w:rPr>
    </w:lvl>
    <w:lvl w:ilvl="8" w:tplc="0422001B" w:tentative="1">
      <w:start w:val="1"/>
      <w:numFmt w:val="lowerRoman"/>
      <w:lvlText w:val="%9."/>
      <w:lvlJc w:val="right"/>
      <w:pPr>
        <w:ind w:left="6540" w:hanging="180"/>
      </w:pPr>
      <w:rPr>
        <w:rFonts w:cs="Times New Roman"/>
      </w:rPr>
    </w:lvl>
  </w:abstractNum>
  <w:abstractNum w:abstractNumId="16">
    <w:nsid w:val="7EB115CF"/>
    <w:multiLevelType w:val="hybridMultilevel"/>
    <w:tmpl w:val="46965534"/>
    <w:lvl w:ilvl="0" w:tplc="080E7E18">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12"/>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5"/>
  </w:num>
  <w:num w:numId="7">
    <w:abstractNumId w:val="10"/>
  </w:num>
  <w:num w:numId="8">
    <w:abstractNumId w:val="16"/>
  </w:num>
  <w:num w:numId="9">
    <w:abstractNumId w:val="14"/>
  </w:num>
  <w:num w:numId="10">
    <w:abstractNumId w:val="7"/>
  </w:num>
  <w:num w:numId="11">
    <w:abstractNumId w:val="13"/>
  </w:num>
  <w:num w:numId="12">
    <w:abstractNumId w:val="11"/>
  </w:num>
  <w:num w:numId="13">
    <w:abstractNumId w:val="9"/>
  </w:num>
  <w:num w:numId="14">
    <w:abstractNumId w:val="15"/>
  </w:num>
  <w:num w:numId="15">
    <w:abstractNumId w:val="3"/>
  </w:num>
  <w:num w:numId="16">
    <w:abstractNumId w:val="6"/>
  </w:num>
  <w:num w:numId="17">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224C"/>
    <w:rsid w:val="000234B0"/>
    <w:rsid w:val="000267F2"/>
    <w:rsid w:val="00031810"/>
    <w:rsid w:val="0004314F"/>
    <w:rsid w:val="00043F34"/>
    <w:rsid w:val="00052657"/>
    <w:rsid w:val="0007195B"/>
    <w:rsid w:val="000748B3"/>
    <w:rsid w:val="00076572"/>
    <w:rsid w:val="00085BB6"/>
    <w:rsid w:val="0008688F"/>
    <w:rsid w:val="000929A1"/>
    <w:rsid w:val="000A0006"/>
    <w:rsid w:val="000B24B2"/>
    <w:rsid w:val="000B635E"/>
    <w:rsid w:val="000C2DC3"/>
    <w:rsid w:val="000D50FD"/>
    <w:rsid w:val="000E4682"/>
    <w:rsid w:val="000E4864"/>
    <w:rsid w:val="000F2174"/>
    <w:rsid w:val="00102DB2"/>
    <w:rsid w:val="0010300D"/>
    <w:rsid w:val="0011086F"/>
    <w:rsid w:val="00115A25"/>
    <w:rsid w:val="00120B83"/>
    <w:rsid w:val="00126C7E"/>
    <w:rsid w:val="00131C5A"/>
    <w:rsid w:val="00141A31"/>
    <w:rsid w:val="001479F7"/>
    <w:rsid w:val="00155B59"/>
    <w:rsid w:val="00161163"/>
    <w:rsid w:val="00166A27"/>
    <w:rsid w:val="00182239"/>
    <w:rsid w:val="00184675"/>
    <w:rsid w:val="00193F88"/>
    <w:rsid w:val="001A0412"/>
    <w:rsid w:val="001B3150"/>
    <w:rsid w:val="001B396E"/>
    <w:rsid w:val="001B4A4D"/>
    <w:rsid w:val="001B6560"/>
    <w:rsid w:val="001B749D"/>
    <w:rsid w:val="001C332F"/>
    <w:rsid w:val="001C47FB"/>
    <w:rsid w:val="001D501D"/>
    <w:rsid w:val="001F11BE"/>
    <w:rsid w:val="001F53EF"/>
    <w:rsid w:val="00217B67"/>
    <w:rsid w:val="00223BE0"/>
    <w:rsid w:val="00230DA7"/>
    <w:rsid w:val="00242603"/>
    <w:rsid w:val="0025353C"/>
    <w:rsid w:val="00254405"/>
    <w:rsid w:val="00281E07"/>
    <w:rsid w:val="00284E6C"/>
    <w:rsid w:val="002A497C"/>
    <w:rsid w:val="002B7594"/>
    <w:rsid w:val="002E0ECA"/>
    <w:rsid w:val="002E30CE"/>
    <w:rsid w:val="002F0C40"/>
    <w:rsid w:val="002F481B"/>
    <w:rsid w:val="002F4D5D"/>
    <w:rsid w:val="002F7DC4"/>
    <w:rsid w:val="00313718"/>
    <w:rsid w:val="00316FE5"/>
    <w:rsid w:val="003245EC"/>
    <w:rsid w:val="00325ACD"/>
    <w:rsid w:val="003268B0"/>
    <w:rsid w:val="0033206D"/>
    <w:rsid w:val="00350EB5"/>
    <w:rsid w:val="0036427C"/>
    <w:rsid w:val="003738B3"/>
    <w:rsid w:val="0038585C"/>
    <w:rsid w:val="00391A99"/>
    <w:rsid w:val="003A0BFA"/>
    <w:rsid w:val="003A1F44"/>
    <w:rsid w:val="003A69EC"/>
    <w:rsid w:val="003C24AE"/>
    <w:rsid w:val="003C28EF"/>
    <w:rsid w:val="003C6169"/>
    <w:rsid w:val="003C74BD"/>
    <w:rsid w:val="003E1D6F"/>
    <w:rsid w:val="003E56E6"/>
    <w:rsid w:val="003E5A46"/>
    <w:rsid w:val="003F3233"/>
    <w:rsid w:val="00405E04"/>
    <w:rsid w:val="00412D30"/>
    <w:rsid w:val="00416EED"/>
    <w:rsid w:val="004376FC"/>
    <w:rsid w:val="00445FE1"/>
    <w:rsid w:val="004516F6"/>
    <w:rsid w:val="00470C39"/>
    <w:rsid w:val="00477882"/>
    <w:rsid w:val="004801AC"/>
    <w:rsid w:val="00481A42"/>
    <w:rsid w:val="004830FB"/>
    <w:rsid w:val="0048667A"/>
    <w:rsid w:val="004A795E"/>
    <w:rsid w:val="004E4766"/>
    <w:rsid w:val="004F6895"/>
    <w:rsid w:val="00514539"/>
    <w:rsid w:val="00525EB9"/>
    <w:rsid w:val="00531CD7"/>
    <w:rsid w:val="00533048"/>
    <w:rsid w:val="00535EB2"/>
    <w:rsid w:val="00541C2F"/>
    <w:rsid w:val="0054684F"/>
    <w:rsid w:val="00552BE9"/>
    <w:rsid w:val="0055725B"/>
    <w:rsid w:val="0056070B"/>
    <w:rsid w:val="005620AD"/>
    <w:rsid w:val="00576148"/>
    <w:rsid w:val="005A137F"/>
    <w:rsid w:val="005A1E0B"/>
    <w:rsid w:val="005A5698"/>
    <w:rsid w:val="005B597B"/>
    <w:rsid w:val="005B5E19"/>
    <w:rsid w:val="0061275C"/>
    <w:rsid w:val="0061329E"/>
    <w:rsid w:val="0061453E"/>
    <w:rsid w:val="0062514D"/>
    <w:rsid w:val="0063300C"/>
    <w:rsid w:val="006501F4"/>
    <w:rsid w:val="0066795A"/>
    <w:rsid w:val="0067228A"/>
    <w:rsid w:val="00677977"/>
    <w:rsid w:val="006833E6"/>
    <w:rsid w:val="0068376D"/>
    <w:rsid w:val="006837C9"/>
    <w:rsid w:val="00690A88"/>
    <w:rsid w:val="0069372B"/>
    <w:rsid w:val="0069699F"/>
    <w:rsid w:val="006C430C"/>
    <w:rsid w:val="006D3F63"/>
    <w:rsid w:val="006E2C28"/>
    <w:rsid w:val="006E7C7F"/>
    <w:rsid w:val="006F02EE"/>
    <w:rsid w:val="006F391E"/>
    <w:rsid w:val="006F4405"/>
    <w:rsid w:val="006F53FB"/>
    <w:rsid w:val="00700E93"/>
    <w:rsid w:val="00702D8C"/>
    <w:rsid w:val="00711489"/>
    <w:rsid w:val="00712EA4"/>
    <w:rsid w:val="00720A4C"/>
    <w:rsid w:val="00724378"/>
    <w:rsid w:val="007347EE"/>
    <w:rsid w:val="007357BB"/>
    <w:rsid w:val="00736922"/>
    <w:rsid w:val="007369F7"/>
    <w:rsid w:val="007448C0"/>
    <w:rsid w:val="007552F7"/>
    <w:rsid w:val="007568AE"/>
    <w:rsid w:val="00756D17"/>
    <w:rsid w:val="007A2094"/>
    <w:rsid w:val="007A3429"/>
    <w:rsid w:val="007B0038"/>
    <w:rsid w:val="007B4F86"/>
    <w:rsid w:val="007C4ED5"/>
    <w:rsid w:val="007D252D"/>
    <w:rsid w:val="007E7B0C"/>
    <w:rsid w:val="007F41C4"/>
    <w:rsid w:val="007F772B"/>
    <w:rsid w:val="008068AE"/>
    <w:rsid w:val="00814A57"/>
    <w:rsid w:val="008259ED"/>
    <w:rsid w:val="00834820"/>
    <w:rsid w:val="0084298B"/>
    <w:rsid w:val="0085396A"/>
    <w:rsid w:val="008565A9"/>
    <w:rsid w:val="00861B65"/>
    <w:rsid w:val="00863C8D"/>
    <w:rsid w:val="0086466A"/>
    <w:rsid w:val="00870F2B"/>
    <w:rsid w:val="008809C6"/>
    <w:rsid w:val="008A5FB3"/>
    <w:rsid w:val="008B79CF"/>
    <w:rsid w:val="008C2A30"/>
    <w:rsid w:val="008C6F08"/>
    <w:rsid w:val="008F00AA"/>
    <w:rsid w:val="008F6FC8"/>
    <w:rsid w:val="009017D2"/>
    <w:rsid w:val="009067B4"/>
    <w:rsid w:val="00912834"/>
    <w:rsid w:val="00912CC7"/>
    <w:rsid w:val="00913767"/>
    <w:rsid w:val="00914418"/>
    <w:rsid w:val="00916188"/>
    <w:rsid w:val="009208EC"/>
    <w:rsid w:val="0092533B"/>
    <w:rsid w:val="009262DC"/>
    <w:rsid w:val="00932676"/>
    <w:rsid w:val="009344D1"/>
    <w:rsid w:val="00942CBB"/>
    <w:rsid w:val="00957CC0"/>
    <w:rsid w:val="0096281C"/>
    <w:rsid w:val="00977DAA"/>
    <w:rsid w:val="00981E45"/>
    <w:rsid w:val="009870E2"/>
    <w:rsid w:val="009916B4"/>
    <w:rsid w:val="00995024"/>
    <w:rsid w:val="00997B4A"/>
    <w:rsid w:val="009A2774"/>
    <w:rsid w:val="009B588D"/>
    <w:rsid w:val="009C2BB4"/>
    <w:rsid w:val="009D2840"/>
    <w:rsid w:val="009D5117"/>
    <w:rsid w:val="009D701C"/>
    <w:rsid w:val="009E70D9"/>
    <w:rsid w:val="00A02E76"/>
    <w:rsid w:val="00A04336"/>
    <w:rsid w:val="00A04E82"/>
    <w:rsid w:val="00A06F2C"/>
    <w:rsid w:val="00A07D7F"/>
    <w:rsid w:val="00A110FF"/>
    <w:rsid w:val="00A220C4"/>
    <w:rsid w:val="00A33F51"/>
    <w:rsid w:val="00A37C78"/>
    <w:rsid w:val="00A517D3"/>
    <w:rsid w:val="00A52B02"/>
    <w:rsid w:val="00A6233A"/>
    <w:rsid w:val="00A809FC"/>
    <w:rsid w:val="00A90031"/>
    <w:rsid w:val="00A9400A"/>
    <w:rsid w:val="00AA6323"/>
    <w:rsid w:val="00AB10DB"/>
    <w:rsid w:val="00AC6A25"/>
    <w:rsid w:val="00AE4A91"/>
    <w:rsid w:val="00AE5E28"/>
    <w:rsid w:val="00AF7213"/>
    <w:rsid w:val="00AF77AA"/>
    <w:rsid w:val="00B038A4"/>
    <w:rsid w:val="00B06804"/>
    <w:rsid w:val="00B07FF1"/>
    <w:rsid w:val="00B1579D"/>
    <w:rsid w:val="00B3008B"/>
    <w:rsid w:val="00B40E8E"/>
    <w:rsid w:val="00B40FD2"/>
    <w:rsid w:val="00B60C5F"/>
    <w:rsid w:val="00B62622"/>
    <w:rsid w:val="00B71760"/>
    <w:rsid w:val="00B80742"/>
    <w:rsid w:val="00B81C86"/>
    <w:rsid w:val="00B95938"/>
    <w:rsid w:val="00B961A8"/>
    <w:rsid w:val="00B96422"/>
    <w:rsid w:val="00BC0115"/>
    <w:rsid w:val="00BC0856"/>
    <w:rsid w:val="00BC2A79"/>
    <w:rsid w:val="00BC2F3F"/>
    <w:rsid w:val="00BE523C"/>
    <w:rsid w:val="00C0046C"/>
    <w:rsid w:val="00C035DD"/>
    <w:rsid w:val="00C24038"/>
    <w:rsid w:val="00C25717"/>
    <w:rsid w:val="00C25E61"/>
    <w:rsid w:val="00C27EF1"/>
    <w:rsid w:val="00C323E5"/>
    <w:rsid w:val="00C32752"/>
    <w:rsid w:val="00C37F7C"/>
    <w:rsid w:val="00C45E0C"/>
    <w:rsid w:val="00C50B35"/>
    <w:rsid w:val="00C57430"/>
    <w:rsid w:val="00C76C01"/>
    <w:rsid w:val="00CB2FDE"/>
    <w:rsid w:val="00CB378E"/>
    <w:rsid w:val="00CB4E2D"/>
    <w:rsid w:val="00CC2F48"/>
    <w:rsid w:val="00CD5543"/>
    <w:rsid w:val="00D055FF"/>
    <w:rsid w:val="00D140A4"/>
    <w:rsid w:val="00D17922"/>
    <w:rsid w:val="00D23D6E"/>
    <w:rsid w:val="00D30902"/>
    <w:rsid w:val="00D32861"/>
    <w:rsid w:val="00D42142"/>
    <w:rsid w:val="00D43472"/>
    <w:rsid w:val="00D45708"/>
    <w:rsid w:val="00D45C1B"/>
    <w:rsid w:val="00D528E0"/>
    <w:rsid w:val="00D71545"/>
    <w:rsid w:val="00DA19BD"/>
    <w:rsid w:val="00DB4D68"/>
    <w:rsid w:val="00DC24CD"/>
    <w:rsid w:val="00DC4601"/>
    <w:rsid w:val="00DE3A73"/>
    <w:rsid w:val="00DE75F9"/>
    <w:rsid w:val="00E10956"/>
    <w:rsid w:val="00E12AA0"/>
    <w:rsid w:val="00E25BDB"/>
    <w:rsid w:val="00E31F96"/>
    <w:rsid w:val="00E54401"/>
    <w:rsid w:val="00E56133"/>
    <w:rsid w:val="00E6193B"/>
    <w:rsid w:val="00E71A1F"/>
    <w:rsid w:val="00E807BC"/>
    <w:rsid w:val="00E92656"/>
    <w:rsid w:val="00E958D7"/>
    <w:rsid w:val="00EB7C23"/>
    <w:rsid w:val="00EC104D"/>
    <w:rsid w:val="00EC6D89"/>
    <w:rsid w:val="00ED3941"/>
    <w:rsid w:val="00ED4CCB"/>
    <w:rsid w:val="00ED7079"/>
    <w:rsid w:val="00EE1668"/>
    <w:rsid w:val="00EE2A32"/>
    <w:rsid w:val="00EE6E15"/>
    <w:rsid w:val="00F12A2A"/>
    <w:rsid w:val="00F26CA3"/>
    <w:rsid w:val="00F34D78"/>
    <w:rsid w:val="00F43ADC"/>
    <w:rsid w:val="00F442E8"/>
    <w:rsid w:val="00F44F48"/>
    <w:rsid w:val="00F45D46"/>
    <w:rsid w:val="00F508EE"/>
    <w:rsid w:val="00F54D0A"/>
    <w:rsid w:val="00F55356"/>
    <w:rsid w:val="00F65988"/>
    <w:rsid w:val="00F71B6F"/>
    <w:rsid w:val="00F74BDB"/>
    <w:rsid w:val="00F756DD"/>
    <w:rsid w:val="00F77CBE"/>
    <w:rsid w:val="00F77CEA"/>
    <w:rsid w:val="00F92377"/>
    <w:rsid w:val="00FA1443"/>
    <w:rsid w:val="00FA572F"/>
    <w:rsid w:val="00FB0E34"/>
    <w:rsid w:val="00FB14D1"/>
    <w:rsid w:val="00FC1669"/>
    <w:rsid w:val="00FC46DA"/>
    <w:rsid w:val="00FD325E"/>
    <w:rsid w:val="00FE1261"/>
    <w:rsid w:val="00FE4931"/>
    <w:rsid w:val="00FF3591"/>
    <w:rsid w:val="00FF6F4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84298B"/>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84298B"/>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84298B"/>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84298B"/>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84298B"/>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84298B"/>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84298B"/>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84298B"/>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84298B"/>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84298B"/>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84298B"/>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84298B"/>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84298B"/>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84298B"/>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4464D0"/>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84298B"/>
    <w:rPr>
      <w:rFonts w:ascii="Times New Roman" w:hAnsi="Times New Roman" w:cs="Times New Roman"/>
      <w:b/>
      <w:bCs/>
      <w:sz w:val="26"/>
      <w:szCs w:val="26"/>
      <w:lang w:eastAsia="uk-UA"/>
    </w:rPr>
  </w:style>
  <w:style w:type="paragraph" w:customStyle="1" w:styleId="xfmc1">
    <w:name w:val="xfmc1"/>
    <w:basedOn w:val="Normal"/>
    <w:uiPriority w:val="99"/>
    <w:rsid w:val="0084298B"/>
    <w:pPr>
      <w:spacing w:before="100" w:beforeAutospacing="1" w:after="100" w:afterAutospacing="1"/>
    </w:pPr>
  </w:style>
  <w:style w:type="character" w:customStyle="1" w:styleId="HTML1">
    <w:name w:val="Стандартный HTML Знак1"/>
    <w:basedOn w:val="DefaultParagraphFont"/>
    <w:uiPriority w:val="99"/>
    <w:semiHidden/>
    <w:rsid w:val="0084298B"/>
    <w:rPr>
      <w:rFonts w:ascii="Consolas" w:hAnsi="Consolas" w:cs="Times New Roman"/>
      <w:sz w:val="20"/>
      <w:szCs w:val="20"/>
      <w:lang w:val="uk-UA" w:eastAsia="ru-RU"/>
    </w:rPr>
  </w:style>
  <w:style w:type="character" w:styleId="FollowedHyperlink">
    <w:name w:val="FollowedHyperlink"/>
    <w:basedOn w:val="DefaultParagraphFont"/>
    <w:uiPriority w:val="99"/>
    <w:rsid w:val="0084298B"/>
    <w:rPr>
      <w:rFonts w:cs="Times New Roman"/>
      <w:color w:val="800080"/>
      <w:u w:val="single"/>
    </w:rPr>
  </w:style>
  <w:style w:type="character" w:customStyle="1" w:styleId="11">
    <w:name w:val="Заголовок 1 Знак1"/>
    <w:basedOn w:val="DefaultParagraphFont"/>
    <w:uiPriority w:val="99"/>
    <w:rsid w:val="0084298B"/>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84298B"/>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84298B"/>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84298B"/>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84298B"/>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84298B"/>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84298B"/>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84298B"/>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84298B"/>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84298B"/>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84298B"/>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84298B"/>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84298B"/>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84298B"/>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84298B"/>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a">
    <w:name w:val="Абзац списку"/>
    <w:basedOn w:val="Normal"/>
    <w:uiPriority w:val="99"/>
    <w:rsid w:val="0084298B"/>
    <w:pPr>
      <w:spacing w:after="200" w:line="276" w:lineRule="auto"/>
      <w:ind w:left="720"/>
    </w:pPr>
    <w:rPr>
      <w:rFonts w:ascii="Calibri" w:hAnsi="Calibri" w:cs="Calibri"/>
      <w:sz w:val="22"/>
      <w:szCs w:val="22"/>
    </w:rPr>
  </w:style>
  <w:style w:type="paragraph" w:customStyle="1" w:styleId="a0">
    <w:name w:val="Без інтервалів"/>
    <w:uiPriority w:val="99"/>
    <w:rsid w:val="0084298B"/>
    <w:rPr>
      <w:rFonts w:cs="Calibri"/>
      <w:lang w:eastAsia="en-US"/>
    </w:rPr>
  </w:style>
  <w:style w:type="paragraph" w:customStyle="1" w:styleId="14">
    <w:name w:val="Текст примечания1"/>
    <w:basedOn w:val="Normal"/>
    <w:uiPriority w:val="99"/>
    <w:rsid w:val="0084298B"/>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a1">
    <w:name w:val="Заголовок"/>
    <w:basedOn w:val="Normal"/>
    <w:next w:val="BodyText"/>
    <w:uiPriority w:val="99"/>
    <w:rsid w:val="0084298B"/>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84298B"/>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84298B"/>
    <w:pPr>
      <w:suppressLineNumbers/>
      <w:suppressAutoHyphens/>
    </w:pPr>
    <w:rPr>
      <w:lang w:eastAsia="zh-CN"/>
    </w:rPr>
  </w:style>
  <w:style w:type="paragraph" w:customStyle="1" w:styleId="a4">
    <w:name w:val="Заголовок таблиці"/>
    <w:basedOn w:val="a3"/>
    <w:uiPriority w:val="99"/>
    <w:rsid w:val="0084298B"/>
    <w:pPr>
      <w:jc w:val="center"/>
    </w:pPr>
    <w:rPr>
      <w:b/>
      <w:bCs/>
    </w:rPr>
  </w:style>
  <w:style w:type="paragraph" w:customStyle="1" w:styleId="a5">
    <w:name w:val="Вміст кадру"/>
    <w:basedOn w:val="BodyText"/>
    <w:uiPriority w:val="99"/>
    <w:rsid w:val="0084298B"/>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84298B"/>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character" w:customStyle="1" w:styleId="23">
    <w:name w:val="Основной текст (2)_"/>
    <w:link w:val="24"/>
    <w:uiPriority w:val="99"/>
    <w:locked/>
    <w:rsid w:val="0084298B"/>
    <w:rPr>
      <w:i/>
      <w:sz w:val="23"/>
      <w:shd w:val="clear" w:color="auto" w:fill="FFFFFF"/>
      <w:lang w:eastAsia="uk-UA"/>
    </w:rPr>
  </w:style>
  <w:style w:type="paragraph" w:customStyle="1" w:styleId="24">
    <w:name w:val="Основной текст (2)"/>
    <w:basedOn w:val="Normal"/>
    <w:link w:val="23"/>
    <w:uiPriority w:val="99"/>
    <w:rsid w:val="0084298B"/>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84298B"/>
    <w:pPr>
      <w:spacing w:before="100" w:beforeAutospacing="1" w:after="100" w:afterAutospacing="1"/>
    </w:pPr>
  </w:style>
  <w:style w:type="paragraph" w:customStyle="1" w:styleId="msonormalcxsplast">
    <w:name w:val="msonormalcxsplast"/>
    <w:basedOn w:val="Normal"/>
    <w:uiPriority w:val="99"/>
    <w:rsid w:val="0084298B"/>
    <w:pPr>
      <w:spacing w:before="100" w:beforeAutospacing="1" w:after="100" w:afterAutospacing="1"/>
    </w:pPr>
  </w:style>
  <w:style w:type="paragraph" w:customStyle="1" w:styleId="msonormalcxspmiddlecxspmiddle">
    <w:name w:val="msonormalcxspmiddlecxspmiddle"/>
    <w:basedOn w:val="Normal"/>
    <w:uiPriority w:val="99"/>
    <w:rsid w:val="0084298B"/>
    <w:pPr>
      <w:spacing w:before="100" w:beforeAutospacing="1" w:after="100" w:afterAutospacing="1"/>
    </w:pPr>
  </w:style>
  <w:style w:type="paragraph" w:customStyle="1" w:styleId="msonormalcxspmiddlecxsplast">
    <w:name w:val="msonormalcxspmiddlecxsplast"/>
    <w:basedOn w:val="Normal"/>
    <w:uiPriority w:val="99"/>
    <w:rsid w:val="0084298B"/>
    <w:pPr>
      <w:spacing w:before="100" w:beforeAutospacing="1" w:after="100" w:afterAutospacing="1"/>
    </w:pPr>
  </w:style>
  <w:style w:type="paragraph" w:customStyle="1" w:styleId="211">
    <w:name w:val="Основной текст 21"/>
    <w:basedOn w:val="Normal"/>
    <w:uiPriority w:val="99"/>
    <w:rsid w:val="0084298B"/>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84298B"/>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84298B"/>
    <w:rPr>
      <w:rFonts w:ascii="Verdana" w:eastAsia="Calibri" w:hAnsi="Verdana" w:cs="Verdana"/>
      <w:sz w:val="20"/>
      <w:szCs w:val="20"/>
      <w:lang w:val="en-US" w:eastAsia="en-US"/>
    </w:rPr>
  </w:style>
  <w:style w:type="paragraph" w:customStyle="1" w:styleId="a6">
    <w:name w:val="Знак Знак Знак"/>
    <w:basedOn w:val="Normal"/>
    <w:uiPriority w:val="99"/>
    <w:rsid w:val="0084298B"/>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84298B"/>
    <w:rPr>
      <w:rFonts w:ascii="Verdana" w:hAnsi="Verdana" w:cs="Verdana"/>
      <w:sz w:val="20"/>
      <w:szCs w:val="20"/>
      <w:lang w:val="en-US" w:eastAsia="en-US"/>
    </w:rPr>
  </w:style>
  <w:style w:type="paragraph" w:styleId="Header">
    <w:name w:val="header"/>
    <w:basedOn w:val="Normal"/>
    <w:link w:val="HeaderChar"/>
    <w:uiPriority w:val="99"/>
    <w:rsid w:val="0084298B"/>
    <w:pPr>
      <w:tabs>
        <w:tab w:val="center" w:pos="4819"/>
        <w:tab w:val="right" w:pos="9639"/>
      </w:tabs>
    </w:pPr>
    <w:rPr>
      <w:lang w:val="uk-UA"/>
    </w:rPr>
  </w:style>
  <w:style w:type="character" w:customStyle="1" w:styleId="HeaderChar1">
    <w:name w:val="Header Char1"/>
    <w:basedOn w:val="DefaultParagraphFont"/>
    <w:link w:val="Header"/>
    <w:uiPriority w:val="99"/>
    <w:semiHidden/>
    <w:rsid w:val="004464D0"/>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84298B"/>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84298B"/>
    <w:rPr>
      <w:rFonts w:cs="Times New Roman"/>
    </w:rPr>
  </w:style>
  <w:style w:type="character" w:customStyle="1" w:styleId="BodyTextChar1">
    <w:name w:val="Body Text Char1"/>
    <w:aliases w:val="Знак7 Знак Char1,Знак7 Char1"/>
    <w:basedOn w:val="DefaultParagraphFont"/>
    <w:uiPriority w:val="99"/>
    <w:semiHidden/>
    <w:rsid w:val="0084298B"/>
    <w:rPr>
      <w:rFonts w:ascii="Times New Roman" w:hAnsi="Times New Roman" w:cs="Times New Roman"/>
      <w:sz w:val="24"/>
      <w:szCs w:val="24"/>
    </w:rPr>
  </w:style>
  <w:style w:type="character" w:customStyle="1" w:styleId="WW8Num2z0">
    <w:name w:val="WW8Num2z0"/>
    <w:uiPriority w:val="99"/>
    <w:rsid w:val="0084298B"/>
    <w:rPr>
      <w:rFonts w:ascii="Times New Roman" w:hAnsi="Times New Roman"/>
    </w:rPr>
  </w:style>
  <w:style w:type="character" w:customStyle="1" w:styleId="WW8Num4z0">
    <w:name w:val="WW8Num4z0"/>
    <w:uiPriority w:val="99"/>
    <w:rsid w:val="0084298B"/>
    <w:rPr>
      <w:rFonts w:ascii="Times New Roman" w:hAnsi="Times New Roman"/>
    </w:rPr>
  </w:style>
  <w:style w:type="character" w:customStyle="1" w:styleId="WW8Num5z0">
    <w:name w:val="WW8Num5z0"/>
    <w:uiPriority w:val="99"/>
    <w:rsid w:val="0084298B"/>
    <w:rPr>
      <w:rFonts w:ascii="Times New Roman" w:hAnsi="Times New Roman"/>
    </w:rPr>
  </w:style>
  <w:style w:type="character" w:customStyle="1" w:styleId="WW8Num6z0">
    <w:name w:val="WW8Num6z0"/>
    <w:uiPriority w:val="99"/>
    <w:rsid w:val="0084298B"/>
    <w:rPr>
      <w:color w:val="FF0000"/>
    </w:rPr>
  </w:style>
  <w:style w:type="character" w:customStyle="1" w:styleId="Absatz-Standardschriftart">
    <w:name w:val="Absatz-Standardschriftart"/>
    <w:uiPriority w:val="99"/>
    <w:rsid w:val="0084298B"/>
  </w:style>
  <w:style w:type="character" w:customStyle="1" w:styleId="WW8Num1z0">
    <w:name w:val="WW8Num1z0"/>
    <w:uiPriority w:val="99"/>
    <w:rsid w:val="0084298B"/>
    <w:rPr>
      <w:rFonts w:ascii="Times New Roman" w:hAnsi="Times New Roman"/>
    </w:rPr>
  </w:style>
  <w:style w:type="character" w:customStyle="1" w:styleId="WW8Num2z1">
    <w:name w:val="WW8Num2z1"/>
    <w:uiPriority w:val="99"/>
    <w:rsid w:val="0084298B"/>
    <w:rPr>
      <w:rFonts w:ascii="Courier New" w:hAnsi="Courier New"/>
    </w:rPr>
  </w:style>
  <w:style w:type="character" w:customStyle="1" w:styleId="WW8Num2z2">
    <w:name w:val="WW8Num2z2"/>
    <w:uiPriority w:val="99"/>
    <w:rsid w:val="0084298B"/>
    <w:rPr>
      <w:rFonts w:ascii="Wingdings" w:hAnsi="Wingdings"/>
    </w:rPr>
  </w:style>
  <w:style w:type="character" w:customStyle="1" w:styleId="WW8Num2z3">
    <w:name w:val="WW8Num2z3"/>
    <w:uiPriority w:val="99"/>
    <w:rsid w:val="0084298B"/>
    <w:rPr>
      <w:rFonts w:ascii="Symbol" w:hAnsi="Symbol"/>
    </w:rPr>
  </w:style>
  <w:style w:type="character" w:customStyle="1" w:styleId="WW8Num4z1">
    <w:name w:val="WW8Num4z1"/>
    <w:uiPriority w:val="99"/>
    <w:rsid w:val="0084298B"/>
    <w:rPr>
      <w:rFonts w:ascii="Courier New" w:hAnsi="Courier New"/>
    </w:rPr>
  </w:style>
  <w:style w:type="character" w:customStyle="1" w:styleId="WW8Num4z2">
    <w:name w:val="WW8Num4z2"/>
    <w:uiPriority w:val="99"/>
    <w:rsid w:val="0084298B"/>
    <w:rPr>
      <w:rFonts w:ascii="Wingdings" w:hAnsi="Wingdings"/>
    </w:rPr>
  </w:style>
  <w:style w:type="character" w:customStyle="1" w:styleId="WW8Num4z3">
    <w:name w:val="WW8Num4z3"/>
    <w:uiPriority w:val="99"/>
    <w:rsid w:val="0084298B"/>
    <w:rPr>
      <w:rFonts w:ascii="Symbol" w:hAnsi="Symbol"/>
    </w:rPr>
  </w:style>
  <w:style w:type="character" w:customStyle="1" w:styleId="WW8Num5z1">
    <w:name w:val="WW8Num5z1"/>
    <w:uiPriority w:val="99"/>
    <w:rsid w:val="0084298B"/>
    <w:rPr>
      <w:rFonts w:ascii="Courier New" w:hAnsi="Courier New"/>
    </w:rPr>
  </w:style>
  <w:style w:type="character" w:customStyle="1" w:styleId="WW8Num5z2">
    <w:name w:val="WW8Num5z2"/>
    <w:uiPriority w:val="99"/>
    <w:rsid w:val="0084298B"/>
    <w:rPr>
      <w:rFonts w:ascii="Wingdings" w:hAnsi="Wingdings"/>
    </w:rPr>
  </w:style>
  <w:style w:type="character" w:customStyle="1" w:styleId="WW8Num5z3">
    <w:name w:val="WW8Num5z3"/>
    <w:uiPriority w:val="99"/>
    <w:rsid w:val="0084298B"/>
    <w:rPr>
      <w:rFonts w:ascii="Symbol" w:hAnsi="Symbol"/>
    </w:rPr>
  </w:style>
  <w:style w:type="character" w:customStyle="1" w:styleId="WW8Num7z0">
    <w:name w:val="WW8Num7z0"/>
    <w:uiPriority w:val="99"/>
    <w:rsid w:val="0084298B"/>
    <w:rPr>
      <w:rFonts w:ascii="Times New Roman" w:hAnsi="Times New Roman"/>
    </w:rPr>
  </w:style>
  <w:style w:type="character" w:customStyle="1" w:styleId="WW8Num7z1">
    <w:name w:val="WW8Num7z1"/>
    <w:uiPriority w:val="99"/>
    <w:rsid w:val="0084298B"/>
    <w:rPr>
      <w:rFonts w:ascii="Courier New" w:hAnsi="Courier New"/>
    </w:rPr>
  </w:style>
  <w:style w:type="character" w:customStyle="1" w:styleId="WW8Num7z2">
    <w:name w:val="WW8Num7z2"/>
    <w:uiPriority w:val="99"/>
    <w:rsid w:val="0084298B"/>
    <w:rPr>
      <w:rFonts w:ascii="Wingdings" w:hAnsi="Wingdings"/>
    </w:rPr>
  </w:style>
  <w:style w:type="character" w:customStyle="1" w:styleId="WW8Num7z3">
    <w:name w:val="WW8Num7z3"/>
    <w:uiPriority w:val="99"/>
    <w:rsid w:val="0084298B"/>
    <w:rPr>
      <w:rFonts w:ascii="Symbol" w:hAnsi="Symbol"/>
    </w:rPr>
  </w:style>
  <w:style w:type="character" w:customStyle="1" w:styleId="WW8Num8z0">
    <w:name w:val="WW8Num8z0"/>
    <w:uiPriority w:val="99"/>
    <w:rsid w:val="0084298B"/>
    <w:rPr>
      <w:rFonts w:ascii="Times New Roman" w:hAnsi="Times New Roman"/>
    </w:rPr>
  </w:style>
  <w:style w:type="character" w:customStyle="1" w:styleId="WW8Num8z1">
    <w:name w:val="WW8Num8z1"/>
    <w:uiPriority w:val="99"/>
    <w:rsid w:val="0084298B"/>
    <w:rPr>
      <w:rFonts w:ascii="Courier New" w:hAnsi="Courier New"/>
    </w:rPr>
  </w:style>
  <w:style w:type="character" w:customStyle="1" w:styleId="WW8Num8z2">
    <w:name w:val="WW8Num8z2"/>
    <w:uiPriority w:val="99"/>
    <w:rsid w:val="0084298B"/>
    <w:rPr>
      <w:rFonts w:ascii="Wingdings" w:hAnsi="Wingdings"/>
    </w:rPr>
  </w:style>
  <w:style w:type="character" w:customStyle="1" w:styleId="WW8Num8z3">
    <w:name w:val="WW8Num8z3"/>
    <w:uiPriority w:val="99"/>
    <w:rsid w:val="0084298B"/>
    <w:rPr>
      <w:rFonts w:ascii="Symbol" w:hAnsi="Symbol"/>
    </w:rPr>
  </w:style>
  <w:style w:type="character" w:customStyle="1" w:styleId="WW8Num9z0">
    <w:name w:val="WW8Num9z0"/>
    <w:uiPriority w:val="99"/>
    <w:rsid w:val="0084298B"/>
    <w:rPr>
      <w:rFonts w:ascii="Times New Roman" w:hAnsi="Times New Roman"/>
    </w:rPr>
  </w:style>
  <w:style w:type="character" w:customStyle="1" w:styleId="WW8Num10z0">
    <w:name w:val="WW8Num10z0"/>
    <w:uiPriority w:val="99"/>
    <w:rsid w:val="0084298B"/>
  </w:style>
  <w:style w:type="character" w:customStyle="1" w:styleId="WW8Num11z0">
    <w:name w:val="WW8Num11z0"/>
    <w:uiPriority w:val="99"/>
    <w:rsid w:val="0084298B"/>
    <w:rPr>
      <w:color w:val="FF0000"/>
    </w:rPr>
  </w:style>
  <w:style w:type="character" w:customStyle="1" w:styleId="1b">
    <w:name w:val="Основной шрифт абзаца1"/>
    <w:uiPriority w:val="99"/>
    <w:rsid w:val="0084298B"/>
  </w:style>
  <w:style w:type="character" w:customStyle="1" w:styleId="220">
    <w:name w:val="Знак22"/>
    <w:basedOn w:val="1b"/>
    <w:uiPriority w:val="99"/>
    <w:rsid w:val="0084298B"/>
    <w:rPr>
      <w:rFonts w:cs="Times New Roman"/>
      <w:b/>
      <w:bCs/>
      <w:sz w:val="24"/>
      <w:szCs w:val="24"/>
      <w:lang w:val="uk-UA"/>
    </w:rPr>
  </w:style>
  <w:style w:type="character" w:customStyle="1" w:styleId="a7">
    <w:name w:val="Маркери списку"/>
    <w:uiPriority w:val="99"/>
    <w:rsid w:val="0084298B"/>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84298B"/>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84298B"/>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84298B"/>
    <w:rPr>
      <w:rFonts w:ascii="Tahoma" w:hAnsi="Tahoma" w:cs="Tahoma"/>
      <w:sz w:val="16"/>
      <w:szCs w:val="16"/>
    </w:rPr>
  </w:style>
  <w:style w:type="paragraph" w:styleId="BodyTextIndent">
    <w:name w:val="Body Text Indent"/>
    <w:basedOn w:val="Normal"/>
    <w:link w:val="BodyTextIndentChar"/>
    <w:uiPriority w:val="99"/>
    <w:rsid w:val="0084298B"/>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4464D0"/>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84298B"/>
    <w:rPr>
      <w:rFonts w:ascii="Times New Roman" w:hAnsi="Times New Roman" w:cs="Times New Roman"/>
      <w:sz w:val="24"/>
      <w:szCs w:val="24"/>
      <w:lang w:val="ru-RU" w:eastAsia="ru-RU"/>
    </w:rPr>
  </w:style>
  <w:style w:type="table" w:customStyle="1" w:styleId="1e">
    <w:name w:val="Сетка таблицы1"/>
    <w:uiPriority w:val="99"/>
    <w:rsid w:val="0084298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84298B"/>
    <w:rPr>
      <w:rFonts w:eastAsia="Times New Roman"/>
      <w:lang w:eastAsia="en-US"/>
    </w:rPr>
  </w:style>
  <w:style w:type="character" w:customStyle="1" w:styleId="26">
    <w:name w:val="Основной текст (2)_ Знак"/>
    <w:uiPriority w:val="99"/>
    <w:locked/>
    <w:rsid w:val="0084298B"/>
    <w:rPr>
      <w:i/>
      <w:sz w:val="23"/>
      <w:lang w:val="uk-UA" w:eastAsia="uk-UA"/>
    </w:rPr>
  </w:style>
  <w:style w:type="paragraph" w:customStyle="1" w:styleId="221">
    <w:name w:val="Основной текст 22"/>
    <w:basedOn w:val="Normal"/>
    <w:uiPriority w:val="99"/>
    <w:rsid w:val="0084298B"/>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84298B"/>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character" w:styleId="PageNumber">
    <w:name w:val="page number"/>
    <w:basedOn w:val="DefaultParagraphFont"/>
    <w:uiPriority w:val="99"/>
    <w:rsid w:val="0084298B"/>
    <w:rPr>
      <w:rFonts w:cs="Times New Roman"/>
    </w:rPr>
  </w:style>
  <w:style w:type="character" w:customStyle="1" w:styleId="BodyTextChar3">
    <w:name w:val="Body Text Char3"/>
    <w:aliases w:val="Знак7 Знак Char,Знак7 Char"/>
    <w:uiPriority w:val="99"/>
    <w:rsid w:val="0084298B"/>
    <w:rPr>
      <w:rFonts w:ascii="MS Mincho" w:eastAsia="MS Mincho"/>
      <w:lang w:eastAsia="ru-RU"/>
    </w:rPr>
  </w:style>
  <w:style w:type="paragraph" w:styleId="List">
    <w:name w:val="List"/>
    <w:basedOn w:val="BodyText"/>
    <w:uiPriority w:val="99"/>
    <w:rsid w:val="0084298B"/>
    <w:pPr>
      <w:suppressAutoHyphens/>
    </w:pPr>
    <w:rPr>
      <w:rFonts w:ascii="MS Mincho" w:eastAsia="MS Mincho" w:hAnsi="MS Mincho" w:cs="MS Mincho"/>
      <w:sz w:val="22"/>
      <w:szCs w:val="22"/>
      <w:lang w:eastAsia="zh-CN"/>
    </w:rPr>
  </w:style>
  <w:style w:type="table" w:customStyle="1" w:styleId="111">
    <w:name w:val="Сетка таблицы11"/>
    <w:uiPriority w:val="99"/>
    <w:rsid w:val="0084298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84298B"/>
    <w:pPr>
      <w:suppressLineNumbers/>
      <w:suppressAutoHyphens/>
      <w:spacing w:before="120" w:after="120"/>
    </w:pPr>
    <w:rPr>
      <w:i/>
      <w:iCs/>
      <w:lang w:eastAsia="zh-CN"/>
    </w:rPr>
  </w:style>
  <w:style w:type="table" w:customStyle="1" w:styleId="6">
    <w:name w:val="Сетка таблицы6"/>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84298B"/>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84298B"/>
    <w:rPr>
      <w:rFonts w:ascii="Cambria" w:hAnsi="Cambria" w:cs="Times New Roman"/>
      <w:b/>
      <w:bCs/>
      <w:kern w:val="28"/>
      <w:sz w:val="32"/>
      <w:szCs w:val="32"/>
      <w:lang w:eastAsia="ru-RU"/>
    </w:rPr>
  </w:style>
  <w:style w:type="paragraph" w:styleId="NoSpacing">
    <w:name w:val="No Spacing"/>
    <w:uiPriority w:val="99"/>
    <w:qFormat/>
    <w:rsid w:val="0084298B"/>
    <w:rPr>
      <w:rFonts w:ascii="Times New Roman" w:hAnsi="Times New Roman"/>
      <w:sz w:val="24"/>
      <w:szCs w:val="24"/>
      <w:lang w:eastAsia="ru-RU"/>
    </w:rPr>
  </w:style>
  <w:style w:type="paragraph" w:styleId="Subtitle">
    <w:name w:val="Subtitle"/>
    <w:basedOn w:val="Normal"/>
    <w:next w:val="Normal"/>
    <w:link w:val="SubtitleChar"/>
    <w:uiPriority w:val="99"/>
    <w:qFormat/>
    <w:rsid w:val="0084298B"/>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84298B"/>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84298B"/>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84298B"/>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84298B"/>
    <w:rPr>
      <w:rFonts w:cs="Calibri"/>
      <w:lang w:val="ru-RU" w:eastAsia="ru-RU"/>
    </w:rPr>
  </w:style>
  <w:style w:type="paragraph" w:customStyle="1" w:styleId="1f0">
    <w:name w:val="Без інтервалів1"/>
    <w:uiPriority w:val="99"/>
    <w:rsid w:val="0084298B"/>
    <w:rPr>
      <w:rFonts w:eastAsia="Times New Roman" w:cs="Calibri"/>
      <w:lang w:val="ru-RU" w:eastAsia="ru-RU"/>
    </w:rPr>
  </w:style>
  <w:style w:type="character" w:customStyle="1" w:styleId="WW8Num1z1">
    <w:name w:val="WW8Num1z1"/>
    <w:uiPriority w:val="99"/>
    <w:rsid w:val="0084298B"/>
    <w:rPr>
      <w:rFonts w:ascii="Courier New" w:hAnsi="Courier New"/>
    </w:rPr>
  </w:style>
  <w:style w:type="character" w:customStyle="1" w:styleId="WW8Num1z2">
    <w:name w:val="WW8Num1z2"/>
    <w:uiPriority w:val="99"/>
    <w:rsid w:val="0084298B"/>
    <w:rPr>
      <w:rFonts w:ascii="Wingdings" w:hAnsi="Wingdings"/>
    </w:rPr>
  </w:style>
  <w:style w:type="character" w:customStyle="1" w:styleId="WW8Num1z3">
    <w:name w:val="WW8Num1z3"/>
    <w:uiPriority w:val="99"/>
    <w:rsid w:val="0084298B"/>
    <w:rPr>
      <w:rFonts w:ascii="Symbol" w:hAnsi="Symbol"/>
    </w:rPr>
  </w:style>
  <w:style w:type="character" w:customStyle="1" w:styleId="WW8Num3z0">
    <w:name w:val="WW8Num3z0"/>
    <w:uiPriority w:val="99"/>
    <w:rsid w:val="0084298B"/>
    <w:rPr>
      <w:rFonts w:ascii="Times New Roman" w:hAnsi="Times New Roman"/>
    </w:rPr>
  </w:style>
  <w:style w:type="character" w:customStyle="1" w:styleId="a9">
    <w:name w:val="Символ сноски"/>
    <w:basedOn w:val="1b"/>
    <w:uiPriority w:val="99"/>
    <w:rsid w:val="0084298B"/>
    <w:rPr>
      <w:rFonts w:ascii="Times New Roman" w:hAnsi="Times New Roman" w:cs="Times New Roman"/>
      <w:vertAlign w:val="superscript"/>
    </w:rPr>
  </w:style>
  <w:style w:type="character" w:customStyle="1" w:styleId="aa">
    <w:name w:val="Символы концевой сноски"/>
    <w:basedOn w:val="1b"/>
    <w:uiPriority w:val="99"/>
    <w:rsid w:val="0084298B"/>
    <w:rPr>
      <w:rFonts w:ascii="Times New Roman" w:hAnsi="Times New Roman" w:cs="Times New Roman"/>
      <w:vertAlign w:val="superscript"/>
    </w:rPr>
  </w:style>
  <w:style w:type="character" w:customStyle="1" w:styleId="1f1">
    <w:name w:val="Знак примечания1"/>
    <w:basedOn w:val="1b"/>
    <w:uiPriority w:val="99"/>
    <w:rsid w:val="0084298B"/>
    <w:rPr>
      <w:rFonts w:ascii="Times New Roman" w:hAnsi="Times New Roman" w:cs="Times New Roman"/>
      <w:sz w:val="16"/>
    </w:rPr>
  </w:style>
  <w:style w:type="paragraph" w:customStyle="1" w:styleId="1f2">
    <w:name w:val="Название1"/>
    <w:basedOn w:val="Normal"/>
    <w:uiPriority w:val="99"/>
    <w:rsid w:val="0084298B"/>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84298B"/>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84298B"/>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84298B"/>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84298B"/>
    <w:rPr>
      <w:rFonts w:ascii="Times New Roman" w:hAnsi="Times New Roman" w:cs="Times New Roman"/>
      <w:sz w:val="20"/>
      <w:szCs w:val="20"/>
      <w:lang w:eastAsia="ar-SA" w:bidi="ar-SA"/>
    </w:rPr>
  </w:style>
  <w:style w:type="paragraph" w:customStyle="1" w:styleId="1f5">
    <w:name w:val="Шапка1"/>
    <w:basedOn w:val="Normal"/>
    <w:uiPriority w:val="99"/>
    <w:rsid w:val="0084298B"/>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84298B"/>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84298B"/>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84298B"/>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84298B"/>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84298B"/>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84298B"/>
    <w:pPr>
      <w:keepNext/>
      <w:suppressAutoHyphens/>
      <w:ind w:left="4320"/>
    </w:pPr>
    <w:rPr>
      <w:b/>
      <w:sz w:val="26"/>
      <w:szCs w:val="20"/>
      <w:lang w:val="uk-UA" w:eastAsia="ar-SA"/>
    </w:rPr>
  </w:style>
  <w:style w:type="paragraph" w:customStyle="1" w:styleId="-0">
    <w:name w:val="Доручення -Термін"/>
    <w:basedOn w:val="Normal"/>
    <w:uiPriority w:val="99"/>
    <w:rsid w:val="0084298B"/>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84298B"/>
    <w:pPr>
      <w:keepNext/>
      <w:suppressAutoHyphens/>
      <w:spacing w:before="120"/>
      <w:jc w:val="both"/>
    </w:pPr>
    <w:rPr>
      <w:sz w:val="26"/>
      <w:szCs w:val="20"/>
      <w:lang w:val="uk-UA" w:eastAsia="ar-SA"/>
    </w:rPr>
  </w:style>
  <w:style w:type="paragraph" w:styleId="Index1">
    <w:name w:val="index 1"/>
    <w:basedOn w:val="Normal"/>
    <w:next w:val="Normal"/>
    <w:uiPriority w:val="99"/>
    <w:rsid w:val="0084298B"/>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84298B"/>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84298B"/>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84298B"/>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c">
    <w:name w:val="Знак Знак"/>
    <w:basedOn w:val="Normal"/>
    <w:uiPriority w:val="99"/>
    <w:rsid w:val="0084298B"/>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84298B"/>
    <w:pPr>
      <w:suppressLineNumbers/>
      <w:suppressAutoHyphens/>
      <w:jc w:val="both"/>
    </w:pPr>
    <w:rPr>
      <w:sz w:val="26"/>
      <w:szCs w:val="20"/>
      <w:lang w:val="uk-UA" w:eastAsia="ar-SA"/>
    </w:rPr>
  </w:style>
  <w:style w:type="paragraph" w:customStyle="1" w:styleId="ae">
    <w:name w:val="Заголовок таблицы"/>
    <w:basedOn w:val="ad"/>
    <w:uiPriority w:val="99"/>
    <w:rsid w:val="0084298B"/>
    <w:pPr>
      <w:jc w:val="center"/>
    </w:pPr>
    <w:rPr>
      <w:b/>
      <w:bCs/>
    </w:rPr>
  </w:style>
  <w:style w:type="paragraph" w:customStyle="1" w:styleId="Style38">
    <w:name w:val="Style38"/>
    <w:basedOn w:val="Normal"/>
    <w:uiPriority w:val="99"/>
    <w:rsid w:val="0084298B"/>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84298B"/>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84298B"/>
    <w:rPr>
      <w:rFonts w:ascii="Times New Roman" w:hAnsi="Times New Roman" w:cs="Times New Roman"/>
      <w:sz w:val="20"/>
      <w:szCs w:val="20"/>
      <w:lang w:eastAsia="ru-RU"/>
    </w:rPr>
  </w:style>
  <w:style w:type="paragraph" w:customStyle="1" w:styleId="Style1">
    <w:name w:val="Style1"/>
    <w:basedOn w:val="Normal"/>
    <w:uiPriority w:val="99"/>
    <w:rsid w:val="0084298B"/>
    <w:pPr>
      <w:widowControl w:val="0"/>
      <w:autoSpaceDE w:val="0"/>
      <w:autoSpaceDN w:val="0"/>
      <w:adjustRightInd w:val="0"/>
      <w:spacing w:line="274" w:lineRule="exact"/>
      <w:ind w:hanging="1790"/>
    </w:pPr>
  </w:style>
  <w:style w:type="paragraph" w:customStyle="1" w:styleId="Style2">
    <w:name w:val="Style2"/>
    <w:basedOn w:val="Normal"/>
    <w:uiPriority w:val="99"/>
    <w:rsid w:val="0084298B"/>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84298B"/>
    <w:pPr>
      <w:widowControl w:val="0"/>
      <w:autoSpaceDE w:val="0"/>
      <w:autoSpaceDN w:val="0"/>
      <w:adjustRightInd w:val="0"/>
      <w:spacing w:line="278" w:lineRule="exact"/>
      <w:ind w:firstLine="610"/>
    </w:pPr>
  </w:style>
  <w:style w:type="paragraph" w:customStyle="1" w:styleId="Style4">
    <w:name w:val="Style4"/>
    <w:basedOn w:val="Normal"/>
    <w:uiPriority w:val="99"/>
    <w:rsid w:val="0084298B"/>
    <w:pPr>
      <w:widowControl w:val="0"/>
      <w:autoSpaceDE w:val="0"/>
      <w:autoSpaceDN w:val="0"/>
      <w:adjustRightInd w:val="0"/>
    </w:pPr>
  </w:style>
  <w:style w:type="paragraph" w:customStyle="1" w:styleId="Style5">
    <w:name w:val="Style5"/>
    <w:basedOn w:val="Normal"/>
    <w:uiPriority w:val="99"/>
    <w:rsid w:val="0084298B"/>
    <w:pPr>
      <w:widowControl w:val="0"/>
      <w:autoSpaceDE w:val="0"/>
      <w:autoSpaceDN w:val="0"/>
      <w:adjustRightInd w:val="0"/>
      <w:spacing w:line="274" w:lineRule="exact"/>
      <w:ind w:hanging="360"/>
    </w:pPr>
  </w:style>
  <w:style w:type="paragraph" w:customStyle="1" w:styleId="Style6">
    <w:name w:val="Style6"/>
    <w:basedOn w:val="Normal"/>
    <w:uiPriority w:val="99"/>
    <w:rsid w:val="0084298B"/>
    <w:pPr>
      <w:widowControl w:val="0"/>
      <w:autoSpaceDE w:val="0"/>
      <w:autoSpaceDN w:val="0"/>
      <w:adjustRightInd w:val="0"/>
      <w:spacing w:line="274" w:lineRule="exact"/>
      <w:jc w:val="both"/>
    </w:pPr>
  </w:style>
  <w:style w:type="paragraph" w:customStyle="1" w:styleId="Style7">
    <w:name w:val="Style7"/>
    <w:basedOn w:val="Normal"/>
    <w:uiPriority w:val="99"/>
    <w:rsid w:val="0084298B"/>
    <w:pPr>
      <w:widowControl w:val="0"/>
      <w:autoSpaceDE w:val="0"/>
      <w:autoSpaceDN w:val="0"/>
      <w:adjustRightInd w:val="0"/>
      <w:spacing w:line="274" w:lineRule="exact"/>
      <w:ind w:firstLine="240"/>
      <w:jc w:val="both"/>
    </w:pPr>
  </w:style>
  <w:style w:type="character" w:customStyle="1" w:styleId="FontStyle11">
    <w:name w:val="Font Style11"/>
    <w:uiPriority w:val="99"/>
    <w:rsid w:val="0084298B"/>
    <w:rPr>
      <w:rFonts w:ascii="Times New Roman" w:hAnsi="Times New Roman"/>
      <w:b/>
      <w:sz w:val="22"/>
    </w:rPr>
  </w:style>
  <w:style w:type="character" w:customStyle="1" w:styleId="FontStyle12">
    <w:name w:val="Font Style12"/>
    <w:uiPriority w:val="99"/>
    <w:rsid w:val="0084298B"/>
    <w:rPr>
      <w:rFonts w:ascii="Times New Roman" w:hAnsi="Times New Roman"/>
      <w:sz w:val="22"/>
    </w:rPr>
  </w:style>
  <w:style w:type="character" w:styleId="LineNumber">
    <w:name w:val="line number"/>
    <w:basedOn w:val="DefaultParagraphFont"/>
    <w:uiPriority w:val="99"/>
    <w:semiHidden/>
    <w:rsid w:val="0084298B"/>
    <w:rPr>
      <w:rFonts w:cs="Times New Roman"/>
    </w:rPr>
  </w:style>
  <w:style w:type="paragraph" w:styleId="DocumentMap">
    <w:name w:val="Document Map"/>
    <w:basedOn w:val="Normal"/>
    <w:link w:val="DocumentMapChar"/>
    <w:uiPriority w:val="99"/>
    <w:semiHidden/>
    <w:rsid w:val="0084298B"/>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84298B"/>
    <w:rPr>
      <w:rFonts w:ascii="Tahoma" w:hAnsi="Tahoma" w:cs="Tahoma"/>
      <w:sz w:val="16"/>
      <w:szCs w:val="16"/>
      <w:lang w:eastAsia="ru-RU"/>
    </w:rPr>
  </w:style>
  <w:style w:type="paragraph" w:styleId="BodyText3">
    <w:name w:val="Body Text 3"/>
    <w:basedOn w:val="Normal"/>
    <w:link w:val="BodyText3Char"/>
    <w:uiPriority w:val="99"/>
    <w:rsid w:val="0084298B"/>
    <w:pPr>
      <w:spacing w:after="120"/>
      <w:jc w:val="both"/>
    </w:pPr>
    <w:rPr>
      <w:sz w:val="16"/>
      <w:szCs w:val="16"/>
      <w:lang w:val="uk-UA"/>
    </w:rPr>
  </w:style>
  <w:style w:type="character" w:customStyle="1" w:styleId="BodyText3Char">
    <w:name w:val="Body Text 3 Char"/>
    <w:basedOn w:val="DefaultParagraphFont"/>
    <w:link w:val="BodyText3"/>
    <w:uiPriority w:val="99"/>
    <w:locked/>
    <w:rsid w:val="0084298B"/>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84298B"/>
    <w:rPr>
      <w:i/>
      <w:color w:val="000000"/>
      <w:spacing w:val="40"/>
      <w:w w:val="100"/>
      <w:position w:val="0"/>
      <w:sz w:val="18"/>
      <w:lang w:val="uk-UA"/>
    </w:rPr>
  </w:style>
  <w:style w:type="character" w:customStyle="1" w:styleId="32">
    <w:name w:val="Основной текст (3)_"/>
    <w:link w:val="312"/>
    <w:uiPriority w:val="99"/>
    <w:locked/>
    <w:rsid w:val="0084298B"/>
    <w:rPr>
      <w:b/>
      <w:i/>
      <w:sz w:val="19"/>
      <w:shd w:val="clear" w:color="auto" w:fill="FFFFFF"/>
    </w:rPr>
  </w:style>
  <w:style w:type="character" w:customStyle="1" w:styleId="33">
    <w:name w:val="Основной текст (3)"/>
    <w:uiPriority w:val="99"/>
    <w:rsid w:val="0084298B"/>
    <w:rPr>
      <w:b/>
      <w:i/>
      <w:color w:val="000000"/>
      <w:spacing w:val="0"/>
      <w:w w:val="100"/>
      <w:position w:val="0"/>
      <w:sz w:val="19"/>
      <w:u w:val="single"/>
    </w:rPr>
  </w:style>
  <w:style w:type="character" w:customStyle="1" w:styleId="af">
    <w:name w:val="Основной текст_"/>
    <w:link w:val="1f9"/>
    <w:uiPriority w:val="99"/>
    <w:locked/>
    <w:rsid w:val="0084298B"/>
    <w:rPr>
      <w:sz w:val="18"/>
      <w:shd w:val="clear" w:color="auto" w:fill="FFFFFF"/>
    </w:rPr>
  </w:style>
  <w:style w:type="character" w:customStyle="1" w:styleId="Exact">
    <w:name w:val="Основной текст Exact"/>
    <w:uiPriority w:val="99"/>
    <w:rsid w:val="0084298B"/>
    <w:rPr>
      <w:rFonts w:ascii="Times New Roman" w:hAnsi="Times New Roman"/>
      <w:spacing w:val="-3"/>
      <w:sz w:val="16"/>
      <w:u w:val="none"/>
    </w:rPr>
  </w:style>
  <w:style w:type="character" w:customStyle="1" w:styleId="Exact1">
    <w:name w:val="Основной текст Exact1"/>
    <w:uiPriority w:val="99"/>
    <w:rsid w:val="0084298B"/>
    <w:rPr>
      <w:color w:val="000000"/>
      <w:spacing w:val="-3"/>
      <w:w w:val="100"/>
      <w:position w:val="0"/>
      <w:sz w:val="16"/>
      <w:u w:val="single"/>
      <w:lang w:val="uk-UA"/>
    </w:rPr>
  </w:style>
  <w:style w:type="paragraph" w:customStyle="1" w:styleId="312">
    <w:name w:val="Основной текст (3)1"/>
    <w:basedOn w:val="Normal"/>
    <w:link w:val="32"/>
    <w:uiPriority w:val="99"/>
    <w:rsid w:val="0084298B"/>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84298B"/>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84298B"/>
  </w:style>
  <w:style w:type="paragraph" w:customStyle="1" w:styleId="rvps2">
    <w:name w:val="rvps2"/>
    <w:basedOn w:val="Normal"/>
    <w:uiPriority w:val="99"/>
    <w:rsid w:val="0084298B"/>
    <w:pPr>
      <w:spacing w:before="100" w:beforeAutospacing="1" w:after="100" w:afterAutospacing="1"/>
    </w:pPr>
  </w:style>
  <w:style w:type="character" w:customStyle="1" w:styleId="28">
    <w:name w:val="Заголовок №2_"/>
    <w:link w:val="29"/>
    <w:uiPriority w:val="99"/>
    <w:locked/>
    <w:rsid w:val="0084298B"/>
    <w:rPr>
      <w:b/>
      <w:sz w:val="23"/>
      <w:shd w:val="clear" w:color="auto" w:fill="FFFFFF"/>
    </w:rPr>
  </w:style>
  <w:style w:type="character" w:customStyle="1" w:styleId="120">
    <w:name w:val="Заголовок №1 (2)_"/>
    <w:link w:val="121"/>
    <w:uiPriority w:val="99"/>
    <w:locked/>
    <w:rsid w:val="0084298B"/>
    <w:rPr>
      <w:b/>
      <w:shd w:val="clear" w:color="auto" w:fill="FFFFFF"/>
    </w:rPr>
  </w:style>
  <w:style w:type="character" w:customStyle="1" w:styleId="1fa">
    <w:name w:val="Заголовок №1_"/>
    <w:link w:val="112"/>
    <w:uiPriority w:val="99"/>
    <w:locked/>
    <w:rsid w:val="0084298B"/>
    <w:rPr>
      <w:b/>
      <w:sz w:val="23"/>
      <w:shd w:val="clear" w:color="auto" w:fill="FFFFFF"/>
    </w:rPr>
  </w:style>
  <w:style w:type="character" w:customStyle="1" w:styleId="1fb">
    <w:name w:val="Заголовок №1"/>
    <w:basedOn w:val="1fa"/>
    <w:uiPriority w:val="99"/>
    <w:rsid w:val="0084298B"/>
    <w:rPr>
      <w:rFonts w:cs="Times New Roman"/>
      <w:bCs/>
      <w:szCs w:val="23"/>
    </w:rPr>
  </w:style>
  <w:style w:type="paragraph" w:customStyle="1" w:styleId="29">
    <w:name w:val="Заголовок №2"/>
    <w:basedOn w:val="Normal"/>
    <w:link w:val="28"/>
    <w:uiPriority w:val="99"/>
    <w:rsid w:val="0084298B"/>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84298B"/>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84298B"/>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84298B"/>
    <w:pPr>
      <w:widowControl w:val="0"/>
      <w:ind w:firstLine="709"/>
      <w:jc w:val="both"/>
    </w:pPr>
    <w:rPr>
      <w:kern w:val="28"/>
      <w:sz w:val="28"/>
      <w:szCs w:val="20"/>
      <w:lang w:val="uk-UA"/>
    </w:rPr>
  </w:style>
  <w:style w:type="paragraph" w:styleId="PlainText">
    <w:name w:val="Plain Text"/>
    <w:basedOn w:val="Normal"/>
    <w:link w:val="PlainTextChar"/>
    <w:uiPriority w:val="99"/>
    <w:rsid w:val="0084298B"/>
    <w:rPr>
      <w:rFonts w:ascii="Courier New" w:hAnsi="Courier New" w:cs="Courier New"/>
      <w:sz w:val="20"/>
      <w:szCs w:val="20"/>
    </w:rPr>
  </w:style>
  <w:style w:type="character" w:customStyle="1" w:styleId="PlainTextChar">
    <w:name w:val="Plain Text Char"/>
    <w:basedOn w:val="DefaultParagraphFont"/>
    <w:link w:val="PlainText"/>
    <w:uiPriority w:val="99"/>
    <w:locked/>
    <w:rsid w:val="0084298B"/>
    <w:rPr>
      <w:rFonts w:ascii="Courier New" w:hAnsi="Courier New" w:cs="Courier New"/>
      <w:sz w:val="20"/>
      <w:szCs w:val="20"/>
      <w:lang w:val="ru-RU" w:eastAsia="ru-RU"/>
    </w:rPr>
  </w:style>
  <w:style w:type="paragraph" w:customStyle="1" w:styleId="bodytext0">
    <w:name w:val="bodytext"/>
    <w:basedOn w:val="Normal"/>
    <w:uiPriority w:val="99"/>
    <w:rsid w:val="0084298B"/>
    <w:pPr>
      <w:spacing w:before="100" w:beforeAutospacing="1" w:after="100" w:afterAutospacing="1"/>
    </w:pPr>
    <w:rPr>
      <w:lang w:val="uk-UA" w:eastAsia="uk-UA"/>
    </w:rPr>
  </w:style>
  <w:style w:type="table" w:customStyle="1" w:styleId="8">
    <w:name w:val="Сетка таблицы8"/>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84298B"/>
    <w:pPr>
      <w:spacing w:before="120"/>
      <w:jc w:val="both"/>
    </w:pPr>
    <w:rPr>
      <w:rFonts w:ascii="Arial" w:hAnsi="Arial"/>
      <w:b/>
      <w:szCs w:val="20"/>
      <w:lang w:val="uk-UA"/>
    </w:rPr>
  </w:style>
  <w:style w:type="paragraph" w:styleId="MessageHeader">
    <w:name w:val="Message Header"/>
    <w:basedOn w:val="Normal"/>
    <w:link w:val="MessageHeaderChar"/>
    <w:uiPriority w:val="99"/>
    <w:rsid w:val="0084298B"/>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84298B"/>
    <w:rPr>
      <w:rFonts w:ascii="Arial" w:hAnsi="Arial" w:cs="Times New Roman"/>
      <w:sz w:val="20"/>
      <w:szCs w:val="20"/>
      <w:lang w:eastAsia="ru-RU"/>
    </w:rPr>
  </w:style>
  <w:style w:type="paragraph" w:styleId="MacroText">
    <w:name w:val="macro"/>
    <w:link w:val="MacroTextChar"/>
    <w:uiPriority w:val="99"/>
    <w:semiHidden/>
    <w:rsid w:val="0084298B"/>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84298B"/>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84298B"/>
    <w:rPr>
      <w:rFonts w:ascii="Times New Roman" w:hAnsi="Times New Roman" w:cs="Times New Roman"/>
      <w:vertAlign w:val="superscript"/>
    </w:rPr>
  </w:style>
  <w:style w:type="character" w:styleId="EndnoteReference">
    <w:name w:val="endnote reference"/>
    <w:basedOn w:val="DefaultParagraphFont"/>
    <w:uiPriority w:val="99"/>
    <w:semiHidden/>
    <w:rsid w:val="0084298B"/>
    <w:rPr>
      <w:rFonts w:ascii="Times New Roman" w:hAnsi="Times New Roman" w:cs="Times New Roman"/>
      <w:vertAlign w:val="superscript"/>
    </w:rPr>
  </w:style>
  <w:style w:type="character" w:styleId="CommentReference">
    <w:name w:val="annotation reference"/>
    <w:basedOn w:val="DefaultParagraphFont"/>
    <w:uiPriority w:val="99"/>
    <w:semiHidden/>
    <w:rsid w:val="0084298B"/>
    <w:rPr>
      <w:rFonts w:ascii="Times New Roman" w:hAnsi="Times New Roman" w:cs="Times New Roman"/>
      <w:sz w:val="16"/>
    </w:rPr>
  </w:style>
  <w:style w:type="table" w:customStyle="1" w:styleId="9">
    <w:name w:val="Сетка таблицы9"/>
    <w:uiPriority w:val="99"/>
    <w:rsid w:val="0084298B"/>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84298B"/>
    <w:rPr>
      <w:rFonts w:ascii="Times New Roman" w:eastAsia="Times New Roman" w:hAnsi="Times New Roman"/>
      <w:sz w:val="20"/>
      <w:szCs w:val="20"/>
      <w:lang w:val="en-US" w:eastAsia="ru-RU"/>
    </w:rPr>
  </w:style>
  <w:style w:type="paragraph" w:customStyle="1" w:styleId="2a">
    <w:name w:val="Обычный2"/>
    <w:uiPriority w:val="99"/>
    <w:rsid w:val="0084298B"/>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84298B"/>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84298B"/>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84298B"/>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84298B"/>
    <w:rPr>
      <w:rFonts w:ascii="Verdana" w:hAnsi="Verdana" w:cs="Verdana"/>
      <w:sz w:val="28"/>
      <w:szCs w:val="28"/>
      <w:lang w:val="en-US" w:eastAsia="en-US"/>
    </w:rPr>
  </w:style>
  <w:style w:type="paragraph" w:styleId="BlockText">
    <w:name w:val="Block Text"/>
    <w:basedOn w:val="Normal"/>
    <w:uiPriority w:val="99"/>
    <w:rsid w:val="0084298B"/>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84298B"/>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063218535">
      <w:marLeft w:val="0"/>
      <w:marRight w:val="0"/>
      <w:marTop w:val="0"/>
      <w:marBottom w:val="0"/>
      <w:divBdr>
        <w:top w:val="none" w:sz="0" w:space="0" w:color="auto"/>
        <w:left w:val="none" w:sz="0" w:space="0" w:color="auto"/>
        <w:bottom w:val="none" w:sz="0" w:space="0" w:color="auto"/>
        <w:right w:val="none" w:sz="0" w:space="0" w:color="auto"/>
      </w:divBdr>
    </w:div>
    <w:div w:id="1063218536">
      <w:marLeft w:val="0"/>
      <w:marRight w:val="0"/>
      <w:marTop w:val="0"/>
      <w:marBottom w:val="0"/>
      <w:divBdr>
        <w:top w:val="none" w:sz="0" w:space="0" w:color="auto"/>
        <w:left w:val="none" w:sz="0" w:space="0" w:color="auto"/>
        <w:bottom w:val="none" w:sz="0" w:space="0" w:color="auto"/>
        <w:right w:val="none" w:sz="0" w:space="0" w:color="auto"/>
      </w:divBdr>
    </w:div>
    <w:div w:id="1063218537">
      <w:marLeft w:val="0"/>
      <w:marRight w:val="0"/>
      <w:marTop w:val="0"/>
      <w:marBottom w:val="0"/>
      <w:divBdr>
        <w:top w:val="none" w:sz="0" w:space="0" w:color="auto"/>
        <w:left w:val="none" w:sz="0" w:space="0" w:color="auto"/>
        <w:bottom w:val="none" w:sz="0" w:space="0" w:color="auto"/>
        <w:right w:val="none" w:sz="0" w:space="0" w:color="auto"/>
      </w:divBdr>
    </w:div>
    <w:div w:id="1063218538">
      <w:marLeft w:val="0"/>
      <w:marRight w:val="0"/>
      <w:marTop w:val="0"/>
      <w:marBottom w:val="0"/>
      <w:divBdr>
        <w:top w:val="none" w:sz="0" w:space="0" w:color="auto"/>
        <w:left w:val="none" w:sz="0" w:space="0" w:color="auto"/>
        <w:bottom w:val="none" w:sz="0" w:space="0" w:color="auto"/>
        <w:right w:val="none" w:sz="0" w:space="0" w:color="auto"/>
      </w:divBdr>
    </w:div>
    <w:div w:id="1063218539">
      <w:marLeft w:val="0"/>
      <w:marRight w:val="0"/>
      <w:marTop w:val="0"/>
      <w:marBottom w:val="0"/>
      <w:divBdr>
        <w:top w:val="none" w:sz="0" w:space="0" w:color="auto"/>
        <w:left w:val="none" w:sz="0" w:space="0" w:color="auto"/>
        <w:bottom w:val="none" w:sz="0" w:space="0" w:color="auto"/>
        <w:right w:val="none" w:sz="0" w:space="0" w:color="auto"/>
      </w:divBdr>
    </w:div>
    <w:div w:id="1063218540">
      <w:marLeft w:val="0"/>
      <w:marRight w:val="0"/>
      <w:marTop w:val="0"/>
      <w:marBottom w:val="0"/>
      <w:divBdr>
        <w:top w:val="none" w:sz="0" w:space="0" w:color="auto"/>
        <w:left w:val="none" w:sz="0" w:space="0" w:color="auto"/>
        <w:bottom w:val="none" w:sz="0" w:space="0" w:color="auto"/>
        <w:right w:val="none" w:sz="0" w:space="0" w:color="auto"/>
      </w:divBdr>
    </w:div>
    <w:div w:id="1063218541">
      <w:marLeft w:val="0"/>
      <w:marRight w:val="0"/>
      <w:marTop w:val="0"/>
      <w:marBottom w:val="0"/>
      <w:divBdr>
        <w:top w:val="none" w:sz="0" w:space="0" w:color="auto"/>
        <w:left w:val="none" w:sz="0" w:space="0" w:color="auto"/>
        <w:bottom w:val="none" w:sz="0" w:space="0" w:color="auto"/>
        <w:right w:val="none" w:sz="0" w:space="0" w:color="auto"/>
      </w:divBdr>
    </w:div>
    <w:div w:id="1063218542">
      <w:marLeft w:val="0"/>
      <w:marRight w:val="0"/>
      <w:marTop w:val="0"/>
      <w:marBottom w:val="0"/>
      <w:divBdr>
        <w:top w:val="none" w:sz="0" w:space="0" w:color="auto"/>
        <w:left w:val="none" w:sz="0" w:space="0" w:color="auto"/>
        <w:bottom w:val="none" w:sz="0" w:space="0" w:color="auto"/>
        <w:right w:val="none" w:sz="0" w:space="0" w:color="auto"/>
      </w:divBdr>
    </w:div>
    <w:div w:id="1063218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arch.ligazakon.ua/l_doc2.nsf/link1/ed_2009_06_11/an/1040/T09151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17</Pages>
  <Words>14950</Words>
  <Characters>8522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LІІІ</dc:title>
  <dc:subject/>
  <dc:creator>RePack by Diakov</dc:creator>
  <cp:keywords/>
  <dc:description/>
  <cp:lastModifiedBy>Фокс</cp:lastModifiedBy>
  <cp:revision>2</cp:revision>
  <cp:lastPrinted>2019-12-21T10:25:00Z</cp:lastPrinted>
  <dcterms:created xsi:type="dcterms:W3CDTF">2019-12-22T16:44:00Z</dcterms:created>
  <dcterms:modified xsi:type="dcterms:W3CDTF">2019-12-22T16:44:00Z</dcterms:modified>
</cp:coreProperties>
</file>