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F8B" w:rsidRDefault="00AE3F8B" w:rsidP="004516F6">
      <w:pPr>
        <w:tabs>
          <w:tab w:val="left" w:pos="10992"/>
          <w:tab w:val="left" w:pos="11908"/>
          <w:tab w:val="left" w:pos="12824"/>
          <w:tab w:val="left" w:pos="13740"/>
          <w:tab w:val="left" w:pos="14656"/>
        </w:tabs>
        <w:jc w:val="right"/>
        <w:rPr>
          <w:b/>
          <w:lang w:val="uk-UA"/>
        </w:rPr>
      </w:pPr>
    </w:p>
    <w:tbl>
      <w:tblPr>
        <w:tblW w:w="9606" w:type="dxa"/>
        <w:tblLook w:val="00A0"/>
      </w:tblPr>
      <w:tblGrid>
        <w:gridCol w:w="5495"/>
        <w:gridCol w:w="4111"/>
      </w:tblGrid>
      <w:tr w:rsidR="00AE3F8B" w:rsidRPr="000B65DB" w:rsidTr="00E82F89">
        <w:tc>
          <w:tcPr>
            <w:tcW w:w="5495" w:type="dxa"/>
          </w:tcPr>
          <w:p w:rsidR="00AE3F8B" w:rsidRPr="00E82F89" w:rsidRDefault="00AE3F8B" w:rsidP="00E82F89">
            <w:pPr>
              <w:tabs>
                <w:tab w:val="left" w:pos="10992"/>
                <w:tab w:val="left" w:pos="11908"/>
                <w:tab w:val="left" w:pos="12824"/>
                <w:tab w:val="left" w:pos="13740"/>
                <w:tab w:val="left" w:pos="14656"/>
              </w:tabs>
              <w:jc w:val="center"/>
              <w:rPr>
                <w:sz w:val="22"/>
                <w:szCs w:val="22"/>
                <w:lang w:val="uk-UA"/>
              </w:rPr>
            </w:pPr>
          </w:p>
        </w:tc>
        <w:tc>
          <w:tcPr>
            <w:tcW w:w="4111" w:type="dxa"/>
          </w:tcPr>
          <w:p w:rsidR="00AE3F8B" w:rsidRPr="00E82F89" w:rsidRDefault="00AE3F8B" w:rsidP="00E82F89">
            <w:pPr>
              <w:tabs>
                <w:tab w:val="left" w:pos="10992"/>
                <w:tab w:val="left" w:pos="11908"/>
                <w:tab w:val="left" w:pos="12824"/>
                <w:tab w:val="left" w:pos="13740"/>
                <w:tab w:val="left" w:pos="14656"/>
              </w:tabs>
              <w:jc w:val="both"/>
              <w:rPr>
                <w:sz w:val="22"/>
                <w:szCs w:val="22"/>
                <w:lang w:val="uk-UA"/>
              </w:rPr>
            </w:pPr>
            <w:r w:rsidRPr="00E82F89">
              <w:rPr>
                <w:sz w:val="22"/>
                <w:szCs w:val="22"/>
                <w:lang w:val="uk-UA"/>
              </w:rPr>
              <w:t xml:space="preserve">ДОДАТОК до рішення </w:t>
            </w:r>
            <w:r w:rsidRPr="00E82F89">
              <w:rPr>
                <w:sz w:val="22"/>
                <w:szCs w:val="22"/>
                <w:lang w:val="en-US"/>
              </w:rPr>
              <w:t>L</w:t>
            </w:r>
            <w:r w:rsidRPr="00E82F89">
              <w:rPr>
                <w:sz w:val="22"/>
                <w:szCs w:val="22"/>
                <w:lang w:val="uk-UA"/>
              </w:rPr>
              <w:t>ІІІ</w:t>
            </w: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r w:rsidRPr="00E82F89">
              <w:rPr>
                <w:sz w:val="22"/>
                <w:szCs w:val="22"/>
                <w:lang w:val="uk-UA"/>
              </w:rPr>
              <w:t xml:space="preserve">сесії Новороздільської міської ради </w:t>
            </w: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r w:rsidRPr="00E82F89">
              <w:rPr>
                <w:sz w:val="22"/>
                <w:szCs w:val="22"/>
                <w:lang w:val="en-US"/>
              </w:rPr>
              <w:t>V</w:t>
            </w:r>
            <w:r w:rsidRPr="00E82F89">
              <w:rPr>
                <w:sz w:val="22"/>
                <w:szCs w:val="22"/>
                <w:lang w:val="uk-UA"/>
              </w:rPr>
              <w:t xml:space="preserve">ІІ демократичного скликання </w:t>
            </w: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r w:rsidRPr="00E82F89">
              <w:rPr>
                <w:sz w:val="22"/>
                <w:szCs w:val="22"/>
                <w:lang w:val="uk-UA"/>
              </w:rPr>
              <w:t>№ 1255 від 17.12.2019 року</w:t>
            </w: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p>
          <w:p w:rsidR="00AE3F8B" w:rsidRPr="00E82F89" w:rsidRDefault="00AE3F8B" w:rsidP="00E82F89">
            <w:pPr>
              <w:tabs>
                <w:tab w:val="left" w:pos="10992"/>
                <w:tab w:val="left" w:pos="11908"/>
                <w:tab w:val="left" w:pos="12824"/>
                <w:tab w:val="left" w:pos="13740"/>
                <w:tab w:val="left" w:pos="14656"/>
              </w:tabs>
              <w:jc w:val="both"/>
              <w:rPr>
                <w:sz w:val="22"/>
                <w:szCs w:val="22"/>
                <w:lang w:val="uk-UA"/>
              </w:rPr>
            </w:pPr>
          </w:p>
        </w:tc>
      </w:tr>
    </w:tbl>
    <w:p w:rsidR="00AE3F8B" w:rsidRPr="00863C8D" w:rsidRDefault="00AE3F8B" w:rsidP="006F6E58">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AE3F8B" w:rsidRPr="000B65DB" w:rsidTr="0075681A">
        <w:tc>
          <w:tcPr>
            <w:tcW w:w="5103" w:type="dxa"/>
          </w:tcPr>
          <w:p w:rsidR="00AE3F8B" w:rsidRPr="007A04C0" w:rsidRDefault="00AE3F8B" w:rsidP="0075681A">
            <w:pPr>
              <w:shd w:val="clear" w:color="auto" w:fill="FFFFFF"/>
              <w:spacing w:line="317" w:lineRule="exact"/>
              <w:rPr>
                <w:rFonts w:eastAsia="MS Mincho"/>
                <w:b/>
                <w:lang w:val="uk-UA"/>
              </w:rPr>
            </w:pPr>
            <w:r w:rsidRPr="000B65DB">
              <w:rPr>
                <w:b/>
              </w:rPr>
              <w:t>ПОГОДЖЕНО</w:t>
            </w:r>
            <w:r>
              <w:rPr>
                <w:b/>
                <w:lang w:val="uk-UA"/>
              </w:rPr>
              <w:t xml:space="preserve">                                                 </w:t>
            </w:r>
          </w:p>
          <w:p w:rsidR="00AE3F8B" w:rsidRPr="000B65DB" w:rsidRDefault="00AE3F8B" w:rsidP="0075681A">
            <w:pPr>
              <w:shd w:val="clear" w:color="auto" w:fill="FFFFFF"/>
              <w:spacing w:line="317" w:lineRule="exact"/>
            </w:pPr>
            <w:r w:rsidRPr="000B65DB">
              <w:t xml:space="preserve">Рішенням виконавчого комітету </w:t>
            </w:r>
          </w:p>
          <w:p w:rsidR="00AE3F8B" w:rsidRPr="000B65DB" w:rsidRDefault="00AE3F8B" w:rsidP="0075681A">
            <w:pPr>
              <w:shd w:val="clear" w:color="auto" w:fill="FFFFFF"/>
              <w:spacing w:line="317" w:lineRule="exact"/>
            </w:pPr>
            <w:r w:rsidRPr="000B65DB">
              <w:t>Новороздільської міської ради</w:t>
            </w:r>
          </w:p>
          <w:p w:rsidR="00AE3F8B" w:rsidRPr="0008643F" w:rsidRDefault="00AE3F8B" w:rsidP="0075681A">
            <w:pPr>
              <w:shd w:val="clear" w:color="auto" w:fill="FFFFFF"/>
              <w:tabs>
                <w:tab w:val="left" w:leader="underscore" w:pos="5822"/>
                <w:tab w:val="left" w:leader="underscore" w:pos="7090"/>
                <w:tab w:val="left" w:leader="underscore" w:pos="8765"/>
              </w:tabs>
              <w:spacing w:line="317" w:lineRule="exact"/>
              <w:rPr>
                <w:lang w:val="uk-UA"/>
              </w:rPr>
            </w:pPr>
            <w:r>
              <w:t xml:space="preserve">від </w:t>
            </w:r>
            <w:r>
              <w:rPr>
                <w:lang w:val="uk-UA"/>
              </w:rPr>
              <w:t>13</w:t>
            </w:r>
            <w:r w:rsidRPr="000B65DB">
              <w:t>.12.</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 xml:space="preserve"> 378</w:t>
            </w:r>
          </w:p>
          <w:p w:rsidR="00AE3F8B" w:rsidRDefault="00AE3F8B" w:rsidP="0075681A">
            <w:pPr>
              <w:shd w:val="clear" w:color="auto" w:fill="FFFFFF"/>
              <w:tabs>
                <w:tab w:val="left" w:leader="underscore" w:pos="7267"/>
              </w:tabs>
              <w:spacing w:line="317" w:lineRule="exact"/>
              <w:ind w:right="518"/>
              <w:rPr>
                <w:lang w:val="uk-UA"/>
              </w:rPr>
            </w:pPr>
          </w:p>
          <w:p w:rsidR="00AE3F8B" w:rsidRPr="006914C8" w:rsidRDefault="00AE3F8B" w:rsidP="0075681A">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AE3F8B" w:rsidRPr="000B65DB" w:rsidRDefault="00AE3F8B" w:rsidP="0075681A">
            <w:pPr>
              <w:spacing w:line="317" w:lineRule="exact"/>
              <w:rPr>
                <w:rFonts w:eastAsia="MS Mincho"/>
              </w:rPr>
            </w:pPr>
          </w:p>
        </w:tc>
        <w:tc>
          <w:tcPr>
            <w:tcW w:w="4394" w:type="dxa"/>
          </w:tcPr>
          <w:p w:rsidR="00AE3F8B" w:rsidRPr="000B65DB" w:rsidRDefault="00AE3F8B" w:rsidP="0075681A">
            <w:pPr>
              <w:shd w:val="clear" w:color="auto" w:fill="FFFFFF"/>
              <w:spacing w:line="317" w:lineRule="exact"/>
              <w:rPr>
                <w:rFonts w:eastAsia="MS Mincho"/>
                <w:b/>
              </w:rPr>
            </w:pPr>
            <w:r w:rsidRPr="000B65DB">
              <w:rPr>
                <w:b/>
              </w:rPr>
              <w:t>ЗАТВЕРДЖЕНО</w:t>
            </w:r>
          </w:p>
          <w:p w:rsidR="00AE3F8B" w:rsidRPr="000B65DB" w:rsidRDefault="00AE3F8B" w:rsidP="0075681A">
            <w:pPr>
              <w:shd w:val="clear" w:color="auto" w:fill="FFFFFF"/>
              <w:spacing w:line="317" w:lineRule="exact"/>
            </w:pPr>
            <w:r w:rsidRPr="000B65DB">
              <w:t>Рішенням сесії Новороздільської міської ради</w:t>
            </w:r>
          </w:p>
          <w:p w:rsidR="00AE3F8B" w:rsidRPr="000B65DB" w:rsidRDefault="00AE3F8B" w:rsidP="0075681A">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17</w:t>
            </w:r>
            <w:r w:rsidRPr="000B65DB">
              <w:t>.</w:t>
            </w:r>
            <w:r w:rsidRPr="000B65DB">
              <w:rPr>
                <w:lang w:val="uk-UA"/>
              </w:rPr>
              <w:t>12</w:t>
            </w:r>
            <w:r w:rsidRPr="000B65DB">
              <w:t>.201</w:t>
            </w:r>
            <w:r>
              <w:rPr>
                <w:lang w:val="uk-UA"/>
              </w:rPr>
              <w:t>9</w:t>
            </w:r>
            <w:r w:rsidRPr="000B65DB">
              <w:rPr>
                <w:lang w:val="uk-UA"/>
              </w:rPr>
              <w:t xml:space="preserve"> </w:t>
            </w:r>
            <w:r w:rsidRPr="000B65DB">
              <w:t>р</w:t>
            </w:r>
            <w:r>
              <w:rPr>
                <w:lang w:val="uk-UA"/>
              </w:rPr>
              <w:t>оку</w:t>
            </w:r>
            <w:r w:rsidRPr="000B65DB">
              <w:t xml:space="preserve"> № </w:t>
            </w:r>
            <w:r>
              <w:rPr>
                <w:lang w:val="uk-UA"/>
              </w:rPr>
              <w:t>1255</w:t>
            </w:r>
          </w:p>
          <w:p w:rsidR="00AE3F8B" w:rsidRDefault="00AE3F8B" w:rsidP="0075681A">
            <w:pPr>
              <w:shd w:val="clear" w:color="auto" w:fill="FFFFFF"/>
              <w:tabs>
                <w:tab w:val="left" w:leader="underscore" w:pos="7267"/>
              </w:tabs>
              <w:spacing w:line="317" w:lineRule="exact"/>
              <w:ind w:right="518"/>
              <w:rPr>
                <w:lang w:val="uk-UA"/>
              </w:rPr>
            </w:pPr>
          </w:p>
          <w:p w:rsidR="00AE3F8B" w:rsidRPr="006914C8" w:rsidRDefault="00AE3F8B" w:rsidP="006914C8">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AE3F8B" w:rsidRPr="006914C8" w:rsidRDefault="00AE3F8B" w:rsidP="0075681A">
            <w:pPr>
              <w:shd w:val="clear" w:color="auto" w:fill="FFFFFF"/>
              <w:tabs>
                <w:tab w:val="left" w:leader="underscore" w:pos="7267"/>
              </w:tabs>
              <w:spacing w:line="317" w:lineRule="exact"/>
              <w:ind w:right="518"/>
              <w:rPr>
                <w:lang w:val="uk-UA"/>
              </w:rPr>
            </w:pPr>
          </w:p>
          <w:p w:rsidR="00AE3F8B" w:rsidRPr="000B65DB" w:rsidRDefault="00AE3F8B" w:rsidP="0075681A">
            <w:pPr>
              <w:spacing w:line="317" w:lineRule="exact"/>
              <w:ind w:right="432"/>
              <w:rPr>
                <w:rFonts w:eastAsia="MS Mincho"/>
              </w:rPr>
            </w:pPr>
          </w:p>
        </w:tc>
      </w:tr>
    </w:tbl>
    <w:p w:rsidR="00AE3F8B" w:rsidRDefault="00AE3F8B" w:rsidP="004516F6">
      <w:pPr>
        <w:tabs>
          <w:tab w:val="left" w:pos="10992"/>
          <w:tab w:val="left" w:pos="11908"/>
          <w:tab w:val="left" w:pos="12824"/>
          <w:tab w:val="left" w:pos="13740"/>
          <w:tab w:val="left" w:pos="14656"/>
        </w:tabs>
        <w:jc w:val="right"/>
        <w:rPr>
          <w:b/>
          <w:lang w:val="uk-UA"/>
        </w:rPr>
      </w:pPr>
    </w:p>
    <w:p w:rsidR="00AE3F8B" w:rsidRDefault="00AE3F8B" w:rsidP="004516F6">
      <w:pPr>
        <w:tabs>
          <w:tab w:val="left" w:pos="10992"/>
          <w:tab w:val="left" w:pos="11908"/>
          <w:tab w:val="left" w:pos="12824"/>
          <w:tab w:val="left" w:pos="13740"/>
          <w:tab w:val="left" w:pos="14656"/>
        </w:tabs>
        <w:jc w:val="right"/>
        <w:rPr>
          <w:b/>
          <w:lang w:val="uk-UA"/>
        </w:rPr>
      </w:pPr>
    </w:p>
    <w:p w:rsidR="00AE3F8B" w:rsidRPr="00CA27A8" w:rsidRDefault="00AE3F8B" w:rsidP="0078577B">
      <w:pPr>
        <w:shd w:val="clear" w:color="auto" w:fill="FFFFFF"/>
        <w:spacing w:line="317" w:lineRule="exact"/>
        <w:ind w:left="4709"/>
        <w:rPr>
          <w:color w:val="FF0000"/>
          <w:lang w:val="uk-UA"/>
        </w:rPr>
      </w:pPr>
    </w:p>
    <w:p w:rsidR="00AE3F8B" w:rsidRPr="00EC104D" w:rsidRDefault="00AE3F8B" w:rsidP="0078577B">
      <w:pPr>
        <w:shd w:val="clear" w:color="auto" w:fill="FFFFFF"/>
        <w:spacing w:line="317" w:lineRule="exact"/>
        <w:ind w:left="4709"/>
        <w:rPr>
          <w:color w:val="FF0000"/>
        </w:rPr>
      </w:pPr>
    </w:p>
    <w:p w:rsidR="00AE3F8B" w:rsidRPr="00EC104D" w:rsidRDefault="00AE3F8B" w:rsidP="0078577B">
      <w:pPr>
        <w:shd w:val="clear" w:color="auto" w:fill="FFFFFF"/>
        <w:spacing w:line="317" w:lineRule="exact"/>
        <w:rPr>
          <w:color w:val="FF0000"/>
        </w:rPr>
      </w:pPr>
    </w:p>
    <w:p w:rsidR="00AE3F8B" w:rsidRPr="00EC104D" w:rsidRDefault="00AE3F8B" w:rsidP="0078577B">
      <w:pPr>
        <w:shd w:val="clear" w:color="auto" w:fill="FFFFFF"/>
        <w:spacing w:line="317" w:lineRule="exact"/>
        <w:ind w:left="4709"/>
        <w:rPr>
          <w:color w:val="FF0000"/>
        </w:rPr>
      </w:pPr>
    </w:p>
    <w:p w:rsidR="00AE3F8B" w:rsidRPr="00EC104D" w:rsidRDefault="00AE3F8B" w:rsidP="0078577B">
      <w:pPr>
        <w:shd w:val="clear" w:color="auto" w:fill="FFFFFF"/>
        <w:spacing w:line="322" w:lineRule="exact"/>
        <w:jc w:val="center"/>
        <w:rPr>
          <w:b/>
          <w:sz w:val="28"/>
          <w:szCs w:val="28"/>
        </w:rPr>
      </w:pPr>
      <w:r w:rsidRPr="00EC104D">
        <w:rPr>
          <w:b/>
          <w:sz w:val="28"/>
          <w:szCs w:val="28"/>
        </w:rPr>
        <w:t xml:space="preserve">ПРОГРАМА </w:t>
      </w:r>
    </w:p>
    <w:p w:rsidR="00AE3F8B" w:rsidRPr="00D86B94" w:rsidRDefault="00AE3F8B" w:rsidP="0078577B">
      <w:pPr>
        <w:shd w:val="clear" w:color="auto" w:fill="FFFFFF"/>
        <w:spacing w:line="322" w:lineRule="exact"/>
        <w:jc w:val="center"/>
        <w:rPr>
          <w:b/>
          <w:sz w:val="28"/>
          <w:szCs w:val="28"/>
          <w:lang w:val="uk-UA"/>
        </w:rPr>
      </w:pPr>
      <w:r>
        <w:rPr>
          <w:b/>
          <w:sz w:val="28"/>
          <w:szCs w:val="28"/>
          <w:lang w:val="uk-UA"/>
        </w:rPr>
        <w:t>ЗАБЕЗПЕЧЕННЯ ЖИТЛОМ ДІТЕЙ-СИРІТ ТА ДІТЕЙ, ПОЗБАВЛЕНИХ БАТЬКІВСЬКОГО ПІКЛУВАННЯ, ТА ОСІБ З ЇХ ЧИСЛА</w:t>
      </w:r>
    </w:p>
    <w:p w:rsidR="00AE3F8B" w:rsidRPr="00EC104D" w:rsidRDefault="00AE3F8B" w:rsidP="0078577B">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AE3F8B" w:rsidRPr="00EC104D" w:rsidRDefault="00AE3F8B" w:rsidP="0078577B">
      <w:pPr>
        <w:rPr>
          <w:b/>
          <w:sz w:val="32"/>
          <w:szCs w:val="32"/>
        </w:rPr>
      </w:pPr>
    </w:p>
    <w:p w:rsidR="00AE3F8B" w:rsidRPr="006F391E" w:rsidRDefault="00AE3F8B" w:rsidP="0078577B">
      <w:pPr>
        <w:rPr>
          <w:b/>
          <w:color w:val="FF0000"/>
          <w:sz w:val="32"/>
          <w:szCs w:val="32"/>
        </w:rPr>
      </w:pPr>
    </w:p>
    <w:p w:rsidR="00AE3F8B" w:rsidRPr="00EC104D" w:rsidRDefault="00AE3F8B" w:rsidP="0078577B">
      <w:pPr>
        <w:rPr>
          <w:b/>
          <w:sz w:val="32"/>
          <w:szCs w:val="32"/>
        </w:rPr>
      </w:pPr>
    </w:p>
    <w:p w:rsidR="00AE3F8B" w:rsidRPr="00EC104D" w:rsidRDefault="00AE3F8B" w:rsidP="0078577B">
      <w:pPr>
        <w:rPr>
          <w:b/>
        </w:rPr>
      </w:pPr>
    </w:p>
    <w:p w:rsidR="00AE3F8B" w:rsidRPr="00EC104D" w:rsidRDefault="00AE3F8B" w:rsidP="0078577B">
      <w:pPr>
        <w:rPr>
          <w:b/>
        </w:rPr>
      </w:pPr>
    </w:p>
    <w:p w:rsidR="00AE3F8B" w:rsidRPr="00EC104D" w:rsidRDefault="00AE3F8B" w:rsidP="0078577B">
      <w:pPr>
        <w:rPr>
          <w:b/>
        </w:rPr>
      </w:pPr>
    </w:p>
    <w:p w:rsidR="00AE3F8B" w:rsidRPr="00EC104D" w:rsidRDefault="00AE3F8B" w:rsidP="0078577B">
      <w:pPr>
        <w:rPr>
          <w:b/>
        </w:rPr>
      </w:pPr>
    </w:p>
    <w:p w:rsidR="00AE3F8B" w:rsidRPr="00EC104D" w:rsidRDefault="00AE3F8B" w:rsidP="0078577B">
      <w:pPr>
        <w:rPr>
          <w:b/>
        </w:rPr>
      </w:pPr>
    </w:p>
    <w:p w:rsidR="00AE3F8B" w:rsidRPr="00EC104D" w:rsidRDefault="00AE3F8B" w:rsidP="0078577B">
      <w:pPr>
        <w:rPr>
          <w:b/>
        </w:rPr>
      </w:pPr>
    </w:p>
    <w:p w:rsidR="00AE3F8B" w:rsidRPr="00CA27A8" w:rsidRDefault="00AE3F8B" w:rsidP="0078577B">
      <w:pPr>
        <w:pStyle w:val="BodyText"/>
        <w:spacing w:line="216" w:lineRule="auto"/>
        <w:rPr>
          <w:b/>
          <w:lang w:val="uk-UA"/>
        </w:rPr>
      </w:pPr>
    </w:p>
    <w:p w:rsidR="00AE3F8B" w:rsidRPr="00EC104D" w:rsidRDefault="00AE3F8B" w:rsidP="0078577B">
      <w:pPr>
        <w:pStyle w:val="BodyText"/>
        <w:spacing w:line="216" w:lineRule="auto"/>
        <w:rPr>
          <w:b/>
        </w:rPr>
      </w:pPr>
    </w:p>
    <w:p w:rsidR="00AE3F8B" w:rsidRPr="00B07FF1" w:rsidRDefault="00AE3F8B" w:rsidP="0078577B">
      <w:pPr>
        <w:pStyle w:val="BodyText"/>
        <w:spacing w:line="216" w:lineRule="auto"/>
        <w:jc w:val="center"/>
        <w:rPr>
          <w:b/>
          <w:lang w:val="uk-UA"/>
        </w:rPr>
      </w:pPr>
    </w:p>
    <w:p w:rsidR="00AE3F8B" w:rsidRDefault="00AE3F8B" w:rsidP="0078577B">
      <w:pPr>
        <w:spacing w:after="100" w:afterAutospacing="1"/>
        <w:jc w:val="center"/>
        <w:rPr>
          <w:b/>
          <w:bCs/>
          <w:lang w:val="uk-UA"/>
        </w:rPr>
      </w:pPr>
    </w:p>
    <w:p w:rsidR="00AE3F8B" w:rsidRDefault="00AE3F8B" w:rsidP="0078577B">
      <w:pPr>
        <w:spacing w:after="100" w:afterAutospacing="1"/>
        <w:jc w:val="center"/>
        <w:rPr>
          <w:b/>
          <w:bCs/>
          <w:lang w:val="uk-UA"/>
        </w:rPr>
      </w:pPr>
    </w:p>
    <w:p w:rsidR="00AE3F8B" w:rsidRPr="00A37C78" w:rsidRDefault="00AE3F8B" w:rsidP="0078577B">
      <w:pPr>
        <w:spacing w:after="100" w:afterAutospacing="1"/>
        <w:jc w:val="center"/>
        <w:rPr>
          <w:b/>
          <w:bCs/>
        </w:rPr>
      </w:pPr>
      <w:r w:rsidRPr="00A37C78">
        <w:rPr>
          <w:b/>
          <w:bCs/>
        </w:rPr>
        <w:t>м. Новий Розділ</w:t>
      </w:r>
    </w:p>
    <w:p w:rsidR="00AE3F8B" w:rsidRDefault="00AE3F8B" w:rsidP="0078577B">
      <w:pPr>
        <w:spacing w:after="100" w:afterAutospacing="1"/>
        <w:jc w:val="center"/>
        <w:rPr>
          <w:b/>
          <w:bCs/>
          <w:lang w:val="uk-UA"/>
        </w:rPr>
      </w:pPr>
      <w:r w:rsidRPr="00A37C78">
        <w:rPr>
          <w:b/>
          <w:bCs/>
        </w:rPr>
        <w:t>201</w:t>
      </w:r>
      <w:r>
        <w:rPr>
          <w:b/>
          <w:bCs/>
          <w:lang w:val="uk-UA"/>
        </w:rPr>
        <w:t xml:space="preserve">9 </w:t>
      </w:r>
      <w:r w:rsidRPr="00A37C78">
        <w:rPr>
          <w:b/>
          <w:bCs/>
        </w:rPr>
        <w:t>рік</w:t>
      </w:r>
    </w:p>
    <w:p w:rsidR="00AE3F8B" w:rsidRDefault="00AE3F8B" w:rsidP="006C5C80">
      <w:pPr>
        <w:jc w:val="center"/>
        <w:rPr>
          <w:b/>
          <w:lang w:val="uk-UA"/>
        </w:rPr>
      </w:pPr>
    </w:p>
    <w:p w:rsidR="00AE3F8B" w:rsidRDefault="00AE3F8B" w:rsidP="006C5C80">
      <w:pPr>
        <w:jc w:val="center"/>
        <w:rPr>
          <w:b/>
          <w:lang w:val="uk-UA"/>
        </w:rPr>
      </w:pPr>
    </w:p>
    <w:p w:rsidR="00AE3F8B" w:rsidRDefault="00AE3F8B" w:rsidP="006C5C80">
      <w:pPr>
        <w:jc w:val="center"/>
        <w:rPr>
          <w:b/>
          <w:lang w:val="uk-UA"/>
        </w:rPr>
      </w:pPr>
      <w:bookmarkStart w:id="0" w:name="_GoBack"/>
      <w:r w:rsidRPr="006C5C80">
        <w:rPr>
          <w:b/>
        </w:rPr>
        <w:t>ПАСПОРТ ПРОГРАМИ</w:t>
      </w:r>
    </w:p>
    <w:p w:rsidR="00AE3F8B" w:rsidRPr="006C5C80" w:rsidRDefault="00AE3F8B" w:rsidP="006C5C80">
      <w:pPr>
        <w:jc w:val="center"/>
        <w:rPr>
          <w:b/>
          <w:lang w:val="uk-UA"/>
        </w:rPr>
      </w:pPr>
    </w:p>
    <w:p w:rsidR="00AE3F8B" w:rsidRPr="00727619" w:rsidRDefault="00AE3F8B" w:rsidP="0052324F">
      <w:pPr>
        <w:pStyle w:val="ListParagraph"/>
        <w:ind w:left="502"/>
        <w:rPr>
          <w:b/>
          <w:u w:val="single"/>
        </w:rPr>
      </w:pPr>
    </w:p>
    <w:tbl>
      <w:tblPr>
        <w:tblW w:w="0" w:type="auto"/>
        <w:tblLook w:val="00A0"/>
      </w:tblPr>
      <w:tblGrid>
        <w:gridCol w:w="675"/>
        <w:gridCol w:w="4111"/>
        <w:gridCol w:w="5067"/>
      </w:tblGrid>
      <w:tr w:rsidR="00AE3F8B" w:rsidRPr="00967752" w:rsidTr="006C5C80">
        <w:tc>
          <w:tcPr>
            <w:tcW w:w="675" w:type="dxa"/>
          </w:tcPr>
          <w:p w:rsidR="00AE3F8B" w:rsidRPr="00CB7314" w:rsidRDefault="00AE3F8B" w:rsidP="006C5C80">
            <w:pPr>
              <w:ind w:left="142"/>
              <w:jc w:val="center"/>
            </w:pPr>
            <w:r w:rsidRPr="00CB7314">
              <w:t>1</w:t>
            </w:r>
          </w:p>
        </w:tc>
        <w:tc>
          <w:tcPr>
            <w:tcW w:w="4111" w:type="dxa"/>
          </w:tcPr>
          <w:p w:rsidR="00AE3F8B" w:rsidRPr="00CB7314" w:rsidRDefault="00AE3F8B" w:rsidP="006C5C80">
            <w:pPr>
              <w:ind w:left="142"/>
              <w:jc w:val="both"/>
            </w:pPr>
            <w:r>
              <w:rPr>
                <w:lang w:val="uk-UA"/>
              </w:rPr>
              <w:t>І</w:t>
            </w:r>
            <w:r w:rsidRPr="00CB7314">
              <w:t>ніціатор розроблення програми</w:t>
            </w:r>
          </w:p>
        </w:tc>
        <w:tc>
          <w:tcPr>
            <w:tcW w:w="5067" w:type="dxa"/>
          </w:tcPr>
          <w:p w:rsidR="00AE3F8B" w:rsidRDefault="00AE3F8B" w:rsidP="006C5C80">
            <w:pPr>
              <w:ind w:left="142"/>
              <w:jc w:val="both"/>
              <w:rPr>
                <w:lang w:val="uk-UA"/>
              </w:rPr>
            </w:pPr>
            <w:r w:rsidRPr="00CB7314">
              <w:t>виконавчий комітет Новороздільської міської ради</w:t>
            </w:r>
          </w:p>
          <w:p w:rsidR="00AE3F8B" w:rsidRPr="006F6E58" w:rsidRDefault="00AE3F8B" w:rsidP="006C5C80">
            <w:pPr>
              <w:ind w:left="142"/>
              <w:jc w:val="both"/>
              <w:rPr>
                <w:lang w:val="uk-UA"/>
              </w:rPr>
            </w:pPr>
          </w:p>
        </w:tc>
      </w:tr>
      <w:tr w:rsidR="00AE3F8B" w:rsidRPr="007F5E4E" w:rsidTr="006C5C80">
        <w:tc>
          <w:tcPr>
            <w:tcW w:w="675" w:type="dxa"/>
          </w:tcPr>
          <w:p w:rsidR="00AE3F8B" w:rsidRPr="00CB7314" w:rsidRDefault="00AE3F8B" w:rsidP="006C5C80">
            <w:pPr>
              <w:ind w:left="142"/>
              <w:jc w:val="center"/>
            </w:pPr>
            <w:r w:rsidRPr="00CB7314">
              <w:t>2</w:t>
            </w:r>
          </w:p>
        </w:tc>
        <w:tc>
          <w:tcPr>
            <w:tcW w:w="4111" w:type="dxa"/>
          </w:tcPr>
          <w:p w:rsidR="00AE3F8B" w:rsidRDefault="00AE3F8B" w:rsidP="006C5C80">
            <w:pPr>
              <w:ind w:left="142"/>
              <w:jc w:val="both"/>
              <w:rPr>
                <w:lang w:val="uk-UA"/>
              </w:rPr>
            </w:pPr>
            <w:r w:rsidRPr="00CB7314">
              <w:t>Дата, номер і назва розпорядчого документа органу виконавчої влади про розроблення програми</w:t>
            </w:r>
          </w:p>
          <w:p w:rsidR="00AE3F8B" w:rsidRPr="00F6796F" w:rsidRDefault="00AE3F8B" w:rsidP="006C5C80">
            <w:pPr>
              <w:ind w:left="142"/>
              <w:jc w:val="both"/>
              <w:rPr>
                <w:lang w:val="uk-UA"/>
              </w:rPr>
            </w:pPr>
          </w:p>
        </w:tc>
        <w:tc>
          <w:tcPr>
            <w:tcW w:w="5067" w:type="dxa"/>
          </w:tcPr>
          <w:p w:rsidR="00AE3F8B" w:rsidRPr="0052324F" w:rsidRDefault="00AE3F8B" w:rsidP="007F5E4E">
            <w:pPr>
              <w:ind w:left="142"/>
              <w:jc w:val="both"/>
              <w:rPr>
                <w:lang w:val="uk-UA"/>
              </w:rPr>
            </w:pPr>
            <w:r>
              <w:rPr>
                <w:lang w:val="uk-UA"/>
              </w:rPr>
              <w:t>рішення Новороздільської міської ради         № 1255  від 17.12.2019 року</w:t>
            </w:r>
          </w:p>
        </w:tc>
      </w:tr>
      <w:tr w:rsidR="00AE3F8B" w:rsidRPr="00967752" w:rsidTr="006C5C80">
        <w:tc>
          <w:tcPr>
            <w:tcW w:w="675" w:type="dxa"/>
          </w:tcPr>
          <w:p w:rsidR="00AE3F8B" w:rsidRPr="00CB7314" w:rsidRDefault="00AE3F8B" w:rsidP="006C5C80">
            <w:pPr>
              <w:ind w:left="142"/>
              <w:jc w:val="center"/>
            </w:pPr>
            <w:r w:rsidRPr="00CB7314">
              <w:t>3</w:t>
            </w:r>
          </w:p>
        </w:tc>
        <w:tc>
          <w:tcPr>
            <w:tcW w:w="4111" w:type="dxa"/>
          </w:tcPr>
          <w:p w:rsidR="00AE3F8B" w:rsidRPr="00CB7314" w:rsidRDefault="00AE3F8B" w:rsidP="006C5C80">
            <w:pPr>
              <w:ind w:left="142"/>
              <w:jc w:val="both"/>
            </w:pPr>
            <w:r w:rsidRPr="00CB7314">
              <w:t>Розробник програми</w:t>
            </w:r>
          </w:p>
        </w:tc>
        <w:tc>
          <w:tcPr>
            <w:tcW w:w="5067" w:type="dxa"/>
          </w:tcPr>
          <w:p w:rsidR="00AE3F8B" w:rsidRPr="00CB7314" w:rsidRDefault="00AE3F8B" w:rsidP="006C5C80">
            <w:pPr>
              <w:ind w:left="142"/>
              <w:jc w:val="both"/>
            </w:pPr>
            <w:r w:rsidRPr="00CB7314">
              <w:t>виконавчий комітет Новороздільської міської ради</w:t>
            </w:r>
          </w:p>
        </w:tc>
      </w:tr>
      <w:tr w:rsidR="00AE3F8B" w:rsidRPr="00967752" w:rsidTr="006C5C80">
        <w:tc>
          <w:tcPr>
            <w:tcW w:w="675" w:type="dxa"/>
          </w:tcPr>
          <w:p w:rsidR="00AE3F8B" w:rsidRPr="00CB7314" w:rsidRDefault="00AE3F8B" w:rsidP="006C5C80">
            <w:pPr>
              <w:ind w:left="142"/>
              <w:jc w:val="center"/>
            </w:pPr>
            <w:r w:rsidRPr="00CB7314">
              <w:t>4</w:t>
            </w:r>
          </w:p>
        </w:tc>
        <w:tc>
          <w:tcPr>
            <w:tcW w:w="4111" w:type="dxa"/>
          </w:tcPr>
          <w:p w:rsidR="00AE3F8B" w:rsidRPr="00F6796F" w:rsidRDefault="00AE3F8B" w:rsidP="00F6796F">
            <w:pPr>
              <w:ind w:left="142"/>
              <w:jc w:val="both"/>
              <w:rPr>
                <w:lang w:val="uk-UA"/>
              </w:rPr>
            </w:pPr>
            <w:r w:rsidRPr="00CB7314">
              <w:t>Співрозробники програми</w:t>
            </w:r>
          </w:p>
        </w:tc>
        <w:tc>
          <w:tcPr>
            <w:tcW w:w="5067" w:type="dxa"/>
          </w:tcPr>
          <w:p w:rsidR="00AE3F8B" w:rsidRPr="00CB7314" w:rsidRDefault="00AE3F8B" w:rsidP="006C5C80">
            <w:pPr>
              <w:ind w:left="142"/>
              <w:jc w:val="both"/>
            </w:pPr>
            <w:r w:rsidRPr="00CB7314">
              <w:t>служба у справах дітей м. Новий Розділ</w:t>
            </w:r>
          </w:p>
        </w:tc>
      </w:tr>
      <w:tr w:rsidR="00AE3F8B" w:rsidRPr="00967752" w:rsidTr="006C5C80">
        <w:tc>
          <w:tcPr>
            <w:tcW w:w="675" w:type="dxa"/>
          </w:tcPr>
          <w:p w:rsidR="00AE3F8B" w:rsidRPr="00CB7314" w:rsidRDefault="00AE3F8B" w:rsidP="006C5C80">
            <w:pPr>
              <w:ind w:left="142"/>
              <w:jc w:val="center"/>
            </w:pPr>
            <w:r w:rsidRPr="00CB7314">
              <w:t>5</w:t>
            </w:r>
          </w:p>
        </w:tc>
        <w:tc>
          <w:tcPr>
            <w:tcW w:w="4111" w:type="dxa"/>
          </w:tcPr>
          <w:p w:rsidR="00AE3F8B" w:rsidRPr="00CB7314" w:rsidRDefault="00AE3F8B" w:rsidP="006C5C80">
            <w:pPr>
              <w:ind w:left="142"/>
              <w:jc w:val="both"/>
            </w:pPr>
            <w:r w:rsidRPr="00CB7314">
              <w:t>Учасники програми</w:t>
            </w:r>
          </w:p>
        </w:tc>
        <w:tc>
          <w:tcPr>
            <w:tcW w:w="5067" w:type="dxa"/>
          </w:tcPr>
          <w:p w:rsidR="00AE3F8B" w:rsidRPr="00CB7314" w:rsidRDefault="00AE3F8B" w:rsidP="006C5C80">
            <w:pPr>
              <w:ind w:left="142"/>
              <w:jc w:val="both"/>
            </w:pPr>
            <w:r w:rsidRPr="00CB7314">
              <w:t>служба у справах дітей Новороздільської міської ради, організаційний відділ Новороздільської міської ради, відділ комунального майна та приватизації Новороздільської міської ради, фінансове управління Нов</w:t>
            </w:r>
            <w:r>
              <w:t>ороздільської міської ради</w:t>
            </w:r>
            <w:r w:rsidRPr="00CB7314">
              <w:t>,</w:t>
            </w:r>
            <w:r>
              <w:rPr>
                <w:lang w:val="uk-UA"/>
              </w:rPr>
              <w:t xml:space="preserve"> </w:t>
            </w:r>
            <w:r w:rsidRPr="00CB7314">
              <w:t>виконавчий комітет Новороздільської міської ради</w:t>
            </w:r>
          </w:p>
        </w:tc>
      </w:tr>
      <w:tr w:rsidR="00AE3F8B" w:rsidRPr="00967752" w:rsidTr="006C5C80">
        <w:tc>
          <w:tcPr>
            <w:tcW w:w="675" w:type="dxa"/>
          </w:tcPr>
          <w:p w:rsidR="00AE3F8B" w:rsidRPr="00CB7314" w:rsidRDefault="00AE3F8B" w:rsidP="006C5C80">
            <w:pPr>
              <w:ind w:left="142"/>
              <w:jc w:val="center"/>
            </w:pPr>
            <w:r w:rsidRPr="00CB7314">
              <w:t>6</w:t>
            </w:r>
          </w:p>
        </w:tc>
        <w:tc>
          <w:tcPr>
            <w:tcW w:w="4111" w:type="dxa"/>
          </w:tcPr>
          <w:p w:rsidR="00AE3F8B" w:rsidRDefault="00AE3F8B" w:rsidP="006C5C80">
            <w:pPr>
              <w:ind w:left="142"/>
              <w:jc w:val="both"/>
              <w:rPr>
                <w:lang w:val="uk-UA"/>
              </w:rPr>
            </w:pPr>
            <w:r w:rsidRPr="00CB7314">
              <w:t>Відповідальний виконавець програми</w:t>
            </w:r>
          </w:p>
          <w:p w:rsidR="00AE3F8B" w:rsidRPr="00F6796F" w:rsidRDefault="00AE3F8B" w:rsidP="006C5C80">
            <w:pPr>
              <w:ind w:left="142"/>
              <w:jc w:val="both"/>
              <w:rPr>
                <w:lang w:val="uk-UA"/>
              </w:rPr>
            </w:pPr>
          </w:p>
        </w:tc>
        <w:tc>
          <w:tcPr>
            <w:tcW w:w="5067" w:type="dxa"/>
          </w:tcPr>
          <w:p w:rsidR="00AE3F8B" w:rsidRPr="00CB7314" w:rsidRDefault="00AE3F8B" w:rsidP="006C5C80">
            <w:pPr>
              <w:ind w:left="142"/>
              <w:jc w:val="both"/>
            </w:pPr>
            <w:r w:rsidRPr="00CB7314">
              <w:t>виконавчий комітет Новороздільської міської ради</w:t>
            </w:r>
          </w:p>
        </w:tc>
      </w:tr>
      <w:tr w:rsidR="00AE3F8B" w:rsidRPr="00967752" w:rsidTr="006C5C80">
        <w:tc>
          <w:tcPr>
            <w:tcW w:w="675" w:type="dxa"/>
          </w:tcPr>
          <w:p w:rsidR="00AE3F8B" w:rsidRPr="00CB7314" w:rsidRDefault="00AE3F8B" w:rsidP="006C5C80">
            <w:pPr>
              <w:ind w:left="142"/>
              <w:jc w:val="center"/>
            </w:pPr>
            <w:r w:rsidRPr="00CB7314">
              <w:t>7</w:t>
            </w:r>
          </w:p>
        </w:tc>
        <w:tc>
          <w:tcPr>
            <w:tcW w:w="4111" w:type="dxa"/>
          </w:tcPr>
          <w:p w:rsidR="00AE3F8B" w:rsidRDefault="00AE3F8B" w:rsidP="006C5C80">
            <w:pPr>
              <w:ind w:left="142"/>
              <w:jc w:val="both"/>
              <w:rPr>
                <w:lang w:val="uk-UA"/>
              </w:rPr>
            </w:pPr>
            <w:r w:rsidRPr="00CB7314">
              <w:t>Термін реалізації програми</w:t>
            </w:r>
          </w:p>
          <w:p w:rsidR="00AE3F8B" w:rsidRPr="00F6796F" w:rsidRDefault="00AE3F8B" w:rsidP="006C5C80">
            <w:pPr>
              <w:ind w:left="142"/>
              <w:jc w:val="both"/>
              <w:rPr>
                <w:lang w:val="uk-UA"/>
              </w:rPr>
            </w:pPr>
          </w:p>
        </w:tc>
        <w:tc>
          <w:tcPr>
            <w:tcW w:w="5067" w:type="dxa"/>
          </w:tcPr>
          <w:p w:rsidR="00AE3F8B" w:rsidRPr="00CB7314" w:rsidRDefault="00AE3F8B" w:rsidP="00F6796F">
            <w:pPr>
              <w:ind w:left="142"/>
              <w:jc w:val="both"/>
            </w:pPr>
            <w:r>
              <w:t>20</w:t>
            </w:r>
            <w:r>
              <w:rPr>
                <w:lang w:val="uk-UA"/>
              </w:rPr>
              <w:t>20</w:t>
            </w:r>
            <w:r w:rsidRPr="00CB7314">
              <w:t xml:space="preserve"> – 20</w:t>
            </w:r>
            <w:r>
              <w:rPr>
                <w:lang w:val="uk-UA"/>
              </w:rPr>
              <w:t>22</w:t>
            </w:r>
            <w:r w:rsidRPr="00CB7314">
              <w:t xml:space="preserve"> роки</w:t>
            </w:r>
          </w:p>
        </w:tc>
      </w:tr>
      <w:tr w:rsidR="00AE3F8B" w:rsidRPr="00967752" w:rsidTr="006C5C80">
        <w:tc>
          <w:tcPr>
            <w:tcW w:w="675" w:type="dxa"/>
          </w:tcPr>
          <w:p w:rsidR="00AE3F8B" w:rsidRPr="00CB7314" w:rsidRDefault="00AE3F8B" w:rsidP="006C5C80">
            <w:pPr>
              <w:ind w:left="142"/>
              <w:jc w:val="center"/>
            </w:pPr>
            <w:r w:rsidRPr="00CB7314">
              <w:t>8</w:t>
            </w:r>
          </w:p>
        </w:tc>
        <w:tc>
          <w:tcPr>
            <w:tcW w:w="4111" w:type="dxa"/>
          </w:tcPr>
          <w:p w:rsidR="00AE3F8B" w:rsidRDefault="00AE3F8B" w:rsidP="006C5C80">
            <w:pPr>
              <w:ind w:left="142"/>
              <w:jc w:val="both"/>
              <w:rPr>
                <w:lang w:val="uk-UA" w:eastAsia="uk-UA"/>
              </w:rPr>
            </w:pPr>
            <w:r w:rsidRPr="00CB7314">
              <w:rPr>
                <w:lang w:eastAsia="uk-UA"/>
              </w:rPr>
              <w:t xml:space="preserve">Загальний обсяг фінансових </w:t>
            </w:r>
            <w:r w:rsidRPr="00CB7314">
              <w:rPr>
                <w:lang w:eastAsia="uk-UA"/>
              </w:rPr>
              <w:br/>
              <w:t xml:space="preserve">ресурсів, необхідних для реалізації </w:t>
            </w:r>
            <w:r w:rsidRPr="00CB7314">
              <w:rPr>
                <w:lang w:eastAsia="uk-UA"/>
              </w:rPr>
              <w:br/>
              <w:t xml:space="preserve">програми, тис. грн., всього, </w:t>
            </w:r>
            <w:r w:rsidRPr="00CB7314">
              <w:rPr>
                <w:lang w:eastAsia="uk-UA"/>
              </w:rPr>
              <w:br/>
              <w:t>у тому числі</w:t>
            </w:r>
          </w:p>
          <w:p w:rsidR="00AE3F8B" w:rsidRPr="00F6796F" w:rsidRDefault="00AE3F8B" w:rsidP="006C5C80">
            <w:pPr>
              <w:ind w:left="142"/>
              <w:jc w:val="both"/>
              <w:rPr>
                <w:lang w:val="uk-UA"/>
              </w:rPr>
            </w:pPr>
          </w:p>
        </w:tc>
        <w:tc>
          <w:tcPr>
            <w:tcW w:w="5067" w:type="dxa"/>
          </w:tcPr>
          <w:p w:rsidR="00AE3F8B" w:rsidRPr="00CB7314" w:rsidRDefault="00AE3F8B" w:rsidP="006C5C80">
            <w:pPr>
              <w:ind w:left="142"/>
              <w:jc w:val="both"/>
              <w:rPr>
                <w:color w:val="FF0000"/>
              </w:rPr>
            </w:pPr>
            <w:r>
              <w:rPr>
                <w:lang w:val="uk-UA"/>
              </w:rPr>
              <w:t>1 657, 322</w:t>
            </w:r>
          </w:p>
        </w:tc>
      </w:tr>
      <w:tr w:rsidR="00AE3F8B" w:rsidRPr="00967752" w:rsidTr="006C5C80">
        <w:tc>
          <w:tcPr>
            <w:tcW w:w="675" w:type="dxa"/>
          </w:tcPr>
          <w:p w:rsidR="00AE3F8B" w:rsidRPr="00CB7314" w:rsidRDefault="00AE3F8B" w:rsidP="006C5C80">
            <w:pPr>
              <w:ind w:left="142"/>
              <w:jc w:val="center"/>
            </w:pPr>
            <w:r w:rsidRPr="00CB7314">
              <w:t>9</w:t>
            </w:r>
          </w:p>
        </w:tc>
        <w:tc>
          <w:tcPr>
            <w:tcW w:w="4111" w:type="dxa"/>
          </w:tcPr>
          <w:p w:rsidR="00AE3F8B" w:rsidRPr="00CB7314" w:rsidRDefault="00AE3F8B" w:rsidP="006C5C80">
            <w:pPr>
              <w:ind w:left="142"/>
              <w:jc w:val="both"/>
            </w:pPr>
            <w:r w:rsidRPr="00CB7314">
              <w:t>Перелік бюджетів, які беруть участь у виконанні програми</w:t>
            </w:r>
          </w:p>
        </w:tc>
        <w:tc>
          <w:tcPr>
            <w:tcW w:w="5067" w:type="dxa"/>
          </w:tcPr>
          <w:p w:rsidR="00AE3F8B" w:rsidRPr="00CB7314" w:rsidRDefault="00AE3F8B" w:rsidP="006C5C80">
            <w:pPr>
              <w:ind w:left="142"/>
              <w:jc w:val="both"/>
            </w:pPr>
            <w:r>
              <w:rPr>
                <w:lang w:val="uk-UA"/>
              </w:rPr>
              <w:t>1 657, 322</w:t>
            </w:r>
          </w:p>
        </w:tc>
      </w:tr>
    </w:tbl>
    <w:p w:rsidR="00AE3F8B" w:rsidRDefault="00AE3F8B" w:rsidP="0052324F">
      <w:pPr>
        <w:ind w:left="142"/>
        <w:jc w:val="center"/>
        <w:rPr>
          <w:lang w:val="uk-UA"/>
        </w:rPr>
      </w:pPr>
    </w:p>
    <w:p w:rsidR="00AE3F8B" w:rsidRDefault="00AE3F8B" w:rsidP="0052324F">
      <w:pPr>
        <w:ind w:left="142"/>
        <w:jc w:val="center"/>
        <w:rPr>
          <w:lang w:val="uk-UA"/>
        </w:rPr>
      </w:pPr>
    </w:p>
    <w:p w:rsidR="00AE3F8B" w:rsidRPr="006C5C80" w:rsidRDefault="00AE3F8B" w:rsidP="0052324F">
      <w:pPr>
        <w:ind w:left="142"/>
        <w:jc w:val="center"/>
        <w:rPr>
          <w:lang w:val="uk-UA"/>
        </w:rPr>
      </w:pPr>
    </w:p>
    <w:p w:rsidR="00AE3F8B" w:rsidRDefault="00AE3F8B" w:rsidP="0052324F">
      <w:pPr>
        <w:ind w:left="142"/>
        <w:jc w:val="center"/>
      </w:pPr>
    </w:p>
    <w:p w:rsidR="00AE3F8B" w:rsidRDefault="00AE3F8B" w:rsidP="0052324F">
      <w:pPr>
        <w:tabs>
          <w:tab w:val="center" w:pos="4677"/>
          <w:tab w:val="right" w:pos="9355"/>
        </w:tabs>
        <w:spacing w:line="192" w:lineRule="auto"/>
        <w:rPr>
          <w:b/>
          <w:bCs/>
        </w:rPr>
      </w:pPr>
      <w:r>
        <w:rPr>
          <w:b/>
          <w:bCs/>
        </w:rPr>
        <w:t xml:space="preserve"> Керівник установи </w:t>
      </w:r>
    </w:p>
    <w:p w:rsidR="00AE3F8B" w:rsidRPr="00E41017" w:rsidRDefault="00AE3F8B" w:rsidP="0052324F">
      <w:pPr>
        <w:tabs>
          <w:tab w:val="center" w:pos="4677"/>
          <w:tab w:val="right" w:pos="9355"/>
        </w:tabs>
        <w:spacing w:line="192" w:lineRule="auto"/>
        <w:rPr>
          <w:b/>
          <w:bCs/>
        </w:rPr>
      </w:pPr>
      <w:r>
        <w:rPr>
          <w:b/>
          <w:bCs/>
          <w:lang w:val="uk-UA"/>
        </w:rPr>
        <w:t xml:space="preserve"> г</w:t>
      </w:r>
      <w:r>
        <w:rPr>
          <w:b/>
          <w:bCs/>
        </w:rPr>
        <w:t>оловного розпорядника коштів</w:t>
      </w:r>
      <w:r w:rsidRPr="00E41017">
        <w:rPr>
          <w:b/>
          <w:bCs/>
        </w:rPr>
        <w:t xml:space="preserve">           ____________________            </w:t>
      </w:r>
      <w:r>
        <w:rPr>
          <w:b/>
          <w:bCs/>
          <w:lang w:val="uk-UA"/>
        </w:rPr>
        <w:t>Кравець І.Д.</w:t>
      </w:r>
      <w:r w:rsidRPr="00E41017">
        <w:rPr>
          <w:b/>
          <w:bCs/>
        </w:rPr>
        <w:t xml:space="preserve">     </w:t>
      </w:r>
    </w:p>
    <w:p w:rsidR="00AE3F8B" w:rsidRDefault="00AE3F8B" w:rsidP="0052324F">
      <w:pPr>
        <w:ind w:left="142"/>
        <w:jc w:val="center"/>
        <w:rPr>
          <w:b/>
          <w:bCs/>
          <w:lang w:val="uk-UA"/>
        </w:rPr>
      </w:pPr>
    </w:p>
    <w:p w:rsidR="00AE3F8B" w:rsidRDefault="00AE3F8B" w:rsidP="0052324F">
      <w:pPr>
        <w:ind w:left="142"/>
        <w:jc w:val="center"/>
        <w:rPr>
          <w:b/>
          <w:bCs/>
          <w:lang w:val="uk-UA"/>
        </w:rPr>
      </w:pPr>
    </w:p>
    <w:p w:rsidR="00AE3F8B" w:rsidRDefault="00AE3F8B" w:rsidP="0052324F">
      <w:pPr>
        <w:ind w:left="142"/>
        <w:rPr>
          <w:b/>
          <w:bCs/>
          <w:lang w:val="uk-UA"/>
        </w:rPr>
      </w:pPr>
    </w:p>
    <w:p w:rsidR="00AE3F8B" w:rsidRDefault="00AE3F8B" w:rsidP="0052324F">
      <w:pPr>
        <w:ind w:left="142"/>
        <w:rPr>
          <w:b/>
          <w:bCs/>
        </w:rPr>
      </w:pPr>
      <w:r w:rsidRPr="00E41017">
        <w:rPr>
          <w:b/>
          <w:bCs/>
        </w:rPr>
        <w:t xml:space="preserve">Відповідальний </w:t>
      </w:r>
      <w:r w:rsidRPr="00E41017">
        <w:rPr>
          <w:b/>
          <w:bCs/>
        </w:rPr>
        <w:br/>
        <w:t xml:space="preserve">виконавець Програми    </w:t>
      </w:r>
      <w:r>
        <w:rPr>
          <w:b/>
          <w:bCs/>
          <w:lang w:val="uk-UA"/>
        </w:rPr>
        <w:t xml:space="preserve">                        </w:t>
      </w:r>
      <w:r w:rsidRPr="00E41017">
        <w:rPr>
          <w:b/>
          <w:bCs/>
        </w:rPr>
        <w:t xml:space="preserve">___________________       </w:t>
      </w:r>
      <w:r w:rsidRPr="00E41017">
        <w:rPr>
          <w:b/>
          <w:bCs/>
        </w:rPr>
        <w:tab/>
      </w:r>
      <w:r>
        <w:rPr>
          <w:b/>
          <w:bCs/>
        </w:rPr>
        <w:t xml:space="preserve">  </w:t>
      </w:r>
      <w:r>
        <w:rPr>
          <w:b/>
          <w:bCs/>
          <w:lang w:val="uk-UA"/>
        </w:rPr>
        <w:t xml:space="preserve">   Кравець І.Д.</w:t>
      </w:r>
      <w:r w:rsidRPr="00E41017">
        <w:rPr>
          <w:b/>
          <w:bCs/>
        </w:rPr>
        <w:t xml:space="preserve">     </w:t>
      </w:r>
      <w:r w:rsidRPr="00E41017">
        <w:rPr>
          <w:b/>
          <w:bCs/>
        </w:rPr>
        <w:tab/>
      </w:r>
    </w:p>
    <w:p w:rsidR="00AE3F8B" w:rsidRDefault="00AE3F8B" w:rsidP="0052324F">
      <w:pPr>
        <w:ind w:left="142"/>
        <w:jc w:val="center"/>
        <w:rPr>
          <w:b/>
          <w:bCs/>
        </w:rPr>
      </w:pPr>
    </w:p>
    <w:p w:rsidR="00AE3F8B" w:rsidRDefault="00AE3F8B" w:rsidP="0052324F">
      <w:pPr>
        <w:ind w:left="142"/>
        <w:jc w:val="center"/>
        <w:rPr>
          <w:b/>
          <w:bCs/>
        </w:rPr>
      </w:pPr>
    </w:p>
    <w:p w:rsidR="00AE3F8B" w:rsidRDefault="00AE3F8B" w:rsidP="0052324F">
      <w:pPr>
        <w:ind w:left="142"/>
        <w:jc w:val="center"/>
        <w:rPr>
          <w:b/>
          <w:bCs/>
        </w:rPr>
      </w:pPr>
    </w:p>
    <w:p w:rsidR="00AE3F8B" w:rsidRDefault="00AE3F8B" w:rsidP="0052324F">
      <w:pPr>
        <w:ind w:left="142"/>
        <w:jc w:val="center"/>
        <w:rPr>
          <w:b/>
          <w:bCs/>
        </w:rPr>
      </w:pPr>
    </w:p>
    <w:p w:rsidR="00AE3F8B" w:rsidRDefault="00AE3F8B" w:rsidP="0052324F">
      <w:pPr>
        <w:ind w:left="142"/>
        <w:jc w:val="center"/>
        <w:rPr>
          <w:b/>
          <w:bCs/>
        </w:rPr>
      </w:pPr>
    </w:p>
    <w:p w:rsidR="00AE3F8B" w:rsidRDefault="00AE3F8B" w:rsidP="0052324F">
      <w:pPr>
        <w:ind w:left="142"/>
        <w:jc w:val="center"/>
        <w:rPr>
          <w:b/>
          <w:bCs/>
          <w:lang w:val="uk-UA"/>
        </w:rPr>
      </w:pPr>
    </w:p>
    <w:p w:rsidR="00AE3F8B" w:rsidRDefault="00AE3F8B" w:rsidP="0052324F">
      <w:pPr>
        <w:ind w:left="142"/>
        <w:jc w:val="center"/>
        <w:rPr>
          <w:b/>
          <w:bCs/>
          <w:lang w:val="uk-UA"/>
        </w:rPr>
      </w:pPr>
    </w:p>
    <w:p w:rsidR="00AE3F8B" w:rsidRDefault="00AE3F8B" w:rsidP="0052324F">
      <w:pPr>
        <w:ind w:left="142"/>
        <w:jc w:val="center"/>
        <w:rPr>
          <w:b/>
          <w:bCs/>
          <w:lang w:val="uk-UA"/>
        </w:rPr>
      </w:pPr>
    </w:p>
    <w:p w:rsidR="00AE3F8B" w:rsidRDefault="00AE3F8B" w:rsidP="0052324F">
      <w:pPr>
        <w:ind w:left="142"/>
        <w:jc w:val="center"/>
        <w:rPr>
          <w:b/>
          <w:bCs/>
          <w:lang w:val="uk-UA"/>
        </w:rPr>
      </w:pPr>
    </w:p>
    <w:p w:rsidR="00AE3F8B" w:rsidRDefault="00AE3F8B" w:rsidP="0052324F">
      <w:pPr>
        <w:ind w:left="142"/>
        <w:jc w:val="center"/>
        <w:rPr>
          <w:b/>
          <w:bCs/>
          <w:lang w:val="uk-UA"/>
        </w:rPr>
      </w:pPr>
    </w:p>
    <w:p w:rsidR="00AE3F8B" w:rsidRPr="006C5C80" w:rsidRDefault="00AE3F8B" w:rsidP="006C5C80">
      <w:pPr>
        <w:ind w:left="426"/>
        <w:jc w:val="center"/>
        <w:rPr>
          <w:b/>
        </w:rPr>
      </w:pPr>
      <w:r w:rsidRPr="006C5C80">
        <w:rPr>
          <w:b/>
        </w:rPr>
        <w:t>Визначення проблеми, на розв’язання якої спрямована програма</w:t>
      </w:r>
    </w:p>
    <w:p w:rsidR="00AE3F8B" w:rsidRPr="005832DA" w:rsidRDefault="00AE3F8B" w:rsidP="006C5C80">
      <w:pPr>
        <w:ind w:firstLine="709"/>
        <w:jc w:val="both"/>
      </w:pPr>
      <w:r w:rsidRPr="005832DA">
        <w:t>Програму забезпечення житлом дітей-сиріт та дітей, позбавлених батьківського піклування, та осіб з їх числа в м. Новий Розділ (далі – Програма), розроблено на виконання Указу Президента України від 16 грудня 2011 року  № 1163/2011 „Про питання щодо забезпечення реалізації прав дітей в Україні” доручення голови Львівської облдержадміністрації від 18.01.2012  № 6/0/6-12, з метою реалізації державної політики щодо забезпечення житлом дітей-сиріт та дітей, позбавлених батьківського піклування, та осіб з їх числа.</w:t>
      </w:r>
    </w:p>
    <w:p w:rsidR="00AE3F8B" w:rsidRPr="005832DA" w:rsidRDefault="00AE3F8B" w:rsidP="006C5C80">
      <w:pPr>
        <w:ind w:firstLine="709"/>
        <w:jc w:val="both"/>
      </w:pPr>
      <w:r w:rsidRPr="005832DA">
        <w:t>Законодавчим підґрунтям для розроблення Програми є Житловий кодекс Української РСР, Закони України “Про місцеве самоврядування в Україні”, “Про забезпечення організаційно-правових умов соціального захисту дітей-сиріт та дітей, позбавлених батьківського піклування”, “Про житловий фонд соціального призначення”, “Про охорону дитинства”; Указ Президента України “Про питання щодо забезпечення реалізації прав дітей в Україні”; постанов Кабінету Міністрів України від 23 липня 2008 р. № 682 “Деякі питання реалізації Закону України “Про житловий фонд соціального призначення”, від 24 вересня 2008 р. № 866 “Питання діяльності органів опіки та піклування, пов’язаної із захистом прав дитини”, від 19 березня 2008 р. № 219 “Про встановлення тимчасових  мінімальних норм забезпечення соціальним житлом”, наказ №195 від 09.08.2017р. Міністерства регіонального розвитку, будівництва та житлово-комунального господарства України «Про прогнозні середньорічні показники опосередкованої вартості спорудження житла за регіонами України на 2018</w:t>
      </w:r>
      <w:r>
        <w:rPr>
          <w:lang w:val="uk-UA"/>
        </w:rPr>
        <w:t xml:space="preserve"> </w:t>
      </w:r>
      <w:r w:rsidRPr="005832DA">
        <w:t>рік».</w:t>
      </w:r>
    </w:p>
    <w:p w:rsidR="00AE3F8B" w:rsidRPr="005832DA" w:rsidRDefault="00AE3F8B" w:rsidP="006C5C80">
      <w:pPr>
        <w:ind w:firstLine="709"/>
        <w:jc w:val="both"/>
      </w:pPr>
      <w:r w:rsidRPr="005832DA">
        <w:t>Питання захисту прав дітей-сиріт та дітей, позбавлених батьківського піклування, зокрема - житлових та майнових прав, розвитку сімейних форм виховання, подолання дитячої безпритульності і бездоглядності, профілактики негативних явищ у дитячому середовищі визначено пріоритетними завданнями соціально-економічного  розвитку міста.</w:t>
      </w:r>
    </w:p>
    <w:p w:rsidR="00AE3F8B" w:rsidRPr="005832DA" w:rsidRDefault="00AE3F8B" w:rsidP="006C5C80">
      <w:pPr>
        <w:ind w:firstLine="709"/>
        <w:jc w:val="both"/>
      </w:pPr>
      <w:r w:rsidRPr="005832DA">
        <w:t>Станом на 01.12.201</w:t>
      </w:r>
      <w:r>
        <w:rPr>
          <w:lang w:val="uk-UA"/>
        </w:rPr>
        <w:t>9</w:t>
      </w:r>
      <w:r w:rsidRPr="005832DA">
        <w:t>р</w:t>
      </w:r>
      <w:r>
        <w:t>. в м. Новий Розділ проживає</w:t>
      </w:r>
      <w:r>
        <w:rPr>
          <w:lang w:val="uk-UA"/>
        </w:rPr>
        <w:t xml:space="preserve"> 34 </w:t>
      </w:r>
      <w:r w:rsidRPr="005832DA">
        <w:t xml:space="preserve"> дітей-сиріт та дітей, позбавлених батьківського піклування.    </w:t>
      </w:r>
    </w:p>
    <w:p w:rsidR="00AE3F8B" w:rsidRPr="005832DA" w:rsidRDefault="00AE3F8B" w:rsidP="006C5C80">
      <w:pPr>
        <w:ind w:firstLine="709"/>
        <w:jc w:val="both"/>
      </w:pPr>
      <w:r w:rsidRPr="005832DA">
        <w:t>Щороку частина дітей-сиріт, дітей, позбавлених батьківського піклування та особи з їх числа залишаються без будь-якого житла і можливості його придбати.</w:t>
      </w:r>
    </w:p>
    <w:p w:rsidR="00AE3F8B" w:rsidRDefault="00AE3F8B" w:rsidP="006C5C80">
      <w:pPr>
        <w:ind w:firstLine="709"/>
        <w:jc w:val="both"/>
        <w:rPr>
          <w:lang w:val="uk-UA"/>
        </w:rPr>
      </w:pPr>
      <w:r w:rsidRPr="005832DA">
        <w:t>Програма передбачає вжиття заходів щодо дотримання житлових прав дітей-сиріт, дітей,позбавлених батьківського піклування, та осіб з їх числа.</w:t>
      </w:r>
    </w:p>
    <w:p w:rsidR="00AE3F8B" w:rsidRPr="006C5C80" w:rsidRDefault="00AE3F8B" w:rsidP="006C5C80">
      <w:pPr>
        <w:ind w:firstLine="709"/>
        <w:jc w:val="both"/>
        <w:rPr>
          <w:lang w:val="uk-UA"/>
        </w:rPr>
      </w:pPr>
    </w:p>
    <w:p w:rsidR="00AE3F8B" w:rsidRPr="006C5C80" w:rsidRDefault="00AE3F8B" w:rsidP="006C5C80">
      <w:pPr>
        <w:ind w:firstLine="709"/>
        <w:jc w:val="center"/>
        <w:rPr>
          <w:b/>
        </w:rPr>
      </w:pPr>
      <w:r w:rsidRPr="006C5C80">
        <w:rPr>
          <w:b/>
        </w:rPr>
        <w:t>Визначення мети програми</w:t>
      </w:r>
    </w:p>
    <w:p w:rsidR="00AE3F8B" w:rsidRPr="005832DA" w:rsidRDefault="00AE3F8B" w:rsidP="006C5C80">
      <w:pPr>
        <w:ind w:firstLine="709"/>
        <w:jc w:val="both"/>
      </w:pPr>
      <w:r w:rsidRPr="005832DA">
        <w:t xml:space="preserve">Основні положення Програми спрямовані на вирішення пріоритетних завдань державної політики у сфері забезпечення житлових прав дітей-сиріт та дітей, позбавлених батьківського піклування, та осіб з їх числа. </w:t>
      </w:r>
    </w:p>
    <w:p w:rsidR="00AE3F8B" w:rsidRDefault="00AE3F8B" w:rsidP="006C5C80">
      <w:pPr>
        <w:ind w:firstLine="709"/>
        <w:jc w:val="both"/>
        <w:rPr>
          <w:lang w:val="uk-UA"/>
        </w:rPr>
      </w:pPr>
      <w:r w:rsidRPr="005832DA">
        <w:t>Виконання Програми сприятиме реалізації права дітей-сиріт, дітей, позбавлених батьківського піклування, та осіб з їх числа на забезпечення житлом після завершення їх перебування у відповідних інтернатних установах, дитячих будинках сімейного типу, прийомних сім’ях, завершення терміну піклування над такими дітьми, а також після завершення ними навчання у вищих навчальних закладах.</w:t>
      </w:r>
    </w:p>
    <w:p w:rsidR="00AE3F8B" w:rsidRDefault="00AE3F8B" w:rsidP="006C5C80">
      <w:pPr>
        <w:ind w:firstLine="709"/>
        <w:jc w:val="both"/>
        <w:rPr>
          <w:lang w:val="uk-UA"/>
        </w:rPr>
      </w:pPr>
    </w:p>
    <w:p w:rsidR="00AE3F8B" w:rsidRPr="002426EF" w:rsidRDefault="00AE3F8B" w:rsidP="002426EF">
      <w:pPr>
        <w:ind w:firstLine="709"/>
        <w:jc w:val="center"/>
        <w:rPr>
          <w:b/>
          <w:lang w:val="uk-UA"/>
        </w:rPr>
      </w:pPr>
      <w:r w:rsidRPr="005832DA">
        <w:rPr>
          <w:b/>
        </w:rPr>
        <w:t>Напрямки діяльності пр</w:t>
      </w:r>
      <w:r>
        <w:rPr>
          <w:b/>
        </w:rPr>
        <w:t>ограми та очікуванні результати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4252"/>
        <w:gridCol w:w="4644"/>
      </w:tblGrid>
      <w:tr w:rsidR="00AE3F8B" w:rsidRPr="002426EF" w:rsidTr="0075681A">
        <w:tc>
          <w:tcPr>
            <w:tcW w:w="959" w:type="dxa"/>
          </w:tcPr>
          <w:p w:rsidR="00AE3F8B" w:rsidRPr="002426EF" w:rsidRDefault="00AE3F8B" w:rsidP="002426EF">
            <w:pPr>
              <w:jc w:val="both"/>
              <w:rPr>
                <w:i/>
              </w:rPr>
            </w:pPr>
            <w:r w:rsidRPr="002426EF">
              <w:rPr>
                <w:i/>
              </w:rPr>
              <w:t>№ з/п</w:t>
            </w:r>
          </w:p>
        </w:tc>
        <w:tc>
          <w:tcPr>
            <w:tcW w:w="4252" w:type="dxa"/>
          </w:tcPr>
          <w:p w:rsidR="00AE3F8B" w:rsidRPr="002426EF" w:rsidRDefault="00AE3F8B" w:rsidP="002426EF">
            <w:pPr>
              <w:jc w:val="center"/>
              <w:rPr>
                <w:i/>
                <w:lang w:val="uk-UA"/>
              </w:rPr>
            </w:pPr>
            <w:r w:rsidRPr="002426EF">
              <w:rPr>
                <w:i/>
              </w:rPr>
              <w:t>Назва напряму діяльності</w:t>
            </w:r>
          </w:p>
        </w:tc>
        <w:tc>
          <w:tcPr>
            <w:tcW w:w="4644" w:type="dxa"/>
          </w:tcPr>
          <w:p w:rsidR="00AE3F8B" w:rsidRPr="002426EF" w:rsidRDefault="00AE3F8B" w:rsidP="002426EF">
            <w:pPr>
              <w:jc w:val="center"/>
              <w:rPr>
                <w:i/>
              </w:rPr>
            </w:pPr>
            <w:r w:rsidRPr="002426EF">
              <w:rPr>
                <w:i/>
              </w:rPr>
              <w:t>Очікуваний результат</w:t>
            </w:r>
          </w:p>
        </w:tc>
      </w:tr>
      <w:tr w:rsidR="00AE3F8B" w:rsidRPr="005832DA" w:rsidTr="0075681A">
        <w:tc>
          <w:tcPr>
            <w:tcW w:w="959" w:type="dxa"/>
          </w:tcPr>
          <w:p w:rsidR="00AE3F8B" w:rsidRPr="002426EF" w:rsidRDefault="00AE3F8B" w:rsidP="002426EF">
            <w:pPr>
              <w:jc w:val="center"/>
              <w:rPr>
                <w:lang w:val="uk-UA"/>
              </w:rPr>
            </w:pPr>
            <w:r>
              <w:rPr>
                <w:lang w:val="uk-UA"/>
              </w:rPr>
              <w:t>1</w:t>
            </w:r>
          </w:p>
        </w:tc>
        <w:tc>
          <w:tcPr>
            <w:tcW w:w="4252" w:type="dxa"/>
          </w:tcPr>
          <w:p w:rsidR="00AE3F8B" w:rsidRPr="000675B1" w:rsidRDefault="00AE3F8B" w:rsidP="002426EF">
            <w:pPr>
              <w:jc w:val="both"/>
              <w:rPr>
                <w:lang w:val="uk-UA"/>
              </w:rPr>
            </w:pPr>
            <w:r w:rsidRPr="000675B1">
              <w:rPr>
                <w:lang w:val="uk-UA"/>
              </w:rPr>
              <w:t>Забезпечення жилим приміщенням дітей-сиріт, дітей, позбавлених батьківського піклування та осіб з їх числа, які перебувають на квартирному обліку при виконавчому комітеті Новороздільської міської ради для надання жилих приміщень поза чергою</w:t>
            </w:r>
          </w:p>
        </w:tc>
        <w:tc>
          <w:tcPr>
            <w:tcW w:w="4644" w:type="dxa"/>
          </w:tcPr>
          <w:p w:rsidR="00AE3F8B" w:rsidRPr="005832DA" w:rsidRDefault="00AE3F8B" w:rsidP="00F71986">
            <w:pPr>
              <w:jc w:val="both"/>
            </w:pPr>
            <w:r w:rsidRPr="005832DA">
              <w:t>Придбання житла у введених в експлуатацію багатоквартирних житлових будинках</w:t>
            </w:r>
          </w:p>
        </w:tc>
      </w:tr>
      <w:tr w:rsidR="00AE3F8B" w:rsidRPr="005832DA" w:rsidTr="0075681A">
        <w:tc>
          <w:tcPr>
            <w:tcW w:w="959" w:type="dxa"/>
          </w:tcPr>
          <w:p w:rsidR="00AE3F8B" w:rsidRPr="005832DA" w:rsidRDefault="00AE3F8B" w:rsidP="002426EF">
            <w:pPr>
              <w:jc w:val="both"/>
            </w:pPr>
            <w:r w:rsidRPr="005832DA">
              <w:t>2</w:t>
            </w:r>
          </w:p>
        </w:tc>
        <w:tc>
          <w:tcPr>
            <w:tcW w:w="4252" w:type="dxa"/>
          </w:tcPr>
          <w:p w:rsidR="00AE3F8B" w:rsidRPr="005832DA" w:rsidRDefault="00AE3F8B" w:rsidP="002426EF">
            <w:pPr>
              <w:jc w:val="both"/>
            </w:pPr>
            <w:r w:rsidRPr="005832DA">
              <w:t>Ведення обліку нерухомого майна, право власності на яке мають діти-сироти та діти, позбавлені батьківського піклування</w:t>
            </w:r>
          </w:p>
        </w:tc>
        <w:tc>
          <w:tcPr>
            <w:tcW w:w="4644" w:type="dxa"/>
          </w:tcPr>
          <w:p w:rsidR="00AE3F8B" w:rsidRPr="005832DA" w:rsidRDefault="00AE3F8B" w:rsidP="002426EF">
            <w:pPr>
              <w:jc w:val="both"/>
            </w:pPr>
            <w:r w:rsidRPr="005832DA">
              <w:t>Збереження житла, що є власністю дітей-сиріт та дітей, позбавлених батьківського піклування</w:t>
            </w:r>
          </w:p>
        </w:tc>
      </w:tr>
      <w:tr w:rsidR="00AE3F8B" w:rsidRPr="005832DA" w:rsidTr="0075681A">
        <w:tc>
          <w:tcPr>
            <w:tcW w:w="959" w:type="dxa"/>
          </w:tcPr>
          <w:p w:rsidR="00AE3F8B" w:rsidRPr="005832DA" w:rsidRDefault="00AE3F8B" w:rsidP="002426EF">
            <w:pPr>
              <w:jc w:val="both"/>
            </w:pPr>
            <w:r w:rsidRPr="005832DA">
              <w:t>3</w:t>
            </w:r>
          </w:p>
        </w:tc>
        <w:tc>
          <w:tcPr>
            <w:tcW w:w="4252" w:type="dxa"/>
          </w:tcPr>
          <w:p w:rsidR="00AE3F8B" w:rsidRPr="005832DA" w:rsidRDefault="00AE3F8B" w:rsidP="002426EF">
            <w:pPr>
              <w:jc w:val="both"/>
            </w:pPr>
            <w:r w:rsidRPr="005832DA">
              <w:t>Упорядкування житла, що знаходиться у власності дітей-сиріт та дітей, позбавлених батьківського піклування</w:t>
            </w:r>
          </w:p>
        </w:tc>
        <w:tc>
          <w:tcPr>
            <w:tcW w:w="4644" w:type="dxa"/>
          </w:tcPr>
          <w:p w:rsidR="00AE3F8B" w:rsidRPr="005832DA" w:rsidRDefault="00AE3F8B" w:rsidP="002426EF">
            <w:pPr>
              <w:jc w:val="both"/>
            </w:pPr>
            <w:r w:rsidRPr="005832DA">
              <w:t>Збереження в належному стані житла, до якого будуть повертатись діти-сироти та діти, позбавлені батьківського піклування,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 (за потребою).</w:t>
            </w:r>
          </w:p>
        </w:tc>
      </w:tr>
      <w:tr w:rsidR="00AE3F8B" w:rsidRPr="005832DA" w:rsidTr="0075681A">
        <w:tc>
          <w:tcPr>
            <w:tcW w:w="959" w:type="dxa"/>
          </w:tcPr>
          <w:p w:rsidR="00AE3F8B" w:rsidRPr="005832DA" w:rsidRDefault="00AE3F8B" w:rsidP="002426EF">
            <w:pPr>
              <w:jc w:val="both"/>
            </w:pPr>
            <w:r w:rsidRPr="005832DA">
              <w:t>4</w:t>
            </w:r>
          </w:p>
        </w:tc>
        <w:tc>
          <w:tcPr>
            <w:tcW w:w="4252" w:type="dxa"/>
          </w:tcPr>
          <w:p w:rsidR="00AE3F8B" w:rsidRPr="005832DA" w:rsidRDefault="00AE3F8B" w:rsidP="002426EF">
            <w:pPr>
              <w:jc w:val="both"/>
            </w:pPr>
            <w:r w:rsidRPr="005832DA">
              <w:t>Ведення обліку дітей-сиріт та дітей, позбавлених батьківського піклування, та осіб з їх числа, які мають право на отримання житла із житлового фонду соціального призначення</w:t>
            </w:r>
          </w:p>
        </w:tc>
        <w:tc>
          <w:tcPr>
            <w:tcW w:w="4644" w:type="dxa"/>
          </w:tcPr>
          <w:p w:rsidR="00AE3F8B" w:rsidRPr="005832DA" w:rsidRDefault="00AE3F8B" w:rsidP="002426EF">
            <w:pPr>
              <w:jc w:val="both"/>
            </w:pPr>
            <w:r w:rsidRPr="005832DA">
              <w:t>Вирішення питання про взяття дітей-сиріт та дітей,позбавлених батьківського піклування, у яких відсутнє житло, або якщо повернення до нього неможливе, на облік громадян, які мають право на отримання соціального житла</w:t>
            </w:r>
          </w:p>
        </w:tc>
      </w:tr>
      <w:tr w:rsidR="00AE3F8B" w:rsidRPr="005832DA" w:rsidTr="0075681A">
        <w:tc>
          <w:tcPr>
            <w:tcW w:w="959" w:type="dxa"/>
          </w:tcPr>
          <w:p w:rsidR="00AE3F8B" w:rsidRPr="005832DA" w:rsidRDefault="00AE3F8B" w:rsidP="002426EF">
            <w:pPr>
              <w:jc w:val="both"/>
            </w:pPr>
            <w:r w:rsidRPr="005832DA">
              <w:t>5</w:t>
            </w:r>
          </w:p>
        </w:tc>
        <w:tc>
          <w:tcPr>
            <w:tcW w:w="4252" w:type="dxa"/>
          </w:tcPr>
          <w:p w:rsidR="00AE3F8B" w:rsidRPr="005832DA" w:rsidRDefault="00AE3F8B" w:rsidP="002426EF">
            <w:pPr>
              <w:jc w:val="both"/>
            </w:pPr>
            <w:r w:rsidRPr="005832DA">
              <w:t>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p>
        </w:tc>
        <w:tc>
          <w:tcPr>
            <w:tcW w:w="4644" w:type="dxa"/>
          </w:tcPr>
          <w:p w:rsidR="00AE3F8B" w:rsidRPr="005832DA" w:rsidRDefault="00AE3F8B" w:rsidP="002426EF">
            <w:pPr>
              <w:jc w:val="both"/>
            </w:pPr>
            <w:r w:rsidRPr="005832DA">
              <w:t>Передача в комунальну власність житла, вилученого на підставі судових рішень або визнаного в установленому законом порядку безхазяйним або відумерлим</w:t>
            </w:r>
          </w:p>
        </w:tc>
      </w:tr>
      <w:tr w:rsidR="00AE3F8B" w:rsidRPr="005832DA" w:rsidTr="0075681A">
        <w:tc>
          <w:tcPr>
            <w:tcW w:w="959" w:type="dxa"/>
          </w:tcPr>
          <w:p w:rsidR="00AE3F8B" w:rsidRPr="005832DA" w:rsidRDefault="00AE3F8B" w:rsidP="002426EF">
            <w:pPr>
              <w:jc w:val="both"/>
            </w:pPr>
            <w:r w:rsidRPr="005832DA">
              <w:t>6</w:t>
            </w:r>
          </w:p>
        </w:tc>
        <w:tc>
          <w:tcPr>
            <w:tcW w:w="4252" w:type="dxa"/>
          </w:tcPr>
          <w:p w:rsidR="00AE3F8B" w:rsidRPr="005832DA" w:rsidRDefault="00AE3F8B" w:rsidP="002426EF">
            <w:pPr>
              <w:jc w:val="both"/>
            </w:pPr>
            <w:r w:rsidRPr="005832DA">
              <w:t>Захист житлових та майнових прав дітей-сиріт та дітей, позбавлених батьківського піклування</w:t>
            </w:r>
          </w:p>
        </w:tc>
        <w:tc>
          <w:tcPr>
            <w:tcW w:w="4644" w:type="dxa"/>
          </w:tcPr>
          <w:p w:rsidR="00AE3F8B" w:rsidRPr="005832DA" w:rsidRDefault="00AE3F8B" w:rsidP="002426EF">
            <w:pPr>
              <w:jc w:val="both"/>
            </w:pPr>
            <w:r w:rsidRPr="005832DA">
              <w:t>Запобігання незаконному відчуженню житла, право власності чи право користування яким мають діти-сироти чи діти, позбавлені батьківського піклування</w:t>
            </w:r>
          </w:p>
        </w:tc>
      </w:tr>
    </w:tbl>
    <w:p w:rsidR="00AE3F8B" w:rsidRPr="005832DA" w:rsidRDefault="00AE3F8B" w:rsidP="002426EF">
      <w:pPr>
        <w:ind w:firstLine="709"/>
        <w:jc w:val="both"/>
      </w:pPr>
      <w:r w:rsidRPr="005832DA">
        <w:t xml:space="preserve">Виконання Програми дасть можливість: </w:t>
      </w:r>
    </w:p>
    <w:p w:rsidR="00AE3F8B" w:rsidRPr="005832DA" w:rsidRDefault="00AE3F8B" w:rsidP="00F71986">
      <w:pPr>
        <w:pStyle w:val="ListParagraph"/>
        <w:numPr>
          <w:ilvl w:val="0"/>
          <w:numId w:val="48"/>
        </w:numPr>
        <w:ind w:left="0" w:firstLine="709"/>
        <w:jc w:val="both"/>
      </w:pPr>
      <w:r w:rsidRPr="005832DA">
        <w:t>реалізувати право дітей-сиріт та дітей, позбавлених батьківського піклування, та осіб з їх числа</w:t>
      </w:r>
      <w:r>
        <w:rPr>
          <w:lang w:val="uk-UA"/>
        </w:rPr>
        <w:t xml:space="preserve"> </w:t>
      </w:r>
      <w:r w:rsidRPr="005832DA">
        <w:t>на за</w:t>
      </w:r>
      <w:r>
        <w:t>хист житлових та майнових прав</w:t>
      </w:r>
      <w:r>
        <w:rPr>
          <w:lang w:val="uk-UA"/>
        </w:rPr>
        <w:t>;</w:t>
      </w:r>
    </w:p>
    <w:p w:rsidR="00AE3F8B" w:rsidRPr="005832DA" w:rsidRDefault="00AE3F8B" w:rsidP="002426EF">
      <w:pPr>
        <w:pStyle w:val="ListParagraph"/>
        <w:numPr>
          <w:ilvl w:val="0"/>
          <w:numId w:val="48"/>
        </w:numPr>
        <w:ind w:left="0" w:firstLine="709"/>
        <w:jc w:val="both"/>
      </w:pPr>
      <w:r w:rsidRPr="005832DA">
        <w:t>забезпечити збереження майна, яке належить дітям-сиротам та дітям, позба</w:t>
      </w:r>
      <w:r>
        <w:t>вленим батьківського піклування</w:t>
      </w:r>
      <w:r>
        <w:rPr>
          <w:lang w:val="uk-UA"/>
        </w:rPr>
        <w:t>;</w:t>
      </w:r>
    </w:p>
    <w:p w:rsidR="00AE3F8B" w:rsidRPr="005832DA" w:rsidRDefault="00AE3F8B" w:rsidP="002426EF">
      <w:pPr>
        <w:pStyle w:val="ListParagraph"/>
        <w:numPr>
          <w:ilvl w:val="0"/>
          <w:numId w:val="48"/>
        </w:numPr>
        <w:ind w:left="0" w:firstLine="709"/>
        <w:jc w:val="both"/>
      </w:pPr>
      <w:r w:rsidRPr="005832DA">
        <w:t xml:space="preserve"> у </w:t>
      </w:r>
      <w:r w:rsidRPr="005832DA">
        <w:rPr>
          <w:color w:val="000000"/>
          <w:shd w:val="clear" w:color="auto" w:fill="FFFFFF"/>
        </w:rPr>
        <w:t xml:space="preserve"> разі відсутності в </w:t>
      </w:r>
      <w:r w:rsidRPr="005832DA">
        <w:t>дітей-сиріт та дітей, позбавлених батьківського піклування та осіб з їх числа</w:t>
      </w:r>
      <w:r w:rsidRPr="005832DA">
        <w:rPr>
          <w:color w:val="000000"/>
          <w:shd w:val="clear" w:color="auto" w:fill="FFFFFF"/>
        </w:rPr>
        <w:t xml:space="preserve"> житла після закінчення (припинення) їх перебування під опікою, піклуванням, у прийомній сім'ї, дитячому будинку сімейного типу, медичному, навчальному, виховному закладі, іншому закладі або установі, в яких проживають діти-сироти та діти, позбавлені батьківського піклування та особи з їх числа, позачергово забезпечити їх житловим приміщенням.</w:t>
      </w:r>
    </w:p>
    <w:p w:rsidR="00AE3F8B" w:rsidRDefault="00AE3F8B" w:rsidP="002426EF">
      <w:pPr>
        <w:pStyle w:val="NormalWeb"/>
        <w:spacing w:before="0" w:beforeAutospacing="0" w:after="0" w:afterAutospacing="0"/>
        <w:ind w:firstLine="709"/>
        <w:rPr>
          <w:b/>
          <w:u w:val="single"/>
        </w:rPr>
      </w:pPr>
    </w:p>
    <w:p w:rsidR="00AE3F8B" w:rsidRDefault="00AE3F8B" w:rsidP="002426EF">
      <w:pPr>
        <w:pStyle w:val="NormalWeb"/>
        <w:spacing w:before="0" w:beforeAutospacing="0" w:after="0" w:afterAutospacing="0"/>
        <w:ind w:firstLine="709"/>
        <w:jc w:val="center"/>
        <w:rPr>
          <w:color w:val="000000"/>
        </w:rPr>
      </w:pPr>
      <w:r w:rsidRPr="002426EF">
        <w:rPr>
          <w:rStyle w:val="Strong"/>
          <w:bCs/>
        </w:rPr>
        <w:t>Обґрунтування  шляхів і засобів реалізації положень програми,</w:t>
      </w:r>
      <w:r w:rsidRPr="002426EF">
        <w:rPr>
          <w:color w:val="000000"/>
        </w:rPr>
        <w:t xml:space="preserve"> </w:t>
      </w:r>
    </w:p>
    <w:p w:rsidR="00AE3F8B" w:rsidRPr="002426EF" w:rsidRDefault="00AE3F8B" w:rsidP="002426EF">
      <w:pPr>
        <w:pStyle w:val="NormalWeb"/>
        <w:spacing w:before="0" w:beforeAutospacing="0" w:after="0" w:afterAutospacing="0"/>
        <w:ind w:firstLine="709"/>
        <w:jc w:val="center"/>
        <w:rPr>
          <w:b/>
          <w:color w:val="000000"/>
        </w:rPr>
      </w:pPr>
      <w:r w:rsidRPr="002426EF">
        <w:rPr>
          <w:b/>
          <w:color w:val="000000"/>
        </w:rPr>
        <w:t>обсягів та джерел фінансу</w:t>
      </w:r>
      <w:r>
        <w:rPr>
          <w:b/>
          <w:color w:val="000000"/>
        </w:rPr>
        <w:t>вання, строки виконання завдань</w:t>
      </w:r>
    </w:p>
    <w:p w:rsidR="00AE3F8B" w:rsidRPr="005832DA" w:rsidRDefault="00AE3F8B" w:rsidP="002426EF">
      <w:pPr>
        <w:ind w:firstLine="709"/>
        <w:jc w:val="both"/>
      </w:pPr>
      <w:r w:rsidRPr="005832DA">
        <w:t>Шляхи і засоби реалізації положень Програми:</w:t>
      </w:r>
    </w:p>
    <w:p w:rsidR="00AE3F8B" w:rsidRPr="005832DA" w:rsidRDefault="00AE3F8B" w:rsidP="002426EF">
      <w:pPr>
        <w:ind w:firstLine="709"/>
        <w:contextualSpacing/>
        <w:jc w:val="both"/>
      </w:pPr>
      <w:r w:rsidRPr="005832DA">
        <w:t>- ведення обліку нерухомого майна, право власності на яке мають діти-сироти та діти, позбавлені батьківського піклування;</w:t>
      </w:r>
    </w:p>
    <w:p w:rsidR="00AE3F8B" w:rsidRPr="00F71986" w:rsidRDefault="00AE3F8B" w:rsidP="002426EF">
      <w:pPr>
        <w:ind w:firstLine="709"/>
        <w:contextualSpacing/>
        <w:jc w:val="both"/>
        <w:rPr>
          <w:lang w:val="uk-UA"/>
        </w:rPr>
      </w:pPr>
      <w:r w:rsidRPr="005832DA">
        <w:t xml:space="preserve">- вирішення питання про взяття дітей-сиріт та дітей, позбавлених батьківського піклування, у яких відсутнє житло, на облік громадян, які мають право на </w:t>
      </w:r>
      <w:r w:rsidRPr="005832DA">
        <w:rPr>
          <w:color w:val="000000"/>
          <w:shd w:val="clear" w:color="auto" w:fill="FFFFFF"/>
        </w:rPr>
        <w:t>позачергове забез</w:t>
      </w:r>
      <w:r>
        <w:rPr>
          <w:color w:val="000000"/>
          <w:shd w:val="clear" w:color="auto" w:fill="FFFFFF"/>
        </w:rPr>
        <w:t>печення їх житловим приміщенням</w:t>
      </w:r>
      <w:r>
        <w:rPr>
          <w:color w:val="000000"/>
          <w:shd w:val="clear" w:color="auto" w:fill="FFFFFF"/>
          <w:lang w:val="uk-UA"/>
        </w:rPr>
        <w:t>;</w:t>
      </w:r>
    </w:p>
    <w:p w:rsidR="00AE3F8B" w:rsidRPr="005832DA" w:rsidRDefault="00AE3F8B" w:rsidP="002426EF">
      <w:pPr>
        <w:ind w:firstLine="709"/>
        <w:contextualSpacing/>
        <w:jc w:val="both"/>
      </w:pPr>
      <w:r w:rsidRPr="005832DA">
        <w:t>- формування органом місцевого самоврядування житлового фонду для забезпечення потреб дітей-сиріт та дітей,  позбавлених батьківського піклування, та осіб з їх числа.</w:t>
      </w:r>
    </w:p>
    <w:p w:rsidR="00AE3F8B" w:rsidRPr="005832DA" w:rsidRDefault="00AE3F8B" w:rsidP="002426EF">
      <w:pPr>
        <w:ind w:firstLine="709"/>
        <w:jc w:val="both"/>
      </w:pPr>
      <w:r w:rsidRPr="005832DA">
        <w:t xml:space="preserve">Фінансове забезпечення Програми здійснюється за </w:t>
      </w:r>
      <w:r w:rsidRPr="002426EF">
        <w:t>рахунок коштів</w:t>
      </w:r>
      <w:r w:rsidRPr="005832DA">
        <w:t xml:space="preserve"> державного та місцевого бюджету, можуть також залучатись кошти з інших джерел відповідно до чинного законодавства. Обсяг фінансування може уточнюватись щороку, виходячи з можливостей місцевого бюджету. </w:t>
      </w:r>
    </w:p>
    <w:p w:rsidR="00AE3F8B" w:rsidRPr="005832DA" w:rsidRDefault="00AE3F8B" w:rsidP="002426EF">
      <w:pPr>
        <w:ind w:firstLine="709"/>
        <w:jc w:val="both"/>
      </w:pPr>
      <w:r w:rsidRPr="005832DA">
        <w:t xml:space="preserve">Реалізація Програми пропонується шляхом забезпечення житлом </w:t>
      </w:r>
      <w:r w:rsidRPr="005832DA">
        <w:br/>
        <w:t>дітей-сиріт та дітей, позбавлених батьківського піклування, за рахунок добудови незавершених будівництвом житлових будинків з високим ступенем будівельної готовності, а також придбання житла у введених в експлуатацію багатоквартирних житлових будинках за рахунок коштів державного та місцевих бюджетів, нового будівництва (реконструкції). Станом на 01.12.201</w:t>
      </w:r>
      <w:r>
        <w:rPr>
          <w:lang w:val="uk-UA"/>
        </w:rPr>
        <w:t>9</w:t>
      </w:r>
      <w:r w:rsidRPr="005832DA">
        <w:t xml:space="preserve"> року забезпечення житлом потребують </w:t>
      </w:r>
      <w:r>
        <w:rPr>
          <w:lang w:val="uk-UA"/>
        </w:rPr>
        <w:t>8</w:t>
      </w:r>
      <w:r w:rsidRPr="005832DA">
        <w:t xml:space="preserve"> </w:t>
      </w:r>
      <w:r>
        <w:rPr>
          <w:lang w:val="uk-UA"/>
        </w:rPr>
        <w:t xml:space="preserve">осіб із числа </w:t>
      </w:r>
      <w:r w:rsidRPr="005832DA">
        <w:t>дітей-сиріт та дітей позбавлених батьківського піклування.</w:t>
      </w:r>
    </w:p>
    <w:p w:rsidR="00AE3F8B" w:rsidRPr="005832DA" w:rsidRDefault="00AE3F8B" w:rsidP="002426EF">
      <w:pPr>
        <w:ind w:firstLine="709"/>
        <w:jc w:val="both"/>
      </w:pPr>
      <w:r w:rsidRPr="005832DA">
        <w:t>При цьому квартири, що підлягають добудові та викупу, повинні відповідати затвердженим нормам соціального житла щодо їх площі і планування, а також здаватися в експлуатацію з чистовим опорядженням.</w:t>
      </w:r>
    </w:p>
    <w:p w:rsidR="00AE3F8B" w:rsidRDefault="00AE3F8B" w:rsidP="002426EF">
      <w:pPr>
        <w:ind w:firstLine="709"/>
        <w:jc w:val="both"/>
        <w:rPr>
          <w:lang w:val="uk-UA"/>
        </w:rPr>
      </w:pPr>
      <w:r w:rsidRPr="005832DA">
        <w:rPr>
          <w:b/>
        </w:rPr>
        <w:t xml:space="preserve"> </w:t>
      </w:r>
      <w:r>
        <w:t>Строк виконання Програми: 20</w:t>
      </w:r>
      <w:r>
        <w:rPr>
          <w:lang w:val="uk-UA"/>
        </w:rPr>
        <w:t>20</w:t>
      </w:r>
      <w:r w:rsidRPr="005832DA">
        <w:t>-202</w:t>
      </w:r>
      <w:r>
        <w:rPr>
          <w:lang w:val="uk-UA"/>
        </w:rPr>
        <w:t>2</w:t>
      </w:r>
      <w:r w:rsidRPr="005832DA">
        <w:t xml:space="preserve"> роки.</w:t>
      </w:r>
    </w:p>
    <w:p w:rsidR="00AE3F8B" w:rsidRDefault="00AE3F8B" w:rsidP="002426EF">
      <w:pPr>
        <w:ind w:firstLine="709"/>
        <w:jc w:val="center"/>
        <w:rPr>
          <w:rStyle w:val="Strong"/>
          <w:bCs/>
          <w:lang w:val="uk-UA"/>
        </w:rPr>
      </w:pPr>
    </w:p>
    <w:p w:rsidR="00AE3F8B" w:rsidRPr="006C5C80" w:rsidRDefault="00AE3F8B" w:rsidP="002426EF">
      <w:pPr>
        <w:ind w:firstLine="709"/>
        <w:jc w:val="center"/>
        <w:rPr>
          <w:rStyle w:val="Strong"/>
          <w:bCs/>
        </w:rPr>
      </w:pPr>
      <w:r w:rsidRPr="006C5C80">
        <w:rPr>
          <w:rStyle w:val="Strong"/>
          <w:bCs/>
        </w:rPr>
        <w:t>Визначення відповідальних за виконання програми</w:t>
      </w:r>
    </w:p>
    <w:p w:rsidR="00AE3F8B" w:rsidRPr="005832DA" w:rsidRDefault="00AE3F8B" w:rsidP="002426EF">
      <w:pPr>
        <w:ind w:firstLine="709"/>
        <w:jc w:val="both"/>
      </w:pPr>
      <w:r w:rsidRPr="006C5C80">
        <w:rPr>
          <w:rStyle w:val="Strong"/>
          <w:b w:val="0"/>
          <w:bCs/>
        </w:rPr>
        <w:t>Відповідальність  за виконання даної програми покладено на</w:t>
      </w:r>
      <w:r w:rsidRPr="005832DA">
        <w:rPr>
          <w:rStyle w:val="Strong"/>
          <w:bCs/>
        </w:rPr>
        <w:t xml:space="preserve"> </w:t>
      </w:r>
      <w:r w:rsidRPr="005832DA">
        <w:t>службу у справах дітей Новороздільської міської ради,  фінансове управління Новороздільської міської ради, виконавчий комітет Новороздільської міської ради.</w:t>
      </w:r>
    </w:p>
    <w:p w:rsidR="00AE3F8B" w:rsidRPr="002426EF" w:rsidRDefault="00AE3F8B" w:rsidP="002426EF">
      <w:pPr>
        <w:ind w:firstLine="709"/>
        <w:jc w:val="both"/>
        <w:rPr>
          <w:lang w:val="uk-UA"/>
        </w:rPr>
      </w:pPr>
    </w:p>
    <w:p w:rsidR="00AE3F8B" w:rsidRDefault="00AE3F8B" w:rsidP="002426EF">
      <w:pPr>
        <w:autoSpaceDE w:val="0"/>
        <w:autoSpaceDN w:val="0"/>
        <w:adjustRightInd w:val="0"/>
        <w:ind w:firstLine="709"/>
        <w:jc w:val="both"/>
        <w:rPr>
          <w:color w:val="000000"/>
          <w:lang w:val="uk-UA" w:eastAsia="uk-UA"/>
        </w:rPr>
      </w:pPr>
      <w:r w:rsidRPr="002426EF">
        <w:rPr>
          <w:b/>
          <w:color w:val="000000"/>
          <w:lang w:eastAsia="uk-UA"/>
        </w:rPr>
        <w:t xml:space="preserve">Координація та контроль </w:t>
      </w:r>
      <w:r w:rsidRPr="002426EF">
        <w:rPr>
          <w:color w:val="000000"/>
          <w:lang w:eastAsia="uk-UA"/>
        </w:rPr>
        <w:t>за ходом виконання програми</w:t>
      </w:r>
      <w:r w:rsidRPr="002426EF">
        <w:rPr>
          <w:b/>
          <w:color w:val="000000"/>
          <w:lang w:eastAsia="uk-UA"/>
        </w:rPr>
        <w:t xml:space="preserve"> </w:t>
      </w:r>
      <w:r w:rsidRPr="002426EF">
        <w:rPr>
          <w:color w:val="000000"/>
          <w:lang w:eastAsia="uk-UA"/>
        </w:rPr>
        <w:t>здійснюється першим заступником міського голови та фінансовим управлінням  Новороздільської міської ради.</w:t>
      </w:r>
    </w:p>
    <w:p w:rsidR="00AE3F8B" w:rsidRPr="005832DA" w:rsidRDefault="00AE3F8B" w:rsidP="002426EF">
      <w:pPr>
        <w:autoSpaceDE w:val="0"/>
        <w:autoSpaceDN w:val="0"/>
        <w:adjustRightInd w:val="0"/>
        <w:ind w:firstLine="709"/>
        <w:jc w:val="both"/>
        <w:rPr>
          <w:color w:val="000000"/>
          <w:lang w:eastAsia="uk-UA"/>
        </w:rPr>
      </w:pPr>
      <w:r w:rsidRPr="005832DA">
        <w:rPr>
          <w:color w:val="000000"/>
          <w:lang w:eastAsia="uk-UA"/>
        </w:rPr>
        <w:t>Звіт про виконання програми подається на засідання виконавчого комітету Новороздільської міської ради та ради згідно з чинним законодавством України.</w:t>
      </w:r>
    </w:p>
    <w:p w:rsidR="00AE3F8B" w:rsidRPr="002426EF" w:rsidRDefault="00AE3F8B" w:rsidP="006C5C80">
      <w:pPr>
        <w:ind w:firstLine="709"/>
        <w:jc w:val="both"/>
      </w:pPr>
    </w:p>
    <w:p w:rsidR="00AE3F8B" w:rsidRDefault="00AE3F8B" w:rsidP="006C5C80">
      <w:pPr>
        <w:ind w:firstLine="709"/>
        <w:jc w:val="both"/>
        <w:rPr>
          <w:lang w:val="uk-UA"/>
        </w:rPr>
      </w:pPr>
    </w:p>
    <w:p w:rsidR="00AE3F8B" w:rsidRPr="006C5C80" w:rsidRDefault="00AE3F8B" w:rsidP="006C5C80">
      <w:pPr>
        <w:ind w:firstLine="709"/>
        <w:jc w:val="both"/>
        <w:rPr>
          <w:lang w:val="uk-UA"/>
        </w:rPr>
      </w:pPr>
    </w:p>
    <w:p w:rsidR="00AE3F8B" w:rsidRDefault="00AE3F8B" w:rsidP="0052324F">
      <w:pPr>
        <w:ind w:firstLine="709"/>
        <w:rPr>
          <w:b/>
          <w:lang w:val="uk-UA"/>
        </w:rPr>
      </w:pPr>
    </w:p>
    <w:p w:rsidR="00AE3F8B" w:rsidRPr="002426EF" w:rsidRDefault="00AE3F8B" w:rsidP="00B63FC3">
      <w:pPr>
        <w:shd w:val="clear" w:color="auto" w:fill="FFFFFF"/>
        <w:spacing w:line="269" w:lineRule="exact"/>
        <w:rPr>
          <w:b/>
          <w:lang w:val="uk-UA"/>
        </w:rPr>
        <w:sectPr w:rsidR="00AE3F8B" w:rsidRPr="002426EF" w:rsidSect="006C5C80">
          <w:headerReference w:type="even" r:id="rId7"/>
          <w:footerReference w:type="even" r:id="rId8"/>
          <w:footerReference w:type="default" r:id="rId9"/>
          <w:pgSz w:w="11906" w:h="16838"/>
          <w:pgMar w:top="851" w:right="849" w:bottom="993" w:left="1418" w:header="709" w:footer="709" w:gutter="0"/>
          <w:cols w:space="708"/>
          <w:docGrid w:linePitch="360"/>
        </w:sectPr>
      </w:pPr>
      <w:r>
        <w:rPr>
          <w:b/>
          <w:lang w:val="uk-UA"/>
        </w:rPr>
        <w:t>СЕКРЕТАР  РАДИ</w:t>
      </w:r>
      <w:r>
        <w:rPr>
          <w:b/>
          <w:lang w:val="uk-UA"/>
        </w:rPr>
        <w:tab/>
      </w:r>
      <w:r>
        <w:rPr>
          <w:b/>
          <w:lang w:val="uk-UA"/>
        </w:rPr>
        <w:tab/>
      </w:r>
      <w:r>
        <w:rPr>
          <w:b/>
          <w:lang w:val="uk-UA"/>
        </w:rPr>
        <w:tab/>
      </w:r>
      <w:r>
        <w:rPr>
          <w:b/>
          <w:lang w:val="uk-UA"/>
        </w:rPr>
        <w:tab/>
      </w:r>
      <w:r>
        <w:rPr>
          <w:b/>
          <w:lang w:val="uk-UA"/>
        </w:rPr>
        <w:tab/>
        <w:t xml:space="preserve">                 </w:t>
      </w:r>
      <w:r>
        <w:rPr>
          <w:b/>
          <w:lang w:val="uk-UA"/>
        </w:rPr>
        <w:tab/>
        <w:t>І.Д. КРАВЕЦЬ</w:t>
      </w:r>
    </w:p>
    <w:p w:rsidR="00AE3F8B" w:rsidRPr="006C5C80" w:rsidRDefault="00AE3F8B" w:rsidP="006C5C80">
      <w:pPr>
        <w:ind w:firstLine="709"/>
        <w:jc w:val="center"/>
        <w:rPr>
          <w:rStyle w:val="Strong"/>
          <w:bCs/>
          <w:lang w:val="uk-UA"/>
        </w:rPr>
      </w:pPr>
      <w:r w:rsidRPr="006C5C80">
        <w:rPr>
          <w:rStyle w:val="Strong"/>
          <w:bCs/>
          <w:lang w:val="uk-UA"/>
        </w:rPr>
        <w:t>П</w:t>
      </w:r>
      <w:r w:rsidRPr="006F6E58">
        <w:rPr>
          <w:rStyle w:val="Strong"/>
          <w:bCs/>
          <w:lang w:val="uk-UA"/>
        </w:rPr>
        <w:t xml:space="preserve">ерелік завдань, заходів та показники міської програми </w:t>
      </w:r>
      <w:r w:rsidRPr="006F6E58">
        <w:rPr>
          <w:b/>
          <w:lang w:val="uk-UA"/>
        </w:rPr>
        <w:t>забезпечення житлом дітей-сиріт та дітей, позбавлених батьківського піклув</w:t>
      </w:r>
      <w:r>
        <w:rPr>
          <w:b/>
          <w:lang w:val="uk-UA"/>
        </w:rPr>
        <w:t>ання,  та осіб з їх числа на 2020 рік</w:t>
      </w:r>
      <w:r w:rsidRPr="006F6E58">
        <w:rPr>
          <w:b/>
          <w:lang w:val="uk-UA"/>
        </w:rPr>
        <w:t xml:space="preserve"> </w:t>
      </w:r>
      <w:r w:rsidRPr="006F6E58">
        <w:rPr>
          <w:b/>
          <w:bCs/>
          <w:lang w:val="uk-UA"/>
        </w:rPr>
        <w:t>та прогноз на 20</w:t>
      </w:r>
      <w:r>
        <w:rPr>
          <w:b/>
          <w:bCs/>
          <w:lang w:val="uk-UA"/>
        </w:rPr>
        <w:t>21</w:t>
      </w:r>
      <w:r w:rsidRPr="006F6E58">
        <w:rPr>
          <w:b/>
          <w:bCs/>
          <w:lang w:val="uk-UA"/>
        </w:rPr>
        <w:t>-202</w:t>
      </w:r>
      <w:r>
        <w:rPr>
          <w:b/>
          <w:bCs/>
          <w:lang w:val="uk-UA"/>
        </w:rPr>
        <w:t>2</w:t>
      </w:r>
      <w:r w:rsidRPr="006F6E58">
        <w:rPr>
          <w:b/>
          <w:bCs/>
          <w:lang w:val="uk-UA"/>
        </w:rPr>
        <w:t xml:space="preserve"> роки</w:t>
      </w:r>
      <w:r w:rsidRPr="006F6E58">
        <w:rPr>
          <w:b/>
          <w:lang w:val="uk-UA"/>
        </w:rPr>
        <w:t xml:space="preserve">  в м. Новий Розділ</w:t>
      </w:r>
    </w:p>
    <w:tbl>
      <w:tblPr>
        <w:tblW w:w="157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
        <w:gridCol w:w="2629"/>
        <w:gridCol w:w="2209"/>
        <w:gridCol w:w="3619"/>
        <w:gridCol w:w="1798"/>
        <w:gridCol w:w="1800"/>
        <w:gridCol w:w="1442"/>
        <w:gridCol w:w="1740"/>
      </w:tblGrid>
      <w:tr w:rsidR="00AE3F8B" w:rsidRPr="00967752" w:rsidTr="009800F8">
        <w:trPr>
          <w:cantSplit/>
          <w:trHeight w:val="304"/>
        </w:trPr>
        <w:tc>
          <w:tcPr>
            <w:tcW w:w="541" w:type="dxa"/>
            <w:vMerge w:val="restart"/>
            <w:vAlign w:val="center"/>
          </w:tcPr>
          <w:p w:rsidR="00AE3F8B" w:rsidRPr="009126B8" w:rsidRDefault="00AE3F8B" w:rsidP="006C5C80">
            <w:pPr>
              <w:autoSpaceDE w:val="0"/>
              <w:autoSpaceDN w:val="0"/>
              <w:adjustRightInd w:val="0"/>
              <w:spacing w:line="216" w:lineRule="auto"/>
              <w:jc w:val="center"/>
              <w:rPr>
                <w:b/>
              </w:rPr>
            </w:pPr>
            <w:r w:rsidRPr="009126B8">
              <w:rPr>
                <w:b/>
              </w:rPr>
              <w:t>№ з/п</w:t>
            </w:r>
          </w:p>
        </w:tc>
        <w:tc>
          <w:tcPr>
            <w:tcW w:w="2629" w:type="dxa"/>
            <w:vMerge w:val="restart"/>
            <w:vAlign w:val="center"/>
          </w:tcPr>
          <w:p w:rsidR="00AE3F8B" w:rsidRPr="009126B8" w:rsidRDefault="00AE3F8B" w:rsidP="006C5C80">
            <w:pPr>
              <w:autoSpaceDE w:val="0"/>
              <w:autoSpaceDN w:val="0"/>
              <w:adjustRightInd w:val="0"/>
              <w:spacing w:line="216" w:lineRule="auto"/>
              <w:jc w:val="center"/>
              <w:rPr>
                <w:b/>
              </w:rPr>
            </w:pPr>
            <w:r w:rsidRPr="009126B8">
              <w:rPr>
                <w:b/>
              </w:rPr>
              <w:t xml:space="preserve">Назва завдання </w:t>
            </w:r>
          </w:p>
        </w:tc>
        <w:tc>
          <w:tcPr>
            <w:tcW w:w="2209" w:type="dxa"/>
            <w:vMerge w:val="restart"/>
            <w:vAlign w:val="center"/>
          </w:tcPr>
          <w:p w:rsidR="00AE3F8B" w:rsidRPr="009126B8" w:rsidRDefault="00AE3F8B" w:rsidP="006C5C80">
            <w:pPr>
              <w:autoSpaceDE w:val="0"/>
              <w:autoSpaceDN w:val="0"/>
              <w:adjustRightInd w:val="0"/>
              <w:spacing w:line="216" w:lineRule="auto"/>
              <w:jc w:val="center"/>
              <w:rPr>
                <w:b/>
              </w:rPr>
            </w:pPr>
            <w:r w:rsidRPr="009126B8">
              <w:rPr>
                <w:b/>
              </w:rPr>
              <w:t xml:space="preserve">Перелік заходів завдання </w:t>
            </w:r>
          </w:p>
        </w:tc>
        <w:tc>
          <w:tcPr>
            <w:tcW w:w="3619" w:type="dxa"/>
            <w:vMerge w:val="restart"/>
            <w:vAlign w:val="center"/>
          </w:tcPr>
          <w:p w:rsidR="00AE3F8B" w:rsidRPr="009126B8" w:rsidRDefault="00AE3F8B" w:rsidP="006C5C80">
            <w:pPr>
              <w:autoSpaceDE w:val="0"/>
              <w:autoSpaceDN w:val="0"/>
              <w:adjustRightInd w:val="0"/>
              <w:spacing w:line="192" w:lineRule="auto"/>
              <w:jc w:val="center"/>
              <w:rPr>
                <w:b/>
              </w:rPr>
            </w:pPr>
            <w:r w:rsidRPr="009126B8">
              <w:rPr>
                <w:b/>
              </w:rPr>
              <w:t xml:space="preserve">Показники виконання заходу, один. виміру </w:t>
            </w:r>
          </w:p>
        </w:tc>
        <w:tc>
          <w:tcPr>
            <w:tcW w:w="1798" w:type="dxa"/>
            <w:vMerge w:val="restart"/>
            <w:vAlign w:val="center"/>
          </w:tcPr>
          <w:p w:rsidR="00AE3F8B" w:rsidRPr="009126B8" w:rsidRDefault="00AE3F8B" w:rsidP="006C5C80">
            <w:pPr>
              <w:autoSpaceDE w:val="0"/>
              <w:autoSpaceDN w:val="0"/>
              <w:adjustRightInd w:val="0"/>
              <w:spacing w:line="192" w:lineRule="auto"/>
              <w:jc w:val="center"/>
              <w:rPr>
                <w:b/>
              </w:rPr>
            </w:pPr>
            <w:r w:rsidRPr="009126B8">
              <w:rPr>
                <w:b/>
              </w:rPr>
              <w:t>Виконавець заходу, показника</w:t>
            </w:r>
          </w:p>
        </w:tc>
        <w:tc>
          <w:tcPr>
            <w:tcW w:w="3242" w:type="dxa"/>
            <w:gridSpan w:val="2"/>
            <w:vAlign w:val="center"/>
          </w:tcPr>
          <w:p w:rsidR="00AE3F8B" w:rsidRPr="009126B8" w:rsidRDefault="00AE3F8B" w:rsidP="006C5C80">
            <w:pPr>
              <w:autoSpaceDE w:val="0"/>
              <w:autoSpaceDN w:val="0"/>
              <w:adjustRightInd w:val="0"/>
              <w:spacing w:line="216" w:lineRule="auto"/>
              <w:jc w:val="center"/>
              <w:rPr>
                <w:b/>
              </w:rPr>
            </w:pPr>
            <w:r w:rsidRPr="009126B8">
              <w:rPr>
                <w:b/>
              </w:rPr>
              <w:t xml:space="preserve">Фінансування </w:t>
            </w:r>
          </w:p>
        </w:tc>
        <w:tc>
          <w:tcPr>
            <w:tcW w:w="1739" w:type="dxa"/>
            <w:vMerge w:val="restart"/>
            <w:vAlign w:val="center"/>
          </w:tcPr>
          <w:p w:rsidR="00AE3F8B" w:rsidRPr="009126B8" w:rsidRDefault="00AE3F8B" w:rsidP="006C5C80">
            <w:pPr>
              <w:autoSpaceDE w:val="0"/>
              <w:autoSpaceDN w:val="0"/>
              <w:adjustRightInd w:val="0"/>
              <w:spacing w:line="216" w:lineRule="auto"/>
              <w:jc w:val="center"/>
              <w:rPr>
                <w:b/>
              </w:rPr>
            </w:pPr>
            <w:r w:rsidRPr="009126B8">
              <w:rPr>
                <w:b/>
              </w:rPr>
              <w:t>Очікуваний результат</w:t>
            </w:r>
          </w:p>
        </w:tc>
      </w:tr>
      <w:tr w:rsidR="00AE3F8B" w:rsidRPr="00967752" w:rsidTr="009800F8">
        <w:trPr>
          <w:cantSplit/>
          <w:trHeight w:val="264"/>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rPr>
                <w:b/>
              </w:rPr>
            </w:pPr>
          </w:p>
        </w:tc>
        <w:tc>
          <w:tcPr>
            <w:tcW w:w="2209" w:type="dxa"/>
            <w:vMerge/>
            <w:vAlign w:val="center"/>
          </w:tcPr>
          <w:p w:rsidR="00AE3F8B" w:rsidRPr="009126B8" w:rsidRDefault="00AE3F8B" w:rsidP="006C5C80">
            <w:pPr>
              <w:rPr>
                <w:b/>
              </w:rPr>
            </w:pPr>
          </w:p>
        </w:tc>
        <w:tc>
          <w:tcPr>
            <w:tcW w:w="3619" w:type="dxa"/>
            <w:vMerge/>
            <w:vAlign w:val="center"/>
          </w:tcPr>
          <w:p w:rsidR="00AE3F8B" w:rsidRPr="009126B8" w:rsidRDefault="00AE3F8B" w:rsidP="006C5C80">
            <w:pPr>
              <w:rPr>
                <w:b/>
              </w:rPr>
            </w:pPr>
          </w:p>
        </w:tc>
        <w:tc>
          <w:tcPr>
            <w:tcW w:w="1798" w:type="dxa"/>
            <w:vMerge/>
            <w:vAlign w:val="center"/>
          </w:tcPr>
          <w:p w:rsidR="00AE3F8B" w:rsidRPr="009126B8" w:rsidRDefault="00AE3F8B" w:rsidP="006C5C80">
            <w:pPr>
              <w:rPr>
                <w:b/>
              </w:rPr>
            </w:pPr>
          </w:p>
        </w:tc>
        <w:tc>
          <w:tcPr>
            <w:tcW w:w="1800" w:type="dxa"/>
            <w:vAlign w:val="center"/>
          </w:tcPr>
          <w:p w:rsidR="00AE3F8B" w:rsidRPr="009126B8" w:rsidRDefault="00AE3F8B" w:rsidP="006C5C80">
            <w:pPr>
              <w:autoSpaceDE w:val="0"/>
              <w:autoSpaceDN w:val="0"/>
              <w:adjustRightInd w:val="0"/>
              <w:jc w:val="center"/>
              <w:rPr>
                <w:b/>
              </w:rPr>
            </w:pPr>
            <w:r w:rsidRPr="009126B8">
              <w:rPr>
                <w:b/>
              </w:rPr>
              <w:t xml:space="preserve">Джерела** </w:t>
            </w:r>
          </w:p>
        </w:tc>
        <w:tc>
          <w:tcPr>
            <w:tcW w:w="1442" w:type="dxa"/>
            <w:vAlign w:val="center"/>
          </w:tcPr>
          <w:p w:rsidR="00AE3F8B" w:rsidRPr="009126B8" w:rsidRDefault="00AE3F8B" w:rsidP="006C5C80">
            <w:pPr>
              <w:autoSpaceDE w:val="0"/>
              <w:autoSpaceDN w:val="0"/>
              <w:adjustRightInd w:val="0"/>
              <w:ind w:left="-110" w:right="-108"/>
              <w:jc w:val="center"/>
              <w:rPr>
                <w:b/>
              </w:rPr>
            </w:pPr>
            <w:r w:rsidRPr="009126B8">
              <w:rPr>
                <w:b/>
              </w:rPr>
              <w:t xml:space="preserve">Обсяги, </w:t>
            </w:r>
          </w:p>
          <w:p w:rsidR="00AE3F8B" w:rsidRPr="009126B8" w:rsidRDefault="00AE3F8B" w:rsidP="006C5C80">
            <w:pPr>
              <w:autoSpaceDE w:val="0"/>
              <w:autoSpaceDN w:val="0"/>
              <w:adjustRightInd w:val="0"/>
              <w:ind w:left="-110" w:right="-108"/>
              <w:jc w:val="center"/>
              <w:rPr>
                <w:b/>
              </w:rPr>
            </w:pPr>
            <w:r w:rsidRPr="009126B8">
              <w:rPr>
                <w:b/>
              </w:rPr>
              <w:t>тис. грн.</w:t>
            </w:r>
          </w:p>
        </w:tc>
        <w:tc>
          <w:tcPr>
            <w:tcW w:w="1739" w:type="dxa"/>
            <w:vMerge/>
            <w:vAlign w:val="center"/>
          </w:tcPr>
          <w:p w:rsidR="00AE3F8B" w:rsidRPr="009126B8" w:rsidRDefault="00AE3F8B" w:rsidP="006C5C80">
            <w:pPr>
              <w:rPr>
                <w:b/>
              </w:rPr>
            </w:pPr>
          </w:p>
        </w:tc>
      </w:tr>
      <w:tr w:rsidR="00AE3F8B" w:rsidRPr="00967752" w:rsidTr="009800F8">
        <w:trPr>
          <w:cantSplit/>
          <w:trHeight w:val="135"/>
        </w:trPr>
        <w:tc>
          <w:tcPr>
            <w:tcW w:w="15778" w:type="dxa"/>
            <w:gridSpan w:val="8"/>
          </w:tcPr>
          <w:p w:rsidR="00AE3F8B" w:rsidRPr="007B5926" w:rsidRDefault="00AE3F8B" w:rsidP="007B5926">
            <w:pPr>
              <w:autoSpaceDE w:val="0"/>
              <w:autoSpaceDN w:val="0"/>
              <w:adjustRightInd w:val="0"/>
              <w:jc w:val="center"/>
              <w:rPr>
                <w:lang w:val="uk-UA"/>
              </w:rPr>
            </w:pPr>
            <w:r>
              <w:rPr>
                <w:b/>
              </w:rPr>
              <w:t>20</w:t>
            </w:r>
            <w:r>
              <w:rPr>
                <w:b/>
                <w:lang w:val="uk-UA"/>
              </w:rPr>
              <w:t xml:space="preserve">20 </w:t>
            </w:r>
            <w:r w:rsidRPr="009126B8">
              <w:rPr>
                <w:b/>
              </w:rPr>
              <w:t>р</w:t>
            </w:r>
            <w:r>
              <w:rPr>
                <w:b/>
                <w:lang w:val="uk-UA"/>
              </w:rPr>
              <w:t>ік</w:t>
            </w:r>
          </w:p>
        </w:tc>
      </w:tr>
      <w:tr w:rsidR="00AE3F8B" w:rsidRPr="00967752" w:rsidTr="009800F8">
        <w:trPr>
          <w:cantSplit/>
          <w:trHeight w:val="135"/>
        </w:trPr>
        <w:tc>
          <w:tcPr>
            <w:tcW w:w="541" w:type="dxa"/>
            <w:vMerge w:val="restart"/>
          </w:tcPr>
          <w:p w:rsidR="00AE3F8B" w:rsidRPr="006C5C80" w:rsidRDefault="00AE3F8B" w:rsidP="006C5C80">
            <w:pPr>
              <w:autoSpaceDE w:val="0"/>
              <w:autoSpaceDN w:val="0"/>
              <w:adjustRightInd w:val="0"/>
              <w:jc w:val="center"/>
              <w:rPr>
                <w:b/>
                <w:lang w:val="uk-UA"/>
              </w:rPr>
            </w:pPr>
            <w:r>
              <w:rPr>
                <w:b/>
              </w:rPr>
              <w:t>1</w:t>
            </w:r>
          </w:p>
        </w:tc>
        <w:tc>
          <w:tcPr>
            <w:tcW w:w="2629" w:type="dxa"/>
            <w:vMerge w:val="restart"/>
            <w:vAlign w:val="center"/>
          </w:tcPr>
          <w:p w:rsidR="00AE3F8B" w:rsidRPr="009126B8" w:rsidRDefault="00AE3F8B" w:rsidP="002426EF">
            <w:pPr>
              <w:autoSpaceDE w:val="0"/>
              <w:autoSpaceDN w:val="0"/>
              <w:adjustRightInd w:val="0"/>
              <w:rPr>
                <w:b/>
              </w:rPr>
            </w:pPr>
            <w:r w:rsidRPr="009126B8">
              <w:rPr>
                <w:b/>
              </w:rPr>
              <w:t>Завдання 1</w:t>
            </w:r>
          </w:p>
          <w:p w:rsidR="00AE3F8B" w:rsidRPr="006C5C80" w:rsidRDefault="00AE3F8B" w:rsidP="002426EF">
            <w:r w:rsidRPr="006C5C80">
              <w:t>Формування житлового фонду  для забезпечення потреб дітей-сиріт та дітей, позбавлених батьківського піклування, та осіб з їх числа</w:t>
            </w:r>
          </w:p>
          <w:p w:rsidR="00AE3F8B" w:rsidRPr="006C5C80" w:rsidRDefault="00AE3F8B" w:rsidP="002426EF">
            <w:pPr>
              <w:ind w:left="360"/>
              <w:rPr>
                <w:sz w:val="26"/>
                <w:szCs w:val="26"/>
              </w:rPr>
            </w:pPr>
          </w:p>
          <w:p w:rsidR="00AE3F8B" w:rsidRPr="009126B8" w:rsidRDefault="00AE3F8B" w:rsidP="002426EF">
            <w:pPr>
              <w:ind w:left="360"/>
              <w:rPr>
                <w:b/>
              </w:rPr>
            </w:pPr>
          </w:p>
        </w:tc>
        <w:tc>
          <w:tcPr>
            <w:tcW w:w="2209" w:type="dxa"/>
            <w:vMerge w:val="restart"/>
            <w:vAlign w:val="center"/>
          </w:tcPr>
          <w:p w:rsidR="00AE3F8B" w:rsidRPr="009126B8" w:rsidRDefault="00AE3F8B" w:rsidP="002426EF">
            <w:pPr>
              <w:autoSpaceDE w:val="0"/>
              <w:autoSpaceDN w:val="0"/>
              <w:adjustRightInd w:val="0"/>
              <w:rPr>
                <w:b/>
              </w:rPr>
            </w:pPr>
            <w:r w:rsidRPr="009126B8">
              <w:rPr>
                <w:b/>
              </w:rPr>
              <w:t>Захід 1</w:t>
            </w:r>
          </w:p>
          <w:p w:rsidR="00AE3F8B" w:rsidRPr="006C5C80" w:rsidRDefault="00AE3F8B" w:rsidP="002426EF">
            <w:pPr>
              <w:autoSpaceDE w:val="0"/>
              <w:autoSpaceDN w:val="0"/>
              <w:adjustRightInd w:val="0"/>
            </w:pPr>
            <w:r w:rsidRPr="006C5C80">
              <w:t>Придбання житла у введених в експлуатацію багатоквартирних житлових будинках</w:t>
            </w:r>
          </w:p>
        </w:tc>
        <w:tc>
          <w:tcPr>
            <w:tcW w:w="3619" w:type="dxa"/>
          </w:tcPr>
          <w:p w:rsidR="00AE3F8B" w:rsidRPr="006C5C80" w:rsidRDefault="00AE3F8B" w:rsidP="006C5C80">
            <w:pPr>
              <w:autoSpaceDE w:val="0"/>
              <w:autoSpaceDN w:val="0"/>
              <w:adjustRightInd w:val="0"/>
              <w:rPr>
                <w:i/>
              </w:rPr>
            </w:pPr>
            <w:r w:rsidRPr="006C5C80">
              <w:rPr>
                <w:i/>
              </w:rPr>
              <w:t>затрат</w:t>
            </w:r>
          </w:p>
          <w:p w:rsidR="00AE3F8B" w:rsidRPr="006C5C80" w:rsidRDefault="00AE3F8B" w:rsidP="006C5C80">
            <w:pPr>
              <w:autoSpaceDE w:val="0"/>
              <w:autoSpaceDN w:val="0"/>
              <w:adjustRightInd w:val="0"/>
            </w:pPr>
            <w:r>
              <w:rPr>
                <w:lang w:val="uk-UA"/>
              </w:rPr>
              <w:t>п</w:t>
            </w:r>
            <w:r w:rsidRPr="006C5C80">
              <w:t xml:space="preserve">ридбання житла </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Pr="007F5E4E" w:rsidRDefault="00AE3F8B" w:rsidP="006C5C80">
            <w:pPr>
              <w:autoSpaceDE w:val="0"/>
              <w:autoSpaceDN w:val="0"/>
              <w:adjustRightInd w:val="0"/>
              <w:contextualSpacing/>
            </w:pPr>
            <w:r w:rsidRPr="007F5E4E">
              <w:t xml:space="preserve">обласний бюджет </w:t>
            </w:r>
          </w:p>
          <w:p w:rsidR="00AE3F8B" w:rsidRPr="007F5E4E" w:rsidRDefault="00AE3F8B" w:rsidP="006C5C80">
            <w:pPr>
              <w:autoSpaceDE w:val="0"/>
              <w:autoSpaceDN w:val="0"/>
              <w:adjustRightInd w:val="0"/>
              <w:contextualSpacing/>
            </w:pPr>
          </w:p>
          <w:p w:rsidR="00AE3F8B" w:rsidRPr="007F5E4E" w:rsidRDefault="00AE3F8B" w:rsidP="006C5C80">
            <w:pPr>
              <w:autoSpaceDE w:val="0"/>
              <w:autoSpaceDN w:val="0"/>
              <w:adjustRightInd w:val="0"/>
              <w:contextualSpacing/>
              <w:rPr>
                <w:lang w:val="uk-UA"/>
              </w:rPr>
            </w:pPr>
            <w:r w:rsidRPr="007F5E4E">
              <w:rPr>
                <w:lang w:val="uk-UA"/>
              </w:rPr>
              <w:t>міський бюджет</w:t>
            </w:r>
          </w:p>
        </w:tc>
        <w:tc>
          <w:tcPr>
            <w:tcW w:w="1442" w:type="dxa"/>
            <w:vMerge w:val="restart"/>
          </w:tcPr>
          <w:p w:rsidR="00AE3F8B" w:rsidRPr="007F5E4E" w:rsidRDefault="00AE3F8B" w:rsidP="009405D6">
            <w:pPr>
              <w:autoSpaceDE w:val="0"/>
              <w:autoSpaceDN w:val="0"/>
              <w:adjustRightInd w:val="0"/>
              <w:jc w:val="center"/>
              <w:rPr>
                <w:lang w:val="uk-UA"/>
              </w:rPr>
            </w:pPr>
            <w:r w:rsidRPr="007F5E4E">
              <w:rPr>
                <w:lang w:val="uk-UA"/>
              </w:rPr>
              <w:t>110</w:t>
            </w:r>
            <w:r>
              <w:rPr>
                <w:lang w:val="uk-UA"/>
              </w:rPr>
              <w:t>,0</w:t>
            </w:r>
          </w:p>
          <w:p w:rsidR="00AE3F8B" w:rsidRPr="007F5E4E" w:rsidRDefault="00AE3F8B" w:rsidP="009405D6">
            <w:pPr>
              <w:autoSpaceDE w:val="0"/>
              <w:autoSpaceDN w:val="0"/>
              <w:adjustRightInd w:val="0"/>
              <w:jc w:val="center"/>
            </w:pPr>
          </w:p>
          <w:p w:rsidR="00AE3F8B" w:rsidRPr="007F5E4E" w:rsidRDefault="00AE3F8B" w:rsidP="009405D6">
            <w:pPr>
              <w:autoSpaceDE w:val="0"/>
              <w:autoSpaceDN w:val="0"/>
              <w:adjustRightInd w:val="0"/>
              <w:jc w:val="center"/>
              <w:rPr>
                <w:lang w:val="uk-UA"/>
              </w:rPr>
            </w:pPr>
          </w:p>
          <w:p w:rsidR="00AE3F8B" w:rsidRPr="007F5E4E" w:rsidRDefault="00AE3F8B" w:rsidP="009405D6">
            <w:pPr>
              <w:autoSpaceDE w:val="0"/>
              <w:autoSpaceDN w:val="0"/>
              <w:adjustRightInd w:val="0"/>
              <w:jc w:val="center"/>
              <w:rPr>
                <w:lang w:val="uk-UA"/>
              </w:rPr>
            </w:pPr>
            <w:r w:rsidRPr="007F5E4E">
              <w:rPr>
                <w:lang w:val="uk-UA"/>
              </w:rPr>
              <w:t>60</w:t>
            </w:r>
            <w:r>
              <w:rPr>
                <w:lang w:val="uk-UA"/>
              </w:rPr>
              <w:t>,0</w:t>
            </w:r>
          </w:p>
          <w:p w:rsidR="00AE3F8B" w:rsidRPr="007F5E4E" w:rsidRDefault="00AE3F8B" w:rsidP="009405D6">
            <w:pPr>
              <w:autoSpaceDE w:val="0"/>
              <w:autoSpaceDN w:val="0"/>
              <w:adjustRightInd w:val="0"/>
              <w:jc w:val="center"/>
            </w:pPr>
          </w:p>
        </w:tc>
        <w:tc>
          <w:tcPr>
            <w:tcW w:w="1739" w:type="dxa"/>
            <w:vMerge w:val="restart"/>
          </w:tcPr>
          <w:p w:rsidR="00AE3F8B" w:rsidRPr="009126B8" w:rsidRDefault="00AE3F8B"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AE3F8B" w:rsidRPr="00967752" w:rsidTr="009800F8">
        <w:trPr>
          <w:cantSplit/>
          <w:trHeight w:val="135"/>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2426EF">
            <w:pPr>
              <w:rPr>
                <w:b/>
              </w:rPr>
            </w:pPr>
          </w:p>
        </w:tc>
        <w:tc>
          <w:tcPr>
            <w:tcW w:w="2209" w:type="dxa"/>
            <w:vMerge/>
            <w:vAlign w:val="center"/>
          </w:tcPr>
          <w:p w:rsidR="00AE3F8B" w:rsidRPr="009126B8" w:rsidRDefault="00AE3F8B" w:rsidP="002426EF">
            <w:pPr>
              <w:rPr>
                <w:b/>
              </w:rPr>
            </w:pPr>
          </w:p>
        </w:tc>
        <w:tc>
          <w:tcPr>
            <w:tcW w:w="3619" w:type="dxa"/>
          </w:tcPr>
          <w:p w:rsidR="00AE3F8B" w:rsidRPr="006C5C80" w:rsidRDefault="00AE3F8B" w:rsidP="006C5C80">
            <w:pPr>
              <w:autoSpaceDE w:val="0"/>
              <w:autoSpaceDN w:val="0"/>
              <w:adjustRightInd w:val="0"/>
              <w:rPr>
                <w:i/>
              </w:rPr>
            </w:pPr>
            <w:r w:rsidRPr="006C5C80">
              <w:rPr>
                <w:i/>
              </w:rPr>
              <w:t xml:space="preserve">продукту </w:t>
            </w:r>
          </w:p>
          <w:p w:rsidR="00AE3F8B" w:rsidRPr="007F5E4E" w:rsidRDefault="00AE3F8B" w:rsidP="006C5C80">
            <w:pPr>
              <w:autoSpaceDE w:val="0"/>
              <w:autoSpaceDN w:val="0"/>
              <w:adjustRightInd w:val="0"/>
              <w:rPr>
                <w:lang w:val="uk-UA"/>
              </w:rPr>
            </w:pPr>
            <w:r>
              <w:rPr>
                <w:lang w:val="uk-UA"/>
              </w:rPr>
              <w:t xml:space="preserve">1 </w:t>
            </w:r>
            <w:r w:rsidRPr="006C5C80">
              <w:t>однокімнатн</w:t>
            </w:r>
            <w:r>
              <w:rPr>
                <w:lang w:val="uk-UA"/>
              </w:rPr>
              <w:t xml:space="preserve">а </w:t>
            </w:r>
            <w:r w:rsidRPr="006C5C80">
              <w:t>квартир</w:t>
            </w:r>
            <w:r>
              <w:rPr>
                <w:lang w:val="uk-UA"/>
              </w:rPr>
              <w:t>а</w:t>
            </w:r>
          </w:p>
          <w:p w:rsidR="00AE3F8B" w:rsidRPr="006C5C80" w:rsidRDefault="00AE3F8B" w:rsidP="00F71986">
            <w:pPr>
              <w:autoSpaceDE w:val="0"/>
              <w:autoSpaceDN w:val="0"/>
              <w:adjustRightInd w:val="0"/>
            </w:pPr>
            <w:r w:rsidRPr="006C5C80">
              <w:t xml:space="preserve">( заг. площа 1 квартири: </w:t>
            </w:r>
            <w:r>
              <w:rPr>
                <w:lang w:val="uk-UA"/>
              </w:rPr>
              <w:t xml:space="preserve">30 </w:t>
            </w:r>
            <w:r>
              <w:t>м²</w:t>
            </w:r>
            <w:r w:rsidRPr="006C5C80">
              <w:t xml:space="preserve">) </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6F6E58" w:rsidRDefault="00AE3F8B" w:rsidP="006C5C80">
            <w:pPr>
              <w:autoSpaceDE w:val="0"/>
              <w:autoSpaceDN w:val="0"/>
              <w:adjustRightInd w:val="0"/>
              <w:rPr>
                <w:color w:val="000000"/>
              </w:rPr>
            </w:pPr>
          </w:p>
        </w:tc>
        <w:tc>
          <w:tcPr>
            <w:tcW w:w="1442" w:type="dxa"/>
            <w:vMerge/>
          </w:tcPr>
          <w:p w:rsidR="00AE3F8B" w:rsidRPr="006C5C80" w:rsidRDefault="00AE3F8B" w:rsidP="006C5C80">
            <w:pPr>
              <w:autoSpaceDE w:val="0"/>
              <w:autoSpaceDN w:val="0"/>
              <w:adjustRightInd w:val="0"/>
            </w:pPr>
          </w:p>
        </w:tc>
        <w:tc>
          <w:tcPr>
            <w:tcW w:w="1739" w:type="dxa"/>
            <w:vMerge/>
          </w:tcPr>
          <w:p w:rsidR="00AE3F8B" w:rsidRPr="009126B8" w:rsidRDefault="00AE3F8B" w:rsidP="006C5C80">
            <w:pPr>
              <w:autoSpaceDE w:val="0"/>
              <w:autoSpaceDN w:val="0"/>
              <w:adjustRightInd w:val="0"/>
            </w:pPr>
          </w:p>
        </w:tc>
      </w:tr>
      <w:tr w:rsidR="00AE3F8B" w:rsidRPr="00967752" w:rsidTr="009800F8">
        <w:trPr>
          <w:cantSplit/>
          <w:trHeight w:val="135"/>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2426EF">
            <w:pPr>
              <w:rPr>
                <w:b/>
              </w:rPr>
            </w:pPr>
          </w:p>
        </w:tc>
        <w:tc>
          <w:tcPr>
            <w:tcW w:w="2209" w:type="dxa"/>
            <w:vMerge/>
            <w:vAlign w:val="center"/>
          </w:tcPr>
          <w:p w:rsidR="00AE3F8B" w:rsidRPr="009126B8" w:rsidRDefault="00AE3F8B" w:rsidP="002426EF">
            <w:pPr>
              <w:rPr>
                <w:b/>
              </w:rPr>
            </w:pPr>
          </w:p>
        </w:tc>
        <w:tc>
          <w:tcPr>
            <w:tcW w:w="3619" w:type="dxa"/>
          </w:tcPr>
          <w:p w:rsidR="00AE3F8B" w:rsidRPr="006C5C80" w:rsidRDefault="00AE3F8B" w:rsidP="006C5C80">
            <w:pPr>
              <w:autoSpaceDE w:val="0"/>
              <w:autoSpaceDN w:val="0"/>
              <w:adjustRightInd w:val="0"/>
              <w:rPr>
                <w:i/>
              </w:rPr>
            </w:pPr>
            <w:r w:rsidRPr="006C5C80">
              <w:rPr>
                <w:i/>
              </w:rPr>
              <w:t>ефективності</w:t>
            </w:r>
          </w:p>
          <w:p w:rsidR="00AE3F8B" w:rsidRPr="006C5C80" w:rsidRDefault="00AE3F8B" w:rsidP="006C5C80">
            <w:pPr>
              <w:autoSpaceDE w:val="0"/>
              <w:autoSpaceDN w:val="0"/>
              <w:adjustRightInd w:val="0"/>
            </w:pPr>
            <w:r>
              <w:rPr>
                <w:lang w:val="uk-UA"/>
              </w:rPr>
              <w:t>12 001</w:t>
            </w:r>
            <w:r w:rsidRPr="006C5C80">
              <w:t xml:space="preserve"> грн/м</w:t>
            </w:r>
            <w:r w:rsidRPr="006C5C80">
              <w:rPr>
                <w:vertAlign w:val="superscript"/>
              </w:rPr>
              <w:t>2</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6F6E58" w:rsidRDefault="00AE3F8B" w:rsidP="006C5C80">
            <w:pPr>
              <w:autoSpaceDE w:val="0"/>
              <w:autoSpaceDN w:val="0"/>
              <w:adjustRightInd w:val="0"/>
              <w:rPr>
                <w:color w:val="000000"/>
              </w:rPr>
            </w:pPr>
          </w:p>
        </w:tc>
        <w:tc>
          <w:tcPr>
            <w:tcW w:w="1442" w:type="dxa"/>
            <w:vMerge/>
          </w:tcPr>
          <w:p w:rsidR="00AE3F8B" w:rsidRPr="006C5C80" w:rsidRDefault="00AE3F8B" w:rsidP="006C5C80">
            <w:pPr>
              <w:autoSpaceDE w:val="0"/>
              <w:autoSpaceDN w:val="0"/>
              <w:adjustRightInd w:val="0"/>
            </w:pPr>
          </w:p>
        </w:tc>
        <w:tc>
          <w:tcPr>
            <w:tcW w:w="1739" w:type="dxa"/>
            <w:vMerge/>
          </w:tcPr>
          <w:p w:rsidR="00AE3F8B" w:rsidRPr="009126B8" w:rsidRDefault="00AE3F8B" w:rsidP="006C5C80">
            <w:pPr>
              <w:autoSpaceDE w:val="0"/>
              <w:autoSpaceDN w:val="0"/>
              <w:adjustRightInd w:val="0"/>
            </w:pPr>
          </w:p>
        </w:tc>
      </w:tr>
      <w:tr w:rsidR="00AE3F8B" w:rsidRPr="00967752" w:rsidTr="009800F8">
        <w:trPr>
          <w:cantSplit/>
          <w:trHeight w:val="373"/>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2426EF">
            <w:pPr>
              <w:rPr>
                <w:b/>
              </w:rPr>
            </w:pPr>
          </w:p>
        </w:tc>
        <w:tc>
          <w:tcPr>
            <w:tcW w:w="2209" w:type="dxa"/>
            <w:vMerge/>
            <w:vAlign w:val="center"/>
          </w:tcPr>
          <w:p w:rsidR="00AE3F8B" w:rsidRPr="009126B8" w:rsidRDefault="00AE3F8B" w:rsidP="002426EF">
            <w:pPr>
              <w:rPr>
                <w:b/>
              </w:rPr>
            </w:pPr>
          </w:p>
        </w:tc>
        <w:tc>
          <w:tcPr>
            <w:tcW w:w="3619" w:type="dxa"/>
          </w:tcPr>
          <w:p w:rsidR="00AE3F8B" w:rsidRPr="006C5C80" w:rsidRDefault="00AE3F8B" w:rsidP="006C5C80">
            <w:pPr>
              <w:autoSpaceDE w:val="0"/>
              <w:autoSpaceDN w:val="0"/>
              <w:adjustRightInd w:val="0"/>
              <w:rPr>
                <w:i/>
              </w:rPr>
            </w:pPr>
            <w:r w:rsidRPr="006C5C80">
              <w:rPr>
                <w:i/>
              </w:rPr>
              <w:t>якості</w:t>
            </w:r>
          </w:p>
          <w:p w:rsidR="00AE3F8B" w:rsidRPr="006C5C80" w:rsidRDefault="00AE3F8B" w:rsidP="006C5C80">
            <w:pPr>
              <w:autoSpaceDE w:val="0"/>
              <w:autoSpaceDN w:val="0"/>
              <w:adjustRightInd w:val="0"/>
            </w:pPr>
            <w:r w:rsidRPr="006C5C80">
              <w:t>100</w:t>
            </w:r>
            <w:r>
              <w:rPr>
                <w:lang w:val="uk-UA"/>
              </w:rPr>
              <w:t xml:space="preserve"> </w:t>
            </w:r>
            <w:r w:rsidRPr="006C5C80">
              <w:t>%</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6F6E58" w:rsidRDefault="00AE3F8B" w:rsidP="006C5C80">
            <w:pPr>
              <w:autoSpaceDE w:val="0"/>
              <w:autoSpaceDN w:val="0"/>
              <w:adjustRightInd w:val="0"/>
              <w:rPr>
                <w:color w:val="000000"/>
              </w:rPr>
            </w:pPr>
          </w:p>
        </w:tc>
        <w:tc>
          <w:tcPr>
            <w:tcW w:w="1442" w:type="dxa"/>
            <w:vMerge/>
          </w:tcPr>
          <w:p w:rsidR="00AE3F8B" w:rsidRPr="006C5C80" w:rsidRDefault="00AE3F8B" w:rsidP="006C5C80">
            <w:pPr>
              <w:autoSpaceDE w:val="0"/>
              <w:autoSpaceDN w:val="0"/>
              <w:adjustRightInd w:val="0"/>
            </w:pPr>
          </w:p>
        </w:tc>
        <w:tc>
          <w:tcPr>
            <w:tcW w:w="1739" w:type="dxa"/>
            <w:vMerge/>
          </w:tcPr>
          <w:p w:rsidR="00AE3F8B" w:rsidRPr="009126B8" w:rsidRDefault="00AE3F8B" w:rsidP="006C5C80">
            <w:pPr>
              <w:autoSpaceDE w:val="0"/>
              <w:autoSpaceDN w:val="0"/>
              <w:adjustRightInd w:val="0"/>
            </w:pPr>
          </w:p>
        </w:tc>
      </w:tr>
      <w:tr w:rsidR="00AE3F8B" w:rsidRPr="00967752" w:rsidTr="009800F8">
        <w:trPr>
          <w:cantSplit/>
          <w:trHeight w:val="312"/>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2426EF">
            <w:pPr>
              <w:rPr>
                <w:b/>
              </w:rPr>
            </w:pPr>
          </w:p>
        </w:tc>
        <w:tc>
          <w:tcPr>
            <w:tcW w:w="2209" w:type="dxa"/>
            <w:vMerge w:val="restart"/>
            <w:vAlign w:val="center"/>
          </w:tcPr>
          <w:p w:rsidR="00AE3F8B" w:rsidRPr="009126B8" w:rsidRDefault="00AE3F8B" w:rsidP="002426EF">
            <w:pPr>
              <w:autoSpaceDE w:val="0"/>
              <w:autoSpaceDN w:val="0"/>
              <w:adjustRightInd w:val="0"/>
              <w:rPr>
                <w:b/>
              </w:rPr>
            </w:pPr>
            <w:r w:rsidRPr="009126B8">
              <w:rPr>
                <w:b/>
              </w:rPr>
              <w:t>Захід 2</w:t>
            </w:r>
          </w:p>
          <w:p w:rsidR="00AE3F8B" w:rsidRPr="006C5C80" w:rsidRDefault="00AE3F8B" w:rsidP="002426EF">
            <w:pPr>
              <w:autoSpaceDE w:val="0"/>
              <w:autoSpaceDN w:val="0"/>
              <w:adjustRightInd w:val="0"/>
            </w:pPr>
            <w:r w:rsidRPr="006C5C80">
              <w:t>Укладення договору купівлі-продажу</w:t>
            </w:r>
          </w:p>
          <w:p w:rsidR="00AE3F8B" w:rsidRPr="009126B8" w:rsidRDefault="00AE3F8B" w:rsidP="002426EF">
            <w:pPr>
              <w:rPr>
                <w:b/>
              </w:rPr>
            </w:pPr>
          </w:p>
        </w:tc>
        <w:tc>
          <w:tcPr>
            <w:tcW w:w="3619" w:type="dxa"/>
          </w:tcPr>
          <w:p w:rsidR="00AE3F8B" w:rsidRPr="006C5C80" w:rsidRDefault="00AE3F8B" w:rsidP="006C5C80">
            <w:pPr>
              <w:autoSpaceDE w:val="0"/>
              <w:autoSpaceDN w:val="0"/>
              <w:adjustRightInd w:val="0"/>
              <w:rPr>
                <w:i/>
              </w:rPr>
            </w:pPr>
            <w:r w:rsidRPr="006C5C80">
              <w:rPr>
                <w:i/>
              </w:rPr>
              <w:t>затрат</w:t>
            </w:r>
          </w:p>
          <w:p w:rsidR="00AE3F8B" w:rsidRPr="006C5C80" w:rsidRDefault="00AE3F8B" w:rsidP="006C5C80">
            <w:pPr>
              <w:autoSpaceDE w:val="0"/>
              <w:autoSpaceDN w:val="0"/>
              <w:adjustRightInd w:val="0"/>
            </w:pPr>
            <w:r w:rsidRPr="006C5C80">
              <w:t>мито, послуги нотаріуса</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Default="00AE3F8B" w:rsidP="00021C42">
            <w:pPr>
              <w:autoSpaceDE w:val="0"/>
              <w:autoSpaceDN w:val="0"/>
              <w:adjustRightInd w:val="0"/>
              <w:rPr>
                <w:color w:val="000000"/>
                <w:lang w:val="uk-UA"/>
              </w:rPr>
            </w:pPr>
            <w:r>
              <w:rPr>
                <w:color w:val="000000"/>
                <w:lang w:val="uk-UA"/>
              </w:rPr>
              <w:t>міський бюджет</w:t>
            </w:r>
          </w:p>
          <w:p w:rsidR="00AE3F8B" w:rsidRDefault="00AE3F8B" w:rsidP="00021C42">
            <w:pPr>
              <w:autoSpaceDE w:val="0"/>
              <w:autoSpaceDN w:val="0"/>
              <w:adjustRightInd w:val="0"/>
              <w:rPr>
                <w:color w:val="000000"/>
                <w:lang w:val="uk-UA"/>
              </w:rPr>
            </w:pPr>
          </w:p>
          <w:p w:rsidR="00AE3F8B" w:rsidRDefault="00AE3F8B" w:rsidP="00021C42">
            <w:pPr>
              <w:autoSpaceDE w:val="0"/>
              <w:autoSpaceDN w:val="0"/>
              <w:adjustRightInd w:val="0"/>
              <w:rPr>
                <w:color w:val="000000"/>
                <w:lang w:val="uk-UA"/>
              </w:rPr>
            </w:pPr>
          </w:p>
          <w:p w:rsidR="00AE3F8B" w:rsidRPr="006F6E58" w:rsidRDefault="00AE3F8B" w:rsidP="00021C42">
            <w:pPr>
              <w:autoSpaceDE w:val="0"/>
              <w:autoSpaceDN w:val="0"/>
              <w:adjustRightInd w:val="0"/>
              <w:rPr>
                <w:color w:val="000000"/>
              </w:rPr>
            </w:pPr>
          </w:p>
        </w:tc>
        <w:tc>
          <w:tcPr>
            <w:tcW w:w="1442" w:type="dxa"/>
            <w:vMerge w:val="restart"/>
          </w:tcPr>
          <w:p w:rsidR="00AE3F8B" w:rsidRPr="00F71986" w:rsidRDefault="00AE3F8B" w:rsidP="006C5C80">
            <w:pPr>
              <w:autoSpaceDE w:val="0"/>
              <w:autoSpaceDN w:val="0"/>
              <w:adjustRightInd w:val="0"/>
              <w:jc w:val="center"/>
              <w:rPr>
                <w:lang w:val="uk-UA"/>
              </w:rPr>
            </w:pPr>
            <w:r>
              <w:rPr>
                <w:lang w:val="uk-UA"/>
              </w:rPr>
              <w:t>3,4</w:t>
            </w:r>
          </w:p>
          <w:p w:rsidR="00AE3F8B" w:rsidRPr="006C5C80" w:rsidRDefault="00AE3F8B" w:rsidP="006C5C80">
            <w:pPr>
              <w:autoSpaceDE w:val="0"/>
              <w:autoSpaceDN w:val="0"/>
              <w:adjustRightInd w:val="0"/>
              <w:jc w:val="center"/>
              <w:rPr>
                <w:sz w:val="18"/>
                <w:szCs w:val="18"/>
              </w:rPr>
            </w:pPr>
            <w:r w:rsidRPr="006C5C80">
              <w:rPr>
                <w:sz w:val="18"/>
                <w:szCs w:val="18"/>
              </w:rPr>
              <w:t>(2% від вартості об’єкта – мито)</w:t>
            </w:r>
          </w:p>
          <w:p w:rsidR="00AE3F8B" w:rsidRPr="006C5C80" w:rsidRDefault="00AE3F8B" w:rsidP="006C5C80">
            <w:pPr>
              <w:autoSpaceDE w:val="0"/>
              <w:autoSpaceDN w:val="0"/>
              <w:adjustRightInd w:val="0"/>
              <w:jc w:val="center"/>
              <w:rPr>
                <w:sz w:val="18"/>
                <w:szCs w:val="18"/>
              </w:rPr>
            </w:pPr>
          </w:p>
          <w:p w:rsidR="00AE3F8B" w:rsidRPr="000675B1" w:rsidRDefault="00AE3F8B" w:rsidP="006C5C80">
            <w:pPr>
              <w:autoSpaceDE w:val="0"/>
              <w:autoSpaceDN w:val="0"/>
              <w:adjustRightInd w:val="0"/>
              <w:jc w:val="center"/>
              <w:rPr>
                <w:lang w:val="uk-UA"/>
              </w:rPr>
            </w:pPr>
            <w:r>
              <w:rPr>
                <w:lang w:val="uk-UA"/>
              </w:rPr>
              <w:t>5,0</w:t>
            </w:r>
          </w:p>
          <w:p w:rsidR="00AE3F8B" w:rsidRPr="006C5C80" w:rsidRDefault="00AE3F8B" w:rsidP="006C5C80">
            <w:pPr>
              <w:autoSpaceDE w:val="0"/>
              <w:autoSpaceDN w:val="0"/>
              <w:adjustRightInd w:val="0"/>
              <w:jc w:val="center"/>
              <w:rPr>
                <w:sz w:val="18"/>
                <w:szCs w:val="18"/>
              </w:rPr>
            </w:pPr>
            <w:r w:rsidRPr="006C5C80">
              <w:rPr>
                <w:sz w:val="18"/>
                <w:szCs w:val="18"/>
              </w:rPr>
              <w:t>(послуги нотаріуса)</w:t>
            </w:r>
          </w:p>
        </w:tc>
        <w:tc>
          <w:tcPr>
            <w:tcW w:w="1739" w:type="dxa"/>
            <w:vMerge w:val="restart"/>
          </w:tcPr>
          <w:p w:rsidR="00AE3F8B" w:rsidRPr="009126B8" w:rsidRDefault="00AE3F8B"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AE3F8B" w:rsidRPr="00967752" w:rsidTr="009800F8">
        <w:trPr>
          <w:cantSplit/>
          <w:trHeight w:val="477"/>
        </w:trPr>
        <w:tc>
          <w:tcPr>
            <w:tcW w:w="541" w:type="dxa"/>
            <w:vMerge/>
            <w:vAlign w:val="center"/>
          </w:tcPr>
          <w:p w:rsidR="00AE3F8B" w:rsidRPr="00967752" w:rsidRDefault="00AE3F8B" w:rsidP="006C5C80">
            <w:pPr>
              <w:rPr>
                <w:b/>
              </w:rPr>
            </w:pPr>
          </w:p>
        </w:tc>
        <w:tc>
          <w:tcPr>
            <w:tcW w:w="2629" w:type="dxa"/>
            <w:vMerge/>
            <w:vAlign w:val="center"/>
          </w:tcPr>
          <w:p w:rsidR="00AE3F8B" w:rsidRPr="00967752" w:rsidRDefault="00AE3F8B" w:rsidP="006C5C80">
            <w:pPr>
              <w:rPr>
                <w:b/>
              </w:rPr>
            </w:pPr>
          </w:p>
        </w:tc>
        <w:tc>
          <w:tcPr>
            <w:tcW w:w="2209" w:type="dxa"/>
            <w:vMerge/>
            <w:vAlign w:val="center"/>
          </w:tcPr>
          <w:p w:rsidR="00AE3F8B" w:rsidRDefault="00AE3F8B" w:rsidP="006C5C80">
            <w:pPr>
              <w:autoSpaceDE w:val="0"/>
              <w:autoSpaceDN w:val="0"/>
              <w:adjustRightInd w:val="0"/>
              <w:rPr>
                <w:b/>
              </w:rPr>
            </w:pPr>
          </w:p>
        </w:tc>
        <w:tc>
          <w:tcPr>
            <w:tcW w:w="3619" w:type="dxa"/>
          </w:tcPr>
          <w:p w:rsidR="00AE3F8B" w:rsidRPr="006C5C80" w:rsidRDefault="00AE3F8B" w:rsidP="006C5C80">
            <w:pPr>
              <w:autoSpaceDE w:val="0"/>
              <w:autoSpaceDN w:val="0"/>
              <w:adjustRightInd w:val="0"/>
              <w:rPr>
                <w:i/>
              </w:rPr>
            </w:pPr>
            <w:r w:rsidRPr="006C5C80">
              <w:rPr>
                <w:i/>
              </w:rPr>
              <w:t xml:space="preserve">продукту </w:t>
            </w:r>
          </w:p>
          <w:p w:rsidR="00AE3F8B" w:rsidRPr="006C5C80" w:rsidRDefault="00AE3F8B" w:rsidP="006C5C80">
            <w:pPr>
              <w:autoSpaceDE w:val="0"/>
              <w:autoSpaceDN w:val="0"/>
              <w:adjustRightInd w:val="0"/>
            </w:pPr>
            <w:r w:rsidRPr="006C5C80">
              <w:t>договір купівлі-продажу</w:t>
            </w:r>
          </w:p>
        </w:tc>
        <w:tc>
          <w:tcPr>
            <w:tcW w:w="1798" w:type="dxa"/>
            <w:vMerge/>
          </w:tcPr>
          <w:p w:rsidR="00AE3F8B" w:rsidRPr="00967752" w:rsidRDefault="00AE3F8B" w:rsidP="006C5C80">
            <w:pPr>
              <w:autoSpaceDE w:val="0"/>
              <w:autoSpaceDN w:val="0"/>
              <w:adjustRightInd w:val="0"/>
            </w:pPr>
          </w:p>
        </w:tc>
        <w:tc>
          <w:tcPr>
            <w:tcW w:w="1800" w:type="dxa"/>
            <w:vMerge/>
          </w:tcPr>
          <w:p w:rsidR="00AE3F8B" w:rsidRPr="00967752" w:rsidRDefault="00AE3F8B" w:rsidP="006C5C80">
            <w:pPr>
              <w:autoSpaceDE w:val="0"/>
              <w:autoSpaceDN w:val="0"/>
              <w:adjustRightInd w:val="0"/>
            </w:pPr>
          </w:p>
        </w:tc>
        <w:tc>
          <w:tcPr>
            <w:tcW w:w="1442" w:type="dxa"/>
            <w:vMerge/>
          </w:tcPr>
          <w:p w:rsidR="00AE3F8B" w:rsidRPr="00967752" w:rsidRDefault="00AE3F8B" w:rsidP="006C5C80">
            <w:pPr>
              <w:autoSpaceDE w:val="0"/>
              <w:autoSpaceDN w:val="0"/>
              <w:adjustRightInd w:val="0"/>
              <w:jc w:val="center"/>
            </w:pPr>
          </w:p>
        </w:tc>
        <w:tc>
          <w:tcPr>
            <w:tcW w:w="1739" w:type="dxa"/>
            <w:vMerge/>
          </w:tcPr>
          <w:p w:rsidR="00AE3F8B" w:rsidRPr="00967752" w:rsidRDefault="00AE3F8B" w:rsidP="006C5C80">
            <w:pPr>
              <w:autoSpaceDE w:val="0"/>
              <w:autoSpaceDN w:val="0"/>
              <w:adjustRightInd w:val="0"/>
            </w:pPr>
          </w:p>
        </w:tc>
      </w:tr>
      <w:tr w:rsidR="00AE3F8B" w:rsidRPr="00967752" w:rsidTr="009800F8">
        <w:trPr>
          <w:cantSplit/>
          <w:trHeight w:val="364"/>
        </w:trPr>
        <w:tc>
          <w:tcPr>
            <w:tcW w:w="541" w:type="dxa"/>
            <w:vMerge/>
            <w:vAlign w:val="center"/>
          </w:tcPr>
          <w:p w:rsidR="00AE3F8B" w:rsidRPr="00967752" w:rsidRDefault="00AE3F8B" w:rsidP="006C5C80">
            <w:pPr>
              <w:rPr>
                <w:b/>
              </w:rPr>
            </w:pPr>
          </w:p>
        </w:tc>
        <w:tc>
          <w:tcPr>
            <w:tcW w:w="2629" w:type="dxa"/>
            <w:vMerge/>
            <w:vAlign w:val="center"/>
          </w:tcPr>
          <w:p w:rsidR="00AE3F8B" w:rsidRPr="00967752" w:rsidRDefault="00AE3F8B" w:rsidP="006C5C80">
            <w:pPr>
              <w:rPr>
                <w:b/>
              </w:rPr>
            </w:pPr>
          </w:p>
        </w:tc>
        <w:tc>
          <w:tcPr>
            <w:tcW w:w="2209" w:type="dxa"/>
            <w:vMerge/>
            <w:vAlign w:val="center"/>
          </w:tcPr>
          <w:p w:rsidR="00AE3F8B" w:rsidRDefault="00AE3F8B" w:rsidP="006C5C80">
            <w:pPr>
              <w:autoSpaceDE w:val="0"/>
              <w:autoSpaceDN w:val="0"/>
              <w:adjustRightInd w:val="0"/>
              <w:rPr>
                <w:b/>
              </w:rPr>
            </w:pPr>
          </w:p>
        </w:tc>
        <w:tc>
          <w:tcPr>
            <w:tcW w:w="3619" w:type="dxa"/>
          </w:tcPr>
          <w:p w:rsidR="00AE3F8B" w:rsidRPr="006C5C80" w:rsidRDefault="00AE3F8B" w:rsidP="006C5C80">
            <w:pPr>
              <w:autoSpaceDE w:val="0"/>
              <w:autoSpaceDN w:val="0"/>
              <w:adjustRightInd w:val="0"/>
              <w:rPr>
                <w:i/>
              </w:rPr>
            </w:pPr>
            <w:r w:rsidRPr="006C5C80">
              <w:rPr>
                <w:i/>
              </w:rPr>
              <w:t>ефективності</w:t>
            </w:r>
          </w:p>
          <w:p w:rsidR="00AE3F8B" w:rsidRPr="006C5C80" w:rsidRDefault="00AE3F8B" w:rsidP="00F71986">
            <w:pPr>
              <w:autoSpaceDE w:val="0"/>
              <w:autoSpaceDN w:val="0"/>
              <w:adjustRightInd w:val="0"/>
            </w:pPr>
            <w:r w:rsidRPr="006C5C80">
              <w:t>одиниця (</w:t>
            </w:r>
            <w:r>
              <w:rPr>
                <w:lang w:val="uk-UA"/>
              </w:rPr>
              <w:t>2</w:t>
            </w:r>
            <w:r w:rsidRPr="006C5C80">
              <w:t xml:space="preserve"> шт.)</w:t>
            </w:r>
          </w:p>
        </w:tc>
        <w:tc>
          <w:tcPr>
            <w:tcW w:w="1798" w:type="dxa"/>
            <w:vMerge/>
          </w:tcPr>
          <w:p w:rsidR="00AE3F8B" w:rsidRPr="00967752" w:rsidRDefault="00AE3F8B" w:rsidP="006C5C80">
            <w:pPr>
              <w:autoSpaceDE w:val="0"/>
              <w:autoSpaceDN w:val="0"/>
              <w:adjustRightInd w:val="0"/>
            </w:pPr>
          </w:p>
        </w:tc>
        <w:tc>
          <w:tcPr>
            <w:tcW w:w="1800" w:type="dxa"/>
            <w:vMerge/>
          </w:tcPr>
          <w:p w:rsidR="00AE3F8B" w:rsidRPr="00967752" w:rsidRDefault="00AE3F8B" w:rsidP="006C5C80">
            <w:pPr>
              <w:autoSpaceDE w:val="0"/>
              <w:autoSpaceDN w:val="0"/>
              <w:adjustRightInd w:val="0"/>
            </w:pPr>
          </w:p>
        </w:tc>
        <w:tc>
          <w:tcPr>
            <w:tcW w:w="1442" w:type="dxa"/>
            <w:vMerge/>
          </w:tcPr>
          <w:p w:rsidR="00AE3F8B" w:rsidRPr="00967752" w:rsidRDefault="00AE3F8B" w:rsidP="006C5C80">
            <w:pPr>
              <w:autoSpaceDE w:val="0"/>
              <w:autoSpaceDN w:val="0"/>
              <w:adjustRightInd w:val="0"/>
              <w:jc w:val="center"/>
            </w:pPr>
          </w:p>
        </w:tc>
        <w:tc>
          <w:tcPr>
            <w:tcW w:w="1739" w:type="dxa"/>
            <w:vMerge/>
          </w:tcPr>
          <w:p w:rsidR="00AE3F8B" w:rsidRPr="00967752" w:rsidRDefault="00AE3F8B" w:rsidP="006C5C80">
            <w:pPr>
              <w:autoSpaceDE w:val="0"/>
              <w:autoSpaceDN w:val="0"/>
              <w:adjustRightInd w:val="0"/>
            </w:pPr>
          </w:p>
        </w:tc>
      </w:tr>
      <w:tr w:rsidR="00AE3F8B" w:rsidRPr="00967752" w:rsidTr="009800F8">
        <w:trPr>
          <w:cantSplit/>
          <w:trHeight w:val="518"/>
        </w:trPr>
        <w:tc>
          <w:tcPr>
            <w:tcW w:w="541" w:type="dxa"/>
            <w:vMerge/>
            <w:vAlign w:val="center"/>
          </w:tcPr>
          <w:p w:rsidR="00AE3F8B" w:rsidRPr="00967752" w:rsidRDefault="00AE3F8B" w:rsidP="006C5C80">
            <w:pPr>
              <w:rPr>
                <w:b/>
              </w:rPr>
            </w:pPr>
          </w:p>
        </w:tc>
        <w:tc>
          <w:tcPr>
            <w:tcW w:w="2629" w:type="dxa"/>
            <w:vMerge/>
            <w:vAlign w:val="center"/>
          </w:tcPr>
          <w:p w:rsidR="00AE3F8B" w:rsidRPr="00967752" w:rsidRDefault="00AE3F8B" w:rsidP="006C5C80">
            <w:pPr>
              <w:rPr>
                <w:b/>
              </w:rPr>
            </w:pPr>
          </w:p>
        </w:tc>
        <w:tc>
          <w:tcPr>
            <w:tcW w:w="2209" w:type="dxa"/>
            <w:vMerge/>
            <w:vAlign w:val="center"/>
          </w:tcPr>
          <w:p w:rsidR="00AE3F8B" w:rsidRDefault="00AE3F8B" w:rsidP="006C5C80">
            <w:pPr>
              <w:autoSpaceDE w:val="0"/>
              <w:autoSpaceDN w:val="0"/>
              <w:adjustRightInd w:val="0"/>
              <w:rPr>
                <w:b/>
              </w:rPr>
            </w:pPr>
          </w:p>
        </w:tc>
        <w:tc>
          <w:tcPr>
            <w:tcW w:w="3619" w:type="dxa"/>
          </w:tcPr>
          <w:p w:rsidR="00AE3F8B" w:rsidRPr="006C5C80" w:rsidRDefault="00AE3F8B" w:rsidP="006C5C80">
            <w:pPr>
              <w:autoSpaceDE w:val="0"/>
              <w:autoSpaceDN w:val="0"/>
              <w:adjustRightInd w:val="0"/>
              <w:rPr>
                <w:i/>
              </w:rPr>
            </w:pPr>
            <w:r w:rsidRPr="006C5C80">
              <w:rPr>
                <w:i/>
              </w:rPr>
              <w:t>якості</w:t>
            </w:r>
          </w:p>
          <w:p w:rsidR="00AE3F8B" w:rsidRPr="006C5C80" w:rsidRDefault="00AE3F8B" w:rsidP="006C5C80">
            <w:pPr>
              <w:autoSpaceDE w:val="0"/>
              <w:autoSpaceDN w:val="0"/>
              <w:adjustRightInd w:val="0"/>
              <w:rPr>
                <w:i/>
              </w:rPr>
            </w:pPr>
            <w:r w:rsidRPr="006C5C80">
              <w:t>100</w:t>
            </w:r>
            <w:r>
              <w:rPr>
                <w:lang w:val="uk-UA"/>
              </w:rPr>
              <w:t xml:space="preserve"> </w:t>
            </w:r>
            <w:r w:rsidRPr="006C5C80">
              <w:t>%</w:t>
            </w:r>
          </w:p>
        </w:tc>
        <w:tc>
          <w:tcPr>
            <w:tcW w:w="1798" w:type="dxa"/>
            <w:vMerge/>
          </w:tcPr>
          <w:p w:rsidR="00AE3F8B" w:rsidRPr="00967752" w:rsidRDefault="00AE3F8B" w:rsidP="006C5C80">
            <w:pPr>
              <w:autoSpaceDE w:val="0"/>
              <w:autoSpaceDN w:val="0"/>
              <w:adjustRightInd w:val="0"/>
            </w:pPr>
          </w:p>
        </w:tc>
        <w:tc>
          <w:tcPr>
            <w:tcW w:w="1800" w:type="dxa"/>
            <w:vMerge/>
          </w:tcPr>
          <w:p w:rsidR="00AE3F8B" w:rsidRPr="00967752" w:rsidRDefault="00AE3F8B" w:rsidP="006C5C80">
            <w:pPr>
              <w:autoSpaceDE w:val="0"/>
              <w:autoSpaceDN w:val="0"/>
              <w:adjustRightInd w:val="0"/>
            </w:pPr>
          </w:p>
        </w:tc>
        <w:tc>
          <w:tcPr>
            <w:tcW w:w="1442" w:type="dxa"/>
            <w:vMerge/>
          </w:tcPr>
          <w:p w:rsidR="00AE3F8B" w:rsidRPr="00967752" w:rsidRDefault="00AE3F8B" w:rsidP="006C5C80">
            <w:pPr>
              <w:autoSpaceDE w:val="0"/>
              <w:autoSpaceDN w:val="0"/>
              <w:adjustRightInd w:val="0"/>
              <w:jc w:val="center"/>
            </w:pPr>
          </w:p>
        </w:tc>
        <w:tc>
          <w:tcPr>
            <w:tcW w:w="1739" w:type="dxa"/>
            <w:vMerge/>
          </w:tcPr>
          <w:p w:rsidR="00AE3F8B" w:rsidRPr="00967752" w:rsidRDefault="00AE3F8B" w:rsidP="006C5C80">
            <w:pPr>
              <w:autoSpaceDE w:val="0"/>
              <w:autoSpaceDN w:val="0"/>
              <w:adjustRightInd w:val="0"/>
            </w:pPr>
          </w:p>
        </w:tc>
      </w:tr>
      <w:tr w:rsidR="00AE3F8B" w:rsidRPr="009126B8" w:rsidTr="009800F8">
        <w:trPr>
          <w:cantSplit/>
          <w:trHeight w:val="305"/>
        </w:trPr>
        <w:tc>
          <w:tcPr>
            <w:tcW w:w="15778" w:type="dxa"/>
            <w:gridSpan w:val="8"/>
            <w:vAlign w:val="center"/>
          </w:tcPr>
          <w:p w:rsidR="00AE3F8B" w:rsidRPr="007B5926" w:rsidRDefault="00AE3F8B" w:rsidP="007B5926">
            <w:pPr>
              <w:autoSpaceDE w:val="0"/>
              <w:autoSpaceDN w:val="0"/>
              <w:adjustRightInd w:val="0"/>
              <w:jc w:val="center"/>
              <w:rPr>
                <w:b/>
                <w:lang w:val="uk-UA"/>
              </w:rPr>
            </w:pPr>
            <w:r w:rsidRPr="009126B8">
              <w:rPr>
                <w:b/>
              </w:rPr>
              <w:t>20</w:t>
            </w:r>
            <w:r>
              <w:rPr>
                <w:b/>
                <w:lang w:val="uk-UA"/>
              </w:rPr>
              <w:t xml:space="preserve">21 </w:t>
            </w:r>
            <w:r w:rsidRPr="009126B8">
              <w:rPr>
                <w:b/>
              </w:rPr>
              <w:t>р</w:t>
            </w:r>
            <w:r>
              <w:rPr>
                <w:b/>
                <w:lang w:val="uk-UA"/>
              </w:rPr>
              <w:t>ік</w:t>
            </w:r>
          </w:p>
        </w:tc>
      </w:tr>
      <w:tr w:rsidR="00AE3F8B" w:rsidRPr="009126B8" w:rsidTr="009800F8">
        <w:trPr>
          <w:cantSplit/>
          <w:trHeight w:val="509"/>
        </w:trPr>
        <w:tc>
          <w:tcPr>
            <w:tcW w:w="541" w:type="dxa"/>
            <w:vMerge w:val="restart"/>
            <w:vAlign w:val="center"/>
          </w:tcPr>
          <w:p w:rsidR="00AE3F8B" w:rsidRPr="006C5C80" w:rsidRDefault="00AE3F8B" w:rsidP="006C5C80">
            <w:pPr>
              <w:rPr>
                <w:b/>
                <w:lang w:val="uk-UA"/>
              </w:rPr>
            </w:pPr>
            <w:r>
              <w:rPr>
                <w:b/>
                <w:lang w:val="uk-UA"/>
              </w:rPr>
              <w:t>1</w:t>
            </w:r>
          </w:p>
        </w:tc>
        <w:tc>
          <w:tcPr>
            <w:tcW w:w="2629" w:type="dxa"/>
            <w:vMerge w:val="restart"/>
            <w:vAlign w:val="center"/>
          </w:tcPr>
          <w:p w:rsidR="00AE3F8B" w:rsidRPr="006C5C80" w:rsidRDefault="00AE3F8B" w:rsidP="002426EF">
            <w:pPr>
              <w:autoSpaceDE w:val="0"/>
              <w:autoSpaceDN w:val="0"/>
              <w:adjustRightInd w:val="0"/>
              <w:rPr>
                <w:b/>
                <w:lang w:val="uk-UA"/>
              </w:rPr>
            </w:pPr>
            <w:r w:rsidRPr="009126B8">
              <w:rPr>
                <w:b/>
              </w:rPr>
              <w:t xml:space="preserve">Завдання </w:t>
            </w:r>
            <w:r>
              <w:rPr>
                <w:b/>
                <w:lang w:val="uk-UA"/>
              </w:rPr>
              <w:t>1</w:t>
            </w:r>
          </w:p>
          <w:p w:rsidR="00AE3F8B" w:rsidRPr="006C5C80" w:rsidRDefault="00AE3F8B" w:rsidP="002426EF">
            <w:r w:rsidRPr="006C5C80">
              <w:t>Формування житлового фонду  для забезпечення потреб дітей-сиріт та дітей, позбавлених батьківського піклування, та осіб з їх числа</w:t>
            </w:r>
          </w:p>
          <w:p w:rsidR="00AE3F8B" w:rsidRPr="009126B8" w:rsidRDefault="00AE3F8B" w:rsidP="002426EF">
            <w:pPr>
              <w:rPr>
                <w:b/>
              </w:rPr>
            </w:pPr>
          </w:p>
        </w:tc>
        <w:tc>
          <w:tcPr>
            <w:tcW w:w="2209" w:type="dxa"/>
            <w:vMerge w:val="restart"/>
            <w:vAlign w:val="center"/>
          </w:tcPr>
          <w:p w:rsidR="00AE3F8B" w:rsidRPr="009126B8" w:rsidRDefault="00AE3F8B" w:rsidP="006C5C80">
            <w:pPr>
              <w:autoSpaceDE w:val="0"/>
              <w:autoSpaceDN w:val="0"/>
              <w:adjustRightInd w:val="0"/>
              <w:rPr>
                <w:b/>
              </w:rPr>
            </w:pPr>
            <w:r w:rsidRPr="009126B8">
              <w:rPr>
                <w:b/>
              </w:rPr>
              <w:t>Захід 1</w:t>
            </w:r>
          </w:p>
          <w:p w:rsidR="00AE3F8B" w:rsidRPr="006C5C80" w:rsidRDefault="00AE3F8B" w:rsidP="006C5C80">
            <w:r w:rsidRPr="006C5C80">
              <w:t>Придбання житла у введених в експлуатацію багатоквартирних житлових будинках</w:t>
            </w:r>
          </w:p>
        </w:tc>
        <w:tc>
          <w:tcPr>
            <w:tcW w:w="3619" w:type="dxa"/>
          </w:tcPr>
          <w:p w:rsidR="00AE3F8B" w:rsidRPr="002426EF" w:rsidRDefault="00AE3F8B" w:rsidP="006C5C80">
            <w:pPr>
              <w:autoSpaceDE w:val="0"/>
              <w:autoSpaceDN w:val="0"/>
              <w:adjustRightInd w:val="0"/>
              <w:rPr>
                <w:i/>
              </w:rPr>
            </w:pPr>
            <w:r w:rsidRPr="002426EF">
              <w:rPr>
                <w:i/>
              </w:rPr>
              <w:t>затрат</w:t>
            </w:r>
          </w:p>
          <w:p w:rsidR="00AE3F8B" w:rsidRPr="002426EF" w:rsidRDefault="00AE3F8B" w:rsidP="006C5C80">
            <w:pPr>
              <w:autoSpaceDE w:val="0"/>
              <w:autoSpaceDN w:val="0"/>
              <w:adjustRightInd w:val="0"/>
            </w:pPr>
            <w:r>
              <w:rPr>
                <w:lang w:val="uk-UA"/>
              </w:rPr>
              <w:t>п</w:t>
            </w:r>
            <w:r w:rsidRPr="002426EF">
              <w:t xml:space="preserve">ридбання житла </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Pr="009126B8" w:rsidRDefault="00AE3F8B" w:rsidP="006C5C80">
            <w:pPr>
              <w:autoSpaceDE w:val="0"/>
              <w:autoSpaceDN w:val="0"/>
              <w:adjustRightInd w:val="0"/>
              <w:contextualSpacing/>
            </w:pPr>
            <w:r w:rsidRPr="009126B8">
              <w:t xml:space="preserve">обласний бюджет </w:t>
            </w:r>
          </w:p>
          <w:p w:rsidR="00AE3F8B" w:rsidRPr="009126B8" w:rsidRDefault="00AE3F8B" w:rsidP="006C5C80">
            <w:pPr>
              <w:autoSpaceDE w:val="0"/>
              <w:autoSpaceDN w:val="0"/>
              <w:adjustRightInd w:val="0"/>
              <w:contextualSpacing/>
            </w:pPr>
          </w:p>
          <w:p w:rsidR="00AE3F8B" w:rsidRPr="009126B8" w:rsidRDefault="00AE3F8B" w:rsidP="006C5C80">
            <w:pPr>
              <w:autoSpaceDE w:val="0"/>
              <w:autoSpaceDN w:val="0"/>
              <w:adjustRightInd w:val="0"/>
              <w:contextualSpacing/>
            </w:pPr>
          </w:p>
          <w:p w:rsidR="00AE3F8B" w:rsidRPr="009126B8" w:rsidRDefault="00AE3F8B" w:rsidP="006C5C80">
            <w:pPr>
              <w:autoSpaceDE w:val="0"/>
              <w:autoSpaceDN w:val="0"/>
              <w:adjustRightInd w:val="0"/>
              <w:contextualSpacing/>
            </w:pPr>
            <w:r w:rsidRPr="009126B8">
              <w:t xml:space="preserve">міський </w:t>
            </w:r>
          </w:p>
          <w:p w:rsidR="00AE3F8B" w:rsidRPr="009126B8" w:rsidRDefault="00AE3F8B" w:rsidP="006C5C80">
            <w:pPr>
              <w:autoSpaceDE w:val="0"/>
              <w:autoSpaceDN w:val="0"/>
              <w:adjustRightInd w:val="0"/>
              <w:contextualSpacing/>
            </w:pPr>
            <w:r w:rsidRPr="009126B8">
              <w:t>бюджет</w:t>
            </w:r>
          </w:p>
        </w:tc>
        <w:tc>
          <w:tcPr>
            <w:tcW w:w="1442" w:type="dxa"/>
            <w:vMerge w:val="restart"/>
          </w:tcPr>
          <w:p w:rsidR="00AE3F8B" w:rsidRPr="00F71986" w:rsidRDefault="00AE3F8B" w:rsidP="006C5C80">
            <w:pPr>
              <w:autoSpaceDE w:val="0"/>
              <w:autoSpaceDN w:val="0"/>
              <w:adjustRightInd w:val="0"/>
              <w:jc w:val="center"/>
              <w:rPr>
                <w:lang w:val="uk-UA"/>
              </w:rPr>
            </w:pPr>
            <w:r>
              <w:rPr>
                <w:lang w:val="uk-UA"/>
              </w:rPr>
              <w:t>432,036</w:t>
            </w:r>
          </w:p>
          <w:p w:rsidR="00AE3F8B" w:rsidRPr="002426EF" w:rsidRDefault="00AE3F8B" w:rsidP="006C5C80">
            <w:pPr>
              <w:autoSpaceDE w:val="0"/>
              <w:autoSpaceDN w:val="0"/>
              <w:adjustRightInd w:val="0"/>
              <w:jc w:val="center"/>
            </w:pPr>
          </w:p>
          <w:p w:rsidR="00AE3F8B" w:rsidRPr="002426EF" w:rsidRDefault="00AE3F8B" w:rsidP="006C5C80">
            <w:pPr>
              <w:autoSpaceDE w:val="0"/>
              <w:autoSpaceDN w:val="0"/>
              <w:adjustRightInd w:val="0"/>
              <w:jc w:val="center"/>
            </w:pPr>
          </w:p>
          <w:p w:rsidR="00AE3F8B" w:rsidRPr="002426EF" w:rsidRDefault="00AE3F8B" w:rsidP="006C5C80">
            <w:pPr>
              <w:autoSpaceDE w:val="0"/>
              <w:autoSpaceDN w:val="0"/>
              <w:adjustRightInd w:val="0"/>
              <w:jc w:val="center"/>
            </w:pPr>
          </w:p>
          <w:p w:rsidR="00AE3F8B" w:rsidRPr="00F71986" w:rsidRDefault="00AE3F8B" w:rsidP="006C5C80">
            <w:pPr>
              <w:autoSpaceDE w:val="0"/>
              <w:autoSpaceDN w:val="0"/>
              <w:adjustRightInd w:val="0"/>
              <w:jc w:val="center"/>
              <w:rPr>
                <w:lang w:val="uk-UA"/>
              </w:rPr>
            </w:pPr>
            <w:r>
              <w:rPr>
                <w:lang w:val="uk-UA"/>
              </w:rPr>
              <w:t>288,024</w:t>
            </w:r>
          </w:p>
          <w:p w:rsidR="00AE3F8B" w:rsidRPr="009126B8" w:rsidRDefault="00AE3F8B" w:rsidP="006C5C80">
            <w:pPr>
              <w:autoSpaceDE w:val="0"/>
              <w:autoSpaceDN w:val="0"/>
              <w:adjustRightInd w:val="0"/>
              <w:jc w:val="center"/>
              <w:rPr>
                <w:b/>
              </w:rPr>
            </w:pPr>
          </w:p>
          <w:p w:rsidR="00AE3F8B" w:rsidRDefault="00AE3F8B" w:rsidP="006C5C80">
            <w:pPr>
              <w:autoSpaceDE w:val="0"/>
              <w:autoSpaceDN w:val="0"/>
              <w:adjustRightInd w:val="0"/>
              <w:jc w:val="center"/>
              <w:rPr>
                <w:b/>
              </w:rPr>
            </w:pPr>
          </w:p>
          <w:p w:rsidR="00AE3F8B" w:rsidRDefault="00AE3F8B" w:rsidP="006C5C80">
            <w:pPr>
              <w:autoSpaceDE w:val="0"/>
              <w:autoSpaceDN w:val="0"/>
              <w:adjustRightInd w:val="0"/>
              <w:jc w:val="center"/>
              <w:rPr>
                <w:b/>
              </w:rPr>
            </w:pPr>
          </w:p>
          <w:p w:rsidR="00AE3F8B" w:rsidRPr="009126B8" w:rsidRDefault="00AE3F8B" w:rsidP="006C5C80">
            <w:pPr>
              <w:autoSpaceDE w:val="0"/>
              <w:autoSpaceDN w:val="0"/>
              <w:adjustRightInd w:val="0"/>
              <w:jc w:val="center"/>
              <w:rPr>
                <w:b/>
              </w:rPr>
            </w:pPr>
          </w:p>
        </w:tc>
        <w:tc>
          <w:tcPr>
            <w:tcW w:w="1739" w:type="dxa"/>
            <w:vMerge w:val="restart"/>
          </w:tcPr>
          <w:p w:rsidR="00AE3F8B" w:rsidRPr="009126B8" w:rsidRDefault="00AE3F8B"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AE3F8B" w:rsidRPr="009126B8" w:rsidTr="009800F8">
        <w:trPr>
          <w:cantSplit/>
          <w:trHeight w:val="868"/>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 xml:space="preserve">продукту </w:t>
            </w:r>
          </w:p>
          <w:p w:rsidR="00AE3F8B" w:rsidRPr="002426EF" w:rsidRDefault="00AE3F8B" w:rsidP="006C5C80">
            <w:pPr>
              <w:autoSpaceDE w:val="0"/>
              <w:autoSpaceDN w:val="0"/>
              <w:adjustRightInd w:val="0"/>
            </w:pPr>
            <w:r>
              <w:rPr>
                <w:lang w:val="uk-UA"/>
              </w:rPr>
              <w:t>2</w:t>
            </w:r>
            <w:r w:rsidRPr="002426EF">
              <w:t xml:space="preserve"> однокімнатні квартири</w:t>
            </w:r>
          </w:p>
          <w:p w:rsidR="00AE3F8B" w:rsidRPr="002426EF" w:rsidRDefault="00AE3F8B" w:rsidP="00F71986">
            <w:pPr>
              <w:autoSpaceDE w:val="0"/>
              <w:autoSpaceDN w:val="0"/>
              <w:adjustRightInd w:val="0"/>
            </w:pPr>
            <w:r w:rsidRPr="002426EF">
              <w:t xml:space="preserve">( заг. площа 1 квартири: </w:t>
            </w:r>
            <w:r>
              <w:rPr>
                <w:lang w:val="uk-UA"/>
              </w:rPr>
              <w:t xml:space="preserve">30 </w:t>
            </w:r>
            <w:r>
              <w:t>м²</w:t>
            </w:r>
            <w:r w:rsidRPr="002426EF">
              <w:t xml:space="preserve">) </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450"/>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ефективності</w:t>
            </w:r>
          </w:p>
          <w:p w:rsidR="00AE3F8B" w:rsidRPr="002426EF" w:rsidRDefault="00AE3F8B" w:rsidP="006C5C80">
            <w:pPr>
              <w:autoSpaceDE w:val="0"/>
              <w:autoSpaceDN w:val="0"/>
              <w:adjustRightInd w:val="0"/>
            </w:pPr>
            <w:r>
              <w:rPr>
                <w:lang w:val="uk-UA"/>
              </w:rPr>
              <w:t>12 001</w:t>
            </w:r>
            <w:r w:rsidRPr="002426EF">
              <w:t xml:space="preserve">  грн/м</w:t>
            </w:r>
            <w:r w:rsidRPr="002426EF">
              <w:rPr>
                <w:vertAlign w:val="superscript"/>
              </w:rPr>
              <w:t>2</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923"/>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якості</w:t>
            </w:r>
          </w:p>
          <w:p w:rsidR="00AE3F8B" w:rsidRPr="002426EF" w:rsidRDefault="00AE3F8B" w:rsidP="006C5C80">
            <w:pPr>
              <w:autoSpaceDE w:val="0"/>
              <w:autoSpaceDN w:val="0"/>
              <w:adjustRightInd w:val="0"/>
            </w:pPr>
            <w:r w:rsidRPr="002426EF">
              <w:t>100%</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579"/>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restart"/>
            <w:vAlign w:val="center"/>
          </w:tcPr>
          <w:p w:rsidR="00AE3F8B" w:rsidRPr="009126B8" w:rsidRDefault="00AE3F8B" w:rsidP="006C5C80">
            <w:pPr>
              <w:autoSpaceDE w:val="0"/>
              <w:autoSpaceDN w:val="0"/>
              <w:adjustRightInd w:val="0"/>
              <w:rPr>
                <w:b/>
              </w:rPr>
            </w:pPr>
            <w:r w:rsidRPr="009126B8">
              <w:rPr>
                <w:b/>
              </w:rPr>
              <w:t>Захід 2</w:t>
            </w:r>
          </w:p>
          <w:p w:rsidR="00AE3F8B" w:rsidRPr="002426EF" w:rsidRDefault="00AE3F8B" w:rsidP="006C5C80">
            <w:pPr>
              <w:autoSpaceDE w:val="0"/>
              <w:autoSpaceDN w:val="0"/>
              <w:adjustRightInd w:val="0"/>
            </w:pPr>
            <w:r w:rsidRPr="002426EF">
              <w:t>Укладення договору купівлі-продажу</w:t>
            </w:r>
          </w:p>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затрат</w:t>
            </w:r>
          </w:p>
          <w:p w:rsidR="00AE3F8B" w:rsidRPr="002426EF" w:rsidRDefault="00AE3F8B" w:rsidP="006C5C80">
            <w:pPr>
              <w:autoSpaceDE w:val="0"/>
              <w:autoSpaceDN w:val="0"/>
              <w:adjustRightInd w:val="0"/>
            </w:pPr>
            <w:r w:rsidRPr="002426EF">
              <w:t>мито, послуги нотаріуса</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Pr="009126B8" w:rsidRDefault="00AE3F8B" w:rsidP="006C5C80">
            <w:pPr>
              <w:autoSpaceDE w:val="0"/>
              <w:autoSpaceDN w:val="0"/>
              <w:adjustRightInd w:val="0"/>
              <w:contextualSpacing/>
            </w:pPr>
            <w:r w:rsidRPr="009126B8">
              <w:t xml:space="preserve">міський </w:t>
            </w:r>
          </w:p>
          <w:p w:rsidR="00AE3F8B" w:rsidRPr="009126B8" w:rsidRDefault="00AE3F8B" w:rsidP="006C5C80">
            <w:pPr>
              <w:autoSpaceDE w:val="0"/>
              <w:autoSpaceDN w:val="0"/>
              <w:adjustRightInd w:val="0"/>
            </w:pPr>
            <w:r w:rsidRPr="009126B8">
              <w:t>бюджет</w:t>
            </w:r>
          </w:p>
        </w:tc>
        <w:tc>
          <w:tcPr>
            <w:tcW w:w="1442" w:type="dxa"/>
            <w:vMerge w:val="restart"/>
          </w:tcPr>
          <w:p w:rsidR="00AE3F8B" w:rsidRPr="00F71986" w:rsidRDefault="00AE3F8B" w:rsidP="006C5C80">
            <w:pPr>
              <w:autoSpaceDE w:val="0"/>
              <w:autoSpaceDN w:val="0"/>
              <w:adjustRightInd w:val="0"/>
              <w:jc w:val="center"/>
              <w:rPr>
                <w:lang w:val="uk-UA"/>
              </w:rPr>
            </w:pPr>
            <w:r>
              <w:rPr>
                <w:lang w:val="uk-UA"/>
              </w:rPr>
              <w:t>14,401</w:t>
            </w:r>
          </w:p>
          <w:p w:rsidR="00AE3F8B" w:rsidRPr="002426EF" w:rsidRDefault="00AE3F8B" w:rsidP="006C5C80">
            <w:pPr>
              <w:autoSpaceDE w:val="0"/>
              <w:autoSpaceDN w:val="0"/>
              <w:adjustRightInd w:val="0"/>
              <w:jc w:val="center"/>
              <w:rPr>
                <w:sz w:val="18"/>
                <w:szCs w:val="18"/>
              </w:rPr>
            </w:pPr>
            <w:r w:rsidRPr="002426EF">
              <w:rPr>
                <w:sz w:val="18"/>
                <w:szCs w:val="18"/>
              </w:rPr>
              <w:t>(2% від вартості об’єкта – мито)</w:t>
            </w:r>
          </w:p>
          <w:p w:rsidR="00AE3F8B" w:rsidRPr="002426EF" w:rsidRDefault="00AE3F8B" w:rsidP="006C5C80">
            <w:pPr>
              <w:autoSpaceDE w:val="0"/>
              <w:autoSpaceDN w:val="0"/>
              <w:adjustRightInd w:val="0"/>
              <w:jc w:val="center"/>
              <w:rPr>
                <w:sz w:val="18"/>
                <w:szCs w:val="18"/>
              </w:rPr>
            </w:pPr>
          </w:p>
          <w:p w:rsidR="00AE3F8B" w:rsidRPr="00F71986" w:rsidRDefault="00AE3F8B" w:rsidP="006C5C80">
            <w:pPr>
              <w:autoSpaceDE w:val="0"/>
              <w:autoSpaceDN w:val="0"/>
              <w:adjustRightInd w:val="0"/>
              <w:jc w:val="center"/>
              <w:rPr>
                <w:lang w:val="uk-UA"/>
              </w:rPr>
            </w:pPr>
            <w:r>
              <w:rPr>
                <w:lang w:val="uk-UA"/>
              </w:rPr>
              <w:t>5,0</w:t>
            </w:r>
          </w:p>
          <w:p w:rsidR="00AE3F8B" w:rsidRPr="009126B8" w:rsidRDefault="00AE3F8B" w:rsidP="006C5C80">
            <w:pPr>
              <w:autoSpaceDE w:val="0"/>
              <w:autoSpaceDN w:val="0"/>
              <w:adjustRightInd w:val="0"/>
              <w:jc w:val="center"/>
              <w:rPr>
                <w:sz w:val="18"/>
                <w:szCs w:val="18"/>
              </w:rPr>
            </w:pPr>
            <w:r w:rsidRPr="002426EF">
              <w:rPr>
                <w:sz w:val="18"/>
                <w:szCs w:val="18"/>
              </w:rPr>
              <w:t>(послуги</w:t>
            </w:r>
            <w:r w:rsidRPr="009126B8">
              <w:rPr>
                <w:sz w:val="18"/>
                <w:szCs w:val="18"/>
              </w:rPr>
              <w:t xml:space="preserve"> нотаріуса)</w:t>
            </w:r>
          </w:p>
        </w:tc>
        <w:tc>
          <w:tcPr>
            <w:tcW w:w="1739" w:type="dxa"/>
            <w:vMerge w:val="restart"/>
          </w:tcPr>
          <w:p w:rsidR="00AE3F8B" w:rsidRPr="009126B8" w:rsidRDefault="00AE3F8B"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AE3F8B" w:rsidRPr="009126B8" w:rsidTr="009800F8">
        <w:trPr>
          <w:cantSplit/>
          <w:trHeight w:val="518"/>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 xml:space="preserve">продукту </w:t>
            </w:r>
          </w:p>
          <w:p w:rsidR="00AE3F8B" w:rsidRPr="002426EF" w:rsidRDefault="00AE3F8B" w:rsidP="006C5C80">
            <w:pPr>
              <w:autoSpaceDE w:val="0"/>
              <w:autoSpaceDN w:val="0"/>
              <w:adjustRightInd w:val="0"/>
            </w:pPr>
            <w:r w:rsidRPr="002426EF">
              <w:t>договір купівлі-продажу</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337"/>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ефективності</w:t>
            </w:r>
          </w:p>
          <w:p w:rsidR="00AE3F8B" w:rsidRPr="002426EF" w:rsidRDefault="00AE3F8B" w:rsidP="00F71986">
            <w:pPr>
              <w:autoSpaceDE w:val="0"/>
              <w:autoSpaceDN w:val="0"/>
              <w:adjustRightInd w:val="0"/>
            </w:pPr>
            <w:r w:rsidRPr="002426EF">
              <w:t>одиниця (</w:t>
            </w:r>
            <w:r>
              <w:rPr>
                <w:lang w:val="uk-UA"/>
              </w:rPr>
              <w:t>2</w:t>
            </w:r>
            <w:r w:rsidRPr="002426EF">
              <w:t xml:space="preserve"> шт.)</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253"/>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якості</w:t>
            </w:r>
          </w:p>
          <w:p w:rsidR="00AE3F8B" w:rsidRPr="002426EF" w:rsidRDefault="00AE3F8B" w:rsidP="006C5C80">
            <w:pPr>
              <w:autoSpaceDE w:val="0"/>
              <w:autoSpaceDN w:val="0"/>
              <w:adjustRightInd w:val="0"/>
              <w:rPr>
                <w:i/>
              </w:rPr>
            </w:pPr>
            <w:r w:rsidRPr="002426EF">
              <w:t>100%</w:t>
            </w:r>
          </w:p>
        </w:tc>
        <w:tc>
          <w:tcPr>
            <w:tcW w:w="1798" w:type="dxa"/>
            <w:vMerge/>
          </w:tcPr>
          <w:p w:rsidR="00AE3F8B" w:rsidRPr="009126B8" w:rsidRDefault="00AE3F8B" w:rsidP="006C5C80">
            <w:pPr>
              <w:autoSpaceDE w:val="0"/>
              <w:autoSpaceDN w:val="0"/>
              <w:adjustRightInd w:val="0"/>
              <w:rPr>
                <w:b/>
              </w:rPr>
            </w:pPr>
          </w:p>
        </w:tc>
        <w:tc>
          <w:tcPr>
            <w:tcW w:w="1800" w:type="dxa"/>
            <w:vMerge/>
          </w:tcPr>
          <w:p w:rsidR="00AE3F8B" w:rsidRPr="009126B8" w:rsidRDefault="00AE3F8B" w:rsidP="006C5C80">
            <w:pPr>
              <w:autoSpaceDE w:val="0"/>
              <w:autoSpaceDN w:val="0"/>
              <w:adjustRightInd w:val="0"/>
              <w:rPr>
                <w:b/>
              </w:rPr>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429"/>
        </w:trPr>
        <w:tc>
          <w:tcPr>
            <w:tcW w:w="15778" w:type="dxa"/>
            <w:gridSpan w:val="8"/>
            <w:vAlign w:val="center"/>
          </w:tcPr>
          <w:p w:rsidR="00AE3F8B" w:rsidRPr="007B5926" w:rsidRDefault="00AE3F8B" w:rsidP="007B5926">
            <w:pPr>
              <w:autoSpaceDE w:val="0"/>
              <w:autoSpaceDN w:val="0"/>
              <w:adjustRightInd w:val="0"/>
              <w:jc w:val="center"/>
              <w:rPr>
                <w:b/>
                <w:lang w:val="uk-UA"/>
              </w:rPr>
            </w:pPr>
            <w:r>
              <w:rPr>
                <w:b/>
              </w:rPr>
              <w:t>202</w:t>
            </w:r>
            <w:r>
              <w:rPr>
                <w:b/>
                <w:lang w:val="uk-UA"/>
              </w:rPr>
              <w:t xml:space="preserve">2 </w:t>
            </w:r>
            <w:r w:rsidRPr="009126B8">
              <w:rPr>
                <w:b/>
              </w:rPr>
              <w:t>р</w:t>
            </w:r>
            <w:r>
              <w:rPr>
                <w:b/>
                <w:lang w:val="uk-UA"/>
              </w:rPr>
              <w:t>ік</w:t>
            </w:r>
          </w:p>
        </w:tc>
      </w:tr>
      <w:tr w:rsidR="00AE3F8B" w:rsidRPr="007F5E4E" w:rsidTr="007B5926">
        <w:trPr>
          <w:cantSplit/>
          <w:trHeight w:val="523"/>
        </w:trPr>
        <w:tc>
          <w:tcPr>
            <w:tcW w:w="541" w:type="dxa"/>
            <w:vMerge w:val="restart"/>
            <w:vAlign w:val="center"/>
          </w:tcPr>
          <w:p w:rsidR="00AE3F8B" w:rsidRPr="002426EF" w:rsidRDefault="00AE3F8B" w:rsidP="006C5C80">
            <w:pPr>
              <w:rPr>
                <w:b/>
                <w:lang w:val="uk-UA"/>
              </w:rPr>
            </w:pPr>
            <w:r>
              <w:rPr>
                <w:b/>
                <w:lang w:val="uk-UA"/>
              </w:rPr>
              <w:t>1</w:t>
            </w:r>
          </w:p>
        </w:tc>
        <w:tc>
          <w:tcPr>
            <w:tcW w:w="2629" w:type="dxa"/>
            <w:vMerge w:val="restart"/>
            <w:vAlign w:val="center"/>
          </w:tcPr>
          <w:p w:rsidR="00AE3F8B" w:rsidRPr="002426EF" w:rsidRDefault="00AE3F8B" w:rsidP="002426EF">
            <w:pPr>
              <w:autoSpaceDE w:val="0"/>
              <w:autoSpaceDN w:val="0"/>
              <w:adjustRightInd w:val="0"/>
              <w:rPr>
                <w:b/>
                <w:lang w:val="uk-UA"/>
              </w:rPr>
            </w:pPr>
            <w:r>
              <w:rPr>
                <w:b/>
              </w:rPr>
              <w:t xml:space="preserve">Завдання </w:t>
            </w:r>
            <w:r>
              <w:rPr>
                <w:b/>
                <w:lang w:val="uk-UA"/>
              </w:rPr>
              <w:t>1</w:t>
            </w:r>
          </w:p>
          <w:p w:rsidR="00AE3F8B" w:rsidRPr="002426EF" w:rsidRDefault="00AE3F8B" w:rsidP="002426EF">
            <w:r w:rsidRPr="002426EF">
              <w:t>Формування житлового фонду  для забезпечення потреб дітей-сиріт та дітей, позбавлених батьківського піклування, та осіб з їх числа</w:t>
            </w:r>
          </w:p>
          <w:p w:rsidR="00AE3F8B" w:rsidRPr="009126B8" w:rsidRDefault="00AE3F8B" w:rsidP="002426EF">
            <w:pPr>
              <w:rPr>
                <w:b/>
              </w:rPr>
            </w:pPr>
          </w:p>
        </w:tc>
        <w:tc>
          <w:tcPr>
            <w:tcW w:w="2209" w:type="dxa"/>
            <w:vMerge w:val="restart"/>
            <w:vAlign w:val="center"/>
          </w:tcPr>
          <w:p w:rsidR="00AE3F8B" w:rsidRPr="009126B8" w:rsidRDefault="00AE3F8B" w:rsidP="006C5C80">
            <w:pPr>
              <w:autoSpaceDE w:val="0"/>
              <w:autoSpaceDN w:val="0"/>
              <w:adjustRightInd w:val="0"/>
              <w:rPr>
                <w:b/>
              </w:rPr>
            </w:pPr>
            <w:r w:rsidRPr="009126B8">
              <w:rPr>
                <w:b/>
              </w:rPr>
              <w:t>Захід 1</w:t>
            </w:r>
          </w:p>
          <w:p w:rsidR="00AE3F8B" w:rsidRPr="002426EF" w:rsidRDefault="00AE3F8B" w:rsidP="006C5C80">
            <w:r w:rsidRPr="002426EF">
              <w:t>Придбання житла у введених в експлуатацію багатоквартирних житлових будинках</w:t>
            </w:r>
          </w:p>
        </w:tc>
        <w:tc>
          <w:tcPr>
            <w:tcW w:w="3619" w:type="dxa"/>
          </w:tcPr>
          <w:p w:rsidR="00AE3F8B" w:rsidRPr="002426EF" w:rsidRDefault="00AE3F8B" w:rsidP="006C5C80">
            <w:pPr>
              <w:autoSpaceDE w:val="0"/>
              <w:autoSpaceDN w:val="0"/>
              <w:adjustRightInd w:val="0"/>
              <w:rPr>
                <w:i/>
              </w:rPr>
            </w:pPr>
            <w:r w:rsidRPr="002426EF">
              <w:rPr>
                <w:i/>
              </w:rPr>
              <w:t>затрат</w:t>
            </w:r>
          </w:p>
          <w:p w:rsidR="00AE3F8B" w:rsidRPr="007B5926" w:rsidRDefault="00AE3F8B" w:rsidP="006C5C80">
            <w:pPr>
              <w:autoSpaceDE w:val="0"/>
              <w:autoSpaceDN w:val="0"/>
              <w:adjustRightInd w:val="0"/>
              <w:rPr>
                <w:lang w:val="uk-UA"/>
              </w:rPr>
            </w:pPr>
            <w:r>
              <w:rPr>
                <w:lang w:val="uk-UA"/>
              </w:rPr>
              <w:t>п</w:t>
            </w:r>
            <w:r w:rsidRPr="002426EF">
              <w:t>ридбання житла</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Pr="009126B8" w:rsidRDefault="00AE3F8B" w:rsidP="006C5C80">
            <w:pPr>
              <w:autoSpaceDE w:val="0"/>
              <w:autoSpaceDN w:val="0"/>
              <w:adjustRightInd w:val="0"/>
              <w:contextualSpacing/>
            </w:pPr>
            <w:r w:rsidRPr="009126B8">
              <w:t xml:space="preserve">обласний бюджет </w:t>
            </w:r>
          </w:p>
          <w:p w:rsidR="00AE3F8B" w:rsidRPr="009126B8" w:rsidRDefault="00AE3F8B" w:rsidP="006C5C80">
            <w:pPr>
              <w:autoSpaceDE w:val="0"/>
              <w:autoSpaceDN w:val="0"/>
              <w:adjustRightInd w:val="0"/>
              <w:contextualSpacing/>
            </w:pPr>
          </w:p>
          <w:p w:rsidR="00AE3F8B" w:rsidRPr="009126B8" w:rsidRDefault="00AE3F8B" w:rsidP="006C5C80">
            <w:pPr>
              <w:autoSpaceDE w:val="0"/>
              <w:autoSpaceDN w:val="0"/>
              <w:adjustRightInd w:val="0"/>
              <w:contextualSpacing/>
            </w:pPr>
          </w:p>
          <w:p w:rsidR="00AE3F8B" w:rsidRPr="009126B8" w:rsidRDefault="00AE3F8B" w:rsidP="006C5C80">
            <w:pPr>
              <w:autoSpaceDE w:val="0"/>
              <w:autoSpaceDN w:val="0"/>
              <w:adjustRightInd w:val="0"/>
              <w:contextualSpacing/>
            </w:pPr>
            <w:r w:rsidRPr="009126B8">
              <w:t xml:space="preserve">міський </w:t>
            </w:r>
          </w:p>
          <w:p w:rsidR="00AE3F8B" w:rsidRPr="009126B8" w:rsidRDefault="00AE3F8B" w:rsidP="006C5C80">
            <w:pPr>
              <w:autoSpaceDE w:val="0"/>
              <w:autoSpaceDN w:val="0"/>
              <w:adjustRightInd w:val="0"/>
            </w:pPr>
            <w:r w:rsidRPr="009126B8">
              <w:t>бюджет</w:t>
            </w:r>
          </w:p>
        </w:tc>
        <w:tc>
          <w:tcPr>
            <w:tcW w:w="1442" w:type="dxa"/>
            <w:vMerge w:val="restart"/>
          </w:tcPr>
          <w:p w:rsidR="00AE3F8B" w:rsidRPr="00F71986" w:rsidRDefault="00AE3F8B" w:rsidP="006C5C80">
            <w:pPr>
              <w:autoSpaceDE w:val="0"/>
              <w:autoSpaceDN w:val="0"/>
              <w:adjustRightInd w:val="0"/>
              <w:jc w:val="center"/>
              <w:rPr>
                <w:lang w:val="uk-UA"/>
              </w:rPr>
            </w:pPr>
            <w:r>
              <w:rPr>
                <w:lang w:val="uk-UA"/>
              </w:rPr>
              <w:t>432,036</w:t>
            </w:r>
          </w:p>
          <w:p w:rsidR="00AE3F8B" w:rsidRPr="002426EF" w:rsidRDefault="00AE3F8B" w:rsidP="006C5C80">
            <w:pPr>
              <w:autoSpaceDE w:val="0"/>
              <w:autoSpaceDN w:val="0"/>
              <w:adjustRightInd w:val="0"/>
              <w:jc w:val="center"/>
            </w:pPr>
          </w:p>
          <w:p w:rsidR="00AE3F8B" w:rsidRPr="002426EF" w:rsidRDefault="00AE3F8B" w:rsidP="006C5C80">
            <w:pPr>
              <w:autoSpaceDE w:val="0"/>
              <w:autoSpaceDN w:val="0"/>
              <w:adjustRightInd w:val="0"/>
              <w:jc w:val="center"/>
            </w:pPr>
          </w:p>
          <w:p w:rsidR="00AE3F8B" w:rsidRPr="002426EF" w:rsidRDefault="00AE3F8B" w:rsidP="006C5C80">
            <w:pPr>
              <w:autoSpaceDE w:val="0"/>
              <w:autoSpaceDN w:val="0"/>
              <w:adjustRightInd w:val="0"/>
              <w:jc w:val="center"/>
            </w:pPr>
          </w:p>
          <w:p w:rsidR="00AE3F8B" w:rsidRPr="00F71986" w:rsidRDefault="00AE3F8B" w:rsidP="006C5C80">
            <w:pPr>
              <w:autoSpaceDE w:val="0"/>
              <w:autoSpaceDN w:val="0"/>
              <w:adjustRightInd w:val="0"/>
              <w:jc w:val="center"/>
              <w:rPr>
                <w:b/>
                <w:lang w:val="uk-UA"/>
              </w:rPr>
            </w:pPr>
            <w:r>
              <w:rPr>
                <w:lang w:val="uk-UA"/>
              </w:rPr>
              <w:t>288,024</w:t>
            </w:r>
          </w:p>
        </w:tc>
        <w:tc>
          <w:tcPr>
            <w:tcW w:w="1739" w:type="dxa"/>
            <w:vMerge w:val="restart"/>
          </w:tcPr>
          <w:p w:rsidR="00AE3F8B" w:rsidRPr="00021C42" w:rsidRDefault="00AE3F8B" w:rsidP="006C5C80">
            <w:pPr>
              <w:autoSpaceDE w:val="0"/>
              <w:autoSpaceDN w:val="0"/>
              <w:adjustRightInd w:val="0"/>
              <w:rPr>
                <w:lang w:val="uk-UA"/>
              </w:rPr>
            </w:pPr>
            <w:r w:rsidRPr="00021C42">
              <w:rPr>
                <w:lang w:val="uk-UA"/>
              </w:rPr>
              <w:t>забезпечення житлом дітей-сиріт, дітей, позбавлених батьківського піклування та осіб з їх числа</w:t>
            </w:r>
          </w:p>
        </w:tc>
      </w:tr>
      <w:tr w:rsidR="00AE3F8B" w:rsidRPr="009126B8" w:rsidTr="009800F8">
        <w:trPr>
          <w:cantSplit/>
          <w:trHeight w:val="575"/>
        </w:trPr>
        <w:tc>
          <w:tcPr>
            <w:tcW w:w="541" w:type="dxa"/>
            <w:vMerge/>
            <w:vAlign w:val="center"/>
          </w:tcPr>
          <w:p w:rsidR="00AE3F8B" w:rsidRPr="00021C42" w:rsidRDefault="00AE3F8B" w:rsidP="006C5C80">
            <w:pPr>
              <w:rPr>
                <w:b/>
                <w:lang w:val="uk-UA"/>
              </w:rPr>
            </w:pPr>
          </w:p>
        </w:tc>
        <w:tc>
          <w:tcPr>
            <w:tcW w:w="2629" w:type="dxa"/>
            <w:vMerge/>
            <w:vAlign w:val="center"/>
          </w:tcPr>
          <w:p w:rsidR="00AE3F8B" w:rsidRPr="00021C42" w:rsidRDefault="00AE3F8B" w:rsidP="006C5C80">
            <w:pPr>
              <w:autoSpaceDE w:val="0"/>
              <w:autoSpaceDN w:val="0"/>
              <w:adjustRightInd w:val="0"/>
              <w:rPr>
                <w:b/>
                <w:lang w:val="uk-UA"/>
              </w:rPr>
            </w:pPr>
          </w:p>
        </w:tc>
        <w:tc>
          <w:tcPr>
            <w:tcW w:w="2209" w:type="dxa"/>
            <w:vMerge/>
            <w:vAlign w:val="center"/>
          </w:tcPr>
          <w:p w:rsidR="00AE3F8B" w:rsidRPr="00021C42" w:rsidRDefault="00AE3F8B" w:rsidP="006C5C80">
            <w:pPr>
              <w:autoSpaceDE w:val="0"/>
              <w:autoSpaceDN w:val="0"/>
              <w:adjustRightInd w:val="0"/>
              <w:rPr>
                <w:b/>
                <w:lang w:val="uk-UA"/>
              </w:rPr>
            </w:pPr>
          </w:p>
        </w:tc>
        <w:tc>
          <w:tcPr>
            <w:tcW w:w="3619" w:type="dxa"/>
          </w:tcPr>
          <w:p w:rsidR="00AE3F8B" w:rsidRPr="002426EF" w:rsidRDefault="00AE3F8B" w:rsidP="006C5C80">
            <w:pPr>
              <w:autoSpaceDE w:val="0"/>
              <w:autoSpaceDN w:val="0"/>
              <w:adjustRightInd w:val="0"/>
              <w:rPr>
                <w:i/>
              </w:rPr>
            </w:pPr>
            <w:r w:rsidRPr="002426EF">
              <w:rPr>
                <w:i/>
              </w:rPr>
              <w:t xml:space="preserve">продукту </w:t>
            </w:r>
          </w:p>
          <w:p w:rsidR="00AE3F8B" w:rsidRPr="00F71986" w:rsidRDefault="00AE3F8B" w:rsidP="006C5C80">
            <w:pPr>
              <w:autoSpaceDE w:val="0"/>
              <w:autoSpaceDN w:val="0"/>
              <w:adjustRightInd w:val="0"/>
              <w:rPr>
                <w:lang w:val="uk-UA"/>
              </w:rPr>
            </w:pPr>
            <w:r>
              <w:rPr>
                <w:lang w:val="uk-UA"/>
              </w:rPr>
              <w:t>2</w:t>
            </w:r>
            <w:r w:rsidRPr="002426EF">
              <w:t xml:space="preserve"> однокімнатних квартир</w:t>
            </w:r>
            <w:r>
              <w:rPr>
                <w:lang w:val="uk-UA"/>
              </w:rPr>
              <w:t>и</w:t>
            </w:r>
          </w:p>
          <w:p w:rsidR="00AE3F8B" w:rsidRPr="002426EF" w:rsidRDefault="00AE3F8B" w:rsidP="00F71986">
            <w:pPr>
              <w:autoSpaceDE w:val="0"/>
              <w:autoSpaceDN w:val="0"/>
              <w:adjustRightInd w:val="0"/>
            </w:pPr>
            <w:r w:rsidRPr="002426EF">
              <w:t xml:space="preserve">( заг. площа 1 квартири: </w:t>
            </w:r>
            <w:r>
              <w:rPr>
                <w:lang w:val="uk-UA"/>
              </w:rPr>
              <w:t xml:space="preserve">30 </w:t>
            </w:r>
            <w:r>
              <w:t>м²</w:t>
            </w:r>
            <w:r w:rsidRPr="002426EF">
              <w:t>)</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jc w:val="center"/>
              <w:rPr>
                <w:b/>
              </w:rPr>
            </w:pPr>
          </w:p>
        </w:tc>
        <w:tc>
          <w:tcPr>
            <w:tcW w:w="1739" w:type="dxa"/>
            <w:vMerge/>
          </w:tcPr>
          <w:p w:rsidR="00AE3F8B" w:rsidRPr="009126B8" w:rsidRDefault="00AE3F8B" w:rsidP="006C5C80">
            <w:pPr>
              <w:autoSpaceDE w:val="0"/>
              <w:autoSpaceDN w:val="0"/>
              <w:adjustRightInd w:val="0"/>
            </w:pPr>
          </w:p>
        </w:tc>
      </w:tr>
      <w:tr w:rsidR="00AE3F8B" w:rsidRPr="009126B8" w:rsidTr="007B5926">
        <w:trPr>
          <w:cantSplit/>
          <w:trHeight w:val="557"/>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ефективності</w:t>
            </w:r>
          </w:p>
          <w:p w:rsidR="00AE3F8B" w:rsidRPr="002426EF" w:rsidRDefault="00AE3F8B" w:rsidP="006C5C80">
            <w:pPr>
              <w:autoSpaceDE w:val="0"/>
              <w:autoSpaceDN w:val="0"/>
              <w:adjustRightInd w:val="0"/>
            </w:pPr>
            <w:r>
              <w:rPr>
                <w:lang w:val="uk-UA"/>
              </w:rPr>
              <w:t>12 001</w:t>
            </w:r>
            <w:r w:rsidRPr="002426EF">
              <w:t xml:space="preserve">  грн/м</w:t>
            </w:r>
            <w:r w:rsidRPr="002426EF">
              <w:rPr>
                <w:vertAlign w:val="superscript"/>
              </w:rPr>
              <w:t>2</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jc w:val="center"/>
              <w:rPr>
                <w:b/>
              </w:rPr>
            </w:pPr>
          </w:p>
        </w:tc>
        <w:tc>
          <w:tcPr>
            <w:tcW w:w="1739" w:type="dxa"/>
            <w:vMerge/>
          </w:tcPr>
          <w:p w:rsidR="00AE3F8B" w:rsidRPr="009126B8" w:rsidRDefault="00AE3F8B" w:rsidP="006C5C80">
            <w:pPr>
              <w:autoSpaceDE w:val="0"/>
              <w:autoSpaceDN w:val="0"/>
              <w:adjustRightInd w:val="0"/>
            </w:pPr>
          </w:p>
        </w:tc>
      </w:tr>
      <w:tr w:rsidR="00AE3F8B" w:rsidRPr="009126B8" w:rsidTr="007B5926">
        <w:trPr>
          <w:cantSplit/>
          <w:trHeight w:val="551"/>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Pr>
                <w:i/>
                <w:lang w:val="uk-UA"/>
              </w:rPr>
              <w:t>я</w:t>
            </w:r>
            <w:r w:rsidRPr="002426EF">
              <w:rPr>
                <w:i/>
              </w:rPr>
              <w:t>кості</w:t>
            </w:r>
          </w:p>
          <w:p w:rsidR="00AE3F8B" w:rsidRPr="002426EF" w:rsidRDefault="00AE3F8B" w:rsidP="006C5C80">
            <w:pPr>
              <w:autoSpaceDE w:val="0"/>
              <w:autoSpaceDN w:val="0"/>
              <w:adjustRightInd w:val="0"/>
              <w:rPr>
                <w:i/>
              </w:rPr>
            </w:pPr>
            <w:r w:rsidRPr="002426EF">
              <w:t>100</w:t>
            </w:r>
            <w:r>
              <w:rPr>
                <w:lang w:val="uk-UA"/>
              </w:rPr>
              <w:t xml:space="preserve"> </w:t>
            </w:r>
            <w:r w:rsidRPr="002426EF">
              <w:t>%</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jc w:val="center"/>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444"/>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restart"/>
            <w:vAlign w:val="center"/>
          </w:tcPr>
          <w:p w:rsidR="00AE3F8B" w:rsidRPr="009126B8" w:rsidRDefault="00AE3F8B" w:rsidP="006C5C80">
            <w:pPr>
              <w:autoSpaceDE w:val="0"/>
              <w:autoSpaceDN w:val="0"/>
              <w:adjustRightInd w:val="0"/>
              <w:rPr>
                <w:b/>
              </w:rPr>
            </w:pPr>
            <w:r w:rsidRPr="009126B8">
              <w:rPr>
                <w:b/>
              </w:rPr>
              <w:t>Захід 2</w:t>
            </w:r>
          </w:p>
          <w:p w:rsidR="00AE3F8B" w:rsidRPr="002426EF" w:rsidRDefault="00AE3F8B" w:rsidP="006C5C80">
            <w:pPr>
              <w:autoSpaceDE w:val="0"/>
              <w:autoSpaceDN w:val="0"/>
              <w:adjustRightInd w:val="0"/>
            </w:pPr>
            <w:r w:rsidRPr="002426EF">
              <w:t>Укладення договору купівлі-продажу</w:t>
            </w:r>
          </w:p>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затрат</w:t>
            </w:r>
          </w:p>
          <w:p w:rsidR="00AE3F8B" w:rsidRPr="002426EF" w:rsidRDefault="00AE3F8B" w:rsidP="006C5C80">
            <w:pPr>
              <w:autoSpaceDE w:val="0"/>
              <w:autoSpaceDN w:val="0"/>
              <w:adjustRightInd w:val="0"/>
            </w:pPr>
            <w:r w:rsidRPr="002426EF">
              <w:t>мито, послуги нотаріуса</w:t>
            </w:r>
          </w:p>
        </w:tc>
        <w:tc>
          <w:tcPr>
            <w:tcW w:w="1798" w:type="dxa"/>
            <w:vMerge w:val="restart"/>
          </w:tcPr>
          <w:p w:rsidR="00AE3F8B" w:rsidRPr="009126B8" w:rsidRDefault="00AE3F8B" w:rsidP="006C5C80">
            <w:pPr>
              <w:autoSpaceDE w:val="0"/>
              <w:autoSpaceDN w:val="0"/>
              <w:adjustRightInd w:val="0"/>
            </w:pPr>
            <w:r w:rsidRPr="009126B8">
              <w:t>Виконавчий комітет</w:t>
            </w:r>
          </w:p>
        </w:tc>
        <w:tc>
          <w:tcPr>
            <w:tcW w:w="1800" w:type="dxa"/>
            <w:vMerge w:val="restart"/>
          </w:tcPr>
          <w:p w:rsidR="00AE3F8B" w:rsidRPr="009126B8" w:rsidRDefault="00AE3F8B" w:rsidP="006C5C80">
            <w:pPr>
              <w:autoSpaceDE w:val="0"/>
              <w:autoSpaceDN w:val="0"/>
              <w:adjustRightInd w:val="0"/>
              <w:contextualSpacing/>
            </w:pPr>
            <w:r w:rsidRPr="009126B8">
              <w:t xml:space="preserve">міський </w:t>
            </w:r>
          </w:p>
          <w:p w:rsidR="00AE3F8B" w:rsidRPr="009126B8" w:rsidRDefault="00AE3F8B" w:rsidP="006C5C80">
            <w:pPr>
              <w:autoSpaceDE w:val="0"/>
              <w:autoSpaceDN w:val="0"/>
              <w:adjustRightInd w:val="0"/>
            </w:pPr>
            <w:r w:rsidRPr="009126B8">
              <w:t>бюджет</w:t>
            </w:r>
          </w:p>
        </w:tc>
        <w:tc>
          <w:tcPr>
            <w:tcW w:w="1442" w:type="dxa"/>
            <w:vMerge w:val="restart"/>
          </w:tcPr>
          <w:p w:rsidR="00AE3F8B" w:rsidRPr="00F71986" w:rsidRDefault="00AE3F8B" w:rsidP="006C5C80">
            <w:pPr>
              <w:autoSpaceDE w:val="0"/>
              <w:autoSpaceDN w:val="0"/>
              <w:adjustRightInd w:val="0"/>
              <w:jc w:val="center"/>
              <w:rPr>
                <w:lang w:val="uk-UA"/>
              </w:rPr>
            </w:pPr>
            <w:r>
              <w:rPr>
                <w:lang w:val="uk-UA"/>
              </w:rPr>
              <w:t>14,401</w:t>
            </w:r>
          </w:p>
          <w:p w:rsidR="00AE3F8B" w:rsidRPr="002426EF" w:rsidRDefault="00AE3F8B" w:rsidP="006C5C80">
            <w:pPr>
              <w:autoSpaceDE w:val="0"/>
              <w:autoSpaceDN w:val="0"/>
              <w:adjustRightInd w:val="0"/>
              <w:jc w:val="center"/>
              <w:rPr>
                <w:sz w:val="18"/>
                <w:szCs w:val="18"/>
              </w:rPr>
            </w:pPr>
            <w:r w:rsidRPr="002426EF">
              <w:rPr>
                <w:sz w:val="18"/>
                <w:szCs w:val="18"/>
              </w:rPr>
              <w:t>(2% від вартості об’єкта – мито)</w:t>
            </w:r>
          </w:p>
          <w:p w:rsidR="00AE3F8B" w:rsidRPr="002426EF" w:rsidRDefault="00AE3F8B" w:rsidP="006C5C80">
            <w:pPr>
              <w:autoSpaceDE w:val="0"/>
              <w:autoSpaceDN w:val="0"/>
              <w:adjustRightInd w:val="0"/>
              <w:jc w:val="center"/>
              <w:rPr>
                <w:sz w:val="18"/>
                <w:szCs w:val="18"/>
              </w:rPr>
            </w:pPr>
          </w:p>
          <w:p w:rsidR="00AE3F8B" w:rsidRPr="00F71986" w:rsidRDefault="00AE3F8B" w:rsidP="006C5C80">
            <w:pPr>
              <w:autoSpaceDE w:val="0"/>
              <w:autoSpaceDN w:val="0"/>
              <w:adjustRightInd w:val="0"/>
              <w:jc w:val="center"/>
              <w:rPr>
                <w:lang w:val="uk-UA"/>
              </w:rPr>
            </w:pPr>
            <w:r>
              <w:rPr>
                <w:lang w:val="uk-UA"/>
              </w:rPr>
              <w:t>5,0</w:t>
            </w:r>
          </w:p>
          <w:p w:rsidR="00AE3F8B" w:rsidRPr="002426EF" w:rsidRDefault="00AE3F8B" w:rsidP="006C5C80">
            <w:pPr>
              <w:autoSpaceDE w:val="0"/>
              <w:autoSpaceDN w:val="0"/>
              <w:adjustRightInd w:val="0"/>
              <w:jc w:val="center"/>
              <w:rPr>
                <w:sz w:val="18"/>
                <w:szCs w:val="18"/>
              </w:rPr>
            </w:pPr>
            <w:r w:rsidRPr="002426EF">
              <w:rPr>
                <w:sz w:val="18"/>
                <w:szCs w:val="18"/>
              </w:rPr>
              <w:t>(послуги нотаріуса)</w:t>
            </w:r>
          </w:p>
        </w:tc>
        <w:tc>
          <w:tcPr>
            <w:tcW w:w="1739" w:type="dxa"/>
            <w:vMerge w:val="restart"/>
          </w:tcPr>
          <w:p w:rsidR="00AE3F8B" w:rsidRPr="009126B8" w:rsidRDefault="00AE3F8B"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AE3F8B" w:rsidRPr="009126B8" w:rsidTr="009800F8">
        <w:trPr>
          <w:cantSplit/>
          <w:trHeight w:val="462"/>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 xml:space="preserve">продукту </w:t>
            </w:r>
          </w:p>
          <w:p w:rsidR="00AE3F8B" w:rsidRPr="002426EF" w:rsidRDefault="00AE3F8B" w:rsidP="006C5C80">
            <w:pPr>
              <w:autoSpaceDE w:val="0"/>
              <w:autoSpaceDN w:val="0"/>
              <w:adjustRightInd w:val="0"/>
            </w:pPr>
            <w:r w:rsidRPr="002426EF">
              <w:t>договір купівлі-продажу</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350"/>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ефективності</w:t>
            </w:r>
          </w:p>
          <w:p w:rsidR="00AE3F8B" w:rsidRPr="002426EF" w:rsidRDefault="00AE3F8B" w:rsidP="00F71986">
            <w:pPr>
              <w:autoSpaceDE w:val="0"/>
              <w:autoSpaceDN w:val="0"/>
              <w:adjustRightInd w:val="0"/>
            </w:pPr>
            <w:r w:rsidRPr="002426EF">
              <w:t>одиниця (</w:t>
            </w:r>
            <w:r>
              <w:rPr>
                <w:lang w:val="uk-UA"/>
              </w:rPr>
              <w:t>2</w:t>
            </w:r>
            <w:r w:rsidRPr="002426EF">
              <w:t xml:space="preserve"> шт.)</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r w:rsidR="00AE3F8B" w:rsidRPr="009126B8" w:rsidTr="009800F8">
        <w:trPr>
          <w:cantSplit/>
          <w:trHeight w:val="434"/>
        </w:trPr>
        <w:tc>
          <w:tcPr>
            <w:tcW w:w="541" w:type="dxa"/>
            <w:vMerge/>
            <w:vAlign w:val="center"/>
          </w:tcPr>
          <w:p w:rsidR="00AE3F8B" w:rsidRPr="009126B8" w:rsidRDefault="00AE3F8B" w:rsidP="006C5C80">
            <w:pPr>
              <w:rPr>
                <w:b/>
              </w:rPr>
            </w:pPr>
          </w:p>
        </w:tc>
        <w:tc>
          <w:tcPr>
            <w:tcW w:w="2629" w:type="dxa"/>
            <w:vMerge/>
            <w:vAlign w:val="center"/>
          </w:tcPr>
          <w:p w:rsidR="00AE3F8B" w:rsidRPr="009126B8" w:rsidRDefault="00AE3F8B" w:rsidP="006C5C80">
            <w:pPr>
              <w:autoSpaceDE w:val="0"/>
              <w:autoSpaceDN w:val="0"/>
              <w:adjustRightInd w:val="0"/>
              <w:rPr>
                <w:b/>
              </w:rPr>
            </w:pPr>
          </w:p>
        </w:tc>
        <w:tc>
          <w:tcPr>
            <w:tcW w:w="2209" w:type="dxa"/>
            <w:vMerge/>
            <w:vAlign w:val="center"/>
          </w:tcPr>
          <w:p w:rsidR="00AE3F8B" w:rsidRPr="009126B8" w:rsidRDefault="00AE3F8B" w:rsidP="006C5C80">
            <w:pPr>
              <w:autoSpaceDE w:val="0"/>
              <w:autoSpaceDN w:val="0"/>
              <w:adjustRightInd w:val="0"/>
              <w:rPr>
                <w:b/>
              </w:rPr>
            </w:pPr>
          </w:p>
        </w:tc>
        <w:tc>
          <w:tcPr>
            <w:tcW w:w="3619" w:type="dxa"/>
          </w:tcPr>
          <w:p w:rsidR="00AE3F8B" w:rsidRPr="002426EF" w:rsidRDefault="00AE3F8B" w:rsidP="006C5C80">
            <w:pPr>
              <w:autoSpaceDE w:val="0"/>
              <w:autoSpaceDN w:val="0"/>
              <w:adjustRightInd w:val="0"/>
              <w:rPr>
                <w:i/>
              </w:rPr>
            </w:pPr>
            <w:r w:rsidRPr="002426EF">
              <w:rPr>
                <w:i/>
              </w:rPr>
              <w:t>якості</w:t>
            </w:r>
          </w:p>
          <w:p w:rsidR="00AE3F8B" w:rsidRPr="002426EF" w:rsidRDefault="00AE3F8B" w:rsidP="006C5C80">
            <w:pPr>
              <w:autoSpaceDE w:val="0"/>
              <w:autoSpaceDN w:val="0"/>
              <w:adjustRightInd w:val="0"/>
              <w:rPr>
                <w:i/>
              </w:rPr>
            </w:pPr>
            <w:r w:rsidRPr="002426EF">
              <w:t>100</w:t>
            </w:r>
            <w:r>
              <w:rPr>
                <w:lang w:val="uk-UA"/>
              </w:rPr>
              <w:t xml:space="preserve"> </w:t>
            </w:r>
            <w:r w:rsidRPr="002426EF">
              <w:t>%</w:t>
            </w:r>
          </w:p>
        </w:tc>
        <w:tc>
          <w:tcPr>
            <w:tcW w:w="1798" w:type="dxa"/>
            <w:vMerge/>
          </w:tcPr>
          <w:p w:rsidR="00AE3F8B" w:rsidRPr="009126B8" w:rsidRDefault="00AE3F8B" w:rsidP="006C5C80">
            <w:pPr>
              <w:autoSpaceDE w:val="0"/>
              <w:autoSpaceDN w:val="0"/>
              <w:adjustRightInd w:val="0"/>
            </w:pPr>
          </w:p>
        </w:tc>
        <w:tc>
          <w:tcPr>
            <w:tcW w:w="1800" w:type="dxa"/>
            <w:vMerge/>
          </w:tcPr>
          <w:p w:rsidR="00AE3F8B" w:rsidRPr="009126B8" w:rsidRDefault="00AE3F8B" w:rsidP="006C5C80">
            <w:pPr>
              <w:autoSpaceDE w:val="0"/>
              <w:autoSpaceDN w:val="0"/>
              <w:adjustRightInd w:val="0"/>
              <w:contextualSpacing/>
            </w:pPr>
          </w:p>
        </w:tc>
        <w:tc>
          <w:tcPr>
            <w:tcW w:w="1442" w:type="dxa"/>
            <w:vMerge/>
          </w:tcPr>
          <w:p w:rsidR="00AE3F8B" w:rsidRPr="009126B8" w:rsidRDefault="00AE3F8B" w:rsidP="006C5C80">
            <w:pPr>
              <w:autoSpaceDE w:val="0"/>
              <w:autoSpaceDN w:val="0"/>
              <w:adjustRightInd w:val="0"/>
              <w:rPr>
                <w:b/>
              </w:rPr>
            </w:pPr>
          </w:p>
        </w:tc>
        <w:tc>
          <w:tcPr>
            <w:tcW w:w="1739" w:type="dxa"/>
            <w:vMerge/>
          </w:tcPr>
          <w:p w:rsidR="00AE3F8B" w:rsidRPr="009126B8" w:rsidRDefault="00AE3F8B" w:rsidP="006C5C80">
            <w:pPr>
              <w:autoSpaceDE w:val="0"/>
              <w:autoSpaceDN w:val="0"/>
              <w:adjustRightInd w:val="0"/>
            </w:pPr>
          </w:p>
        </w:tc>
      </w:tr>
    </w:tbl>
    <w:p w:rsidR="00AE3F8B" w:rsidRDefault="00AE3F8B" w:rsidP="0075681A">
      <w:pPr>
        <w:tabs>
          <w:tab w:val="left" w:pos="360"/>
          <w:tab w:val="left" w:pos="10875"/>
        </w:tabs>
        <w:autoSpaceDE w:val="0"/>
        <w:autoSpaceDN w:val="0"/>
        <w:adjustRightInd w:val="0"/>
        <w:rPr>
          <w:b/>
          <w:lang w:val="uk-UA"/>
        </w:rPr>
      </w:pPr>
    </w:p>
    <w:p w:rsidR="00AE3F8B" w:rsidRDefault="00AE3F8B" w:rsidP="0075681A">
      <w:pPr>
        <w:tabs>
          <w:tab w:val="left" w:pos="360"/>
          <w:tab w:val="left" w:pos="10875"/>
        </w:tabs>
        <w:autoSpaceDE w:val="0"/>
        <w:autoSpaceDN w:val="0"/>
        <w:adjustRightInd w:val="0"/>
        <w:rPr>
          <w:b/>
          <w:lang w:val="uk-UA"/>
        </w:rPr>
      </w:pPr>
    </w:p>
    <w:p w:rsidR="00AE3F8B" w:rsidRPr="001F00E1" w:rsidRDefault="00AE3F8B" w:rsidP="007B5926">
      <w:pPr>
        <w:pStyle w:val="PlainText"/>
        <w:ind w:left="2124"/>
        <w:rPr>
          <w:rFonts w:ascii="Times New Roman" w:hAnsi="Times New Roman" w:cs="Times New Roman"/>
          <w:b/>
          <w:sz w:val="24"/>
          <w:szCs w:val="24"/>
          <w:lang w:val="uk-UA"/>
        </w:rPr>
      </w:pPr>
      <w:r w:rsidRPr="001F00E1">
        <w:rPr>
          <w:rFonts w:ascii="Times New Roman" w:hAnsi="Times New Roman" w:cs="Times New Roman"/>
          <w:b/>
          <w:sz w:val="24"/>
          <w:szCs w:val="24"/>
          <w:lang w:val="uk-UA"/>
        </w:rPr>
        <w:t>Керівник установи –</w:t>
      </w:r>
    </w:p>
    <w:p w:rsidR="00AE3F8B" w:rsidRDefault="00AE3F8B" w:rsidP="007B5926">
      <w:pPr>
        <w:pStyle w:val="PlainText"/>
        <w:ind w:left="2124"/>
        <w:rPr>
          <w:rFonts w:ascii="Times New Roman" w:hAnsi="Times New Roman" w:cs="Times New Roman"/>
          <w:b/>
          <w:sz w:val="24"/>
          <w:szCs w:val="24"/>
        </w:rPr>
      </w:pPr>
      <w:r w:rsidRPr="001F00E1">
        <w:rPr>
          <w:rFonts w:ascii="Times New Roman" w:hAnsi="Times New Roman" w:cs="Times New Roman"/>
          <w:b/>
          <w:sz w:val="24"/>
          <w:szCs w:val="24"/>
          <w:lang w:val="uk-UA"/>
        </w:rPr>
        <w:t>головного розпорядника коштів                                                            І. Д. Кравець</w:t>
      </w:r>
      <w:r w:rsidRPr="001F00E1">
        <w:rPr>
          <w:rFonts w:ascii="Times New Roman" w:hAnsi="Times New Roman" w:cs="Times New Roman"/>
          <w:b/>
          <w:sz w:val="24"/>
          <w:szCs w:val="24"/>
        </w:rPr>
        <w:br/>
      </w:r>
    </w:p>
    <w:p w:rsidR="00AE3F8B" w:rsidRPr="001F00E1" w:rsidRDefault="00AE3F8B" w:rsidP="007B5926">
      <w:pPr>
        <w:pStyle w:val="PlainText"/>
        <w:ind w:left="2124"/>
        <w:rPr>
          <w:rFonts w:ascii="Times New Roman" w:hAnsi="Times New Roman" w:cs="Times New Roman"/>
          <w:b/>
          <w:sz w:val="24"/>
          <w:szCs w:val="24"/>
          <w:lang w:val="uk-UA"/>
        </w:rPr>
      </w:pPr>
      <w:r w:rsidRPr="001F00E1">
        <w:rPr>
          <w:rFonts w:ascii="Times New Roman" w:hAnsi="Times New Roman" w:cs="Times New Roman"/>
          <w:b/>
          <w:sz w:val="24"/>
          <w:szCs w:val="24"/>
        </w:rPr>
        <w:br/>
      </w:r>
      <w:r w:rsidRPr="001F00E1">
        <w:rPr>
          <w:rFonts w:ascii="Times New Roman" w:hAnsi="Times New Roman" w:cs="Times New Roman"/>
          <w:b/>
          <w:sz w:val="24"/>
          <w:szCs w:val="24"/>
          <w:lang w:val="uk-UA"/>
        </w:rPr>
        <w:t>Відповідальний</w:t>
      </w:r>
    </w:p>
    <w:p w:rsidR="00AE3F8B" w:rsidRPr="0075681A" w:rsidRDefault="00AE3F8B" w:rsidP="007B5926">
      <w:pPr>
        <w:tabs>
          <w:tab w:val="left" w:pos="360"/>
          <w:tab w:val="left" w:pos="10875"/>
        </w:tabs>
        <w:autoSpaceDE w:val="0"/>
        <w:autoSpaceDN w:val="0"/>
        <w:adjustRightInd w:val="0"/>
        <w:ind w:left="2124"/>
        <w:rPr>
          <w:b/>
          <w:lang w:val="uk-UA"/>
        </w:rPr>
      </w:pPr>
      <w:r w:rsidRPr="001F00E1">
        <w:rPr>
          <w:b/>
          <w:lang w:val="uk-UA"/>
        </w:rPr>
        <w:t>виконавець заходів                                                                                   І. Д. Кравець</w:t>
      </w:r>
    </w:p>
    <w:p w:rsidR="00AE3F8B" w:rsidRDefault="00AE3F8B" w:rsidP="0052324F">
      <w:pPr>
        <w:autoSpaceDE w:val="0"/>
        <w:autoSpaceDN w:val="0"/>
        <w:adjustRightInd w:val="0"/>
        <w:jc w:val="center"/>
        <w:rPr>
          <w:b/>
          <w:lang w:val="uk-UA"/>
        </w:rPr>
      </w:pPr>
    </w:p>
    <w:p w:rsidR="00AE3F8B" w:rsidRDefault="00AE3F8B" w:rsidP="0052324F">
      <w:pPr>
        <w:autoSpaceDE w:val="0"/>
        <w:autoSpaceDN w:val="0"/>
        <w:adjustRightInd w:val="0"/>
        <w:jc w:val="center"/>
        <w:rPr>
          <w:b/>
          <w:lang w:val="uk-UA"/>
        </w:rPr>
      </w:pPr>
    </w:p>
    <w:p w:rsidR="00AE3F8B" w:rsidRDefault="00AE3F8B" w:rsidP="0052324F">
      <w:pPr>
        <w:autoSpaceDE w:val="0"/>
        <w:autoSpaceDN w:val="0"/>
        <w:adjustRightInd w:val="0"/>
        <w:jc w:val="center"/>
        <w:rPr>
          <w:b/>
          <w:lang w:val="uk-UA"/>
        </w:rPr>
      </w:pPr>
    </w:p>
    <w:p w:rsidR="00AE3F8B" w:rsidRPr="002426EF" w:rsidRDefault="00AE3F8B" w:rsidP="0052324F">
      <w:pPr>
        <w:autoSpaceDE w:val="0"/>
        <w:autoSpaceDN w:val="0"/>
        <w:adjustRightInd w:val="0"/>
        <w:jc w:val="center"/>
        <w:rPr>
          <w:b/>
          <w:lang w:val="uk-UA"/>
        </w:rPr>
      </w:pPr>
      <w:r w:rsidRPr="009F4F3F">
        <w:rPr>
          <w:b/>
        </w:rPr>
        <w:t xml:space="preserve">Ресурсне забезпечення </w:t>
      </w:r>
      <w:r>
        <w:rPr>
          <w:b/>
          <w:lang w:val="uk-UA"/>
        </w:rPr>
        <w:t>програми</w:t>
      </w:r>
    </w:p>
    <w:p w:rsidR="00AE3F8B" w:rsidRDefault="00AE3F8B" w:rsidP="0052324F">
      <w:pPr>
        <w:autoSpaceDE w:val="0"/>
        <w:autoSpaceDN w:val="0"/>
        <w:adjustRightInd w:val="0"/>
        <w:jc w:val="center"/>
        <w:rPr>
          <w:b/>
          <w:lang w:val="uk-UA"/>
        </w:rPr>
      </w:pPr>
      <w:r w:rsidRPr="009F4F3F">
        <w:rPr>
          <w:b/>
        </w:rPr>
        <w:t xml:space="preserve">забезпечення житлом дітей-сиріт та дітей, позбавлених батьківського піклування,  </w:t>
      </w:r>
    </w:p>
    <w:p w:rsidR="00AE3F8B" w:rsidRPr="009F4F3F" w:rsidRDefault="00AE3F8B" w:rsidP="0052324F">
      <w:pPr>
        <w:autoSpaceDE w:val="0"/>
        <w:autoSpaceDN w:val="0"/>
        <w:adjustRightInd w:val="0"/>
        <w:jc w:val="center"/>
      </w:pPr>
      <w:r w:rsidRPr="009F4F3F">
        <w:rPr>
          <w:b/>
        </w:rPr>
        <w:t xml:space="preserve">та осіб з їх числа </w:t>
      </w:r>
      <w:r>
        <w:rPr>
          <w:b/>
        </w:rPr>
        <w:t>на 20</w:t>
      </w:r>
      <w:r>
        <w:rPr>
          <w:b/>
          <w:lang w:val="uk-UA"/>
        </w:rPr>
        <w:t>20 рік</w:t>
      </w:r>
      <w:r>
        <w:rPr>
          <w:b/>
        </w:rPr>
        <w:t xml:space="preserve"> </w:t>
      </w:r>
      <w:r>
        <w:rPr>
          <w:b/>
          <w:bCs/>
        </w:rPr>
        <w:t>та прогноз на 20</w:t>
      </w:r>
      <w:r>
        <w:rPr>
          <w:b/>
          <w:bCs/>
          <w:lang w:val="uk-UA"/>
        </w:rPr>
        <w:t>21</w:t>
      </w:r>
      <w:r w:rsidRPr="00CB7314">
        <w:rPr>
          <w:b/>
          <w:bCs/>
        </w:rPr>
        <w:t>-20</w:t>
      </w:r>
      <w:r>
        <w:rPr>
          <w:b/>
          <w:bCs/>
          <w:lang w:val="uk-UA"/>
        </w:rPr>
        <w:t>22</w:t>
      </w:r>
      <w:r w:rsidRPr="00CB7314">
        <w:rPr>
          <w:b/>
          <w:bCs/>
        </w:rPr>
        <w:t xml:space="preserve"> роки</w:t>
      </w:r>
      <w:r w:rsidRPr="00CB7314">
        <w:rPr>
          <w:b/>
        </w:rPr>
        <w:t xml:space="preserve">  в м. Новий Розділ.</w:t>
      </w:r>
    </w:p>
    <w:p w:rsidR="00AE3F8B" w:rsidRDefault="00AE3F8B" w:rsidP="0052324F">
      <w:pPr>
        <w:rPr>
          <w:b/>
          <w:lang w:val="uk-UA"/>
        </w:rPr>
      </w:pPr>
    </w:p>
    <w:p w:rsidR="00AE3F8B" w:rsidRDefault="00AE3F8B" w:rsidP="0052324F">
      <w:pPr>
        <w:rPr>
          <w:b/>
          <w:lang w:val="uk-UA"/>
        </w:rPr>
      </w:pP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0"/>
        <w:gridCol w:w="1690"/>
        <w:gridCol w:w="1690"/>
        <w:gridCol w:w="1690"/>
        <w:gridCol w:w="2470"/>
      </w:tblGrid>
      <w:tr w:rsidR="00AE3F8B" w:rsidRPr="002426EF" w:rsidTr="002426EF">
        <w:trPr>
          <w:cantSplit/>
          <w:trHeight w:val="722"/>
        </w:trPr>
        <w:tc>
          <w:tcPr>
            <w:tcW w:w="5360" w:type="dxa"/>
            <w:vAlign w:val="center"/>
          </w:tcPr>
          <w:p w:rsidR="00AE3F8B" w:rsidRPr="002426EF" w:rsidRDefault="00AE3F8B" w:rsidP="0075681A">
            <w:pPr>
              <w:autoSpaceDE w:val="0"/>
              <w:autoSpaceDN w:val="0"/>
              <w:adjustRightInd w:val="0"/>
              <w:jc w:val="center"/>
              <w:rPr>
                <w:b/>
              </w:rPr>
            </w:pPr>
            <w:r w:rsidRPr="002426EF">
              <w:rPr>
                <w:b/>
              </w:rPr>
              <w:t>Обсяг коштів, які пропонується залучити на виконання програми</w:t>
            </w:r>
          </w:p>
        </w:tc>
        <w:tc>
          <w:tcPr>
            <w:tcW w:w="1690" w:type="dxa"/>
            <w:vAlign w:val="center"/>
          </w:tcPr>
          <w:p w:rsidR="00AE3F8B" w:rsidRPr="002426EF" w:rsidRDefault="00AE3F8B" w:rsidP="00F71986">
            <w:pPr>
              <w:autoSpaceDE w:val="0"/>
              <w:autoSpaceDN w:val="0"/>
              <w:adjustRightInd w:val="0"/>
              <w:jc w:val="center"/>
              <w:rPr>
                <w:b/>
              </w:rPr>
            </w:pPr>
            <w:r>
              <w:rPr>
                <w:b/>
              </w:rPr>
              <w:t>20</w:t>
            </w:r>
            <w:r>
              <w:rPr>
                <w:b/>
                <w:lang w:val="uk-UA"/>
              </w:rPr>
              <w:t>20</w:t>
            </w:r>
            <w:r w:rsidRPr="002426EF">
              <w:rPr>
                <w:b/>
              </w:rPr>
              <w:t xml:space="preserve"> рік</w:t>
            </w:r>
          </w:p>
        </w:tc>
        <w:tc>
          <w:tcPr>
            <w:tcW w:w="1690" w:type="dxa"/>
            <w:vAlign w:val="center"/>
          </w:tcPr>
          <w:p w:rsidR="00AE3F8B" w:rsidRPr="002426EF" w:rsidRDefault="00AE3F8B" w:rsidP="00F71986">
            <w:pPr>
              <w:autoSpaceDE w:val="0"/>
              <w:autoSpaceDN w:val="0"/>
              <w:adjustRightInd w:val="0"/>
              <w:jc w:val="center"/>
              <w:rPr>
                <w:b/>
              </w:rPr>
            </w:pPr>
            <w:r w:rsidRPr="002426EF">
              <w:rPr>
                <w:b/>
              </w:rPr>
              <w:t>20</w:t>
            </w:r>
            <w:r>
              <w:rPr>
                <w:b/>
                <w:lang w:val="uk-UA"/>
              </w:rPr>
              <w:t>21</w:t>
            </w:r>
            <w:r w:rsidRPr="002426EF">
              <w:rPr>
                <w:b/>
              </w:rPr>
              <w:t xml:space="preserve"> рік</w:t>
            </w:r>
          </w:p>
        </w:tc>
        <w:tc>
          <w:tcPr>
            <w:tcW w:w="1690" w:type="dxa"/>
            <w:vAlign w:val="center"/>
          </w:tcPr>
          <w:p w:rsidR="00AE3F8B" w:rsidRPr="002426EF" w:rsidRDefault="00AE3F8B" w:rsidP="00F71986">
            <w:pPr>
              <w:autoSpaceDE w:val="0"/>
              <w:autoSpaceDN w:val="0"/>
              <w:adjustRightInd w:val="0"/>
              <w:jc w:val="center"/>
              <w:rPr>
                <w:b/>
              </w:rPr>
            </w:pPr>
            <w:r w:rsidRPr="002426EF">
              <w:rPr>
                <w:b/>
              </w:rPr>
              <w:t>202</w:t>
            </w:r>
            <w:r>
              <w:rPr>
                <w:b/>
                <w:lang w:val="uk-UA"/>
              </w:rPr>
              <w:t xml:space="preserve">2 </w:t>
            </w:r>
            <w:r w:rsidRPr="002426EF">
              <w:rPr>
                <w:b/>
              </w:rPr>
              <w:t>рік</w:t>
            </w:r>
          </w:p>
        </w:tc>
        <w:tc>
          <w:tcPr>
            <w:tcW w:w="2470" w:type="dxa"/>
            <w:vAlign w:val="center"/>
          </w:tcPr>
          <w:p w:rsidR="00AE3F8B" w:rsidRPr="002426EF" w:rsidRDefault="00AE3F8B" w:rsidP="0075681A">
            <w:pPr>
              <w:autoSpaceDE w:val="0"/>
              <w:autoSpaceDN w:val="0"/>
              <w:adjustRightInd w:val="0"/>
              <w:jc w:val="center"/>
              <w:rPr>
                <w:b/>
              </w:rPr>
            </w:pPr>
            <w:r w:rsidRPr="002426EF">
              <w:rPr>
                <w:b/>
              </w:rPr>
              <w:t>Усього витрат на виконання програми</w:t>
            </w:r>
          </w:p>
        </w:tc>
      </w:tr>
      <w:tr w:rsidR="00AE3F8B" w:rsidRPr="005832DA" w:rsidTr="0008071E">
        <w:tc>
          <w:tcPr>
            <w:tcW w:w="5360" w:type="dxa"/>
          </w:tcPr>
          <w:p w:rsidR="00AE3F8B" w:rsidRPr="005832DA" w:rsidRDefault="00AE3F8B" w:rsidP="0075681A">
            <w:pPr>
              <w:autoSpaceDE w:val="0"/>
              <w:autoSpaceDN w:val="0"/>
              <w:adjustRightInd w:val="0"/>
            </w:pPr>
            <w:r w:rsidRPr="005832DA">
              <w:t>Усього,</w:t>
            </w:r>
          </w:p>
        </w:tc>
        <w:tc>
          <w:tcPr>
            <w:tcW w:w="1690" w:type="dxa"/>
          </w:tcPr>
          <w:p w:rsidR="00AE3F8B" w:rsidRPr="005832DA" w:rsidRDefault="00AE3F8B" w:rsidP="009405D6">
            <w:pPr>
              <w:autoSpaceDE w:val="0"/>
              <w:autoSpaceDN w:val="0"/>
              <w:adjustRightInd w:val="0"/>
              <w:jc w:val="center"/>
            </w:pPr>
            <w:r>
              <w:rPr>
                <w:lang w:val="uk-UA"/>
              </w:rPr>
              <w:t>178 400</w:t>
            </w:r>
            <w:r w:rsidRPr="005832DA">
              <w:t xml:space="preserve"> грн.</w:t>
            </w:r>
          </w:p>
        </w:tc>
        <w:tc>
          <w:tcPr>
            <w:tcW w:w="1690" w:type="dxa"/>
          </w:tcPr>
          <w:p w:rsidR="00AE3F8B" w:rsidRPr="005832DA" w:rsidRDefault="00AE3F8B" w:rsidP="0075681A">
            <w:pPr>
              <w:autoSpaceDE w:val="0"/>
              <w:autoSpaceDN w:val="0"/>
              <w:adjustRightInd w:val="0"/>
              <w:jc w:val="center"/>
            </w:pPr>
            <w:r>
              <w:rPr>
                <w:lang w:val="uk-UA"/>
              </w:rPr>
              <w:t>739 461</w:t>
            </w:r>
            <w:r w:rsidRPr="005832DA">
              <w:t xml:space="preserve">  грн.</w:t>
            </w:r>
          </w:p>
        </w:tc>
        <w:tc>
          <w:tcPr>
            <w:tcW w:w="1690" w:type="dxa"/>
          </w:tcPr>
          <w:p w:rsidR="00AE3F8B" w:rsidRPr="005832DA" w:rsidRDefault="00AE3F8B" w:rsidP="0075681A">
            <w:pPr>
              <w:autoSpaceDE w:val="0"/>
              <w:autoSpaceDN w:val="0"/>
              <w:adjustRightInd w:val="0"/>
              <w:jc w:val="center"/>
            </w:pPr>
            <w:r>
              <w:rPr>
                <w:lang w:val="uk-UA"/>
              </w:rPr>
              <w:t>739 461</w:t>
            </w:r>
            <w:r w:rsidRPr="005832DA">
              <w:t xml:space="preserve"> грн.</w:t>
            </w:r>
          </w:p>
        </w:tc>
        <w:tc>
          <w:tcPr>
            <w:tcW w:w="2470" w:type="dxa"/>
          </w:tcPr>
          <w:p w:rsidR="00AE3F8B" w:rsidRPr="005832DA" w:rsidRDefault="00AE3F8B" w:rsidP="00FA4402">
            <w:pPr>
              <w:tabs>
                <w:tab w:val="left" w:pos="450"/>
              </w:tabs>
              <w:autoSpaceDE w:val="0"/>
              <w:autoSpaceDN w:val="0"/>
              <w:adjustRightInd w:val="0"/>
              <w:jc w:val="center"/>
            </w:pPr>
            <w:r>
              <w:rPr>
                <w:lang w:val="uk-UA"/>
              </w:rPr>
              <w:t>1 657 322</w:t>
            </w:r>
            <w:r w:rsidRPr="005832DA">
              <w:t xml:space="preserve"> грн.</w:t>
            </w:r>
          </w:p>
        </w:tc>
      </w:tr>
      <w:tr w:rsidR="00AE3F8B" w:rsidRPr="005832DA" w:rsidTr="0008071E">
        <w:tc>
          <w:tcPr>
            <w:tcW w:w="12900" w:type="dxa"/>
            <w:gridSpan w:val="5"/>
          </w:tcPr>
          <w:p w:rsidR="00AE3F8B" w:rsidRPr="005832DA" w:rsidRDefault="00AE3F8B" w:rsidP="0075681A">
            <w:pPr>
              <w:autoSpaceDE w:val="0"/>
              <w:autoSpaceDN w:val="0"/>
              <w:adjustRightInd w:val="0"/>
            </w:pPr>
            <w:r w:rsidRPr="005832DA">
              <w:t>У тому числі:</w:t>
            </w:r>
          </w:p>
        </w:tc>
      </w:tr>
      <w:tr w:rsidR="00AE3F8B" w:rsidRPr="005832DA" w:rsidTr="0008071E">
        <w:tc>
          <w:tcPr>
            <w:tcW w:w="5360" w:type="dxa"/>
          </w:tcPr>
          <w:p w:rsidR="00AE3F8B" w:rsidRPr="002426EF" w:rsidRDefault="00AE3F8B" w:rsidP="0075681A">
            <w:pPr>
              <w:autoSpaceDE w:val="0"/>
              <w:autoSpaceDN w:val="0"/>
              <w:adjustRightInd w:val="0"/>
            </w:pPr>
            <w:r>
              <w:rPr>
                <w:lang w:val="uk-UA"/>
              </w:rPr>
              <w:t>О</w:t>
            </w:r>
            <w:r w:rsidRPr="002426EF">
              <w:t>бласний бюджет</w:t>
            </w:r>
          </w:p>
        </w:tc>
        <w:tc>
          <w:tcPr>
            <w:tcW w:w="1690" w:type="dxa"/>
          </w:tcPr>
          <w:p w:rsidR="00AE3F8B" w:rsidRPr="005832DA" w:rsidRDefault="00AE3F8B" w:rsidP="000675B1">
            <w:pPr>
              <w:autoSpaceDE w:val="0"/>
              <w:autoSpaceDN w:val="0"/>
              <w:adjustRightInd w:val="0"/>
              <w:jc w:val="center"/>
            </w:pPr>
            <w:r>
              <w:rPr>
                <w:lang w:val="uk-UA"/>
              </w:rPr>
              <w:t>110 000</w:t>
            </w:r>
            <w:r w:rsidRPr="005832DA">
              <w:t xml:space="preserve"> грн.</w:t>
            </w:r>
          </w:p>
        </w:tc>
        <w:tc>
          <w:tcPr>
            <w:tcW w:w="1690" w:type="dxa"/>
          </w:tcPr>
          <w:p w:rsidR="00AE3F8B" w:rsidRPr="005832DA" w:rsidRDefault="00AE3F8B" w:rsidP="0075681A">
            <w:pPr>
              <w:autoSpaceDE w:val="0"/>
              <w:autoSpaceDN w:val="0"/>
              <w:adjustRightInd w:val="0"/>
              <w:jc w:val="center"/>
            </w:pPr>
            <w:r>
              <w:rPr>
                <w:lang w:val="uk-UA"/>
              </w:rPr>
              <w:t>432 036</w:t>
            </w:r>
            <w:r w:rsidRPr="005832DA">
              <w:t xml:space="preserve"> грн.</w:t>
            </w:r>
          </w:p>
        </w:tc>
        <w:tc>
          <w:tcPr>
            <w:tcW w:w="1690" w:type="dxa"/>
          </w:tcPr>
          <w:p w:rsidR="00AE3F8B" w:rsidRPr="005832DA" w:rsidRDefault="00AE3F8B" w:rsidP="0075681A">
            <w:pPr>
              <w:autoSpaceDE w:val="0"/>
              <w:autoSpaceDN w:val="0"/>
              <w:adjustRightInd w:val="0"/>
              <w:jc w:val="center"/>
            </w:pPr>
            <w:r>
              <w:rPr>
                <w:lang w:val="uk-UA"/>
              </w:rPr>
              <w:t>432 036</w:t>
            </w:r>
            <w:r w:rsidRPr="005832DA">
              <w:t xml:space="preserve"> грн.</w:t>
            </w:r>
          </w:p>
        </w:tc>
        <w:tc>
          <w:tcPr>
            <w:tcW w:w="2470" w:type="dxa"/>
          </w:tcPr>
          <w:p w:rsidR="00AE3F8B" w:rsidRPr="005832DA" w:rsidRDefault="00AE3F8B" w:rsidP="00420C97">
            <w:pPr>
              <w:autoSpaceDE w:val="0"/>
              <w:autoSpaceDN w:val="0"/>
              <w:adjustRightInd w:val="0"/>
              <w:jc w:val="center"/>
            </w:pPr>
            <w:r>
              <w:rPr>
                <w:lang w:val="uk-UA"/>
              </w:rPr>
              <w:t xml:space="preserve">974 072 </w:t>
            </w:r>
            <w:r w:rsidRPr="005832DA">
              <w:t>грн.</w:t>
            </w:r>
          </w:p>
        </w:tc>
      </w:tr>
      <w:tr w:rsidR="00AE3F8B" w:rsidRPr="005832DA" w:rsidTr="0008071E">
        <w:tc>
          <w:tcPr>
            <w:tcW w:w="5360" w:type="dxa"/>
          </w:tcPr>
          <w:p w:rsidR="00AE3F8B" w:rsidRPr="002426EF" w:rsidRDefault="00AE3F8B" w:rsidP="0075681A">
            <w:pPr>
              <w:autoSpaceDE w:val="0"/>
              <w:autoSpaceDN w:val="0"/>
              <w:adjustRightInd w:val="0"/>
            </w:pPr>
            <w:r w:rsidRPr="002426EF">
              <w:t xml:space="preserve">Районні, міські  (міст обласного підпорядкування)  бюджети** </w:t>
            </w:r>
          </w:p>
        </w:tc>
        <w:tc>
          <w:tcPr>
            <w:tcW w:w="1690" w:type="dxa"/>
          </w:tcPr>
          <w:p w:rsidR="00AE3F8B" w:rsidRPr="009405D6" w:rsidRDefault="00AE3F8B" w:rsidP="00FA4402">
            <w:pPr>
              <w:autoSpaceDE w:val="0"/>
              <w:autoSpaceDN w:val="0"/>
              <w:adjustRightInd w:val="0"/>
              <w:jc w:val="center"/>
              <w:rPr>
                <w:lang w:val="uk-UA"/>
              </w:rPr>
            </w:pPr>
            <w:r>
              <w:rPr>
                <w:lang w:val="uk-UA"/>
              </w:rPr>
              <w:t>68 400 грн.</w:t>
            </w:r>
          </w:p>
        </w:tc>
        <w:tc>
          <w:tcPr>
            <w:tcW w:w="1690" w:type="dxa"/>
          </w:tcPr>
          <w:p w:rsidR="00AE3F8B" w:rsidRPr="005832DA" w:rsidRDefault="00AE3F8B" w:rsidP="0075681A">
            <w:pPr>
              <w:autoSpaceDE w:val="0"/>
              <w:autoSpaceDN w:val="0"/>
              <w:adjustRightInd w:val="0"/>
              <w:jc w:val="center"/>
            </w:pPr>
            <w:r>
              <w:rPr>
                <w:lang w:val="uk-UA"/>
              </w:rPr>
              <w:t>307 425</w:t>
            </w:r>
            <w:r w:rsidRPr="005832DA">
              <w:t xml:space="preserve"> грн.</w:t>
            </w:r>
          </w:p>
        </w:tc>
        <w:tc>
          <w:tcPr>
            <w:tcW w:w="1690" w:type="dxa"/>
          </w:tcPr>
          <w:p w:rsidR="00AE3F8B" w:rsidRPr="005832DA" w:rsidRDefault="00AE3F8B" w:rsidP="0075681A">
            <w:pPr>
              <w:autoSpaceDE w:val="0"/>
              <w:autoSpaceDN w:val="0"/>
              <w:adjustRightInd w:val="0"/>
              <w:jc w:val="center"/>
            </w:pPr>
            <w:r>
              <w:rPr>
                <w:lang w:val="uk-UA"/>
              </w:rPr>
              <w:t>307 425</w:t>
            </w:r>
            <w:r w:rsidRPr="005832DA">
              <w:t xml:space="preserve"> грн.</w:t>
            </w:r>
          </w:p>
        </w:tc>
        <w:tc>
          <w:tcPr>
            <w:tcW w:w="2470" w:type="dxa"/>
          </w:tcPr>
          <w:p w:rsidR="00AE3F8B" w:rsidRPr="005832DA" w:rsidRDefault="00AE3F8B" w:rsidP="00FA4402">
            <w:pPr>
              <w:autoSpaceDE w:val="0"/>
              <w:autoSpaceDN w:val="0"/>
              <w:adjustRightInd w:val="0"/>
              <w:jc w:val="center"/>
            </w:pPr>
            <w:r>
              <w:rPr>
                <w:lang w:val="uk-UA"/>
              </w:rPr>
              <w:t>683 250</w:t>
            </w:r>
            <w:r w:rsidRPr="005832DA">
              <w:t xml:space="preserve"> грн.</w:t>
            </w:r>
          </w:p>
        </w:tc>
      </w:tr>
      <w:tr w:rsidR="00AE3F8B" w:rsidRPr="005832DA" w:rsidTr="0008071E">
        <w:tc>
          <w:tcPr>
            <w:tcW w:w="5360" w:type="dxa"/>
          </w:tcPr>
          <w:p w:rsidR="00AE3F8B" w:rsidRPr="005832DA" w:rsidRDefault="00AE3F8B" w:rsidP="0075681A">
            <w:pPr>
              <w:autoSpaceDE w:val="0"/>
              <w:autoSpaceDN w:val="0"/>
              <w:adjustRightInd w:val="0"/>
            </w:pPr>
            <w:r w:rsidRPr="005832DA">
              <w:t>Бюджети сіл, селищ, міст районного підпорядкування**</w:t>
            </w:r>
          </w:p>
        </w:tc>
        <w:tc>
          <w:tcPr>
            <w:tcW w:w="1690" w:type="dxa"/>
          </w:tcPr>
          <w:p w:rsidR="00AE3F8B" w:rsidRPr="005832DA" w:rsidRDefault="00AE3F8B" w:rsidP="0075681A">
            <w:pPr>
              <w:autoSpaceDE w:val="0"/>
              <w:autoSpaceDN w:val="0"/>
              <w:adjustRightInd w:val="0"/>
              <w:jc w:val="center"/>
            </w:pPr>
          </w:p>
        </w:tc>
        <w:tc>
          <w:tcPr>
            <w:tcW w:w="1690" w:type="dxa"/>
          </w:tcPr>
          <w:p w:rsidR="00AE3F8B" w:rsidRPr="005832DA" w:rsidRDefault="00AE3F8B" w:rsidP="0075681A">
            <w:pPr>
              <w:autoSpaceDE w:val="0"/>
              <w:autoSpaceDN w:val="0"/>
              <w:adjustRightInd w:val="0"/>
              <w:jc w:val="center"/>
            </w:pPr>
          </w:p>
        </w:tc>
        <w:tc>
          <w:tcPr>
            <w:tcW w:w="1690" w:type="dxa"/>
          </w:tcPr>
          <w:p w:rsidR="00AE3F8B" w:rsidRPr="005832DA" w:rsidRDefault="00AE3F8B" w:rsidP="0075681A">
            <w:pPr>
              <w:autoSpaceDE w:val="0"/>
              <w:autoSpaceDN w:val="0"/>
              <w:adjustRightInd w:val="0"/>
              <w:jc w:val="center"/>
            </w:pPr>
          </w:p>
        </w:tc>
        <w:tc>
          <w:tcPr>
            <w:tcW w:w="2470" w:type="dxa"/>
          </w:tcPr>
          <w:p w:rsidR="00AE3F8B" w:rsidRPr="005832DA" w:rsidRDefault="00AE3F8B" w:rsidP="0075681A">
            <w:pPr>
              <w:autoSpaceDE w:val="0"/>
              <w:autoSpaceDN w:val="0"/>
              <w:adjustRightInd w:val="0"/>
              <w:jc w:val="center"/>
            </w:pPr>
          </w:p>
        </w:tc>
      </w:tr>
      <w:tr w:rsidR="00AE3F8B" w:rsidRPr="005832DA" w:rsidTr="002426EF">
        <w:tc>
          <w:tcPr>
            <w:tcW w:w="5360" w:type="dxa"/>
          </w:tcPr>
          <w:p w:rsidR="00AE3F8B" w:rsidRPr="005832DA" w:rsidRDefault="00AE3F8B" w:rsidP="0075681A">
            <w:pPr>
              <w:autoSpaceDE w:val="0"/>
              <w:autoSpaceDN w:val="0"/>
              <w:adjustRightInd w:val="0"/>
            </w:pPr>
            <w:r w:rsidRPr="005832DA">
              <w:t>кошти державного бюджету</w:t>
            </w:r>
          </w:p>
        </w:tc>
        <w:tc>
          <w:tcPr>
            <w:tcW w:w="1690" w:type="dxa"/>
          </w:tcPr>
          <w:p w:rsidR="00AE3F8B" w:rsidRPr="005832DA" w:rsidRDefault="00AE3F8B" w:rsidP="0075681A">
            <w:pPr>
              <w:autoSpaceDE w:val="0"/>
              <w:autoSpaceDN w:val="0"/>
              <w:adjustRightInd w:val="0"/>
              <w:jc w:val="center"/>
            </w:pPr>
          </w:p>
        </w:tc>
        <w:tc>
          <w:tcPr>
            <w:tcW w:w="1690" w:type="dxa"/>
          </w:tcPr>
          <w:p w:rsidR="00AE3F8B" w:rsidRPr="005832DA" w:rsidRDefault="00AE3F8B" w:rsidP="0075681A">
            <w:pPr>
              <w:autoSpaceDE w:val="0"/>
              <w:autoSpaceDN w:val="0"/>
              <w:adjustRightInd w:val="0"/>
              <w:jc w:val="center"/>
            </w:pPr>
          </w:p>
        </w:tc>
        <w:tc>
          <w:tcPr>
            <w:tcW w:w="1690" w:type="dxa"/>
          </w:tcPr>
          <w:p w:rsidR="00AE3F8B" w:rsidRPr="005832DA" w:rsidRDefault="00AE3F8B" w:rsidP="0075681A">
            <w:pPr>
              <w:autoSpaceDE w:val="0"/>
              <w:autoSpaceDN w:val="0"/>
              <w:adjustRightInd w:val="0"/>
              <w:jc w:val="center"/>
            </w:pPr>
          </w:p>
        </w:tc>
        <w:tc>
          <w:tcPr>
            <w:tcW w:w="2470" w:type="dxa"/>
          </w:tcPr>
          <w:p w:rsidR="00AE3F8B" w:rsidRPr="005832DA" w:rsidRDefault="00AE3F8B" w:rsidP="0075681A">
            <w:pPr>
              <w:autoSpaceDE w:val="0"/>
              <w:autoSpaceDN w:val="0"/>
              <w:adjustRightInd w:val="0"/>
              <w:jc w:val="center"/>
            </w:pPr>
          </w:p>
        </w:tc>
      </w:tr>
    </w:tbl>
    <w:p w:rsidR="00AE3F8B" w:rsidRDefault="00AE3F8B" w:rsidP="0052324F">
      <w:pPr>
        <w:rPr>
          <w:b/>
          <w:lang w:val="uk-UA"/>
        </w:rPr>
      </w:pPr>
    </w:p>
    <w:p w:rsidR="00AE3F8B" w:rsidRDefault="00AE3F8B" w:rsidP="0052324F">
      <w:pPr>
        <w:rPr>
          <w:b/>
          <w:lang w:val="uk-UA"/>
        </w:rPr>
      </w:pPr>
    </w:p>
    <w:p w:rsidR="00AE3F8B" w:rsidRPr="002426EF" w:rsidRDefault="00AE3F8B" w:rsidP="0052324F">
      <w:pPr>
        <w:rPr>
          <w:b/>
          <w:lang w:val="uk-UA"/>
        </w:rPr>
      </w:pPr>
    </w:p>
    <w:p w:rsidR="00AE3F8B" w:rsidRDefault="00AE3F8B" w:rsidP="002426EF">
      <w:pPr>
        <w:tabs>
          <w:tab w:val="center" w:pos="4677"/>
          <w:tab w:val="right" w:pos="9355"/>
        </w:tabs>
        <w:spacing w:line="192" w:lineRule="auto"/>
        <w:ind w:left="1416"/>
        <w:rPr>
          <w:b/>
          <w:bCs/>
        </w:rPr>
      </w:pPr>
      <w:r>
        <w:rPr>
          <w:b/>
          <w:bCs/>
          <w:lang w:val="uk-UA"/>
        </w:rPr>
        <w:t xml:space="preserve">        </w:t>
      </w:r>
      <w:r>
        <w:rPr>
          <w:b/>
          <w:bCs/>
        </w:rPr>
        <w:t xml:space="preserve">Керівник установи </w:t>
      </w:r>
    </w:p>
    <w:p w:rsidR="00AE3F8B" w:rsidRPr="00E41017" w:rsidRDefault="00AE3F8B" w:rsidP="002426EF">
      <w:pPr>
        <w:tabs>
          <w:tab w:val="center" w:pos="4677"/>
          <w:tab w:val="right" w:pos="9355"/>
        </w:tabs>
        <w:spacing w:line="192" w:lineRule="auto"/>
        <w:ind w:left="1416"/>
        <w:rPr>
          <w:b/>
          <w:bCs/>
        </w:rPr>
      </w:pPr>
      <w:r>
        <w:rPr>
          <w:b/>
          <w:bCs/>
          <w:lang w:val="uk-UA"/>
        </w:rPr>
        <w:t xml:space="preserve">        Г</w:t>
      </w:r>
      <w:r>
        <w:rPr>
          <w:b/>
          <w:bCs/>
        </w:rPr>
        <w:t>оловного розпорядника коштів</w:t>
      </w:r>
      <w:r w:rsidRPr="00E41017">
        <w:rPr>
          <w:b/>
          <w:bCs/>
        </w:rPr>
        <w:t xml:space="preserve">           _______</w:t>
      </w:r>
      <w:r>
        <w:rPr>
          <w:b/>
          <w:bCs/>
        </w:rPr>
        <w:t xml:space="preserve">_____________            </w:t>
      </w:r>
      <w:r>
        <w:rPr>
          <w:b/>
          <w:bCs/>
          <w:lang w:val="uk-UA"/>
        </w:rPr>
        <w:t>Кравець</w:t>
      </w:r>
      <w:r>
        <w:rPr>
          <w:b/>
          <w:bCs/>
        </w:rPr>
        <w:t xml:space="preserve"> </w:t>
      </w:r>
      <w:r>
        <w:rPr>
          <w:b/>
          <w:bCs/>
          <w:lang w:val="uk-UA"/>
        </w:rPr>
        <w:t>І</w:t>
      </w:r>
      <w:r>
        <w:rPr>
          <w:b/>
          <w:bCs/>
        </w:rPr>
        <w:t>.</w:t>
      </w:r>
      <w:r>
        <w:rPr>
          <w:b/>
          <w:bCs/>
          <w:lang w:val="uk-UA"/>
        </w:rPr>
        <w:t>Д</w:t>
      </w:r>
      <w:r w:rsidRPr="00E41017">
        <w:rPr>
          <w:b/>
          <w:bCs/>
        </w:rPr>
        <w:t xml:space="preserve">.     </w:t>
      </w:r>
    </w:p>
    <w:p w:rsidR="00AE3F8B" w:rsidRDefault="00AE3F8B" w:rsidP="002426EF">
      <w:pPr>
        <w:ind w:left="1558"/>
        <w:jc w:val="center"/>
        <w:rPr>
          <w:b/>
          <w:bCs/>
          <w:lang w:val="uk-UA"/>
        </w:rPr>
      </w:pPr>
    </w:p>
    <w:p w:rsidR="00AE3F8B" w:rsidRPr="0052324F" w:rsidRDefault="00AE3F8B" w:rsidP="002426EF">
      <w:pPr>
        <w:ind w:left="1558"/>
        <w:jc w:val="center"/>
        <w:rPr>
          <w:b/>
          <w:bCs/>
          <w:lang w:val="uk-UA"/>
        </w:rPr>
      </w:pPr>
    </w:p>
    <w:p w:rsidR="00AE3F8B" w:rsidRDefault="00AE3F8B" w:rsidP="0075681A">
      <w:pPr>
        <w:ind w:left="1558"/>
        <w:rPr>
          <w:b/>
          <w:bCs/>
          <w:lang w:val="uk-UA"/>
        </w:rPr>
      </w:pPr>
      <w:r>
        <w:rPr>
          <w:b/>
          <w:bCs/>
          <w:lang w:val="uk-UA"/>
        </w:rPr>
        <w:t xml:space="preserve">     </w:t>
      </w:r>
      <w:r w:rsidRPr="00E41017">
        <w:rPr>
          <w:b/>
          <w:bCs/>
        </w:rPr>
        <w:t xml:space="preserve">Відповідальний </w:t>
      </w:r>
      <w:r w:rsidRPr="00E41017">
        <w:rPr>
          <w:b/>
          <w:bCs/>
        </w:rPr>
        <w:br/>
      </w:r>
      <w:r>
        <w:rPr>
          <w:b/>
          <w:bCs/>
          <w:lang w:val="uk-UA"/>
        </w:rPr>
        <w:t xml:space="preserve">     </w:t>
      </w:r>
      <w:r w:rsidRPr="00E41017">
        <w:rPr>
          <w:b/>
          <w:bCs/>
        </w:rPr>
        <w:t xml:space="preserve">виконавець Програми   </w:t>
      </w:r>
      <w:r>
        <w:rPr>
          <w:b/>
          <w:bCs/>
          <w:lang w:val="uk-UA"/>
        </w:rPr>
        <w:t xml:space="preserve">                       </w:t>
      </w:r>
      <w:r w:rsidRPr="00E41017">
        <w:rPr>
          <w:b/>
          <w:bCs/>
        </w:rPr>
        <w:t xml:space="preserve"> </w:t>
      </w:r>
      <w:r>
        <w:rPr>
          <w:b/>
          <w:bCs/>
          <w:lang w:val="uk-UA"/>
        </w:rPr>
        <w:t xml:space="preserve">    </w:t>
      </w:r>
      <w:r w:rsidRPr="00E41017">
        <w:rPr>
          <w:b/>
          <w:bCs/>
        </w:rPr>
        <w:t xml:space="preserve">___________________       </w:t>
      </w:r>
      <w:r w:rsidRPr="00E41017">
        <w:rPr>
          <w:b/>
          <w:bCs/>
        </w:rPr>
        <w:tab/>
      </w:r>
      <w:r>
        <w:rPr>
          <w:b/>
          <w:bCs/>
          <w:lang w:val="uk-UA"/>
        </w:rPr>
        <w:t xml:space="preserve"> Кравець</w:t>
      </w:r>
      <w:r>
        <w:rPr>
          <w:b/>
          <w:bCs/>
        </w:rPr>
        <w:t xml:space="preserve"> </w:t>
      </w:r>
      <w:r>
        <w:rPr>
          <w:b/>
          <w:bCs/>
          <w:lang w:val="uk-UA"/>
        </w:rPr>
        <w:t>І</w:t>
      </w:r>
      <w:r w:rsidRPr="00E41017">
        <w:rPr>
          <w:b/>
          <w:bCs/>
        </w:rPr>
        <w:t>.</w:t>
      </w:r>
      <w:r>
        <w:rPr>
          <w:b/>
          <w:bCs/>
          <w:lang w:val="uk-UA"/>
        </w:rPr>
        <w:t>Д.</w:t>
      </w:r>
      <w:r>
        <w:rPr>
          <w:b/>
          <w:bCs/>
        </w:rPr>
        <w:t xml:space="preserve">     </w:t>
      </w:r>
    </w:p>
    <w:bookmarkEnd w:id="0"/>
    <w:p w:rsidR="00AE3F8B" w:rsidRDefault="00AE3F8B" w:rsidP="0075593C">
      <w:pPr>
        <w:spacing w:after="100" w:afterAutospacing="1"/>
        <w:jc w:val="center"/>
        <w:rPr>
          <w:lang w:val="uk-UA"/>
        </w:rPr>
      </w:pPr>
    </w:p>
    <w:p w:rsidR="00AE3F8B" w:rsidRPr="00B63FC3" w:rsidRDefault="00AE3F8B" w:rsidP="00B63FC3">
      <w:pPr>
        <w:rPr>
          <w:lang w:val="uk-UA"/>
        </w:rPr>
      </w:pPr>
    </w:p>
    <w:sectPr w:rsidR="00AE3F8B" w:rsidRPr="00B63FC3" w:rsidSect="00B63FC3">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F8B" w:rsidRDefault="00AE3F8B" w:rsidP="001B2EFD">
      <w:r>
        <w:separator/>
      </w:r>
    </w:p>
  </w:endnote>
  <w:endnote w:type="continuationSeparator" w:id="0">
    <w:p w:rsidR="00AE3F8B" w:rsidRDefault="00AE3F8B"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8B" w:rsidRDefault="00AE3F8B" w:rsidP="006C5C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3F8B" w:rsidRDefault="00AE3F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8B" w:rsidRDefault="00AE3F8B" w:rsidP="006C5C80">
    <w:pPr>
      <w:pStyle w:val="Footer"/>
      <w:framePr w:wrap="around" w:vAnchor="text" w:hAnchor="margin" w:xAlign="center" w:y="1"/>
      <w:rPr>
        <w:rStyle w:val="PageNumber"/>
      </w:rPr>
    </w:pPr>
  </w:p>
  <w:p w:rsidR="00AE3F8B" w:rsidRPr="007D5C05" w:rsidRDefault="00AE3F8B" w:rsidP="006C5C80">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F8B" w:rsidRDefault="00AE3F8B" w:rsidP="001B2EFD">
      <w:r>
        <w:separator/>
      </w:r>
    </w:p>
  </w:footnote>
  <w:footnote w:type="continuationSeparator" w:id="0">
    <w:p w:rsidR="00AE3F8B" w:rsidRDefault="00AE3F8B"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8B" w:rsidRDefault="00AE3F8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3F8B" w:rsidRDefault="00AE3F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7">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1">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2">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202785A"/>
    <w:multiLevelType w:val="hybridMultilevel"/>
    <w:tmpl w:val="2624A640"/>
    <w:lvl w:ilvl="0" w:tplc="F9D2A186">
      <w:start w:val="5"/>
      <w:numFmt w:val="bullet"/>
      <w:lvlText w:val="-"/>
      <w:lvlJc w:val="left"/>
      <w:pPr>
        <w:ind w:left="1494" w:hanging="360"/>
      </w:pPr>
      <w:rPr>
        <w:rFonts w:ascii="Times New Roman" w:eastAsia="Times New Roma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7">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8">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9">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1">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3">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4">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5">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8">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0">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1">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3">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7">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2"/>
  </w:num>
  <w:num w:numId="3">
    <w:abstractNumId w:val="0"/>
  </w:num>
  <w:num w:numId="4">
    <w:abstractNumId w:val="13"/>
  </w:num>
  <w:num w:numId="5">
    <w:abstractNumId w:val="47"/>
  </w:num>
  <w:num w:numId="6">
    <w:abstractNumId w:val="45"/>
  </w:num>
  <w:num w:numId="7">
    <w:abstractNumId w:val="9"/>
  </w:num>
  <w:num w:numId="8">
    <w:abstractNumId w:val="18"/>
  </w:num>
  <w:num w:numId="9">
    <w:abstractNumId w:val="2"/>
  </w:num>
  <w:num w:numId="10">
    <w:abstractNumId w:val="4"/>
  </w:num>
  <w:num w:numId="11">
    <w:abstractNumId w:val="5"/>
  </w:num>
  <w:num w:numId="12">
    <w:abstractNumId w:val="6"/>
  </w:num>
  <w:num w:numId="13">
    <w:abstractNumId w:val="44"/>
  </w:num>
  <w:num w:numId="14">
    <w:abstractNumId w:val="23"/>
  </w:num>
  <w:num w:numId="15">
    <w:abstractNumId w:val="22"/>
  </w:num>
  <w:num w:numId="16">
    <w:abstractNumId w:val="30"/>
  </w:num>
  <w:num w:numId="17">
    <w:abstractNumId w:val="11"/>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3"/>
  </w:num>
  <w:num w:numId="22">
    <w:abstractNumId w:val="31"/>
  </w:num>
  <w:num w:numId="23">
    <w:abstractNumId w:val="35"/>
  </w:num>
  <w:num w:numId="24">
    <w:abstractNumId w:val="16"/>
  </w:num>
  <w:num w:numId="25">
    <w:abstractNumId w:val="21"/>
  </w:num>
  <w:num w:numId="26">
    <w:abstractNumId w:val="27"/>
  </w:num>
  <w:num w:numId="27">
    <w:abstractNumId w:val="29"/>
  </w:num>
  <w:num w:numId="28">
    <w:abstractNumId w:val="15"/>
  </w:num>
  <w:num w:numId="29">
    <w:abstractNumId w:val="36"/>
  </w:num>
  <w:num w:numId="30">
    <w:abstractNumId w:val="25"/>
  </w:num>
  <w:num w:numId="31">
    <w:abstractNumId w:val="40"/>
  </w:num>
  <w:num w:numId="32">
    <w:abstractNumId w:val="46"/>
  </w:num>
  <w:num w:numId="33">
    <w:abstractNumId w:val="10"/>
  </w:num>
  <w:num w:numId="34">
    <w:abstractNumId w:val="28"/>
  </w:num>
  <w:num w:numId="35">
    <w:abstractNumId w:val="41"/>
  </w:num>
  <w:num w:numId="36">
    <w:abstractNumId w:val="39"/>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2"/>
  </w:num>
  <w:num w:numId="43">
    <w:abstractNumId w:val="34"/>
  </w:num>
  <w:num w:numId="44">
    <w:abstractNumId w:val="24"/>
  </w:num>
  <w:num w:numId="45">
    <w:abstractNumId w:val="14"/>
  </w:num>
  <w:num w:numId="46">
    <w:abstractNumId w:val="7"/>
  </w:num>
  <w:num w:numId="47">
    <w:abstractNumId w:val="37"/>
  </w:num>
  <w:num w:numId="48">
    <w:abstractNumId w:val="2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0EAA"/>
    <w:rsid w:val="00011B65"/>
    <w:rsid w:val="00021C42"/>
    <w:rsid w:val="000234B0"/>
    <w:rsid w:val="000308EC"/>
    <w:rsid w:val="0004314F"/>
    <w:rsid w:val="00052657"/>
    <w:rsid w:val="000675B1"/>
    <w:rsid w:val="0007195B"/>
    <w:rsid w:val="00076572"/>
    <w:rsid w:val="0007749E"/>
    <w:rsid w:val="0008071E"/>
    <w:rsid w:val="00082886"/>
    <w:rsid w:val="00085BB6"/>
    <w:rsid w:val="0008643F"/>
    <w:rsid w:val="00086EAE"/>
    <w:rsid w:val="000A0006"/>
    <w:rsid w:val="000A063D"/>
    <w:rsid w:val="000B24B2"/>
    <w:rsid w:val="000B65DB"/>
    <w:rsid w:val="000C2DC3"/>
    <w:rsid w:val="000E4864"/>
    <w:rsid w:val="00102DB2"/>
    <w:rsid w:val="0010300D"/>
    <w:rsid w:val="0011086F"/>
    <w:rsid w:val="00115A25"/>
    <w:rsid w:val="001325EF"/>
    <w:rsid w:val="001479F7"/>
    <w:rsid w:val="00161163"/>
    <w:rsid w:val="00161862"/>
    <w:rsid w:val="001648BA"/>
    <w:rsid w:val="00166A27"/>
    <w:rsid w:val="00182239"/>
    <w:rsid w:val="00185400"/>
    <w:rsid w:val="00193F88"/>
    <w:rsid w:val="001A0412"/>
    <w:rsid w:val="001B2EFD"/>
    <w:rsid w:val="001B3150"/>
    <w:rsid w:val="001B396E"/>
    <w:rsid w:val="001B6560"/>
    <w:rsid w:val="001C332F"/>
    <w:rsid w:val="001C47FB"/>
    <w:rsid w:val="001D0C76"/>
    <w:rsid w:val="001D1E46"/>
    <w:rsid w:val="001D501D"/>
    <w:rsid w:val="001F00E1"/>
    <w:rsid w:val="001F11BE"/>
    <w:rsid w:val="001F53EF"/>
    <w:rsid w:val="00217B67"/>
    <w:rsid w:val="00230DA7"/>
    <w:rsid w:val="00242603"/>
    <w:rsid w:val="002426EF"/>
    <w:rsid w:val="00254405"/>
    <w:rsid w:val="00281E07"/>
    <w:rsid w:val="00284027"/>
    <w:rsid w:val="00284E6C"/>
    <w:rsid w:val="002B7594"/>
    <w:rsid w:val="002E30CE"/>
    <w:rsid w:val="002F7DC4"/>
    <w:rsid w:val="00305C86"/>
    <w:rsid w:val="00313718"/>
    <w:rsid w:val="00316FE5"/>
    <w:rsid w:val="00322B16"/>
    <w:rsid w:val="003245EC"/>
    <w:rsid w:val="003268B0"/>
    <w:rsid w:val="00350EB5"/>
    <w:rsid w:val="0036427C"/>
    <w:rsid w:val="003830B3"/>
    <w:rsid w:val="003C24AE"/>
    <w:rsid w:val="003C6169"/>
    <w:rsid w:val="003E17CE"/>
    <w:rsid w:val="003E1D6F"/>
    <w:rsid w:val="00405E04"/>
    <w:rsid w:val="004133F3"/>
    <w:rsid w:val="00415E50"/>
    <w:rsid w:val="00416EED"/>
    <w:rsid w:val="00420C97"/>
    <w:rsid w:val="00423B96"/>
    <w:rsid w:val="00434BDA"/>
    <w:rsid w:val="004376FC"/>
    <w:rsid w:val="00445FE1"/>
    <w:rsid w:val="004516F6"/>
    <w:rsid w:val="00470C39"/>
    <w:rsid w:val="00477882"/>
    <w:rsid w:val="004830FB"/>
    <w:rsid w:val="0048667A"/>
    <w:rsid w:val="0051079D"/>
    <w:rsid w:val="00514539"/>
    <w:rsid w:val="0052324F"/>
    <w:rsid w:val="00533048"/>
    <w:rsid w:val="00541C2F"/>
    <w:rsid w:val="0054684F"/>
    <w:rsid w:val="0055725B"/>
    <w:rsid w:val="005620AD"/>
    <w:rsid w:val="005832DA"/>
    <w:rsid w:val="005B597B"/>
    <w:rsid w:val="005B5E19"/>
    <w:rsid w:val="005B6895"/>
    <w:rsid w:val="005D1F0E"/>
    <w:rsid w:val="00605B74"/>
    <w:rsid w:val="0061329E"/>
    <w:rsid w:val="00615E06"/>
    <w:rsid w:val="006501F4"/>
    <w:rsid w:val="0066795A"/>
    <w:rsid w:val="0067228A"/>
    <w:rsid w:val="006833E6"/>
    <w:rsid w:val="00690A88"/>
    <w:rsid w:val="006914C8"/>
    <w:rsid w:val="0069372B"/>
    <w:rsid w:val="0069435E"/>
    <w:rsid w:val="0069699F"/>
    <w:rsid w:val="006C430C"/>
    <w:rsid w:val="006C5C80"/>
    <w:rsid w:val="006D3F63"/>
    <w:rsid w:val="006F391E"/>
    <w:rsid w:val="006F4405"/>
    <w:rsid w:val="006F53FB"/>
    <w:rsid w:val="006F6E58"/>
    <w:rsid w:val="00702D8C"/>
    <w:rsid w:val="00707286"/>
    <w:rsid w:val="00711489"/>
    <w:rsid w:val="00720A4C"/>
    <w:rsid w:val="00727619"/>
    <w:rsid w:val="007357BB"/>
    <w:rsid w:val="00736922"/>
    <w:rsid w:val="007369F7"/>
    <w:rsid w:val="007448C0"/>
    <w:rsid w:val="007552F7"/>
    <w:rsid w:val="0075593C"/>
    <w:rsid w:val="0075681A"/>
    <w:rsid w:val="007568AE"/>
    <w:rsid w:val="00756D17"/>
    <w:rsid w:val="00774A69"/>
    <w:rsid w:val="0078577B"/>
    <w:rsid w:val="007922E9"/>
    <w:rsid w:val="007A04C0"/>
    <w:rsid w:val="007A0B6F"/>
    <w:rsid w:val="007A2094"/>
    <w:rsid w:val="007B5926"/>
    <w:rsid w:val="007D252D"/>
    <w:rsid w:val="007D5C05"/>
    <w:rsid w:val="007E7B0C"/>
    <w:rsid w:val="007F22D8"/>
    <w:rsid w:val="007F5E4E"/>
    <w:rsid w:val="00805254"/>
    <w:rsid w:val="008068AE"/>
    <w:rsid w:val="008259ED"/>
    <w:rsid w:val="00834820"/>
    <w:rsid w:val="008565A9"/>
    <w:rsid w:val="00861B65"/>
    <w:rsid w:val="00863C8D"/>
    <w:rsid w:val="0086466A"/>
    <w:rsid w:val="00870F2B"/>
    <w:rsid w:val="008809C6"/>
    <w:rsid w:val="008A5FB3"/>
    <w:rsid w:val="008C2A30"/>
    <w:rsid w:val="008D0FAE"/>
    <w:rsid w:val="008F00AA"/>
    <w:rsid w:val="009067B4"/>
    <w:rsid w:val="009126B8"/>
    <w:rsid w:val="00912834"/>
    <w:rsid w:val="00912CC7"/>
    <w:rsid w:val="00913767"/>
    <w:rsid w:val="00914418"/>
    <w:rsid w:val="00916188"/>
    <w:rsid w:val="0092533B"/>
    <w:rsid w:val="009262DC"/>
    <w:rsid w:val="00932676"/>
    <w:rsid w:val="009405D6"/>
    <w:rsid w:val="00942CBB"/>
    <w:rsid w:val="00950F22"/>
    <w:rsid w:val="00957CC0"/>
    <w:rsid w:val="0096452C"/>
    <w:rsid w:val="00967752"/>
    <w:rsid w:val="00977DAA"/>
    <w:rsid w:val="009800F8"/>
    <w:rsid w:val="00981E45"/>
    <w:rsid w:val="009916B4"/>
    <w:rsid w:val="00995024"/>
    <w:rsid w:val="00997B4A"/>
    <w:rsid w:val="009A2774"/>
    <w:rsid w:val="009D2840"/>
    <w:rsid w:val="009D5117"/>
    <w:rsid w:val="009F4F3F"/>
    <w:rsid w:val="00A04336"/>
    <w:rsid w:val="00A06F2C"/>
    <w:rsid w:val="00A110FF"/>
    <w:rsid w:val="00A220C4"/>
    <w:rsid w:val="00A33F51"/>
    <w:rsid w:val="00A37C78"/>
    <w:rsid w:val="00A517D3"/>
    <w:rsid w:val="00A52B02"/>
    <w:rsid w:val="00A809FC"/>
    <w:rsid w:val="00A87BAC"/>
    <w:rsid w:val="00A90031"/>
    <w:rsid w:val="00AA6323"/>
    <w:rsid w:val="00AB10DB"/>
    <w:rsid w:val="00AC6A25"/>
    <w:rsid w:val="00AE3F8B"/>
    <w:rsid w:val="00AF7213"/>
    <w:rsid w:val="00AF77AA"/>
    <w:rsid w:val="00B038A4"/>
    <w:rsid w:val="00B06804"/>
    <w:rsid w:val="00B07FF1"/>
    <w:rsid w:val="00B15547"/>
    <w:rsid w:val="00B30A36"/>
    <w:rsid w:val="00B500E6"/>
    <w:rsid w:val="00B62622"/>
    <w:rsid w:val="00B63FC3"/>
    <w:rsid w:val="00B64414"/>
    <w:rsid w:val="00B80742"/>
    <w:rsid w:val="00B81C86"/>
    <w:rsid w:val="00B9333D"/>
    <w:rsid w:val="00B95938"/>
    <w:rsid w:val="00B961A8"/>
    <w:rsid w:val="00B96422"/>
    <w:rsid w:val="00BA683E"/>
    <w:rsid w:val="00BC0856"/>
    <w:rsid w:val="00BC2A79"/>
    <w:rsid w:val="00BE4D55"/>
    <w:rsid w:val="00C0046C"/>
    <w:rsid w:val="00C035DD"/>
    <w:rsid w:val="00C22345"/>
    <w:rsid w:val="00C25717"/>
    <w:rsid w:val="00C323E5"/>
    <w:rsid w:val="00C37F7C"/>
    <w:rsid w:val="00C50B35"/>
    <w:rsid w:val="00C60195"/>
    <w:rsid w:val="00C76C01"/>
    <w:rsid w:val="00C80629"/>
    <w:rsid w:val="00CA27A8"/>
    <w:rsid w:val="00CA3EDC"/>
    <w:rsid w:val="00CB378E"/>
    <w:rsid w:val="00CB4E2D"/>
    <w:rsid w:val="00CB58A5"/>
    <w:rsid w:val="00CB7314"/>
    <w:rsid w:val="00CC066F"/>
    <w:rsid w:val="00CD26EC"/>
    <w:rsid w:val="00CD5543"/>
    <w:rsid w:val="00CE5C1D"/>
    <w:rsid w:val="00D055FF"/>
    <w:rsid w:val="00D140A4"/>
    <w:rsid w:val="00D17922"/>
    <w:rsid w:val="00D23D6E"/>
    <w:rsid w:val="00D30902"/>
    <w:rsid w:val="00D32861"/>
    <w:rsid w:val="00D42142"/>
    <w:rsid w:val="00D43472"/>
    <w:rsid w:val="00D454B1"/>
    <w:rsid w:val="00D45708"/>
    <w:rsid w:val="00D528E0"/>
    <w:rsid w:val="00D6421E"/>
    <w:rsid w:val="00D86B94"/>
    <w:rsid w:val="00DA19BD"/>
    <w:rsid w:val="00DC6E89"/>
    <w:rsid w:val="00DE3A73"/>
    <w:rsid w:val="00DE4E51"/>
    <w:rsid w:val="00E10956"/>
    <w:rsid w:val="00E12AA0"/>
    <w:rsid w:val="00E25BDB"/>
    <w:rsid w:val="00E31F96"/>
    <w:rsid w:val="00E41017"/>
    <w:rsid w:val="00E54401"/>
    <w:rsid w:val="00E6193B"/>
    <w:rsid w:val="00E807BC"/>
    <w:rsid w:val="00E82ECF"/>
    <w:rsid w:val="00E82F89"/>
    <w:rsid w:val="00E92656"/>
    <w:rsid w:val="00E958D7"/>
    <w:rsid w:val="00EB7C23"/>
    <w:rsid w:val="00EC104D"/>
    <w:rsid w:val="00EC6D89"/>
    <w:rsid w:val="00ED3941"/>
    <w:rsid w:val="00ED7079"/>
    <w:rsid w:val="00EE1668"/>
    <w:rsid w:val="00EE2A32"/>
    <w:rsid w:val="00EE6E15"/>
    <w:rsid w:val="00EF41B8"/>
    <w:rsid w:val="00F12044"/>
    <w:rsid w:val="00F26CA3"/>
    <w:rsid w:val="00F34D78"/>
    <w:rsid w:val="00F35CD1"/>
    <w:rsid w:val="00F43ADC"/>
    <w:rsid w:val="00F44F48"/>
    <w:rsid w:val="00F45D46"/>
    <w:rsid w:val="00F508EE"/>
    <w:rsid w:val="00F54D0A"/>
    <w:rsid w:val="00F6796F"/>
    <w:rsid w:val="00F71986"/>
    <w:rsid w:val="00F756DD"/>
    <w:rsid w:val="00F77CEA"/>
    <w:rsid w:val="00F808AC"/>
    <w:rsid w:val="00F90ADE"/>
    <w:rsid w:val="00FA4402"/>
    <w:rsid w:val="00FA572F"/>
    <w:rsid w:val="00FB0E34"/>
    <w:rsid w:val="00FC46DA"/>
    <w:rsid w:val="00FD325E"/>
    <w:rsid w:val="00FE1261"/>
    <w:rsid w:val="00FE200B"/>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4388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34388D"/>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34388D"/>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870608108">
      <w:marLeft w:val="0"/>
      <w:marRight w:val="0"/>
      <w:marTop w:val="0"/>
      <w:marBottom w:val="0"/>
      <w:divBdr>
        <w:top w:val="none" w:sz="0" w:space="0" w:color="auto"/>
        <w:left w:val="none" w:sz="0" w:space="0" w:color="auto"/>
        <w:bottom w:val="none" w:sz="0" w:space="0" w:color="auto"/>
        <w:right w:val="none" w:sz="0" w:space="0" w:color="auto"/>
      </w:divBdr>
    </w:div>
    <w:div w:id="870608109">
      <w:marLeft w:val="0"/>
      <w:marRight w:val="0"/>
      <w:marTop w:val="0"/>
      <w:marBottom w:val="0"/>
      <w:divBdr>
        <w:top w:val="none" w:sz="0" w:space="0" w:color="auto"/>
        <w:left w:val="none" w:sz="0" w:space="0" w:color="auto"/>
        <w:bottom w:val="none" w:sz="0" w:space="0" w:color="auto"/>
        <w:right w:val="none" w:sz="0" w:space="0" w:color="auto"/>
      </w:divBdr>
    </w:div>
    <w:div w:id="870608110">
      <w:marLeft w:val="0"/>
      <w:marRight w:val="0"/>
      <w:marTop w:val="0"/>
      <w:marBottom w:val="0"/>
      <w:divBdr>
        <w:top w:val="none" w:sz="0" w:space="0" w:color="auto"/>
        <w:left w:val="none" w:sz="0" w:space="0" w:color="auto"/>
        <w:bottom w:val="none" w:sz="0" w:space="0" w:color="auto"/>
        <w:right w:val="none" w:sz="0" w:space="0" w:color="auto"/>
      </w:divBdr>
    </w:div>
    <w:div w:id="870608111">
      <w:marLeft w:val="0"/>
      <w:marRight w:val="0"/>
      <w:marTop w:val="0"/>
      <w:marBottom w:val="0"/>
      <w:divBdr>
        <w:top w:val="none" w:sz="0" w:space="0" w:color="auto"/>
        <w:left w:val="none" w:sz="0" w:space="0" w:color="auto"/>
        <w:bottom w:val="none" w:sz="0" w:space="0" w:color="auto"/>
        <w:right w:val="none" w:sz="0" w:space="0" w:color="auto"/>
      </w:divBdr>
    </w:div>
    <w:div w:id="870608112">
      <w:marLeft w:val="0"/>
      <w:marRight w:val="0"/>
      <w:marTop w:val="0"/>
      <w:marBottom w:val="0"/>
      <w:divBdr>
        <w:top w:val="none" w:sz="0" w:space="0" w:color="auto"/>
        <w:left w:val="none" w:sz="0" w:space="0" w:color="auto"/>
        <w:bottom w:val="none" w:sz="0" w:space="0" w:color="auto"/>
        <w:right w:val="none" w:sz="0" w:space="0" w:color="auto"/>
      </w:divBdr>
    </w:div>
    <w:div w:id="870608113">
      <w:marLeft w:val="0"/>
      <w:marRight w:val="0"/>
      <w:marTop w:val="0"/>
      <w:marBottom w:val="0"/>
      <w:divBdr>
        <w:top w:val="none" w:sz="0" w:space="0" w:color="auto"/>
        <w:left w:val="none" w:sz="0" w:space="0" w:color="auto"/>
        <w:bottom w:val="none" w:sz="0" w:space="0" w:color="auto"/>
        <w:right w:val="none" w:sz="0" w:space="0" w:color="auto"/>
      </w:divBdr>
    </w:div>
    <w:div w:id="870608114">
      <w:marLeft w:val="0"/>
      <w:marRight w:val="0"/>
      <w:marTop w:val="0"/>
      <w:marBottom w:val="0"/>
      <w:divBdr>
        <w:top w:val="none" w:sz="0" w:space="0" w:color="auto"/>
        <w:left w:val="none" w:sz="0" w:space="0" w:color="auto"/>
        <w:bottom w:val="none" w:sz="0" w:space="0" w:color="auto"/>
        <w:right w:val="none" w:sz="0" w:space="0" w:color="auto"/>
      </w:divBdr>
    </w:div>
    <w:div w:id="870608115">
      <w:marLeft w:val="0"/>
      <w:marRight w:val="0"/>
      <w:marTop w:val="0"/>
      <w:marBottom w:val="0"/>
      <w:divBdr>
        <w:top w:val="none" w:sz="0" w:space="0" w:color="auto"/>
        <w:left w:val="none" w:sz="0" w:space="0" w:color="auto"/>
        <w:bottom w:val="none" w:sz="0" w:space="0" w:color="auto"/>
        <w:right w:val="none" w:sz="0" w:space="0" w:color="auto"/>
      </w:divBdr>
    </w:div>
    <w:div w:id="870608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9150</Words>
  <Characters>5216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LІІІ</dc:title>
  <dc:subject/>
  <dc:creator>RePack by Diakov</dc:creator>
  <cp:keywords/>
  <dc:description/>
  <cp:lastModifiedBy>Фокс</cp:lastModifiedBy>
  <cp:revision>2</cp:revision>
  <cp:lastPrinted>2019-12-19T17:44:00Z</cp:lastPrinted>
  <dcterms:created xsi:type="dcterms:W3CDTF">2019-12-22T16:47:00Z</dcterms:created>
  <dcterms:modified xsi:type="dcterms:W3CDTF">2019-12-22T16:47:00Z</dcterms:modified>
</cp:coreProperties>
</file>