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411F" w:rsidRDefault="008C411F" w:rsidP="000F37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eastAsia="uk-UA"/>
        </w:rPr>
      </w:pPr>
    </w:p>
    <w:tbl>
      <w:tblPr>
        <w:tblW w:w="9606" w:type="dxa"/>
        <w:tblLook w:val="00A0"/>
      </w:tblPr>
      <w:tblGrid>
        <w:gridCol w:w="5495"/>
        <w:gridCol w:w="4111"/>
      </w:tblGrid>
      <w:tr w:rsidR="008C411F" w:rsidRPr="005277C8" w:rsidTr="00C8250E">
        <w:tc>
          <w:tcPr>
            <w:tcW w:w="5495" w:type="dxa"/>
          </w:tcPr>
          <w:p w:rsidR="008C411F" w:rsidRPr="005277C8" w:rsidRDefault="008C411F" w:rsidP="00C8250E">
            <w:pPr>
              <w:tabs>
                <w:tab w:val="left" w:pos="10992"/>
                <w:tab w:val="left" w:pos="11908"/>
                <w:tab w:val="left" w:pos="12824"/>
                <w:tab w:val="left" w:pos="13740"/>
                <w:tab w:val="left" w:pos="14656"/>
              </w:tabs>
              <w:jc w:val="center"/>
            </w:pPr>
          </w:p>
        </w:tc>
        <w:tc>
          <w:tcPr>
            <w:tcW w:w="4111" w:type="dxa"/>
          </w:tcPr>
          <w:p w:rsidR="008C411F" w:rsidRDefault="008C411F" w:rsidP="00C8250E">
            <w:pPr>
              <w:tabs>
                <w:tab w:val="left" w:pos="10992"/>
                <w:tab w:val="left" w:pos="11908"/>
                <w:tab w:val="left" w:pos="12824"/>
                <w:tab w:val="left" w:pos="13740"/>
                <w:tab w:val="left" w:pos="14656"/>
              </w:tabs>
              <w:jc w:val="both"/>
              <w:rPr>
                <w:lang w:val="uk-UA"/>
              </w:rPr>
            </w:pPr>
          </w:p>
          <w:p w:rsidR="008C411F" w:rsidRPr="00CE6E31" w:rsidRDefault="008C411F" w:rsidP="00C8250E">
            <w:pPr>
              <w:tabs>
                <w:tab w:val="left" w:pos="10992"/>
                <w:tab w:val="left" w:pos="11908"/>
                <w:tab w:val="left" w:pos="12824"/>
                <w:tab w:val="left" w:pos="13740"/>
                <w:tab w:val="left" w:pos="14656"/>
              </w:tabs>
              <w:jc w:val="both"/>
              <w:rPr>
                <w:lang w:val="uk-UA"/>
              </w:rPr>
            </w:pPr>
            <w:r>
              <w:rPr>
                <w:lang w:val="uk-UA"/>
              </w:rPr>
              <w:t>ДОДА</w:t>
            </w:r>
            <w:r w:rsidRPr="00CE6E31">
              <w:rPr>
                <w:lang w:val="uk-UA"/>
              </w:rPr>
              <w:t>ТОК до рішення ХХХХ</w:t>
            </w:r>
            <w:r>
              <w:rPr>
                <w:lang w:val="uk-UA"/>
              </w:rPr>
              <w:t xml:space="preserve">ІІІ </w:t>
            </w:r>
            <w:r w:rsidRPr="00CE6E31">
              <w:rPr>
                <w:lang w:val="uk-UA"/>
              </w:rPr>
              <w:t xml:space="preserve">сесії Новороздільської міської ради </w:t>
            </w:r>
          </w:p>
          <w:p w:rsidR="008C411F" w:rsidRPr="005277C8" w:rsidRDefault="008C411F" w:rsidP="00C8250E">
            <w:pPr>
              <w:tabs>
                <w:tab w:val="left" w:pos="10992"/>
                <w:tab w:val="left" w:pos="11908"/>
                <w:tab w:val="left" w:pos="12824"/>
                <w:tab w:val="left" w:pos="13740"/>
                <w:tab w:val="left" w:pos="14656"/>
              </w:tabs>
              <w:jc w:val="both"/>
            </w:pPr>
            <w:r w:rsidRPr="005277C8">
              <w:rPr>
                <w:lang w:val="en-US"/>
              </w:rPr>
              <w:t>V</w:t>
            </w:r>
            <w:r w:rsidRPr="005277C8">
              <w:t xml:space="preserve">ІІ демократичного скликання </w:t>
            </w:r>
          </w:p>
          <w:p w:rsidR="008C411F" w:rsidRPr="005277C8" w:rsidRDefault="008C411F" w:rsidP="00CE6E31">
            <w:pPr>
              <w:tabs>
                <w:tab w:val="left" w:pos="10992"/>
                <w:tab w:val="left" w:pos="11908"/>
                <w:tab w:val="left" w:pos="12824"/>
                <w:tab w:val="left" w:pos="13740"/>
                <w:tab w:val="left" w:pos="14656"/>
              </w:tabs>
              <w:jc w:val="both"/>
            </w:pPr>
            <w:r w:rsidRPr="005277C8">
              <w:t xml:space="preserve">№ </w:t>
            </w:r>
            <w:r>
              <w:rPr>
                <w:lang w:val="uk-UA"/>
              </w:rPr>
              <w:t>963</w:t>
            </w:r>
            <w:r w:rsidRPr="005277C8">
              <w:t xml:space="preserve"> від </w:t>
            </w:r>
            <w:r>
              <w:rPr>
                <w:lang w:val="uk-UA"/>
              </w:rPr>
              <w:t>22</w:t>
            </w:r>
            <w:r w:rsidRPr="005277C8">
              <w:t>.</w:t>
            </w:r>
            <w:r>
              <w:rPr>
                <w:lang w:val="uk-UA"/>
              </w:rPr>
              <w:t>0</w:t>
            </w:r>
            <w:r w:rsidRPr="005277C8">
              <w:t>2.201</w:t>
            </w:r>
            <w:r>
              <w:rPr>
                <w:lang w:val="uk-UA"/>
              </w:rPr>
              <w:t>9</w:t>
            </w:r>
            <w:r w:rsidRPr="005277C8">
              <w:t xml:space="preserve"> року</w:t>
            </w:r>
          </w:p>
        </w:tc>
      </w:tr>
    </w:tbl>
    <w:p w:rsidR="008C411F" w:rsidRPr="00A24286" w:rsidRDefault="008C411F" w:rsidP="00A24286">
      <w:pPr>
        <w:pStyle w:val="Heading3"/>
        <w:keepLines w:val="0"/>
        <w:widowControl w:val="0"/>
        <w:numPr>
          <w:ilvl w:val="2"/>
          <w:numId w:val="0"/>
        </w:numPr>
        <w:tabs>
          <w:tab w:val="num" w:pos="720"/>
        </w:tabs>
        <w:suppressAutoHyphens/>
        <w:spacing w:before="0"/>
        <w:jc w:val="center"/>
        <w:rPr>
          <w:rFonts w:ascii="Times New Roman" w:hAnsi="Times New Roman"/>
          <w:color w:val="auto"/>
        </w:rPr>
      </w:pPr>
      <w:r w:rsidRPr="00A24286">
        <w:rPr>
          <w:rFonts w:ascii="Times New Roman" w:hAnsi="Times New Roman"/>
          <w:color w:val="auto"/>
        </w:rPr>
        <w:t>С Т А Т У Т</w:t>
      </w:r>
    </w:p>
    <w:p w:rsidR="008C411F" w:rsidRPr="00F77797" w:rsidRDefault="008C411F" w:rsidP="00A24286">
      <w:pPr>
        <w:jc w:val="center"/>
        <w:rPr>
          <w:b/>
        </w:rPr>
      </w:pPr>
      <w:r w:rsidRPr="00F77797">
        <w:rPr>
          <w:b/>
        </w:rPr>
        <w:t>Комунального підприємства</w:t>
      </w:r>
    </w:p>
    <w:p w:rsidR="008C411F" w:rsidRPr="00F77797" w:rsidRDefault="008C411F" w:rsidP="00A24286">
      <w:pPr>
        <w:jc w:val="center"/>
        <w:rPr>
          <w:b/>
        </w:rPr>
      </w:pPr>
      <w:r w:rsidRPr="00F77797">
        <w:rPr>
          <w:b/>
        </w:rPr>
        <w:t>“Р</w:t>
      </w:r>
      <w:r w:rsidRPr="00F77797">
        <w:rPr>
          <w:b/>
          <w:lang w:val="uk-UA"/>
        </w:rPr>
        <w:t>озділжитлосервіс</w:t>
      </w:r>
      <w:r w:rsidRPr="00F77797">
        <w:rPr>
          <w:b/>
        </w:rPr>
        <w:t>”</w:t>
      </w:r>
    </w:p>
    <w:p w:rsidR="008C411F" w:rsidRPr="00F77797" w:rsidRDefault="008C411F" w:rsidP="00A24286">
      <w:pPr>
        <w:jc w:val="center"/>
        <w:rPr>
          <w:b/>
        </w:rPr>
      </w:pPr>
      <w:r w:rsidRPr="00F77797">
        <w:rPr>
          <w:b/>
        </w:rPr>
        <w:t>Новороздільської міської ради</w:t>
      </w:r>
    </w:p>
    <w:p w:rsidR="008C411F" w:rsidRPr="00F77797" w:rsidRDefault="008C411F" w:rsidP="00A24286">
      <w:pPr>
        <w:jc w:val="center"/>
        <w:rPr>
          <w:b/>
          <w:lang w:val="uk-UA"/>
        </w:rPr>
      </w:pPr>
      <w:r w:rsidRPr="00F77797">
        <w:rPr>
          <w:b/>
        </w:rPr>
        <w:t>(</w:t>
      </w:r>
      <w:r w:rsidRPr="00F77797">
        <w:rPr>
          <w:b/>
          <w:lang w:val="uk-UA"/>
        </w:rPr>
        <w:t>нова редакція)</w:t>
      </w:r>
    </w:p>
    <w:p w:rsidR="008C411F" w:rsidRPr="00F77797" w:rsidRDefault="008C411F" w:rsidP="00A24286">
      <w:pPr>
        <w:jc w:val="center"/>
        <w:rPr>
          <w:lang w:val="uk-UA"/>
        </w:rPr>
      </w:pPr>
    </w:p>
    <w:p w:rsidR="008C411F" w:rsidRPr="00A24286" w:rsidRDefault="008C411F" w:rsidP="00A24286">
      <w:pPr>
        <w:ind w:firstLine="709"/>
        <w:jc w:val="both"/>
        <w:rPr>
          <w:lang w:val="uk-UA"/>
        </w:rPr>
      </w:pPr>
      <w:r w:rsidRPr="00A24286">
        <w:rPr>
          <w:lang w:val="uk-UA"/>
        </w:rPr>
        <w:t xml:space="preserve">Комунальне підприємство </w:t>
      </w:r>
      <w:r w:rsidRPr="00F77797">
        <w:rPr>
          <w:lang w:val="uk-UA"/>
        </w:rPr>
        <w:t>«Розділжитлосервіс»</w:t>
      </w:r>
      <w:r>
        <w:rPr>
          <w:smallCaps/>
          <w:lang w:val="uk-UA"/>
        </w:rPr>
        <w:t xml:space="preserve"> </w:t>
      </w:r>
      <w:r w:rsidRPr="00A24286">
        <w:rPr>
          <w:lang w:val="uk-UA"/>
        </w:rPr>
        <w:t xml:space="preserve">Новороздільської міської ради </w:t>
      </w:r>
      <w:r w:rsidRPr="00F77797">
        <w:rPr>
          <w:lang w:val="uk-UA"/>
        </w:rPr>
        <w:t>(надалі - Підприємство),</w:t>
      </w:r>
      <w:r w:rsidRPr="00A24286">
        <w:rPr>
          <w:lang w:val="uk-UA"/>
        </w:rPr>
        <w:t xml:space="preserve"> засноване на комунальній власності  Новороздільської міської ради (Власник), створене її рішенням і узгоджує з нею свою господарську діяльність .</w:t>
      </w:r>
    </w:p>
    <w:p w:rsidR="008C411F" w:rsidRPr="00A24286" w:rsidRDefault="008C411F" w:rsidP="00A24286">
      <w:pPr>
        <w:jc w:val="both"/>
        <w:rPr>
          <w:lang w:val="uk-UA"/>
        </w:rPr>
      </w:pPr>
    </w:p>
    <w:p w:rsidR="008C411F" w:rsidRPr="00A24286" w:rsidRDefault="008C411F" w:rsidP="00A24286">
      <w:pPr>
        <w:pStyle w:val="Heading4"/>
        <w:keepLines w:val="0"/>
        <w:widowControl w:val="0"/>
        <w:numPr>
          <w:ilvl w:val="3"/>
          <w:numId w:val="0"/>
        </w:numPr>
        <w:tabs>
          <w:tab w:val="num" w:pos="864"/>
        </w:tabs>
        <w:suppressAutoHyphens/>
        <w:spacing w:before="0"/>
        <w:jc w:val="center"/>
        <w:rPr>
          <w:rFonts w:ascii="Times New Roman" w:hAnsi="Times New Roman"/>
          <w:i w:val="0"/>
          <w:color w:val="auto"/>
          <w:lang w:val="uk-UA"/>
        </w:rPr>
      </w:pPr>
      <w:r w:rsidRPr="00A24286">
        <w:rPr>
          <w:rFonts w:ascii="Times New Roman" w:hAnsi="Times New Roman"/>
          <w:i w:val="0"/>
          <w:color w:val="auto"/>
          <w:lang w:val="uk-UA"/>
        </w:rPr>
        <w:t>Стаття 1. НАЙМЕНУВАННЯ ТА МІСЦЕЗНАХОДЖЕННЯ ПІДПРИЄМСТВА</w:t>
      </w:r>
    </w:p>
    <w:p w:rsidR="008C411F" w:rsidRPr="00A24286" w:rsidRDefault="008C411F" w:rsidP="00A24286">
      <w:pPr>
        <w:pStyle w:val="BodyText"/>
        <w:spacing w:after="0"/>
        <w:ind w:firstLine="709"/>
        <w:jc w:val="both"/>
        <w:rPr>
          <w:lang w:val="uk-UA"/>
        </w:rPr>
      </w:pPr>
      <w:r w:rsidRPr="00A24286">
        <w:rPr>
          <w:lang w:val="uk-UA"/>
        </w:rPr>
        <w:t>1.1.Комунальне підприємство «</w:t>
      </w:r>
      <w:r w:rsidRPr="00F77797">
        <w:rPr>
          <w:lang w:val="uk-UA"/>
        </w:rPr>
        <w:t>Розділжитлосервіс»</w:t>
      </w:r>
      <w:r w:rsidRPr="00A24286">
        <w:rPr>
          <w:smallCaps/>
          <w:lang w:val="uk-UA"/>
        </w:rPr>
        <w:t xml:space="preserve"> </w:t>
      </w:r>
      <w:r w:rsidRPr="00A24286">
        <w:rPr>
          <w:lang w:val="uk-UA"/>
        </w:rPr>
        <w:t xml:space="preserve"> Новороздільської міської ради (надалі – </w:t>
      </w:r>
      <w:r w:rsidRPr="00F77797">
        <w:rPr>
          <w:lang w:val="uk-UA"/>
        </w:rPr>
        <w:t>П</w:t>
      </w:r>
      <w:r w:rsidRPr="00A24286">
        <w:rPr>
          <w:lang w:val="uk-UA"/>
        </w:rPr>
        <w:t>ідприємство) створене Новороздільською міською радою (надалі – Власник) в результаті реорганізації шляхом перетворення Житлово-комунального управління Новороздільської міської ради (Рішення сесії №</w:t>
      </w:r>
      <w:r>
        <w:rPr>
          <w:lang w:val="uk-UA"/>
        </w:rPr>
        <w:t xml:space="preserve"> </w:t>
      </w:r>
      <w:r w:rsidRPr="00A24286">
        <w:rPr>
          <w:lang w:val="uk-UA"/>
        </w:rPr>
        <w:t>495 від 12.07.2005</w:t>
      </w:r>
      <w:r>
        <w:rPr>
          <w:lang w:val="uk-UA"/>
        </w:rPr>
        <w:t xml:space="preserve"> </w:t>
      </w:r>
      <w:r w:rsidRPr="00A24286">
        <w:rPr>
          <w:lang w:val="uk-UA"/>
        </w:rPr>
        <w:t>р</w:t>
      </w:r>
      <w:r>
        <w:rPr>
          <w:lang w:val="uk-UA"/>
        </w:rPr>
        <w:t>оку</w:t>
      </w:r>
      <w:r w:rsidRPr="00A24286">
        <w:rPr>
          <w:lang w:val="uk-UA"/>
        </w:rPr>
        <w:t>).</w:t>
      </w:r>
    </w:p>
    <w:p w:rsidR="008C411F" w:rsidRPr="00F77797" w:rsidRDefault="008C411F" w:rsidP="00A24286">
      <w:pPr>
        <w:pStyle w:val="31"/>
        <w:ind w:firstLine="709"/>
        <w:rPr>
          <w:sz w:val="24"/>
        </w:rPr>
      </w:pPr>
      <w:r w:rsidRPr="00F77797">
        <w:rPr>
          <w:sz w:val="24"/>
        </w:rPr>
        <w:t>1.2. Засновником і Власником Підприємства є Новороздільська міська рада.</w:t>
      </w:r>
    </w:p>
    <w:p w:rsidR="008C411F" w:rsidRPr="00F77797" w:rsidRDefault="008C411F" w:rsidP="00A24286">
      <w:pPr>
        <w:ind w:firstLine="709"/>
        <w:jc w:val="both"/>
      </w:pPr>
      <w:r w:rsidRPr="00F77797">
        <w:t xml:space="preserve">1.3. Підприємство у своїй діяльності керується Законом України “Про житлово-комунальні послуги”, Господарським кодексом України, </w:t>
      </w:r>
      <w:r>
        <w:rPr>
          <w:lang w:val="uk-UA"/>
        </w:rPr>
        <w:t>з</w:t>
      </w:r>
      <w:r w:rsidRPr="00F77797">
        <w:t xml:space="preserve">аконами України та іншими нормативно-правовими актами.  </w:t>
      </w:r>
    </w:p>
    <w:p w:rsidR="008C411F" w:rsidRPr="00F77797" w:rsidRDefault="008C411F" w:rsidP="00A24286">
      <w:pPr>
        <w:pStyle w:val="31"/>
        <w:ind w:firstLine="709"/>
        <w:rPr>
          <w:sz w:val="24"/>
        </w:rPr>
      </w:pPr>
      <w:r w:rsidRPr="00F77797">
        <w:rPr>
          <w:sz w:val="24"/>
        </w:rPr>
        <w:t>1.4. Підприємство є юридичною особою, має самостійний баланс, розрахунковий та інші рахунки в банках, круглу печатку зі своїм найменуванням,  кутовий штамп та фірмові бланки.</w:t>
      </w:r>
    </w:p>
    <w:p w:rsidR="008C411F" w:rsidRPr="00A24286" w:rsidRDefault="008C411F" w:rsidP="00A24286">
      <w:pPr>
        <w:ind w:firstLine="709"/>
        <w:jc w:val="both"/>
      </w:pPr>
      <w:r w:rsidRPr="00F77797">
        <w:rPr>
          <w:lang w:val="uk-UA"/>
        </w:rPr>
        <w:t xml:space="preserve">1.5. </w:t>
      </w:r>
      <w:r w:rsidRPr="00A24286">
        <w:t xml:space="preserve">Повна назва Підприємства: </w:t>
      </w:r>
      <w:r w:rsidRPr="00A24286">
        <w:rPr>
          <w:b/>
        </w:rPr>
        <w:t xml:space="preserve">Комунальне підприємство </w:t>
      </w:r>
      <w:r w:rsidRPr="00A24286">
        <w:rPr>
          <w:b/>
          <w:lang w:val="uk-UA"/>
        </w:rPr>
        <w:t>«Розділжитлосервіс»</w:t>
      </w:r>
      <w:r w:rsidRPr="00A24286">
        <w:rPr>
          <w:b/>
          <w:smallCaps/>
        </w:rPr>
        <w:t xml:space="preserve"> </w:t>
      </w:r>
      <w:r w:rsidRPr="00A24286">
        <w:rPr>
          <w:b/>
        </w:rPr>
        <w:t xml:space="preserve"> </w:t>
      </w:r>
      <w:r w:rsidRPr="00A24286">
        <w:rPr>
          <w:b/>
          <w:lang w:val="uk-UA"/>
        </w:rPr>
        <w:t>Новороздільської</w:t>
      </w:r>
      <w:r w:rsidRPr="00A24286">
        <w:rPr>
          <w:b/>
        </w:rPr>
        <w:t xml:space="preserve"> міської ради</w:t>
      </w:r>
      <w:r w:rsidRPr="00A24286">
        <w:t>,</w:t>
      </w:r>
    </w:p>
    <w:p w:rsidR="008C411F" w:rsidRPr="00F77797" w:rsidRDefault="008C411F" w:rsidP="00A24286">
      <w:pPr>
        <w:ind w:firstLine="709"/>
        <w:jc w:val="both"/>
      </w:pPr>
      <w:r>
        <w:t>скорочена назва</w:t>
      </w:r>
      <w:r w:rsidRPr="00F77797">
        <w:t xml:space="preserve">:  </w:t>
      </w:r>
      <w:r w:rsidRPr="00A24286">
        <w:rPr>
          <w:b/>
        </w:rPr>
        <w:t xml:space="preserve">КП </w:t>
      </w:r>
      <w:r>
        <w:rPr>
          <w:b/>
          <w:lang w:val="uk-UA"/>
        </w:rPr>
        <w:t>«</w:t>
      </w:r>
      <w:r w:rsidRPr="00A24286">
        <w:rPr>
          <w:b/>
        </w:rPr>
        <w:t>РЖС</w:t>
      </w:r>
      <w:r>
        <w:rPr>
          <w:b/>
          <w:lang w:val="uk-UA"/>
        </w:rPr>
        <w:t>»</w:t>
      </w:r>
      <w:r w:rsidRPr="00F77797">
        <w:t>.</w:t>
      </w:r>
    </w:p>
    <w:p w:rsidR="008C411F" w:rsidRPr="00F77797" w:rsidRDefault="008C411F" w:rsidP="00A24286">
      <w:pPr>
        <w:ind w:firstLine="709"/>
        <w:jc w:val="both"/>
      </w:pPr>
      <w:r w:rsidRPr="00F77797">
        <w:t>1.</w:t>
      </w:r>
      <w:r>
        <w:t>6. Юридична адреса Підприємства</w:t>
      </w:r>
      <w:r w:rsidRPr="00F77797">
        <w:t>: 81652, м. Новий Розділ, вул.Грушевського, 37.</w:t>
      </w:r>
    </w:p>
    <w:p w:rsidR="008C411F" w:rsidRPr="00F77797" w:rsidRDefault="008C411F" w:rsidP="00A24286">
      <w:pPr>
        <w:ind w:firstLine="709"/>
        <w:jc w:val="both"/>
      </w:pPr>
      <w:r w:rsidRPr="00F77797">
        <w:t>1.7. Комунальне підприємство «Розділжитлосервіс» Новороздільської міської ради є правонаступником Житлово-комунального управління  Новороздільської міської ради.</w:t>
      </w:r>
    </w:p>
    <w:p w:rsidR="008C411F" w:rsidRPr="00F77797" w:rsidRDefault="008C411F" w:rsidP="00A24286">
      <w:pPr>
        <w:jc w:val="center"/>
        <w:rPr>
          <w:b/>
        </w:rPr>
      </w:pPr>
    </w:p>
    <w:p w:rsidR="008C411F" w:rsidRPr="00F77797" w:rsidRDefault="008C411F" w:rsidP="00A24286">
      <w:pPr>
        <w:jc w:val="center"/>
        <w:rPr>
          <w:b/>
        </w:rPr>
      </w:pPr>
      <w:r w:rsidRPr="00F77797">
        <w:rPr>
          <w:b/>
        </w:rPr>
        <w:t>Стаття 2. МЕТА І ПРЕДМЕТ ДІЯЛЬНОСТІ </w:t>
      </w:r>
    </w:p>
    <w:p w:rsidR="008C411F" w:rsidRPr="00F77797" w:rsidRDefault="008C411F" w:rsidP="00A24286">
      <w:pPr>
        <w:ind w:firstLine="709"/>
        <w:jc w:val="both"/>
      </w:pPr>
      <w:r w:rsidRPr="00F77797">
        <w:t xml:space="preserve">2.1. Підприємство створене </w:t>
      </w:r>
      <w:r w:rsidRPr="00A24286">
        <w:t>з метою</w:t>
      </w:r>
      <w:r w:rsidRPr="00F77797">
        <w:t xml:space="preserve"> забезпечення належної експлуатації та функціонування житлово–комунального господарства та іншого майна, що передано на його баланс Новороздільською міською радою, та здійснення інших видів діяльності, які передбачені цим Статутом.</w:t>
      </w:r>
    </w:p>
    <w:p w:rsidR="008C411F" w:rsidRPr="00F77797" w:rsidRDefault="008C411F" w:rsidP="00A24286">
      <w:pPr>
        <w:ind w:firstLine="709"/>
        <w:jc w:val="both"/>
      </w:pPr>
      <w:r w:rsidRPr="00F77797">
        <w:t xml:space="preserve">2.2. </w:t>
      </w:r>
      <w:r w:rsidRPr="00A24286">
        <w:t xml:space="preserve">Предметом </w:t>
      </w:r>
      <w:r w:rsidRPr="00F77797">
        <w:t xml:space="preserve">діяльності Підприємства </w:t>
      </w:r>
      <w:r>
        <w:t>є</w:t>
      </w:r>
      <w:r w:rsidRPr="00F77797">
        <w:t>:</w:t>
      </w:r>
    </w:p>
    <w:p w:rsidR="008C411F" w:rsidRPr="00F77797" w:rsidRDefault="008C411F" w:rsidP="00EC256D">
      <w:pPr>
        <w:widowControl w:val="0"/>
        <w:numPr>
          <w:ilvl w:val="0"/>
          <w:numId w:val="6"/>
        </w:numPr>
        <w:suppressAutoHyphens/>
        <w:jc w:val="both"/>
      </w:pPr>
      <w:r w:rsidRPr="00F77797">
        <w:t>забезпечення належного функціонування комунікацій та устаткування житлових будинків,  квартир та інших приміщень;</w:t>
      </w:r>
    </w:p>
    <w:p w:rsidR="008C411F" w:rsidRPr="00F77797" w:rsidRDefault="008C411F" w:rsidP="00EC256D">
      <w:pPr>
        <w:widowControl w:val="0"/>
        <w:numPr>
          <w:ilvl w:val="0"/>
          <w:numId w:val="6"/>
        </w:numPr>
        <w:suppressAutoHyphens/>
        <w:jc w:val="both"/>
      </w:pPr>
      <w:r w:rsidRPr="00F77797">
        <w:t>проведення необхідних ремонтних та профілактичних робіт житлового фонду, виробничих будівель, інженерних споруд і комунікацій;</w:t>
      </w:r>
    </w:p>
    <w:p w:rsidR="008C411F" w:rsidRPr="00F77797" w:rsidRDefault="008C411F" w:rsidP="00EC256D">
      <w:pPr>
        <w:widowControl w:val="0"/>
        <w:numPr>
          <w:ilvl w:val="0"/>
          <w:numId w:val="6"/>
        </w:numPr>
        <w:suppressAutoHyphens/>
        <w:jc w:val="both"/>
      </w:pPr>
      <w:r w:rsidRPr="00F77797">
        <w:t>здійснення контролю за станом  та порядком експлуатації житлового фонду, інженерних споруд та комунікацій;</w:t>
      </w:r>
    </w:p>
    <w:p w:rsidR="008C411F" w:rsidRPr="00F77797" w:rsidRDefault="008C411F" w:rsidP="00EC256D">
      <w:pPr>
        <w:widowControl w:val="0"/>
        <w:numPr>
          <w:ilvl w:val="0"/>
          <w:numId w:val="6"/>
        </w:numPr>
        <w:suppressAutoHyphens/>
        <w:jc w:val="both"/>
      </w:pPr>
      <w:r w:rsidRPr="00F77797">
        <w:t xml:space="preserve">надання платних послуг жителям в експлуатації житлового фонду, встановленні індивідуальних засобів обліку енергоносіїв, перевід на альтернативні джерела їх постачання; </w:t>
      </w:r>
    </w:p>
    <w:p w:rsidR="008C411F" w:rsidRPr="00F77797" w:rsidRDefault="008C411F" w:rsidP="00EC256D">
      <w:pPr>
        <w:widowControl w:val="0"/>
        <w:numPr>
          <w:ilvl w:val="0"/>
          <w:numId w:val="6"/>
        </w:numPr>
        <w:suppressAutoHyphens/>
        <w:jc w:val="both"/>
      </w:pPr>
      <w:r w:rsidRPr="00F77797">
        <w:t>утримання в необхідному порядку прибудинкових та інших територій житлово-комунального господарства;</w:t>
      </w:r>
    </w:p>
    <w:p w:rsidR="008C411F" w:rsidRPr="00F77797" w:rsidRDefault="008C411F" w:rsidP="00EC256D">
      <w:pPr>
        <w:widowControl w:val="0"/>
        <w:numPr>
          <w:ilvl w:val="0"/>
          <w:numId w:val="6"/>
        </w:numPr>
        <w:suppressAutoHyphens/>
        <w:jc w:val="both"/>
      </w:pPr>
      <w:r w:rsidRPr="00F77797">
        <w:t xml:space="preserve">надання населенню  </w:t>
      </w:r>
      <w:r w:rsidRPr="00F77797">
        <w:rPr>
          <w:lang w:val="uk-UA"/>
        </w:rPr>
        <w:t xml:space="preserve">житлово-комунальних послуг, </w:t>
      </w:r>
      <w:r w:rsidRPr="00F77797">
        <w:t>ритуальних та інших послуг;</w:t>
      </w:r>
    </w:p>
    <w:p w:rsidR="008C411F" w:rsidRPr="00F77797" w:rsidRDefault="008C411F" w:rsidP="00EC256D">
      <w:pPr>
        <w:widowControl w:val="0"/>
        <w:numPr>
          <w:ilvl w:val="0"/>
          <w:numId w:val="6"/>
        </w:numPr>
        <w:suppressAutoHyphens/>
        <w:jc w:val="both"/>
      </w:pPr>
      <w:r w:rsidRPr="00F77797">
        <w:t>проведення орендних та лізингових операцій;</w:t>
      </w:r>
    </w:p>
    <w:p w:rsidR="008C411F" w:rsidRPr="00F77797" w:rsidRDefault="008C411F" w:rsidP="00EC256D">
      <w:pPr>
        <w:widowControl w:val="0"/>
        <w:numPr>
          <w:ilvl w:val="0"/>
          <w:numId w:val="6"/>
        </w:numPr>
        <w:suppressAutoHyphens/>
        <w:jc w:val="both"/>
      </w:pPr>
      <w:r w:rsidRPr="00F77797">
        <w:t>виготовлення та реалізація продукці</w:t>
      </w:r>
      <w:r>
        <w:rPr>
          <w:lang w:val="uk-UA"/>
        </w:rPr>
        <w:t>ї</w:t>
      </w:r>
      <w:r w:rsidRPr="00F77797">
        <w:t xml:space="preserve"> власного виробництва;</w:t>
      </w:r>
    </w:p>
    <w:p w:rsidR="008C411F" w:rsidRPr="00F77797" w:rsidRDefault="008C411F" w:rsidP="00EC256D">
      <w:pPr>
        <w:widowControl w:val="0"/>
        <w:numPr>
          <w:ilvl w:val="0"/>
          <w:numId w:val="6"/>
        </w:numPr>
        <w:suppressAutoHyphens/>
        <w:jc w:val="both"/>
      </w:pPr>
      <w:r w:rsidRPr="00F77797">
        <w:t>заключення з організаціями, підприємствами, установами, управліннями та іншими суб”єктами господарської діяльності угод на надання комерційних та інших послуг; в тому числі надання приміщень в оренду, проведення робіт по ремонту, відновленню, реконструкції,будівництву, благоустрою;</w:t>
      </w:r>
    </w:p>
    <w:p w:rsidR="008C411F" w:rsidRPr="00F77797" w:rsidRDefault="008C411F" w:rsidP="00EC256D">
      <w:pPr>
        <w:widowControl w:val="0"/>
        <w:numPr>
          <w:ilvl w:val="0"/>
          <w:numId w:val="6"/>
        </w:numPr>
        <w:suppressAutoHyphens/>
        <w:jc w:val="both"/>
      </w:pPr>
      <w:r w:rsidRPr="00F77797">
        <w:t>розробка планів соціального і технічного розвитку Підприємства, розширення кола послуг, застосування в практиці роботи обчислювальної техніки,  прогресивних технічних засобів обробки інформації, створення відповідної матеріальної бази для здійснення Статутної діяльності;</w:t>
      </w:r>
    </w:p>
    <w:p w:rsidR="008C411F" w:rsidRPr="00F77797" w:rsidRDefault="008C411F" w:rsidP="00EC256D">
      <w:pPr>
        <w:widowControl w:val="0"/>
        <w:numPr>
          <w:ilvl w:val="0"/>
          <w:numId w:val="6"/>
        </w:numPr>
        <w:suppressAutoHyphens/>
        <w:jc w:val="both"/>
      </w:pPr>
      <w:r w:rsidRPr="00F77797">
        <w:t>проведення торгівельної діяльності та організація роботи пунктів громадського харчування, організація готельного бізнесу.</w:t>
      </w:r>
    </w:p>
    <w:p w:rsidR="008C411F" w:rsidRPr="00F77797" w:rsidRDefault="008C411F" w:rsidP="00A24286">
      <w:pPr>
        <w:ind w:firstLine="720"/>
        <w:jc w:val="both"/>
      </w:pPr>
      <w:r w:rsidRPr="00F77797">
        <w:t xml:space="preserve">2.3. Основними </w:t>
      </w:r>
      <w:r w:rsidRPr="00A24286">
        <w:t xml:space="preserve">видами </w:t>
      </w:r>
      <w:r w:rsidRPr="00F77797">
        <w:t>Стат</w:t>
      </w:r>
      <w:r>
        <w:t>утної діяльності Підприємства є</w:t>
      </w:r>
      <w:r w:rsidRPr="00F77797">
        <w:t xml:space="preserve">: </w:t>
      </w:r>
    </w:p>
    <w:p w:rsidR="008C411F" w:rsidRPr="00F77797" w:rsidRDefault="008C411F" w:rsidP="00EC256D">
      <w:pPr>
        <w:pStyle w:val="BodyText"/>
        <w:widowControl w:val="0"/>
        <w:numPr>
          <w:ilvl w:val="0"/>
          <w:numId w:val="5"/>
        </w:numPr>
        <w:tabs>
          <w:tab w:val="clear" w:pos="720"/>
          <w:tab w:val="num" w:pos="360"/>
        </w:tabs>
        <w:suppressAutoHyphens/>
        <w:spacing w:after="0"/>
        <w:ind w:left="360"/>
        <w:jc w:val="both"/>
      </w:pPr>
      <w:r w:rsidRPr="00F77797">
        <w:t>Добування декоративного та будівельного каменю, вапняку, гіпсу, крейди та глинистого сланцю;</w:t>
      </w:r>
    </w:p>
    <w:p w:rsidR="008C411F" w:rsidRPr="00F77797" w:rsidRDefault="008C411F" w:rsidP="00EC256D">
      <w:pPr>
        <w:pStyle w:val="BodyText"/>
        <w:widowControl w:val="0"/>
        <w:numPr>
          <w:ilvl w:val="0"/>
          <w:numId w:val="5"/>
        </w:numPr>
        <w:suppressAutoHyphens/>
        <w:spacing w:after="0"/>
        <w:ind w:left="360"/>
        <w:jc w:val="both"/>
      </w:pPr>
      <w:r w:rsidRPr="00F77797">
        <w:t>Добування піску, гравію, глин і каоліну;</w:t>
      </w:r>
    </w:p>
    <w:p w:rsidR="008C411F" w:rsidRPr="00F77797" w:rsidRDefault="008C411F" w:rsidP="00EC256D">
      <w:pPr>
        <w:pStyle w:val="BodyText"/>
        <w:widowControl w:val="0"/>
        <w:numPr>
          <w:ilvl w:val="0"/>
          <w:numId w:val="5"/>
        </w:numPr>
        <w:suppressAutoHyphens/>
        <w:spacing w:after="0"/>
        <w:ind w:left="360"/>
        <w:jc w:val="both"/>
      </w:pPr>
      <w:r w:rsidRPr="00F77797">
        <w:t>Добування мінеральної сировини для хімічної промисловості та виробництва мінеральних добрив;</w:t>
      </w:r>
    </w:p>
    <w:p w:rsidR="008C411F" w:rsidRPr="00F77797" w:rsidRDefault="008C411F" w:rsidP="00EC256D">
      <w:pPr>
        <w:pStyle w:val="BodyText"/>
        <w:widowControl w:val="0"/>
        <w:numPr>
          <w:ilvl w:val="0"/>
          <w:numId w:val="5"/>
        </w:numPr>
        <w:suppressAutoHyphens/>
        <w:spacing w:after="0"/>
        <w:ind w:left="360"/>
        <w:jc w:val="both"/>
      </w:pPr>
      <w:r w:rsidRPr="00F77797">
        <w:t>Добування інших корисних копалин і</w:t>
      </w:r>
      <w:r>
        <w:t xml:space="preserve"> розроблення кар'єрів, н.в.і.у.</w:t>
      </w:r>
      <w:r w:rsidRPr="00F77797">
        <w:t>;</w:t>
      </w:r>
    </w:p>
    <w:p w:rsidR="008C411F" w:rsidRPr="00F77797" w:rsidRDefault="008C411F" w:rsidP="00EC256D">
      <w:pPr>
        <w:pStyle w:val="BodyText"/>
        <w:widowControl w:val="0"/>
        <w:numPr>
          <w:ilvl w:val="0"/>
          <w:numId w:val="5"/>
        </w:numPr>
        <w:suppressAutoHyphens/>
        <w:spacing w:after="0"/>
        <w:ind w:left="360"/>
        <w:jc w:val="both"/>
      </w:pPr>
      <w:r w:rsidRPr="00F77797">
        <w:t>Надання допоміжних послуг у сфері добування інших корисних копалин і розроблення кар'єрів;</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м'яса;</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м'яса свійської птиці;</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м'ясних продуктів;</w:t>
      </w:r>
    </w:p>
    <w:p w:rsidR="008C411F" w:rsidRPr="00F77797" w:rsidRDefault="008C411F" w:rsidP="00EC256D">
      <w:pPr>
        <w:pStyle w:val="BodyText"/>
        <w:widowControl w:val="0"/>
        <w:numPr>
          <w:ilvl w:val="0"/>
          <w:numId w:val="5"/>
        </w:numPr>
        <w:suppressAutoHyphens/>
        <w:spacing w:after="0"/>
        <w:ind w:left="360"/>
        <w:jc w:val="both"/>
      </w:pPr>
      <w:r w:rsidRPr="00F77797">
        <w:t>Перероблення та консервування риби, ракоподібних і молюсків;</w:t>
      </w:r>
    </w:p>
    <w:p w:rsidR="008C411F" w:rsidRPr="00F77797" w:rsidRDefault="008C411F" w:rsidP="00EC256D">
      <w:pPr>
        <w:pStyle w:val="BodyText"/>
        <w:widowControl w:val="0"/>
        <w:numPr>
          <w:ilvl w:val="0"/>
          <w:numId w:val="5"/>
        </w:numPr>
        <w:suppressAutoHyphens/>
        <w:spacing w:after="0"/>
        <w:ind w:left="360"/>
        <w:jc w:val="both"/>
      </w:pPr>
      <w:r w:rsidRPr="00F77797">
        <w:t>Перероблення та консервування картоплі;</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фруктових і овочевих соків;</w:t>
      </w:r>
    </w:p>
    <w:p w:rsidR="008C411F" w:rsidRPr="00F77797" w:rsidRDefault="008C411F" w:rsidP="00EC256D">
      <w:pPr>
        <w:pStyle w:val="BodyText"/>
        <w:widowControl w:val="0"/>
        <w:numPr>
          <w:ilvl w:val="0"/>
          <w:numId w:val="5"/>
        </w:numPr>
        <w:suppressAutoHyphens/>
        <w:spacing w:after="0"/>
        <w:ind w:left="360"/>
        <w:jc w:val="both"/>
      </w:pPr>
      <w:r w:rsidRPr="00F77797">
        <w:t>Інші види перероблення та консервування фруктів і овочів;</w:t>
      </w:r>
    </w:p>
    <w:p w:rsidR="008C411F" w:rsidRPr="00F77797" w:rsidRDefault="008C411F" w:rsidP="00EC256D">
      <w:pPr>
        <w:pStyle w:val="BodyText"/>
        <w:widowControl w:val="0"/>
        <w:numPr>
          <w:ilvl w:val="0"/>
          <w:numId w:val="5"/>
        </w:numPr>
        <w:suppressAutoHyphens/>
        <w:spacing w:after="0"/>
        <w:ind w:left="360"/>
        <w:jc w:val="both"/>
      </w:pPr>
      <w:r w:rsidRPr="00F77797">
        <w:t>Перероблення молока, виробництво масла та сиру;</w:t>
      </w:r>
    </w:p>
    <w:p w:rsidR="008C411F" w:rsidRPr="00F77797" w:rsidRDefault="008C411F" w:rsidP="00EC256D">
      <w:pPr>
        <w:pStyle w:val="BodyText"/>
        <w:widowControl w:val="0"/>
        <w:numPr>
          <w:ilvl w:val="0"/>
          <w:numId w:val="5"/>
        </w:numPr>
        <w:suppressAutoHyphens/>
        <w:spacing w:after="0"/>
        <w:ind w:left="360"/>
        <w:jc w:val="both"/>
      </w:pPr>
      <w:r w:rsidRPr="00F77797">
        <w:t xml:space="preserve">Виробництво хліба та хлібобулочних виробів; </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готової  їжі та страв;</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готових кормів для тварин, що утримуються на фермах;</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готових кормів для домашніх тварин;</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канатів, мотузок, шпагату та сіток;</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нетканих текстильних матеріалів і виробів із них, крім одягу;</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інших текстильних виробів технічного та промислового призначення;</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інши</w:t>
      </w:r>
      <w:r>
        <w:t>х текстильних виробів, н.в.і.у.</w:t>
      </w:r>
      <w:r w:rsidRPr="00F77797">
        <w:t>;</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робочого одягу;</w:t>
      </w:r>
    </w:p>
    <w:p w:rsidR="008C411F" w:rsidRPr="00F77797" w:rsidRDefault="008C411F" w:rsidP="00EC256D">
      <w:pPr>
        <w:pStyle w:val="BodyText"/>
        <w:widowControl w:val="0"/>
        <w:numPr>
          <w:ilvl w:val="0"/>
          <w:numId w:val="5"/>
        </w:numPr>
        <w:suppressAutoHyphens/>
        <w:spacing w:after="0"/>
        <w:ind w:left="360"/>
        <w:jc w:val="both"/>
      </w:pPr>
      <w:r w:rsidRPr="00F77797">
        <w:t>Лісопильне та стругальне виробництво;</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фанери, дерев'яних плит і панелей, шпону;</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щитового паркету;</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інших дерев'яних будівельних конструкцій і столярних виробів;</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дерев'яної тари;</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інших виробів з деревини; виготовлення виробів з корка, соломки та рослинних матеріалів для плетіння;</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гофрованого паперу та картону, паперової та картонної тари;</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паперових канцелярських виробів;</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інших виробів з паперу та картону;</w:t>
      </w:r>
    </w:p>
    <w:p w:rsidR="008C411F" w:rsidRPr="00F77797" w:rsidRDefault="008C411F" w:rsidP="00EC256D">
      <w:pPr>
        <w:pStyle w:val="BodyText"/>
        <w:widowControl w:val="0"/>
        <w:numPr>
          <w:ilvl w:val="0"/>
          <w:numId w:val="5"/>
        </w:numPr>
        <w:suppressAutoHyphens/>
        <w:spacing w:after="0"/>
        <w:ind w:left="360"/>
        <w:jc w:val="both"/>
      </w:pPr>
      <w:r w:rsidRPr="00F77797">
        <w:t>Друкування газет</w:t>
      </w:r>
      <w:r>
        <w:rPr>
          <w:lang w:val="uk-UA"/>
        </w:rPr>
        <w:t>;</w:t>
      </w:r>
    </w:p>
    <w:p w:rsidR="008C411F" w:rsidRPr="00F77797" w:rsidRDefault="008C411F" w:rsidP="00EC256D">
      <w:pPr>
        <w:pStyle w:val="BodyText"/>
        <w:widowControl w:val="0"/>
        <w:numPr>
          <w:ilvl w:val="0"/>
          <w:numId w:val="5"/>
        </w:numPr>
        <w:suppressAutoHyphens/>
        <w:spacing w:after="0"/>
        <w:ind w:left="360"/>
        <w:jc w:val="both"/>
      </w:pPr>
      <w:r w:rsidRPr="00F77797">
        <w:t>Друкування іншої продукції</w:t>
      </w:r>
      <w:r>
        <w:rPr>
          <w:lang w:val="uk-UA"/>
        </w:rPr>
        <w:t>;</w:t>
      </w:r>
    </w:p>
    <w:p w:rsidR="008C411F" w:rsidRPr="00F77797" w:rsidRDefault="008C411F" w:rsidP="00EC256D">
      <w:pPr>
        <w:pStyle w:val="BodyText"/>
        <w:widowControl w:val="0"/>
        <w:numPr>
          <w:ilvl w:val="0"/>
          <w:numId w:val="5"/>
        </w:numPr>
        <w:suppressAutoHyphens/>
        <w:spacing w:after="0"/>
        <w:ind w:left="360"/>
        <w:jc w:val="both"/>
      </w:pPr>
      <w:r w:rsidRPr="00F77797">
        <w:t>Виготовлення друкарських форм і надання інших поліграфічних послуг</w:t>
      </w:r>
      <w:r>
        <w:rPr>
          <w:lang w:val="uk-UA"/>
        </w:rPr>
        <w:t>;</w:t>
      </w:r>
    </w:p>
    <w:p w:rsidR="008C411F" w:rsidRPr="00F77797" w:rsidRDefault="008C411F" w:rsidP="00EC256D">
      <w:pPr>
        <w:pStyle w:val="BodyText"/>
        <w:widowControl w:val="0"/>
        <w:numPr>
          <w:ilvl w:val="0"/>
          <w:numId w:val="5"/>
        </w:numPr>
        <w:suppressAutoHyphens/>
        <w:spacing w:after="0"/>
        <w:ind w:left="360"/>
        <w:jc w:val="both"/>
      </w:pPr>
      <w:r w:rsidRPr="00F77797">
        <w:t>Брошурувально-палітурна діяльність і надання пов'язаних із нею послуг</w:t>
      </w:r>
      <w:r>
        <w:rPr>
          <w:lang w:val="uk-UA"/>
        </w:rPr>
        <w:t>;</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продуктів нафтоперероблення;</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промислових газів;</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пластмас у первинних формах;</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фарб, лаків і подібної продукції, друкарської фарби та мастик;</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мила та мийних засобів, засобів для чищення та полірування;</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парфумних і косметичних засобів;</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клеїв;</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ефірних олій;</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іншої хімічної продукції, н.в.і.у.;</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штучних і синтетичних волокон;</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гумових шин, покришок і камер; відновлення протектора гумових шин і покришок;</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інших гумових виробів;</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плит, листів, труб і профілів із пластмас;</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тари з пластмас;</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будівельних виробів із пластмас;</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інших виробів із пластмас;</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листового скла;</w:t>
      </w:r>
    </w:p>
    <w:p w:rsidR="008C411F" w:rsidRPr="00F77797" w:rsidRDefault="008C411F" w:rsidP="00EC256D">
      <w:pPr>
        <w:pStyle w:val="BodyText"/>
        <w:widowControl w:val="0"/>
        <w:numPr>
          <w:ilvl w:val="0"/>
          <w:numId w:val="5"/>
        </w:numPr>
        <w:suppressAutoHyphens/>
        <w:spacing w:after="0"/>
        <w:ind w:left="360"/>
        <w:jc w:val="both"/>
      </w:pPr>
      <w:r w:rsidRPr="00F77797">
        <w:t>Формування й оброблення листового скла;</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порожнистого скла;</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скловолокна;</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й оброблення інших скляних виробів, у тому числі технічних;</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вогнетривких виробів;</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керамічних плиток і плит;</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цегли, черепиці та інших будівельних виробів із випаленої глини;</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господарських і декоративних керамічних виробів;</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керамічних санітарно-технічних виробів;</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керамічних електроізоляторів та ізоляційної арматури;</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інших керамічних виробів технічного призначення;</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інших керамічних виробів;</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цементу;</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вапна та гіпсових сумішей;</w:t>
      </w:r>
    </w:p>
    <w:p w:rsidR="008C411F" w:rsidRPr="00F77797" w:rsidRDefault="008C411F" w:rsidP="00EC256D">
      <w:pPr>
        <w:pStyle w:val="BodyText"/>
        <w:widowControl w:val="0"/>
        <w:numPr>
          <w:ilvl w:val="0"/>
          <w:numId w:val="5"/>
        </w:numPr>
        <w:suppressAutoHyphens/>
        <w:spacing w:after="0"/>
        <w:ind w:left="360"/>
        <w:jc w:val="both"/>
      </w:pPr>
      <w:r w:rsidRPr="00F77797">
        <w:t>Виготовлення виробів із бетону для будівництва;</w:t>
      </w:r>
    </w:p>
    <w:p w:rsidR="008C411F" w:rsidRPr="00F77797" w:rsidRDefault="008C411F" w:rsidP="00EC256D">
      <w:pPr>
        <w:pStyle w:val="BodyText"/>
        <w:widowControl w:val="0"/>
        <w:numPr>
          <w:ilvl w:val="0"/>
          <w:numId w:val="5"/>
        </w:numPr>
        <w:suppressAutoHyphens/>
        <w:spacing w:after="0"/>
        <w:ind w:left="360"/>
        <w:jc w:val="both"/>
      </w:pPr>
      <w:r w:rsidRPr="00F77797">
        <w:t>Виготовлення виробів із гіпсу для будівництва;</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бетонних розчинів, готових для використання;</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сухих будівельних сумішей;</w:t>
      </w:r>
    </w:p>
    <w:p w:rsidR="008C411F" w:rsidRPr="00F77797" w:rsidRDefault="008C411F" w:rsidP="00EC256D">
      <w:pPr>
        <w:pStyle w:val="BodyText"/>
        <w:widowControl w:val="0"/>
        <w:numPr>
          <w:ilvl w:val="0"/>
          <w:numId w:val="5"/>
        </w:numPr>
        <w:suppressAutoHyphens/>
        <w:spacing w:after="0"/>
        <w:ind w:left="360"/>
        <w:jc w:val="both"/>
      </w:pPr>
      <w:r w:rsidRPr="00F77797">
        <w:t>Виготовлення виробів із волокнистого цементу;</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інших виробів із бетону, гіпсу та цементу;</w:t>
      </w:r>
    </w:p>
    <w:p w:rsidR="008C411F" w:rsidRPr="00F77797" w:rsidRDefault="008C411F" w:rsidP="00EC256D">
      <w:pPr>
        <w:pStyle w:val="BodyText"/>
        <w:widowControl w:val="0"/>
        <w:numPr>
          <w:ilvl w:val="0"/>
          <w:numId w:val="5"/>
        </w:numPr>
        <w:suppressAutoHyphens/>
        <w:spacing w:after="0"/>
        <w:ind w:left="360"/>
        <w:jc w:val="both"/>
      </w:pPr>
      <w:r w:rsidRPr="00F77797">
        <w:t>Різання, оброблення та оздоблення декоративного та будівельного каменю;</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абразивних виробів;</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неметалеви</w:t>
      </w:r>
      <w:r>
        <w:t>х мінеральних виробів, н.в.і.у.</w:t>
      </w:r>
      <w:r w:rsidRPr="00F77797">
        <w:t>;</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чавуну, сталі та феросплавів;</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труб, порожнистих профілів і фітингів зі сталі;</w:t>
      </w:r>
    </w:p>
    <w:p w:rsidR="008C411F" w:rsidRPr="00F77797" w:rsidRDefault="008C411F" w:rsidP="00EC256D">
      <w:pPr>
        <w:pStyle w:val="BodyText"/>
        <w:widowControl w:val="0"/>
        <w:numPr>
          <w:ilvl w:val="0"/>
          <w:numId w:val="5"/>
        </w:numPr>
        <w:suppressAutoHyphens/>
        <w:spacing w:after="0"/>
        <w:ind w:left="360"/>
        <w:jc w:val="both"/>
      </w:pPr>
      <w:r w:rsidRPr="00F77797">
        <w:t>Холодне волочіння прутків і профілів;</w:t>
      </w:r>
    </w:p>
    <w:p w:rsidR="008C411F" w:rsidRPr="00F77797" w:rsidRDefault="008C411F" w:rsidP="00EC256D">
      <w:pPr>
        <w:pStyle w:val="BodyText"/>
        <w:widowControl w:val="0"/>
        <w:numPr>
          <w:ilvl w:val="0"/>
          <w:numId w:val="5"/>
        </w:numPr>
        <w:suppressAutoHyphens/>
        <w:spacing w:after="0"/>
        <w:ind w:left="360"/>
        <w:jc w:val="both"/>
      </w:pPr>
      <w:r w:rsidRPr="00F77797">
        <w:t>Холодний прокат вузької штаби;</w:t>
      </w:r>
    </w:p>
    <w:p w:rsidR="008C411F" w:rsidRPr="00F77797" w:rsidRDefault="008C411F" w:rsidP="00EC256D">
      <w:pPr>
        <w:pStyle w:val="BodyText"/>
        <w:widowControl w:val="0"/>
        <w:numPr>
          <w:ilvl w:val="0"/>
          <w:numId w:val="5"/>
        </w:numPr>
        <w:suppressAutoHyphens/>
        <w:spacing w:after="0"/>
        <w:ind w:left="360"/>
        <w:jc w:val="both"/>
      </w:pPr>
      <w:r w:rsidRPr="00F77797">
        <w:t>Холодне штампування та гнуття;</w:t>
      </w:r>
    </w:p>
    <w:p w:rsidR="008C411F" w:rsidRPr="00F77797" w:rsidRDefault="008C411F" w:rsidP="00EC256D">
      <w:pPr>
        <w:pStyle w:val="BodyText"/>
        <w:widowControl w:val="0"/>
        <w:numPr>
          <w:ilvl w:val="0"/>
          <w:numId w:val="5"/>
        </w:numPr>
        <w:suppressAutoHyphens/>
        <w:spacing w:after="0"/>
        <w:ind w:left="360"/>
        <w:jc w:val="both"/>
      </w:pPr>
      <w:r w:rsidRPr="00F77797">
        <w:t>Холодне волочіння дроту;</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дорогоцінних металів;</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алюмінію;</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свинцю, цинку й олова;</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міді;</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інших кольорових металів;</w:t>
      </w:r>
    </w:p>
    <w:p w:rsidR="008C411F" w:rsidRPr="00F77797" w:rsidRDefault="008C411F" w:rsidP="00EC256D">
      <w:pPr>
        <w:pStyle w:val="BodyText"/>
        <w:widowControl w:val="0"/>
        <w:numPr>
          <w:ilvl w:val="0"/>
          <w:numId w:val="5"/>
        </w:numPr>
        <w:suppressAutoHyphens/>
        <w:spacing w:after="0"/>
        <w:ind w:left="360"/>
        <w:jc w:val="both"/>
      </w:pPr>
      <w:r w:rsidRPr="00F77797">
        <w:t>Лиття чавуну;</w:t>
      </w:r>
    </w:p>
    <w:p w:rsidR="008C411F" w:rsidRPr="00F77797" w:rsidRDefault="008C411F" w:rsidP="00EC256D">
      <w:pPr>
        <w:pStyle w:val="BodyText"/>
        <w:widowControl w:val="0"/>
        <w:numPr>
          <w:ilvl w:val="0"/>
          <w:numId w:val="5"/>
        </w:numPr>
        <w:suppressAutoHyphens/>
        <w:spacing w:after="0"/>
        <w:ind w:left="360"/>
        <w:jc w:val="both"/>
      </w:pPr>
      <w:r w:rsidRPr="00F77797">
        <w:t>Лиття сталі;</w:t>
      </w:r>
    </w:p>
    <w:p w:rsidR="008C411F" w:rsidRPr="00F77797" w:rsidRDefault="008C411F" w:rsidP="00EC256D">
      <w:pPr>
        <w:pStyle w:val="BodyText"/>
        <w:widowControl w:val="0"/>
        <w:numPr>
          <w:ilvl w:val="0"/>
          <w:numId w:val="5"/>
        </w:numPr>
        <w:suppressAutoHyphens/>
        <w:spacing w:after="0"/>
        <w:ind w:left="360"/>
        <w:jc w:val="both"/>
      </w:pPr>
      <w:r w:rsidRPr="00F77797">
        <w:t>Лиття легких кольорових металів;</w:t>
      </w:r>
    </w:p>
    <w:p w:rsidR="008C411F" w:rsidRPr="00F77797" w:rsidRDefault="008C411F" w:rsidP="00EC256D">
      <w:pPr>
        <w:pStyle w:val="BodyText"/>
        <w:widowControl w:val="0"/>
        <w:numPr>
          <w:ilvl w:val="0"/>
          <w:numId w:val="5"/>
        </w:numPr>
        <w:suppressAutoHyphens/>
        <w:spacing w:after="0"/>
        <w:ind w:left="360"/>
        <w:jc w:val="both"/>
      </w:pPr>
      <w:r w:rsidRPr="00F77797">
        <w:t>Лиття інших кольорових металів;</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будівельних металевих конструкцій і частин конструкцій;</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металевих дверей і вікон;</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радіаторів і котлів центрального опалення;</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інших металевих баків, резервуарів і контейнерів;</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парових котлів, крім котлів центрального опалення;</w:t>
      </w:r>
    </w:p>
    <w:p w:rsidR="008C411F" w:rsidRPr="00F77797" w:rsidRDefault="008C411F" w:rsidP="00EC256D">
      <w:pPr>
        <w:pStyle w:val="BodyText"/>
        <w:widowControl w:val="0"/>
        <w:numPr>
          <w:ilvl w:val="0"/>
          <w:numId w:val="5"/>
        </w:numPr>
        <w:suppressAutoHyphens/>
        <w:spacing w:after="0"/>
        <w:ind w:left="360"/>
        <w:jc w:val="both"/>
      </w:pPr>
      <w:r w:rsidRPr="00F77797">
        <w:t>Кування, пресування, штампування, профілювання; порошкова металургія;</w:t>
      </w:r>
    </w:p>
    <w:p w:rsidR="008C411F" w:rsidRPr="00F77797" w:rsidRDefault="008C411F" w:rsidP="00EC256D">
      <w:pPr>
        <w:pStyle w:val="BodyText"/>
        <w:widowControl w:val="0"/>
        <w:numPr>
          <w:ilvl w:val="0"/>
          <w:numId w:val="5"/>
        </w:numPr>
        <w:suppressAutoHyphens/>
        <w:spacing w:after="0"/>
        <w:ind w:left="360"/>
        <w:jc w:val="both"/>
      </w:pPr>
      <w:r w:rsidRPr="00F77797">
        <w:t>Оброблення металів та нанесення покриття на метали;</w:t>
      </w:r>
    </w:p>
    <w:p w:rsidR="008C411F" w:rsidRPr="00F77797" w:rsidRDefault="008C411F" w:rsidP="00EC256D">
      <w:pPr>
        <w:pStyle w:val="BodyText"/>
        <w:widowControl w:val="0"/>
        <w:numPr>
          <w:ilvl w:val="0"/>
          <w:numId w:val="5"/>
        </w:numPr>
        <w:suppressAutoHyphens/>
        <w:spacing w:after="0"/>
        <w:ind w:left="360"/>
        <w:jc w:val="both"/>
      </w:pPr>
      <w:r w:rsidRPr="00F77797">
        <w:t>Механічне оброблення металевих виробів;</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столових приборів;</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замків і дверних петель;</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інструментів;</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сталевих бочок і подібних контейнерів;</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легких металевих паковань;</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виробів із дроту, ланцюгів і пружин;</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кріпильних і гвинтонарізних виробів;</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інших гото</w:t>
      </w:r>
      <w:r>
        <w:t>вих металевих виробів, н.в.і.у.</w:t>
      </w:r>
      <w:r w:rsidRPr="00F77797">
        <w:t>;</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комп'ютерів і периферійного устатковання;</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обладнання зв'язку;</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електродвигунів, генераторів і трансформаторів;</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електророзподільчої та контрольної апаратури;</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батарей і акумуляторів;</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волоконно-оптичних кабелів;</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інших видів електронних і електричних проводів і кабелів;</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електромонтажних пристроїв;</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електричного освітлювального устаткування;</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електричних побутових приладів;</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неелектричних побутових приладів;</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іншого електричного устатковання;</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гідравлічного та пневматичного устатковання;</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інших помп і компресорів;</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інших кранів і клапанів;</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підшипників, зубчастих передач, елементів механічних передач і приводів</w:t>
      </w:r>
      <w:r>
        <w:rPr>
          <w:lang w:val="uk-UA"/>
        </w:rPr>
        <w:t>;</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печей і пічних пальників;</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підіймального та вантажно-розвантажувального устатковання;</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офісних машин і устатковання, крім комп'ютерів і периферійного устатковання;</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ручних електромеханічних і пневматичних інструментів;</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промислового холодильного та вентиляційного устатковання;</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інших машин і устатковання з</w:t>
      </w:r>
      <w:r>
        <w:t>агального призначення, н.в.і.у.</w:t>
      </w:r>
      <w:r w:rsidRPr="00F77797">
        <w:t>;</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машин і устатковання для сільського та лісового господарства;</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металообробних машин;</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інших верстатів;</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машин і устатковання для металургії;</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машин і устатковання для добувної промисловості та будівництва;</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машин і устатковання для виготовлення харчових продуктів і напоїв, перероблення тютюну;</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машин і устатковання для виготовлення текстильних, швейних, хутряних і шкіряних виробів;</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машин і устатковання для виготовлення паперу та картону;</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машин і устатковання для виготовлення пластмас і гуми;</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інших машин і устатковання спе</w:t>
      </w:r>
      <w:r>
        <w:t>ціального призначення, н.в.і.у.</w:t>
      </w:r>
      <w:r w:rsidRPr="00F77797">
        <w:t>;</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автотранспортних засобів;</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кузовів для автотранспортних засобів, причепів і напівпричепів;</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електричного й електронного устатковання для автотранспортних засобів;</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інших вузлів, деталей і приладдя для автотранспортних засобів;</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велосипедів, дитячих та інвалідних колясок;</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інших транспортних засобів і обладнання, н.в.і.у. ;</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меблів для офісів і підприємств торгівлі;</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кухонних меблів;</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матраців;</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інших меблів;</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спортивних товарів;</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ігор та іграшок;</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мітел і щіток;</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іншої продукції</w:t>
      </w:r>
      <w:r>
        <w:t>, н.в.і.у.</w:t>
      </w:r>
      <w:r w:rsidRPr="00F77797">
        <w:t>;</w:t>
      </w:r>
    </w:p>
    <w:p w:rsidR="008C411F" w:rsidRPr="00F77797" w:rsidRDefault="008C411F" w:rsidP="00EC256D">
      <w:pPr>
        <w:pStyle w:val="BodyText"/>
        <w:widowControl w:val="0"/>
        <w:numPr>
          <w:ilvl w:val="0"/>
          <w:numId w:val="5"/>
        </w:numPr>
        <w:suppressAutoHyphens/>
        <w:spacing w:after="0"/>
        <w:ind w:left="360"/>
        <w:jc w:val="both"/>
      </w:pPr>
      <w:r w:rsidRPr="00F77797">
        <w:t>Ремонт і технічне обслуговування готових металевих виробів;</w:t>
      </w:r>
    </w:p>
    <w:p w:rsidR="008C411F" w:rsidRPr="00F77797" w:rsidRDefault="008C411F" w:rsidP="00EC256D">
      <w:pPr>
        <w:pStyle w:val="BodyText"/>
        <w:widowControl w:val="0"/>
        <w:numPr>
          <w:ilvl w:val="0"/>
          <w:numId w:val="5"/>
        </w:numPr>
        <w:suppressAutoHyphens/>
        <w:spacing w:after="0"/>
        <w:ind w:left="360"/>
        <w:jc w:val="both"/>
      </w:pPr>
      <w:r w:rsidRPr="00F77797">
        <w:t>Ремонт і технічне обслуговування машин і устатковання промислового призначення;</w:t>
      </w:r>
    </w:p>
    <w:p w:rsidR="008C411F" w:rsidRPr="00F77797" w:rsidRDefault="008C411F" w:rsidP="00EC256D">
      <w:pPr>
        <w:pStyle w:val="BodyText"/>
        <w:widowControl w:val="0"/>
        <w:numPr>
          <w:ilvl w:val="0"/>
          <w:numId w:val="5"/>
        </w:numPr>
        <w:suppressAutoHyphens/>
        <w:spacing w:after="0"/>
        <w:ind w:left="360"/>
        <w:jc w:val="both"/>
      </w:pPr>
      <w:r w:rsidRPr="00F77797">
        <w:t>Ремонт і технічне обслуговування електронного й оптичного устатковання;</w:t>
      </w:r>
    </w:p>
    <w:p w:rsidR="008C411F" w:rsidRPr="00F77797" w:rsidRDefault="008C411F" w:rsidP="00EC256D">
      <w:pPr>
        <w:pStyle w:val="BodyText"/>
        <w:widowControl w:val="0"/>
        <w:numPr>
          <w:ilvl w:val="0"/>
          <w:numId w:val="5"/>
        </w:numPr>
        <w:suppressAutoHyphens/>
        <w:spacing w:after="0"/>
        <w:ind w:left="360"/>
        <w:jc w:val="both"/>
      </w:pPr>
      <w:r w:rsidRPr="00F77797">
        <w:t>Ремонт і технічне обслуговування електричного устатковання;</w:t>
      </w:r>
    </w:p>
    <w:p w:rsidR="008C411F" w:rsidRPr="00F77797" w:rsidRDefault="008C411F" w:rsidP="00EC256D">
      <w:pPr>
        <w:pStyle w:val="BodyText"/>
        <w:widowControl w:val="0"/>
        <w:numPr>
          <w:ilvl w:val="0"/>
          <w:numId w:val="5"/>
        </w:numPr>
        <w:suppressAutoHyphens/>
        <w:spacing w:after="0"/>
        <w:ind w:left="360"/>
        <w:jc w:val="both"/>
      </w:pPr>
      <w:r w:rsidRPr="00F77797">
        <w:t>Ремонт і технічне обслуговування суден і човнів;</w:t>
      </w:r>
    </w:p>
    <w:p w:rsidR="008C411F" w:rsidRPr="00F77797" w:rsidRDefault="008C411F" w:rsidP="00EC256D">
      <w:pPr>
        <w:pStyle w:val="BodyText"/>
        <w:widowControl w:val="0"/>
        <w:numPr>
          <w:ilvl w:val="0"/>
          <w:numId w:val="5"/>
        </w:numPr>
        <w:suppressAutoHyphens/>
        <w:spacing w:after="0"/>
        <w:ind w:left="360"/>
        <w:jc w:val="both"/>
      </w:pPr>
      <w:r w:rsidRPr="00F77797">
        <w:t>Ремонт і технічне обслуговування повітряних і космічних літальних апаратів;</w:t>
      </w:r>
    </w:p>
    <w:p w:rsidR="008C411F" w:rsidRPr="00F77797" w:rsidRDefault="008C411F" w:rsidP="00EC256D">
      <w:pPr>
        <w:pStyle w:val="BodyText"/>
        <w:widowControl w:val="0"/>
        <w:numPr>
          <w:ilvl w:val="0"/>
          <w:numId w:val="5"/>
        </w:numPr>
        <w:suppressAutoHyphens/>
        <w:spacing w:after="0"/>
        <w:ind w:left="360"/>
        <w:jc w:val="both"/>
      </w:pPr>
      <w:r w:rsidRPr="00F77797">
        <w:t>Ремонт і технічне обслуговування інших транспортних засобів;</w:t>
      </w:r>
    </w:p>
    <w:p w:rsidR="008C411F" w:rsidRPr="00F77797" w:rsidRDefault="008C411F" w:rsidP="00EC256D">
      <w:pPr>
        <w:pStyle w:val="BodyText"/>
        <w:widowControl w:val="0"/>
        <w:numPr>
          <w:ilvl w:val="0"/>
          <w:numId w:val="5"/>
        </w:numPr>
        <w:suppressAutoHyphens/>
        <w:spacing w:after="0"/>
        <w:ind w:left="360"/>
        <w:jc w:val="both"/>
      </w:pPr>
      <w:r w:rsidRPr="00F77797">
        <w:t>Ремонт і технічне обслуговування інших машин і устатковання;</w:t>
      </w:r>
    </w:p>
    <w:p w:rsidR="008C411F" w:rsidRPr="00F77797" w:rsidRDefault="008C411F" w:rsidP="00EC256D">
      <w:pPr>
        <w:pStyle w:val="BodyText"/>
        <w:widowControl w:val="0"/>
        <w:numPr>
          <w:ilvl w:val="0"/>
          <w:numId w:val="5"/>
        </w:numPr>
        <w:suppressAutoHyphens/>
        <w:spacing w:after="0"/>
        <w:ind w:left="360"/>
        <w:jc w:val="both"/>
      </w:pPr>
      <w:r w:rsidRPr="00F77797">
        <w:t>Установлення та монтаж машин і устатковання;</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електроенергії;</w:t>
      </w:r>
    </w:p>
    <w:p w:rsidR="008C411F" w:rsidRPr="00F77797" w:rsidRDefault="008C411F" w:rsidP="00EC256D">
      <w:pPr>
        <w:pStyle w:val="BodyText"/>
        <w:widowControl w:val="0"/>
        <w:numPr>
          <w:ilvl w:val="0"/>
          <w:numId w:val="5"/>
        </w:numPr>
        <w:suppressAutoHyphens/>
        <w:spacing w:after="0"/>
        <w:ind w:left="360"/>
        <w:jc w:val="both"/>
      </w:pPr>
      <w:r w:rsidRPr="00F77797">
        <w:t>Передача електроенергії;</w:t>
      </w:r>
    </w:p>
    <w:p w:rsidR="008C411F" w:rsidRPr="00F77797" w:rsidRDefault="008C411F" w:rsidP="00EC256D">
      <w:pPr>
        <w:pStyle w:val="BodyText"/>
        <w:widowControl w:val="0"/>
        <w:numPr>
          <w:ilvl w:val="0"/>
          <w:numId w:val="5"/>
        </w:numPr>
        <w:suppressAutoHyphens/>
        <w:spacing w:after="0"/>
        <w:ind w:left="360"/>
        <w:jc w:val="both"/>
      </w:pPr>
      <w:r w:rsidRPr="00F77797">
        <w:t>Розподілення електроенергії;</w:t>
      </w:r>
    </w:p>
    <w:p w:rsidR="008C411F" w:rsidRPr="00F77797" w:rsidRDefault="008C411F" w:rsidP="00EC256D">
      <w:pPr>
        <w:pStyle w:val="BodyText"/>
        <w:widowControl w:val="0"/>
        <w:numPr>
          <w:ilvl w:val="0"/>
          <w:numId w:val="5"/>
        </w:numPr>
        <w:suppressAutoHyphens/>
        <w:spacing w:after="0"/>
        <w:ind w:left="360"/>
        <w:jc w:val="both"/>
      </w:pPr>
      <w:r w:rsidRPr="00F77797">
        <w:t>Торгівля електроенергією;</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газу;</w:t>
      </w:r>
    </w:p>
    <w:p w:rsidR="008C411F" w:rsidRPr="00F77797" w:rsidRDefault="008C411F" w:rsidP="00EC256D">
      <w:pPr>
        <w:pStyle w:val="BodyText"/>
        <w:widowControl w:val="0"/>
        <w:numPr>
          <w:ilvl w:val="0"/>
          <w:numId w:val="5"/>
        </w:numPr>
        <w:suppressAutoHyphens/>
        <w:spacing w:after="0"/>
        <w:ind w:left="360"/>
        <w:jc w:val="both"/>
      </w:pPr>
      <w:r w:rsidRPr="00F77797">
        <w:t>Розподілення газоподібного палива через місцеві (локальні) трубопроводи;</w:t>
      </w:r>
    </w:p>
    <w:p w:rsidR="008C411F" w:rsidRPr="00F77797" w:rsidRDefault="008C411F" w:rsidP="00EC256D">
      <w:pPr>
        <w:pStyle w:val="BodyText"/>
        <w:widowControl w:val="0"/>
        <w:numPr>
          <w:ilvl w:val="0"/>
          <w:numId w:val="5"/>
        </w:numPr>
        <w:suppressAutoHyphens/>
        <w:spacing w:after="0"/>
        <w:ind w:left="360"/>
        <w:jc w:val="both"/>
      </w:pPr>
      <w:r w:rsidRPr="00F77797">
        <w:t>Торгівля газом через місцеві (локальні) трубопроводи;</w:t>
      </w:r>
    </w:p>
    <w:p w:rsidR="008C411F" w:rsidRPr="00F77797" w:rsidRDefault="008C411F" w:rsidP="00EC256D">
      <w:pPr>
        <w:pStyle w:val="BodyText"/>
        <w:widowControl w:val="0"/>
        <w:numPr>
          <w:ilvl w:val="0"/>
          <w:numId w:val="5"/>
        </w:numPr>
        <w:suppressAutoHyphens/>
        <w:spacing w:after="0"/>
        <w:ind w:left="360"/>
        <w:jc w:val="both"/>
      </w:pPr>
      <w:r w:rsidRPr="00F77797">
        <w:t>Постачання пари, гарячої води та кондиційованого повітря;</w:t>
      </w:r>
    </w:p>
    <w:p w:rsidR="008C411F" w:rsidRPr="00F77797" w:rsidRDefault="008C411F" w:rsidP="00EC256D">
      <w:pPr>
        <w:pStyle w:val="BodyText"/>
        <w:widowControl w:val="0"/>
        <w:numPr>
          <w:ilvl w:val="0"/>
          <w:numId w:val="5"/>
        </w:numPr>
        <w:suppressAutoHyphens/>
        <w:spacing w:after="0"/>
        <w:ind w:left="360"/>
        <w:jc w:val="both"/>
      </w:pPr>
      <w:r w:rsidRPr="00F77797">
        <w:t>Забір, очищення та постачання води;</w:t>
      </w:r>
    </w:p>
    <w:p w:rsidR="008C411F" w:rsidRPr="00F77797" w:rsidRDefault="008C411F" w:rsidP="00EC256D">
      <w:pPr>
        <w:pStyle w:val="BodyText"/>
        <w:widowControl w:val="0"/>
        <w:numPr>
          <w:ilvl w:val="0"/>
          <w:numId w:val="5"/>
        </w:numPr>
        <w:suppressAutoHyphens/>
        <w:spacing w:after="0"/>
        <w:ind w:left="360"/>
        <w:jc w:val="both"/>
      </w:pPr>
      <w:r w:rsidRPr="00F77797">
        <w:t>Каналізація, відведення й очищення стічних вод;</w:t>
      </w:r>
    </w:p>
    <w:p w:rsidR="008C411F" w:rsidRPr="00F77797" w:rsidRDefault="008C411F" w:rsidP="00EC256D">
      <w:pPr>
        <w:pStyle w:val="BodyText"/>
        <w:widowControl w:val="0"/>
        <w:numPr>
          <w:ilvl w:val="0"/>
          <w:numId w:val="5"/>
        </w:numPr>
        <w:suppressAutoHyphens/>
        <w:spacing w:after="0"/>
        <w:ind w:left="360"/>
        <w:jc w:val="both"/>
      </w:pPr>
      <w:r w:rsidRPr="00F77797">
        <w:t>Збирання безпечних відходів;</w:t>
      </w:r>
    </w:p>
    <w:p w:rsidR="008C411F" w:rsidRPr="00F77797" w:rsidRDefault="008C411F" w:rsidP="00EC256D">
      <w:pPr>
        <w:pStyle w:val="BodyText"/>
        <w:widowControl w:val="0"/>
        <w:numPr>
          <w:ilvl w:val="0"/>
          <w:numId w:val="5"/>
        </w:numPr>
        <w:suppressAutoHyphens/>
        <w:spacing w:after="0"/>
        <w:ind w:left="360"/>
        <w:jc w:val="both"/>
      </w:pPr>
      <w:r w:rsidRPr="00F77797">
        <w:t>Збирання небезпечних відходів;</w:t>
      </w:r>
    </w:p>
    <w:p w:rsidR="008C411F" w:rsidRPr="00F77797" w:rsidRDefault="008C411F" w:rsidP="00EC256D">
      <w:pPr>
        <w:pStyle w:val="BodyText"/>
        <w:widowControl w:val="0"/>
        <w:numPr>
          <w:ilvl w:val="0"/>
          <w:numId w:val="5"/>
        </w:numPr>
        <w:suppressAutoHyphens/>
        <w:spacing w:after="0"/>
        <w:ind w:left="360"/>
        <w:jc w:val="both"/>
      </w:pPr>
      <w:r w:rsidRPr="00F77797">
        <w:t>Оброблення та видалення безпечних відходів;</w:t>
      </w:r>
    </w:p>
    <w:p w:rsidR="008C411F" w:rsidRPr="00F77797" w:rsidRDefault="008C411F" w:rsidP="00EC256D">
      <w:pPr>
        <w:pStyle w:val="BodyText"/>
        <w:widowControl w:val="0"/>
        <w:numPr>
          <w:ilvl w:val="0"/>
          <w:numId w:val="5"/>
        </w:numPr>
        <w:suppressAutoHyphens/>
        <w:spacing w:after="0"/>
        <w:ind w:left="360"/>
        <w:jc w:val="both"/>
      </w:pPr>
      <w:r w:rsidRPr="00F77797">
        <w:t>Оброблення та видалення небезпечних відходів;</w:t>
      </w:r>
    </w:p>
    <w:p w:rsidR="008C411F" w:rsidRPr="00F77797" w:rsidRDefault="008C411F" w:rsidP="00EC256D">
      <w:pPr>
        <w:pStyle w:val="BodyText"/>
        <w:widowControl w:val="0"/>
        <w:numPr>
          <w:ilvl w:val="0"/>
          <w:numId w:val="5"/>
        </w:numPr>
        <w:suppressAutoHyphens/>
        <w:spacing w:after="0"/>
        <w:ind w:left="360"/>
        <w:jc w:val="both"/>
      </w:pPr>
      <w:r w:rsidRPr="00F77797">
        <w:t>Демонтаж (розбирання) машин і устатковання;</w:t>
      </w:r>
    </w:p>
    <w:p w:rsidR="008C411F" w:rsidRPr="00F77797" w:rsidRDefault="008C411F" w:rsidP="00EC256D">
      <w:pPr>
        <w:pStyle w:val="BodyText"/>
        <w:widowControl w:val="0"/>
        <w:numPr>
          <w:ilvl w:val="0"/>
          <w:numId w:val="5"/>
        </w:numPr>
        <w:suppressAutoHyphens/>
        <w:spacing w:after="0"/>
        <w:ind w:left="360"/>
        <w:jc w:val="both"/>
      </w:pPr>
      <w:r w:rsidRPr="00F77797">
        <w:t>Відновлення відсортованих відходів;</w:t>
      </w:r>
    </w:p>
    <w:p w:rsidR="008C411F" w:rsidRPr="00F77797" w:rsidRDefault="008C411F" w:rsidP="00EC256D">
      <w:pPr>
        <w:pStyle w:val="BodyText"/>
        <w:widowControl w:val="0"/>
        <w:numPr>
          <w:ilvl w:val="0"/>
          <w:numId w:val="5"/>
        </w:numPr>
        <w:suppressAutoHyphens/>
        <w:spacing w:after="0"/>
        <w:ind w:left="360"/>
        <w:jc w:val="both"/>
      </w:pPr>
      <w:r w:rsidRPr="00F77797">
        <w:t>Інша діяльність щодо поводження з відходами;</w:t>
      </w:r>
    </w:p>
    <w:p w:rsidR="008C411F" w:rsidRPr="00F77797" w:rsidRDefault="008C411F" w:rsidP="00EC256D">
      <w:pPr>
        <w:pStyle w:val="BodyText"/>
        <w:widowControl w:val="0"/>
        <w:numPr>
          <w:ilvl w:val="0"/>
          <w:numId w:val="5"/>
        </w:numPr>
        <w:suppressAutoHyphens/>
        <w:spacing w:after="0"/>
        <w:ind w:left="360"/>
        <w:jc w:val="both"/>
      </w:pPr>
      <w:r w:rsidRPr="00F77797">
        <w:t>Організація будівництва будівель;</w:t>
      </w:r>
    </w:p>
    <w:p w:rsidR="008C411F" w:rsidRPr="00F77797" w:rsidRDefault="008C411F" w:rsidP="00EC256D">
      <w:pPr>
        <w:pStyle w:val="BodyText"/>
        <w:widowControl w:val="0"/>
        <w:numPr>
          <w:ilvl w:val="0"/>
          <w:numId w:val="5"/>
        </w:numPr>
        <w:suppressAutoHyphens/>
        <w:spacing w:after="0"/>
        <w:ind w:left="360"/>
        <w:jc w:val="both"/>
      </w:pPr>
      <w:r w:rsidRPr="00F77797">
        <w:t>Будівництво житлових і нежитлових будівель;</w:t>
      </w:r>
    </w:p>
    <w:p w:rsidR="008C411F" w:rsidRPr="00F77797" w:rsidRDefault="008C411F" w:rsidP="00EC256D">
      <w:pPr>
        <w:pStyle w:val="BodyText"/>
        <w:widowControl w:val="0"/>
        <w:numPr>
          <w:ilvl w:val="0"/>
          <w:numId w:val="5"/>
        </w:numPr>
        <w:suppressAutoHyphens/>
        <w:spacing w:after="0"/>
        <w:ind w:left="360"/>
        <w:jc w:val="both"/>
      </w:pPr>
      <w:r w:rsidRPr="00F77797">
        <w:t>Будівництво доріг і автострад;</w:t>
      </w:r>
    </w:p>
    <w:p w:rsidR="008C411F" w:rsidRPr="00F77797" w:rsidRDefault="008C411F" w:rsidP="00EC256D">
      <w:pPr>
        <w:pStyle w:val="BodyText"/>
        <w:widowControl w:val="0"/>
        <w:numPr>
          <w:ilvl w:val="0"/>
          <w:numId w:val="5"/>
        </w:numPr>
        <w:suppressAutoHyphens/>
        <w:spacing w:after="0"/>
        <w:ind w:left="360"/>
        <w:jc w:val="both"/>
      </w:pPr>
      <w:r w:rsidRPr="00F77797">
        <w:t>Будівництво залізниць і метрополітену;</w:t>
      </w:r>
    </w:p>
    <w:p w:rsidR="008C411F" w:rsidRPr="00F77797" w:rsidRDefault="008C411F" w:rsidP="00EC256D">
      <w:pPr>
        <w:pStyle w:val="BodyText"/>
        <w:widowControl w:val="0"/>
        <w:numPr>
          <w:ilvl w:val="0"/>
          <w:numId w:val="5"/>
        </w:numPr>
        <w:suppressAutoHyphens/>
        <w:spacing w:after="0"/>
        <w:ind w:left="360"/>
        <w:jc w:val="both"/>
      </w:pPr>
      <w:r w:rsidRPr="00F77797">
        <w:t>Будівництво мостів і тунелів;</w:t>
      </w:r>
    </w:p>
    <w:p w:rsidR="008C411F" w:rsidRPr="00F77797" w:rsidRDefault="008C411F" w:rsidP="00EC256D">
      <w:pPr>
        <w:pStyle w:val="BodyText"/>
        <w:widowControl w:val="0"/>
        <w:numPr>
          <w:ilvl w:val="0"/>
          <w:numId w:val="5"/>
        </w:numPr>
        <w:suppressAutoHyphens/>
        <w:spacing w:after="0"/>
        <w:ind w:left="360"/>
        <w:jc w:val="both"/>
      </w:pPr>
      <w:r w:rsidRPr="00F77797">
        <w:t>Будівництво трубопроводів;</w:t>
      </w:r>
    </w:p>
    <w:p w:rsidR="008C411F" w:rsidRPr="00F77797" w:rsidRDefault="008C411F" w:rsidP="00EC256D">
      <w:pPr>
        <w:pStyle w:val="BodyText"/>
        <w:widowControl w:val="0"/>
        <w:numPr>
          <w:ilvl w:val="0"/>
          <w:numId w:val="5"/>
        </w:numPr>
        <w:suppressAutoHyphens/>
        <w:spacing w:after="0"/>
        <w:ind w:left="360"/>
        <w:jc w:val="both"/>
      </w:pPr>
      <w:r w:rsidRPr="00F77797">
        <w:t>Будівництво споруд електропостачання та телекомунікацій;</w:t>
      </w:r>
    </w:p>
    <w:p w:rsidR="008C411F" w:rsidRPr="00F77797" w:rsidRDefault="008C411F" w:rsidP="00EC256D">
      <w:pPr>
        <w:pStyle w:val="BodyText"/>
        <w:widowControl w:val="0"/>
        <w:numPr>
          <w:ilvl w:val="0"/>
          <w:numId w:val="5"/>
        </w:numPr>
        <w:suppressAutoHyphens/>
        <w:spacing w:after="0"/>
        <w:ind w:left="360"/>
        <w:jc w:val="both"/>
      </w:pPr>
      <w:r w:rsidRPr="00F77797">
        <w:t>Будівництво водних споруд;</w:t>
      </w:r>
    </w:p>
    <w:p w:rsidR="008C411F" w:rsidRPr="00F77797" w:rsidRDefault="008C411F" w:rsidP="00EC256D">
      <w:pPr>
        <w:pStyle w:val="BodyText"/>
        <w:widowControl w:val="0"/>
        <w:numPr>
          <w:ilvl w:val="0"/>
          <w:numId w:val="5"/>
        </w:numPr>
        <w:suppressAutoHyphens/>
        <w:spacing w:after="0"/>
        <w:ind w:left="360"/>
        <w:jc w:val="both"/>
      </w:pPr>
      <w:r w:rsidRPr="00F77797">
        <w:t>Буд</w:t>
      </w:r>
      <w:r>
        <w:t>івництво інших споруд, н.в.і.у.</w:t>
      </w:r>
      <w:r w:rsidRPr="00F77797">
        <w:t>;</w:t>
      </w:r>
    </w:p>
    <w:p w:rsidR="008C411F" w:rsidRPr="00F77797" w:rsidRDefault="008C411F" w:rsidP="00EC256D">
      <w:pPr>
        <w:pStyle w:val="BodyText"/>
        <w:widowControl w:val="0"/>
        <w:numPr>
          <w:ilvl w:val="0"/>
          <w:numId w:val="5"/>
        </w:numPr>
        <w:suppressAutoHyphens/>
        <w:spacing w:after="0"/>
        <w:ind w:left="360"/>
        <w:jc w:val="both"/>
      </w:pPr>
      <w:r w:rsidRPr="00F77797">
        <w:t>Знесення;</w:t>
      </w:r>
    </w:p>
    <w:p w:rsidR="008C411F" w:rsidRPr="00F77797" w:rsidRDefault="008C411F" w:rsidP="00EC256D">
      <w:pPr>
        <w:pStyle w:val="BodyText"/>
        <w:widowControl w:val="0"/>
        <w:numPr>
          <w:ilvl w:val="0"/>
          <w:numId w:val="5"/>
        </w:numPr>
        <w:suppressAutoHyphens/>
        <w:spacing w:after="0"/>
        <w:ind w:left="360"/>
        <w:jc w:val="both"/>
      </w:pPr>
      <w:r w:rsidRPr="00F77797">
        <w:t>Підготовчі роботи на будівельному майданчику;</w:t>
      </w:r>
    </w:p>
    <w:p w:rsidR="008C411F" w:rsidRPr="00F77797" w:rsidRDefault="008C411F" w:rsidP="00EC256D">
      <w:pPr>
        <w:pStyle w:val="BodyText"/>
        <w:widowControl w:val="0"/>
        <w:numPr>
          <w:ilvl w:val="0"/>
          <w:numId w:val="5"/>
        </w:numPr>
        <w:suppressAutoHyphens/>
        <w:spacing w:after="0"/>
        <w:ind w:left="360"/>
        <w:jc w:val="both"/>
      </w:pPr>
      <w:r w:rsidRPr="00F77797">
        <w:t>Розвідувальне буріння;</w:t>
      </w:r>
    </w:p>
    <w:p w:rsidR="008C411F" w:rsidRPr="00F77797" w:rsidRDefault="008C411F" w:rsidP="00EC256D">
      <w:pPr>
        <w:pStyle w:val="BodyText"/>
        <w:widowControl w:val="0"/>
        <w:numPr>
          <w:ilvl w:val="0"/>
          <w:numId w:val="5"/>
        </w:numPr>
        <w:suppressAutoHyphens/>
        <w:spacing w:after="0"/>
        <w:ind w:left="360"/>
        <w:jc w:val="both"/>
      </w:pPr>
      <w:r w:rsidRPr="00F77797">
        <w:t>Електромонтажні роботи;</w:t>
      </w:r>
    </w:p>
    <w:p w:rsidR="008C411F" w:rsidRPr="00F77797" w:rsidRDefault="008C411F" w:rsidP="00EC256D">
      <w:pPr>
        <w:pStyle w:val="BodyText"/>
        <w:widowControl w:val="0"/>
        <w:numPr>
          <w:ilvl w:val="0"/>
          <w:numId w:val="5"/>
        </w:numPr>
        <w:suppressAutoHyphens/>
        <w:spacing w:after="0"/>
        <w:ind w:left="360"/>
        <w:jc w:val="both"/>
      </w:pPr>
      <w:r w:rsidRPr="00F77797">
        <w:t>Монтаж водопровідних мереж, систем опалення та кондиціонування;</w:t>
      </w:r>
    </w:p>
    <w:p w:rsidR="008C411F" w:rsidRPr="00F77797" w:rsidRDefault="008C411F" w:rsidP="00EC256D">
      <w:pPr>
        <w:pStyle w:val="BodyText"/>
        <w:widowControl w:val="0"/>
        <w:numPr>
          <w:ilvl w:val="0"/>
          <w:numId w:val="5"/>
        </w:numPr>
        <w:suppressAutoHyphens/>
        <w:spacing w:after="0"/>
        <w:ind w:left="360"/>
        <w:jc w:val="both"/>
      </w:pPr>
      <w:r w:rsidRPr="00F77797">
        <w:t>Інші будівельно-монтажні роботи;</w:t>
      </w:r>
    </w:p>
    <w:p w:rsidR="008C411F" w:rsidRPr="00F77797" w:rsidRDefault="008C411F" w:rsidP="00EC256D">
      <w:pPr>
        <w:pStyle w:val="BodyText"/>
        <w:widowControl w:val="0"/>
        <w:numPr>
          <w:ilvl w:val="0"/>
          <w:numId w:val="5"/>
        </w:numPr>
        <w:suppressAutoHyphens/>
        <w:spacing w:after="0"/>
        <w:ind w:left="360"/>
        <w:jc w:val="both"/>
      </w:pPr>
      <w:r w:rsidRPr="00F77797">
        <w:t>Штукатурні роботи;</w:t>
      </w:r>
    </w:p>
    <w:p w:rsidR="008C411F" w:rsidRPr="00F77797" w:rsidRDefault="008C411F" w:rsidP="00EC256D">
      <w:pPr>
        <w:pStyle w:val="BodyText"/>
        <w:widowControl w:val="0"/>
        <w:numPr>
          <w:ilvl w:val="0"/>
          <w:numId w:val="5"/>
        </w:numPr>
        <w:suppressAutoHyphens/>
        <w:spacing w:after="0"/>
        <w:ind w:left="360"/>
        <w:jc w:val="both"/>
      </w:pPr>
      <w:r w:rsidRPr="00F77797">
        <w:t>Установлення столярних виробів;</w:t>
      </w:r>
    </w:p>
    <w:p w:rsidR="008C411F" w:rsidRPr="00F77797" w:rsidRDefault="008C411F" w:rsidP="00EC256D">
      <w:pPr>
        <w:pStyle w:val="BodyText"/>
        <w:widowControl w:val="0"/>
        <w:numPr>
          <w:ilvl w:val="0"/>
          <w:numId w:val="5"/>
        </w:numPr>
        <w:suppressAutoHyphens/>
        <w:spacing w:after="0"/>
        <w:ind w:left="360"/>
        <w:jc w:val="both"/>
      </w:pPr>
      <w:r w:rsidRPr="00F77797">
        <w:t>Покриття підлоги й облицювання стін;</w:t>
      </w:r>
    </w:p>
    <w:p w:rsidR="008C411F" w:rsidRPr="00F77797" w:rsidRDefault="008C411F" w:rsidP="00EC256D">
      <w:pPr>
        <w:pStyle w:val="BodyText"/>
        <w:widowControl w:val="0"/>
        <w:numPr>
          <w:ilvl w:val="0"/>
          <w:numId w:val="5"/>
        </w:numPr>
        <w:suppressAutoHyphens/>
        <w:spacing w:after="0"/>
        <w:ind w:left="360"/>
        <w:jc w:val="both"/>
      </w:pPr>
      <w:r w:rsidRPr="00F77797">
        <w:t>Малярні роботи та скління;</w:t>
      </w:r>
    </w:p>
    <w:p w:rsidR="008C411F" w:rsidRPr="00F77797" w:rsidRDefault="008C411F" w:rsidP="00EC256D">
      <w:pPr>
        <w:pStyle w:val="BodyText"/>
        <w:widowControl w:val="0"/>
        <w:numPr>
          <w:ilvl w:val="0"/>
          <w:numId w:val="5"/>
        </w:numPr>
        <w:suppressAutoHyphens/>
        <w:spacing w:after="0"/>
        <w:ind w:left="360"/>
        <w:jc w:val="both"/>
      </w:pPr>
      <w:r w:rsidRPr="00F77797">
        <w:t>Інші роботи із завершення будівництва;</w:t>
      </w:r>
    </w:p>
    <w:p w:rsidR="008C411F" w:rsidRPr="00F77797" w:rsidRDefault="008C411F" w:rsidP="00EC256D">
      <w:pPr>
        <w:pStyle w:val="BodyText"/>
        <w:widowControl w:val="0"/>
        <w:numPr>
          <w:ilvl w:val="0"/>
          <w:numId w:val="5"/>
        </w:numPr>
        <w:suppressAutoHyphens/>
        <w:spacing w:after="0"/>
        <w:ind w:left="360"/>
        <w:jc w:val="both"/>
      </w:pPr>
      <w:r w:rsidRPr="00F77797">
        <w:t>Покрівельні роботи;</w:t>
      </w:r>
    </w:p>
    <w:p w:rsidR="008C411F" w:rsidRPr="00F77797" w:rsidRDefault="008C411F" w:rsidP="00EC256D">
      <w:pPr>
        <w:pStyle w:val="BodyText"/>
        <w:widowControl w:val="0"/>
        <w:numPr>
          <w:ilvl w:val="0"/>
          <w:numId w:val="5"/>
        </w:numPr>
        <w:suppressAutoHyphens/>
        <w:spacing w:after="0"/>
        <w:ind w:left="360"/>
        <w:jc w:val="both"/>
      </w:pPr>
      <w:r w:rsidRPr="00F77797">
        <w:t>Інші спеціалізов</w:t>
      </w:r>
      <w:r>
        <w:t>ані будівельні роботи, н.в.і.у.</w:t>
      </w:r>
      <w:r w:rsidRPr="00F77797">
        <w:t>;</w:t>
      </w:r>
    </w:p>
    <w:p w:rsidR="008C411F" w:rsidRPr="00F77797" w:rsidRDefault="008C411F" w:rsidP="00EC256D">
      <w:pPr>
        <w:pStyle w:val="BodyText"/>
        <w:widowControl w:val="0"/>
        <w:numPr>
          <w:ilvl w:val="0"/>
          <w:numId w:val="5"/>
        </w:numPr>
        <w:suppressAutoHyphens/>
        <w:spacing w:after="0"/>
        <w:ind w:left="360"/>
        <w:jc w:val="both"/>
      </w:pPr>
      <w:r w:rsidRPr="00F77797">
        <w:t>Торгівля автомобілями та легковими автотранспортними засобами;</w:t>
      </w:r>
    </w:p>
    <w:p w:rsidR="008C411F" w:rsidRPr="00F77797" w:rsidRDefault="008C411F" w:rsidP="00EC256D">
      <w:pPr>
        <w:pStyle w:val="BodyText"/>
        <w:widowControl w:val="0"/>
        <w:numPr>
          <w:ilvl w:val="0"/>
          <w:numId w:val="5"/>
        </w:numPr>
        <w:suppressAutoHyphens/>
        <w:spacing w:after="0"/>
        <w:ind w:left="360"/>
        <w:jc w:val="both"/>
      </w:pPr>
      <w:r w:rsidRPr="00F77797">
        <w:t>Торгівля іншими автотранспортними засобами;</w:t>
      </w:r>
    </w:p>
    <w:p w:rsidR="008C411F" w:rsidRPr="00F77797" w:rsidRDefault="008C411F" w:rsidP="00EC256D">
      <w:pPr>
        <w:pStyle w:val="BodyText"/>
        <w:widowControl w:val="0"/>
        <w:numPr>
          <w:ilvl w:val="0"/>
          <w:numId w:val="5"/>
        </w:numPr>
        <w:suppressAutoHyphens/>
        <w:spacing w:after="0"/>
        <w:ind w:left="360"/>
        <w:jc w:val="both"/>
      </w:pPr>
      <w:r w:rsidRPr="00F77797">
        <w:t>Технічне обслуговування та ремонт автотранспортних засобів;</w:t>
      </w:r>
    </w:p>
    <w:p w:rsidR="008C411F" w:rsidRPr="00F77797" w:rsidRDefault="008C411F" w:rsidP="00EC256D">
      <w:pPr>
        <w:pStyle w:val="BodyText"/>
        <w:widowControl w:val="0"/>
        <w:numPr>
          <w:ilvl w:val="0"/>
          <w:numId w:val="5"/>
        </w:numPr>
        <w:suppressAutoHyphens/>
        <w:spacing w:after="0"/>
        <w:ind w:left="360"/>
        <w:jc w:val="both"/>
      </w:pPr>
      <w:r w:rsidRPr="00F77797">
        <w:t>Оптова торгівля деталями та приладдям для автотранспортних засобів;</w:t>
      </w:r>
    </w:p>
    <w:p w:rsidR="008C411F" w:rsidRPr="00F77797" w:rsidRDefault="008C411F" w:rsidP="00EC256D">
      <w:pPr>
        <w:pStyle w:val="BodyText"/>
        <w:widowControl w:val="0"/>
        <w:numPr>
          <w:ilvl w:val="0"/>
          <w:numId w:val="5"/>
        </w:numPr>
        <w:suppressAutoHyphens/>
        <w:spacing w:after="0"/>
        <w:ind w:left="360"/>
        <w:jc w:val="both"/>
      </w:pPr>
      <w:r w:rsidRPr="00F77797">
        <w:t>Роздрібна торгівля деталями та приладдям для автотранспортних засобів;</w:t>
      </w:r>
    </w:p>
    <w:p w:rsidR="008C411F" w:rsidRPr="00F77797" w:rsidRDefault="008C411F" w:rsidP="00EC256D">
      <w:pPr>
        <w:pStyle w:val="BodyText"/>
        <w:widowControl w:val="0"/>
        <w:numPr>
          <w:ilvl w:val="0"/>
          <w:numId w:val="5"/>
        </w:numPr>
        <w:suppressAutoHyphens/>
        <w:spacing w:after="0"/>
        <w:ind w:left="360"/>
        <w:jc w:val="both"/>
      </w:pPr>
      <w:r w:rsidRPr="00F77797">
        <w:t>Торгівля мотоциклами, деталями та приладдям до них, технічне обслуговування і ремонт мотоциклів;</w:t>
      </w:r>
    </w:p>
    <w:p w:rsidR="008C411F" w:rsidRPr="00F77797" w:rsidRDefault="008C411F" w:rsidP="00EC256D">
      <w:pPr>
        <w:pStyle w:val="BodyText"/>
        <w:widowControl w:val="0"/>
        <w:numPr>
          <w:ilvl w:val="0"/>
          <w:numId w:val="5"/>
        </w:numPr>
        <w:suppressAutoHyphens/>
        <w:spacing w:after="0"/>
        <w:ind w:left="360"/>
        <w:jc w:val="both"/>
      </w:pPr>
      <w:r w:rsidRPr="00F77797">
        <w:t>Діяльність посередників у торгівлі сільськогосподарською сировиною, живими тваринами, текстильною сировиною та напівфабрикатами;</w:t>
      </w:r>
    </w:p>
    <w:p w:rsidR="008C411F" w:rsidRPr="00F77797" w:rsidRDefault="008C411F" w:rsidP="00EC256D">
      <w:pPr>
        <w:pStyle w:val="BodyText"/>
        <w:widowControl w:val="0"/>
        <w:numPr>
          <w:ilvl w:val="0"/>
          <w:numId w:val="5"/>
        </w:numPr>
        <w:suppressAutoHyphens/>
        <w:spacing w:after="0"/>
        <w:ind w:left="360"/>
        <w:jc w:val="both"/>
      </w:pPr>
      <w:r w:rsidRPr="00F77797">
        <w:t>Діяльність посередників у торгівлі паливом, рудами, металами та промисловими хімічними речовинами;</w:t>
      </w:r>
    </w:p>
    <w:p w:rsidR="008C411F" w:rsidRPr="00F77797" w:rsidRDefault="008C411F" w:rsidP="00EC256D">
      <w:pPr>
        <w:pStyle w:val="BodyText"/>
        <w:widowControl w:val="0"/>
        <w:numPr>
          <w:ilvl w:val="0"/>
          <w:numId w:val="5"/>
        </w:numPr>
        <w:suppressAutoHyphens/>
        <w:spacing w:after="0"/>
        <w:ind w:left="360"/>
        <w:jc w:val="both"/>
      </w:pPr>
      <w:r w:rsidRPr="00F77797">
        <w:t>Діяльність посередників у торгівлі деревиною, будівельними матеріалами та санітарно-технічними виробами;</w:t>
      </w:r>
    </w:p>
    <w:p w:rsidR="008C411F" w:rsidRPr="00F77797" w:rsidRDefault="008C411F" w:rsidP="00EC256D">
      <w:pPr>
        <w:pStyle w:val="BodyText"/>
        <w:widowControl w:val="0"/>
        <w:numPr>
          <w:ilvl w:val="0"/>
          <w:numId w:val="5"/>
        </w:numPr>
        <w:suppressAutoHyphens/>
        <w:spacing w:after="0"/>
        <w:ind w:left="360"/>
        <w:jc w:val="both"/>
      </w:pPr>
      <w:r w:rsidRPr="00F77797">
        <w:t>Діяльність посередників у торгівлі машинами, промисловим устаткованням, суднами та літаками;</w:t>
      </w:r>
    </w:p>
    <w:p w:rsidR="008C411F" w:rsidRPr="00F77797" w:rsidRDefault="008C411F" w:rsidP="00EC256D">
      <w:pPr>
        <w:pStyle w:val="BodyText"/>
        <w:widowControl w:val="0"/>
        <w:numPr>
          <w:ilvl w:val="0"/>
          <w:numId w:val="5"/>
        </w:numPr>
        <w:suppressAutoHyphens/>
        <w:spacing w:after="0"/>
        <w:ind w:left="360"/>
        <w:jc w:val="both"/>
      </w:pPr>
      <w:r w:rsidRPr="00F77797">
        <w:t>Діяльність посередників у торгівлі меблями, господарськими товарами, залізними та іншими металевими виробами;</w:t>
      </w:r>
    </w:p>
    <w:p w:rsidR="008C411F" w:rsidRPr="00F77797" w:rsidRDefault="008C411F" w:rsidP="00EC256D">
      <w:pPr>
        <w:pStyle w:val="BodyText"/>
        <w:widowControl w:val="0"/>
        <w:numPr>
          <w:ilvl w:val="0"/>
          <w:numId w:val="5"/>
        </w:numPr>
        <w:suppressAutoHyphens/>
        <w:spacing w:after="0"/>
        <w:ind w:left="360"/>
        <w:jc w:val="both"/>
      </w:pPr>
      <w:r w:rsidRPr="00F77797">
        <w:t>Діяльність посередників у торгівлі текстильними виробами, одягом, хутром, взуттям і шкіряними виробами;</w:t>
      </w:r>
    </w:p>
    <w:p w:rsidR="008C411F" w:rsidRPr="00F77797" w:rsidRDefault="008C411F" w:rsidP="00EC256D">
      <w:pPr>
        <w:pStyle w:val="BodyText"/>
        <w:widowControl w:val="0"/>
        <w:numPr>
          <w:ilvl w:val="0"/>
          <w:numId w:val="5"/>
        </w:numPr>
        <w:suppressAutoHyphens/>
        <w:spacing w:after="0"/>
        <w:ind w:left="360"/>
        <w:jc w:val="both"/>
      </w:pPr>
      <w:r w:rsidRPr="00F77797">
        <w:t>Діяльність посередників у торгівлі продуктами харчування, напоями та тютюновими виробами;</w:t>
      </w:r>
    </w:p>
    <w:p w:rsidR="008C411F" w:rsidRPr="00F77797" w:rsidRDefault="008C411F" w:rsidP="00EC256D">
      <w:pPr>
        <w:pStyle w:val="BodyText"/>
        <w:widowControl w:val="0"/>
        <w:numPr>
          <w:ilvl w:val="0"/>
          <w:numId w:val="5"/>
        </w:numPr>
        <w:suppressAutoHyphens/>
        <w:spacing w:after="0"/>
        <w:ind w:left="360"/>
        <w:jc w:val="both"/>
      </w:pPr>
      <w:r w:rsidRPr="00F77797">
        <w:t>Діяльність посередників, що спеціалізуються в торгівлі іншими товарами;</w:t>
      </w:r>
    </w:p>
    <w:p w:rsidR="008C411F" w:rsidRPr="00F77797" w:rsidRDefault="008C411F" w:rsidP="00EC256D">
      <w:pPr>
        <w:pStyle w:val="BodyText"/>
        <w:widowControl w:val="0"/>
        <w:numPr>
          <w:ilvl w:val="0"/>
          <w:numId w:val="5"/>
        </w:numPr>
        <w:suppressAutoHyphens/>
        <w:spacing w:after="0"/>
        <w:ind w:left="360"/>
        <w:jc w:val="both"/>
      </w:pPr>
      <w:r w:rsidRPr="00F77797">
        <w:t>Діяльність посередників у торгівлі товарами широкого асортименту;</w:t>
      </w:r>
    </w:p>
    <w:p w:rsidR="008C411F" w:rsidRPr="00F77797" w:rsidRDefault="008C411F" w:rsidP="00EC256D">
      <w:pPr>
        <w:pStyle w:val="BodyText"/>
        <w:widowControl w:val="0"/>
        <w:numPr>
          <w:ilvl w:val="0"/>
          <w:numId w:val="5"/>
        </w:numPr>
        <w:suppressAutoHyphens/>
        <w:spacing w:after="0"/>
        <w:ind w:left="360"/>
        <w:jc w:val="both"/>
      </w:pPr>
      <w:r w:rsidRPr="00F77797">
        <w:t>Оптова торгівля зерном, необробленим тютюном, насінням і кормами для тварин;</w:t>
      </w:r>
    </w:p>
    <w:p w:rsidR="008C411F" w:rsidRPr="00F77797" w:rsidRDefault="008C411F" w:rsidP="00EC256D">
      <w:pPr>
        <w:pStyle w:val="BodyText"/>
        <w:widowControl w:val="0"/>
        <w:numPr>
          <w:ilvl w:val="0"/>
          <w:numId w:val="5"/>
        </w:numPr>
        <w:suppressAutoHyphens/>
        <w:spacing w:after="0"/>
        <w:ind w:left="360"/>
        <w:jc w:val="both"/>
      </w:pPr>
      <w:r w:rsidRPr="00F77797">
        <w:t>Оптова торгівля квітами та рослинами;</w:t>
      </w:r>
    </w:p>
    <w:p w:rsidR="008C411F" w:rsidRPr="00F77797" w:rsidRDefault="008C411F" w:rsidP="00EC256D">
      <w:pPr>
        <w:pStyle w:val="BodyText"/>
        <w:widowControl w:val="0"/>
        <w:numPr>
          <w:ilvl w:val="0"/>
          <w:numId w:val="5"/>
        </w:numPr>
        <w:suppressAutoHyphens/>
        <w:spacing w:after="0"/>
        <w:ind w:left="360"/>
        <w:jc w:val="both"/>
      </w:pPr>
      <w:r w:rsidRPr="00F77797">
        <w:t>Оптова торгівля живими тваринами;</w:t>
      </w:r>
    </w:p>
    <w:p w:rsidR="008C411F" w:rsidRPr="00F77797" w:rsidRDefault="008C411F" w:rsidP="00EC256D">
      <w:pPr>
        <w:pStyle w:val="BodyText"/>
        <w:widowControl w:val="0"/>
        <w:numPr>
          <w:ilvl w:val="0"/>
          <w:numId w:val="5"/>
        </w:numPr>
        <w:suppressAutoHyphens/>
        <w:spacing w:after="0"/>
        <w:ind w:left="360"/>
        <w:jc w:val="both"/>
      </w:pPr>
      <w:r w:rsidRPr="00F77797">
        <w:t>Оптова торгівля шкірсировиною, шкурами та шкірою;</w:t>
      </w:r>
    </w:p>
    <w:p w:rsidR="008C411F" w:rsidRPr="00F77797" w:rsidRDefault="008C411F" w:rsidP="00EC256D">
      <w:pPr>
        <w:pStyle w:val="BodyText"/>
        <w:widowControl w:val="0"/>
        <w:numPr>
          <w:ilvl w:val="0"/>
          <w:numId w:val="5"/>
        </w:numPr>
        <w:suppressAutoHyphens/>
        <w:spacing w:after="0"/>
        <w:ind w:left="360"/>
        <w:jc w:val="both"/>
      </w:pPr>
      <w:r w:rsidRPr="00F77797">
        <w:t>Оптова торгівля фруктами й овочами;</w:t>
      </w:r>
    </w:p>
    <w:p w:rsidR="008C411F" w:rsidRPr="00F77797" w:rsidRDefault="008C411F" w:rsidP="00EC256D">
      <w:pPr>
        <w:pStyle w:val="BodyText"/>
        <w:widowControl w:val="0"/>
        <w:numPr>
          <w:ilvl w:val="0"/>
          <w:numId w:val="5"/>
        </w:numPr>
        <w:suppressAutoHyphens/>
        <w:spacing w:after="0"/>
        <w:ind w:left="360"/>
        <w:jc w:val="both"/>
      </w:pPr>
      <w:r w:rsidRPr="00F77797">
        <w:t>Оптова торгівля м'ясом і м'ясними продуктами;</w:t>
      </w:r>
    </w:p>
    <w:p w:rsidR="008C411F" w:rsidRPr="00F77797" w:rsidRDefault="008C411F" w:rsidP="00EC256D">
      <w:pPr>
        <w:pStyle w:val="BodyText"/>
        <w:widowControl w:val="0"/>
        <w:numPr>
          <w:ilvl w:val="0"/>
          <w:numId w:val="5"/>
        </w:numPr>
        <w:suppressAutoHyphens/>
        <w:spacing w:after="0"/>
        <w:ind w:left="360"/>
        <w:jc w:val="both"/>
      </w:pPr>
      <w:r w:rsidRPr="00F77797">
        <w:t>Оптова торгівля молочними продуктами, яйцями, харчовими оліями та жирами;</w:t>
      </w:r>
    </w:p>
    <w:p w:rsidR="008C411F" w:rsidRPr="00F77797" w:rsidRDefault="008C411F" w:rsidP="00EC256D">
      <w:pPr>
        <w:pStyle w:val="BodyText"/>
        <w:widowControl w:val="0"/>
        <w:numPr>
          <w:ilvl w:val="0"/>
          <w:numId w:val="5"/>
        </w:numPr>
        <w:suppressAutoHyphens/>
        <w:spacing w:after="0"/>
        <w:ind w:left="360"/>
        <w:jc w:val="both"/>
      </w:pPr>
      <w:r w:rsidRPr="00F77797">
        <w:t>Оптова торгівля напоями;</w:t>
      </w:r>
    </w:p>
    <w:p w:rsidR="008C411F" w:rsidRPr="00F77797" w:rsidRDefault="008C411F" w:rsidP="00EC256D">
      <w:pPr>
        <w:pStyle w:val="BodyText"/>
        <w:widowControl w:val="0"/>
        <w:numPr>
          <w:ilvl w:val="0"/>
          <w:numId w:val="5"/>
        </w:numPr>
        <w:suppressAutoHyphens/>
        <w:spacing w:after="0"/>
        <w:ind w:left="360"/>
        <w:jc w:val="both"/>
      </w:pPr>
      <w:r w:rsidRPr="00F77797">
        <w:t>Оптова торгівля тютюновими виробами;</w:t>
      </w:r>
    </w:p>
    <w:p w:rsidR="008C411F" w:rsidRPr="00F77797" w:rsidRDefault="008C411F" w:rsidP="00EC256D">
      <w:pPr>
        <w:pStyle w:val="BodyText"/>
        <w:widowControl w:val="0"/>
        <w:numPr>
          <w:ilvl w:val="0"/>
          <w:numId w:val="5"/>
        </w:numPr>
        <w:suppressAutoHyphens/>
        <w:spacing w:after="0"/>
        <w:ind w:left="360"/>
        <w:jc w:val="both"/>
      </w:pPr>
      <w:r w:rsidRPr="00F77797">
        <w:t>Оптова торгівля цукром, шоколадом і кондитерськими виробами;</w:t>
      </w:r>
    </w:p>
    <w:p w:rsidR="008C411F" w:rsidRPr="00F77797" w:rsidRDefault="008C411F" w:rsidP="00EC256D">
      <w:pPr>
        <w:pStyle w:val="BodyText"/>
        <w:widowControl w:val="0"/>
        <w:numPr>
          <w:ilvl w:val="0"/>
          <w:numId w:val="5"/>
        </w:numPr>
        <w:suppressAutoHyphens/>
        <w:spacing w:after="0"/>
        <w:ind w:left="360"/>
        <w:jc w:val="both"/>
      </w:pPr>
      <w:r w:rsidRPr="00F77797">
        <w:t>Оптова торгівля кавою, чаєм, какао та прянощами;</w:t>
      </w:r>
    </w:p>
    <w:p w:rsidR="008C411F" w:rsidRPr="00F77797" w:rsidRDefault="008C411F" w:rsidP="00EC256D">
      <w:pPr>
        <w:pStyle w:val="BodyText"/>
        <w:widowControl w:val="0"/>
        <w:numPr>
          <w:ilvl w:val="0"/>
          <w:numId w:val="5"/>
        </w:numPr>
        <w:suppressAutoHyphens/>
        <w:spacing w:after="0"/>
        <w:ind w:left="360"/>
        <w:jc w:val="both"/>
      </w:pPr>
      <w:r w:rsidRPr="00F77797">
        <w:t>Оптова торгівля іншими продуктами харчування, у тому числі рибою, ракоподібними та молюсками;</w:t>
      </w:r>
    </w:p>
    <w:p w:rsidR="008C411F" w:rsidRPr="00F77797" w:rsidRDefault="008C411F" w:rsidP="00EC256D">
      <w:pPr>
        <w:pStyle w:val="BodyText"/>
        <w:widowControl w:val="0"/>
        <w:numPr>
          <w:ilvl w:val="0"/>
          <w:numId w:val="5"/>
        </w:numPr>
        <w:suppressAutoHyphens/>
        <w:spacing w:after="0"/>
        <w:ind w:left="360"/>
        <w:jc w:val="both"/>
      </w:pPr>
      <w:r w:rsidRPr="00F77797">
        <w:t>Неспеціалізована оптова торгівля продуктами харчування, напоями та тютюновими виробами;</w:t>
      </w:r>
    </w:p>
    <w:p w:rsidR="008C411F" w:rsidRPr="00F77797" w:rsidRDefault="008C411F" w:rsidP="00EC256D">
      <w:pPr>
        <w:pStyle w:val="BodyText"/>
        <w:widowControl w:val="0"/>
        <w:numPr>
          <w:ilvl w:val="0"/>
          <w:numId w:val="5"/>
        </w:numPr>
        <w:suppressAutoHyphens/>
        <w:spacing w:after="0"/>
        <w:ind w:left="360"/>
        <w:jc w:val="both"/>
      </w:pPr>
      <w:r w:rsidRPr="00F77797">
        <w:t>Оптова торгівля текстильними товарами;</w:t>
      </w:r>
    </w:p>
    <w:p w:rsidR="008C411F" w:rsidRPr="00F77797" w:rsidRDefault="008C411F" w:rsidP="00EC256D">
      <w:pPr>
        <w:pStyle w:val="BodyText"/>
        <w:widowControl w:val="0"/>
        <w:numPr>
          <w:ilvl w:val="0"/>
          <w:numId w:val="5"/>
        </w:numPr>
        <w:suppressAutoHyphens/>
        <w:spacing w:after="0"/>
        <w:ind w:left="360"/>
        <w:jc w:val="both"/>
      </w:pPr>
      <w:r w:rsidRPr="00F77797">
        <w:t>Оптова торгівля одягом і взуттям;</w:t>
      </w:r>
    </w:p>
    <w:p w:rsidR="008C411F" w:rsidRPr="00F77797" w:rsidRDefault="008C411F" w:rsidP="00EC256D">
      <w:pPr>
        <w:pStyle w:val="BodyText"/>
        <w:widowControl w:val="0"/>
        <w:numPr>
          <w:ilvl w:val="0"/>
          <w:numId w:val="5"/>
        </w:numPr>
        <w:suppressAutoHyphens/>
        <w:spacing w:after="0"/>
        <w:ind w:left="360"/>
        <w:jc w:val="both"/>
      </w:pPr>
      <w:r w:rsidRPr="00F77797">
        <w:t>Оптова торгівля побутовими електротоварами й електронною апаратурою побутового призначення для приймання, записування, відтворювання звуку й зображення;</w:t>
      </w:r>
    </w:p>
    <w:p w:rsidR="008C411F" w:rsidRPr="00F77797" w:rsidRDefault="008C411F" w:rsidP="00EC256D">
      <w:pPr>
        <w:pStyle w:val="BodyText"/>
        <w:widowControl w:val="0"/>
        <w:numPr>
          <w:ilvl w:val="0"/>
          <w:numId w:val="5"/>
        </w:numPr>
        <w:suppressAutoHyphens/>
        <w:spacing w:after="0"/>
        <w:ind w:left="360"/>
        <w:jc w:val="both"/>
      </w:pPr>
      <w:r w:rsidRPr="00F77797">
        <w:t>Оптова торгівля фарфором, скляним посудом і засобами для чищення;</w:t>
      </w:r>
    </w:p>
    <w:p w:rsidR="008C411F" w:rsidRPr="00F77797" w:rsidRDefault="008C411F" w:rsidP="00EC256D">
      <w:pPr>
        <w:pStyle w:val="BodyText"/>
        <w:widowControl w:val="0"/>
        <w:numPr>
          <w:ilvl w:val="0"/>
          <w:numId w:val="5"/>
        </w:numPr>
        <w:suppressAutoHyphens/>
        <w:spacing w:after="0"/>
        <w:ind w:left="360"/>
        <w:jc w:val="both"/>
      </w:pPr>
      <w:r w:rsidRPr="00F77797">
        <w:t>Оптова торгівля парфумними та косметичними товарами;</w:t>
      </w:r>
    </w:p>
    <w:p w:rsidR="008C411F" w:rsidRPr="00F77797" w:rsidRDefault="008C411F" w:rsidP="00EC256D">
      <w:pPr>
        <w:pStyle w:val="BodyText"/>
        <w:widowControl w:val="0"/>
        <w:numPr>
          <w:ilvl w:val="0"/>
          <w:numId w:val="5"/>
        </w:numPr>
        <w:suppressAutoHyphens/>
        <w:spacing w:after="0"/>
        <w:ind w:left="360"/>
        <w:jc w:val="both"/>
      </w:pPr>
      <w:r w:rsidRPr="00F77797">
        <w:t>Оптова торгівля фармацевтичними товарами;</w:t>
      </w:r>
    </w:p>
    <w:p w:rsidR="008C411F" w:rsidRPr="00F77797" w:rsidRDefault="008C411F" w:rsidP="00EC256D">
      <w:pPr>
        <w:pStyle w:val="BodyText"/>
        <w:widowControl w:val="0"/>
        <w:numPr>
          <w:ilvl w:val="0"/>
          <w:numId w:val="5"/>
        </w:numPr>
        <w:suppressAutoHyphens/>
        <w:spacing w:after="0"/>
        <w:ind w:left="360"/>
        <w:jc w:val="both"/>
      </w:pPr>
      <w:r w:rsidRPr="00F77797">
        <w:t>Оптова торгівля меблями, килимами й освітлювальним приладдям;</w:t>
      </w:r>
    </w:p>
    <w:p w:rsidR="008C411F" w:rsidRPr="00F77797" w:rsidRDefault="008C411F" w:rsidP="00EC256D">
      <w:pPr>
        <w:pStyle w:val="BodyText"/>
        <w:widowControl w:val="0"/>
        <w:numPr>
          <w:ilvl w:val="0"/>
          <w:numId w:val="5"/>
        </w:numPr>
        <w:suppressAutoHyphens/>
        <w:spacing w:after="0"/>
        <w:ind w:left="360"/>
        <w:jc w:val="both"/>
      </w:pPr>
      <w:r w:rsidRPr="00F77797">
        <w:t>Оптова торгівля годинниками та ювелірними виробами;</w:t>
      </w:r>
    </w:p>
    <w:p w:rsidR="008C411F" w:rsidRPr="00F77797" w:rsidRDefault="008C411F" w:rsidP="00EC256D">
      <w:pPr>
        <w:pStyle w:val="BodyText"/>
        <w:widowControl w:val="0"/>
        <w:numPr>
          <w:ilvl w:val="0"/>
          <w:numId w:val="5"/>
        </w:numPr>
        <w:suppressAutoHyphens/>
        <w:spacing w:after="0"/>
        <w:ind w:left="360"/>
        <w:jc w:val="both"/>
      </w:pPr>
      <w:r w:rsidRPr="00F77797">
        <w:t>Оптова торгівля іншими товарами господарського призначення;</w:t>
      </w:r>
    </w:p>
    <w:p w:rsidR="008C411F" w:rsidRPr="00F77797" w:rsidRDefault="008C411F" w:rsidP="00EC256D">
      <w:pPr>
        <w:pStyle w:val="BodyText"/>
        <w:widowControl w:val="0"/>
        <w:numPr>
          <w:ilvl w:val="0"/>
          <w:numId w:val="5"/>
        </w:numPr>
        <w:suppressAutoHyphens/>
        <w:spacing w:after="0"/>
        <w:ind w:left="360"/>
        <w:jc w:val="both"/>
      </w:pPr>
      <w:r w:rsidRPr="00F77797">
        <w:t>Оптова торгівля комп'ютерами, периферійним устаткованням і програмним забезпеченням;</w:t>
      </w:r>
    </w:p>
    <w:p w:rsidR="008C411F" w:rsidRPr="00F77797" w:rsidRDefault="008C411F" w:rsidP="00EC256D">
      <w:pPr>
        <w:pStyle w:val="BodyText"/>
        <w:widowControl w:val="0"/>
        <w:numPr>
          <w:ilvl w:val="0"/>
          <w:numId w:val="5"/>
        </w:numPr>
        <w:suppressAutoHyphens/>
        <w:spacing w:after="0"/>
        <w:ind w:left="360"/>
        <w:jc w:val="both"/>
      </w:pPr>
      <w:r w:rsidRPr="00F77797">
        <w:t>Оптова торгівля електронним і телекомунікаційним устаткованням, деталями до нього;</w:t>
      </w:r>
    </w:p>
    <w:p w:rsidR="008C411F" w:rsidRPr="00F77797" w:rsidRDefault="008C411F" w:rsidP="00EC256D">
      <w:pPr>
        <w:pStyle w:val="BodyText"/>
        <w:widowControl w:val="0"/>
        <w:numPr>
          <w:ilvl w:val="0"/>
          <w:numId w:val="5"/>
        </w:numPr>
        <w:suppressAutoHyphens/>
        <w:spacing w:after="0"/>
        <w:ind w:left="360"/>
        <w:jc w:val="both"/>
      </w:pPr>
      <w:r w:rsidRPr="00F77797">
        <w:t>Оптова торгівля сільськогосподарськими машинами й устаткованням;</w:t>
      </w:r>
    </w:p>
    <w:p w:rsidR="008C411F" w:rsidRPr="00F77797" w:rsidRDefault="008C411F" w:rsidP="00EC256D">
      <w:pPr>
        <w:pStyle w:val="BodyText"/>
        <w:widowControl w:val="0"/>
        <w:numPr>
          <w:ilvl w:val="0"/>
          <w:numId w:val="5"/>
        </w:numPr>
        <w:suppressAutoHyphens/>
        <w:spacing w:after="0"/>
        <w:ind w:left="360"/>
        <w:jc w:val="both"/>
      </w:pPr>
      <w:r w:rsidRPr="00F77797">
        <w:t>Оптова торгівля верстатами;</w:t>
      </w:r>
    </w:p>
    <w:p w:rsidR="008C411F" w:rsidRPr="00F77797" w:rsidRDefault="008C411F" w:rsidP="00EC256D">
      <w:pPr>
        <w:pStyle w:val="BodyText"/>
        <w:widowControl w:val="0"/>
        <w:numPr>
          <w:ilvl w:val="0"/>
          <w:numId w:val="5"/>
        </w:numPr>
        <w:suppressAutoHyphens/>
        <w:spacing w:after="0"/>
        <w:ind w:left="360"/>
        <w:jc w:val="both"/>
      </w:pPr>
      <w:r w:rsidRPr="00F77797">
        <w:t>Оптова торгівля машинами й устаткованням для добувної промисловості та будівництва;</w:t>
      </w:r>
    </w:p>
    <w:p w:rsidR="008C411F" w:rsidRPr="00F77797" w:rsidRDefault="008C411F" w:rsidP="00EC256D">
      <w:pPr>
        <w:pStyle w:val="BodyText"/>
        <w:widowControl w:val="0"/>
        <w:numPr>
          <w:ilvl w:val="0"/>
          <w:numId w:val="5"/>
        </w:numPr>
        <w:suppressAutoHyphens/>
        <w:spacing w:after="0"/>
        <w:ind w:left="360"/>
        <w:jc w:val="both"/>
      </w:pPr>
      <w:r w:rsidRPr="00F77797">
        <w:t>Оптова торгівля машинами й устаткованням для текстильного, швейного та трикотажного виробництва;</w:t>
      </w:r>
    </w:p>
    <w:p w:rsidR="008C411F" w:rsidRPr="00F77797" w:rsidRDefault="008C411F" w:rsidP="00EC256D">
      <w:pPr>
        <w:pStyle w:val="BodyText"/>
        <w:widowControl w:val="0"/>
        <w:numPr>
          <w:ilvl w:val="0"/>
          <w:numId w:val="5"/>
        </w:numPr>
        <w:suppressAutoHyphens/>
        <w:spacing w:after="0"/>
        <w:ind w:left="360"/>
        <w:jc w:val="both"/>
      </w:pPr>
      <w:r w:rsidRPr="00F77797">
        <w:t>Оптова торгівля офісними меблями;</w:t>
      </w:r>
    </w:p>
    <w:p w:rsidR="008C411F" w:rsidRPr="00F77797" w:rsidRDefault="008C411F" w:rsidP="00EC256D">
      <w:pPr>
        <w:pStyle w:val="BodyText"/>
        <w:widowControl w:val="0"/>
        <w:numPr>
          <w:ilvl w:val="0"/>
          <w:numId w:val="5"/>
        </w:numPr>
        <w:suppressAutoHyphens/>
        <w:spacing w:after="0"/>
        <w:ind w:left="360"/>
        <w:jc w:val="both"/>
      </w:pPr>
      <w:r w:rsidRPr="00F77797">
        <w:t>Оптова торгівля іншими офісними машинами й устаткованням;</w:t>
      </w:r>
    </w:p>
    <w:p w:rsidR="008C411F" w:rsidRPr="00F77797" w:rsidRDefault="008C411F" w:rsidP="00EC256D">
      <w:pPr>
        <w:pStyle w:val="BodyText"/>
        <w:widowControl w:val="0"/>
        <w:numPr>
          <w:ilvl w:val="0"/>
          <w:numId w:val="5"/>
        </w:numPr>
        <w:suppressAutoHyphens/>
        <w:spacing w:after="0"/>
        <w:ind w:left="360"/>
        <w:jc w:val="both"/>
      </w:pPr>
      <w:r w:rsidRPr="00F77797">
        <w:t>Оптова торгівля іншими машинами й устаткуванням;</w:t>
      </w:r>
    </w:p>
    <w:p w:rsidR="008C411F" w:rsidRPr="00F77797" w:rsidRDefault="008C411F" w:rsidP="00EC256D">
      <w:pPr>
        <w:pStyle w:val="BodyText"/>
        <w:widowControl w:val="0"/>
        <w:numPr>
          <w:ilvl w:val="0"/>
          <w:numId w:val="5"/>
        </w:numPr>
        <w:suppressAutoHyphens/>
        <w:spacing w:after="0"/>
        <w:ind w:left="360"/>
        <w:jc w:val="both"/>
      </w:pPr>
      <w:r w:rsidRPr="00F77797">
        <w:t>Оптова торгівля твердим, рідким, газоподібним паливом і подібними продуктами;</w:t>
      </w:r>
    </w:p>
    <w:p w:rsidR="008C411F" w:rsidRPr="00F77797" w:rsidRDefault="008C411F" w:rsidP="00EC256D">
      <w:pPr>
        <w:pStyle w:val="BodyText"/>
        <w:widowControl w:val="0"/>
        <w:numPr>
          <w:ilvl w:val="0"/>
          <w:numId w:val="5"/>
        </w:numPr>
        <w:suppressAutoHyphens/>
        <w:spacing w:after="0"/>
        <w:ind w:left="360"/>
        <w:jc w:val="both"/>
      </w:pPr>
      <w:r w:rsidRPr="00F77797">
        <w:t>Оптова торгівля металами та металевими рудами;</w:t>
      </w:r>
    </w:p>
    <w:p w:rsidR="008C411F" w:rsidRPr="00F77797" w:rsidRDefault="008C411F" w:rsidP="00EC256D">
      <w:pPr>
        <w:pStyle w:val="BodyText"/>
        <w:widowControl w:val="0"/>
        <w:numPr>
          <w:ilvl w:val="0"/>
          <w:numId w:val="5"/>
        </w:numPr>
        <w:suppressAutoHyphens/>
        <w:spacing w:after="0"/>
        <w:ind w:left="360"/>
        <w:jc w:val="both"/>
      </w:pPr>
      <w:r w:rsidRPr="00F77797">
        <w:t>Оптова торгівля деревиною, будівельними матеріалами та санітарно-технічним обладнанням;</w:t>
      </w:r>
    </w:p>
    <w:p w:rsidR="008C411F" w:rsidRPr="00F77797" w:rsidRDefault="008C411F" w:rsidP="00EC256D">
      <w:pPr>
        <w:pStyle w:val="BodyText"/>
        <w:widowControl w:val="0"/>
        <w:numPr>
          <w:ilvl w:val="0"/>
          <w:numId w:val="5"/>
        </w:numPr>
        <w:suppressAutoHyphens/>
        <w:spacing w:after="0"/>
        <w:ind w:left="360"/>
        <w:jc w:val="both"/>
      </w:pPr>
      <w:r w:rsidRPr="00F77797">
        <w:t>Оптова торгівля залізними виробами, водопровідним і опалювальним устаткованням і приладдям до нього;</w:t>
      </w:r>
    </w:p>
    <w:p w:rsidR="008C411F" w:rsidRPr="00F77797" w:rsidRDefault="008C411F" w:rsidP="00EC256D">
      <w:pPr>
        <w:pStyle w:val="BodyText"/>
        <w:widowControl w:val="0"/>
        <w:numPr>
          <w:ilvl w:val="0"/>
          <w:numId w:val="5"/>
        </w:numPr>
        <w:suppressAutoHyphens/>
        <w:spacing w:after="0"/>
        <w:ind w:left="360"/>
        <w:jc w:val="both"/>
      </w:pPr>
      <w:r w:rsidRPr="00F77797">
        <w:t>Оптова торгівля хімічними продуктами;</w:t>
      </w:r>
    </w:p>
    <w:p w:rsidR="008C411F" w:rsidRPr="00F77797" w:rsidRDefault="008C411F" w:rsidP="00EC256D">
      <w:pPr>
        <w:pStyle w:val="BodyText"/>
        <w:widowControl w:val="0"/>
        <w:numPr>
          <w:ilvl w:val="0"/>
          <w:numId w:val="5"/>
        </w:numPr>
        <w:suppressAutoHyphens/>
        <w:spacing w:after="0"/>
        <w:ind w:left="360"/>
        <w:jc w:val="both"/>
      </w:pPr>
      <w:r w:rsidRPr="00F77797">
        <w:t>Оптова торгівля іншими проміжними продуктами;</w:t>
      </w:r>
    </w:p>
    <w:p w:rsidR="008C411F" w:rsidRPr="00F77797" w:rsidRDefault="008C411F" w:rsidP="00EC256D">
      <w:pPr>
        <w:pStyle w:val="BodyText"/>
        <w:widowControl w:val="0"/>
        <w:numPr>
          <w:ilvl w:val="0"/>
          <w:numId w:val="5"/>
        </w:numPr>
        <w:suppressAutoHyphens/>
        <w:spacing w:after="0"/>
        <w:ind w:left="360"/>
        <w:jc w:val="both"/>
      </w:pPr>
      <w:r w:rsidRPr="00F77797">
        <w:t>Оптова торгівля відходами та брухтом;</w:t>
      </w:r>
    </w:p>
    <w:p w:rsidR="008C411F" w:rsidRPr="00F77797" w:rsidRDefault="008C411F" w:rsidP="00EC256D">
      <w:pPr>
        <w:pStyle w:val="BodyText"/>
        <w:widowControl w:val="0"/>
        <w:numPr>
          <w:ilvl w:val="0"/>
          <w:numId w:val="5"/>
        </w:numPr>
        <w:suppressAutoHyphens/>
        <w:spacing w:after="0"/>
        <w:ind w:left="360"/>
        <w:jc w:val="both"/>
      </w:pPr>
      <w:r w:rsidRPr="00F77797">
        <w:t>Неспеціалізована оптова торгівля;</w:t>
      </w:r>
    </w:p>
    <w:p w:rsidR="008C411F" w:rsidRPr="00F77797" w:rsidRDefault="008C411F" w:rsidP="00EC256D">
      <w:pPr>
        <w:pStyle w:val="BodyText"/>
        <w:widowControl w:val="0"/>
        <w:numPr>
          <w:ilvl w:val="0"/>
          <w:numId w:val="5"/>
        </w:numPr>
        <w:suppressAutoHyphens/>
        <w:spacing w:after="0"/>
        <w:ind w:left="360"/>
        <w:jc w:val="both"/>
      </w:pPr>
      <w:r w:rsidRPr="00F77797">
        <w:t>Роздрібна торгівля в неспеціалізованих магазинах переважно продуктами харчування, напоями та тютюновими виробами;</w:t>
      </w:r>
    </w:p>
    <w:p w:rsidR="008C411F" w:rsidRPr="00F77797" w:rsidRDefault="008C411F" w:rsidP="00EC256D">
      <w:pPr>
        <w:pStyle w:val="BodyText"/>
        <w:widowControl w:val="0"/>
        <w:numPr>
          <w:ilvl w:val="0"/>
          <w:numId w:val="5"/>
        </w:numPr>
        <w:suppressAutoHyphens/>
        <w:spacing w:after="0"/>
        <w:ind w:left="360"/>
        <w:jc w:val="both"/>
      </w:pPr>
      <w:r w:rsidRPr="00F77797">
        <w:t>Інші види роздрібної торгівлі в неспеціалізованих магазинах;</w:t>
      </w:r>
    </w:p>
    <w:p w:rsidR="008C411F" w:rsidRPr="00F77797" w:rsidRDefault="008C411F" w:rsidP="00EC256D">
      <w:pPr>
        <w:pStyle w:val="BodyText"/>
        <w:widowControl w:val="0"/>
        <w:numPr>
          <w:ilvl w:val="0"/>
          <w:numId w:val="5"/>
        </w:numPr>
        <w:suppressAutoHyphens/>
        <w:spacing w:after="0"/>
        <w:ind w:left="360"/>
        <w:jc w:val="both"/>
      </w:pPr>
      <w:r w:rsidRPr="00F77797">
        <w:t>Роздрібна торгівля фруктами й овочами в спеціалізованих магазинах;</w:t>
      </w:r>
    </w:p>
    <w:p w:rsidR="008C411F" w:rsidRPr="00F77797" w:rsidRDefault="008C411F" w:rsidP="00EC256D">
      <w:pPr>
        <w:pStyle w:val="BodyText"/>
        <w:widowControl w:val="0"/>
        <w:numPr>
          <w:ilvl w:val="0"/>
          <w:numId w:val="5"/>
        </w:numPr>
        <w:suppressAutoHyphens/>
        <w:spacing w:after="0"/>
        <w:ind w:left="360"/>
        <w:jc w:val="both"/>
      </w:pPr>
      <w:r w:rsidRPr="00F77797">
        <w:t>Роздрібна торгівля м'ясом і м'ясними продуктами в спеціалізованих магазинах;</w:t>
      </w:r>
    </w:p>
    <w:p w:rsidR="008C411F" w:rsidRPr="00F77797" w:rsidRDefault="008C411F" w:rsidP="00EC256D">
      <w:pPr>
        <w:pStyle w:val="BodyText"/>
        <w:widowControl w:val="0"/>
        <w:numPr>
          <w:ilvl w:val="0"/>
          <w:numId w:val="5"/>
        </w:numPr>
        <w:suppressAutoHyphens/>
        <w:spacing w:after="0"/>
        <w:ind w:left="360"/>
        <w:jc w:val="both"/>
      </w:pPr>
      <w:r w:rsidRPr="00F77797">
        <w:t>Роздрібна торгівля рибою, ракоподібними та молюсками в спеціалізованих магазинах;</w:t>
      </w:r>
    </w:p>
    <w:p w:rsidR="008C411F" w:rsidRPr="00F77797" w:rsidRDefault="008C411F" w:rsidP="00EC256D">
      <w:pPr>
        <w:pStyle w:val="BodyText"/>
        <w:widowControl w:val="0"/>
        <w:numPr>
          <w:ilvl w:val="0"/>
          <w:numId w:val="5"/>
        </w:numPr>
        <w:suppressAutoHyphens/>
        <w:spacing w:after="0"/>
        <w:ind w:left="360"/>
        <w:jc w:val="both"/>
      </w:pPr>
      <w:r w:rsidRPr="00F77797">
        <w:t>Роздрібна торгівля хлібобулочними виробами, борошняними та цукровими</w:t>
      </w:r>
    </w:p>
    <w:p w:rsidR="008C411F" w:rsidRPr="00F77797" w:rsidRDefault="008C411F" w:rsidP="00EC256D">
      <w:pPr>
        <w:pStyle w:val="BodyText"/>
        <w:widowControl w:val="0"/>
        <w:numPr>
          <w:ilvl w:val="0"/>
          <w:numId w:val="5"/>
        </w:numPr>
        <w:suppressAutoHyphens/>
        <w:spacing w:after="0"/>
        <w:ind w:left="360"/>
        <w:jc w:val="both"/>
      </w:pPr>
      <w:r w:rsidRPr="00F77797">
        <w:t>кондитерськими виробами в спеціалізованих магазинах;</w:t>
      </w:r>
    </w:p>
    <w:p w:rsidR="008C411F" w:rsidRPr="00F77797" w:rsidRDefault="008C411F" w:rsidP="00EC256D">
      <w:pPr>
        <w:pStyle w:val="BodyText"/>
        <w:widowControl w:val="0"/>
        <w:numPr>
          <w:ilvl w:val="0"/>
          <w:numId w:val="5"/>
        </w:numPr>
        <w:suppressAutoHyphens/>
        <w:spacing w:after="0"/>
        <w:ind w:left="360"/>
        <w:jc w:val="both"/>
      </w:pPr>
      <w:r w:rsidRPr="00F77797">
        <w:t>Роздрібна торгівля напоями в спеціалізованих магазинах;</w:t>
      </w:r>
    </w:p>
    <w:p w:rsidR="008C411F" w:rsidRPr="00F77797" w:rsidRDefault="008C411F" w:rsidP="00EC256D">
      <w:pPr>
        <w:pStyle w:val="BodyText"/>
        <w:widowControl w:val="0"/>
        <w:numPr>
          <w:ilvl w:val="0"/>
          <w:numId w:val="5"/>
        </w:numPr>
        <w:suppressAutoHyphens/>
        <w:spacing w:after="0"/>
        <w:ind w:left="360"/>
        <w:jc w:val="both"/>
      </w:pPr>
      <w:r w:rsidRPr="00F77797">
        <w:t>Роздрібна торгівля тютюновими виробами в спеціалізованих магазинах;</w:t>
      </w:r>
    </w:p>
    <w:p w:rsidR="008C411F" w:rsidRPr="00F77797" w:rsidRDefault="008C411F" w:rsidP="00EC256D">
      <w:pPr>
        <w:pStyle w:val="BodyText"/>
        <w:widowControl w:val="0"/>
        <w:numPr>
          <w:ilvl w:val="0"/>
          <w:numId w:val="5"/>
        </w:numPr>
        <w:suppressAutoHyphens/>
        <w:spacing w:after="0"/>
        <w:ind w:left="360"/>
        <w:jc w:val="both"/>
      </w:pPr>
      <w:r w:rsidRPr="00F77797">
        <w:t>Роздрібна торгівля іншими продуктами харчування в спеціалізованих магазинах;</w:t>
      </w:r>
    </w:p>
    <w:p w:rsidR="008C411F" w:rsidRPr="00F77797" w:rsidRDefault="008C411F" w:rsidP="00EC256D">
      <w:pPr>
        <w:pStyle w:val="BodyText"/>
        <w:widowControl w:val="0"/>
        <w:numPr>
          <w:ilvl w:val="0"/>
          <w:numId w:val="5"/>
        </w:numPr>
        <w:suppressAutoHyphens/>
        <w:spacing w:after="0"/>
        <w:ind w:left="360"/>
        <w:jc w:val="both"/>
      </w:pPr>
      <w:r w:rsidRPr="00F77797">
        <w:t>Роздрібна торгівля пальним;</w:t>
      </w:r>
    </w:p>
    <w:p w:rsidR="008C411F" w:rsidRPr="00F77797" w:rsidRDefault="008C411F" w:rsidP="00EC256D">
      <w:pPr>
        <w:pStyle w:val="BodyText"/>
        <w:widowControl w:val="0"/>
        <w:numPr>
          <w:ilvl w:val="0"/>
          <w:numId w:val="5"/>
        </w:numPr>
        <w:suppressAutoHyphens/>
        <w:spacing w:after="0"/>
        <w:ind w:left="360"/>
        <w:jc w:val="both"/>
      </w:pPr>
      <w:r w:rsidRPr="00F77797">
        <w:t>Роздрібна торгівля комп'ютерами, периферійним устаткованням і програмним забезпеченням у спеціалізованих магазинах;</w:t>
      </w:r>
    </w:p>
    <w:p w:rsidR="008C411F" w:rsidRPr="00F77797" w:rsidRDefault="008C411F" w:rsidP="00EC256D">
      <w:pPr>
        <w:pStyle w:val="BodyText"/>
        <w:widowControl w:val="0"/>
        <w:numPr>
          <w:ilvl w:val="0"/>
          <w:numId w:val="5"/>
        </w:numPr>
        <w:suppressAutoHyphens/>
        <w:spacing w:after="0"/>
        <w:ind w:left="360"/>
        <w:jc w:val="both"/>
      </w:pPr>
      <w:r w:rsidRPr="00F77797">
        <w:t>Роздрібна торгівля телекомунікаційним устаткованням у спеціалізованих магазинах;</w:t>
      </w:r>
    </w:p>
    <w:p w:rsidR="008C411F" w:rsidRPr="00F77797" w:rsidRDefault="008C411F" w:rsidP="00EC256D">
      <w:pPr>
        <w:pStyle w:val="BodyText"/>
        <w:widowControl w:val="0"/>
        <w:numPr>
          <w:ilvl w:val="0"/>
          <w:numId w:val="5"/>
        </w:numPr>
        <w:suppressAutoHyphens/>
        <w:spacing w:after="0"/>
        <w:ind w:left="360"/>
        <w:jc w:val="both"/>
      </w:pPr>
      <w:r w:rsidRPr="00F77797">
        <w:t>Роздрібна торгівля в спеціалізованих магазинах електронною апаратурою побутового призначення для приймання, записування, відтворювання звуку й зображення;</w:t>
      </w:r>
    </w:p>
    <w:p w:rsidR="008C411F" w:rsidRPr="00F77797" w:rsidRDefault="008C411F" w:rsidP="00EC256D">
      <w:pPr>
        <w:pStyle w:val="BodyText"/>
        <w:widowControl w:val="0"/>
        <w:numPr>
          <w:ilvl w:val="0"/>
          <w:numId w:val="5"/>
        </w:numPr>
        <w:suppressAutoHyphens/>
        <w:spacing w:after="0"/>
        <w:ind w:left="360"/>
        <w:jc w:val="both"/>
      </w:pPr>
      <w:r w:rsidRPr="00F77797">
        <w:t>Роздрібна торгівля текстильними товарами в спеціалізованих магазинах;</w:t>
      </w:r>
    </w:p>
    <w:p w:rsidR="008C411F" w:rsidRPr="00F77797" w:rsidRDefault="008C411F" w:rsidP="00EC256D">
      <w:pPr>
        <w:pStyle w:val="BodyText"/>
        <w:widowControl w:val="0"/>
        <w:numPr>
          <w:ilvl w:val="0"/>
          <w:numId w:val="5"/>
        </w:numPr>
        <w:suppressAutoHyphens/>
        <w:spacing w:after="0"/>
        <w:ind w:left="360"/>
        <w:jc w:val="both"/>
      </w:pPr>
      <w:r w:rsidRPr="00F77797">
        <w:t>Роздрібна торгівля залізними виробами, будівельними матеріалами та санітарно-технічними виробами в спеціалізованих магазинах;</w:t>
      </w:r>
    </w:p>
    <w:p w:rsidR="008C411F" w:rsidRPr="00F77797" w:rsidRDefault="008C411F" w:rsidP="00EC256D">
      <w:pPr>
        <w:pStyle w:val="BodyText"/>
        <w:widowControl w:val="0"/>
        <w:numPr>
          <w:ilvl w:val="0"/>
          <w:numId w:val="5"/>
        </w:numPr>
        <w:suppressAutoHyphens/>
        <w:spacing w:after="0"/>
        <w:ind w:left="360"/>
        <w:jc w:val="both"/>
      </w:pPr>
      <w:r w:rsidRPr="00F77797">
        <w:t>Роздрібна торгівля килимами, килимовими виробами, покриттям для стін і підлоги в спеціалізованих магазинах;</w:t>
      </w:r>
    </w:p>
    <w:p w:rsidR="008C411F" w:rsidRPr="00F77797" w:rsidRDefault="008C411F" w:rsidP="00EC256D">
      <w:pPr>
        <w:pStyle w:val="BodyText"/>
        <w:widowControl w:val="0"/>
        <w:numPr>
          <w:ilvl w:val="0"/>
          <w:numId w:val="5"/>
        </w:numPr>
        <w:suppressAutoHyphens/>
        <w:spacing w:after="0"/>
        <w:ind w:left="360"/>
        <w:jc w:val="both"/>
      </w:pPr>
      <w:r w:rsidRPr="00F77797">
        <w:t>Роздрібна торгівля побутовими електротоварами в спеціалізованих магазинах;</w:t>
      </w:r>
    </w:p>
    <w:p w:rsidR="008C411F" w:rsidRPr="00F77797" w:rsidRDefault="008C411F" w:rsidP="00EC256D">
      <w:pPr>
        <w:pStyle w:val="BodyText"/>
        <w:widowControl w:val="0"/>
        <w:numPr>
          <w:ilvl w:val="0"/>
          <w:numId w:val="5"/>
        </w:numPr>
        <w:suppressAutoHyphens/>
        <w:spacing w:after="0"/>
        <w:ind w:left="360"/>
        <w:jc w:val="both"/>
      </w:pPr>
      <w:r w:rsidRPr="00F77797">
        <w:t>Роздрібна торгівля меблями, освітлювальним приладдям та іншими товарами для дому в спеціалізованих магазинах;</w:t>
      </w:r>
    </w:p>
    <w:p w:rsidR="008C411F" w:rsidRPr="00F77797" w:rsidRDefault="008C411F" w:rsidP="00EC256D">
      <w:pPr>
        <w:pStyle w:val="BodyText"/>
        <w:widowControl w:val="0"/>
        <w:numPr>
          <w:ilvl w:val="0"/>
          <w:numId w:val="5"/>
        </w:numPr>
        <w:suppressAutoHyphens/>
        <w:spacing w:after="0"/>
        <w:ind w:left="360"/>
        <w:jc w:val="both"/>
      </w:pPr>
      <w:r w:rsidRPr="00F77797">
        <w:t>Роздрібна торгівля книгами в спеціалізованих магазинах;</w:t>
      </w:r>
    </w:p>
    <w:p w:rsidR="008C411F" w:rsidRPr="00F77797" w:rsidRDefault="008C411F" w:rsidP="00EC256D">
      <w:pPr>
        <w:pStyle w:val="BodyText"/>
        <w:widowControl w:val="0"/>
        <w:numPr>
          <w:ilvl w:val="0"/>
          <w:numId w:val="5"/>
        </w:numPr>
        <w:suppressAutoHyphens/>
        <w:spacing w:after="0"/>
        <w:ind w:left="360"/>
        <w:jc w:val="both"/>
      </w:pPr>
      <w:r w:rsidRPr="00F77797">
        <w:t>Роздрібна торгівля газетами та канцелярськими товарами в спеціалізованих магазинах;</w:t>
      </w:r>
    </w:p>
    <w:p w:rsidR="008C411F" w:rsidRPr="00F77797" w:rsidRDefault="008C411F" w:rsidP="00EC256D">
      <w:pPr>
        <w:pStyle w:val="BodyText"/>
        <w:widowControl w:val="0"/>
        <w:numPr>
          <w:ilvl w:val="0"/>
          <w:numId w:val="5"/>
        </w:numPr>
        <w:suppressAutoHyphens/>
        <w:spacing w:after="0"/>
        <w:ind w:left="360"/>
        <w:jc w:val="both"/>
      </w:pPr>
      <w:r w:rsidRPr="00F77797">
        <w:t>Роздрібна торгівля аудіо- та відеозаписами в спеціалізованих магазинах;</w:t>
      </w:r>
    </w:p>
    <w:p w:rsidR="008C411F" w:rsidRPr="00F77797" w:rsidRDefault="008C411F" w:rsidP="00EC256D">
      <w:pPr>
        <w:pStyle w:val="BodyText"/>
        <w:widowControl w:val="0"/>
        <w:numPr>
          <w:ilvl w:val="0"/>
          <w:numId w:val="5"/>
        </w:numPr>
        <w:suppressAutoHyphens/>
        <w:spacing w:after="0"/>
        <w:ind w:left="360"/>
        <w:jc w:val="both"/>
      </w:pPr>
      <w:r w:rsidRPr="00F77797">
        <w:t>Роздрібна торгівля спортивним інвентарем у спеціалізованих магазинах;</w:t>
      </w:r>
    </w:p>
    <w:p w:rsidR="008C411F" w:rsidRPr="00F77797" w:rsidRDefault="008C411F" w:rsidP="00EC256D">
      <w:pPr>
        <w:pStyle w:val="BodyText"/>
        <w:widowControl w:val="0"/>
        <w:numPr>
          <w:ilvl w:val="0"/>
          <w:numId w:val="5"/>
        </w:numPr>
        <w:suppressAutoHyphens/>
        <w:spacing w:after="0"/>
        <w:ind w:left="360"/>
        <w:jc w:val="both"/>
      </w:pPr>
      <w:r w:rsidRPr="00F77797">
        <w:t>Роздрібна торгівля іграми та іграшками в спеціалізованих магазинах;</w:t>
      </w:r>
    </w:p>
    <w:p w:rsidR="008C411F" w:rsidRPr="00F77797" w:rsidRDefault="008C411F" w:rsidP="00EC256D">
      <w:pPr>
        <w:pStyle w:val="BodyText"/>
        <w:widowControl w:val="0"/>
        <w:numPr>
          <w:ilvl w:val="0"/>
          <w:numId w:val="5"/>
        </w:numPr>
        <w:suppressAutoHyphens/>
        <w:spacing w:after="0"/>
        <w:ind w:left="360"/>
        <w:jc w:val="both"/>
      </w:pPr>
      <w:r w:rsidRPr="00F77797">
        <w:t>Роздрібна торгівля одягом у спеціалізованих магазинах;</w:t>
      </w:r>
    </w:p>
    <w:p w:rsidR="008C411F" w:rsidRPr="00F77797" w:rsidRDefault="008C411F" w:rsidP="00EC256D">
      <w:pPr>
        <w:pStyle w:val="BodyText"/>
        <w:widowControl w:val="0"/>
        <w:numPr>
          <w:ilvl w:val="0"/>
          <w:numId w:val="5"/>
        </w:numPr>
        <w:suppressAutoHyphens/>
        <w:spacing w:after="0"/>
        <w:ind w:left="360"/>
        <w:jc w:val="both"/>
      </w:pPr>
      <w:r w:rsidRPr="00F77797">
        <w:t>Роздрібна торгівля взуттям і шкіряними виробами в спеціалізованих магазинах;</w:t>
      </w:r>
    </w:p>
    <w:p w:rsidR="008C411F" w:rsidRPr="00F77797" w:rsidRDefault="008C411F" w:rsidP="00EC256D">
      <w:pPr>
        <w:pStyle w:val="BodyText"/>
        <w:widowControl w:val="0"/>
        <w:numPr>
          <w:ilvl w:val="0"/>
          <w:numId w:val="5"/>
        </w:numPr>
        <w:suppressAutoHyphens/>
        <w:spacing w:after="0"/>
        <w:ind w:left="360"/>
        <w:jc w:val="both"/>
      </w:pPr>
      <w:r w:rsidRPr="00F77797">
        <w:t>Роздрібна торгівля фармацевтичними товарами в спеціалізованих магазинах;</w:t>
      </w:r>
    </w:p>
    <w:p w:rsidR="008C411F" w:rsidRPr="00F77797" w:rsidRDefault="008C411F" w:rsidP="00EC256D">
      <w:pPr>
        <w:pStyle w:val="BodyText"/>
        <w:widowControl w:val="0"/>
        <w:numPr>
          <w:ilvl w:val="0"/>
          <w:numId w:val="5"/>
        </w:numPr>
        <w:suppressAutoHyphens/>
        <w:spacing w:after="0"/>
        <w:ind w:left="360"/>
        <w:jc w:val="both"/>
      </w:pPr>
      <w:r w:rsidRPr="00F77797">
        <w:t>Роздрібна торгівля медичними й ортопедичними товарами в спеціалізованих магазинах;</w:t>
      </w:r>
    </w:p>
    <w:p w:rsidR="008C411F" w:rsidRPr="00F77797" w:rsidRDefault="008C411F" w:rsidP="00EC256D">
      <w:pPr>
        <w:pStyle w:val="BodyText"/>
        <w:widowControl w:val="0"/>
        <w:numPr>
          <w:ilvl w:val="0"/>
          <w:numId w:val="5"/>
        </w:numPr>
        <w:suppressAutoHyphens/>
        <w:spacing w:after="0"/>
        <w:ind w:left="360"/>
        <w:jc w:val="both"/>
      </w:pPr>
      <w:r w:rsidRPr="00F77797">
        <w:t>Роздрібна торгівля косметичними товарами та туалетними приналежностями в спеціалізованих магазинах;</w:t>
      </w:r>
    </w:p>
    <w:p w:rsidR="008C411F" w:rsidRPr="00F77797" w:rsidRDefault="008C411F" w:rsidP="00EC256D">
      <w:pPr>
        <w:pStyle w:val="BodyText"/>
        <w:widowControl w:val="0"/>
        <w:numPr>
          <w:ilvl w:val="0"/>
          <w:numId w:val="5"/>
        </w:numPr>
        <w:suppressAutoHyphens/>
        <w:spacing w:after="0"/>
        <w:ind w:left="360"/>
        <w:jc w:val="both"/>
      </w:pPr>
      <w:r w:rsidRPr="00F77797">
        <w:t>Роздрібна торгівля квітами, рослинами, насінням, добривами, домашніми тваринами та кормами для них у спеціалізованих магазинах;</w:t>
      </w:r>
    </w:p>
    <w:p w:rsidR="008C411F" w:rsidRPr="00F77797" w:rsidRDefault="008C411F" w:rsidP="00EC256D">
      <w:pPr>
        <w:pStyle w:val="BodyText"/>
        <w:widowControl w:val="0"/>
        <w:numPr>
          <w:ilvl w:val="0"/>
          <w:numId w:val="5"/>
        </w:numPr>
        <w:suppressAutoHyphens/>
        <w:spacing w:after="0"/>
        <w:ind w:left="360"/>
        <w:jc w:val="both"/>
      </w:pPr>
      <w:r w:rsidRPr="00F77797">
        <w:t>Роздрібна торгівля годинниками та ювелірними виробами в спеціалізованих магазинах;</w:t>
      </w:r>
    </w:p>
    <w:p w:rsidR="008C411F" w:rsidRPr="00F77797" w:rsidRDefault="008C411F" w:rsidP="00EC256D">
      <w:pPr>
        <w:pStyle w:val="BodyText"/>
        <w:widowControl w:val="0"/>
        <w:numPr>
          <w:ilvl w:val="0"/>
          <w:numId w:val="5"/>
        </w:numPr>
        <w:suppressAutoHyphens/>
        <w:spacing w:after="0"/>
        <w:ind w:left="360"/>
        <w:jc w:val="both"/>
      </w:pPr>
      <w:r w:rsidRPr="00F77797">
        <w:t>Роздрібна торгівля іншими невживаними товарами в спеціалізованих магазинах;</w:t>
      </w:r>
    </w:p>
    <w:p w:rsidR="008C411F" w:rsidRPr="00F77797" w:rsidRDefault="008C411F" w:rsidP="00EC256D">
      <w:pPr>
        <w:pStyle w:val="BodyText"/>
        <w:widowControl w:val="0"/>
        <w:numPr>
          <w:ilvl w:val="0"/>
          <w:numId w:val="5"/>
        </w:numPr>
        <w:suppressAutoHyphens/>
        <w:spacing w:after="0"/>
        <w:ind w:left="360"/>
        <w:jc w:val="both"/>
      </w:pPr>
      <w:r w:rsidRPr="00F77797">
        <w:t>Роздрібна торгівля уживаними товарами в магазинах;</w:t>
      </w:r>
    </w:p>
    <w:p w:rsidR="008C411F" w:rsidRPr="00F77797" w:rsidRDefault="008C411F" w:rsidP="00EC256D">
      <w:pPr>
        <w:pStyle w:val="BodyText"/>
        <w:widowControl w:val="0"/>
        <w:numPr>
          <w:ilvl w:val="0"/>
          <w:numId w:val="5"/>
        </w:numPr>
        <w:suppressAutoHyphens/>
        <w:spacing w:after="0"/>
        <w:ind w:left="360"/>
        <w:jc w:val="both"/>
      </w:pPr>
      <w:r w:rsidRPr="00F77797">
        <w:t>Роздрібна торгівля з лотків і на ринках харчовими продуктами, напоями та тютюновими виробами;</w:t>
      </w:r>
    </w:p>
    <w:p w:rsidR="008C411F" w:rsidRPr="00F77797" w:rsidRDefault="008C411F" w:rsidP="00EC256D">
      <w:pPr>
        <w:pStyle w:val="BodyText"/>
        <w:widowControl w:val="0"/>
        <w:numPr>
          <w:ilvl w:val="0"/>
          <w:numId w:val="5"/>
        </w:numPr>
        <w:suppressAutoHyphens/>
        <w:spacing w:after="0"/>
        <w:ind w:left="360"/>
        <w:jc w:val="both"/>
      </w:pPr>
      <w:r w:rsidRPr="00F77797">
        <w:t>Роздрібна торгівля з лотків і на ринках текстильними виробами, одягом і взуттям</w:t>
      </w:r>
    </w:p>
    <w:p w:rsidR="008C411F" w:rsidRPr="00F77797" w:rsidRDefault="008C411F" w:rsidP="00EC256D">
      <w:pPr>
        <w:pStyle w:val="BodyText"/>
        <w:widowControl w:val="0"/>
        <w:numPr>
          <w:ilvl w:val="0"/>
          <w:numId w:val="5"/>
        </w:numPr>
        <w:suppressAutoHyphens/>
        <w:spacing w:after="0"/>
        <w:ind w:left="360"/>
        <w:jc w:val="both"/>
      </w:pPr>
      <w:r w:rsidRPr="00F77797">
        <w:t>Роздрібна торгівля з лотків і на ринках іншими товарами;</w:t>
      </w:r>
    </w:p>
    <w:p w:rsidR="008C411F" w:rsidRPr="00F77797" w:rsidRDefault="008C411F" w:rsidP="00EC256D">
      <w:pPr>
        <w:pStyle w:val="BodyText"/>
        <w:widowControl w:val="0"/>
        <w:numPr>
          <w:ilvl w:val="0"/>
          <w:numId w:val="5"/>
        </w:numPr>
        <w:suppressAutoHyphens/>
        <w:spacing w:after="0"/>
        <w:ind w:left="360"/>
        <w:jc w:val="both"/>
      </w:pPr>
      <w:r w:rsidRPr="00F77797">
        <w:t>Роздрібна торгівля, що здійснюється фірмами поштового замовлення або через мережу Інтернет;</w:t>
      </w:r>
    </w:p>
    <w:p w:rsidR="008C411F" w:rsidRPr="00F77797" w:rsidRDefault="008C411F" w:rsidP="00EC256D">
      <w:pPr>
        <w:pStyle w:val="BodyText"/>
        <w:widowControl w:val="0"/>
        <w:numPr>
          <w:ilvl w:val="0"/>
          <w:numId w:val="5"/>
        </w:numPr>
        <w:suppressAutoHyphens/>
        <w:spacing w:after="0"/>
        <w:ind w:left="360"/>
        <w:jc w:val="both"/>
      </w:pPr>
      <w:r w:rsidRPr="00F77797">
        <w:t>Інші види роздрібної торгівлі поза магазинами;</w:t>
      </w:r>
    </w:p>
    <w:p w:rsidR="008C411F" w:rsidRPr="00F77797" w:rsidRDefault="008C411F" w:rsidP="00EC256D">
      <w:pPr>
        <w:pStyle w:val="BodyText"/>
        <w:widowControl w:val="0"/>
        <w:numPr>
          <w:ilvl w:val="0"/>
          <w:numId w:val="5"/>
        </w:numPr>
        <w:suppressAutoHyphens/>
        <w:spacing w:after="0"/>
        <w:ind w:left="360"/>
        <w:jc w:val="both"/>
      </w:pPr>
      <w:r w:rsidRPr="00F77797">
        <w:t>Пасажирський залізничний транспорт міжміського сполучення;</w:t>
      </w:r>
    </w:p>
    <w:p w:rsidR="008C411F" w:rsidRPr="00F77797" w:rsidRDefault="008C411F" w:rsidP="00EC256D">
      <w:pPr>
        <w:pStyle w:val="BodyText"/>
        <w:widowControl w:val="0"/>
        <w:numPr>
          <w:ilvl w:val="0"/>
          <w:numId w:val="5"/>
        </w:numPr>
        <w:suppressAutoHyphens/>
        <w:spacing w:after="0"/>
        <w:ind w:left="360"/>
        <w:jc w:val="both"/>
      </w:pPr>
      <w:r w:rsidRPr="00F77797">
        <w:t>Вантажний залізничний транспорт;</w:t>
      </w:r>
    </w:p>
    <w:p w:rsidR="008C411F" w:rsidRPr="00F77797" w:rsidRDefault="008C411F" w:rsidP="00EC256D">
      <w:pPr>
        <w:pStyle w:val="BodyText"/>
        <w:widowControl w:val="0"/>
        <w:numPr>
          <w:ilvl w:val="0"/>
          <w:numId w:val="5"/>
        </w:numPr>
        <w:suppressAutoHyphens/>
        <w:spacing w:after="0"/>
        <w:ind w:left="360"/>
        <w:jc w:val="both"/>
      </w:pPr>
      <w:r w:rsidRPr="00F77797">
        <w:t>Пасажирський наземний транспорт міського та приміського сполучення;</w:t>
      </w:r>
    </w:p>
    <w:p w:rsidR="008C411F" w:rsidRPr="00F77797" w:rsidRDefault="008C411F" w:rsidP="00EC256D">
      <w:pPr>
        <w:pStyle w:val="BodyText"/>
        <w:widowControl w:val="0"/>
        <w:numPr>
          <w:ilvl w:val="0"/>
          <w:numId w:val="5"/>
        </w:numPr>
        <w:suppressAutoHyphens/>
        <w:spacing w:after="0"/>
        <w:ind w:left="360"/>
        <w:jc w:val="both"/>
      </w:pPr>
      <w:r w:rsidRPr="00F77797">
        <w:t>Надання послуг таксі;</w:t>
      </w:r>
    </w:p>
    <w:p w:rsidR="008C411F" w:rsidRPr="00F77797" w:rsidRDefault="008C411F" w:rsidP="00EC256D">
      <w:pPr>
        <w:pStyle w:val="BodyText"/>
        <w:widowControl w:val="0"/>
        <w:numPr>
          <w:ilvl w:val="0"/>
          <w:numId w:val="5"/>
        </w:numPr>
        <w:suppressAutoHyphens/>
        <w:spacing w:after="0"/>
        <w:ind w:left="360"/>
        <w:jc w:val="both"/>
      </w:pPr>
      <w:r w:rsidRPr="00F77797">
        <w:t>Інший пасажирськ</w:t>
      </w:r>
      <w:r>
        <w:t>ий наземний транспорт, н.в.і.у.</w:t>
      </w:r>
      <w:r w:rsidRPr="00F77797">
        <w:t>;</w:t>
      </w:r>
    </w:p>
    <w:p w:rsidR="008C411F" w:rsidRPr="00F77797" w:rsidRDefault="008C411F" w:rsidP="00EC256D">
      <w:pPr>
        <w:pStyle w:val="BodyText"/>
        <w:widowControl w:val="0"/>
        <w:numPr>
          <w:ilvl w:val="0"/>
          <w:numId w:val="5"/>
        </w:numPr>
        <w:suppressAutoHyphens/>
        <w:spacing w:after="0"/>
        <w:ind w:left="360"/>
        <w:jc w:val="both"/>
      </w:pPr>
      <w:r w:rsidRPr="00F77797">
        <w:t>Вантажний автомобільний транспорт;</w:t>
      </w:r>
    </w:p>
    <w:p w:rsidR="008C411F" w:rsidRPr="00F77797" w:rsidRDefault="008C411F" w:rsidP="00EC256D">
      <w:pPr>
        <w:pStyle w:val="BodyText"/>
        <w:widowControl w:val="0"/>
        <w:numPr>
          <w:ilvl w:val="0"/>
          <w:numId w:val="5"/>
        </w:numPr>
        <w:suppressAutoHyphens/>
        <w:spacing w:after="0"/>
        <w:ind w:left="360"/>
        <w:jc w:val="both"/>
      </w:pPr>
      <w:r w:rsidRPr="00F77797">
        <w:t>Надання послуг перевезення речей (переїзду);</w:t>
      </w:r>
    </w:p>
    <w:p w:rsidR="008C411F" w:rsidRPr="00F77797" w:rsidRDefault="008C411F" w:rsidP="00EC256D">
      <w:pPr>
        <w:pStyle w:val="BodyText"/>
        <w:widowControl w:val="0"/>
        <w:numPr>
          <w:ilvl w:val="0"/>
          <w:numId w:val="5"/>
        </w:numPr>
        <w:suppressAutoHyphens/>
        <w:spacing w:after="0"/>
        <w:ind w:left="360"/>
        <w:jc w:val="both"/>
      </w:pPr>
      <w:r w:rsidRPr="00F77797">
        <w:t>Трубопровідний транспорт;</w:t>
      </w:r>
    </w:p>
    <w:p w:rsidR="008C411F" w:rsidRPr="00F77797" w:rsidRDefault="008C411F" w:rsidP="00EC256D">
      <w:pPr>
        <w:pStyle w:val="BodyText"/>
        <w:widowControl w:val="0"/>
        <w:numPr>
          <w:ilvl w:val="0"/>
          <w:numId w:val="5"/>
        </w:numPr>
        <w:suppressAutoHyphens/>
        <w:spacing w:after="0"/>
        <w:ind w:left="360"/>
        <w:jc w:val="both"/>
      </w:pPr>
      <w:r w:rsidRPr="00F77797">
        <w:t>Пасажирський морський транспорт;</w:t>
      </w:r>
    </w:p>
    <w:p w:rsidR="008C411F" w:rsidRPr="00F77797" w:rsidRDefault="008C411F" w:rsidP="00EC256D">
      <w:pPr>
        <w:pStyle w:val="BodyText"/>
        <w:widowControl w:val="0"/>
        <w:numPr>
          <w:ilvl w:val="0"/>
          <w:numId w:val="5"/>
        </w:numPr>
        <w:suppressAutoHyphens/>
        <w:spacing w:after="0"/>
        <w:ind w:left="360"/>
        <w:jc w:val="both"/>
      </w:pPr>
      <w:r w:rsidRPr="00F77797">
        <w:t>Вантажний морський транспорт;</w:t>
      </w:r>
    </w:p>
    <w:p w:rsidR="008C411F" w:rsidRPr="00F77797" w:rsidRDefault="008C411F" w:rsidP="00EC256D">
      <w:pPr>
        <w:pStyle w:val="BodyText"/>
        <w:widowControl w:val="0"/>
        <w:numPr>
          <w:ilvl w:val="0"/>
          <w:numId w:val="5"/>
        </w:numPr>
        <w:suppressAutoHyphens/>
        <w:spacing w:after="0"/>
        <w:ind w:left="360"/>
        <w:jc w:val="both"/>
      </w:pPr>
      <w:r w:rsidRPr="00F77797">
        <w:t>Пасажирський річковий транспорт;</w:t>
      </w:r>
    </w:p>
    <w:p w:rsidR="008C411F" w:rsidRPr="00F77797" w:rsidRDefault="008C411F" w:rsidP="00EC256D">
      <w:pPr>
        <w:pStyle w:val="BodyText"/>
        <w:widowControl w:val="0"/>
        <w:numPr>
          <w:ilvl w:val="0"/>
          <w:numId w:val="5"/>
        </w:numPr>
        <w:suppressAutoHyphens/>
        <w:spacing w:after="0"/>
        <w:ind w:left="360"/>
        <w:jc w:val="both"/>
      </w:pPr>
      <w:r w:rsidRPr="00F77797">
        <w:t>Вантажний річковий транспорт;</w:t>
      </w:r>
    </w:p>
    <w:p w:rsidR="008C411F" w:rsidRPr="00F77797" w:rsidRDefault="008C411F" w:rsidP="00EC256D">
      <w:pPr>
        <w:pStyle w:val="BodyText"/>
        <w:widowControl w:val="0"/>
        <w:numPr>
          <w:ilvl w:val="0"/>
          <w:numId w:val="5"/>
        </w:numPr>
        <w:suppressAutoHyphens/>
        <w:spacing w:after="0"/>
        <w:ind w:left="360"/>
        <w:jc w:val="both"/>
      </w:pPr>
      <w:r w:rsidRPr="00F77797">
        <w:t>Пасажирський авіаційний транспорт;</w:t>
      </w:r>
    </w:p>
    <w:p w:rsidR="008C411F" w:rsidRPr="00F77797" w:rsidRDefault="008C411F" w:rsidP="00EC256D">
      <w:pPr>
        <w:pStyle w:val="BodyText"/>
        <w:widowControl w:val="0"/>
        <w:numPr>
          <w:ilvl w:val="0"/>
          <w:numId w:val="5"/>
        </w:numPr>
        <w:suppressAutoHyphens/>
        <w:spacing w:after="0"/>
        <w:ind w:left="360"/>
        <w:jc w:val="both"/>
      </w:pPr>
      <w:r w:rsidRPr="00F77797">
        <w:t>Вантажний авіаційний транспорт;</w:t>
      </w:r>
    </w:p>
    <w:p w:rsidR="008C411F" w:rsidRPr="00F77797" w:rsidRDefault="008C411F" w:rsidP="00EC256D">
      <w:pPr>
        <w:pStyle w:val="BodyText"/>
        <w:widowControl w:val="0"/>
        <w:numPr>
          <w:ilvl w:val="0"/>
          <w:numId w:val="5"/>
        </w:numPr>
        <w:suppressAutoHyphens/>
        <w:spacing w:after="0"/>
        <w:ind w:left="360"/>
        <w:jc w:val="both"/>
      </w:pPr>
      <w:r w:rsidRPr="00F77797">
        <w:t>Космічний транспорт;</w:t>
      </w:r>
    </w:p>
    <w:p w:rsidR="008C411F" w:rsidRPr="00F77797" w:rsidRDefault="008C411F" w:rsidP="00EC256D">
      <w:pPr>
        <w:pStyle w:val="BodyText"/>
        <w:widowControl w:val="0"/>
        <w:numPr>
          <w:ilvl w:val="0"/>
          <w:numId w:val="5"/>
        </w:numPr>
        <w:suppressAutoHyphens/>
        <w:spacing w:after="0"/>
        <w:ind w:left="360"/>
        <w:jc w:val="both"/>
      </w:pPr>
      <w:r w:rsidRPr="00F77797">
        <w:t>Складське господарство;</w:t>
      </w:r>
    </w:p>
    <w:p w:rsidR="008C411F" w:rsidRPr="00F77797" w:rsidRDefault="008C411F" w:rsidP="00EC256D">
      <w:pPr>
        <w:pStyle w:val="BodyText"/>
        <w:widowControl w:val="0"/>
        <w:numPr>
          <w:ilvl w:val="0"/>
          <w:numId w:val="5"/>
        </w:numPr>
        <w:suppressAutoHyphens/>
        <w:spacing w:after="0"/>
        <w:ind w:left="360"/>
        <w:jc w:val="both"/>
      </w:pPr>
      <w:r w:rsidRPr="00F77797">
        <w:t>Допоміжне обслуговування наземного транспорту;</w:t>
      </w:r>
    </w:p>
    <w:p w:rsidR="008C411F" w:rsidRPr="00F77797" w:rsidRDefault="008C411F" w:rsidP="00EC256D">
      <w:pPr>
        <w:pStyle w:val="BodyText"/>
        <w:widowControl w:val="0"/>
        <w:numPr>
          <w:ilvl w:val="0"/>
          <w:numId w:val="5"/>
        </w:numPr>
        <w:suppressAutoHyphens/>
        <w:spacing w:after="0"/>
        <w:ind w:left="360"/>
        <w:jc w:val="both"/>
      </w:pPr>
      <w:r w:rsidRPr="00F77797">
        <w:t>Допоміжне обслуговування водного транспорту;</w:t>
      </w:r>
    </w:p>
    <w:p w:rsidR="008C411F" w:rsidRPr="00F77797" w:rsidRDefault="008C411F" w:rsidP="00EC256D">
      <w:pPr>
        <w:pStyle w:val="BodyText"/>
        <w:widowControl w:val="0"/>
        <w:numPr>
          <w:ilvl w:val="0"/>
          <w:numId w:val="5"/>
        </w:numPr>
        <w:suppressAutoHyphens/>
        <w:spacing w:after="0"/>
        <w:ind w:left="360"/>
        <w:jc w:val="both"/>
      </w:pPr>
      <w:r w:rsidRPr="00F77797">
        <w:t>Допоміжне обслуговування авіаційного транспорту;</w:t>
      </w:r>
    </w:p>
    <w:p w:rsidR="008C411F" w:rsidRPr="00F77797" w:rsidRDefault="008C411F" w:rsidP="00EC256D">
      <w:pPr>
        <w:pStyle w:val="BodyText"/>
        <w:widowControl w:val="0"/>
        <w:numPr>
          <w:ilvl w:val="0"/>
          <w:numId w:val="5"/>
        </w:numPr>
        <w:suppressAutoHyphens/>
        <w:spacing w:after="0"/>
        <w:ind w:left="360"/>
        <w:jc w:val="both"/>
      </w:pPr>
      <w:r w:rsidRPr="00F77797">
        <w:t>Транспортне оброблення вантажів;</w:t>
      </w:r>
    </w:p>
    <w:p w:rsidR="008C411F" w:rsidRPr="00F77797" w:rsidRDefault="008C411F" w:rsidP="00EC256D">
      <w:pPr>
        <w:pStyle w:val="BodyText"/>
        <w:widowControl w:val="0"/>
        <w:numPr>
          <w:ilvl w:val="0"/>
          <w:numId w:val="5"/>
        </w:numPr>
        <w:suppressAutoHyphens/>
        <w:spacing w:after="0"/>
        <w:ind w:left="360"/>
        <w:jc w:val="both"/>
      </w:pPr>
      <w:r w:rsidRPr="00F77797">
        <w:t>Інша допоміжна діяльність у сфері транспорту;</w:t>
      </w:r>
    </w:p>
    <w:p w:rsidR="008C411F" w:rsidRPr="00F77797" w:rsidRDefault="008C411F" w:rsidP="00EC256D">
      <w:pPr>
        <w:pStyle w:val="BodyText"/>
        <w:widowControl w:val="0"/>
        <w:numPr>
          <w:ilvl w:val="0"/>
          <w:numId w:val="5"/>
        </w:numPr>
        <w:suppressAutoHyphens/>
        <w:spacing w:after="0"/>
        <w:ind w:left="360"/>
        <w:jc w:val="both"/>
      </w:pPr>
      <w:r w:rsidRPr="00F77797">
        <w:t>Інша поштова та кур'єрська діяльність;</w:t>
      </w:r>
    </w:p>
    <w:p w:rsidR="008C411F" w:rsidRPr="00F77797" w:rsidRDefault="008C411F" w:rsidP="00EC256D">
      <w:pPr>
        <w:pStyle w:val="BodyText"/>
        <w:widowControl w:val="0"/>
        <w:numPr>
          <w:ilvl w:val="0"/>
          <w:numId w:val="5"/>
        </w:numPr>
        <w:suppressAutoHyphens/>
        <w:spacing w:after="0"/>
        <w:ind w:left="360"/>
        <w:jc w:val="both"/>
      </w:pPr>
      <w:r w:rsidRPr="00F77797">
        <w:t>Діяльність готелів і подібних засобів тимчасового розміщування;</w:t>
      </w:r>
    </w:p>
    <w:p w:rsidR="008C411F" w:rsidRPr="00F77797" w:rsidRDefault="008C411F" w:rsidP="00EC256D">
      <w:pPr>
        <w:pStyle w:val="BodyText"/>
        <w:widowControl w:val="0"/>
        <w:numPr>
          <w:ilvl w:val="0"/>
          <w:numId w:val="5"/>
        </w:numPr>
        <w:suppressAutoHyphens/>
        <w:spacing w:after="0"/>
        <w:ind w:left="360"/>
        <w:jc w:val="both"/>
      </w:pPr>
      <w:r w:rsidRPr="00F77797">
        <w:t>Діяльність засобів розміщування на період відпустки та іншого тимчасового проживання;</w:t>
      </w:r>
    </w:p>
    <w:p w:rsidR="008C411F" w:rsidRPr="00F77797" w:rsidRDefault="008C411F" w:rsidP="00EC256D">
      <w:pPr>
        <w:pStyle w:val="BodyText"/>
        <w:widowControl w:val="0"/>
        <w:numPr>
          <w:ilvl w:val="0"/>
          <w:numId w:val="5"/>
        </w:numPr>
        <w:suppressAutoHyphens/>
        <w:spacing w:after="0"/>
        <w:ind w:left="360"/>
        <w:jc w:val="both"/>
      </w:pPr>
      <w:r w:rsidRPr="00F77797">
        <w:t>Надання місць кемпінгами та стоянками для житлових автофургонів і причепів;</w:t>
      </w:r>
    </w:p>
    <w:p w:rsidR="008C411F" w:rsidRPr="00F77797" w:rsidRDefault="008C411F" w:rsidP="00EC256D">
      <w:pPr>
        <w:pStyle w:val="BodyText"/>
        <w:widowControl w:val="0"/>
        <w:numPr>
          <w:ilvl w:val="0"/>
          <w:numId w:val="5"/>
        </w:numPr>
        <w:suppressAutoHyphens/>
        <w:spacing w:after="0"/>
        <w:ind w:left="360"/>
        <w:jc w:val="both"/>
      </w:pPr>
      <w:r w:rsidRPr="00F77797">
        <w:t>Діяльність інших засобів тимчасового розміщування;</w:t>
      </w:r>
    </w:p>
    <w:p w:rsidR="008C411F" w:rsidRPr="00F77797" w:rsidRDefault="008C411F" w:rsidP="00EC256D">
      <w:pPr>
        <w:pStyle w:val="BodyText"/>
        <w:widowControl w:val="0"/>
        <w:numPr>
          <w:ilvl w:val="0"/>
          <w:numId w:val="5"/>
        </w:numPr>
        <w:suppressAutoHyphens/>
        <w:spacing w:after="0"/>
        <w:ind w:left="360"/>
        <w:jc w:val="both"/>
      </w:pPr>
      <w:r w:rsidRPr="00F77797">
        <w:t>Діяльність ресторанів, надання послуг мобільного харчування;</w:t>
      </w:r>
    </w:p>
    <w:p w:rsidR="008C411F" w:rsidRPr="00F77797" w:rsidRDefault="008C411F" w:rsidP="00EC256D">
      <w:pPr>
        <w:pStyle w:val="BodyText"/>
        <w:widowControl w:val="0"/>
        <w:numPr>
          <w:ilvl w:val="0"/>
          <w:numId w:val="5"/>
        </w:numPr>
        <w:suppressAutoHyphens/>
        <w:spacing w:after="0"/>
        <w:ind w:left="360"/>
        <w:jc w:val="both"/>
      </w:pPr>
      <w:r w:rsidRPr="00F77797">
        <w:t>Постачання готових страв для подій;</w:t>
      </w:r>
    </w:p>
    <w:p w:rsidR="008C411F" w:rsidRPr="00F77797" w:rsidRDefault="008C411F" w:rsidP="00EC256D">
      <w:pPr>
        <w:pStyle w:val="BodyText"/>
        <w:widowControl w:val="0"/>
        <w:numPr>
          <w:ilvl w:val="0"/>
          <w:numId w:val="5"/>
        </w:numPr>
        <w:suppressAutoHyphens/>
        <w:spacing w:after="0"/>
        <w:ind w:left="360"/>
        <w:jc w:val="both"/>
      </w:pPr>
      <w:r w:rsidRPr="00F77797">
        <w:t>Постачання інших готових страв;</w:t>
      </w:r>
    </w:p>
    <w:p w:rsidR="008C411F" w:rsidRPr="00F77797" w:rsidRDefault="008C411F" w:rsidP="00EC256D">
      <w:pPr>
        <w:pStyle w:val="BodyText"/>
        <w:widowControl w:val="0"/>
        <w:numPr>
          <w:ilvl w:val="0"/>
          <w:numId w:val="5"/>
        </w:numPr>
        <w:suppressAutoHyphens/>
        <w:spacing w:after="0"/>
        <w:ind w:left="360"/>
        <w:jc w:val="both"/>
      </w:pPr>
      <w:r w:rsidRPr="00F77797">
        <w:t>Обслуговування напоями;</w:t>
      </w:r>
    </w:p>
    <w:p w:rsidR="008C411F" w:rsidRPr="00F77797" w:rsidRDefault="008C411F" w:rsidP="00EC256D">
      <w:pPr>
        <w:pStyle w:val="BodyText"/>
        <w:widowControl w:val="0"/>
        <w:numPr>
          <w:ilvl w:val="0"/>
          <w:numId w:val="5"/>
        </w:numPr>
        <w:suppressAutoHyphens/>
        <w:spacing w:after="0"/>
        <w:ind w:left="360"/>
        <w:jc w:val="both"/>
      </w:pPr>
      <w:r w:rsidRPr="00F77797">
        <w:t>Видання книг;</w:t>
      </w:r>
    </w:p>
    <w:p w:rsidR="008C411F" w:rsidRPr="00F77797" w:rsidRDefault="008C411F" w:rsidP="00EC256D">
      <w:pPr>
        <w:pStyle w:val="BodyText"/>
        <w:widowControl w:val="0"/>
        <w:numPr>
          <w:ilvl w:val="0"/>
          <w:numId w:val="5"/>
        </w:numPr>
        <w:suppressAutoHyphens/>
        <w:spacing w:after="0"/>
        <w:ind w:left="360"/>
        <w:jc w:val="both"/>
      </w:pPr>
      <w:r w:rsidRPr="00F77797">
        <w:t>Видання довідників і каталогів;</w:t>
      </w:r>
    </w:p>
    <w:p w:rsidR="008C411F" w:rsidRPr="00F77797" w:rsidRDefault="008C411F" w:rsidP="00EC256D">
      <w:pPr>
        <w:pStyle w:val="BodyText"/>
        <w:widowControl w:val="0"/>
        <w:numPr>
          <w:ilvl w:val="0"/>
          <w:numId w:val="5"/>
        </w:numPr>
        <w:suppressAutoHyphens/>
        <w:spacing w:after="0"/>
        <w:ind w:left="360"/>
        <w:jc w:val="both"/>
      </w:pPr>
      <w:r w:rsidRPr="00F77797">
        <w:t>Видання газет;</w:t>
      </w:r>
    </w:p>
    <w:p w:rsidR="008C411F" w:rsidRPr="00F77797" w:rsidRDefault="008C411F" w:rsidP="00EC256D">
      <w:pPr>
        <w:pStyle w:val="BodyText"/>
        <w:widowControl w:val="0"/>
        <w:numPr>
          <w:ilvl w:val="0"/>
          <w:numId w:val="5"/>
        </w:numPr>
        <w:suppressAutoHyphens/>
        <w:spacing w:after="0"/>
        <w:ind w:left="360"/>
        <w:jc w:val="both"/>
      </w:pPr>
      <w:r w:rsidRPr="00F77797">
        <w:t>Видання журналів і періодичних видань;</w:t>
      </w:r>
    </w:p>
    <w:p w:rsidR="008C411F" w:rsidRPr="00F77797" w:rsidRDefault="008C411F" w:rsidP="00EC256D">
      <w:pPr>
        <w:pStyle w:val="BodyText"/>
        <w:widowControl w:val="0"/>
        <w:numPr>
          <w:ilvl w:val="0"/>
          <w:numId w:val="5"/>
        </w:numPr>
        <w:suppressAutoHyphens/>
        <w:spacing w:after="0"/>
        <w:ind w:left="360"/>
        <w:jc w:val="both"/>
      </w:pPr>
      <w:r w:rsidRPr="00F77797">
        <w:t>Інші види видавничої діяльності;</w:t>
      </w:r>
    </w:p>
    <w:p w:rsidR="008C411F" w:rsidRPr="00F77797" w:rsidRDefault="008C411F" w:rsidP="00EC256D">
      <w:pPr>
        <w:pStyle w:val="BodyText"/>
        <w:widowControl w:val="0"/>
        <w:numPr>
          <w:ilvl w:val="0"/>
          <w:numId w:val="5"/>
        </w:numPr>
        <w:suppressAutoHyphens/>
        <w:spacing w:after="0"/>
        <w:ind w:left="360"/>
        <w:jc w:val="both"/>
      </w:pPr>
      <w:r w:rsidRPr="00F77797">
        <w:t>Видання комп'ютерних ігор;</w:t>
      </w:r>
    </w:p>
    <w:p w:rsidR="008C411F" w:rsidRPr="00F77797" w:rsidRDefault="008C411F" w:rsidP="00EC256D">
      <w:pPr>
        <w:pStyle w:val="BodyText"/>
        <w:widowControl w:val="0"/>
        <w:numPr>
          <w:ilvl w:val="0"/>
          <w:numId w:val="5"/>
        </w:numPr>
        <w:suppressAutoHyphens/>
        <w:spacing w:after="0"/>
        <w:ind w:left="360"/>
        <w:jc w:val="both"/>
      </w:pPr>
      <w:r w:rsidRPr="00F77797">
        <w:t>Видання іншого програмного забезпечення;</w:t>
      </w:r>
    </w:p>
    <w:p w:rsidR="008C411F" w:rsidRPr="00F77797" w:rsidRDefault="008C411F" w:rsidP="00EC256D">
      <w:pPr>
        <w:pStyle w:val="BodyText"/>
        <w:widowControl w:val="0"/>
        <w:numPr>
          <w:ilvl w:val="0"/>
          <w:numId w:val="5"/>
        </w:numPr>
        <w:suppressAutoHyphens/>
        <w:spacing w:after="0"/>
        <w:ind w:left="360"/>
        <w:jc w:val="both"/>
      </w:pPr>
      <w:r w:rsidRPr="00F77797">
        <w:t>Виробництво кіно- та відеофільмів, телевізійних програм;</w:t>
      </w:r>
    </w:p>
    <w:p w:rsidR="008C411F" w:rsidRPr="00F77797" w:rsidRDefault="008C411F" w:rsidP="00EC256D">
      <w:pPr>
        <w:pStyle w:val="BodyText"/>
        <w:widowControl w:val="0"/>
        <w:numPr>
          <w:ilvl w:val="0"/>
          <w:numId w:val="5"/>
        </w:numPr>
        <w:suppressAutoHyphens/>
        <w:spacing w:after="0"/>
        <w:ind w:left="360"/>
        <w:jc w:val="both"/>
      </w:pPr>
      <w:r w:rsidRPr="00F77797">
        <w:t>Компонування кіно- та відеофільмів, телевізійних програм;</w:t>
      </w:r>
    </w:p>
    <w:p w:rsidR="008C411F" w:rsidRPr="00F77797" w:rsidRDefault="008C411F" w:rsidP="00EC256D">
      <w:pPr>
        <w:pStyle w:val="BodyText"/>
        <w:widowControl w:val="0"/>
        <w:numPr>
          <w:ilvl w:val="0"/>
          <w:numId w:val="5"/>
        </w:numPr>
        <w:suppressAutoHyphens/>
        <w:spacing w:after="0"/>
        <w:ind w:left="360"/>
        <w:jc w:val="both"/>
      </w:pPr>
      <w:r w:rsidRPr="00F77797">
        <w:t>Розповсюдження кіно- та відеофільмів, телевізійних програм;</w:t>
      </w:r>
    </w:p>
    <w:p w:rsidR="008C411F" w:rsidRPr="00F77797" w:rsidRDefault="008C411F" w:rsidP="00EC256D">
      <w:pPr>
        <w:pStyle w:val="BodyText"/>
        <w:widowControl w:val="0"/>
        <w:numPr>
          <w:ilvl w:val="0"/>
          <w:numId w:val="5"/>
        </w:numPr>
        <w:suppressAutoHyphens/>
        <w:spacing w:after="0"/>
        <w:ind w:left="360"/>
        <w:jc w:val="both"/>
      </w:pPr>
      <w:r w:rsidRPr="00F77797">
        <w:t>Демонстрація кінофільмів;</w:t>
      </w:r>
    </w:p>
    <w:p w:rsidR="008C411F" w:rsidRPr="00F77797" w:rsidRDefault="008C411F" w:rsidP="00EC256D">
      <w:pPr>
        <w:pStyle w:val="BodyText"/>
        <w:widowControl w:val="0"/>
        <w:numPr>
          <w:ilvl w:val="0"/>
          <w:numId w:val="5"/>
        </w:numPr>
        <w:suppressAutoHyphens/>
        <w:spacing w:after="0"/>
        <w:ind w:left="360"/>
        <w:jc w:val="both"/>
      </w:pPr>
      <w:r w:rsidRPr="00F77797">
        <w:t>Видання звукозаписів;</w:t>
      </w:r>
    </w:p>
    <w:p w:rsidR="008C411F" w:rsidRPr="00F77797" w:rsidRDefault="008C411F" w:rsidP="00EC256D">
      <w:pPr>
        <w:pStyle w:val="BodyText"/>
        <w:widowControl w:val="0"/>
        <w:numPr>
          <w:ilvl w:val="0"/>
          <w:numId w:val="5"/>
        </w:numPr>
        <w:suppressAutoHyphens/>
        <w:spacing w:after="0"/>
        <w:ind w:left="360"/>
        <w:jc w:val="both"/>
      </w:pPr>
      <w:r w:rsidRPr="00F77797">
        <w:t>Діяльність у сфері радіомовлення;</w:t>
      </w:r>
    </w:p>
    <w:p w:rsidR="008C411F" w:rsidRPr="00F77797" w:rsidRDefault="008C411F" w:rsidP="00EC256D">
      <w:pPr>
        <w:pStyle w:val="BodyText"/>
        <w:widowControl w:val="0"/>
        <w:numPr>
          <w:ilvl w:val="0"/>
          <w:numId w:val="5"/>
        </w:numPr>
        <w:suppressAutoHyphens/>
        <w:spacing w:after="0"/>
        <w:ind w:left="360"/>
        <w:jc w:val="both"/>
      </w:pPr>
      <w:r w:rsidRPr="00F77797">
        <w:t>Діяльність у сфері телевізійного мовлення;</w:t>
      </w:r>
    </w:p>
    <w:p w:rsidR="008C411F" w:rsidRPr="00F77797" w:rsidRDefault="008C411F" w:rsidP="00EC256D">
      <w:pPr>
        <w:pStyle w:val="BodyText"/>
        <w:widowControl w:val="0"/>
        <w:numPr>
          <w:ilvl w:val="0"/>
          <w:numId w:val="5"/>
        </w:numPr>
        <w:suppressAutoHyphens/>
        <w:spacing w:after="0"/>
        <w:ind w:left="360"/>
        <w:jc w:val="both"/>
      </w:pPr>
      <w:r w:rsidRPr="00F77797">
        <w:t>Діяльність у сфері проводового електрозв'язку;</w:t>
      </w:r>
    </w:p>
    <w:p w:rsidR="008C411F" w:rsidRPr="00F77797" w:rsidRDefault="008C411F" w:rsidP="00EC256D">
      <w:pPr>
        <w:pStyle w:val="BodyText"/>
        <w:widowControl w:val="0"/>
        <w:numPr>
          <w:ilvl w:val="0"/>
          <w:numId w:val="5"/>
        </w:numPr>
        <w:suppressAutoHyphens/>
        <w:spacing w:after="0"/>
        <w:ind w:left="360"/>
        <w:jc w:val="both"/>
      </w:pPr>
      <w:r w:rsidRPr="00F77797">
        <w:t>Діяльність у сфері безпроводового електрозв'язку;</w:t>
      </w:r>
    </w:p>
    <w:p w:rsidR="008C411F" w:rsidRPr="00F77797" w:rsidRDefault="008C411F" w:rsidP="00EC256D">
      <w:pPr>
        <w:pStyle w:val="BodyText"/>
        <w:widowControl w:val="0"/>
        <w:numPr>
          <w:ilvl w:val="0"/>
          <w:numId w:val="5"/>
        </w:numPr>
        <w:suppressAutoHyphens/>
        <w:spacing w:after="0"/>
        <w:ind w:left="360"/>
        <w:jc w:val="both"/>
      </w:pPr>
      <w:r w:rsidRPr="00F77797">
        <w:t>Діяльність у сфері супутникового електрозв'язку;</w:t>
      </w:r>
    </w:p>
    <w:p w:rsidR="008C411F" w:rsidRPr="00F77797" w:rsidRDefault="008C411F" w:rsidP="00EC256D">
      <w:pPr>
        <w:pStyle w:val="BodyText"/>
        <w:widowControl w:val="0"/>
        <w:numPr>
          <w:ilvl w:val="0"/>
          <w:numId w:val="5"/>
        </w:numPr>
        <w:suppressAutoHyphens/>
        <w:spacing w:after="0"/>
        <w:ind w:left="360"/>
        <w:jc w:val="both"/>
      </w:pPr>
      <w:r w:rsidRPr="00F77797">
        <w:t>Інша діяльність у сфері електрозв'язку;</w:t>
      </w:r>
    </w:p>
    <w:p w:rsidR="008C411F" w:rsidRPr="00F77797" w:rsidRDefault="008C411F" w:rsidP="00EC256D">
      <w:pPr>
        <w:pStyle w:val="BodyText"/>
        <w:widowControl w:val="0"/>
        <w:numPr>
          <w:ilvl w:val="0"/>
          <w:numId w:val="5"/>
        </w:numPr>
        <w:suppressAutoHyphens/>
        <w:spacing w:after="0"/>
        <w:ind w:left="360"/>
        <w:jc w:val="both"/>
      </w:pPr>
      <w:r w:rsidRPr="00F77797">
        <w:t>Комп'ютерне програмування;</w:t>
      </w:r>
    </w:p>
    <w:p w:rsidR="008C411F" w:rsidRPr="00F77797" w:rsidRDefault="008C411F" w:rsidP="00EC256D">
      <w:pPr>
        <w:pStyle w:val="BodyText"/>
        <w:widowControl w:val="0"/>
        <w:numPr>
          <w:ilvl w:val="0"/>
          <w:numId w:val="5"/>
        </w:numPr>
        <w:suppressAutoHyphens/>
        <w:spacing w:after="0"/>
        <w:ind w:left="360"/>
        <w:jc w:val="both"/>
      </w:pPr>
      <w:r w:rsidRPr="00F77797">
        <w:t>Консультування з питань інформатизації;</w:t>
      </w:r>
    </w:p>
    <w:p w:rsidR="008C411F" w:rsidRPr="00F77797" w:rsidRDefault="008C411F" w:rsidP="00EC256D">
      <w:pPr>
        <w:pStyle w:val="BodyText"/>
        <w:widowControl w:val="0"/>
        <w:numPr>
          <w:ilvl w:val="0"/>
          <w:numId w:val="5"/>
        </w:numPr>
        <w:suppressAutoHyphens/>
        <w:spacing w:after="0"/>
        <w:ind w:left="360"/>
        <w:jc w:val="both"/>
      </w:pPr>
      <w:r w:rsidRPr="00F77797">
        <w:t>Діяльність із керування комп'ютерним устаткованням;</w:t>
      </w:r>
    </w:p>
    <w:p w:rsidR="008C411F" w:rsidRPr="00F77797" w:rsidRDefault="008C411F" w:rsidP="00EC256D">
      <w:pPr>
        <w:pStyle w:val="BodyText"/>
        <w:widowControl w:val="0"/>
        <w:numPr>
          <w:ilvl w:val="0"/>
          <w:numId w:val="5"/>
        </w:numPr>
        <w:suppressAutoHyphens/>
        <w:spacing w:after="0"/>
        <w:ind w:left="360"/>
        <w:jc w:val="both"/>
      </w:pPr>
      <w:r w:rsidRPr="00F77797">
        <w:t>Інша діяльність у сфері інформаційних технологій і комп'ютерних систем;</w:t>
      </w:r>
    </w:p>
    <w:p w:rsidR="008C411F" w:rsidRPr="00F77797" w:rsidRDefault="008C411F" w:rsidP="00EC256D">
      <w:pPr>
        <w:pStyle w:val="BodyText"/>
        <w:widowControl w:val="0"/>
        <w:numPr>
          <w:ilvl w:val="0"/>
          <w:numId w:val="5"/>
        </w:numPr>
        <w:suppressAutoHyphens/>
        <w:spacing w:after="0"/>
        <w:ind w:left="360"/>
        <w:jc w:val="both"/>
      </w:pPr>
      <w:r w:rsidRPr="00F77797">
        <w:t>Оброблення даних, розміщення інформації на веб-вузлах і пов'язана з ними діяльність;</w:t>
      </w:r>
    </w:p>
    <w:p w:rsidR="008C411F" w:rsidRPr="00F77797" w:rsidRDefault="008C411F" w:rsidP="00EC256D">
      <w:pPr>
        <w:pStyle w:val="BodyText"/>
        <w:widowControl w:val="0"/>
        <w:numPr>
          <w:ilvl w:val="0"/>
          <w:numId w:val="5"/>
        </w:numPr>
        <w:suppressAutoHyphens/>
        <w:spacing w:after="0"/>
        <w:ind w:left="360"/>
        <w:jc w:val="both"/>
      </w:pPr>
      <w:r w:rsidRPr="00F77797">
        <w:t>Веб-портали;</w:t>
      </w:r>
    </w:p>
    <w:p w:rsidR="008C411F" w:rsidRPr="00F77797" w:rsidRDefault="008C411F" w:rsidP="00EC256D">
      <w:pPr>
        <w:pStyle w:val="BodyText"/>
        <w:widowControl w:val="0"/>
        <w:numPr>
          <w:ilvl w:val="0"/>
          <w:numId w:val="5"/>
        </w:numPr>
        <w:suppressAutoHyphens/>
        <w:spacing w:after="0"/>
        <w:ind w:left="360"/>
        <w:jc w:val="both"/>
      </w:pPr>
      <w:r w:rsidRPr="00F77797">
        <w:t>Діяльність інформаційних агентств;</w:t>
      </w:r>
    </w:p>
    <w:p w:rsidR="008C411F" w:rsidRPr="00F77797" w:rsidRDefault="008C411F" w:rsidP="00EC256D">
      <w:pPr>
        <w:pStyle w:val="BodyText"/>
        <w:widowControl w:val="0"/>
        <w:numPr>
          <w:ilvl w:val="0"/>
          <w:numId w:val="5"/>
        </w:numPr>
        <w:suppressAutoHyphens/>
        <w:spacing w:after="0"/>
        <w:ind w:left="360"/>
        <w:jc w:val="both"/>
      </w:pPr>
      <w:r w:rsidRPr="00F77797">
        <w:t>Надання інших</w:t>
      </w:r>
      <w:r>
        <w:t xml:space="preserve"> інформаційних послуг, н.в.і.у.</w:t>
      </w:r>
      <w:r w:rsidRPr="00F77797">
        <w:t>;</w:t>
      </w:r>
    </w:p>
    <w:p w:rsidR="008C411F" w:rsidRPr="00F77797" w:rsidRDefault="008C411F" w:rsidP="00EC256D">
      <w:pPr>
        <w:pStyle w:val="BodyText"/>
        <w:widowControl w:val="0"/>
        <w:numPr>
          <w:ilvl w:val="0"/>
          <w:numId w:val="5"/>
        </w:numPr>
        <w:suppressAutoHyphens/>
        <w:spacing w:after="0"/>
        <w:ind w:left="360"/>
        <w:jc w:val="both"/>
      </w:pPr>
      <w:r w:rsidRPr="00F77797">
        <w:t>Інші види грошового посередництва;</w:t>
      </w:r>
    </w:p>
    <w:p w:rsidR="008C411F" w:rsidRPr="00F77797" w:rsidRDefault="008C411F" w:rsidP="00EC256D">
      <w:pPr>
        <w:pStyle w:val="BodyText"/>
        <w:widowControl w:val="0"/>
        <w:numPr>
          <w:ilvl w:val="0"/>
          <w:numId w:val="5"/>
        </w:numPr>
        <w:suppressAutoHyphens/>
        <w:spacing w:after="0"/>
        <w:ind w:left="360"/>
        <w:jc w:val="both"/>
      </w:pPr>
      <w:r w:rsidRPr="00F77797">
        <w:t>Діяльність холдингових компаній;</w:t>
      </w:r>
    </w:p>
    <w:p w:rsidR="008C411F" w:rsidRPr="00F77797" w:rsidRDefault="008C411F" w:rsidP="00EC256D">
      <w:pPr>
        <w:pStyle w:val="BodyText"/>
        <w:widowControl w:val="0"/>
        <w:numPr>
          <w:ilvl w:val="0"/>
          <w:numId w:val="5"/>
        </w:numPr>
        <w:suppressAutoHyphens/>
        <w:spacing w:after="0"/>
        <w:ind w:left="360"/>
        <w:jc w:val="both"/>
      </w:pPr>
      <w:r w:rsidRPr="00F77797">
        <w:t>Трасти, фонди та подібні фінансові суб'єкти;</w:t>
      </w:r>
    </w:p>
    <w:p w:rsidR="008C411F" w:rsidRPr="00F77797" w:rsidRDefault="008C411F" w:rsidP="00EC256D">
      <w:pPr>
        <w:pStyle w:val="BodyText"/>
        <w:widowControl w:val="0"/>
        <w:numPr>
          <w:ilvl w:val="0"/>
          <w:numId w:val="5"/>
        </w:numPr>
        <w:suppressAutoHyphens/>
        <w:spacing w:after="0"/>
        <w:ind w:left="360"/>
        <w:jc w:val="both"/>
      </w:pPr>
      <w:r w:rsidRPr="00F77797">
        <w:t>Фінансовий лізинг;</w:t>
      </w:r>
    </w:p>
    <w:p w:rsidR="008C411F" w:rsidRPr="00F77797" w:rsidRDefault="008C411F" w:rsidP="00EC256D">
      <w:pPr>
        <w:pStyle w:val="BodyText"/>
        <w:widowControl w:val="0"/>
        <w:numPr>
          <w:ilvl w:val="0"/>
          <w:numId w:val="5"/>
        </w:numPr>
        <w:suppressAutoHyphens/>
        <w:spacing w:after="0"/>
        <w:ind w:left="360"/>
        <w:jc w:val="both"/>
      </w:pPr>
      <w:r w:rsidRPr="00F77797">
        <w:t>Інші види кредитування;</w:t>
      </w:r>
    </w:p>
    <w:p w:rsidR="008C411F" w:rsidRPr="00F77797" w:rsidRDefault="008C411F" w:rsidP="00EC256D">
      <w:pPr>
        <w:pStyle w:val="BodyText"/>
        <w:widowControl w:val="0"/>
        <w:numPr>
          <w:ilvl w:val="0"/>
          <w:numId w:val="5"/>
        </w:numPr>
        <w:suppressAutoHyphens/>
        <w:spacing w:after="0"/>
        <w:ind w:left="360"/>
        <w:jc w:val="both"/>
      </w:pPr>
      <w:r w:rsidRPr="00F77797">
        <w:t>Надання інших фінансових послуг (крім страхування та пенсійного забезпечення), н.в.і.у. ;</w:t>
      </w:r>
    </w:p>
    <w:p w:rsidR="008C411F" w:rsidRPr="00F77797" w:rsidRDefault="008C411F" w:rsidP="00EC256D">
      <w:pPr>
        <w:pStyle w:val="BodyText"/>
        <w:widowControl w:val="0"/>
        <w:numPr>
          <w:ilvl w:val="0"/>
          <w:numId w:val="5"/>
        </w:numPr>
        <w:suppressAutoHyphens/>
        <w:spacing w:after="0"/>
        <w:ind w:left="360"/>
        <w:jc w:val="both"/>
      </w:pPr>
      <w:r w:rsidRPr="00F77797">
        <w:t>Страхування життя;</w:t>
      </w:r>
    </w:p>
    <w:p w:rsidR="008C411F" w:rsidRPr="00F77797" w:rsidRDefault="008C411F" w:rsidP="00EC256D">
      <w:pPr>
        <w:pStyle w:val="BodyText"/>
        <w:widowControl w:val="0"/>
        <w:numPr>
          <w:ilvl w:val="0"/>
          <w:numId w:val="5"/>
        </w:numPr>
        <w:suppressAutoHyphens/>
        <w:spacing w:after="0"/>
        <w:ind w:left="360"/>
        <w:jc w:val="both"/>
      </w:pPr>
      <w:r w:rsidRPr="00F77797">
        <w:t>Інші види страхування, крім страхування життя;</w:t>
      </w:r>
    </w:p>
    <w:p w:rsidR="008C411F" w:rsidRPr="00F77797" w:rsidRDefault="008C411F" w:rsidP="00EC256D">
      <w:pPr>
        <w:pStyle w:val="BodyText"/>
        <w:widowControl w:val="0"/>
        <w:numPr>
          <w:ilvl w:val="0"/>
          <w:numId w:val="5"/>
        </w:numPr>
        <w:suppressAutoHyphens/>
        <w:spacing w:after="0"/>
        <w:ind w:left="360"/>
        <w:jc w:val="both"/>
      </w:pPr>
      <w:r w:rsidRPr="00F77797">
        <w:t>Перестрахування;</w:t>
      </w:r>
    </w:p>
    <w:p w:rsidR="008C411F" w:rsidRPr="00F77797" w:rsidRDefault="008C411F" w:rsidP="00EC256D">
      <w:pPr>
        <w:pStyle w:val="BodyText"/>
        <w:widowControl w:val="0"/>
        <w:numPr>
          <w:ilvl w:val="0"/>
          <w:numId w:val="5"/>
        </w:numPr>
        <w:suppressAutoHyphens/>
        <w:spacing w:after="0"/>
        <w:ind w:left="360"/>
        <w:jc w:val="both"/>
      </w:pPr>
      <w:r w:rsidRPr="00F77797">
        <w:t>Недержавне пенсійне забезпечення;</w:t>
      </w:r>
    </w:p>
    <w:p w:rsidR="008C411F" w:rsidRPr="00F77797" w:rsidRDefault="008C411F" w:rsidP="00EC256D">
      <w:pPr>
        <w:pStyle w:val="BodyText"/>
        <w:widowControl w:val="0"/>
        <w:numPr>
          <w:ilvl w:val="0"/>
          <w:numId w:val="5"/>
        </w:numPr>
        <w:suppressAutoHyphens/>
        <w:spacing w:after="0"/>
        <w:ind w:left="360"/>
        <w:jc w:val="both"/>
      </w:pPr>
      <w:r w:rsidRPr="00F77797">
        <w:t>Управління фінансовими ринками;</w:t>
      </w:r>
    </w:p>
    <w:p w:rsidR="008C411F" w:rsidRPr="00F77797" w:rsidRDefault="008C411F" w:rsidP="00EC256D">
      <w:pPr>
        <w:pStyle w:val="BodyText"/>
        <w:widowControl w:val="0"/>
        <w:numPr>
          <w:ilvl w:val="0"/>
          <w:numId w:val="5"/>
        </w:numPr>
        <w:suppressAutoHyphens/>
        <w:spacing w:after="0"/>
        <w:ind w:left="360"/>
        <w:jc w:val="both"/>
      </w:pPr>
      <w:r w:rsidRPr="00F77797">
        <w:t>Посередництво за договорами по цінних паперах або товарах;</w:t>
      </w:r>
    </w:p>
    <w:p w:rsidR="008C411F" w:rsidRPr="00F77797" w:rsidRDefault="008C411F" w:rsidP="00EC256D">
      <w:pPr>
        <w:pStyle w:val="BodyText"/>
        <w:widowControl w:val="0"/>
        <w:numPr>
          <w:ilvl w:val="0"/>
          <w:numId w:val="5"/>
        </w:numPr>
        <w:suppressAutoHyphens/>
        <w:spacing w:after="0"/>
        <w:ind w:left="360"/>
        <w:jc w:val="both"/>
      </w:pPr>
      <w:r w:rsidRPr="00F77797">
        <w:t>Інша допоміжна діяльність у сфері фінансових послуг, крім страхування та пенсійного забезпечення;</w:t>
      </w:r>
    </w:p>
    <w:p w:rsidR="008C411F" w:rsidRPr="00F77797" w:rsidRDefault="008C411F" w:rsidP="00EC256D">
      <w:pPr>
        <w:pStyle w:val="BodyText"/>
        <w:widowControl w:val="0"/>
        <w:numPr>
          <w:ilvl w:val="0"/>
          <w:numId w:val="5"/>
        </w:numPr>
        <w:suppressAutoHyphens/>
        <w:spacing w:after="0"/>
        <w:ind w:left="360"/>
        <w:jc w:val="both"/>
      </w:pPr>
      <w:r w:rsidRPr="00F77797">
        <w:t>Оцінювання ризиків та завданої шкоди;</w:t>
      </w:r>
    </w:p>
    <w:p w:rsidR="008C411F" w:rsidRPr="00F77797" w:rsidRDefault="008C411F" w:rsidP="00EC256D">
      <w:pPr>
        <w:pStyle w:val="BodyText"/>
        <w:widowControl w:val="0"/>
        <w:numPr>
          <w:ilvl w:val="0"/>
          <w:numId w:val="5"/>
        </w:numPr>
        <w:suppressAutoHyphens/>
        <w:spacing w:after="0"/>
        <w:ind w:left="360"/>
        <w:jc w:val="both"/>
      </w:pPr>
      <w:r w:rsidRPr="00F77797">
        <w:t>Діяльність страхових агентів і брокерів;</w:t>
      </w:r>
    </w:p>
    <w:p w:rsidR="008C411F" w:rsidRPr="00F77797" w:rsidRDefault="008C411F" w:rsidP="00EC256D">
      <w:pPr>
        <w:pStyle w:val="BodyText"/>
        <w:widowControl w:val="0"/>
        <w:numPr>
          <w:ilvl w:val="0"/>
          <w:numId w:val="5"/>
        </w:numPr>
        <w:suppressAutoHyphens/>
        <w:spacing w:after="0"/>
        <w:ind w:left="360"/>
        <w:jc w:val="both"/>
      </w:pPr>
      <w:r w:rsidRPr="00F77797">
        <w:t>Інша допоміжна діяльність у сфері страхування та пенсійного забезпечення;</w:t>
      </w:r>
    </w:p>
    <w:p w:rsidR="008C411F" w:rsidRPr="00F77797" w:rsidRDefault="008C411F" w:rsidP="00EC256D">
      <w:pPr>
        <w:pStyle w:val="BodyText"/>
        <w:widowControl w:val="0"/>
        <w:numPr>
          <w:ilvl w:val="0"/>
          <w:numId w:val="5"/>
        </w:numPr>
        <w:suppressAutoHyphens/>
        <w:spacing w:after="0"/>
        <w:ind w:left="360"/>
        <w:jc w:val="both"/>
      </w:pPr>
      <w:r w:rsidRPr="00F77797">
        <w:t>Управління фондами;</w:t>
      </w:r>
    </w:p>
    <w:p w:rsidR="008C411F" w:rsidRPr="00F77797" w:rsidRDefault="008C411F" w:rsidP="00EC256D">
      <w:pPr>
        <w:pStyle w:val="BodyText"/>
        <w:widowControl w:val="0"/>
        <w:numPr>
          <w:ilvl w:val="0"/>
          <w:numId w:val="5"/>
        </w:numPr>
        <w:suppressAutoHyphens/>
        <w:spacing w:after="0"/>
        <w:ind w:left="360"/>
        <w:jc w:val="both"/>
      </w:pPr>
      <w:r w:rsidRPr="00F77797">
        <w:t>Купівля та продаж власного нерухомого майна;</w:t>
      </w:r>
    </w:p>
    <w:p w:rsidR="008C411F" w:rsidRPr="00F77797" w:rsidRDefault="008C411F" w:rsidP="00EC256D">
      <w:pPr>
        <w:pStyle w:val="BodyText"/>
        <w:widowControl w:val="0"/>
        <w:numPr>
          <w:ilvl w:val="0"/>
          <w:numId w:val="5"/>
        </w:numPr>
        <w:suppressAutoHyphens/>
        <w:spacing w:after="0"/>
        <w:ind w:left="360"/>
        <w:jc w:val="both"/>
      </w:pPr>
      <w:r w:rsidRPr="00F77797">
        <w:t>Надання в оренду й експлуатацію власного чи орендованого нерухомого майна;</w:t>
      </w:r>
    </w:p>
    <w:p w:rsidR="008C411F" w:rsidRPr="00F77797" w:rsidRDefault="008C411F" w:rsidP="00EC256D">
      <w:pPr>
        <w:pStyle w:val="BodyText"/>
        <w:widowControl w:val="0"/>
        <w:numPr>
          <w:ilvl w:val="0"/>
          <w:numId w:val="5"/>
        </w:numPr>
        <w:suppressAutoHyphens/>
        <w:spacing w:after="0"/>
        <w:ind w:left="360"/>
        <w:jc w:val="both"/>
      </w:pPr>
      <w:r w:rsidRPr="00F77797">
        <w:t>Агентства нерухомості;</w:t>
      </w:r>
    </w:p>
    <w:p w:rsidR="008C411F" w:rsidRPr="00F77797" w:rsidRDefault="008C411F" w:rsidP="00EC256D">
      <w:pPr>
        <w:pStyle w:val="BodyText"/>
        <w:widowControl w:val="0"/>
        <w:numPr>
          <w:ilvl w:val="0"/>
          <w:numId w:val="5"/>
        </w:numPr>
        <w:suppressAutoHyphens/>
        <w:spacing w:after="0"/>
        <w:ind w:left="360"/>
        <w:jc w:val="both"/>
      </w:pPr>
      <w:r w:rsidRPr="00F77797">
        <w:t>Управління нерухомим майном за винагороду або на основі контракту;</w:t>
      </w:r>
    </w:p>
    <w:p w:rsidR="008C411F" w:rsidRPr="00F77797" w:rsidRDefault="008C411F" w:rsidP="00EC256D">
      <w:pPr>
        <w:pStyle w:val="BodyText"/>
        <w:widowControl w:val="0"/>
        <w:numPr>
          <w:ilvl w:val="0"/>
          <w:numId w:val="5"/>
        </w:numPr>
        <w:suppressAutoHyphens/>
        <w:spacing w:after="0"/>
        <w:ind w:left="360"/>
        <w:jc w:val="both"/>
      </w:pPr>
      <w:r w:rsidRPr="00F77797">
        <w:t>Діяльність у сфері права;</w:t>
      </w:r>
    </w:p>
    <w:p w:rsidR="008C411F" w:rsidRPr="00F77797" w:rsidRDefault="008C411F" w:rsidP="00EC256D">
      <w:pPr>
        <w:pStyle w:val="BodyText"/>
        <w:widowControl w:val="0"/>
        <w:numPr>
          <w:ilvl w:val="0"/>
          <w:numId w:val="5"/>
        </w:numPr>
        <w:suppressAutoHyphens/>
        <w:spacing w:after="0"/>
        <w:ind w:left="360"/>
        <w:jc w:val="both"/>
      </w:pPr>
      <w:r w:rsidRPr="00F77797">
        <w:t>Діяльність у сфері бухгалтерського обліку й аудиту; консультування з питань оподаткування;</w:t>
      </w:r>
    </w:p>
    <w:p w:rsidR="008C411F" w:rsidRPr="00F77797" w:rsidRDefault="008C411F" w:rsidP="00EC256D">
      <w:pPr>
        <w:pStyle w:val="BodyText"/>
        <w:widowControl w:val="0"/>
        <w:numPr>
          <w:ilvl w:val="0"/>
          <w:numId w:val="5"/>
        </w:numPr>
        <w:suppressAutoHyphens/>
        <w:spacing w:after="0"/>
        <w:ind w:left="360"/>
        <w:jc w:val="both"/>
      </w:pPr>
      <w:r w:rsidRPr="00F77797">
        <w:t>Діяльність головних управлінь (хед-офісів);</w:t>
      </w:r>
    </w:p>
    <w:p w:rsidR="008C411F" w:rsidRPr="00F77797" w:rsidRDefault="008C411F" w:rsidP="00EC256D">
      <w:pPr>
        <w:pStyle w:val="BodyText"/>
        <w:widowControl w:val="0"/>
        <w:numPr>
          <w:ilvl w:val="0"/>
          <w:numId w:val="5"/>
        </w:numPr>
        <w:suppressAutoHyphens/>
        <w:spacing w:after="0"/>
        <w:ind w:left="360"/>
        <w:jc w:val="both"/>
      </w:pPr>
      <w:r w:rsidRPr="00F77797">
        <w:t>Діяльність у сфері зв'язків із громадськістю;</w:t>
      </w:r>
    </w:p>
    <w:p w:rsidR="008C411F" w:rsidRPr="00F77797" w:rsidRDefault="008C411F" w:rsidP="00EC256D">
      <w:pPr>
        <w:pStyle w:val="BodyText"/>
        <w:widowControl w:val="0"/>
        <w:numPr>
          <w:ilvl w:val="0"/>
          <w:numId w:val="5"/>
        </w:numPr>
        <w:suppressAutoHyphens/>
        <w:spacing w:after="0"/>
        <w:ind w:left="360"/>
        <w:jc w:val="both"/>
      </w:pPr>
      <w:r w:rsidRPr="00F77797">
        <w:t>Консультування з питань комерційної діяльності й керування;</w:t>
      </w:r>
    </w:p>
    <w:p w:rsidR="008C411F" w:rsidRPr="00F77797" w:rsidRDefault="008C411F" w:rsidP="00EC256D">
      <w:pPr>
        <w:pStyle w:val="BodyText"/>
        <w:widowControl w:val="0"/>
        <w:numPr>
          <w:ilvl w:val="0"/>
          <w:numId w:val="5"/>
        </w:numPr>
        <w:suppressAutoHyphens/>
        <w:spacing w:after="0"/>
        <w:ind w:left="360"/>
        <w:jc w:val="both"/>
      </w:pPr>
      <w:r w:rsidRPr="00F77797">
        <w:t>Діяльність у сфері архітектури;</w:t>
      </w:r>
    </w:p>
    <w:p w:rsidR="008C411F" w:rsidRPr="00F77797" w:rsidRDefault="008C411F" w:rsidP="00EC256D">
      <w:pPr>
        <w:pStyle w:val="BodyText"/>
        <w:widowControl w:val="0"/>
        <w:numPr>
          <w:ilvl w:val="0"/>
          <w:numId w:val="5"/>
        </w:numPr>
        <w:suppressAutoHyphens/>
        <w:spacing w:after="0"/>
        <w:ind w:left="360"/>
        <w:jc w:val="both"/>
      </w:pPr>
      <w:r w:rsidRPr="00F77797">
        <w:t>Діяльність у сфері інжинірингу, геології та геодезії, надання послуг технічного консультування в цих сферах;</w:t>
      </w:r>
    </w:p>
    <w:p w:rsidR="008C411F" w:rsidRPr="00F77797" w:rsidRDefault="008C411F" w:rsidP="00EC256D">
      <w:pPr>
        <w:pStyle w:val="BodyText"/>
        <w:widowControl w:val="0"/>
        <w:numPr>
          <w:ilvl w:val="0"/>
          <w:numId w:val="5"/>
        </w:numPr>
        <w:suppressAutoHyphens/>
        <w:spacing w:after="0"/>
        <w:ind w:left="360"/>
        <w:jc w:val="both"/>
      </w:pPr>
      <w:r w:rsidRPr="00F77797">
        <w:t>Технічні випробування та дослідження;</w:t>
      </w:r>
    </w:p>
    <w:p w:rsidR="008C411F" w:rsidRPr="00F77797" w:rsidRDefault="008C411F" w:rsidP="00EC256D">
      <w:pPr>
        <w:pStyle w:val="BodyText"/>
        <w:widowControl w:val="0"/>
        <w:numPr>
          <w:ilvl w:val="0"/>
          <w:numId w:val="5"/>
        </w:numPr>
        <w:suppressAutoHyphens/>
        <w:spacing w:after="0"/>
        <w:ind w:left="360"/>
        <w:jc w:val="both"/>
      </w:pPr>
      <w:r w:rsidRPr="00F77797">
        <w:t>Дослідження й експериментальні розробки у сфері біотехнологій;</w:t>
      </w:r>
    </w:p>
    <w:p w:rsidR="008C411F" w:rsidRPr="00F77797" w:rsidRDefault="008C411F" w:rsidP="00EC256D">
      <w:pPr>
        <w:pStyle w:val="BodyText"/>
        <w:widowControl w:val="0"/>
        <w:numPr>
          <w:ilvl w:val="0"/>
          <w:numId w:val="5"/>
        </w:numPr>
        <w:suppressAutoHyphens/>
        <w:spacing w:after="0"/>
        <w:ind w:left="360"/>
        <w:jc w:val="both"/>
      </w:pPr>
      <w:r w:rsidRPr="00F77797">
        <w:t>Дослідження й експериментальні розробки у сфері інших природничих і технічних наук;</w:t>
      </w:r>
    </w:p>
    <w:p w:rsidR="008C411F" w:rsidRPr="00F77797" w:rsidRDefault="008C411F" w:rsidP="00EC256D">
      <w:pPr>
        <w:pStyle w:val="BodyText"/>
        <w:widowControl w:val="0"/>
        <w:numPr>
          <w:ilvl w:val="0"/>
          <w:numId w:val="5"/>
        </w:numPr>
        <w:suppressAutoHyphens/>
        <w:spacing w:after="0"/>
        <w:ind w:left="360"/>
        <w:jc w:val="both"/>
      </w:pPr>
      <w:r w:rsidRPr="00F77797">
        <w:t>Дослідження й експериментальні розробки у сфері суспільних і гуманітарних наук;</w:t>
      </w:r>
    </w:p>
    <w:p w:rsidR="008C411F" w:rsidRPr="00F77797" w:rsidRDefault="008C411F" w:rsidP="00EC256D">
      <w:pPr>
        <w:pStyle w:val="BodyText"/>
        <w:widowControl w:val="0"/>
        <w:numPr>
          <w:ilvl w:val="0"/>
          <w:numId w:val="5"/>
        </w:numPr>
        <w:suppressAutoHyphens/>
        <w:spacing w:after="0"/>
        <w:ind w:left="360"/>
        <w:jc w:val="both"/>
      </w:pPr>
      <w:r w:rsidRPr="00F77797">
        <w:t>Рекламні агентства;</w:t>
      </w:r>
    </w:p>
    <w:p w:rsidR="008C411F" w:rsidRPr="00F77797" w:rsidRDefault="008C411F" w:rsidP="00EC256D">
      <w:pPr>
        <w:pStyle w:val="BodyText"/>
        <w:widowControl w:val="0"/>
        <w:numPr>
          <w:ilvl w:val="0"/>
          <w:numId w:val="5"/>
        </w:numPr>
        <w:suppressAutoHyphens/>
        <w:spacing w:after="0"/>
        <w:ind w:left="360"/>
        <w:jc w:val="both"/>
      </w:pPr>
      <w:r w:rsidRPr="00F77797">
        <w:t>Посередництво в розміщенні реклами в засобах масової інформації;</w:t>
      </w:r>
    </w:p>
    <w:p w:rsidR="008C411F" w:rsidRPr="00F77797" w:rsidRDefault="008C411F" w:rsidP="00EC256D">
      <w:pPr>
        <w:pStyle w:val="BodyText"/>
        <w:widowControl w:val="0"/>
        <w:numPr>
          <w:ilvl w:val="0"/>
          <w:numId w:val="5"/>
        </w:numPr>
        <w:suppressAutoHyphens/>
        <w:spacing w:after="0"/>
        <w:ind w:left="360"/>
        <w:jc w:val="both"/>
      </w:pPr>
      <w:r w:rsidRPr="00F77797">
        <w:t>Дослідження кон'юнктури ринку та виявлення громадської думки;</w:t>
      </w:r>
    </w:p>
    <w:p w:rsidR="008C411F" w:rsidRPr="00F77797" w:rsidRDefault="008C411F" w:rsidP="00EC256D">
      <w:pPr>
        <w:pStyle w:val="BodyText"/>
        <w:widowControl w:val="0"/>
        <w:numPr>
          <w:ilvl w:val="0"/>
          <w:numId w:val="5"/>
        </w:numPr>
        <w:suppressAutoHyphens/>
        <w:spacing w:after="0"/>
        <w:ind w:left="360"/>
        <w:jc w:val="both"/>
      </w:pPr>
      <w:r w:rsidRPr="00F77797">
        <w:t>Спеціалізована діяльність із дизайну;</w:t>
      </w:r>
    </w:p>
    <w:p w:rsidR="008C411F" w:rsidRPr="00F77797" w:rsidRDefault="008C411F" w:rsidP="00EC256D">
      <w:pPr>
        <w:pStyle w:val="BodyText"/>
        <w:widowControl w:val="0"/>
        <w:numPr>
          <w:ilvl w:val="0"/>
          <w:numId w:val="5"/>
        </w:numPr>
        <w:suppressAutoHyphens/>
        <w:spacing w:after="0"/>
        <w:ind w:left="360"/>
        <w:jc w:val="both"/>
      </w:pPr>
      <w:r w:rsidRPr="00F77797">
        <w:t>Діяльність у сфері фотографії;</w:t>
      </w:r>
    </w:p>
    <w:p w:rsidR="008C411F" w:rsidRPr="00F77797" w:rsidRDefault="008C411F" w:rsidP="00EC256D">
      <w:pPr>
        <w:pStyle w:val="BodyText"/>
        <w:widowControl w:val="0"/>
        <w:numPr>
          <w:ilvl w:val="0"/>
          <w:numId w:val="5"/>
        </w:numPr>
        <w:suppressAutoHyphens/>
        <w:spacing w:after="0"/>
        <w:ind w:left="360"/>
        <w:jc w:val="both"/>
      </w:pPr>
      <w:r w:rsidRPr="00F77797">
        <w:t>Надання послуг перекладу;</w:t>
      </w:r>
    </w:p>
    <w:p w:rsidR="008C411F" w:rsidRPr="00F77797" w:rsidRDefault="008C411F" w:rsidP="00EC256D">
      <w:pPr>
        <w:pStyle w:val="BodyText"/>
        <w:widowControl w:val="0"/>
        <w:numPr>
          <w:ilvl w:val="0"/>
          <w:numId w:val="5"/>
        </w:numPr>
        <w:suppressAutoHyphens/>
        <w:spacing w:after="0"/>
        <w:ind w:left="360"/>
        <w:jc w:val="both"/>
      </w:pPr>
      <w:r w:rsidRPr="00F77797">
        <w:t>Інша професійна, наукова т</w:t>
      </w:r>
      <w:r>
        <w:t>а технічна діяльність, н.в.і.у.</w:t>
      </w:r>
      <w:r w:rsidRPr="00F77797">
        <w:t>;</w:t>
      </w:r>
    </w:p>
    <w:p w:rsidR="008C411F" w:rsidRPr="00F77797" w:rsidRDefault="008C411F" w:rsidP="00EC256D">
      <w:pPr>
        <w:pStyle w:val="BodyText"/>
        <w:widowControl w:val="0"/>
        <w:numPr>
          <w:ilvl w:val="0"/>
          <w:numId w:val="5"/>
        </w:numPr>
        <w:suppressAutoHyphens/>
        <w:spacing w:after="0"/>
        <w:ind w:left="360"/>
        <w:jc w:val="both"/>
      </w:pPr>
      <w:r w:rsidRPr="00F77797">
        <w:t>Ветеринарна діяльність;</w:t>
      </w:r>
    </w:p>
    <w:p w:rsidR="008C411F" w:rsidRPr="00F77797" w:rsidRDefault="008C411F" w:rsidP="00EC256D">
      <w:pPr>
        <w:pStyle w:val="BodyText"/>
        <w:widowControl w:val="0"/>
        <w:numPr>
          <w:ilvl w:val="0"/>
          <w:numId w:val="5"/>
        </w:numPr>
        <w:suppressAutoHyphens/>
        <w:spacing w:after="0"/>
        <w:ind w:left="360"/>
        <w:jc w:val="both"/>
      </w:pPr>
      <w:r w:rsidRPr="00F77797">
        <w:t>Надання в оренду автомобілів і легкових автотранспортних засобів;</w:t>
      </w:r>
    </w:p>
    <w:p w:rsidR="008C411F" w:rsidRPr="00F77797" w:rsidRDefault="008C411F" w:rsidP="00EC256D">
      <w:pPr>
        <w:pStyle w:val="BodyText"/>
        <w:widowControl w:val="0"/>
        <w:numPr>
          <w:ilvl w:val="0"/>
          <w:numId w:val="5"/>
        </w:numPr>
        <w:suppressAutoHyphens/>
        <w:spacing w:after="0"/>
        <w:ind w:left="360"/>
        <w:jc w:val="both"/>
      </w:pPr>
      <w:r w:rsidRPr="00F77797">
        <w:t>Надання в оренду вантажних автомобілів;</w:t>
      </w:r>
    </w:p>
    <w:p w:rsidR="008C411F" w:rsidRPr="00F77797" w:rsidRDefault="008C411F" w:rsidP="00EC256D">
      <w:pPr>
        <w:pStyle w:val="BodyText"/>
        <w:widowControl w:val="0"/>
        <w:numPr>
          <w:ilvl w:val="0"/>
          <w:numId w:val="5"/>
        </w:numPr>
        <w:suppressAutoHyphens/>
        <w:spacing w:after="0"/>
        <w:ind w:left="360"/>
        <w:jc w:val="both"/>
      </w:pPr>
      <w:r w:rsidRPr="00F77797">
        <w:t>Прокат товарів для спорту та відпочинку;</w:t>
      </w:r>
    </w:p>
    <w:p w:rsidR="008C411F" w:rsidRPr="00F77797" w:rsidRDefault="008C411F" w:rsidP="00EC256D">
      <w:pPr>
        <w:pStyle w:val="BodyText"/>
        <w:widowControl w:val="0"/>
        <w:numPr>
          <w:ilvl w:val="0"/>
          <w:numId w:val="5"/>
        </w:numPr>
        <w:suppressAutoHyphens/>
        <w:spacing w:after="0"/>
        <w:ind w:left="360"/>
        <w:jc w:val="both"/>
      </w:pPr>
      <w:r w:rsidRPr="00F77797">
        <w:t>Прокат відеозаписів і дисків;</w:t>
      </w:r>
    </w:p>
    <w:p w:rsidR="008C411F" w:rsidRPr="00F77797" w:rsidRDefault="008C411F" w:rsidP="00EC256D">
      <w:pPr>
        <w:pStyle w:val="BodyText"/>
        <w:widowControl w:val="0"/>
        <w:numPr>
          <w:ilvl w:val="0"/>
          <w:numId w:val="5"/>
        </w:numPr>
        <w:suppressAutoHyphens/>
        <w:spacing w:after="0"/>
        <w:ind w:left="360"/>
        <w:jc w:val="both"/>
      </w:pPr>
      <w:r w:rsidRPr="00F77797">
        <w:t>Прокат інших побутових виробів і предметів особистого вжитку;</w:t>
      </w:r>
    </w:p>
    <w:p w:rsidR="008C411F" w:rsidRPr="00F77797" w:rsidRDefault="008C411F" w:rsidP="00EC256D">
      <w:pPr>
        <w:pStyle w:val="BodyText"/>
        <w:widowControl w:val="0"/>
        <w:numPr>
          <w:ilvl w:val="0"/>
          <w:numId w:val="5"/>
        </w:numPr>
        <w:suppressAutoHyphens/>
        <w:spacing w:after="0"/>
        <w:ind w:left="360"/>
        <w:jc w:val="both"/>
      </w:pPr>
      <w:r w:rsidRPr="00F77797">
        <w:t>Надання в оренду сільськогосподарських машин і устатковання;</w:t>
      </w:r>
    </w:p>
    <w:p w:rsidR="008C411F" w:rsidRPr="00F77797" w:rsidRDefault="008C411F" w:rsidP="00EC256D">
      <w:pPr>
        <w:pStyle w:val="BodyText"/>
        <w:widowControl w:val="0"/>
        <w:numPr>
          <w:ilvl w:val="0"/>
          <w:numId w:val="5"/>
        </w:numPr>
        <w:suppressAutoHyphens/>
        <w:spacing w:after="0"/>
        <w:ind w:left="360"/>
        <w:jc w:val="both"/>
      </w:pPr>
      <w:r w:rsidRPr="00F77797">
        <w:t>Надання в оренду будівельних машин і устатковання;</w:t>
      </w:r>
    </w:p>
    <w:p w:rsidR="008C411F" w:rsidRPr="00F77797" w:rsidRDefault="008C411F" w:rsidP="00EC256D">
      <w:pPr>
        <w:pStyle w:val="BodyText"/>
        <w:widowControl w:val="0"/>
        <w:numPr>
          <w:ilvl w:val="0"/>
          <w:numId w:val="5"/>
        </w:numPr>
        <w:suppressAutoHyphens/>
        <w:spacing w:after="0"/>
        <w:ind w:left="360"/>
        <w:jc w:val="both"/>
      </w:pPr>
      <w:r w:rsidRPr="00F77797">
        <w:t>Надання в оренду офісних машин і устатковання, у тому числі комп'ютерів;</w:t>
      </w:r>
    </w:p>
    <w:p w:rsidR="008C411F" w:rsidRPr="00F77797" w:rsidRDefault="008C411F" w:rsidP="00EC256D">
      <w:pPr>
        <w:pStyle w:val="BodyText"/>
        <w:widowControl w:val="0"/>
        <w:numPr>
          <w:ilvl w:val="0"/>
          <w:numId w:val="5"/>
        </w:numPr>
        <w:suppressAutoHyphens/>
        <w:spacing w:after="0"/>
        <w:ind w:left="360"/>
        <w:jc w:val="both"/>
      </w:pPr>
      <w:r w:rsidRPr="00F77797">
        <w:t>Надання в оренду водних транспортних засобів;</w:t>
      </w:r>
    </w:p>
    <w:p w:rsidR="008C411F" w:rsidRPr="00F77797" w:rsidRDefault="008C411F" w:rsidP="00EC256D">
      <w:pPr>
        <w:pStyle w:val="BodyText"/>
        <w:widowControl w:val="0"/>
        <w:numPr>
          <w:ilvl w:val="0"/>
          <w:numId w:val="5"/>
        </w:numPr>
        <w:suppressAutoHyphens/>
        <w:spacing w:after="0"/>
        <w:ind w:left="360"/>
        <w:jc w:val="both"/>
      </w:pPr>
      <w:r w:rsidRPr="00F77797">
        <w:t>Надання в оренду повітряних транспортних засобів;</w:t>
      </w:r>
    </w:p>
    <w:p w:rsidR="008C411F" w:rsidRPr="00F77797" w:rsidRDefault="008C411F" w:rsidP="00EC256D">
      <w:pPr>
        <w:pStyle w:val="BodyText"/>
        <w:widowControl w:val="0"/>
        <w:numPr>
          <w:ilvl w:val="0"/>
          <w:numId w:val="5"/>
        </w:numPr>
        <w:suppressAutoHyphens/>
        <w:spacing w:after="0"/>
        <w:ind w:left="360"/>
        <w:jc w:val="both"/>
      </w:pPr>
      <w:r w:rsidRPr="00F77797">
        <w:t>Надання в оренду інших машин, ус</w:t>
      </w:r>
      <w:r>
        <w:t>татковання та товарів, н.в.і.у.</w:t>
      </w:r>
      <w:r w:rsidRPr="00F77797">
        <w:t>;</w:t>
      </w:r>
    </w:p>
    <w:p w:rsidR="008C411F" w:rsidRPr="00F77797" w:rsidRDefault="008C411F" w:rsidP="00EC256D">
      <w:pPr>
        <w:pStyle w:val="BodyText"/>
        <w:widowControl w:val="0"/>
        <w:numPr>
          <w:ilvl w:val="0"/>
          <w:numId w:val="5"/>
        </w:numPr>
        <w:suppressAutoHyphens/>
        <w:spacing w:after="0"/>
        <w:ind w:left="360"/>
        <w:jc w:val="both"/>
      </w:pPr>
      <w:r w:rsidRPr="00F77797">
        <w:t>Лізинг інтелектуальної власності та подібних продуктів, крім творів, захищених авторськими правами;</w:t>
      </w:r>
    </w:p>
    <w:p w:rsidR="008C411F" w:rsidRPr="00F77797" w:rsidRDefault="008C411F" w:rsidP="00EC256D">
      <w:pPr>
        <w:pStyle w:val="BodyText"/>
        <w:widowControl w:val="0"/>
        <w:numPr>
          <w:ilvl w:val="0"/>
          <w:numId w:val="5"/>
        </w:numPr>
        <w:suppressAutoHyphens/>
        <w:spacing w:after="0"/>
        <w:ind w:left="360"/>
        <w:jc w:val="both"/>
      </w:pPr>
      <w:r w:rsidRPr="00F77797">
        <w:t>Діяльність агентств працевлаштування;</w:t>
      </w:r>
    </w:p>
    <w:p w:rsidR="008C411F" w:rsidRPr="00F77797" w:rsidRDefault="008C411F" w:rsidP="00EC256D">
      <w:pPr>
        <w:pStyle w:val="BodyText"/>
        <w:widowControl w:val="0"/>
        <w:numPr>
          <w:ilvl w:val="0"/>
          <w:numId w:val="5"/>
        </w:numPr>
        <w:suppressAutoHyphens/>
        <w:spacing w:after="0"/>
        <w:ind w:left="360"/>
        <w:jc w:val="both"/>
      </w:pPr>
      <w:r w:rsidRPr="00F77797">
        <w:t>Діяльність агентств тимчасового працевлаштування;</w:t>
      </w:r>
    </w:p>
    <w:p w:rsidR="008C411F" w:rsidRPr="00F77797" w:rsidRDefault="008C411F" w:rsidP="00EC256D">
      <w:pPr>
        <w:pStyle w:val="BodyText"/>
        <w:widowControl w:val="0"/>
        <w:numPr>
          <w:ilvl w:val="0"/>
          <w:numId w:val="5"/>
        </w:numPr>
        <w:suppressAutoHyphens/>
        <w:spacing w:after="0"/>
        <w:ind w:left="360"/>
        <w:jc w:val="both"/>
      </w:pPr>
      <w:r w:rsidRPr="00F77797">
        <w:t>Інша діяльність із забезпечення трудовими ресурсами;</w:t>
      </w:r>
    </w:p>
    <w:p w:rsidR="008C411F" w:rsidRPr="00F77797" w:rsidRDefault="008C411F" w:rsidP="00EC256D">
      <w:pPr>
        <w:pStyle w:val="BodyText"/>
        <w:widowControl w:val="0"/>
        <w:numPr>
          <w:ilvl w:val="0"/>
          <w:numId w:val="5"/>
        </w:numPr>
        <w:suppressAutoHyphens/>
        <w:spacing w:after="0"/>
        <w:ind w:left="360"/>
        <w:jc w:val="both"/>
      </w:pPr>
      <w:r w:rsidRPr="00F77797">
        <w:t>Діяльність туристичних агентств;</w:t>
      </w:r>
    </w:p>
    <w:p w:rsidR="008C411F" w:rsidRPr="00F77797" w:rsidRDefault="008C411F" w:rsidP="00EC256D">
      <w:pPr>
        <w:pStyle w:val="BodyText"/>
        <w:widowControl w:val="0"/>
        <w:numPr>
          <w:ilvl w:val="0"/>
          <w:numId w:val="5"/>
        </w:numPr>
        <w:suppressAutoHyphens/>
        <w:spacing w:after="0"/>
        <w:ind w:left="360"/>
        <w:jc w:val="both"/>
      </w:pPr>
      <w:r w:rsidRPr="00F77797">
        <w:t>Діяльність туристичних операторів;</w:t>
      </w:r>
    </w:p>
    <w:p w:rsidR="008C411F" w:rsidRPr="00F77797" w:rsidRDefault="008C411F" w:rsidP="00EC256D">
      <w:pPr>
        <w:pStyle w:val="BodyText"/>
        <w:widowControl w:val="0"/>
        <w:numPr>
          <w:ilvl w:val="0"/>
          <w:numId w:val="5"/>
        </w:numPr>
        <w:suppressAutoHyphens/>
        <w:spacing w:after="0"/>
        <w:ind w:left="360"/>
        <w:jc w:val="both"/>
      </w:pPr>
      <w:r w:rsidRPr="00F77797">
        <w:t>Надання інших послуг бронювання та пов'язана з цим діяльність;</w:t>
      </w:r>
    </w:p>
    <w:p w:rsidR="008C411F" w:rsidRPr="00F77797" w:rsidRDefault="008C411F" w:rsidP="00EC256D">
      <w:pPr>
        <w:pStyle w:val="BodyText"/>
        <w:widowControl w:val="0"/>
        <w:numPr>
          <w:ilvl w:val="0"/>
          <w:numId w:val="5"/>
        </w:numPr>
        <w:suppressAutoHyphens/>
        <w:spacing w:after="0"/>
        <w:ind w:left="360"/>
        <w:jc w:val="both"/>
      </w:pPr>
      <w:r w:rsidRPr="00F77797">
        <w:t>Діяльність приватних охоронних служб;</w:t>
      </w:r>
    </w:p>
    <w:p w:rsidR="008C411F" w:rsidRPr="00F77797" w:rsidRDefault="008C411F" w:rsidP="00EC256D">
      <w:pPr>
        <w:pStyle w:val="BodyText"/>
        <w:widowControl w:val="0"/>
        <w:numPr>
          <w:ilvl w:val="0"/>
          <w:numId w:val="5"/>
        </w:numPr>
        <w:suppressAutoHyphens/>
        <w:spacing w:after="0"/>
        <w:ind w:left="360"/>
        <w:jc w:val="both"/>
      </w:pPr>
      <w:r w:rsidRPr="00F77797">
        <w:t>Обслуговування систем безпеки;</w:t>
      </w:r>
    </w:p>
    <w:p w:rsidR="008C411F" w:rsidRPr="00F77797" w:rsidRDefault="008C411F" w:rsidP="00EC256D">
      <w:pPr>
        <w:pStyle w:val="BodyText"/>
        <w:widowControl w:val="0"/>
        <w:numPr>
          <w:ilvl w:val="0"/>
          <w:numId w:val="5"/>
        </w:numPr>
        <w:suppressAutoHyphens/>
        <w:spacing w:after="0"/>
        <w:ind w:left="360"/>
        <w:jc w:val="both"/>
      </w:pPr>
      <w:r w:rsidRPr="00F77797">
        <w:t>Проведення розслідувань;</w:t>
      </w:r>
    </w:p>
    <w:p w:rsidR="008C411F" w:rsidRPr="00F77797" w:rsidRDefault="008C411F" w:rsidP="00EC256D">
      <w:pPr>
        <w:pStyle w:val="BodyText"/>
        <w:widowControl w:val="0"/>
        <w:numPr>
          <w:ilvl w:val="0"/>
          <w:numId w:val="5"/>
        </w:numPr>
        <w:suppressAutoHyphens/>
        <w:spacing w:after="0"/>
        <w:ind w:left="360"/>
        <w:jc w:val="both"/>
      </w:pPr>
      <w:r w:rsidRPr="00F77797">
        <w:t>Комплексне обслуговування об'єктів;</w:t>
      </w:r>
    </w:p>
    <w:p w:rsidR="008C411F" w:rsidRPr="00F77797" w:rsidRDefault="008C411F" w:rsidP="00EC256D">
      <w:pPr>
        <w:pStyle w:val="BodyText"/>
        <w:widowControl w:val="0"/>
        <w:numPr>
          <w:ilvl w:val="0"/>
          <w:numId w:val="5"/>
        </w:numPr>
        <w:suppressAutoHyphens/>
        <w:spacing w:after="0"/>
        <w:ind w:left="360"/>
        <w:jc w:val="both"/>
      </w:pPr>
      <w:r w:rsidRPr="00F77797">
        <w:t>Загальне прибирання будинків;</w:t>
      </w:r>
    </w:p>
    <w:p w:rsidR="008C411F" w:rsidRPr="00F77797" w:rsidRDefault="008C411F" w:rsidP="00EC256D">
      <w:pPr>
        <w:pStyle w:val="BodyText"/>
        <w:widowControl w:val="0"/>
        <w:numPr>
          <w:ilvl w:val="0"/>
          <w:numId w:val="5"/>
        </w:numPr>
        <w:suppressAutoHyphens/>
        <w:spacing w:after="0"/>
        <w:ind w:left="360"/>
        <w:jc w:val="both"/>
      </w:pPr>
      <w:r w:rsidRPr="00F77797">
        <w:t>Інша діяльність із прибирання будинків і промислових об'єктів;</w:t>
      </w:r>
    </w:p>
    <w:p w:rsidR="008C411F" w:rsidRPr="00F77797" w:rsidRDefault="008C411F" w:rsidP="00EC256D">
      <w:pPr>
        <w:pStyle w:val="BodyText"/>
        <w:widowControl w:val="0"/>
        <w:numPr>
          <w:ilvl w:val="0"/>
          <w:numId w:val="5"/>
        </w:numPr>
        <w:suppressAutoHyphens/>
        <w:spacing w:after="0"/>
        <w:ind w:left="360"/>
        <w:jc w:val="both"/>
      </w:pPr>
      <w:r w:rsidRPr="00F77797">
        <w:t>Інші види діяльності із прибирання;</w:t>
      </w:r>
    </w:p>
    <w:p w:rsidR="008C411F" w:rsidRPr="00F77797" w:rsidRDefault="008C411F" w:rsidP="00EC256D">
      <w:pPr>
        <w:pStyle w:val="BodyText"/>
        <w:widowControl w:val="0"/>
        <w:numPr>
          <w:ilvl w:val="0"/>
          <w:numId w:val="5"/>
        </w:numPr>
        <w:suppressAutoHyphens/>
        <w:spacing w:after="0"/>
        <w:ind w:left="360"/>
        <w:jc w:val="both"/>
      </w:pPr>
      <w:r w:rsidRPr="00F77797">
        <w:t>Надання ландшафтних послуг;</w:t>
      </w:r>
    </w:p>
    <w:p w:rsidR="008C411F" w:rsidRPr="00F77797" w:rsidRDefault="008C411F" w:rsidP="00EC256D">
      <w:pPr>
        <w:pStyle w:val="BodyText"/>
        <w:widowControl w:val="0"/>
        <w:numPr>
          <w:ilvl w:val="0"/>
          <w:numId w:val="5"/>
        </w:numPr>
        <w:suppressAutoHyphens/>
        <w:spacing w:after="0"/>
        <w:ind w:left="360"/>
        <w:jc w:val="both"/>
      </w:pPr>
      <w:r w:rsidRPr="00F77797">
        <w:t>Надання комбінованих офісних адміністративних послуг;</w:t>
      </w:r>
    </w:p>
    <w:p w:rsidR="008C411F" w:rsidRPr="00F77797" w:rsidRDefault="008C411F" w:rsidP="00EC256D">
      <w:pPr>
        <w:pStyle w:val="BodyText"/>
        <w:widowControl w:val="0"/>
        <w:numPr>
          <w:ilvl w:val="0"/>
          <w:numId w:val="5"/>
        </w:numPr>
        <w:suppressAutoHyphens/>
        <w:spacing w:after="0"/>
        <w:ind w:left="360"/>
        <w:jc w:val="both"/>
      </w:pPr>
      <w:r w:rsidRPr="00F77797">
        <w:t>Фотокопіювання, підготування документів та інша спеціалізована допоміжна офісна діяльність;</w:t>
      </w:r>
    </w:p>
    <w:p w:rsidR="008C411F" w:rsidRPr="00F77797" w:rsidRDefault="008C411F" w:rsidP="00EC256D">
      <w:pPr>
        <w:pStyle w:val="BodyText"/>
        <w:widowControl w:val="0"/>
        <w:numPr>
          <w:ilvl w:val="0"/>
          <w:numId w:val="5"/>
        </w:numPr>
        <w:suppressAutoHyphens/>
        <w:spacing w:after="0"/>
        <w:ind w:left="360"/>
        <w:jc w:val="both"/>
      </w:pPr>
      <w:r w:rsidRPr="00F77797">
        <w:t>Діяльність телефонних центрів;</w:t>
      </w:r>
    </w:p>
    <w:p w:rsidR="008C411F" w:rsidRPr="00F77797" w:rsidRDefault="008C411F" w:rsidP="00EC256D">
      <w:pPr>
        <w:pStyle w:val="BodyText"/>
        <w:widowControl w:val="0"/>
        <w:numPr>
          <w:ilvl w:val="0"/>
          <w:numId w:val="5"/>
        </w:numPr>
        <w:suppressAutoHyphens/>
        <w:spacing w:after="0"/>
        <w:ind w:left="360"/>
        <w:jc w:val="both"/>
      </w:pPr>
      <w:r w:rsidRPr="00F77797">
        <w:t>Організування конгресів і торговельних виставок;</w:t>
      </w:r>
    </w:p>
    <w:p w:rsidR="008C411F" w:rsidRPr="00F77797" w:rsidRDefault="008C411F" w:rsidP="00EC256D">
      <w:pPr>
        <w:pStyle w:val="BodyText"/>
        <w:widowControl w:val="0"/>
        <w:numPr>
          <w:ilvl w:val="0"/>
          <w:numId w:val="5"/>
        </w:numPr>
        <w:suppressAutoHyphens/>
        <w:spacing w:after="0"/>
        <w:ind w:left="360"/>
        <w:jc w:val="both"/>
      </w:pPr>
      <w:r w:rsidRPr="00F77797">
        <w:t>Діяльність агентств зі стягування платежів і бюро кредитних історій;</w:t>
      </w:r>
    </w:p>
    <w:p w:rsidR="008C411F" w:rsidRPr="00F77797" w:rsidRDefault="008C411F" w:rsidP="00EC256D">
      <w:pPr>
        <w:pStyle w:val="BodyText"/>
        <w:widowControl w:val="0"/>
        <w:numPr>
          <w:ilvl w:val="0"/>
          <w:numId w:val="5"/>
        </w:numPr>
        <w:suppressAutoHyphens/>
        <w:spacing w:after="0"/>
        <w:ind w:left="360"/>
        <w:jc w:val="both"/>
      </w:pPr>
      <w:r w:rsidRPr="00F77797">
        <w:t>Пакування;</w:t>
      </w:r>
    </w:p>
    <w:p w:rsidR="008C411F" w:rsidRPr="00F77797" w:rsidRDefault="008C411F" w:rsidP="00EC256D">
      <w:pPr>
        <w:pStyle w:val="BodyText"/>
        <w:widowControl w:val="0"/>
        <w:numPr>
          <w:ilvl w:val="0"/>
          <w:numId w:val="5"/>
        </w:numPr>
        <w:suppressAutoHyphens/>
        <w:spacing w:after="0"/>
        <w:ind w:left="360"/>
        <w:jc w:val="both"/>
      </w:pPr>
      <w:r w:rsidRPr="00F77797">
        <w:t>Надання інших допоміжн</w:t>
      </w:r>
      <w:r>
        <w:t>их комерційних послуг, н.в.і.у.</w:t>
      </w:r>
      <w:r w:rsidRPr="00F77797">
        <w:t>;</w:t>
      </w:r>
    </w:p>
    <w:p w:rsidR="008C411F" w:rsidRPr="00F77797" w:rsidRDefault="008C411F" w:rsidP="00EC256D">
      <w:pPr>
        <w:pStyle w:val="BodyText"/>
        <w:widowControl w:val="0"/>
        <w:numPr>
          <w:ilvl w:val="0"/>
          <w:numId w:val="5"/>
        </w:numPr>
        <w:suppressAutoHyphens/>
        <w:spacing w:after="0"/>
        <w:ind w:left="360"/>
        <w:jc w:val="both"/>
      </w:pPr>
      <w:r w:rsidRPr="00F77797">
        <w:t>Діяльність організацій промисловців і підприємців;</w:t>
      </w:r>
    </w:p>
    <w:p w:rsidR="008C411F" w:rsidRPr="00F77797" w:rsidRDefault="008C411F" w:rsidP="00EC256D">
      <w:pPr>
        <w:pStyle w:val="BodyText"/>
        <w:widowControl w:val="0"/>
        <w:numPr>
          <w:ilvl w:val="0"/>
          <w:numId w:val="5"/>
        </w:numPr>
        <w:suppressAutoHyphens/>
        <w:spacing w:after="0"/>
        <w:ind w:left="360"/>
        <w:jc w:val="both"/>
      </w:pPr>
      <w:r w:rsidRPr="00F77797">
        <w:t>Діяльність професійних громадських організацій;</w:t>
      </w:r>
    </w:p>
    <w:p w:rsidR="008C411F" w:rsidRPr="00F77797" w:rsidRDefault="008C411F" w:rsidP="00EC256D">
      <w:pPr>
        <w:pStyle w:val="BodyText"/>
        <w:widowControl w:val="0"/>
        <w:numPr>
          <w:ilvl w:val="0"/>
          <w:numId w:val="5"/>
        </w:numPr>
        <w:suppressAutoHyphens/>
        <w:spacing w:after="0"/>
        <w:ind w:left="360"/>
        <w:jc w:val="both"/>
      </w:pPr>
      <w:r w:rsidRPr="00F77797">
        <w:t>Діяльність професійних спілок;</w:t>
      </w:r>
    </w:p>
    <w:p w:rsidR="008C411F" w:rsidRPr="00F77797" w:rsidRDefault="008C411F" w:rsidP="00EC256D">
      <w:pPr>
        <w:pStyle w:val="BodyText"/>
        <w:widowControl w:val="0"/>
        <w:numPr>
          <w:ilvl w:val="0"/>
          <w:numId w:val="5"/>
        </w:numPr>
        <w:suppressAutoHyphens/>
        <w:spacing w:after="0"/>
        <w:ind w:left="360"/>
        <w:jc w:val="both"/>
      </w:pPr>
      <w:r w:rsidRPr="00F77797">
        <w:t>Діяльність релігійних організацій;</w:t>
      </w:r>
    </w:p>
    <w:p w:rsidR="008C411F" w:rsidRPr="00F77797" w:rsidRDefault="008C411F" w:rsidP="00EC256D">
      <w:pPr>
        <w:pStyle w:val="BodyText"/>
        <w:widowControl w:val="0"/>
        <w:numPr>
          <w:ilvl w:val="0"/>
          <w:numId w:val="5"/>
        </w:numPr>
        <w:suppressAutoHyphens/>
        <w:spacing w:after="0"/>
        <w:ind w:left="360"/>
        <w:jc w:val="both"/>
      </w:pPr>
      <w:r w:rsidRPr="00F77797">
        <w:t>Діяльність політичних організацій;</w:t>
      </w:r>
    </w:p>
    <w:p w:rsidR="008C411F" w:rsidRPr="00F77797" w:rsidRDefault="008C411F" w:rsidP="00EC256D">
      <w:pPr>
        <w:pStyle w:val="BodyText"/>
        <w:widowControl w:val="0"/>
        <w:numPr>
          <w:ilvl w:val="0"/>
          <w:numId w:val="5"/>
        </w:numPr>
        <w:suppressAutoHyphens/>
        <w:spacing w:after="0"/>
        <w:ind w:left="360"/>
        <w:jc w:val="both"/>
      </w:pPr>
      <w:r w:rsidRPr="00F77797">
        <w:t>Діяльність інших гр</w:t>
      </w:r>
      <w:r>
        <w:t>омадських організацій, н.в.і.у.</w:t>
      </w:r>
      <w:r w:rsidRPr="00F77797">
        <w:t>;</w:t>
      </w:r>
    </w:p>
    <w:p w:rsidR="008C411F" w:rsidRPr="00F77797" w:rsidRDefault="008C411F" w:rsidP="00EC256D">
      <w:pPr>
        <w:pStyle w:val="BodyText"/>
        <w:widowControl w:val="0"/>
        <w:numPr>
          <w:ilvl w:val="0"/>
          <w:numId w:val="5"/>
        </w:numPr>
        <w:suppressAutoHyphens/>
        <w:spacing w:after="0"/>
        <w:ind w:left="360"/>
        <w:jc w:val="both"/>
      </w:pPr>
      <w:r w:rsidRPr="00F77797">
        <w:t>Ремонт комп'ютерів і периферійного устатковання;</w:t>
      </w:r>
    </w:p>
    <w:p w:rsidR="008C411F" w:rsidRPr="00F77797" w:rsidRDefault="008C411F" w:rsidP="00EC256D">
      <w:pPr>
        <w:pStyle w:val="BodyText"/>
        <w:widowControl w:val="0"/>
        <w:numPr>
          <w:ilvl w:val="0"/>
          <w:numId w:val="5"/>
        </w:numPr>
        <w:suppressAutoHyphens/>
        <w:spacing w:after="0"/>
        <w:ind w:left="360"/>
        <w:jc w:val="both"/>
      </w:pPr>
      <w:r w:rsidRPr="00F77797">
        <w:t>Ремонт обладнання зв'язку;</w:t>
      </w:r>
    </w:p>
    <w:p w:rsidR="008C411F" w:rsidRPr="00F77797" w:rsidRDefault="008C411F" w:rsidP="00EC256D">
      <w:pPr>
        <w:pStyle w:val="BodyText"/>
        <w:widowControl w:val="0"/>
        <w:numPr>
          <w:ilvl w:val="0"/>
          <w:numId w:val="5"/>
        </w:numPr>
        <w:suppressAutoHyphens/>
        <w:spacing w:after="0"/>
        <w:ind w:left="360"/>
        <w:jc w:val="both"/>
      </w:pPr>
      <w:r w:rsidRPr="00F77797">
        <w:t>Ремонт електронної апаратури побутового призначення для приймання, записування, відтворювання звуку й зображення;</w:t>
      </w:r>
    </w:p>
    <w:p w:rsidR="008C411F" w:rsidRPr="00F77797" w:rsidRDefault="008C411F" w:rsidP="00EC256D">
      <w:pPr>
        <w:pStyle w:val="BodyText"/>
        <w:widowControl w:val="0"/>
        <w:numPr>
          <w:ilvl w:val="0"/>
          <w:numId w:val="5"/>
        </w:numPr>
        <w:suppressAutoHyphens/>
        <w:spacing w:after="0"/>
        <w:ind w:left="360"/>
        <w:jc w:val="both"/>
      </w:pPr>
      <w:r w:rsidRPr="00F77797">
        <w:t>Ремонт побутових приладів, домашнього та садового обладнання;</w:t>
      </w:r>
    </w:p>
    <w:p w:rsidR="008C411F" w:rsidRPr="00F77797" w:rsidRDefault="008C411F" w:rsidP="00EC256D">
      <w:pPr>
        <w:pStyle w:val="BodyText"/>
        <w:widowControl w:val="0"/>
        <w:numPr>
          <w:ilvl w:val="0"/>
          <w:numId w:val="5"/>
        </w:numPr>
        <w:suppressAutoHyphens/>
        <w:spacing w:after="0"/>
        <w:ind w:left="360"/>
        <w:jc w:val="both"/>
      </w:pPr>
      <w:r w:rsidRPr="00F77797">
        <w:t>Ремонт взуття та шкіряних виробів;</w:t>
      </w:r>
    </w:p>
    <w:p w:rsidR="008C411F" w:rsidRPr="00F77797" w:rsidRDefault="008C411F" w:rsidP="00EC256D">
      <w:pPr>
        <w:pStyle w:val="BodyText"/>
        <w:widowControl w:val="0"/>
        <w:numPr>
          <w:ilvl w:val="0"/>
          <w:numId w:val="5"/>
        </w:numPr>
        <w:suppressAutoHyphens/>
        <w:spacing w:after="0"/>
        <w:ind w:left="360"/>
        <w:jc w:val="both"/>
      </w:pPr>
      <w:r w:rsidRPr="00F77797">
        <w:t>Ремонт меблів і домашнього начиння;</w:t>
      </w:r>
    </w:p>
    <w:p w:rsidR="008C411F" w:rsidRPr="00F77797" w:rsidRDefault="008C411F" w:rsidP="00EC256D">
      <w:pPr>
        <w:pStyle w:val="BodyText"/>
        <w:widowControl w:val="0"/>
        <w:numPr>
          <w:ilvl w:val="0"/>
          <w:numId w:val="5"/>
        </w:numPr>
        <w:suppressAutoHyphens/>
        <w:spacing w:after="0"/>
        <w:ind w:left="360"/>
        <w:jc w:val="both"/>
      </w:pPr>
      <w:r w:rsidRPr="00F77797">
        <w:t>Ремонт годинників і ювелірних виробів;</w:t>
      </w:r>
    </w:p>
    <w:p w:rsidR="008C411F" w:rsidRPr="00F77797" w:rsidRDefault="008C411F" w:rsidP="00EC256D">
      <w:pPr>
        <w:pStyle w:val="BodyText"/>
        <w:widowControl w:val="0"/>
        <w:numPr>
          <w:ilvl w:val="0"/>
          <w:numId w:val="5"/>
        </w:numPr>
        <w:suppressAutoHyphens/>
        <w:spacing w:after="0"/>
        <w:ind w:left="360"/>
        <w:jc w:val="both"/>
      </w:pPr>
      <w:r w:rsidRPr="00F77797">
        <w:t>Ремонт інших побутових виробів і предметів особистого вжитку;</w:t>
      </w:r>
    </w:p>
    <w:p w:rsidR="008C411F" w:rsidRPr="00F77797" w:rsidRDefault="008C411F" w:rsidP="00EC256D">
      <w:pPr>
        <w:pStyle w:val="BodyText"/>
        <w:widowControl w:val="0"/>
        <w:numPr>
          <w:ilvl w:val="0"/>
          <w:numId w:val="5"/>
        </w:numPr>
        <w:suppressAutoHyphens/>
        <w:spacing w:after="0"/>
        <w:ind w:left="360"/>
        <w:jc w:val="both"/>
      </w:pPr>
      <w:r w:rsidRPr="00F77797">
        <w:t>Прання та хімічне чищення текстильних і хутряних виробів;</w:t>
      </w:r>
    </w:p>
    <w:p w:rsidR="008C411F" w:rsidRPr="00F77797" w:rsidRDefault="008C411F" w:rsidP="00EC256D">
      <w:pPr>
        <w:pStyle w:val="BodyText"/>
        <w:widowControl w:val="0"/>
        <w:numPr>
          <w:ilvl w:val="0"/>
          <w:numId w:val="5"/>
        </w:numPr>
        <w:suppressAutoHyphens/>
        <w:spacing w:after="0"/>
        <w:ind w:left="360"/>
        <w:jc w:val="both"/>
      </w:pPr>
      <w:r w:rsidRPr="00F77797">
        <w:t>Надання послуг перукарнями та салонами краси;</w:t>
      </w:r>
    </w:p>
    <w:p w:rsidR="008C411F" w:rsidRPr="00F77797" w:rsidRDefault="008C411F" w:rsidP="00EC256D">
      <w:pPr>
        <w:pStyle w:val="BodyText"/>
        <w:widowControl w:val="0"/>
        <w:numPr>
          <w:ilvl w:val="0"/>
          <w:numId w:val="5"/>
        </w:numPr>
        <w:suppressAutoHyphens/>
        <w:spacing w:after="0"/>
        <w:ind w:left="360"/>
        <w:jc w:val="both"/>
      </w:pPr>
      <w:r w:rsidRPr="00F77797">
        <w:t>Організування поховань і надання суміжних послуг;</w:t>
      </w:r>
    </w:p>
    <w:p w:rsidR="008C411F" w:rsidRPr="00F77797" w:rsidRDefault="008C411F" w:rsidP="00EC256D">
      <w:pPr>
        <w:pStyle w:val="BodyText"/>
        <w:widowControl w:val="0"/>
        <w:numPr>
          <w:ilvl w:val="0"/>
          <w:numId w:val="5"/>
        </w:numPr>
        <w:suppressAutoHyphens/>
        <w:spacing w:after="0"/>
        <w:ind w:left="360"/>
        <w:jc w:val="both"/>
      </w:pPr>
      <w:r w:rsidRPr="00F77797">
        <w:t>Діяльність із забезпечення фізичного комфорту;</w:t>
      </w:r>
    </w:p>
    <w:p w:rsidR="008C411F" w:rsidRPr="00F77797" w:rsidRDefault="008C411F" w:rsidP="00EC256D">
      <w:pPr>
        <w:pStyle w:val="BodyText"/>
        <w:widowControl w:val="0"/>
        <w:numPr>
          <w:ilvl w:val="0"/>
          <w:numId w:val="5"/>
        </w:numPr>
        <w:suppressAutoHyphens/>
        <w:spacing w:after="0"/>
        <w:ind w:left="360"/>
        <w:jc w:val="both"/>
      </w:pPr>
      <w:r w:rsidRPr="00F77797">
        <w:t xml:space="preserve">Надання інших </w:t>
      </w:r>
      <w:r>
        <w:t>індивідуальних послуг, н.в.і.у.</w:t>
      </w:r>
      <w:r w:rsidRPr="00F77797">
        <w:t>;</w:t>
      </w:r>
    </w:p>
    <w:p w:rsidR="008C411F" w:rsidRPr="00F77797" w:rsidRDefault="008C411F" w:rsidP="00EC256D">
      <w:pPr>
        <w:pStyle w:val="BodyText"/>
        <w:widowControl w:val="0"/>
        <w:numPr>
          <w:ilvl w:val="0"/>
          <w:numId w:val="5"/>
        </w:numPr>
        <w:suppressAutoHyphens/>
        <w:spacing w:after="0"/>
        <w:ind w:left="360"/>
        <w:jc w:val="both"/>
      </w:pPr>
      <w:r w:rsidRPr="00F77797">
        <w:t>Діяльність домашніх господарств як роботодавців для домашньої прислуги;</w:t>
      </w:r>
    </w:p>
    <w:p w:rsidR="008C411F" w:rsidRPr="00F77797" w:rsidRDefault="008C411F" w:rsidP="00EC256D">
      <w:pPr>
        <w:pStyle w:val="BodyText"/>
        <w:widowControl w:val="0"/>
        <w:numPr>
          <w:ilvl w:val="0"/>
          <w:numId w:val="5"/>
        </w:numPr>
        <w:suppressAutoHyphens/>
        <w:spacing w:after="0"/>
        <w:ind w:left="360"/>
        <w:jc w:val="both"/>
      </w:pPr>
      <w:r w:rsidRPr="00F77797">
        <w:t>Діяльність домашніх господарств як виробників товарів для власного споживання;</w:t>
      </w:r>
    </w:p>
    <w:p w:rsidR="008C411F" w:rsidRPr="00F77797" w:rsidRDefault="008C411F" w:rsidP="00EC256D">
      <w:pPr>
        <w:pStyle w:val="BodyText"/>
        <w:widowControl w:val="0"/>
        <w:numPr>
          <w:ilvl w:val="0"/>
          <w:numId w:val="5"/>
        </w:numPr>
        <w:suppressAutoHyphens/>
        <w:spacing w:after="0"/>
        <w:ind w:left="360"/>
        <w:jc w:val="both"/>
      </w:pPr>
      <w:r w:rsidRPr="00F77797">
        <w:t xml:space="preserve">Діяльність домашніх господарств як виробників послуг для власного споживання; </w:t>
      </w:r>
    </w:p>
    <w:p w:rsidR="008C411F" w:rsidRPr="00F77797" w:rsidRDefault="008C411F" w:rsidP="00EC256D">
      <w:pPr>
        <w:pStyle w:val="BodyText"/>
        <w:widowControl w:val="0"/>
        <w:numPr>
          <w:ilvl w:val="0"/>
          <w:numId w:val="5"/>
        </w:numPr>
        <w:suppressAutoHyphens/>
        <w:spacing w:after="0"/>
        <w:ind w:left="360"/>
        <w:jc w:val="both"/>
      </w:pPr>
      <w:r w:rsidRPr="00F77797">
        <w:t xml:space="preserve">Інші види діяльності, не заборонені чинним законодавством </w:t>
      </w:r>
      <w:r>
        <w:rPr>
          <w:lang w:val="uk-UA"/>
        </w:rPr>
        <w:t>У</w:t>
      </w:r>
      <w:r w:rsidRPr="00F77797">
        <w:t>країни.</w:t>
      </w:r>
    </w:p>
    <w:p w:rsidR="008C411F" w:rsidRPr="00F77797" w:rsidRDefault="008C411F" w:rsidP="00A24286"/>
    <w:p w:rsidR="008C411F" w:rsidRPr="00F77797" w:rsidRDefault="008C411F" w:rsidP="00A24286">
      <w:pPr>
        <w:jc w:val="center"/>
        <w:rPr>
          <w:b/>
        </w:rPr>
      </w:pPr>
      <w:r w:rsidRPr="00F77797">
        <w:rPr>
          <w:b/>
        </w:rPr>
        <w:t xml:space="preserve">Стаття 3. ЮРИДИЧНИЙ СТАТУС ПІДПРИЄМСТВА </w:t>
      </w:r>
    </w:p>
    <w:p w:rsidR="008C411F" w:rsidRPr="00F77797" w:rsidRDefault="008C411F" w:rsidP="00A24286">
      <w:pPr>
        <w:ind w:firstLine="720"/>
        <w:jc w:val="both"/>
      </w:pPr>
      <w:r w:rsidRPr="00F77797">
        <w:t xml:space="preserve">3.1. Підприємство є юридичною особою. Права і обов'язки юридичної особи Підприємство набуває з дня його державної реєстрації. </w:t>
      </w:r>
    </w:p>
    <w:p w:rsidR="008C411F" w:rsidRPr="00F77797" w:rsidRDefault="008C411F" w:rsidP="00A24286">
      <w:pPr>
        <w:ind w:firstLine="720"/>
        <w:jc w:val="both"/>
      </w:pPr>
      <w:r w:rsidRPr="00F77797">
        <w:t>3.2. Підприємство здійснює свою діяльність на основі і відповідно до чинного законодавства України та цього Статуту, який</w:t>
      </w:r>
      <w:r>
        <w:t xml:space="preserve"> затверджується Власником майна</w:t>
      </w:r>
      <w:r w:rsidRPr="00F77797">
        <w:t xml:space="preserve">. </w:t>
      </w:r>
    </w:p>
    <w:p w:rsidR="008C411F" w:rsidRPr="00F77797" w:rsidRDefault="008C411F" w:rsidP="00A24286">
      <w:pPr>
        <w:ind w:firstLine="720"/>
        <w:jc w:val="both"/>
      </w:pPr>
      <w:r w:rsidRPr="00F77797">
        <w:t xml:space="preserve">3.3. Підприємство має самостійний баланс,  розрахунковий, валютний та інші рахунки в установах банків, печатку зі своїм найменуванням. </w:t>
      </w:r>
    </w:p>
    <w:p w:rsidR="008C411F" w:rsidRPr="00F77797" w:rsidRDefault="008C411F" w:rsidP="00A24286">
      <w:pPr>
        <w:ind w:firstLine="720"/>
        <w:jc w:val="both"/>
      </w:pPr>
      <w:r w:rsidRPr="00F77797">
        <w:t xml:space="preserve">3.4. Підприємство несе відповідальність за своїми зобов'язаннями в межах належного йому майна згідно з чинним законодавством. </w:t>
      </w:r>
    </w:p>
    <w:p w:rsidR="008C411F" w:rsidRPr="00F77797" w:rsidRDefault="008C411F" w:rsidP="00A24286">
      <w:pPr>
        <w:ind w:firstLine="720"/>
        <w:jc w:val="both"/>
      </w:pPr>
      <w:r w:rsidRPr="00F77797">
        <w:t xml:space="preserve">Підприємство не несе відповідальності за зобов'язаннями держави та Власника майна. </w:t>
      </w:r>
    </w:p>
    <w:p w:rsidR="008C411F" w:rsidRPr="00F77797" w:rsidRDefault="008C411F" w:rsidP="00A24286">
      <w:pPr>
        <w:ind w:firstLine="720"/>
        <w:jc w:val="both"/>
      </w:pPr>
      <w:r w:rsidRPr="00F77797">
        <w:t xml:space="preserve">3.5. Підприємство має право укладати угоди, набувати майнові та особисті немайнові права, нести обов'язки, бути позивачем і відповідачем в суді, господарському суді та третейському суді. </w:t>
      </w:r>
    </w:p>
    <w:p w:rsidR="008C411F" w:rsidRPr="00F77797" w:rsidRDefault="008C411F" w:rsidP="00A24286">
      <w:pPr>
        <w:ind w:firstLine="720"/>
        <w:jc w:val="both"/>
      </w:pPr>
      <w:r w:rsidRPr="00F77797">
        <w:t>3.6. Участь Підприємства в асоціаціях, корпораціях, концернах та інших об'єднаннях здійснюється на добровільних засадах, якщо це не суперечить антимонопольному законодавству та іншим нормативним актам України. Участь в будь-яких спільних підприємствах  здійснюється після погодження з Власником майна.</w:t>
      </w:r>
    </w:p>
    <w:p w:rsidR="008C411F" w:rsidRPr="00F77797" w:rsidRDefault="008C411F" w:rsidP="00A24286">
      <w:pPr>
        <w:jc w:val="both"/>
      </w:pPr>
    </w:p>
    <w:p w:rsidR="008C411F" w:rsidRPr="00F77797" w:rsidRDefault="008C411F" w:rsidP="00A24286">
      <w:pPr>
        <w:jc w:val="center"/>
        <w:rPr>
          <w:b/>
        </w:rPr>
      </w:pPr>
      <w:r w:rsidRPr="00F77797">
        <w:rPr>
          <w:b/>
        </w:rPr>
        <w:t xml:space="preserve">Стаття 4. МАЙНО </w:t>
      </w:r>
      <w:r w:rsidRPr="00F77797">
        <w:rPr>
          <w:b/>
          <w:lang w:val="uk-UA"/>
        </w:rPr>
        <w:t xml:space="preserve">ТА СТАТУТНИЙ КАПІТАЛ </w:t>
      </w:r>
      <w:r w:rsidRPr="00F77797">
        <w:rPr>
          <w:b/>
        </w:rPr>
        <w:t xml:space="preserve">ПІДПРИЄМСТВА </w:t>
      </w:r>
    </w:p>
    <w:p w:rsidR="008C411F" w:rsidRPr="00F77797" w:rsidRDefault="008C411F" w:rsidP="00A24286">
      <w:pPr>
        <w:ind w:firstLine="720"/>
        <w:jc w:val="both"/>
      </w:pPr>
      <w:r w:rsidRPr="00F77797">
        <w:t xml:space="preserve">4.1. Майно Підприємства є комунальною власністю і закріплюється за ним на праві повного господарського відання. Здійснюючи право повного господарського відання, Підприємство володіє, користується зазначеним майном на свій розсуд, вчиняючи щодо нього будь-які дії, які не суперечать чинному законодавству, цьому Статуту і інтересам Власника. </w:t>
      </w:r>
    </w:p>
    <w:p w:rsidR="008C411F" w:rsidRPr="00F77797" w:rsidRDefault="008C411F" w:rsidP="00EC256D">
      <w:pPr>
        <w:widowControl w:val="0"/>
        <w:numPr>
          <w:ilvl w:val="1"/>
          <w:numId w:val="4"/>
        </w:numPr>
        <w:suppressAutoHyphens/>
        <w:ind w:left="0" w:firstLine="720"/>
        <w:jc w:val="both"/>
      </w:pPr>
      <w:r>
        <w:rPr>
          <w:lang w:val="uk-UA"/>
        </w:rPr>
        <w:t xml:space="preserve"> </w:t>
      </w:r>
      <w:r w:rsidRPr="00F77797">
        <w:t>Майно Підприємства становлять основні фонди та оборотні кошти, а також цінності, вартість яких відображається у самостійному балансі Підприємства.</w:t>
      </w:r>
    </w:p>
    <w:p w:rsidR="008C411F" w:rsidRPr="00F77797" w:rsidRDefault="008C411F" w:rsidP="00EC256D">
      <w:pPr>
        <w:widowControl w:val="0"/>
        <w:numPr>
          <w:ilvl w:val="1"/>
          <w:numId w:val="4"/>
        </w:numPr>
        <w:suppressAutoHyphens/>
        <w:ind w:left="0" w:firstLine="720"/>
        <w:jc w:val="both"/>
        <w:rPr>
          <w:lang w:val="uk-UA"/>
        </w:rPr>
      </w:pPr>
      <w:r>
        <w:rPr>
          <w:lang w:val="uk-UA"/>
        </w:rPr>
        <w:t xml:space="preserve"> </w:t>
      </w:r>
      <w:r w:rsidRPr="00F77797">
        <w:rPr>
          <w:lang w:val="uk-UA"/>
        </w:rPr>
        <w:t>Статутний капітал Підприємства формується Власником. На момент реєстрації даного статуту статутний капітал Підприємства становить 240 000 (двісті сорок тисяч) гривень. Розмір статутного капіталу може бути змінено Власником з дотриманням вимог чинного законодавства та цього статуту.</w:t>
      </w:r>
    </w:p>
    <w:p w:rsidR="008C411F" w:rsidRPr="00A24286" w:rsidRDefault="008C411F" w:rsidP="00EC256D">
      <w:pPr>
        <w:widowControl w:val="0"/>
        <w:numPr>
          <w:ilvl w:val="1"/>
          <w:numId w:val="4"/>
        </w:numPr>
        <w:suppressAutoHyphens/>
        <w:ind w:left="0" w:firstLine="720"/>
        <w:jc w:val="both"/>
        <w:rPr>
          <w:lang w:val="uk-UA"/>
        </w:rPr>
      </w:pPr>
      <w:r>
        <w:rPr>
          <w:lang w:val="uk-UA"/>
        </w:rPr>
        <w:t xml:space="preserve"> </w:t>
      </w:r>
      <w:r w:rsidRPr="00F77797">
        <w:rPr>
          <w:lang w:val="uk-UA"/>
        </w:rPr>
        <w:t xml:space="preserve">Вкладом до статутного капіталу можуть бути будинки, споруди, приміщення, обладнання та інші матеріальні цінності, ціння папери, право користування землею, водою та іншими природними ресурсами, будинками, спорудами, приміщеннями, обладнанням, а також інші майнові права (включаючи майнові права на обєкти інтелектуальної власності), грошові кошти місцевого бюджету з урахуванням вимог бюджетного законодавства та інші кошти, в тому числі в інозеній валюті.  </w:t>
      </w:r>
      <w:r w:rsidRPr="00A24286">
        <w:rPr>
          <w:lang w:val="uk-UA"/>
        </w:rPr>
        <w:t xml:space="preserve"> </w:t>
      </w:r>
    </w:p>
    <w:p w:rsidR="008C411F" w:rsidRPr="00F77797" w:rsidRDefault="008C411F" w:rsidP="00A24286">
      <w:pPr>
        <w:ind w:firstLine="720"/>
        <w:jc w:val="both"/>
      </w:pPr>
      <w:r w:rsidRPr="00F77797">
        <w:t>4.5.</w:t>
      </w:r>
      <w:r>
        <w:rPr>
          <w:lang w:val="uk-UA"/>
        </w:rPr>
        <w:t xml:space="preserve"> </w:t>
      </w:r>
      <w:r w:rsidRPr="00F77797">
        <w:t xml:space="preserve">Джерелами формування майна Підприємства є: </w:t>
      </w:r>
    </w:p>
    <w:p w:rsidR="008C411F" w:rsidRPr="00F77797" w:rsidRDefault="008C411F" w:rsidP="00A24286">
      <w:pPr>
        <w:jc w:val="both"/>
      </w:pPr>
      <w:r w:rsidRPr="00F77797">
        <w:tab/>
        <w:t>- майно, передане йому Власником; </w:t>
      </w:r>
    </w:p>
    <w:p w:rsidR="008C411F" w:rsidRPr="00F77797" w:rsidRDefault="008C411F" w:rsidP="00A24286">
      <w:pPr>
        <w:jc w:val="both"/>
      </w:pPr>
      <w:r w:rsidRPr="00F77797">
        <w:tab/>
        <w:t>- доходи, одержані від реалізації продукції, послуг, робіт, а також від інших видів фінансово-господарської діяльності;  </w:t>
      </w:r>
    </w:p>
    <w:p w:rsidR="008C411F" w:rsidRPr="00F77797" w:rsidRDefault="008C411F" w:rsidP="00A24286">
      <w:pPr>
        <w:jc w:val="both"/>
      </w:pPr>
      <w:r w:rsidRPr="00F77797">
        <w:tab/>
        <w:t>- кредити банків та активи інших кредиторів; </w:t>
      </w:r>
    </w:p>
    <w:p w:rsidR="008C411F" w:rsidRPr="00F77797" w:rsidRDefault="008C411F" w:rsidP="00A24286">
      <w:pPr>
        <w:jc w:val="both"/>
      </w:pPr>
      <w:r w:rsidRPr="00F77797">
        <w:tab/>
        <w:t>- капітальні вкладення і дотації з бюджетів; </w:t>
      </w:r>
    </w:p>
    <w:p w:rsidR="008C411F" w:rsidRPr="00F77797" w:rsidRDefault="008C411F" w:rsidP="00A24286">
      <w:pPr>
        <w:jc w:val="both"/>
      </w:pPr>
      <w:r w:rsidRPr="00F77797">
        <w:tab/>
        <w:t>- безоплатні або благодійні внески, пожертвування організацій, підприємств і громадян; </w:t>
      </w:r>
    </w:p>
    <w:p w:rsidR="008C411F" w:rsidRPr="00F77797" w:rsidRDefault="008C411F" w:rsidP="00A24286">
      <w:pPr>
        <w:jc w:val="both"/>
      </w:pPr>
      <w:r w:rsidRPr="00F77797">
        <w:tab/>
        <w:t>- придбане майно іншого підприємства, організації; </w:t>
      </w:r>
    </w:p>
    <w:p w:rsidR="008C411F" w:rsidRPr="00F77797" w:rsidRDefault="008C411F" w:rsidP="00A24286">
      <w:pPr>
        <w:jc w:val="both"/>
      </w:pPr>
      <w:r w:rsidRPr="00F77797">
        <w:tab/>
        <w:t>- інше майно, набуте господарською діяльністю і на підставах, не заборонених законодавством. </w:t>
      </w:r>
    </w:p>
    <w:p w:rsidR="008C411F" w:rsidRPr="00F77797" w:rsidRDefault="008C411F" w:rsidP="00A24286">
      <w:pPr>
        <w:ind w:firstLine="720"/>
        <w:jc w:val="both"/>
      </w:pPr>
      <w:r w:rsidRPr="00F77797">
        <w:t xml:space="preserve">4.6. Відчуження засобів виробництва, які є муніципальною власністю і закріплені за Підприємством, здійснюється за погодженням з Власником майна у порядку, що встановлений чинним законодавством. Одержані в результаті відчуження зазначеного майна кошти спрямовуються виключно на інвестиції Підприємства і є муніципальною власністю. </w:t>
      </w:r>
    </w:p>
    <w:p w:rsidR="008C411F" w:rsidRPr="00F77797" w:rsidRDefault="008C411F" w:rsidP="00A24286">
      <w:pPr>
        <w:ind w:firstLine="720"/>
        <w:jc w:val="both"/>
      </w:pPr>
      <w:r w:rsidRPr="00F77797">
        <w:t>4.7.</w:t>
      </w:r>
      <w:r>
        <w:rPr>
          <w:lang w:val="uk-UA"/>
        </w:rPr>
        <w:t xml:space="preserve"> </w:t>
      </w:r>
      <w:r w:rsidRPr="00F77797">
        <w:t xml:space="preserve">Підприємство має право здавати в оренду відповідно до чинного законодавства підприємствам, організаціям,  установам, а також громадянам , нежитлові приміщення, будівлі, транспортні засоби, інвентар та інші матеріальні цінності, які йому належать або передані йому в користування, а також списувати їх з балансу за погодженням з Власником. </w:t>
      </w:r>
    </w:p>
    <w:p w:rsidR="008C411F" w:rsidRPr="00F77797" w:rsidRDefault="008C411F" w:rsidP="00A24286">
      <w:pPr>
        <w:ind w:firstLine="720"/>
        <w:jc w:val="both"/>
      </w:pPr>
      <w:r w:rsidRPr="00F77797">
        <w:t xml:space="preserve">4.8. Підприємство здійснює володіння, користування землею і іншими природними ресурсами відповідно до мети своєї діяльності та чинного законодавства. </w:t>
      </w:r>
    </w:p>
    <w:p w:rsidR="008C411F" w:rsidRPr="00F77797" w:rsidRDefault="008C411F" w:rsidP="00A24286">
      <w:pPr>
        <w:ind w:firstLine="720"/>
        <w:jc w:val="both"/>
      </w:pPr>
      <w:r w:rsidRPr="00F77797">
        <w:t xml:space="preserve">4.9. Збитки, завдані Підприємству в результаті порушення його майнових прав громадянами, юридичними особами і державними органами, відшкодовуються Підприємству добровільно або в судовому порядку. </w:t>
      </w:r>
    </w:p>
    <w:p w:rsidR="008C411F" w:rsidRPr="00F77797" w:rsidRDefault="008C411F" w:rsidP="00A24286">
      <w:pPr>
        <w:jc w:val="center"/>
      </w:pPr>
    </w:p>
    <w:p w:rsidR="008C411F" w:rsidRPr="00031561" w:rsidRDefault="008C411F" w:rsidP="00A24286">
      <w:pPr>
        <w:pStyle w:val="Heading4"/>
        <w:keepLines w:val="0"/>
        <w:widowControl w:val="0"/>
        <w:numPr>
          <w:ilvl w:val="3"/>
          <w:numId w:val="0"/>
        </w:numPr>
        <w:tabs>
          <w:tab w:val="num" w:pos="864"/>
        </w:tabs>
        <w:suppressAutoHyphens/>
        <w:spacing w:before="0"/>
        <w:ind w:hanging="864"/>
        <w:jc w:val="center"/>
        <w:rPr>
          <w:rFonts w:ascii="Times New Roman" w:hAnsi="Times New Roman"/>
          <w:i w:val="0"/>
          <w:color w:val="auto"/>
        </w:rPr>
      </w:pPr>
      <w:r w:rsidRPr="00031561">
        <w:rPr>
          <w:rFonts w:ascii="Times New Roman" w:hAnsi="Times New Roman"/>
          <w:i w:val="0"/>
          <w:color w:val="auto"/>
        </w:rPr>
        <w:t xml:space="preserve">Стаття 5. ПРАВА ТА ОБОВ'ЯЗКИ ПІДПРИЄМСТВА </w:t>
      </w:r>
    </w:p>
    <w:p w:rsidR="008C411F" w:rsidRPr="00F77797" w:rsidRDefault="008C411F" w:rsidP="00A24286">
      <w:pPr>
        <w:ind w:firstLine="720"/>
        <w:jc w:val="both"/>
      </w:pPr>
      <w:r w:rsidRPr="00F77797">
        <w:t xml:space="preserve">5.1. </w:t>
      </w:r>
      <w:r w:rsidRPr="00031561">
        <w:t>Права</w:t>
      </w:r>
      <w:r w:rsidRPr="00F77797">
        <w:t xml:space="preserve"> Підприємства </w:t>
      </w:r>
    </w:p>
    <w:p w:rsidR="008C411F" w:rsidRPr="00F77797" w:rsidRDefault="008C411F" w:rsidP="00A24286">
      <w:pPr>
        <w:ind w:firstLine="720"/>
        <w:jc w:val="both"/>
      </w:pPr>
      <w:r w:rsidRPr="00F77797">
        <w:t xml:space="preserve">5.1.1. Підприємство самостійно планує свою діяльність, визначає стратегію та основні напрямки свого розвитку відповідно до галузевих науково-технічних прогнозів та пріоритетів, кон'юктури ринку продукції, товарів, робіт, послуг та економічної ситуації. </w:t>
      </w:r>
    </w:p>
    <w:p w:rsidR="008C411F" w:rsidRPr="00F77797" w:rsidRDefault="008C411F" w:rsidP="00A24286">
      <w:pPr>
        <w:ind w:firstLine="720"/>
        <w:jc w:val="both"/>
      </w:pPr>
      <w:r w:rsidRPr="00F77797">
        <w:t xml:space="preserve">5.1.2. Підприємство реалізує свою продукцію, послуги, залишки від виробництва за цінами, що формуються відповідно до умов економічної діяльності, а у випадках, передбачених законодавством України, - за цінами, встановленими власником або за фіксованими державними цінами. </w:t>
      </w:r>
    </w:p>
    <w:p w:rsidR="008C411F" w:rsidRPr="00F77797" w:rsidRDefault="008C411F" w:rsidP="00A24286">
      <w:pPr>
        <w:ind w:firstLine="720"/>
        <w:jc w:val="both"/>
      </w:pPr>
      <w:r w:rsidRPr="00F77797">
        <w:t xml:space="preserve"> 5.1.3. Підприємство може придбавати цінні папери юридичних осіб України та інших держав, купувати  та реалізувати цінні папери відповідно до законодавства України. </w:t>
      </w:r>
    </w:p>
    <w:p w:rsidR="008C411F" w:rsidRPr="00F77797" w:rsidRDefault="008C411F" w:rsidP="00A24286">
      <w:pPr>
        <w:ind w:firstLine="720"/>
        <w:jc w:val="both"/>
      </w:pPr>
      <w:r w:rsidRPr="00F77797">
        <w:t>5.1.4. Підприємство має право визначати форми і системи оплати праці працівників.</w:t>
      </w:r>
    </w:p>
    <w:p w:rsidR="008C411F" w:rsidRPr="00F77797" w:rsidRDefault="008C411F" w:rsidP="00A24286">
      <w:pPr>
        <w:ind w:firstLine="720"/>
        <w:jc w:val="both"/>
      </w:pPr>
      <w:r w:rsidRPr="00F77797">
        <w:t>5.1.5. Підприємство вправі розробляти  і затверджувати порядок преміюваня і депреміювання інженерно-технічних працівників, службовців, керівних працівників структурних підрозділів.</w:t>
      </w:r>
    </w:p>
    <w:p w:rsidR="008C411F" w:rsidRDefault="008C411F" w:rsidP="00031561">
      <w:pPr>
        <w:ind w:firstLine="720"/>
        <w:jc w:val="both"/>
        <w:rPr>
          <w:lang w:val="uk-UA"/>
        </w:rPr>
      </w:pPr>
      <w:r w:rsidRPr="00F77797">
        <w:t>5.1.6. Підприємство  має право визначати напрями</w:t>
      </w:r>
      <w:r>
        <w:t xml:space="preserve"> використання чистого прибутку.</w:t>
      </w:r>
    </w:p>
    <w:p w:rsidR="008C411F" w:rsidRPr="00111B15" w:rsidRDefault="008C411F" w:rsidP="00031561">
      <w:pPr>
        <w:ind w:firstLine="720"/>
        <w:jc w:val="both"/>
        <w:rPr>
          <w:lang w:val="uk-UA"/>
        </w:rPr>
      </w:pPr>
      <w:r w:rsidRPr="00111B15">
        <w:rPr>
          <w:lang w:val="uk-UA"/>
        </w:rPr>
        <w:t>5.1.7. Підприємство вправі створювати філії, представництва, відділення, дочірні підприємства та інші відособлені підрозділи з правом відкриття поточних і розрахункових рахунків і затверджувати Положення та Статути для них, погоджуючи це з Власником.</w:t>
      </w:r>
    </w:p>
    <w:p w:rsidR="008C411F" w:rsidRPr="00111B15" w:rsidRDefault="008C411F" w:rsidP="00A24286">
      <w:pPr>
        <w:ind w:firstLine="720"/>
        <w:jc w:val="both"/>
        <w:rPr>
          <w:lang w:val="uk-UA"/>
        </w:rPr>
      </w:pPr>
      <w:r w:rsidRPr="00111B15">
        <w:rPr>
          <w:lang w:val="uk-UA"/>
        </w:rPr>
        <w:t xml:space="preserve">5.2. Обов'язки  Підприємства </w:t>
      </w:r>
    </w:p>
    <w:p w:rsidR="008C411F" w:rsidRPr="00111B15" w:rsidRDefault="008C411F" w:rsidP="00A24286">
      <w:pPr>
        <w:ind w:firstLine="720"/>
        <w:jc w:val="both"/>
        <w:rPr>
          <w:lang w:val="uk-UA"/>
        </w:rPr>
      </w:pPr>
      <w:r w:rsidRPr="00111B15">
        <w:rPr>
          <w:lang w:val="uk-UA"/>
        </w:rPr>
        <w:t xml:space="preserve">5.2.1. При визначенні стратегії господарської діяльності Підприємство повинно враховувати інтереси Власника, членів трудового колективу, орендарів, замовників, територіальної громади, жителів  та інші договірні зобов'язання. </w:t>
      </w:r>
    </w:p>
    <w:p w:rsidR="008C411F" w:rsidRPr="00111B15" w:rsidRDefault="008C411F" w:rsidP="00A24286">
      <w:pPr>
        <w:ind w:firstLine="720"/>
        <w:jc w:val="both"/>
        <w:rPr>
          <w:lang w:val="uk-UA"/>
        </w:rPr>
      </w:pPr>
      <w:r w:rsidRPr="00111B15">
        <w:rPr>
          <w:lang w:val="uk-UA"/>
        </w:rPr>
        <w:t xml:space="preserve">5.2.2. Підприємство: </w:t>
      </w:r>
    </w:p>
    <w:p w:rsidR="008C411F" w:rsidRPr="00111B15" w:rsidRDefault="008C411F" w:rsidP="00A24286">
      <w:pPr>
        <w:jc w:val="both"/>
        <w:rPr>
          <w:lang w:val="uk-UA"/>
        </w:rPr>
      </w:pPr>
      <w:r w:rsidRPr="00111B15">
        <w:rPr>
          <w:lang w:val="uk-UA"/>
        </w:rPr>
        <w:t xml:space="preserve">- забезпечує своєчасну сплату податків, обов”язкових платежів та інших відрахувань згідно з чинним законодавством; </w:t>
      </w:r>
    </w:p>
    <w:p w:rsidR="008C411F" w:rsidRPr="00111B15" w:rsidRDefault="008C411F" w:rsidP="00A24286">
      <w:pPr>
        <w:jc w:val="both"/>
        <w:rPr>
          <w:lang w:val="uk-UA"/>
        </w:rPr>
      </w:pPr>
      <w:r w:rsidRPr="00111B15">
        <w:rPr>
          <w:lang w:val="uk-UA"/>
        </w:rPr>
        <w:t xml:space="preserve">- здійснює будівництво, реконструкцію, а також капітальний ремонт основних фондів, в межах виділених на ці цілі фінансувань, забезпечує своєчасне освоєння нових виробничих потужностей та якнайшвидше введення в дію придбаного обладнання; </w:t>
      </w:r>
    </w:p>
    <w:p w:rsidR="008C411F" w:rsidRPr="00F77797" w:rsidRDefault="008C411F" w:rsidP="00A24286">
      <w:pPr>
        <w:jc w:val="both"/>
      </w:pPr>
      <w:r w:rsidRPr="00F77797">
        <w:t xml:space="preserve">- здійснює оперативну діяльність по матеріально-технічному забезпеченню виробництва; </w:t>
      </w:r>
    </w:p>
    <w:p w:rsidR="008C411F" w:rsidRPr="00F77797" w:rsidRDefault="008C411F" w:rsidP="00A24286">
      <w:pPr>
        <w:jc w:val="both"/>
      </w:pPr>
      <w:r w:rsidRPr="00F77797">
        <w:t xml:space="preserve">- здійснює придбання необхідних матеріальних ресурсів у підприємств, організацій та установ незалежно від форм власності, а також у фізичних осіб; </w:t>
      </w:r>
    </w:p>
    <w:p w:rsidR="008C411F" w:rsidRPr="00F77797" w:rsidRDefault="008C411F" w:rsidP="00A24286">
      <w:pPr>
        <w:jc w:val="both"/>
      </w:pPr>
      <w:r w:rsidRPr="00F77797">
        <w:t xml:space="preserve">- створює належні умови для високопродуктивної праці, забезпечує додержання законодавства про працю, правил та норм охорони праці, техніки безпеки, соціального страхування; </w:t>
      </w:r>
    </w:p>
    <w:p w:rsidR="008C411F" w:rsidRPr="00F77797" w:rsidRDefault="008C411F" w:rsidP="00A24286">
      <w:pPr>
        <w:jc w:val="both"/>
      </w:pPr>
      <w:r w:rsidRPr="00F77797">
        <w:t xml:space="preserve">- здійснює заходи по вдосконаленню структури і розміру заробітної плати працівників з метою посилення їх матеріальної зацікавленості як в результатах особистої праці, так і в загальних підсумках роботи Підприємства, забезпечує економне і раціональне використання фонду споживання і своєчасні розрахунки з працівниками Підприємства; </w:t>
      </w:r>
    </w:p>
    <w:p w:rsidR="008C411F" w:rsidRPr="00F77797" w:rsidRDefault="008C411F" w:rsidP="00A24286">
      <w:pPr>
        <w:jc w:val="both"/>
      </w:pPr>
      <w:r w:rsidRPr="00F77797">
        <w:t xml:space="preserve">- виконує норми і вимоги щодо охорони навколишнього природного середовища, раціонального використання і відтворення природних ресурсів та забезпечення екологічної безпеки. </w:t>
      </w:r>
    </w:p>
    <w:p w:rsidR="008C411F" w:rsidRPr="00F77797" w:rsidRDefault="008C411F" w:rsidP="00A24286">
      <w:pPr>
        <w:ind w:firstLine="720"/>
        <w:jc w:val="both"/>
      </w:pPr>
      <w:r w:rsidRPr="00F77797">
        <w:t xml:space="preserve">5.3. Підприємство здійснює бухгалтерський, оперативний облік та веде статистичну звітність згідно з чинним законодавством. </w:t>
      </w:r>
    </w:p>
    <w:p w:rsidR="008C411F" w:rsidRPr="00F77797" w:rsidRDefault="008C411F" w:rsidP="00A24286">
      <w:pPr>
        <w:jc w:val="both"/>
      </w:pPr>
      <w:r w:rsidRPr="00F77797">
        <w:tab/>
        <w:t xml:space="preserve">Керівник Підприємства та головний бухгалтер несуть персональну відповідальність за додержання порядку ведення і достовірність обліку та статистичної звітності. </w:t>
      </w:r>
    </w:p>
    <w:p w:rsidR="008C411F" w:rsidRPr="00F77797" w:rsidRDefault="008C411F" w:rsidP="00A24286">
      <w:pPr>
        <w:jc w:val="center"/>
      </w:pPr>
    </w:p>
    <w:p w:rsidR="008C411F" w:rsidRDefault="008C411F" w:rsidP="00A24286">
      <w:pPr>
        <w:jc w:val="center"/>
        <w:rPr>
          <w:b/>
          <w:lang w:val="uk-UA"/>
        </w:rPr>
      </w:pPr>
      <w:r w:rsidRPr="00F77797">
        <w:rPr>
          <w:b/>
        </w:rPr>
        <w:t xml:space="preserve">Стаття 6. УПРАВЛІННЯ ПІДПРИЄМСТВОМ І </w:t>
      </w:r>
    </w:p>
    <w:p w:rsidR="008C411F" w:rsidRPr="00F77797" w:rsidRDefault="008C411F" w:rsidP="00A24286">
      <w:pPr>
        <w:jc w:val="center"/>
        <w:rPr>
          <w:b/>
        </w:rPr>
      </w:pPr>
      <w:r w:rsidRPr="00F77797">
        <w:rPr>
          <w:b/>
        </w:rPr>
        <w:t xml:space="preserve">САМОВРЯДУВАННЯ ТРУДОВОГО КОЛЕКТИВУ </w:t>
      </w:r>
    </w:p>
    <w:p w:rsidR="008C411F" w:rsidRPr="00F77797" w:rsidRDefault="008C411F" w:rsidP="00A24286">
      <w:pPr>
        <w:ind w:firstLine="720"/>
        <w:jc w:val="both"/>
      </w:pPr>
      <w:r w:rsidRPr="00F77797">
        <w:t xml:space="preserve">6.1. Управління Підприємством здійснює його керуючий, який працює на контрактній основі. Призначення </w:t>
      </w:r>
      <w:r w:rsidRPr="00F77797">
        <w:rPr>
          <w:lang w:val="uk-UA"/>
        </w:rPr>
        <w:t xml:space="preserve">та звільнення з посади </w:t>
      </w:r>
      <w:r w:rsidRPr="00F77797">
        <w:t xml:space="preserve">керуючого здійснюється </w:t>
      </w:r>
      <w:r w:rsidRPr="00F77797">
        <w:rPr>
          <w:lang w:val="uk-UA"/>
        </w:rPr>
        <w:t>міським головою м. Новий Розділ</w:t>
      </w:r>
      <w:r w:rsidRPr="00F77797">
        <w:t xml:space="preserve">. </w:t>
      </w:r>
      <w:r w:rsidRPr="00F77797">
        <w:tab/>
        <w:t xml:space="preserve">6.2.Підприємство самостійно визначає структуру управління і встановлює штати. </w:t>
      </w:r>
    </w:p>
    <w:p w:rsidR="008C411F" w:rsidRPr="00F77797" w:rsidRDefault="008C411F" w:rsidP="00A24286">
      <w:pPr>
        <w:ind w:firstLine="720"/>
        <w:jc w:val="both"/>
      </w:pPr>
      <w:r w:rsidRPr="00F77797">
        <w:t>6.</w:t>
      </w:r>
      <w:r>
        <w:rPr>
          <w:lang w:val="uk-UA"/>
        </w:rPr>
        <w:t>2</w:t>
      </w:r>
      <w:r w:rsidRPr="00F77797">
        <w:t xml:space="preserve">. Керуючий Підприємства самостійно вирішує питання діяльності Підприємства за винятком тих, що віднесені статутом до компетенції Власника. </w:t>
      </w:r>
    </w:p>
    <w:p w:rsidR="008C411F" w:rsidRPr="00F77797" w:rsidRDefault="008C411F" w:rsidP="00A24286">
      <w:pPr>
        <w:ind w:firstLine="720"/>
        <w:jc w:val="both"/>
      </w:pPr>
      <w:r w:rsidRPr="00F77797">
        <w:t xml:space="preserve">Керуючий Підприємства: </w:t>
      </w:r>
    </w:p>
    <w:p w:rsidR="008C411F" w:rsidRPr="00F77797" w:rsidRDefault="008C411F" w:rsidP="00A24286">
      <w:pPr>
        <w:jc w:val="both"/>
      </w:pPr>
      <w:r w:rsidRPr="00F77797">
        <w:t>- несе повну відповідальність за стан та діяльність Підприємства; </w:t>
      </w:r>
    </w:p>
    <w:p w:rsidR="008C411F" w:rsidRPr="00F77797" w:rsidRDefault="008C411F" w:rsidP="00A24286">
      <w:pPr>
        <w:jc w:val="both"/>
      </w:pPr>
      <w:r w:rsidRPr="00F77797">
        <w:t>- діє без довіреності від імені Підприємства, представляє його в усіх установах та організаціях; </w:t>
      </w:r>
    </w:p>
    <w:p w:rsidR="008C411F" w:rsidRPr="00F77797" w:rsidRDefault="008C411F" w:rsidP="00A24286">
      <w:pPr>
        <w:jc w:val="both"/>
      </w:pPr>
      <w:r w:rsidRPr="00F77797">
        <w:t>- розпоряджається коштами та майном відповідно до чинного законодавства; </w:t>
      </w:r>
    </w:p>
    <w:p w:rsidR="008C411F" w:rsidRPr="00F77797" w:rsidRDefault="008C411F" w:rsidP="00A24286">
      <w:pPr>
        <w:jc w:val="both"/>
      </w:pPr>
      <w:r w:rsidRPr="00F77797">
        <w:t>- укладає договори, видає довіреності, відкриває в установах банків розрахунковий та інші рахунки; </w:t>
      </w:r>
    </w:p>
    <w:p w:rsidR="008C411F" w:rsidRPr="00F77797" w:rsidRDefault="008C411F" w:rsidP="00A24286">
      <w:pPr>
        <w:jc w:val="both"/>
      </w:pPr>
      <w:r w:rsidRPr="00F77797">
        <w:t>- несе відповідальність за формування та виконання фінансових планів; </w:t>
      </w:r>
    </w:p>
    <w:p w:rsidR="008C411F" w:rsidRPr="00F77797" w:rsidRDefault="008C411F" w:rsidP="00EC256D">
      <w:pPr>
        <w:widowControl w:val="0"/>
        <w:numPr>
          <w:ilvl w:val="0"/>
          <w:numId w:val="2"/>
        </w:numPr>
        <w:suppressAutoHyphens/>
        <w:ind w:left="0" w:firstLine="0"/>
        <w:jc w:val="both"/>
      </w:pPr>
      <w:r w:rsidRPr="00F77797">
        <w:t>здійснює прийом на роботу і звільнення працівників підприємства Підприємства, заохочує та накладає стягнення відповідо до чинного законодавства;</w:t>
      </w:r>
    </w:p>
    <w:p w:rsidR="008C411F" w:rsidRPr="00F77797" w:rsidRDefault="008C411F" w:rsidP="00EC256D">
      <w:pPr>
        <w:widowControl w:val="0"/>
        <w:numPr>
          <w:ilvl w:val="0"/>
          <w:numId w:val="2"/>
        </w:numPr>
        <w:suppressAutoHyphens/>
        <w:ind w:left="0" w:firstLine="0"/>
        <w:jc w:val="both"/>
      </w:pPr>
      <w:r w:rsidRPr="00F77797">
        <w:t>вдосконалює структуру Підприємства.</w:t>
      </w:r>
    </w:p>
    <w:p w:rsidR="008C411F" w:rsidRPr="00F77797" w:rsidRDefault="008C411F" w:rsidP="00A24286">
      <w:pPr>
        <w:ind w:firstLine="720"/>
        <w:jc w:val="both"/>
        <w:rPr>
          <w:lang w:val="uk-UA"/>
        </w:rPr>
      </w:pPr>
      <w:r w:rsidRPr="00F77797">
        <w:t>6.</w:t>
      </w:r>
      <w:r>
        <w:rPr>
          <w:lang w:val="uk-UA"/>
        </w:rPr>
        <w:t>3</w:t>
      </w:r>
      <w:r w:rsidRPr="00F77797">
        <w:t xml:space="preserve">. Керівники та спеціалісти підрозділів апарату управління і структурних підрозділів, відділів, відділень, дільниць та інших аналогічних підрозділів Підприємства, а також старші майстри і майстри призначаються на посаду і звільняються з посади керуючим Підприємства. </w:t>
      </w:r>
      <w:r w:rsidRPr="00F77797">
        <w:rPr>
          <w:lang w:val="uk-UA"/>
        </w:rPr>
        <w:t>Заступник керуючого та головний інженер приймаються на роботу за погодженням з міським головою.</w:t>
      </w:r>
    </w:p>
    <w:p w:rsidR="008C411F" w:rsidRPr="00F77797" w:rsidRDefault="008C411F" w:rsidP="00A24286">
      <w:pPr>
        <w:ind w:firstLine="720"/>
        <w:jc w:val="both"/>
      </w:pPr>
      <w:r w:rsidRPr="00F77797">
        <w:t>6.</w:t>
      </w:r>
      <w:r>
        <w:rPr>
          <w:lang w:val="uk-UA"/>
        </w:rPr>
        <w:t>4</w:t>
      </w:r>
      <w:r w:rsidRPr="00F77797">
        <w:t xml:space="preserve">. Рішення соціально-економічних питань, та питань, що стосуються діяльності Підприємства, виробляються і приймаються його органами управління за участю трудового колективу та уповноважених ним органів і відображаються у колективному договорі. Колективним договором також регулюються питання охорони праці, виробничі та трудові відносини трудового колективу з адміністрацією Підприємства. </w:t>
      </w:r>
    </w:p>
    <w:p w:rsidR="008C411F" w:rsidRPr="00F77797" w:rsidRDefault="008C411F" w:rsidP="00A24286">
      <w:pPr>
        <w:ind w:firstLine="720"/>
        <w:jc w:val="both"/>
      </w:pPr>
      <w:r w:rsidRPr="00F77797">
        <w:t>6.</w:t>
      </w:r>
      <w:r>
        <w:rPr>
          <w:lang w:val="uk-UA"/>
        </w:rPr>
        <w:t>5</w:t>
      </w:r>
      <w:r w:rsidRPr="00F77797">
        <w:t xml:space="preserve">. Право укладення колективного договору від імені власника надається керуючому Підприємства, а від імені трудового колективу - уповноваженому ним органу. </w:t>
      </w:r>
    </w:p>
    <w:p w:rsidR="008C411F" w:rsidRPr="00F77797" w:rsidRDefault="008C411F" w:rsidP="00A24286">
      <w:pPr>
        <w:jc w:val="center"/>
        <w:rPr>
          <w:b/>
        </w:rPr>
      </w:pPr>
      <w:r w:rsidRPr="00F77797">
        <w:rPr>
          <w:b/>
        </w:rPr>
        <w:t xml:space="preserve">Стаття 7. ГОСПОДАРСЬКА ТА СОЦІАЛЬНА ДІЯЛЬНІСТЬ ПІДПРИЄМСТВА </w:t>
      </w:r>
    </w:p>
    <w:p w:rsidR="008C411F" w:rsidRPr="00F77797" w:rsidRDefault="008C411F" w:rsidP="00A24286">
      <w:pPr>
        <w:ind w:firstLine="720"/>
        <w:jc w:val="both"/>
      </w:pPr>
      <w:r w:rsidRPr="00F77797">
        <w:t xml:space="preserve">7.1. Основним узагальнюючим показником фінансових результатів господарської діяльності Підприємства є прибуток (дохід). </w:t>
      </w:r>
    </w:p>
    <w:p w:rsidR="008C411F" w:rsidRPr="00F77797" w:rsidRDefault="008C411F" w:rsidP="00A24286">
      <w:pPr>
        <w:ind w:firstLine="720"/>
        <w:jc w:val="both"/>
      </w:pPr>
      <w:r w:rsidRPr="00F77797">
        <w:t xml:space="preserve">7.2. Чистий прибуток Підприємства, який залишається після покриття матеріальних та прирівняних до них витрат, витрат на оплату праці, оплати відсотків по кредитах банків, внеску передбачених законодавством України податків та інших платежів до бюджету, залишається у повному його розпорядженні. </w:t>
      </w:r>
    </w:p>
    <w:p w:rsidR="008C411F" w:rsidRPr="00F77797" w:rsidRDefault="008C411F" w:rsidP="00A24286">
      <w:pPr>
        <w:ind w:firstLine="720"/>
        <w:jc w:val="both"/>
      </w:pPr>
      <w:r w:rsidRPr="00F77797">
        <w:t>7.3. Джерелом формування фінансових ресурсів Підприємства є:</w:t>
      </w:r>
    </w:p>
    <w:p w:rsidR="008C411F" w:rsidRPr="00F77797" w:rsidRDefault="008C411F" w:rsidP="00EC256D">
      <w:pPr>
        <w:widowControl w:val="0"/>
        <w:numPr>
          <w:ilvl w:val="0"/>
          <w:numId w:val="3"/>
        </w:numPr>
        <w:tabs>
          <w:tab w:val="clear" w:pos="360"/>
          <w:tab w:val="num" w:pos="720"/>
        </w:tabs>
        <w:suppressAutoHyphens/>
        <w:jc w:val="both"/>
      </w:pPr>
      <w:r w:rsidRPr="00F77797">
        <w:t xml:space="preserve">прибуток (дохід), </w:t>
      </w:r>
    </w:p>
    <w:p w:rsidR="008C411F" w:rsidRPr="00F77797" w:rsidRDefault="008C411F" w:rsidP="00EC256D">
      <w:pPr>
        <w:widowControl w:val="0"/>
        <w:numPr>
          <w:ilvl w:val="0"/>
          <w:numId w:val="3"/>
        </w:numPr>
        <w:suppressAutoHyphens/>
        <w:jc w:val="both"/>
      </w:pPr>
      <w:r w:rsidRPr="00F77797">
        <w:t>доходи, одержані від реалізації послуг, робіт, товарів;</w:t>
      </w:r>
    </w:p>
    <w:p w:rsidR="008C411F" w:rsidRPr="00F77797" w:rsidRDefault="008C411F" w:rsidP="00EC256D">
      <w:pPr>
        <w:widowControl w:val="0"/>
        <w:numPr>
          <w:ilvl w:val="0"/>
          <w:numId w:val="3"/>
        </w:numPr>
        <w:suppressAutoHyphens/>
        <w:jc w:val="both"/>
      </w:pPr>
      <w:r w:rsidRPr="00F77797">
        <w:t>амортизаційні відрахування,</w:t>
      </w:r>
    </w:p>
    <w:p w:rsidR="008C411F" w:rsidRPr="00F77797" w:rsidRDefault="008C411F" w:rsidP="00EC256D">
      <w:pPr>
        <w:widowControl w:val="0"/>
        <w:numPr>
          <w:ilvl w:val="0"/>
          <w:numId w:val="3"/>
        </w:numPr>
        <w:suppressAutoHyphens/>
        <w:jc w:val="both"/>
      </w:pPr>
      <w:r w:rsidRPr="00F77797">
        <w:t xml:space="preserve">дотації бюджетів; </w:t>
      </w:r>
    </w:p>
    <w:p w:rsidR="008C411F" w:rsidRPr="00F77797" w:rsidRDefault="008C411F" w:rsidP="00EC256D">
      <w:pPr>
        <w:widowControl w:val="0"/>
        <w:numPr>
          <w:ilvl w:val="0"/>
          <w:numId w:val="3"/>
        </w:numPr>
        <w:suppressAutoHyphens/>
        <w:jc w:val="both"/>
      </w:pPr>
      <w:r w:rsidRPr="00F77797">
        <w:t>безоплатні або благодійні внески членів трудового колективу, підприємств,  організацій, громадян та інші надходження, включаючи централізовані капітальні вкладення та кредити;</w:t>
      </w:r>
    </w:p>
    <w:p w:rsidR="008C411F" w:rsidRPr="00F77797" w:rsidRDefault="008C411F" w:rsidP="00EC256D">
      <w:pPr>
        <w:widowControl w:val="0"/>
        <w:numPr>
          <w:ilvl w:val="0"/>
          <w:numId w:val="3"/>
        </w:numPr>
        <w:suppressAutoHyphens/>
        <w:jc w:val="both"/>
      </w:pPr>
      <w:r w:rsidRPr="00F77797">
        <w:t>інші джерела, не заборонені законодавчими актами.</w:t>
      </w:r>
    </w:p>
    <w:p w:rsidR="008C411F" w:rsidRPr="00F77797" w:rsidRDefault="008C411F" w:rsidP="00A24286">
      <w:pPr>
        <w:pStyle w:val="BodyTextIndent"/>
        <w:spacing w:after="0"/>
        <w:ind w:left="0" w:firstLine="720"/>
      </w:pPr>
      <w:r w:rsidRPr="00F77797">
        <w:t>7.4.</w:t>
      </w:r>
      <w:r>
        <w:rPr>
          <w:lang w:val="uk-UA"/>
        </w:rPr>
        <w:t xml:space="preserve"> </w:t>
      </w:r>
      <w:r w:rsidRPr="00F77797">
        <w:t xml:space="preserve">Джерелом коштів на оплату праці працівників Підприємства є частина доходу, одержаного в результаті його господарської діяльності. </w:t>
      </w:r>
    </w:p>
    <w:p w:rsidR="008C411F" w:rsidRPr="00F77797" w:rsidRDefault="008C411F" w:rsidP="00A24286">
      <w:pPr>
        <w:jc w:val="both"/>
      </w:pPr>
      <w:r w:rsidRPr="00F77797">
        <w:t xml:space="preserve">Керівник Підприємства обирає форми і системи оплати праці, встановлює працівникам конкретні розміри тарифних ставок, відрядних розцінок, посадових окладів, премій, винагород, надбавок і доплат на умовах, передбачених колективним договором. </w:t>
      </w:r>
    </w:p>
    <w:p w:rsidR="008C411F" w:rsidRPr="00F77797" w:rsidRDefault="008C411F" w:rsidP="00A24286">
      <w:pPr>
        <w:ind w:firstLine="720"/>
        <w:jc w:val="both"/>
      </w:pPr>
      <w:r w:rsidRPr="00F77797">
        <w:t xml:space="preserve">Мінімальна заробітна плата працівників не може бути нижче встановленого законодавством України мінімального розміру заробітної плати. </w:t>
      </w:r>
    </w:p>
    <w:p w:rsidR="008C411F" w:rsidRPr="00F77797" w:rsidRDefault="008C411F" w:rsidP="00A24286">
      <w:pPr>
        <w:ind w:firstLine="720"/>
        <w:jc w:val="both"/>
      </w:pPr>
      <w:r w:rsidRPr="00F77797">
        <w:t xml:space="preserve">Умови оплати праці та матеріального забезпечення керуючого Підприємства визначаються  Власником. </w:t>
      </w:r>
    </w:p>
    <w:p w:rsidR="008C411F" w:rsidRPr="00F77797" w:rsidRDefault="008C411F" w:rsidP="00A24286">
      <w:pPr>
        <w:ind w:firstLine="720"/>
        <w:jc w:val="both"/>
      </w:pPr>
      <w:r w:rsidRPr="00F77797">
        <w:t>7.5. Відносини Підприємства з іншими підприємствами, організаціями і громадянами в усіх сферах виробничої діяльності здійснюються на основі договорів і інших документів цивільно – правового характеру.</w:t>
      </w:r>
    </w:p>
    <w:p w:rsidR="008C411F" w:rsidRPr="00F77797" w:rsidRDefault="008C411F" w:rsidP="00A24286">
      <w:pPr>
        <w:ind w:firstLine="720"/>
        <w:jc w:val="both"/>
      </w:pPr>
      <w:r w:rsidRPr="00F77797">
        <w:t>7.6. Підприємство може здійснювати зовнішньоекономічну діяльність згідно з чинним законодавством України і за погодженням із Власником.</w:t>
      </w:r>
    </w:p>
    <w:p w:rsidR="008C411F" w:rsidRPr="00F77797" w:rsidRDefault="008C411F" w:rsidP="00A24286">
      <w:pPr>
        <w:ind w:firstLine="720"/>
        <w:jc w:val="both"/>
      </w:pPr>
      <w:r w:rsidRPr="00F77797">
        <w:t xml:space="preserve">7.7. За згодою Власника Підприємство має право продавати, передавати, обмінювати, здавати в оренду  іншим підприємствам,  організаціями, установам, громадянам будівлі,  споруди,  обладнання, транспортні засоби, матеріальні цінності, а також списувати їх з балансу згідно з діючим законодавством.   </w:t>
      </w:r>
    </w:p>
    <w:p w:rsidR="008C411F" w:rsidRPr="00F77797" w:rsidRDefault="008C411F" w:rsidP="00A24286">
      <w:pPr>
        <w:ind w:firstLine="720"/>
        <w:jc w:val="both"/>
      </w:pPr>
      <w:r w:rsidRPr="00F77797">
        <w:t xml:space="preserve">7.8. Питання соціального розвитку, включаючи поліпшення умов праці, життя та здоров'я, гарантії обов'язкового медичного страхування членів трудового колективу та їх сімей вирішуються трудовим колективом за участю керуючого Підприємства, якщо інше не передбачене законодавством. </w:t>
      </w:r>
    </w:p>
    <w:p w:rsidR="008C411F" w:rsidRPr="00F77797" w:rsidRDefault="008C411F" w:rsidP="00A24286">
      <w:pPr>
        <w:ind w:firstLine="720"/>
        <w:jc w:val="both"/>
      </w:pPr>
      <w:r w:rsidRPr="00F77797">
        <w:t xml:space="preserve">7.9. Аудит фінансової діяльності Підприємства здійснюється згідно з чинним законодавством України. </w:t>
      </w:r>
    </w:p>
    <w:p w:rsidR="008C411F" w:rsidRPr="00F77797" w:rsidRDefault="008C411F" w:rsidP="00A24286">
      <w:pPr>
        <w:jc w:val="center"/>
      </w:pPr>
    </w:p>
    <w:p w:rsidR="008C411F" w:rsidRPr="00F77797" w:rsidRDefault="008C411F" w:rsidP="00A24286">
      <w:pPr>
        <w:jc w:val="center"/>
      </w:pPr>
      <w:r>
        <w:rPr>
          <w:b/>
          <w:lang w:val="uk-UA"/>
        </w:rPr>
        <w:t xml:space="preserve">Стаття </w:t>
      </w:r>
      <w:bookmarkStart w:id="0" w:name="_GoBack"/>
      <w:bookmarkEnd w:id="0"/>
      <w:r w:rsidRPr="00F77797">
        <w:rPr>
          <w:b/>
        </w:rPr>
        <w:t xml:space="preserve">8. ПОРЯДОК ВНЕСЕННЯ ЗМІН ТА ДОПОВНЕНЬ ДО СТАТУТУ </w:t>
      </w:r>
    </w:p>
    <w:p w:rsidR="008C411F" w:rsidRPr="00F77797" w:rsidRDefault="008C411F" w:rsidP="00A24286">
      <w:pPr>
        <w:pStyle w:val="31"/>
        <w:ind w:firstLine="720"/>
        <w:rPr>
          <w:sz w:val="24"/>
        </w:rPr>
      </w:pPr>
      <w:r w:rsidRPr="00F77797">
        <w:rPr>
          <w:sz w:val="24"/>
        </w:rPr>
        <w:t>8.1. Внесення змін і доповнень до Статуту Підприємства є виключно компетенцією Власника.</w:t>
      </w:r>
    </w:p>
    <w:p w:rsidR="008C411F" w:rsidRPr="00F77797" w:rsidRDefault="008C411F" w:rsidP="00A24286">
      <w:pPr>
        <w:ind w:firstLine="720"/>
        <w:jc w:val="both"/>
      </w:pPr>
      <w:r w:rsidRPr="00F77797">
        <w:t xml:space="preserve">8.2. Зміни і доповнення до Статуту вважаються чинними </w:t>
      </w:r>
      <w:r w:rsidRPr="00F77797">
        <w:rPr>
          <w:lang w:val="uk-UA"/>
        </w:rPr>
        <w:t>з дня</w:t>
      </w:r>
      <w:r w:rsidRPr="00F77797">
        <w:t xml:space="preserve"> державної реєстрації цих змін і доповнень.</w:t>
      </w:r>
    </w:p>
    <w:p w:rsidR="008C411F" w:rsidRPr="00F77797" w:rsidRDefault="008C411F" w:rsidP="00A24286">
      <w:pPr>
        <w:jc w:val="center"/>
      </w:pPr>
    </w:p>
    <w:p w:rsidR="008C411F" w:rsidRPr="00031561" w:rsidRDefault="008C411F" w:rsidP="00A24286">
      <w:pPr>
        <w:pStyle w:val="Heading4"/>
        <w:keepLines w:val="0"/>
        <w:widowControl w:val="0"/>
        <w:numPr>
          <w:ilvl w:val="3"/>
          <w:numId w:val="0"/>
        </w:numPr>
        <w:tabs>
          <w:tab w:val="num" w:pos="864"/>
        </w:tabs>
        <w:suppressAutoHyphens/>
        <w:spacing w:before="0"/>
        <w:ind w:hanging="864"/>
        <w:jc w:val="center"/>
        <w:rPr>
          <w:rFonts w:ascii="Times New Roman" w:hAnsi="Times New Roman"/>
          <w:i w:val="0"/>
          <w:color w:val="auto"/>
        </w:rPr>
      </w:pPr>
      <w:r w:rsidRPr="00031561">
        <w:rPr>
          <w:rFonts w:ascii="Times New Roman" w:hAnsi="Times New Roman"/>
          <w:i w:val="0"/>
          <w:color w:val="auto"/>
        </w:rPr>
        <w:t xml:space="preserve">Стаття 9. ЛІКВІДАЦІЯ І РЕОРГАНІЗАЦІЯ ПІДПРИЄМСТВА </w:t>
      </w:r>
    </w:p>
    <w:p w:rsidR="008C411F" w:rsidRPr="00F77797" w:rsidRDefault="008C411F" w:rsidP="00A24286">
      <w:pPr>
        <w:ind w:firstLine="720"/>
        <w:jc w:val="both"/>
      </w:pPr>
      <w:r w:rsidRPr="00F77797">
        <w:t xml:space="preserve">9.1. Ліквідація та реорганізація (злиття, приєднання, поділ, перетворення) Підприємства здійснюється за рішенням Власника майна, рішенням господарського суду, чи у інших випадках, передбачених чинним законодавством. </w:t>
      </w:r>
    </w:p>
    <w:p w:rsidR="008C411F" w:rsidRPr="00F77797" w:rsidRDefault="008C411F" w:rsidP="00A24286">
      <w:pPr>
        <w:ind w:firstLine="720"/>
        <w:jc w:val="both"/>
      </w:pPr>
      <w:r w:rsidRPr="00F77797">
        <w:t xml:space="preserve">9.2. Ліквідація Підприємства здійснюється ліквідаційною комісією, яка утворюється Власником чи за рішенням господарського суду.  </w:t>
      </w:r>
    </w:p>
    <w:p w:rsidR="008C411F" w:rsidRPr="00F77797" w:rsidRDefault="008C411F" w:rsidP="00A24286">
      <w:pPr>
        <w:ind w:firstLine="720"/>
        <w:jc w:val="both"/>
      </w:pPr>
      <w:r w:rsidRPr="00F77797">
        <w:rPr>
          <w:lang w:val="uk-UA"/>
        </w:rPr>
        <w:t>У</w:t>
      </w:r>
      <w:r w:rsidRPr="00F77797">
        <w:t xml:space="preserve"> разі банкрутства Підприємства його ліквідація проводиться згідно з Законом України "Про відновлення платоспроможності боржника або визнання його банкрутом". </w:t>
      </w:r>
    </w:p>
    <w:p w:rsidR="008C411F" w:rsidRPr="00F77797" w:rsidRDefault="008C411F" w:rsidP="00A24286">
      <w:pPr>
        <w:ind w:firstLine="720"/>
        <w:jc w:val="both"/>
      </w:pPr>
      <w:r w:rsidRPr="00F77797">
        <w:t xml:space="preserve">9.3. З моменту призначення ліквідаційної комісії до неї переходять повноваження по управлінню Підприємством. Ліквідаційна комісія складає ліквідаційний баланс Підприємства і подає його </w:t>
      </w:r>
      <w:r w:rsidRPr="00F77797">
        <w:rPr>
          <w:lang w:val="uk-UA"/>
        </w:rPr>
        <w:t xml:space="preserve">на затвердження </w:t>
      </w:r>
      <w:r w:rsidRPr="00F77797">
        <w:t xml:space="preserve">органу, який призначив ліквідаційну комісію.  </w:t>
      </w:r>
    </w:p>
    <w:p w:rsidR="008C411F" w:rsidRPr="00F77797" w:rsidRDefault="008C411F" w:rsidP="00A24286">
      <w:pPr>
        <w:ind w:firstLine="720"/>
        <w:jc w:val="both"/>
      </w:pPr>
      <w:r w:rsidRPr="00F77797">
        <w:t>9.4. Активи та усі інші засоби Підприємства після розрахунків з бюджетом та іншими кредиторами передаються Власнику.</w:t>
      </w:r>
    </w:p>
    <w:p w:rsidR="008C411F" w:rsidRPr="00F77797" w:rsidRDefault="008C411F" w:rsidP="00A24286">
      <w:pPr>
        <w:ind w:firstLine="709"/>
      </w:pPr>
      <w:r w:rsidRPr="00F77797">
        <w:t>9.5. Ліквідація Підприємства вважається завершеною, а Підприємства таким, що припинило свою діяльність з моменту внесення запису про це до державного реєстру.</w:t>
      </w:r>
    </w:p>
    <w:p w:rsidR="008C411F" w:rsidRPr="00F77797" w:rsidRDefault="008C411F" w:rsidP="00A24286">
      <w:pPr>
        <w:ind w:firstLine="709"/>
      </w:pPr>
    </w:p>
    <w:p w:rsidR="008C411F" w:rsidRDefault="008C411F" w:rsidP="00A24286">
      <w:pPr>
        <w:rPr>
          <w:lang w:val="uk-UA"/>
        </w:rPr>
      </w:pPr>
    </w:p>
    <w:p w:rsidR="008C411F" w:rsidRDefault="008C411F" w:rsidP="00A24286">
      <w:pPr>
        <w:rPr>
          <w:lang w:val="uk-UA"/>
        </w:rPr>
      </w:pPr>
    </w:p>
    <w:p w:rsidR="008C411F" w:rsidRPr="00031561" w:rsidRDefault="008C411F" w:rsidP="00A24286">
      <w:pPr>
        <w:rPr>
          <w:lang w:val="uk-UA"/>
        </w:rPr>
      </w:pPr>
    </w:p>
    <w:p w:rsidR="008C411F" w:rsidRDefault="008C411F" w:rsidP="00A24286">
      <w:pPr>
        <w:jc w:val="center"/>
        <w:rPr>
          <w:lang w:val="uk-UA"/>
        </w:rPr>
      </w:pPr>
    </w:p>
    <w:p w:rsidR="008C411F" w:rsidRDefault="008C411F" w:rsidP="00031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eastAsia="uk-UA"/>
        </w:rPr>
      </w:pPr>
      <w:r>
        <w:rPr>
          <w:b/>
          <w:lang w:val="uk-UA" w:eastAsia="uk-UA"/>
        </w:rPr>
        <w:t xml:space="preserve">МІСЬКИЙ ГОЛОВА                                                                                      МЕЛЕШКО А.Р. </w:t>
      </w:r>
    </w:p>
    <w:p w:rsidR="008C411F" w:rsidRPr="00F77797" w:rsidRDefault="008C411F" w:rsidP="00A24286">
      <w:pPr>
        <w:jc w:val="center"/>
      </w:pPr>
      <w:r w:rsidRPr="00F77797">
        <w:t> </w:t>
      </w:r>
    </w:p>
    <w:p w:rsidR="008C411F" w:rsidRPr="00F77797" w:rsidRDefault="008C411F" w:rsidP="00A24286">
      <w:pPr>
        <w:jc w:val="center"/>
      </w:pPr>
      <w:r w:rsidRPr="00F77797">
        <w:t> </w:t>
      </w:r>
    </w:p>
    <w:p w:rsidR="008C411F" w:rsidRPr="00F77797" w:rsidRDefault="008C411F" w:rsidP="00A24286"/>
    <w:p w:rsidR="008C411F" w:rsidRPr="00F77797" w:rsidRDefault="008C411F" w:rsidP="00A24286">
      <w:pPr>
        <w:jc w:val="center"/>
      </w:pPr>
      <w:r w:rsidRPr="00F77797">
        <w:t> </w:t>
      </w:r>
    </w:p>
    <w:p w:rsidR="008C411F" w:rsidRPr="00F77797" w:rsidRDefault="008C411F" w:rsidP="00A24286"/>
    <w:p w:rsidR="008C411F" w:rsidRPr="00F77797" w:rsidRDefault="008C411F" w:rsidP="00A24286"/>
    <w:p w:rsidR="008C411F" w:rsidRPr="00F77797" w:rsidRDefault="008C411F" w:rsidP="00A24286"/>
    <w:p w:rsidR="008C411F" w:rsidRPr="00F77797" w:rsidRDefault="008C411F" w:rsidP="00A24286"/>
    <w:p w:rsidR="008C411F" w:rsidRPr="00CE6E31" w:rsidRDefault="008C411F" w:rsidP="000F37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eastAsia="uk-UA"/>
        </w:rPr>
      </w:pPr>
    </w:p>
    <w:sectPr w:rsidR="008C411F" w:rsidRPr="00CE6E31" w:rsidSect="002A54C7">
      <w:pgSz w:w="11906" w:h="16838"/>
      <w:pgMar w:top="851" w:right="1134"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411F" w:rsidRDefault="008C411F">
      <w:r>
        <w:separator/>
      </w:r>
    </w:p>
  </w:endnote>
  <w:endnote w:type="continuationSeparator" w:id="0">
    <w:p w:rsidR="008C411F" w:rsidRDefault="008C41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411F" w:rsidRDefault="008C411F">
      <w:r>
        <w:separator/>
      </w:r>
    </w:p>
  </w:footnote>
  <w:footnote w:type="continuationSeparator" w:id="0">
    <w:p w:rsidR="008C411F" w:rsidRDefault="008C41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1">
    <w:nsid w:val="00000003"/>
    <w:multiLevelType w:val="singleLevel"/>
    <w:tmpl w:val="00000003"/>
    <w:name w:val="WW8Num8"/>
    <w:lvl w:ilvl="0">
      <w:start w:val="1"/>
      <w:numFmt w:val="bullet"/>
      <w:lvlText w:val=""/>
      <w:lvlJc w:val="left"/>
      <w:pPr>
        <w:tabs>
          <w:tab w:val="num" w:pos="360"/>
        </w:tabs>
        <w:ind w:left="360" w:hanging="360"/>
      </w:pPr>
      <w:rPr>
        <w:rFonts w:ascii="Symbol" w:hAnsi="Symbol"/>
        <w:sz w:val="22"/>
      </w:rPr>
    </w:lvl>
  </w:abstractNum>
  <w:abstractNum w:abstractNumId="2">
    <w:nsid w:val="00000004"/>
    <w:multiLevelType w:val="singleLevel"/>
    <w:tmpl w:val="00000004"/>
    <w:name w:val="WW8Num11"/>
    <w:lvl w:ilvl="0">
      <w:start w:val="1"/>
      <w:numFmt w:val="bullet"/>
      <w:lvlText w:val="-"/>
      <w:lvlJc w:val="left"/>
      <w:pPr>
        <w:tabs>
          <w:tab w:val="num" w:pos="1080"/>
        </w:tabs>
        <w:ind w:left="1080" w:hanging="360"/>
      </w:pPr>
      <w:rPr>
        <w:rFonts w:ascii="Times New Roman" w:hAnsi="Times New Roman"/>
      </w:rPr>
    </w:lvl>
  </w:abstractNum>
  <w:abstractNum w:abstractNumId="3">
    <w:nsid w:val="00000005"/>
    <w:multiLevelType w:val="singleLevel"/>
    <w:tmpl w:val="00000005"/>
    <w:name w:val="WW8Num9"/>
    <w:lvl w:ilvl="0">
      <w:start w:val="1"/>
      <w:numFmt w:val="bullet"/>
      <w:lvlText w:val=""/>
      <w:lvlJc w:val="left"/>
      <w:pPr>
        <w:tabs>
          <w:tab w:val="num" w:pos="360"/>
        </w:tabs>
        <w:ind w:left="360" w:hanging="360"/>
      </w:pPr>
      <w:rPr>
        <w:rFonts w:ascii="Symbol" w:hAnsi="Symbol"/>
        <w:sz w:val="22"/>
      </w:rPr>
    </w:lvl>
  </w:abstractNum>
  <w:abstractNum w:abstractNumId="4">
    <w:nsid w:val="00000008"/>
    <w:multiLevelType w:val="multilevel"/>
    <w:tmpl w:val="00000008"/>
    <w:lvl w:ilvl="0">
      <w:start w:val="4"/>
      <w:numFmt w:val="decimal"/>
      <w:lvlText w:val="%1."/>
      <w:lvlJc w:val="left"/>
      <w:pPr>
        <w:tabs>
          <w:tab w:val="num" w:pos="720"/>
        </w:tabs>
        <w:ind w:left="720" w:hanging="360"/>
      </w:pPr>
      <w:rPr>
        <w:rFonts w:cs="Times New Roman"/>
      </w:rPr>
    </w:lvl>
    <w:lvl w:ilvl="1">
      <w:start w:val="2"/>
      <w:numFmt w:val="decimal"/>
      <w:lvlText w:val="%1.%2."/>
      <w:lvlJc w:val="left"/>
      <w:pPr>
        <w:tabs>
          <w:tab w:val="num" w:pos="1080"/>
        </w:tabs>
        <w:ind w:left="1080" w:hanging="360"/>
      </w:pPr>
      <w:rPr>
        <w:rFonts w:cs="Times New Roman"/>
      </w:rPr>
    </w:lvl>
    <w:lvl w:ilvl="2">
      <w:start w:val="1"/>
      <w:numFmt w:val="decimal"/>
      <w:lvlText w:val="%1.%2.%3."/>
      <w:lvlJc w:val="left"/>
      <w:pPr>
        <w:tabs>
          <w:tab w:val="num" w:pos="1440"/>
        </w:tabs>
        <w:ind w:left="1440" w:hanging="360"/>
      </w:pPr>
      <w:rPr>
        <w:rFonts w:cs="Times New Roman"/>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5">
    <w:nsid w:val="1B1E0B09"/>
    <w:multiLevelType w:val="multilevel"/>
    <w:tmpl w:val="F7ECBD38"/>
    <w:lvl w:ilvl="0">
      <w:start w:val="1"/>
      <w:numFmt w:val="bullet"/>
      <w:lvlText w:val="-"/>
      <w:lvlJc w:val="left"/>
      <w:pPr>
        <w:tabs>
          <w:tab w:val="num" w:pos="720"/>
        </w:tabs>
        <w:ind w:left="720" w:hanging="360"/>
      </w:pPr>
      <w:rPr>
        <w:rFonts w:ascii="Times New Roman" w:hAnsi="Times New Roman"/>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6">
    <w:nsid w:val="452A170F"/>
    <w:multiLevelType w:val="hybridMultilevel"/>
    <w:tmpl w:val="29FE6464"/>
    <w:lvl w:ilvl="0" w:tplc="0422000F">
      <w:start w:val="1"/>
      <w:numFmt w:val="decimal"/>
      <w:lvlText w:val="%1."/>
      <w:lvlJc w:val="left"/>
      <w:pPr>
        <w:ind w:left="1066" w:hanging="360"/>
      </w:pPr>
      <w:rPr>
        <w:rFonts w:cs="Times New Roman" w:hint="default"/>
      </w:rPr>
    </w:lvl>
    <w:lvl w:ilvl="1" w:tplc="04220019" w:tentative="1">
      <w:start w:val="1"/>
      <w:numFmt w:val="lowerLetter"/>
      <w:lvlText w:val="%2."/>
      <w:lvlJc w:val="left"/>
      <w:pPr>
        <w:ind w:left="1786" w:hanging="360"/>
      </w:pPr>
      <w:rPr>
        <w:rFonts w:cs="Times New Roman"/>
      </w:rPr>
    </w:lvl>
    <w:lvl w:ilvl="2" w:tplc="0422001B" w:tentative="1">
      <w:start w:val="1"/>
      <w:numFmt w:val="lowerRoman"/>
      <w:lvlText w:val="%3."/>
      <w:lvlJc w:val="right"/>
      <w:pPr>
        <w:ind w:left="2506" w:hanging="180"/>
      </w:pPr>
      <w:rPr>
        <w:rFonts w:cs="Times New Roman"/>
      </w:rPr>
    </w:lvl>
    <w:lvl w:ilvl="3" w:tplc="0422000F" w:tentative="1">
      <w:start w:val="1"/>
      <w:numFmt w:val="decimal"/>
      <w:lvlText w:val="%4."/>
      <w:lvlJc w:val="left"/>
      <w:pPr>
        <w:ind w:left="3226" w:hanging="360"/>
      </w:pPr>
      <w:rPr>
        <w:rFonts w:cs="Times New Roman"/>
      </w:rPr>
    </w:lvl>
    <w:lvl w:ilvl="4" w:tplc="04220019" w:tentative="1">
      <w:start w:val="1"/>
      <w:numFmt w:val="lowerLetter"/>
      <w:lvlText w:val="%5."/>
      <w:lvlJc w:val="left"/>
      <w:pPr>
        <w:ind w:left="3946" w:hanging="360"/>
      </w:pPr>
      <w:rPr>
        <w:rFonts w:cs="Times New Roman"/>
      </w:rPr>
    </w:lvl>
    <w:lvl w:ilvl="5" w:tplc="0422001B" w:tentative="1">
      <w:start w:val="1"/>
      <w:numFmt w:val="lowerRoman"/>
      <w:lvlText w:val="%6."/>
      <w:lvlJc w:val="right"/>
      <w:pPr>
        <w:ind w:left="4666" w:hanging="180"/>
      </w:pPr>
      <w:rPr>
        <w:rFonts w:cs="Times New Roman"/>
      </w:rPr>
    </w:lvl>
    <w:lvl w:ilvl="6" w:tplc="0422000F" w:tentative="1">
      <w:start w:val="1"/>
      <w:numFmt w:val="decimal"/>
      <w:lvlText w:val="%7."/>
      <w:lvlJc w:val="left"/>
      <w:pPr>
        <w:ind w:left="5386" w:hanging="360"/>
      </w:pPr>
      <w:rPr>
        <w:rFonts w:cs="Times New Roman"/>
      </w:rPr>
    </w:lvl>
    <w:lvl w:ilvl="7" w:tplc="04220019" w:tentative="1">
      <w:start w:val="1"/>
      <w:numFmt w:val="lowerLetter"/>
      <w:lvlText w:val="%8."/>
      <w:lvlJc w:val="left"/>
      <w:pPr>
        <w:ind w:left="6106" w:hanging="360"/>
      </w:pPr>
      <w:rPr>
        <w:rFonts w:cs="Times New Roman"/>
      </w:rPr>
    </w:lvl>
    <w:lvl w:ilvl="8" w:tplc="0422001B" w:tentative="1">
      <w:start w:val="1"/>
      <w:numFmt w:val="lowerRoman"/>
      <w:lvlText w:val="%9."/>
      <w:lvlJc w:val="right"/>
      <w:pPr>
        <w:ind w:left="6826" w:hanging="180"/>
      </w:pPr>
      <w:rPr>
        <w:rFonts w:cs="Times New Roman"/>
      </w:rPr>
    </w:lvl>
  </w:abstractNum>
  <w:abstractNum w:abstractNumId="7">
    <w:nsid w:val="784B329B"/>
    <w:multiLevelType w:val="hybridMultilevel"/>
    <w:tmpl w:val="6700C734"/>
    <w:lvl w:ilvl="0" w:tplc="00000002">
      <w:start w:val="1"/>
      <w:numFmt w:val="bullet"/>
      <w:lvlText w:val=""/>
      <w:lvlJc w:val="left"/>
      <w:pPr>
        <w:ind w:left="360" w:hanging="360"/>
      </w:pPr>
      <w:rPr>
        <w:rFonts w:ascii="Symbol" w:hAnsi="Symbol"/>
        <w:sz w:val="22"/>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num w:numId="1">
    <w:abstractNumId w:val="6"/>
  </w:num>
  <w:num w:numId="2">
    <w:abstractNumId w:val="2"/>
  </w:num>
  <w:num w:numId="3">
    <w:abstractNumId w:val="3"/>
  </w:num>
  <w:num w:numId="4">
    <w:abstractNumId w:val="4"/>
  </w:num>
  <w:num w:numId="5">
    <w:abstractNumId w:val="5"/>
  </w:num>
  <w:num w:numId="6">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62AA"/>
    <w:rsid w:val="00006F9C"/>
    <w:rsid w:val="00010DD1"/>
    <w:rsid w:val="00011560"/>
    <w:rsid w:val="00011B65"/>
    <w:rsid w:val="000150B3"/>
    <w:rsid w:val="000234B0"/>
    <w:rsid w:val="000269F8"/>
    <w:rsid w:val="00026C9F"/>
    <w:rsid w:val="000300EB"/>
    <w:rsid w:val="00031561"/>
    <w:rsid w:val="00032964"/>
    <w:rsid w:val="00040198"/>
    <w:rsid w:val="0004185A"/>
    <w:rsid w:val="00041B08"/>
    <w:rsid w:val="0004314F"/>
    <w:rsid w:val="00043A9A"/>
    <w:rsid w:val="00043D3C"/>
    <w:rsid w:val="0004529C"/>
    <w:rsid w:val="00046A16"/>
    <w:rsid w:val="00052657"/>
    <w:rsid w:val="000545BD"/>
    <w:rsid w:val="00060EEE"/>
    <w:rsid w:val="000619D3"/>
    <w:rsid w:val="00066FC8"/>
    <w:rsid w:val="0007195B"/>
    <w:rsid w:val="00071F57"/>
    <w:rsid w:val="00074D0E"/>
    <w:rsid w:val="00075950"/>
    <w:rsid w:val="00075A84"/>
    <w:rsid w:val="00076572"/>
    <w:rsid w:val="000806FD"/>
    <w:rsid w:val="00085BB6"/>
    <w:rsid w:val="0009093F"/>
    <w:rsid w:val="00093F5F"/>
    <w:rsid w:val="00094A24"/>
    <w:rsid w:val="000A0006"/>
    <w:rsid w:val="000A0F2E"/>
    <w:rsid w:val="000A30B8"/>
    <w:rsid w:val="000A4D7E"/>
    <w:rsid w:val="000A5AE0"/>
    <w:rsid w:val="000B00BB"/>
    <w:rsid w:val="000B1193"/>
    <w:rsid w:val="000B24B2"/>
    <w:rsid w:val="000B3191"/>
    <w:rsid w:val="000B46A7"/>
    <w:rsid w:val="000C0C7C"/>
    <w:rsid w:val="000C2DC3"/>
    <w:rsid w:val="000C5866"/>
    <w:rsid w:val="000D06D1"/>
    <w:rsid w:val="000D711D"/>
    <w:rsid w:val="000D760C"/>
    <w:rsid w:val="000E2C3B"/>
    <w:rsid w:val="000E4864"/>
    <w:rsid w:val="000F04F1"/>
    <w:rsid w:val="000F37ED"/>
    <w:rsid w:val="000F3B3E"/>
    <w:rsid w:val="000F40A6"/>
    <w:rsid w:val="000F40AA"/>
    <w:rsid w:val="00100712"/>
    <w:rsid w:val="00102DB2"/>
    <w:rsid w:val="0010300D"/>
    <w:rsid w:val="00103CEA"/>
    <w:rsid w:val="001068C3"/>
    <w:rsid w:val="00106FF4"/>
    <w:rsid w:val="0011086F"/>
    <w:rsid w:val="00111B15"/>
    <w:rsid w:val="00113781"/>
    <w:rsid w:val="0011401C"/>
    <w:rsid w:val="00115A25"/>
    <w:rsid w:val="00115F20"/>
    <w:rsid w:val="00121C6D"/>
    <w:rsid w:val="00121C96"/>
    <w:rsid w:val="00125FDE"/>
    <w:rsid w:val="00130AD1"/>
    <w:rsid w:val="0013239C"/>
    <w:rsid w:val="001414FD"/>
    <w:rsid w:val="00144C6C"/>
    <w:rsid w:val="001479F7"/>
    <w:rsid w:val="0015067D"/>
    <w:rsid w:val="00150F2D"/>
    <w:rsid w:val="00156406"/>
    <w:rsid w:val="00161163"/>
    <w:rsid w:val="00162C03"/>
    <w:rsid w:val="00166A27"/>
    <w:rsid w:val="00171BE0"/>
    <w:rsid w:val="00173F7F"/>
    <w:rsid w:val="001742AC"/>
    <w:rsid w:val="001774E0"/>
    <w:rsid w:val="00182239"/>
    <w:rsid w:val="001865B9"/>
    <w:rsid w:val="00190CEA"/>
    <w:rsid w:val="00192473"/>
    <w:rsid w:val="001975B2"/>
    <w:rsid w:val="00197B58"/>
    <w:rsid w:val="001A0412"/>
    <w:rsid w:val="001A1B4F"/>
    <w:rsid w:val="001A341A"/>
    <w:rsid w:val="001A4467"/>
    <w:rsid w:val="001A63A2"/>
    <w:rsid w:val="001B0790"/>
    <w:rsid w:val="001B3150"/>
    <w:rsid w:val="001B396E"/>
    <w:rsid w:val="001B4B53"/>
    <w:rsid w:val="001B4DC1"/>
    <w:rsid w:val="001B6560"/>
    <w:rsid w:val="001B6DBD"/>
    <w:rsid w:val="001C27FA"/>
    <w:rsid w:val="001C2AE6"/>
    <w:rsid w:val="001C332F"/>
    <w:rsid w:val="001C35AA"/>
    <w:rsid w:val="001C47FB"/>
    <w:rsid w:val="001C51E7"/>
    <w:rsid w:val="001C7E2C"/>
    <w:rsid w:val="001D501D"/>
    <w:rsid w:val="001E484D"/>
    <w:rsid w:val="001F11BE"/>
    <w:rsid w:val="001F3009"/>
    <w:rsid w:val="001F38FA"/>
    <w:rsid w:val="001F5004"/>
    <w:rsid w:val="001F53EF"/>
    <w:rsid w:val="001F541C"/>
    <w:rsid w:val="002008FA"/>
    <w:rsid w:val="00203F07"/>
    <w:rsid w:val="00205148"/>
    <w:rsid w:val="00207A8E"/>
    <w:rsid w:val="00213A79"/>
    <w:rsid w:val="00216A23"/>
    <w:rsid w:val="00217B67"/>
    <w:rsid w:val="00220EE9"/>
    <w:rsid w:val="002216AF"/>
    <w:rsid w:val="00222054"/>
    <w:rsid w:val="00227E62"/>
    <w:rsid w:val="00230DA7"/>
    <w:rsid w:val="00232031"/>
    <w:rsid w:val="00232861"/>
    <w:rsid w:val="002332DC"/>
    <w:rsid w:val="00234CD1"/>
    <w:rsid w:val="002352EF"/>
    <w:rsid w:val="00235B25"/>
    <w:rsid w:val="00235EC6"/>
    <w:rsid w:val="0023784F"/>
    <w:rsid w:val="002410C3"/>
    <w:rsid w:val="00242603"/>
    <w:rsid w:val="00242D7F"/>
    <w:rsid w:val="002433A4"/>
    <w:rsid w:val="0024778E"/>
    <w:rsid w:val="00247E70"/>
    <w:rsid w:val="00250455"/>
    <w:rsid w:val="002517D4"/>
    <w:rsid w:val="00254405"/>
    <w:rsid w:val="00256356"/>
    <w:rsid w:val="00257815"/>
    <w:rsid w:val="00271B78"/>
    <w:rsid w:val="002732F1"/>
    <w:rsid w:val="00275CD6"/>
    <w:rsid w:val="002808E0"/>
    <w:rsid w:val="002813D5"/>
    <w:rsid w:val="00281E07"/>
    <w:rsid w:val="00284E38"/>
    <w:rsid w:val="00286873"/>
    <w:rsid w:val="00290096"/>
    <w:rsid w:val="00292E9E"/>
    <w:rsid w:val="002A25E8"/>
    <w:rsid w:val="002A3797"/>
    <w:rsid w:val="002A54C7"/>
    <w:rsid w:val="002A5ECE"/>
    <w:rsid w:val="002B231C"/>
    <w:rsid w:val="002B2428"/>
    <w:rsid w:val="002B7594"/>
    <w:rsid w:val="002C3027"/>
    <w:rsid w:val="002C50E5"/>
    <w:rsid w:val="002C5885"/>
    <w:rsid w:val="002D2E89"/>
    <w:rsid w:val="002D6D79"/>
    <w:rsid w:val="002E30CE"/>
    <w:rsid w:val="002E6D40"/>
    <w:rsid w:val="002F1737"/>
    <w:rsid w:val="002F7DC4"/>
    <w:rsid w:val="003036E1"/>
    <w:rsid w:val="003066E2"/>
    <w:rsid w:val="003135CB"/>
    <w:rsid w:val="00313718"/>
    <w:rsid w:val="00316FE5"/>
    <w:rsid w:val="003214AC"/>
    <w:rsid w:val="00322AEA"/>
    <w:rsid w:val="003245EC"/>
    <w:rsid w:val="0032481D"/>
    <w:rsid w:val="0032499A"/>
    <w:rsid w:val="00325F2B"/>
    <w:rsid w:val="00326421"/>
    <w:rsid w:val="003268B0"/>
    <w:rsid w:val="003268EA"/>
    <w:rsid w:val="00327DC6"/>
    <w:rsid w:val="003318A6"/>
    <w:rsid w:val="00332E86"/>
    <w:rsid w:val="00336065"/>
    <w:rsid w:val="00344F60"/>
    <w:rsid w:val="00350A85"/>
    <w:rsid w:val="00350BCC"/>
    <w:rsid w:val="00350EB5"/>
    <w:rsid w:val="003605CC"/>
    <w:rsid w:val="00361E9C"/>
    <w:rsid w:val="0036223E"/>
    <w:rsid w:val="003622C6"/>
    <w:rsid w:val="0036427C"/>
    <w:rsid w:val="00365042"/>
    <w:rsid w:val="003710D5"/>
    <w:rsid w:val="00373AD1"/>
    <w:rsid w:val="00377057"/>
    <w:rsid w:val="00380A41"/>
    <w:rsid w:val="003824C1"/>
    <w:rsid w:val="0038575E"/>
    <w:rsid w:val="00385EE9"/>
    <w:rsid w:val="00386224"/>
    <w:rsid w:val="003877C2"/>
    <w:rsid w:val="00390225"/>
    <w:rsid w:val="00392BCE"/>
    <w:rsid w:val="00394E23"/>
    <w:rsid w:val="00396E01"/>
    <w:rsid w:val="003A1F83"/>
    <w:rsid w:val="003A4D7E"/>
    <w:rsid w:val="003B1276"/>
    <w:rsid w:val="003B1D50"/>
    <w:rsid w:val="003B39B7"/>
    <w:rsid w:val="003B6DF4"/>
    <w:rsid w:val="003C006D"/>
    <w:rsid w:val="003C0190"/>
    <w:rsid w:val="003C24AE"/>
    <w:rsid w:val="003C26B4"/>
    <w:rsid w:val="003C6169"/>
    <w:rsid w:val="003C66C8"/>
    <w:rsid w:val="003C6817"/>
    <w:rsid w:val="003D274E"/>
    <w:rsid w:val="003D3BB9"/>
    <w:rsid w:val="003D3FE6"/>
    <w:rsid w:val="003E01B2"/>
    <w:rsid w:val="003E1B04"/>
    <w:rsid w:val="003E1D6F"/>
    <w:rsid w:val="003E3BFC"/>
    <w:rsid w:val="003E48F2"/>
    <w:rsid w:val="003F52C2"/>
    <w:rsid w:val="003F646E"/>
    <w:rsid w:val="00401D55"/>
    <w:rsid w:val="00404A7D"/>
    <w:rsid w:val="0040591A"/>
    <w:rsid w:val="004059B6"/>
    <w:rsid w:val="00405E04"/>
    <w:rsid w:val="00407311"/>
    <w:rsid w:val="00407857"/>
    <w:rsid w:val="00410D0C"/>
    <w:rsid w:val="0041238F"/>
    <w:rsid w:val="00413539"/>
    <w:rsid w:val="004140CE"/>
    <w:rsid w:val="00415B30"/>
    <w:rsid w:val="00416EED"/>
    <w:rsid w:val="00417B57"/>
    <w:rsid w:val="00417C9A"/>
    <w:rsid w:val="004342E1"/>
    <w:rsid w:val="004376FC"/>
    <w:rsid w:val="00442B27"/>
    <w:rsid w:val="00442E8C"/>
    <w:rsid w:val="00444A9A"/>
    <w:rsid w:val="00445FE1"/>
    <w:rsid w:val="004526B6"/>
    <w:rsid w:val="0045620D"/>
    <w:rsid w:val="00460E70"/>
    <w:rsid w:val="0046496A"/>
    <w:rsid w:val="004674BA"/>
    <w:rsid w:val="00467B71"/>
    <w:rsid w:val="00470C39"/>
    <w:rsid w:val="0047193D"/>
    <w:rsid w:val="0047274B"/>
    <w:rsid w:val="0047444F"/>
    <w:rsid w:val="00474E87"/>
    <w:rsid w:val="00475D1B"/>
    <w:rsid w:val="00476732"/>
    <w:rsid w:val="00477882"/>
    <w:rsid w:val="00480D92"/>
    <w:rsid w:val="004830FB"/>
    <w:rsid w:val="004831C0"/>
    <w:rsid w:val="00484BDD"/>
    <w:rsid w:val="0048667A"/>
    <w:rsid w:val="0048695F"/>
    <w:rsid w:val="00494B37"/>
    <w:rsid w:val="004957F8"/>
    <w:rsid w:val="00496ABD"/>
    <w:rsid w:val="004970AC"/>
    <w:rsid w:val="004A629F"/>
    <w:rsid w:val="004A64B4"/>
    <w:rsid w:val="004A6A29"/>
    <w:rsid w:val="004B3EE8"/>
    <w:rsid w:val="004C063C"/>
    <w:rsid w:val="004C3BC6"/>
    <w:rsid w:val="004D0D68"/>
    <w:rsid w:val="004D5DE1"/>
    <w:rsid w:val="004D6FF8"/>
    <w:rsid w:val="004E1AF8"/>
    <w:rsid w:val="004E2B37"/>
    <w:rsid w:val="004E752A"/>
    <w:rsid w:val="004F1C2E"/>
    <w:rsid w:val="004F5AAF"/>
    <w:rsid w:val="00501F7B"/>
    <w:rsid w:val="00514539"/>
    <w:rsid w:val="00515150"/>
    <w:rsid w:val="00520938"/>
    <w:rsid w:val="005211AE"/>
    <w:rsid w:val="0052382B"/>
    <w:rsid w:val="00524900"/>
    <w:rsid w:val="0052498F"/>
    <w:rsid w:val="005277C8"/>
    <w:rsid w:val="005308A7"/>
    <w:rsid w:val="00530927"/>
    <w:rsid w:val="00533048"/>
    <w:rsid w:val="00535F02"/>
    <w:rsid w:val="00541C2F"/>
    <w:rsid w:val="0054269C"/>
    <w:rsid w:val="0054634B"/>
    <w:rsid w:val="0054684F"/>
    <w:rsid w:val="00553424"/>
    <w:rsid w:val="0055725B"/>
    <w:rsid w:val="0056000A"/>
    <w:rsid w:val="005620AD"/>
    <w:rsid w:val="00570282"/>
    <w:rsid w:val="005731E1"/>
    <w:rsid w:val="005737B3"/>
    <w:rsid w:val="00575E14"/>
    <w:rsid w:val="005772D0"/>
    <w:rsid w:val="005829E1"/>
    <w:rsid w:val="00583911"/>
    <w:rsid w:val="00584046"/>
    <w:rsid w:val="00584EAB"/>
    <w:rsid w:val="0058698A"/>
    <w:rsid w:val="00590B45"/>
    <w:rsid w:val="00592068"/>
    <w:rsid w:val="005938FD"/>
    <w:rsid w:val="005950FB"/>
    <w:rsid w:val="005A06B1"/>
    <w:rsid w:val="005A17DD"/>
    <w:rsid w:val="005B2408"/>
    <w:rsid w:val="005B43A8"/>
    <w:rsid w:val="005B597B"/>
    <w:rsid w:val="005B5E19"/>
    <w:rsid w:val="005C0DF2"/>
    <w:rsid w:val="005C1FB3"/>
    <w:rsid w:val="005C4501"/>
    <w:rsid w:val="005C483D"/>
    <w:rsid w:val="005C6C5A"/>
    <w:rsid w:val="005D04F2"/>
    <w:rsid w:val="005D1773"/>
    <w:rsid w:val="005D4CB5"/>
    <w:rsid w:val="005E232C"/>
    <w:rsid w:val="005E36E3"/>
    <w:rsid w:val="005E4FD6"/>
    <w:rsid w:val="005E71A1"/>
    <w:rsid w:val="005F001B"/>
    <w:rsid w:val="005F1522"/>
    <w:rsid w:val="005F7610"/>
    <w:rsid w:val="0060325E"/>
    <w:rsid w:val="006044F0"/>
    <w:rsid w:val="00605339"/>
    <w:rsid w:val="00611F22"/>
    <w:rsid w:val="0061329E"/>
    <w:rsid w:val="0061459E"/>
    <w:rsid w:val="00617129"/>
    <w:rsid w:val="00617B55"/>
    <w:rsid w:val="00622E76"/>
    <w:rsid w:val="00623886"/>
    <w:rsid w:val="0062411C"/>
    <w:rsid w:val="00631986"/>
    <w:rsid w:val="0063454C"/>
    <w:rsid w:val="006365C1"/>
    <w:rsid w:val="00641F71"/>
    <w:rsid w:val="0064382B"/>
    <w:rsid w:val="00644F34"/>
    <w:rsid w:val="006454CA"/>
    <w:rsid w:val="006501F4"/>
    <w:rsid w:val="0065522B"/>
    <w:rsid w:val="00655D5D"/>
    <w:rsid w:val="00661C15"/>
    <w:rsid w:val="00662FDF"/>
    <w:rsid w:val="00664BFC"/>
    <w:rsid w:val="00665989"/>
    <w:rsid w:val="00666427"/>
    <w:rsid w:val="0066795A"/>
    <w:rsid w:val="0067043C"/>
    <w:rsid w:val="00670528"/>
    <w:rsid w:val="00670A5B"/>
    <w:rsid w:val="00671063"/>
    <w:rsid w:val="0067228A"/>
    <w:rsid w:val="006800D2"/>
    <w:rsid w:val="006811FD"/>
    <w:rsid w:val="00681BCD"/>
    <w:rsid w:val="0068208D"/>
    <w:rsid w:val="0068504F"/>
    <w:rsid w:val="00685A42"/>
    <w:rsid w:val="006869CA"/>
    <w:rsid w:val="00690A88"/>
    <w:rsid w:val="0069292C"/>
    <w:rsid w:val="0069372B"/>
    <w:rsid w:val="00695D38"/>
    <w:rsid w:val="0069699F"/>
    <w:rsid w:val="006A0217"/>
    <w:rsid w:val="006A1F04"/>
    <w:rsid w:val="006A4C81"/>
    <w:rsid w:val="006A7727"/>
    <w:rsid w:val="006B0C43"/>
    <w:rsid w:val="006B16C8"/>
    <w:rsid w:val="006B3CCF"/>
    <w:rsid w:val="006B6036"/>
    <w:rsid w:val="006B7C63"/>
    <w:rsid w:val="006C430C"/>
    <w:rsid w:val="006C48D6"/>
    <w:rsid w:val="006C4CE7"/>
    <w:rsid w:val="006C4E13"/>
    <w:rsid w:val="006C6070"/>
    <w:rsid w:val="006C6577"/>
    <w:rsid w:val="006C7C38"/>
    <w:rsid w:val="006D3E52"/>
    <w:rsid w:val="006D3F63"/>
    <w:rsid w:val="006D4F54"/>
    <w:rsid w:val="006E5644"/>
    <w:rsid w:val="006E67EC"/>
    <w:rsid w:val="006E7BB5"/>
    <w:rsid w:val="006E7F3F"/>
    <w:rsid w:val="006F53FB"/>
    <w:rsid w:val="006F6297"/>
    <w:rsid w:val="006F7230"/>
    <w:rsid w:val="0070221B"/>
    <w:rsid w:val="00702D8C"/>
    <w:rsid w:val="0070669D"/>
    <w:rsid w:val="00711489"/>
    <w:rsid w:val="0071209B"/>
    <w:rsid w:val="00712225"/>
    <w:rsid w:val="00714336"/>
    <w:rsid w:val="00715525"/>
    <w:rsid w:val="007164A3"/>
    <w:rsid w:val="00717EE5"/>
    <w:rsid w:val="00720A4C"/>
    <w:rsid w:val="00720AD7"/>
    <w:rsid w:val="00722B13"/>
    <w:rsid w:val="00725C76"/>
    <w:rsid w:val="0073216D"/>
    <w:rsid w:val="007323BE"/>
    <w:rsid w:val="00733975"/>
    <w:rsid w:val="00734962"/>
    <w:rsid w:val="007357BB"/>
    <w:rsid w:val="007358D6"/>
    <w:rsid w:val="00736922"/>
    <w:rsid w:val="007369F7"/>
    <w:rsid w:val="007403F1"/>
    <w:rsid w:val="007448C0"/>
    <w:rsid w:val="007552F7"/>
    <w:rsid w:val="007552FD"/>
    <w:rsid w:val="007568AE"/>
    <w:rsid w:val="00756B34"/>
    <w:rsid w:val="00756D17"/>
    <w:rsid w:val="007608A2"/>
    <w:rsid w:val="00760B03"/>
    <w:rsid w:val="0076238C"/>
    <w:rsid w:val="00763B1E"/>
    <w:rsid w:val="00766B81"/>
    <w:rsid w:val="00767096"/>
    <w:rsid w:val="00767775"/>
    <w:rsid w:val="007866D1"/>
    <w:rsid w:val="00786ECD"/>
    <w:rsid w:val="007876AD"/>
    <w:rsid w:val="00792354"/>
    <w:rsid w:val="00794907"/>
    <w:rsid w:val="00796B61"/>
    <w:rsid w:val="007A07F3"/>
    <w:rsid w:val="007A2094"/>
    <w:rsid w:val="007A26E8"/>
    <w:rsid w:val="007A47B1"/>
    <w:rsid w:val="007B045D"/>
    <w:rsid w:val="007B1405"/>
    <w:rsid w:val="007B201A"/>
    <w:rsid w:val="007B234F"/>
    <w:rsid w:val="007B6B94"/>
    <w:rsid w:val="007C14FF"/>
    <w:rsid w:val="007C46B4"/>
    <w:rsid w:val="007D252D"/>
    <w:rsid w:val="007E2905"/>
    <w:rsid w:val="007E7B0C"/>
    <w:rsid w:val="007E7B94"/>
    <w:rsid w:val="007F1BDA"/>
    <w:rsid w:val="007F3917"/>
    <w:rsid w:val="00800B3C"/>
    <w:rsid w:val="008016EE"/>
    <w:rsid w:val="00803E0F"/>
    <w:rsid w:val="008068AE"/>
    <w:rsid w:val="0081223C"/>
    <w:rsid w:val="0081426D"/>
    <w:rsid w:val="008202FB"/>
    <w:rsid w:val="00820880"/>
    <w:rsid w:val="00823697"/>
    <w:rsid w:val="00826C1B"/>
    <w:rsid w:val="00831ACF"/>
    <w:rsid w:val="00834820"/>
    <w:rsid w:val="008355D9"/>
    <w:rsid w:val="008414B1"/>
    <w:rsid w:val="008416BD"/>
    <w:rsid w:val="0084182E"/>
    <w:rsid w:val="00845EF1"/>
    <w:rsid w:val="008467C3"/>
    <w:rsid w:val="0084719C"/>
    <w:rsid w:val="0085042F"/>
    <w:rsid w:val="00854312"/>
    <w:rsid w:val="00855925"/>
    <w:rsid w:val="008565A9"/>
    <w:rsid w:val="0085789B"/>
    <w:rsid w:val="00860B88"/>
    <w:rsid w:val="00861B65"/>
    <w:rsid w:val="0086466A"/>
    <w:rsid w:val="00870F2B"/>
    <w:rsid w:val="00871BED"/>
    <w:rsid w:val="00873A10"/>
    <w:rsid w:val="0087661B"/>
    <w:rsid w:val="0087690D"/>
    <w:rsid w:val="008809C6"/>
    <w:rsid w:val="008821BF"/>
    <w:rsid w:val="0088485C"/>
    <w:rsid w:val="00890EDA"/>
    <w:rsid w:val="00891340"/>
    <w:rsid w:val="0089501B"/>
    <w:rsid w:val="00896597"/>
    <w:rsid w:val="008973D9"/>
    <w:rsid w:val="008A20C8"/>
    <w:rsid w:val="008A22A5"/>
    <w:rsid w:val="008A4D55"/>
    <w:rsid w:val="008A5FB3"/>
    <w:rsid w:val="008A64FB"/>
    <w:rsid w:val="008B485A"/>
    <w:rsid w:val="008B7376"/>
    <w:rsid w:val="008C2A30"/>
    <w:rsid w:val="008C411F"/>
    <w:rsid w:val="008C63CA"/>
    <w:rsid w:val="008C745F"/>
    <w:rsid w:val="008D01C9"/>
    <w:rsid w:val="008D14C1"/>
    <w:rsid w:val="008D7932"/>
    <w:rsid w:val="008D7BBA"/>
    <w:rsid w:val="008E0783"/>
    <w:rsid w:val="008E1B6F"/>
    <w:rsid w:val="008E3561"/>
    <w:rsid w:val="008E6DD5"/>
    <w:rsid w:val="008F1D7D"/>
    <w:rsid w:val="008F43F0"/>
    <w:rsid w:val="008F5E58"/>
    <w:rsid w:val="00905A36"/>
    <w:rsid w:val="009064FF"/>
    <w:rsid w:val="009067B4"/>
    <w:rsid w:val="00912834"/>
    <w:rsid w:val="00912CC7"/>
    <w:rsid w:val="00913767"/>
    <w:rsid w:val="00914418"/>
    <w:rsid w:val="00916188"/>
    <w:rsid w:val="00917DA6"/>
    <w:rsid w:val="0092533B"/>
    <w:rsid w:val="009262DC"/>
    <w:rsid w:val="00932126"/>
    <w:rsid w:val="009323C4"/>
    <w:rsid w:val="00932676"/>
    <w:rsid w:val="00932838"/>
    <w:rsid w:val="00933607"/>
    <w:rsid w:val="00935B04"/>
    <w:rsid w:val="0094147E"/>
    <w:rsid w:val="00941614"/>
    <w:rsid w:val="009425E5"/>
    <w:rsid w:val="00942CBB"/>
    <w:rsid w:val="00943EEB"/>
    <w:rsid w:val="00947A15"/>
    <w:rsid w:val="0095025A"/>
    <w:rsid w:val="009579A5"/>
    <w:rsid w:val="00957CC0"/>
    <w:rsid w:val="00961E84"/>
    <w:rsid w:val="009648F2"/>
    <w:rsid w:val="00966A5D"/>
    <w:rsid w:val="009707C0"/>
    <w:rsid w:val="0097217F"/>
    <w:rsid w:val="0097262B"/>
    <w:rsid w:val="00977DAA"/>
    <w:rsid w:val="00981E45"/>
    <w:rsid w:val="00982BE2"/>
    <w:rsid w:val="00985A03"/>
    <w:rsid w:val="00985A41"/>
    <w:rsid w:val="009904B4"/>
    <w:rsid w:val="009916B4"/>
    <w:rsid w:val="009923CD"/>
    <w:rsid w:val="0099472E"/>
    <w:rsid w:val="00995024"/>
    <w:rsid w:val="00997B4A"/>
    <w:rsid w:val="00997BFA"/>
    <w:rsid w:val="009A0489"/>
    <w:rsid w:val="009A12A8"/>
    <w:rsid w:val="009A2774"/>
    <w:rsid w:val="009A42CC"/>
    <w:rsid w:val="009A5B32"/>
    <w:rsid w:val="009A645B"/>
    <w:rsid w:val="009A673D"/>
    <w:rsid w:val="009B4D71"/>
    <w:rsid w:val="009B6803"/>
    <w:rsid w:val="009C1C77"/>
    <w:rsid w:val="009C2D49"/>
    <w:rsid w:val="009C47EB"/>
    <w:rsid w:val="009C57C4"/>
    <w:rsid w:val="009D2840"/>
    <w:rsid w:val="009D5090"/>
    <w:rsid w:val="009D5117"/>
    <w:rsid w:val="009D6231"/>
    <w:rsid w:val="009F38B1"/>
    <w:rsid w:val="009F55B4"/>
    <w:rsid w:val="009F5641"/>
    <w:rsid w:val="009F6FC1"/>
    <w:rsid w:val="009F7DD1"/>
    <w:rsid w:val="00A01CCF"/>
    <w:rsid w:val="00A0271E"/>
    <w:rsid w:val="00A04336"/>
    <w:rsid w:val="00A05EA7"/>
    <w:rsid w:val="00A06F2C"/>
    <w:rsid w:val="00A110FF"/>
    <w:rsid w:val="00A17B45"/>
    <w:rsid w:val="00A220C4"/>
    <w:rsid w:val="00A24286"/>
    <w:rsid w:val="00A319C8"/>
    <w:rsid w:val="00A321B6"/>
    <w:rsid w:val="00A338F8"/>
    <w:rsid w:val="00A33F51"/>
    <w:rsid w:val="00A3654E"/>
    <w:rsid w:val="00A365C7"/>
    <w:rsid w:val="00A36A6F"/>
    <w:rsid w:val="00A36FF2"/>
    <w:rsid w:val="00A42BE9"/>
    <w:rsid w:val="00A5023D"/>
    <w:rsid w:val="00A50DB2"/>
    <w:rsid w:val="00A517D3"/>
    <w:rsid w:val="00A52B02"/>
    <w:rsid w:val="00A545BB"/>
    <w:rsid w:val="00A556A5"/>
    <w:rsid w:val="00A56922"/>
    <w:rsid w:val="00A56CEC"/>
    <w:rsid w:val="00A6415E"/>
    <w:rsid w:val="00A721E5"/>
    <w:rsid w:val="00A7452A"/>
    <w:rsid w:val="00A74EFB"/>
    <w:rsid w:val="00A809FC"/>
    <w:rsid w:val="00A80D32"/>
    <w:rsid w:val="00A820A1"/>
    <w:rsid w:val="00A8289A"/>
    <w:rsid w:val="00A90031"/>
    <w:rsid w:val="00A91C45"/>
    <w:rsid w:val="00A95965"/>
    <w:rsid w:val="00A95B53"/>
    <w:rsid w:val="00A96825"/>
    <w:rsid w:val="00A96A65"/>
    <w:rsid w:val="00AA1864"/>
    <w:rsid w:val="00AA3408"/>
    <w:rsid w:val="00AA6323"/>
    <w:rsid w:val="00AA6855"/>
    <w:rsid w:val="00AA6B95"/>
    <w:rsid w:val="00AB0335"/>
    <w:rsid w:val="00AB10DB"/>
    <w:rsid w:val="00AC2486"/>
    <w:rsid w:val="00AC557F"/>
    <w:rsid w:val="00AC5A56"/>
    <w:rsid w:val="00AC6A25"/>
    <w:rsid w:val="00AD0850"/>
    <w:rsid w:val="00AD1137"/>
    <w:rsid w:val="00AD2C99"/>
    <w:rsid w:val="00AE0FC9"/>
    <w:rsid w:val="00AE6006"/>
    <w:rsid w:val="00AF13C1"/>
    <w:rsid w:val="00AF7213"/>
    <w:rsid w:val="00AF77AA"/>
    <w:rsid w:val="00B00D89"/>
    <w:rsid w:val="00B02BA1"/>
    <w:rsid w:val="00B02C01"/>
    <w:rsid w:val="00B038A4"/>
    <w:rsid w:val="00B03967"/>
    <w:rsid w:val="00B05F00"/>
    <w:rsid w:val="00B06804"/>
    <w:rsid w:val="00B14F44"/>
    <w:rsid w:val="00B30DA1"/>
    <w:rsid w:val="00B42584"/>
    <w:rsid w:val="00B45501"/>
    <w:rsid w:val="00B50AFB"/>
    <w:rsid w:val="00B53114"/>
    <w:rsid w:val="00B53D10"/>
    <w:rsid w:val="00B54134"/>
    <w:rsid w:val="00B601FF"/>
    <w:rsid w:val="00B62622"/>
    <w:rsid w:val="00B677B7"/>
    <w:rsid w:val="00B77D48"/>
    <w:rsid w:val="00B80742"/>
    <w:rsid w:val="00B81C86"/>
    <w:rsid w:val="00B82426"/>
    <w:rsid w:val="00B844D5"/>
    <w:rsid w:val="00B859E3"/>
    <w:rsid w:val="00B85D57"/>
    <w:rsid w:val="00B860A8"/>
    <w:rsid w:val="00B87EC9"/>
    <w:rsid w:val="00B91478"/>
    <w:rsid w:val="00B95938"/>
    <w:rsid w:val="00B961A8"/>
    <w:rsid w:val="00B96422"/>
    <w:rsid w:val="00BA42FB"/>
    <w:rsid w:val="00BA4F06"/>
    <w:rsid w:val="00BA610D"/>
    <w:rsid w:val="00BA6CE7"/>
    <w:rsid w:val="00BB0D8A"/>
    <w:rsid w:val="00BB15CD"/>
    <w:rsid w:val="00BB22E4"/>
    <w:rsid w:val="00BB706B"/>
    <w:rsid w:val="00BC0856"/>
    <w:rsid w:val="00BC26CB"/>
    <w:rsid w:val="00BC2A79"/>
    <w:rsid w:val="00BC4E5E"/>
    <w:rsid w:val="00BC4E61"/>
    <w:rsid w:val="00BC740C"/>
    <w:rsid w:val="00BD0E13"/>
    <w:rsid w:val="00BD1599"/>
    <w:rsid w:val="00BD5FCA"/>
    <w:rsid w:val="00BD6D04"/>
    <w:rsid w:val="00BD7D4E"/>
    <w:rsid w:val="00BE23A6"/>
    <w:rsid w:val="00BE25A1"/>
    <w:rsid w:val="00BE558B"/>
    <w:rsid w:val="00BF0E31"/>
    <w:rsid w:val="00BF53BC"/>
    <w:rsid w:val="00C0046C"/>
    <w:rsid w:val="00C03508"/>
    <w:rsid w:val="00C035DD"/>
    <w:rsid w:val="00C1051B"/>
    <w:rsid w:val="00C157AF"/>
    <w:rsid w:val="00C20AB6"/>
    <w:rsid w:val="00C22C69"/>
    <w:rsid w:val="00C22E17"/>
    <w:rsid w:val="00C25717"/>
    <w:rsid w:val="00C2682F"/>
    <w:rsid w:val="00C318C1"/>
    <w:rsid w:val="00C323E5"/>
    <w:rsid w:val="00C32D89"/>
    <w:rsid w:val="00C3460C"/>
    <w:rsid w:val="00C37F7C"/>
    <w:rsid w:val="00C424ED"/>
    <w:rsid w:val="00C45452"/>
    <w:rsid w:val="00C46F37"/>
    <w:rsid w:val="00C50860"/>
    <w:rsid w:val="00C50B35"/>
    <w:rsid w:val="00C5270B"/>
    <w:rsid w:val="00C54888"/>
    <w:rsid w:val="00C55BCD"/>
    <w:rsid w:val="00C55F94"/>
    <w:rsid w:val="00C63335"/>
    <w:rsid w:val="00C63F19"/>
    <w:rsid w:val="00C768B8"/>
    <w:rsid w:val="00C76C01"/>
    <w:rsid w:val="00C800D3"/>
    <w:rsid w:val="00C8250E"/>
    <w:rsid w:val="00C827E9"/>
    <w:rsid w:val="00C836D5"/>
    <w:rsid w:val="00C851AA"/>
    <w:rsid w:val="00C90EEC"/>
    <w:rsid w:val="00C94655"/>
    <w:rsid w:val="00C95424"/>
    <w:rsid w:val="00C968C7"/>
    <w:rsid w:val="00CA049D"/>
    <w:rsid w:val="00CA2E44"/>
    <w:rsid w:val="00CB378E"/>
    <w:rsid w:val="00CB3A5D"/>
    <w:rsid w:val="00CB4E2D"/>
    <w:rsid w:val="00CB5F15"/>
    <w:rsid w:val="00CC018B"/>
    <w:rsid w:val="00CC2AC6"/>
    <w:rsid w:val="00CC4115"/>
    <w:rsid w:val="00CD30D3"/>
    <w:rsid w:val="00CD4A04"/>
    <w:rsid w:val="00CD5543"/>
    <w:rsid w:val="00CD60FC"/>
    <w:rsid w:val="00CD6A44"/>
    <w:rsid w:val="00CE2915"/>
    <w:rsid w:val="00CE3CF4"/>
    <w:rsid w:val="00CE4965"/>
    <w:rsid w:val="00CE6E31"/>
    <w:rsid w:val="00CF1A01"/>
    <w:rsid w:val="00CF1A23"/>
    <w:rsid w:val="00CF1C58"/>
    <w:rsid w:val="00CF67D8"/>
    <w:rsid w:val="00CF6C5E"/>
    <w:rsid w:val="00D04A0C"/>
    <w:rsid w:val="00D055FF"/>
    <w:rsid w:val="00D057EF"/>
    <w:rsid w:val="00D07FC9"/>
    <w:rsid w:val="00D1163D"/>
    <w:rsid w:val="00D1196A"/>
    <w:rsid w:val="00D140A4"/>
    <w:rsid w:val="00D157DA"/>
    <w:rsid w:val="00D16047"/>
    <w:rsid w:val="00D17922"/>
    <w:rsid w:val="00D20178"/>
    <w:rsid w:val="00D203F1"/>
    <w:rsid w:val="00D23D6E"/>
    <w:rsid w:val="00D24A81"/>
    <w:rsid w:val="00D30902"/>
    <w:rsid w:val="00D30FFB"/>
    <w:rsid w:val="00D3260A"/>
    <w:rsid w:val="00D32861"/>
    <w:rsid w:val="00D34AD2"/>
    <w:rsid w:val="00D372EF"/>
    <w:rsid w:val="00D42142"/>
    <w:rsid w:val="00D43472"/>
    <w:rsid w:val="00D45708"/>
    <w:rsid w:val="00D46CC5"/>
    <w:rsid w:val="00D50D35"/>
    <w:rsid w:val="00D528E0"/>
    <w:rsid w:val="00D551BA"/>
    <w:rsid w:val="00D57F1C"/>
    <w:rsid w:val="00D631AF"/>
    <w:rsid w:val="00D6745D"/>
    <w:rsid w:val="00D73E5C"/>
    <w:rsid w:val="00D77300"/>
    <w:rsid w:val="00D8258F"/>
    <w:rsid w:val="00D83493"/>
    <w:rsid w:val="00D834AE"/>
    <w:rsid w:val="00D872A2"/>
    <w:rsid w:val="00D932B2"/>
    <w:rsid w:val="00D93A0C"/>
    <w:rsid w:val="00D93D94"/>
    <w:rsid w:val="00D95DBB"/>
    <w:rsid w:val="00DA19BD"/>
    <w:rsid w:val="00DA1FDA"/>
    <w:rsid w:val="00DA6F75"/>
    <w:rsid w:val="00DB1587"/>
    <w:rsid w:val="00DD10E9"/>
    <w:rsid w:val="00DD1C20"/>
    <w:rsid w:val="00DD4244"/>
    <w:rsid w:val="00DD469A"/>
    <w:rsid w:val="00DE0F05"/>
    <w:rsid w:val="00DE1047"/>
    <w:rsid w:val="00DE2F7A"/>
    <w:rsid w:val="00DE3A73"/>
    <w:rsid w:val="00DE5C0A"/>
    <w:rsid w:val="00DE6750"/>
    <w:rsid w:val="00DE7B90"/>
    <w:rsid w:val="00DF10D7"/>
    <w:rsid w:val="00DF1135"/>
    <w:rsid w:val="00DF2B0D"/>
    <w:rsid w:val="00DF4524"/>
    <w:rsid w:val="00DF4AD0"/>
    <w:rsid w:val="00DF50F6"/>
    <w:rsid w:val="00E01C72"/>
    <w:rsid w:val="00E02AF0"/>
    <w:rsid w:val="00E03B12"/>
    <w:rsid w:val="00E05C71"/>
    <w:rsid w:val="00E0685D"/>
    <w:rsid w:val="00E10956"/>
    <w:rsid w:val="00E12AA0"/>
    <w:rsid w:val="00E14F75"/>
    <w:rsid w:val="00E17682"/>
    <w:rsid w:val="00E23E7D"/>
    <w:rsid w:val="00E25BDB"/>
    <w:rsid w:val="00E27803"/>
    <w:rsid w:val="00E31F96"/>
    <w:rsid w:val="00E323C0"/>
    <w:rsid w:val="00E37610"/>
    <w:rsid w:val="00E44BC2"/>
    <w:rsid w:val="00E461B4"/>
    <w:rsid w:val="00E50792"/>
    <w:rsid w:val="00E526AA"/>
    <w:rsid w:val="00E54401"/>
    <w:rsid w:val="00E546B6"/>
    <w:rsid w:val="00E54E0D"/>
    <w:rsid w:val="00E55612"/>
    <w:rsid w:val="00E57994"/>
    <w:rsid w:val="00E6193B"/>
    <w:rsid w:val="00E62726"/>
    <w:rsid w:val="00E63457"/>
    <w:rsid w:val="00E6563F"/>
    <w:rsid w:val="00E75F24"/>
    <w:rsid w:val="00E805FE"/>
    <w:rsid w:val="00E807BC"/>
    <w:rsid w:val="00E826B1"/>
    <w:rsid w:val="00E84C3C"/>
    <w:rsid w:val="00E91F47"/>
    <w:rsid w:val="00E92656"/>
    <w:rsid w:val="00E958D7"/>
    <w:rsid w:val="00E95D50"/>
    <w:rsid w:val="00EA0688"/>
    <w:rsid w:val="00EA0F60"/>
    <w:rsid w:val="00EA5BD3"/>
    <w:rsid w:val="00EB249C"/>
    <w:rsid w:val="00EB7C23"/>
    <w:rsid w:val="00EC256D"/>
    <w:rsid w:val="00EC326F"/>
    <w:rsid w:val="00EC4372"/>
    <w:rsid w:val="00EC5D41"/>
    <w:rsid w:val="00ED3941"/>
    <w:rsid w:val="00ED4C9E"/>
    <w:rsid w:val="00ED4D57"/>
    <w:rsid w:val="00ED7079"/>
    <w:rsid w:val="00EE0533"/>
    <w:rsid w:val="00EE1668"/>
    <w:rsid w:val="00EE1E33"/>
    <w:rsid w:val="00EE2A32"/>
    <w:rsid w:val="00EE6E15"/>
    <w:rsid w:val="00EE796E"/>
    <w:rsid w:val="00EE7AC7"/>
    <w:rsid w:val="00EF3166"/>
    <w:rsid w:val="00F01553"/>
    <w:rsid w:val="00F01815"/>
    <w:rsid w:val="00F034E4"/>
    <w:rsid w:val="00F036F5"/>
    <w:rsid w:val="00F04B91"/>
    <w:rsid w:val="00F04C53"/>
    <w:rsid w:val="00F06FEA"/>
    <w:rsid w:val="00F10FEA"/>
    <w:rsid w:val="00F20D2B"/>
    <w:rsid w:val="00F237CE"/>
    <w:rsid w:val="00F24F5F"/>
    <w:rsid w:val="00F256D6"/>
    <w:rsid w:val="00F26CA3"/>
    <w:rsid w:val="00F31D77"/>
    <w:rsid w:val="00F34D78"/>
    <w:rsid w:val="00F36CB9"/>
    <w:rsid w:val="00F40CED"/>
    <w:rsid w:val="00F41E9F"/>
    <w:rsid w:val="00F42B30"/>
    <w:rsid w:val="00F43ADC"/>
    <w:rsid w:val="00F44F48"/>
    <w:rsid w:val="00F45D46"/>
    <w:rsid w:val="00F508EE"/>
    <w:rsid w:val="00F512F4"/>
    <w:rsid w:val="00F53079"/>
    <w:rsid w:val="00F53963"/>
    <w:rsid w:val="00F53A7D"/>
    <w:rsid w:val="00F54D0A"/>
    <w:rsid w:val="00F5602C"/>
    <w:rsid w:val="00F610EB"/>
    <w:rsid w:val="00F6264D"/>
    <w:rsid w:val="00F643D0"/>
    <w:rsid w:val="00F66982"/>
    <w:rsid w:val="00F73EB9"/>
    <w:rsid w:val="00F74B4E"/>
    <w:rsid w:val="00F756DD"/>
    <w:rsid w:val="00F76A6A"/>
    <w:rsid w:val="00F77797"/>
    <w:rsid w:val="00F77CEA"/>
    <w:rsid w:val="00F80F2B"/>
    <w:rsid w:val="00F82FDD"/>
    <w:rsid w:val="00F8531F"/>
    <w:rsid w:val="00F85D6E"/>
    <w:rsid w:val="00F92D77"/>
    <w:rsid w:val="00F9318C"/>
    <w:rsid w:val="00F94A0F"/>
    <w:rsid w:val="00F978C8"/>
    <w:rsid w:val="00FA0D32"/>
    <w:rsid w:val="00FA21FD"/>
    <w:rsid w:val="00FA24B4"/>
    <w:rsid w:val="00FA277C"/>
    <w:rsid w:val="00FA572F"/>
    <w:rsid w:val="00FB0A8D"/>
    <w:rsid w:val="00FB0E34"/>
    <w:rsid w:val="00FB2F35"/>
    <w:rsid w:val="00FB7049"/>
    <w:rsid w:val="00FB7B52"/>
    <w:rsid w:val="00FC1E36"/>
    <w:rsid w:val="00FC26D0"/>
    <w:rsid w:val="00FC294E"/>
    <w:rsid w:val="00FC46DA"/>
    <w:rsid w:val="00FC60B6"/>
    <w:rsid w:val="00FC7CF0"/>
    <w:rsid w:val="00FD0FA0"/>
    <w:rsid w:val="00FD22A5"/>
    <w:rsid w:val="00FD325E"/>
    <w:rsid w:val="00FD38A0"/>
    <w:rsid w:val="00FD4008"/>
    <w:rsid w:val="00FD6B37"/>
    <w:rsid w:val="00FE00F3"/>
    <w:rsid w:val="00FE10DA"/>
    <w:rsid w:val="00FE1261"/>
    <w:rsid w:val="00FE3F8D"/>
    <w:rsid w:val="00FE706D"/>
    <w:rsid w:val="00FE7655"/>
    <w:rsid w:val="00FF3B65"/>
    <w:rsid w:val="00FF50FF"/>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locked="1" w:semiHidden="0" w:uiPriority="0"/>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locked="1" w:semiHidden="0" w:uiPriority="0"/>
    <w:lsdException w:name="Block Text" w:unhideWhenUsed="1"/>
    <w:lsdException w:name="Hyperlink" w:unhideWhenUsed="1"/>
    <w:lsdException w:name="FollowedHyperlink" w:locked="1" w:semiHidden="0" w:uiPriority="0"/>
    <w:lsdException w:name="Strong" w:locked="1" w:semiHidden="0" w:uiPriority="0" w:qFormat="1"/>
    <w:lsdException w:name="Emphasis" w:locked="1" w:semiHidden="0" w:uiPriority="0" w:qFormat="1"/>
    <w:lsdException w:name="Document Map" w:unhideWhenUsed="1"/>
    <w:lsdException w:name="Plain Text" w:locked="1" w:semiHidden="0" w:uiPriority="0"/>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73EB9"/>
    <w:rPr>
      <w:rFonts w:ascii="Cambria" w:hAnsi="Cambria" w:cs="Times New Roman"/>
      <w:b/>
      <w:bCs/>
      <w:color w:val="365F91"/>
      <w:sz w:val="28"/>
      <w:szCs w:val="28"/>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semiHidden/>
    <w:locked/>
    <w:rsid w:val="00A6415E"/>
    <w:rPr>
      <w:rFonts w:ascii="Cambria" w:hAnsi="Cambria" w:cs="Times New Roman"/>
      <w:b/>
      <w:bCs/>
      <w:i/>
      <w:iCs/>
      <w:color w:val="4F81BD"/>
      <w:sz w:val="24"/>
      <w:szCs w:val="24"/>
      <w:lang w:val="ru-RU" w:eastAsia="ru-RU"/>
    </w:rPr>
  </w:style>
  <w:style w:type="paragraph" w:styleId="NormalWeb">
    <w:name w:val="Normal (Web)"/>
    <w:aliases w:val="Обычный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
    <w:uiPriority w:val="99"/>
    <w:rsid w:val="0092533B"/>
    <w:pPr>
      <w:spacing w:after="120"/>
    </w:pPr>
  </w:style>
  <w:style w:type="character" w:customStyle="1" w:styleId="BodyTextChar">
    <w:name w:val="Body Text Char"/>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basedOn w:val="Normal"/>
    <w:link w:val="BodyTextIndent2Char"/>
    <w:uiPriority w:val="99"/>
    <w:rsid w:val="003D3BB9"/>
    <w:pPr>
      <w:spacing w:after="120" w:line="480" w:lineRule="auto"/>
      <w:ind w:left="283"/>
    </w:pPr>
  </w:style>
  <w:style w:type="character" w:customStyle="1" w:styleId="BodyTextIndent2Char">
    <w:name w:val="Body Text Indent 2 Char"/>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basedOn w:val="Normal"/>
    <w:link w:val="BodyTextIndent3Char"/>
    <w:uiPriority w:val="99"/>
    <w:rsid w:val="009C1C77"/>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
    <w:uiPriority w:val="99"/>
    <w:rsid w:val="00641F71"/>
    <w:pPr>
      <w:tabs>
        <w:tab w:val="center" w:pos="4677"/>
        <w:tab w:val="right" w:pos="9355"/>
      </w:tabs>
    </w:pPr>
    <w:rPr>
      <w:lang w:val="uk-UA"/>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semiHidden/>
    <w:rsid w:val="006F3B99"/>
    <w:rPr>
      <w:rFonts w:ascii="Times New Roman" w:eastAsia="Times New Roman" w:hAnsi="Times New Roman"/>
      <w:sz w:val="24"/>
      <w:szCs w:val="24"/>
      <w:lang w:val="ru-RU" w:eastAsia="ru-RU"/>
    </w:rPr>
  </w:style>
  <w:style w:type="character" w:customStyle="1" w:styleId="11">
    <w:name w:val="Нижний колонтитул Знак1"/>
    <w:basedOn w:val="DefaultParagraphFont"/>
    <w:uiPriority w:val="99"/>
    <w:semiHidden/>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 w:type="paragraph" w:customStyle="1" w:styleId="5">
    <w:name w:val="Абзац списка5"/>
    <w:basedOn w:val="Normal"/>
    <w:uiPriority w:val="99"/>
    <w:rsid w:val="00A36A6F"/>
    <w:pPr>
      <w:ind w:left="720"/>
    </w:pPr>
    <w:rPr>
      <w:spacing w:val="2"/>
      <w:sz w:val="28"/>
      <w:szCs w:val="22"/>
      <w:lang w:eastAsia="en-US"/>
    </w:rPr>
  </w:style>
  <w:style w:type="paragraph" w:customStyle="1" w:styleId="211">
    <w:name w:val="Основний текст 21"/>
    <w:basedOn w:val="Normal"/>
    <w:uiPriority w:val="99"/>
    <w:rsid w:val="006D4F54"/>
    <w:pPr>
      <w:suppressAutoHyphens/>
      <w:spacing w:after="120" w:line="480" w:lineRule="auto"/>
    </w:pPr>
    <w:rPr>
      <w:lang w:val="uk-UA" w:eastAsia="zh-CN"/>
    </w:rPr>
  </w:style>
  <w:style w:type="character" w:customStyle="1" w:styleId="rvts37">
    <w:name w:val="rvts37"/>
    <w:basedOn w:val="DefaultParagraphFont"/>
    <w:uiPriority w:val="99"/>
    <w:rsid w:val="00E55612"/>
    <w:rPr>
      <w:rFonts w:cs="Times New Roman"/>
    </w:rPr>
  </w:style>
  <w:style w:type="paragraph" w:customStyle="1" w:styleId="31">
    <w:name w:val="Основной текст с отступом 31"/>
    <w:basedOn w:val="Normal"/>
    <w:uiPriority w:val="99"/>
    <w:rsid w:val="00A24286"/>
    <w:pPr>
      <w:widowControl w:val="0"/>
      <w:suppressAutoHyphens/>
      <w:ind w:firstLine="426"/>
      <w:jc w:val="both"/>
    </w:pPr>
    <w:rPr>
      <w:rFonts w:eastAsia="Calibri"/>
      <w:kern w:val="1"/>
      <w:sz w:val="22"/>
    </w:rPr>
  </w:style>
</w:styles>
</file>

<file path=word/webSettings.xml><?xml version="1.0" encoding="utf-8"?>
<w:webSettings xmlns:r="http://schemas.openxmlformats.org/officeDocument/2006/relationships" xmlns:w="http://schemas.openxmlformats.org/wordprocessingml/2006/main">
  <w:divs>
    <w:div w:id="228469630">
      <w:marLeft w:val="0"/>
      <w:marRight w:val="0"/>
      <w:marTop w:val="0"/>
      <w:marBottom w:val="0"/>
      <w:divBdr>
        <w:top w:val="none" w:sz="0" w:space="0" w:color="auto"/>
        <w:left w:val="none" w:sz="0" w:space="0" w:color="auto"/>
        <w:bottom w:val="none" w:sz="0" w:space="0" w:color="auto"/>
        <w:right w:val="none" w:sz="0" w:space="0" w:color="auto"/>
      </w:divBdr>
    </w:div>
    <w:div w:id="228469631">
      <w:marLeft w:val="0"/>
      <w:marRight w:val="0"/>
      <w:marTop w:val="0"/>
      <w:marBottom w:val="0"/>
      <w:divBdr>
        <w:top w:val="none" w:sz="0" w:space="0" w:color="auto"/>
        <w:left w:val="none" w:sz="0" w:space="0" w:color="auto"/>
        <w:bottom w:val="none" w:sz="0" w:space="0" w:color="auto"/>
        <w:right w:val="none" w:sz="0" w:space="0" w:color="auto"/>
      </w:divBdr>
    </w:div>
    <w:div w:id="228469632">
      <w:marLeft w:val="0"/>
      <w:marRight w:val="0"/>
      <w:marTop w:val="0"/>
      <w:marBottom w:val="0"/>
      <w:divBdr>
        <w:top w:val="none" w:sz="0" w:space="0" w:color="auto"/>
        <w:left w:val="none" w:sz="0" w:space="0" w:color="auto"/>
        <w:bottom w:val="none" w:sz="0" w:space="0" w:color="auto"/>
        <w:right w:val="none" w:sz="0" w:space="0" w:color="auto"/>
      </w:divBdr>
    </w:div>
    <w:div w:id="228469633">
      <w:marLeft w:val="0"/>
      <w:marRight w:val="0"/>
      <w:marTop w:val="0"/>
      <w:marBottom w:val="0"/>
      <w:divBdr>
        <w:top w:val="none" w:sz="0" w:space="0" w:color="auto"/>
        <w:left w:val="none" w:sz="0" w:space="0" w:color="auto"/>
        <w:bottom w:val="none" w:sz="0" w:space="0" w:color="auto"/>
        <w:right w:val="none" w:sz="0" w:space="0" w:color="auto"/>
      </w:divBdr>
    </w:div>
    <w:div w:id="228469634">
      <w:marLeft w:val="0"/>
      <w:marRight w:val="0"/>
      <w:marTop w:val="0"/>
      <w:marBottom w:val="0"/>
      <w:divBdr>
        <w:top w:val="none" w:sz="0" w:space="0" w:color="auto"/>
        <w:left w:val="none" w:sz="0" w:space="0" w:color="auto"/>
        <w:bottom w:val="none" w:sz="0" w:space="0" w:color="auto"/>
        <w:right w:val="none" w:sz="0" w:space="0" w:color="auto"/>
      </w:divBdr>
    </w:div>
    <w:div w:id="228469635">
      <w:marLeft w:val="0"/>
      <w:marRight w:val="0"/>
      <w:marTop w:val="0"/>
      <w:marBottom w:val="0"/>
      <w:divBdr>
        <w:top w:val="none" w:sz="0" w:space="0" w:color="auto"/>
        <w:left w:val="none" w:sz="0" w:space="0" w:color="auto"/>
        <w:bottom w:val="none" w:sz="0" w:space="0" w:color="auto"/>
        <w:right w:val="none" w:sz="0" w:space="0" w:color="auto"/>
      </w:divBdr>
    </w:div>
    <w:div w:id="228469636">
      <w:marLeft w:val="0"/>
      <w:marRight w:val="0"/>
      <w:marTop w:val="0"/>
      <w:marBottom w:val="0"/>
      <w:divBdr>
        <w:top w:val="none" w:sz="0" w:space="0" w:color="auto"/>
        <w:left w:val="none" w:sz="0" w:space="0" w:color="auto"/>
        <w:bottom w:val="none" w:sz="0" w:space="0" w:color="auto"/>
        <w:right w:val="none" w:sz="0" w:space="0" w:color="auto"/>
      </w:divBdr>
    </w:div>
    <w:div w:id="228469637">
      <w:marLeft w:val="0"/>
      <w:marRight w:val="0"/>
      <w:marTop w:val="0"/>
      <w:marBottom w:val="0"/>
      <w:divBdr>
        <w:top w:val="none" w:sz="0" w:space="0" w:color="auto"/>
        <w:left w:val="none" w:sz="0" w:space="0" w:color="auto"/>
        <w:bottom w:val="none" w:sz="0" w:space="0" w:color="auto"/>
        <w:right w:val="none" w:sz="0" w:space="0" w:color="auto"/>
      </w:divBdr>
    </w:div>
    <w:div w:id="228469638">
      <w:marLeft w:val="0"/>
      <w:marRight w:val="0"/>
      <w:marTop w:val="0"/>
      <w:marBottom w:val="0"/>
      <w:divBdr>
        <w:top w:val="none" w:sz="0" w:space="0" w:color="auto"/>
        <w:left w:val="none" w:sz="0" w:space="0" w:color="auto"/>
        <w:bottom w:val="none" w:sz="0" w:space="0" w:color="auto"/>
        <w:right w:val="none" w:sz="0" w:space="0" w:color="auto"/>
      </w:divBdr>
    </w:div>
    <w:div w:id="228469639">
      <w:marLeft w:val="0"/>
      <w:marRight w:val="0"/>
      <w:marTop w:val="0"/>
      <w:marBottom w:val="0"/>
      <w:divBdr>
        <w:top w:val="none" w:sz="0" w:space="0" w:color="auto"/>
        <w:left w:val="none" w:sz="0" w:space="0" w:color="auto"/>
        <w:bottom w:val="none" w:sz="0" w:space="0" w:color="auto"/>
        <w:right w:val="none" w:sz="0" w:space="0" w:color="auto"/>
      </w:divBdr>
    </w:div>
    <w:div w:id="228469640">
      <w:marLeft w:val="0"/>
      <w:marRight w:val="0"/>
      <w:marTop w:val="0"/>
      <w:marBottom w:val="0"/>
      <w:divBdr>
        <w:top w:val="none" w:sz="0" w:space="0" w:color="auto"/>
        <w:left w:val="none" w:sz="0" w:space="0" w:color="auto"/>
        <w:bottom w:val="none" w:sz="0" w:space="0" w:color="auto"/>
        <w:right w:val="none" w:sz="0" w:space="0" w:color="auto"/>
      </w:divBdr>
    </w:div>
    <w:div w:id="228469641">
      <w:marLeft w:val="0"/>
      <w:marRight w:val="0"/>
      <w:marTop w:val="0"/>
      <w:marBottom w:val="0"/>
      <w:divBdr>
        <w:top w:val="none" w:sz="0" w:space="0" w:color="auto"/>
        <w:left w:val="none" w:sz="0" w:space="0" w:color="auto"/>
        <w:bottom w:val="none" w:sz="0" w:space="0" w:color="auto"/>
        <w:right w:val="none" w:sz="0" w:space="0" w:color="auto"/>
      </w:divBdr>
    </w:div>
    <w:div w:id="228469642">
      <w:marLeft w:val="0"/>
      <w:marRight w:val="0"/>
      <w:marTop w:val="0"/>
      <w:marBottom w:val="0"/>
      <w:divBdr>
        <w:top w:val="none" w:sz="0" w:space="0" w:color="auto"/>
        <w:left w:val="none" w:sz="0" w:space="0" w:color="auto"/>
        <w:bottom w:val="none" w:sz="0" w:space="0" w:color="auto"/>
        <w:right w:val="none" w:sz="0" w:space="0" w:color="auto"/>
      </w:divBdr>
    </w:div>
    <w:div w:id="228469643">
      <w:marLeft w:val="0"/>
      <w:marRight w:val="0"/>
      <w:marTop w:val="0"/>
      <w:marBottom w:val="0"/>
      <w:divBdr>
        <w:top w:val="none" w:sz="0" w:space="0" w:color="auto"/>
        <w:left w:val="none" w:sz="0" w:space="0" w:color="auto"/>
        <w:bottom w:val="none" w:sz="0" w:space="0" w:color="auto"/>
        <w:right w:val="none" w:sz="0" w:space="0" w:color="auto"/>
      </w:divBdr>
    </w:div>
    <w:div w:id="2284696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15</Pages>
  <Words>25436</Words>
  <Characters>14500</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до рішення ХХХХІІІ сесії Новороздільської міської ради </dc:title>
  <dc:subject/>
  <dc:creator>RePack by Diakov</dc:creator>
  <cp:keywords/>
  <dc:description/>
  <cp:lastModifiedBy>Фокс</cp:lastModifiedBy>
  <cp:revision>2</cp:revision>
  <cp:lastPrinted>2019-02-25T13:00:00Z</cp:lastPrinted>
  <dcterms:created xsi:type="dcterms:W3CDTF">2019-02-27T19:39:00Z</dcterms:created>
  <dcterms:modified xsi:type="dcterms:W3CDTF">2019-02-27T19:39:00Z</dcterms:modified>
</cp:coreProperties>
</file>