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1FA" w:rsidRDefault="00F971FA"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tbl>
      <w:tblPr>
        <w:tblW w:w="9606" w:type="dxa"/>
        <w:tblLook w:val="00A0"/>
      </w:tblPr>
      <w:tblGrid>
        <w:gridCol w:w="5495"/>
        <w:gridCol w:w="4111"/>
      </w:tblGrid>
      <w:tr w:rsidR="00F971FA" w:rsidRPr="005277C8" w:rsidTr="00C8250E">
        <w:tc>
          <w:tcPr>
            <w:tcW w:w="5495" w:type="dxa"/>
          </w:tcPr>
          <w:p w:rsidR="00F971FA" w:rsidRPr="005277C8" w:rsidRDefault="00F971FA" w:rsidP="00C8250E">
            <w:pPr>
              <w:tabs>
                <w:tab w:val="left" w:pos="10992"/>
                <w:tab w:val="left" w:pos="11908"/>
                <w:tab w:val="left" w:pos="12824"/>
                <w:tab w:val="left" w:pos="13740"/>
                <w:tab w:val="left" w:pos="14656"/>
              </w:tabs>
              <w:jc w:val="center"/>
            </w:pPr>
          </w:p>
        </w:tc>
        <w:tc>
          <w:tcPr>
            <w:tcW w:w="4111" w:type="dxa"/>
          </w:tcPr>
          <w:p w:rsidR="00F971FA" w:rsidRDefault="00F971FA" w:rsidP="00C8250E">
            <w:pPr>
              <w:tabs>
                <w:tab w:val="left" w:pos="10992"/>
                <w:tab w:val="left" w:pos="11908"/>
                <w:tab w:val="left" w:pos="12824"/>
                <w:tab w:val="left" w:pos="13740"/>
                <w:tab w:val="left" w:pos="14656"/>
              </w:tabs>
              <w:jc w:val="both"/>
              <w:rPr>
                <w:lang w:val="uk-UA"/>
              </w:rPr>
            </w:pPr>
          </w:p>
          <w:p w:rsidR="00F971FA" w:rsidRPr="00CE6E31" w:rsidRDefault="00F971FA" w:rsidP="00C8250E">
            <w:pPr>
              <w:tabs>
                <w:tab w:val="left" w:pos="10992"/>
                <w:tab w:val="left" w:pos="11908"/>
                <w:tab w:val="left" w:pos="12824"/>
                <w:tab w:val="left" w:pos="13740"/>
                <w:tab w:val="left" w:pos="14656"/>
              </w:tabs>
              <w:jc w:val="both"/>
              <w:rPr>
                <w:lang w:val="uk-UA"/>
              </w:rPr>
            </w:pPr>
            <w:r>
              <w:rPr>
                <w:lang w:val="uk-UA"/>
              </w:rPr>
              <w:t>ДОДА</w:t>
            </w:r>
            <w:r w:rsidRPr="00CE6E31">
              <w:rPr>
                <w:lang w:val="uk-UA"/>
              </w:rPr>
              <w:t>ТОК до рішення ХХХХ</w:t>
            </w:r>
            <w:r>
              <w:rPr>
                <w:lang w:val="uk-UA"/>
              </w:rPr>
              <w:t xml:space="preserve">ІІІ </w:t>
            </w:r>
            <w:r w:rsidRPr="00CE6E31">
              <w:rPr>
                <w:lang w:val="uk-UA"/>
              </w:rPr>
              <w:t xml:space="preserve">сесії Новороздільської міської ради </w:t>
            </w:r>
          </w:p>
          <w:p w:rsidR="00F971FA" w:rsidRPr="005277C8" w:rsidRDefault="00F971FA" w:rsidP="00C8250E">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F971FA" w:rsidRPr="005277C8" w:rsidRDefault="00F971FA" w:rsidP="00015A7F">
            <w:pPr>
              <w:tabs>
                <w:tab w:val="left" w:pos="10992"/>
                <w:tab w:val="left" w:pos="11908"/>
                <w:tab w:val="left" w:pos="12824"/>
                <w:tab w:val="left" w:pos="13740"/>
                <w:tab w:val="left" w:pos="14656"/>
              </w:tabs>
              <w:jc w:val="both"/>
            </w:pPr>
            <w:r w:rsidRPr="005277C8">
              <w:t xml:space="preserve">№ </w:t>
            </w:r>
            <w:r>
              <w:rPr>
                <w:lang w:val="uk-UA"/>
              </w:rPr>
              <w:t>964</w:t>
            </w:r>
            <w:r w:rsidRPr="005277C8">
              <w:t xml:space="preserve"> від </w:t>
            </w:r>
            <w:r>
              <w:rPr>
                <w:lang w:val="uk-UA"/>
              </w:rPr>
              <w:t>22</w:t>
            </w:r>
            <w:r w:rsidRPr="005277C8">
              <w:t>.</w:t>
            </w:r>
            <w:r>
              <w:rPr>
                <w:lang w:val="uk-UA"/>
              </w:rPr>
              <w:t>0</w:t>
            </w:r>
            <w:r w:rsidRPr="005277C8">
              <w:t>2.201</w:t>
            </w:r>
            <w:r>
              <w:rPr>
                <w:lang w:val="uk-UA"/>
              </w:rPr>
              <w:t>9</w:t>
            </w:r>
            <w:r w:rsidRPr="005277C8">
              <w:t xml:space="preserve"> року</w:t>
            </w:r>
          </w:p>
        </w:tc>
      </w:tr>
    </w:tbl>
    <w:p w:rsidR="00F971FA" w:rsidRDefault="00F971FA" w:rsidP="00A24286">
      <w:pPr>
        <w:pStyle w:val="Heading3"/>
        <w:keepLines w:val="0"/>
        <w:widowControl w:val="0"/>
        <w:numPr>
          <w:ilvl w:val="2"/>
          <w:numId w:val="0"/>
        </w:numPr>
        <w:tabs>
          <w:tab w:val="num" w:pos="720"/>
        </w:tabs>
        <w:suppressAutoHyphens/>
        <w:spacing w:before="0"/>
        <w:jc w:val="center"/>
        <w:rPr>
          <w:rFonts w:ascii="Times New Roman" w:hAnsi="Times New Roman"/>
          <w:color w:val="auto"/>
          <w:lang w:val="uk-UA"/>
        </w:rPr>
      </w:pPr>
    </w:p>
    <w:p w:rsidR="00F971FA" w:rsidRPr="00A24286" w:rsidRDefault="00F971FA" w:rsidP="00A24286">
      <w:pPr>
        <w:pStyle w:val="Heading3"/>
        <w:keepLines w:val="0"/>
        <w:widowControl w:val="0"/>
        <w:numPr>
          <w:ilvl w:val="2"/>
          <w:numId w:val="0"/>
        </w:numPr>
        <w:tabs>
          <w:tab w:val="num" w:pos="720"/>
        </w:tabs>
        <w:suppressAutoHyphens/>
        <w:spacing w:before="0"/>
        <w:jc w:val="center"/>
        <w:rPr>
          <w:rFonts w:ascii="Times New Roman" w:hAnsi="Times New Roman"/>
          <w:color w:val="auto"/>
        </w:rPr>
      </w:pPr>
      <w:r w:rsidRPr="00A24286">
        <w:rPr>
          <w:rFonts w:ascii="Times New Roman" w:hAnsi="Times New Roman"/>
          <w:color w:val="auto"/>
        </w:rPr>
        <w:t>С Т А Т У Т</w:t>
      </w:r>
    </w:p>
    <w:p w:rsidR="00F971FA" w:rsidRPr="00F77797" w:rsidRDefault="00F971FA" w:rsidP="00A24286">
      <w:pPr>
        <w:jc w:val="center"/>
        <w:rPr>
          <w:b/>
        </w:rPr>
      </w:pPr>
      <w:r w:rsidRPr="00F77797">
        <w:rPr>
          <w:b/>
        </w:rPr>
        <w:t>Комунального підприємства</w:t>
      </w:r>
    </w:p>
    <w:p w:rsidR="00F971FA" w:rsidRPr="00F77797" w:rsidRDefault="00F971FA" w:rsidP="00015A7F">
      <w:pPr>
        <w:jc w:val="center"/>
        <w:rPr>
          <w:b/>
        </w:rPr>
      </w:pPr>
      <w:r w:rsidRPr="00F77797">
        <w:rPr>
          <w:b/>
        </w:rPr>
        <w:t>Новороздільської міської ради</w:t>
      </w:r>
    </w:p>
    <w:p w:rsidR="00F971FA" w:rsidRPr="00F77797" w:rsidRDefault="00F971FA" w:rsidP="00A24286">
      <w:pPr>
        <w:jc w:val="center"/>
        <w:rPr>
          <w:b/>
        </w:rPr>
      </w:pPr>
      <w:r w:rsidRPr="00F77797">
        <w:rPr>
          <w:b/>
        </w:rPr>
        <w:t>“</w:t>
      </w:r>
      <w:r>
        <w:rPr>
          <w:b/>
          <w:lang w:val="uk-UA"/>
        </w:rPr>
        <w:t>ДОБРОБУТ</w:t>
      </w:r>
      <w:r w:rsidRPr="00F77797">
        <w:rPr>
          <w:b/>
        </w:rPr>
        <w:t>”</w:t>
      </w:r>
    </w:p>
    <w:p w:rsidR="00F971FA" w:rsidRPr="00F77797" w:rsidRDefault="00F971FA" w:rsidP="00A24286">
      <w:pPr>
        <w:jc w:val="center"/>
        <w:rPr>
          <w:b/>
          <w:lang w:val="uk-UA"/>
        </w:rPr>
      </w:pPr>
      <w:r w:rsidRPr="00F77797">
        <w:rPr>
          <w:b/>
        </w:rPr>
        <w:t xml:space="preserve"> (</w:t>
      </w:r>
      <w:r w:rsidRPr="00F77797">
        <w:rPr>
          <w:b/>
          <w:lang w:val="uk-UA"/>
        </w:rPr>
        <w:t>нова редакція)</w:t>
      </w:r>
    </w:p>
    <w:p w:rsidR="00F971FA" w:rsidRPr="00F77797" w:rsidRDefault="00F971FA" w:rsidP="00A24286">
      <w:pPr>
        <w:jc w:val="center"/>
        <w:rPr>
          <w:lang w:val="uk-UA"/>
        </w:rPr>
      </w:pPr>
    </w:p>
    <w:p w:rsidR="00F971FA" w:rsidRPr="00132354" w:rsidRDefault="00F971FA" w:rsidP="00015A7F">
      <w:pPr>
        <w:ind w:firstLine="709"/>
        <w:jc w:val="both"/>
        <w:rPr>
          <w:lang w:val="uk-UA"/>
        </w:rPr>
      </w:pPr>
      <w:r w:rsidRPr="00132354">
        <w:rPr>
          <w:lang w:val="uk-UA"/>
        </w:rPr>
        <w:t>Комунальне підприємство Новороздільської міської ради «ДОБРОБУТ» засноване на комунальній власності Новороздільської міської ради (Власник), створене її рішенням і узгоджує з нею свою господарську діяльність .</w:t>
      </w:r>
    </w:p>
    <w:p w:rsidR="00F971FA" w:rsidRPr="00132354" w:rsidRDefault="00F971FA" w:rsidP="00015A7F">
      <w:pPr>
        <w:ind w:firstLine="709"/>
        <w:jc w:val="both"/>
        <w:rPr>
          <w:lang w:val="uk-UA"/>
        </w:rPr>
      </w:pPr>
    </w:p>
    <w:p w:rsidR="00F971FA" w:rsidRPr="00132354" w:rsidRDefault="00F971FA" w:rsidP="00EE33C3">
      <w:pPr>
        <w:ind w:firstLine="709"/>
        <w:jc w:val="center"/>
        <w:rPr>
          <w:b/>
          <w:lang w:val="uk-UA"/>
        </w:rPr>
      </w:pPr>
      <w:r w:rsidRPr="00132354">
        <w:rPr>
          <w:b/>
          <w:lang w:val="uk-UA"/>
        </w:rPr>
        <w:t>Стаття 1. НАЙМЕНУВАННЯ ТА МІСЦЕЗНАХОДЖЕННЯ ПІДПРИЄМСТВА</w:t>
      </w:r>
    </w:p>
    <w:p w:rsidR="00F971FA" w:rsidRPr="00132354" w:rsidRDefault="00F971FA" w:rsidP="00015A7F">
      <w:pPr>
        <w:ind w:firstLine="709"/>
        <w:jc w:val="both"/>
      </w:pPr>
      <w:r w:rsidRPr="00132354">
        <w:rPr>
          <w:lang w:val="uk-UA"/>
        </w:rPr>
        <w:t xml:space="preserve">1.1. Комунальне підприємство Новороздільської міської ради «ДОБРОБУТ» (надалі Підприємство) створене Новороздільською міською радою </w:t>
      </w:r>
      <w:r w:rsidRPr="00132354">
        <w:t xml:space="preserve">(надалі – Власник). </w:t>
      </w:r>
    </w:p>
    <w:p w:rsidR="00F971FA" w:rsidRPr="00132354" w:rsidRDefault="00F971FA" w:rsidP="00015A7F">
      <w:pPr>
        <w:ind w:firstLine="709"/>
        <w:jc w:val="both"/>
      </w:pPr>
      <w:r w:rsidRPr="00132354">
        <w:t xml:space="preserve">1.2. Засновником і Власником Підприємства є Новороздільська міська рада. </w:t>
      </w:r>
    </w:p>
    <w:p w:rsidR="00F971FA" w:rsidRPr="00132354" w:rsidRDefault="00F971FA" w:rsidP="00015A7F">
      <w:pPr>
        <w:ind w:firstLine="709"/>
        <w:jc w:val="both"/>
      </w:pPr>
      <w:r w:rsidRPr="00132354">
        <w:t>1.3. Підприємство у своїй діяльності керується Конституцією України, Господарським кодексом України, Законом України "Про житлово-комунальні послуги", Законами України та іншими нормативними актами.</w:t>
      </w:r>
    </w:p>
    <w:p w:rsidR="00F971FA" w:rsidRPr="00132354" w:rsidRDefault="00F971FA" w:rsidP="00015A7F">
      <w:pPr>
        <w:ind w:firstLine="709"/>
        <w:jc w:val="both"/>
      </w:pPr>
      <w:r w:rsidRPr="00132354">
        <w:t>1.4. Підприємство є юридичною особою, має самостійний баланс, розрахунковий та інші рахунки в банках, круглу печатку зі своїм найменуванням, кутовий штамп та фірмові бланки.</w:t>
      </w:r>
    </w:p>
    <w:p w:rsidR="00F971FA" w:rsidRPr="00132354" w:rsidRDefault="00F971FA" w:rsidP="00015A7F">
      <w:pPr>
        <w:ind w:firstLine="709"/>
        <w:jc w:val="both"/>
      </w:pPr>
      <w:r w:rsidRPr="00132354">
        <w:t>1.5. Повна назва Підприємства: Комульне підприємство Новороздільської міської ради «ДОБРОБУТ», скорочена назва : КП "ДОБРОБУТ".</w:t>
      </w:r>
    </w:p>
    <w:p w:rsidR="00F971FA" w:rsidRPr="00132354" w:rsidRDefault="00F971FA" w:rsidP="00015A7F">
      <w:pPr>
        <w:ind w:firstLine="709"/>
        <w:jc w:val="both"/>
      </w:pPr>
      <w:r w:rsidRPr="00132354">
        <w:t>1.6. Юридична адреса Підприємства : 81652, Львівська область, м. Новий Розділ, вул. Грушевського, 24.</w:t>
      </w:r>
    </w:p>
    <w:p w:rsidR="00F971FA" w:rsidRPr="00132354" w:rsidRDefault="00F971FA" w:rsidP="00015A7F">
      <w:pPr>
        <w:ind w:firstLine="709"/>
        <w:jc w:val="both"/>
      </w:pPr>
      <w:r w:rsidRPr="00132354">
        <w:t>1.7. Підприємство набуває  статусу   юридичної  особи  з  дня  його   державної реєстрації.</w:t>
      </w:r>
    </w:p>
    <w:p w:rsidR="00F971FA" w:rsidRPr="00132354" w:rsidRDefault="00F971FA" w:rsidP="00015A7F">
      <w:pPr>
        <w:ind w:firstLine="709"/>
        <w:jc w:val="both"/>
        <w:rPr>
          <w:lang w:val="uk-UA"/>
        </w:rPr>
      </w:pPr>
      <w:r w:rsidRPr="00132354">
        <w:t>1.8. Підприємство несе відповідальність за своїми зобов’язаннями, в межах належного йому майна, відповідно до порядку, передбаченого законодавством.</w:t>
      </w:r>
    </w:p>
    <w:p w:rsidR="00F971FA" w:rsidRPr="00132354" w:rsidRDefault="00F971FA" w:rsidP="00015A7F">
      <w:pPr>
        <w:ind w:firstLine="709"/>
        <w:jc w:val="both"/>
      </w:pPr>
    </w:p>
    <w:p w:rsidR="00F971FA" w:rsidRPr="00132354" w:rsidRDefault="00F971FA" w:rsidP="00015A7F">
      <w:pPr>
        <w:ind w:firstLine="709"/>
        <w:jc w:val="both"/>
      </w:pPr>
    </w:p>
    <w:p w:rsidR="00F971FA" w:rsidRPr="00132354" w:rsidRDefault="00F971FA" w:rsidP="00EE33C3">
      <w:pPr>
        <w:ind w:firstLine="709"/>
        <w:jc w:val="center"/>
        <w:rPr>
          <w:b/>
          <w:lang w:val="uk-UA"/>
        </w:rPr>
      </w:pPr>
      <w:r w:rsidRPr="00132354">
        <w:rPr>
          <w:b/>
        </w:rPr>
        <w:t>Стаття 2. МЕТА І ПРЕДМЕТ ДІЯЛЬНОСТІ</w:t>
      </w:r>
    </w:p>
    <w:p w:rsidR="00F971FA" w:rsidRPr="00132354" w:rsidRDefault="00F971FA" w:rsidP="00015A7F">
      <w:pPr>
        <w:ind w:firstLine="709"/>
        <w:jc w:val="both"/>
        <w:rPr>
          <w:lang w:val="uk-UA"/>
        </w:rPr>
      </w:pPr>
      <w:r w:rsidRPr="00132354">
        <w:rPr>
          <w:lang w:val="uk-UA"/>
        </w:rPr>
        <w:t xml:space="preserve">2.1.Підприємство створене </w:t>
      </w:r>
      <w:r w:rsidRPr="00132354">
        <w:rPr>
          <w:i/>
          <w:lang w:val="uk-UA"/>
        </w:rPr>
        <w:t xml:space="preserve">з </w:t>
      </w:r>
      <w:r w:rsidRPr="00EE33C3">
        <w:rPr>
          <w:lang w:val="uk-UA"/>
        </w:rPr>
        <w:t>метою</w:t>
      </w:r>
      <w:r w:rsidRPr="00132354">
        <w:rPr>
          <w:lang w:val="uk-UA"/>
        </w:rPr>
        <w:t>:</w:t>
      </w:r>
    </w:p>
    <w:p w:rsidR="00F971FA" w:rsidRPr="00132354" w:rsidRDefault="00F971FA" w:rsidP="00015A7F">
      <w:pPr>
        <w:ind w:firstLine="709"/>
        <w:jc w:val="both"/>
        <w:rPr>
          <w:lang w:val="uk-UA"/>
        </w:rPr>
      </w:pPr>
      <w:r w:rsidRPr="00132354">
        <w:rPr>
          <w:lang w:val="uk-UA"/>
        </w:rPr>
        <w:t>- забезпечення належної експлуатації та функціонування житлово-комунального господарства та іншого майна, що передано на його баланс Новороздільською міською радою;</w:t>
      </w:r>
    </w:p>
    <w:p w:rsidR="00F971FA" w:rsidRPr="00132354" w:rsidRDefault="00F971FA" w:rsidP="00015A7F">
      <w:pPr>
        <w:ind w:firstLine="709"/>
        <w:jc w:val="both"/>
        <w:rPr>
          <w:lang w:val="uk-UA"/>
        </w:rPr>
      </w:pPr>
      <w:r w:rsidRPr="00132354">
        <w:rPr>
          <w:lang w:val="uk-UA"/>
        </w:rPr>
        <w:t>- здійснення підприємницької</w:t>
      </w:r>
      <w:r>
        <w:rPr>
          <w:lang w:val="uk-UA"/>
        </w:rPr>
        <w:t xml:space="preserve"> діяльності у сфері виробництва</w:t>
      </w:r>
      <w:r w:rsidRPr="00132354">
        <w:rPr>
          <w:lang w:val="uk-UA"/>
        </w:rPr>
        <w:t>, передачі, постачання та реалізації теплової та електричної енергії;</w:t>
      </w:r>
    </w:p>
    <w:p w:rsidR="00F971FA" w:rsidRPr="00132354" w:rsidRDefault="00F971FA" w:rsidP="00015A7F">
      <w:pPr>
        <w:ind w:firstLine="709"/>
        <w:jc w:val="both"/>
        <w:rPr>
          <w:lang w:val="uk-UA"/>
        </w:rPr>
      </w:pPr>
      <w:r w:rsidRPr="00132354">
        <w:rPr>
          <w:lang w:val="uk-UA"/>
        </w:rPr>
        <w:t>- для ведення господарської діяльності та здійснення інших видів діяльності, які передбачені цим Статутом, спрямованої на отримання прибутку.</w:t>
      </w:r>
    </w:p>
    <w:p w:rsidR="00F971FA" w:rsidRPr="00132354" w:rsidRDefault="00F971FA" w:rsidP="00015A7F">
      <w:pPr>
        <w:ind w:firstLine="709"/>
        <w:jc w:val="both"/>
        <w:rPr>
          <w:lang w:val="uk-UA"/>
        </w:rPr>
      </w:pPr>
      <w:r w:rsidRPr="00132354">
        <w:t xml:space="preserve">2.2. </w:t>
      </w:r>
      <w:r w:rsidRPr="00EE33C3">
        <w:t xml:space="preserve">Предметом </w:t>
      </w:r>
      <w:r>
        <w:t>діяльності Підприємства є</w:t>
      </w:r>
      <w:r w:rsidRPr="00132354">
        <w:t>:</w:t>
      </w:r>
    </w:p>
    <w:p w:rsidR="00F971FA" w:rsidRPr="00132354" w:rsidRDefault="00F971FA" w:rsidP="00343245">
      <w:pPr>
        <w:pStyle w:val="ListParagraph"/>
        <w:numPr>
          <w:ilvl w:val="0"/>
          <w:numId w:val="3"/>
        </w:numPr>
        <w:ind w:left="360"/>
        <w:jc w:val="both"/>
        <w:rPr>
          <w:lang w:val="uk-UA"/>
        </w:rPr>
      </w:pPr>
      <w:r w:rsidRPr="00132354">
        <w:rPr>
          <w:lang w:val="uk-UA"/>
        </w:rPr>
        <w:t>виробництво теплової енергії на теплоелектроцентралях та установках з використанням нетрадиційних або поновлювальних джерел енергії;</w:t>
      </w:r>
    </w:p>
    <w:p w:rsidR="00F971FA" w:rsidRPr="00132354" w:rsidRDefault="00F971FA" w:rsidP="00343245">
      <w:pPr>
        <w:pStyle w:val="ListParagraph"/>
        <w:numPr>
          <w:ilvl w:val="0"/>
          <w:numId w:val="3"/>
        </w:numPr>
        <w:ind w:left="360"/>
        <w:jc w:val="both"/>
        <w:rPr>
          <w:lang w:val="uk-UA"/>
        </w:rPr>
      </w:pPr>
      <w:r w:rsidRPr="00132354">
        <w:rPr>
          <w:lang w:val="uk-UA"/>
        </w:rPr>
        <w:t>транспортування теплової енергії магістральними та місцевими (розподільчими) тепловими мережами;</w:t>
      </w:r>
    </w:p>
    <w:p w:rsidR="00F971FA" w:rsidRPr="00132354" w:rsidRDefault="00F971FA" w:rsidP="00343245">
      <w:pPr>
        <w:pStyle w:val="ListParagraph"/>
        <w:numPr>
          <w:ilvl w:val="0"/>
          <w:numId w:val="3"/>
        </w:numPr>
        <w:ind w:left="360"/>
        <w:jc w:val="both"/>
        <w:rPr>
          <w:lang w:val="uk-UA"/>
        </w:rPr>
      </w:pPr>
      <w:r w:rsidRPr="00132354">
        <w:rPr>
          <w:lang w:val="uk-UA"/>
        </w:rPr>
        <w:t>постачання теплової енергії;</w:t>
      </w:r>
    </w:p>
    <w:p w:rsidR="00F971FA" w:rsidRPr="00132354" w:rsidRDefault="00F971FA" w:rsidP="00343245">
      <w:pPr>
        <w:pStyle w:val="ListParagraph"/>
        <w:numPr>
          <w:ilvl w:val="0"/>
          <w:numId w:val="3"/>
        </w:numPr>
        <w:ind w:left="360"/>
        <w:jc w:val="both"/>
        <w:rPr>
          <w:lang w:val="uk-UA"/>
        </w:rPr>
      </w:pPr>
      <w:r w:rsidRPr="00132354">
        <w:rPr>
          <w:lang w:val="uk-UA"/>
        </w:rPr>
        <w:t>виробництво електричної енергії;</w:t>
      </w:r>
    </w:p>
    <w:p w:rsidR="00F971FA" w:rsidRPr="00132354" w:rsidRDefault="00F971FA" w:rsidP="00343245">
      <w:pPr>
        <w:pStyle w:val="ListParagraph"/>
        <w:numPr>
          <w:ilvl w:val="0"/>
          <w:numId w:val="3"/>
        </w:numPr>
        <w:ind w:left="360"/>
        <w:jc w:val="both"/>
        <w:rPr>
          <w:lang w:val="uk-UA"/>
        </w:rPr>
      </w:pPr>
      <w:r w:rsidRPr="00132354">
        <w:rPr>
          <w:lang w:val="uk-UA"/>
        </w:rPr>
        <w:t>передача електричної енергії місцевими (локальними) електричними мережами;</w:t>
      </w:r>
    </w:p>
    <w:p w:rsidR="00F971FA" w:rsidRPr="00132354" w:rsidRDefault="00F971FA" w:rsidP="00343245">
      <w:pPr>
        <w:pStyle w:val="ListParagraph"/>
        <w:numPr>
          <w:ilvl w:val="0"/>
          <w:numId w:val="3"/>
        </w:numPr>
        <w:ind w:left="360"/>
        <w:jc w:val="both"/>
        <w:rPr>
          <w:lang w:val="uk-UA"/>
        </w:rPr>
      </w:pPr>
      <w:r w:rsidRPr="00132354">
        <w:rPr>
          <w:lang w:val="uk-UA"/>
        </w:rPr>
        <w:t>постачання електричної енергії за регульованим тарифом;</w:t>
      </w:r>
    </w:p>
    <w:p w:rsidR="00F971FA" w:rsidRPr="00132354" w:rsidRDefault="00F971FA" w:rsidP="00343245">
      <w:pPr>
        <w:pStyle w:val="ListParagraph"/>
        <w:numPr>
          <w:ilvl w:val="0"/>
          <w:numId w:val="3"/>
        </w:numPr>
        <w:ind w:left="360"/>
        <w:jc w:val="both"/>
        <w:rPr>
          <w:lang w:val="uk-UA"/>
        </w:rPr>
      </w:pPr>
      <w:r w:rsidRPr="00132354">
        <w:t>розподіл електричної енергії у межах місць провадження господарської діяльності</w:t>
      </w:r>
      <w:r w:rsidRPr="00132354">
        <w:rPr>
          <w:lang w:val="uk-UA"/>
        </w:rPr>
        <w:t>;</w:t>
      </w:r>
    </w:p>
    <w:p w:rsidR="00F971FA" w:rsidRPr="00132354" w:rsidRDefault="00F971FA" w:rsidP="00343245">
      <w:pPr>
        <w:pStyle w:val="ListParagraph"/>
        <w:numPr>
          <w:ilvl w:val="0"/>
          <w:numId w:val="3"/>
        </w:numPr>
        <w:ind w:left="360"/>
        <w:jc w:val="both"/>
        <w:rPr>
          <w:lang w:val="uk-UA"/>
        </w:rPr>
      </w:pPr>
      <w:r w:rsidRPr="00132354">
        <w:rPr>
          <w:lang w:val="uk-UA"/>
        </w:rPr>
        <w:t>централізоване водопостачання та водовідведення;</w:t>
      </w:r>
    </w:p>
    <w:p w:rsidR="00F971FA" w:rsidRPr="00132354" w:rsidRDefault="00F971FA" w:rsidP="00343245">
      <w:pPr>
        <w:pStyle w:val="ListParagraph"/>
        <w:numPr>
          <w:ilvl w:val="0"/>
          <w:numId w:val="3"/>
        </w:numPr>
        <w:ind w:left="360"/>
        <w:jc w:val="both"/>
        <w:rPr>
          <w:lang w:val="uk-UA"/>
        </w:rPr>
      </w:pPr>
      <w:r w:rsidRPr="00132354">
        <w:rPr>
          <w:lang w:val="uk-UA"/>
        </w:rPr>
        <w:t>видобудування питних підземних вод для водопостачання населення м. Новий Розділ;</w:t>
      </w:r>
    </w:p>
    <w:p w:rsidR="00F971FA" w:rsidRPr="00132354" w:rsidRDefault="00F971FA" w:rsidP="00343245">
      <w:pPr>
        <w:pStyle w:val="ListParagraph"/>
        <w:numPr>
          <w:ilvl w:val="0"/>
          <w:numId w:val="3"/>
        </w:numPr>
        <w:ind w:left="360"/>
        <w:jc w:val="both"/>
        <w:rPr>
          <w:lang w:val="uk-UA"/>
        </w:rPr>
      </w:pPr>
      <w:r w:rsidRPr="00132354">
        <w:rPr>
          <w:lang w:val="uk-UA"/>
        </w:rPr>
        <w:t>передача електроенергії;</w:t>
      </w:r>
    </w:p>
    <w:p w:rsidR="00F971FA" w:rsidRPr="00132354" w:rsidRDefault="00F971FA" w:rsidP="00343245">
      <w:pPr>
        <w:pStyle w:val="ListParagraph"/>
        <w:numPr>
          <w:ilvl w:val="0"/>
          <w:numId w:val="3"/>
        </w:numPr>
        <w:ind w:left="360"/>
        <w:jc w:val="both"/>
        <w:rPr>
          <w:lang w:val="uk-UA"/>
        </w:rPr>
      </w:pPr>
      <w:r w:rsidRPr="00132354">
        <w:rPr>
          <w:lang w:val="uk-UA"/>
        </w:rPr>
        <w:t>розподілення електроенергії;</w:t>
      </w:r>
    </w:p>
    <w:p w:rsidR="00F971FA" w:rsidRPr="00132354" w:rsidRDefault="00F971FA" w:rsidP="00343245">
      <w:pPr>
        <w:pStyle w:val="ListParagraph"/>
        <w:numPr>
          <w:ilvl w:val="0"/>
          <w:numId w:val="3"/>
        </w:numPr>
        <w:ind w:left="360"/>
        <w:jc w:val="both"/>
        <w:rPr>
          <w:lang w:val="uk-UA"/>
        </w:rPr>
      </w:pPr>
      <w:r w:rsidRPr="00132354">
        <w:rPr>
          <w:lang w:val="uk-UA"/>
        </w:rPr>
        <w:t>торгівля електроенергії;</w:t>
      </w:r>
    </w:p>
    <w:p w:rsidR="00F971FA" w:rsidRPr="00132354" w:rsidRDefault="00F971FA" w:rsidP="00343245">
      <w:pPr>
        <w:pStyle w:val="ListParagraph"/>
        <w:numPr>
          <w:ilvl w:val="0"/>
          <w:numId w:val="3"/>
        </w:numPr>
        <w:ind w:left="360"/>
        <w:jc w:val="both"/>
        <w:rPr>
          <w:lang w:val="uk-UA"/>
        </w:rPr>
      </w:pPr>
      <w:r w:rsidRPr="00132354">
        <w:rPr>
          <w:lang w:val="uk-UA"/>
        </w:rPr>
        <w:t>постачання пари, гарячої води та кондиційованого повітря;</w:t>
      </w:r>
    </w:p>
    <w:p w:rsidR="00F971FA" w:rsidRPr="00132354" w:rsidRDefault="00F971FA" w:rsidP="00343245">
      <w:pPr>
        <w:pStyle w:val="ListParagraph"/>
        <w:numPr>
          <w:ilvl w:val="0"/>
          <w:numId w:val="3"/>
        </w:numPr>
        <w:ind w:left="360"/>
        <w:jc w:val="both"/>
        <w:rPr>
          <w:lang w:val="uk-UA"/>
        </w:rPr>
      </w:pPr>
      <w:r w:rsidRPr="00132354">
        <w:rPr>
          <w:lang w:val="uk-UA"/>
        </w:rPr>
        <w:t>забір, очищення та постачання води;</w:t>
      </w:r>
    </w:p>
    <w:p w:rsidR="00F971FA" w:rsidRPr="00132354" w:rsidRDefault="00F971FA" w:rsidP="00343245">
      <w:pPr>
        <w:pStyle w:val="ListParagraph"/>
        <w:numPr>
          <w:ilvl w:val="0"/>
          <w:numId w:val="3"/>
        </w:numPr>
        <w:ind w:left="360"/>
        <w:jc w:val="both"/>
        <w:rPr>
          <w:lang w:val="uk-UA"/>
        </w:rPr>
      </w:pPr>
      <w:r w:rsidRPr="00132354">
        <w:rPr>
          <w:lang w:val="uk-UA"/>
        </w:rPr>
        <w:t>каналізація, відведення й очищення стічних вод;</w:t>
      </w:r>
    </w:p>
    <w:p w:rsidR="00F971FA" w:rsidRPr="00132354" w:rsidRDefault="00F971FA" w:rsidP="00343245">
      <w:pPr>
        <w:pStyle w:val="ListParagraph"/>
        <w:numPr>
          <w:ilvl w:val="0"/>
          <w:numId w:val="3"/>
        </w:numPr>
        <w:ind w:left="360"/>
        <w:jc w:val="both"/>
        <w:rPr>
          <w:lang w:val="uk-UA"/>
        </w:rPr>
      </w:pPr>
      <w:r w:rsidRPr="00132354">
        <w:rPr>
          <w:lang w:val="uk-UA"/>
        </w:rPr>
        <w:t>будівництво трубопроводів;</w:t>
      </w:r>
    </w:p>
    <w:p w:rsidR="00F971FA" w:rsidRPr="00132354" w:rsidRDefault="00F971FA" w:rsidP="00343245">
      <w:pPr>
        <w:pStyle w:val="ListParagraph"/>
        <w:numPr>
          <w:ilvl w:val="0"/>
          <w:numId w:val="3"/>
        </w:numPr>
        <w:ind w:left="360"/>
        <w:jc w:val="both"/>
        <w:rPr>
          <w:lang w:val="uk-UA"/>
        </w:rPr>
      </w:pPr>
      <w:r w:rsidRPr="00132354">
        <w:rPr>
          <w:lang w:val="uk-UA"/>
        </w:rPr>
        <w:t>будівництво споруд електропостачання та телекомунікацій;</w:t>
      </w:r>
    </w:p>
    <w:p w:rsidR="00F971FA" w:rsidRPr="00132354" w:rsidRDefault="00F971FA" w:rsidP="00343245">
      <w:pPr>
        <w:pStyle w:val="ListParagraph"/>
        <w:numPr>
          <w:ilvl w:val="0"/>
          <w:numId w:val="3"/>
        </w:numPr>
        <w:ind w:left="360"/>
        <w:jc w:val="both"/>
        <w:rPr>
          <w:lang w:val="uk-UA"/>
        </w:rPr>
      </w:pPr>
      <w:r w:rsidRPr="00132354">
        <w:rPr>
          <w:lang w:val="uk-UA"/>
        </w:rPr>
        <w:t>будівництво водних споруд;</w:t>
      </w:r>
    </w:p>
    <w:p w:rsidR="00F971FA" w:rsidRPr="00132354" w:rsidRDefault="00F971FA" w:rsidP="00343245">
      <w:pPr>
        <w:pStyle w:val="ListParagraph"/>
        <w:numPr>
          <w:ilvl w:val="0"/>
          <w:numId w:val="3"/>
        </w:numPr>
        <w:ind w:left="360"/>
        <w:jc w:val="both"/>
        <w:rPr>
          <w:lang w:val="uk-UA"/>
        </w:rPr>
      </w:pPr>
      <w:r w:rsidRPr="00132354">
        <w:rPr>
          <w:lang w:val="uk-UA"/>
        </w:rPr>
        <w:t>будівництво інших споруд;</w:t>
      </w:r>
    </w:p>
    <w:p w:rsidR="00F971FA" w:rsidRPr="00132354" w:rsidRDefault="00F971FA" w:rsidP="00343245">
      <w:pPr>
        <w:pStyle w:val="ListParagraph"/>
        <w:numPr>
          <w:ilvl w:val="0"/>
          <w:numId w:val="3"/>
        </w:numPr>
        <w:ind w:left="360"/>
        <w:jc w:val="both"/>
        <w:rPr>
          <w:lang w:val="uk-UA"/>
        </w:rPr>
      </w:pPr>
      <w:r w:rsidRPr="00132354">
        <w:rPr>
          <w:lang w:val="uk-UA"/>
        </w:rPr>
        <w:t>електромонтажні роботи;</w:t>
      </w:r>
    </w:p>
    <w:p w:rsidR="00F971FA" w:rsidRPr="00132354" w:rsidRDefault="00F971FA" w:rsidP="00343245">
      <w:pPr>
        <w:pStyle w:val="ListParagraph"/>
        <w:numPr>
          <w:ilvl w:val="0"/>
          <w:numId w:val="3"/>
        </w:numPr>
        <w:ind w:left="360"/>
        <w:jc w:val="both"/>
        <w:rPr>
          <w:lang w:val="uk-UA"/>
        </w:rPr>
      </w:pPr>
      <w:r w:rsidRPr="00132354">
        <w:rPr>
          <w:lang w:val="uk-UA"/>
        </w:rPr>
        <w:t>монтаж водопровідних мереж, систем. Систем опалення та кондиціонування%</w:t>
      </w:r>
    </w:p>
    <w:p w:rsidR="00F971FA" w:rsidRPr="00132354" w:rsidRDefault="00F971FA" w:rsidP="00343245">
      <w:pPr>
        <w:pStyle w:val="ListParagraph"/>
        <w:numPr>
          <w:ilvl w:val="0"/>
          <w:numId w:val="3"/>
        </w:numPr>
        <w:ind w:left="360"/>
        <w:jc w:val="both"/>
        <w:rPr>
          <w:lang w:val="uk-UA"/>
        </w:rPr>
      </w:pPr>
      <w:r w:rsidRPr="00132354">
        <w:rPr>
          <w:lang w:val="uk-UA"/>
        </w:rPr>
        <w:t>інші будівельно-монтажні роботи;</w:t>
      </w:r>
    </w:p>
    <w:p w:rsidR="00F971FA" w:rsidRPr="00132354" w:rsidRDefault="00F971FA" w:rsidP="00343245">
      <w:pPr>
        <w:pStyle w:val="ListParagraph"/>
        <w:numPr>
          <w:ilvl w:val="0"/>
          <w:numId w:val="3"/>
        </w:numPr>
        <w:ind w:left="360"/>
        <w:jc w:val="both"/>
        <w:rPr>
          <w:lang w:val="uk-UA"/>
        </w:rPr>
      </w:pPr>
      <w:r w:rsidRPr="00132354">
        <w:rPr>
          <w:lang w:val="uk-UA"/>
        </w:rPr>
        <w:t>комплексне обслуговування об’єктів;</w:t>
      </w:r>
    </w:p>
    <w:p w:rsidR="00F971FA" w:rsidRPr="00132354" w:rsidRDefault="00F971FA" w:rsidP="00343245">
      <w:pPr>
        <w:numPr>
          <w:ilvl w:val="0"/>
          <w:numId w:val="3"/>
        </w:numPr>
        <w:ind w:left="360"/>
        <w:jc w:val="both"/>
      </w:pPr>
      <w:r w:rsidRPr="00132354">
        <w:t>забезпечення належного функціонування комунікацій та устаткування житлових будинків, квартир та інших приміщень;</w:t>
      </w:r>
    </w:p>
    <w:p w:rsidR="00F971FA" w:rsidRPr="00132354" w:rsidRDefault="00F971FA" w:rsidP="00343245">
      <w:pPr>
        <w:numPr>
          <w:ilvl w:val="0"/>
          <w:numId w:val="3"/>
        </w:numPr>
        <w:ind w:left="360"/>
        <w:jc w:val="both"/>
      </w:pPr>
      <w:r w:rsidRPr="00132354">
        <w:t>проведення необхідних ремонтних та профілактичних робіт житлового фонду, виробничих будівель, інженерних споруд і комунікацій;</w:t>
      </w:r>
    </w:p>
    <w:p w:rsidR="00F971FA" w:rsidRPr="00132354" w:rsidRDefault="00F971FA" w:rsidP="00343245">
      <w:pPr>
        <w:numPr>
          <w:ilvl w:val="0"/>
          <w:numId w:val="3"/>
        </w:numPr>
        <w:ind w:left="360"/>
        <w:jc w:val="both"/>
      </w:pPr>
      <w:r w:rsidRPr="00132354">
        <w:t>здійснення контролю за станом та порядком експлуатації житлового фонду, інженерних споруд та комунікацій;</w:t>
      </w:r>
    </w:p>
    <w:p w:rsidR="00F971FA" w:rsidRPr="00132354" w:rsidRDefault="00F971FA" w:rsidP="00343245">
      <w:pPr>
        <w:numPr>
          <w:ilvl w:val="0"/>
          <w:numId w:val="3"/>
        </w:numPr>
        <w:ind w:left="360"/>
        <w:jc w:val="both"/>
      </w:pPr>
      <w:r w:rsidRPr="00132354">
        <w:t xml:space="preserve">надання платних послуг жителям в експлуатації житлового фонду, встановленні індивідуальних засобів обліку енергоносіїв, перевід на альтернативні джерела їх постачання; </w:t>
      </w:r>
    </w:p>
    <w:p w:rsidR="00F971FA" w:rsidRPr="00132354" w:rsidRDefault="00F971FA" w:rsidP="00343245">
      <w:pPr>
        <w:numPr>
          <w:ilvl w:val="0"/>
          <w:numId w:val="3"/>
        </w:numPr>
        <w:ind w:left="360"/>
        <w:jc w:val="both"/>
      </w:pPr>
      <w:r w:rsidRPr="00132354">
        <w:t>утримання в необхідному порядку прибудинкових та інших територій житлово-комунального господарства;</w:t>
      </w:r>
    </w:p>
    <w:p w:rsidR="00F971FA" w:rsidRPr="00132354" w:rsidRDefault="00F971FA" w:rsidP="00343245">
      <w:pPr>
        <w:numPr>
          <w:ilvl w:val="0"/>
          <w:numId w:val="3"/>
        </w:numPr>
        <w:ind w:left="360"/>
        <w:jc w:val="both"/>
      </w:pPr>
      <w:r w:rsidRPr="00132354">
        <w:t>надання населенню ритуальних та інших послуг;</w:t>
      </w:r>
    </w:p>
    <w:p w:rsidR="00F971FA" w:rsidRPr="00132354" w:rsidRDefault="00F971FA" w:rsidP="00343245">
      <w:pPr>
        <w:numPr>
          <w:ilvl w:val="0"/>
          <w:numId w:val="3"/>
        </w:numPr>
        <w:ind w:left="360"/>
        <w:jc w:val="both"/>
      </w:pPr>
      <w:r w:rsidRPr="00132354">
        <w:t>проведення орендних та лізингових операцій;</w:t>
      </w:r>
    </w:p>
    <w:p w:rsidR="00F971FA" w:rsidRPr="00132354" w:rsidRDefault="00F971FA" w:rsidP="00343245">
      <w:pPr>
        <w:numPr>
          <w:ilvl w:val="0"/>
          <w:numId w:val="3"/>
        </w:numPr>
        <w:ind w:left="360"/>
        <w:jc w:val="both"/>
      </w:pPr>
      <w:r w:rsidRPr="00132354">
        <w:t>виготовлення та реалізація продукцію власного виробництва;</w:t>
      </w:r>
    </w:p>
    <w:p w:rsidR="00F971FA" w:rsidRPr="00132354" w:rsidRDefault="00F971FA" w:rsidP="00343245">
      <w:pPr>
        <w:numPr>
          <w:ilvl w:val="0"/>
          <w:numId w:val="3"/>
        </w:numPr>
        <w:ind w:left="360"/>
        <w:jc w:val="both"/>
      </w:pPr>
      <w:r w:rsidRPr="00132354">
        <w:t>заключення з організаціями, підприємствами, установами, управліннями та іншими суб'єктами господарської діяльності угод на надання комерційних та інших послуг в тому числі надання приміщень в оренду, проведення робіт по ремонту, відновленню, реконструкції,будівництву, благоустрою;</w:t>
      </w:r>
    </w:p>
    <w:p w:rsidR="00F971FA" w:rsidRPr="00132354" w:rsidRDefault="00F971FA" w:rsidP="00343245">
      <w:pPr>
        <w:numPr>
          <w:ilvl w:val="0"/>
          <w:numId w:val="3"/>
        </w:numPr>
        <w:ind w:left="360"/>
        <w:jc w:val="both"/>
      </w:pPr>
      <w:r w:rsidRPr="00132354">
        <w:t>розробка планів соціального і технічного розвитку Підприємства, розширення кола послуг, застосування в практиці роботи обчислювальної техніки, прогресивних технічних засобів обробки інформації, створення відповідної матеріальної бази для здійснення Статутної діяльності;</w:t>
      </w:r>
    </w:p>
    <w:p w:rsidR="00F971FA" w:rsidRPr="00132354" w:rsidRDefault="00F971FA" w:rsidP="00343245">
      <w:pPr>
        <w:numPr>
          <w:ilvl w:val="0"/>
          <w:numId w:val="3"/>
        </w:numPr>
        <w:ind w:left="360"/>
        <w:jc w:val="both"/>
      </w:pPr>
      <w:r w:rsidRPr="00132354">
        <w:t>проведення торгівельної діяльності та організація роботи пунктів громадського харчування, організація готельного бізнесу;</w:t>
      </w:r>
    </w:p>
    <w:p w:rsidR="00F971FA" w:rsidRPr="00132354" w:rsidRDefault="00F971FA" w:rsidP="00343245">
      <w:pPr>
        <w:numPr>
          <w:ilvl w:val="0"/>
          <w:numId w:val="3"/>
        </w:numPr>
        <w:ind w:left="360"/>
        <w:jc w:val="both"/>
      </w:pPr>
      <w:r w:rsidRPr="00132354">
        <w:t>проведення капітальних та ямкових ремонтів доріг і тротуарів;</w:t>
      </w:r>
    </w:p>
    <w:p w:rsidR="00F971FA" w:rsidRPr="00132354" w:rsidRDefault="00F971FA" w:rsidP="00343245">
      <w:pPr>
        <w:numPr>
          <w:ilvl w:val="0"/>
          <w:numId w:val="3"/>
        </w:numPr>
        <w:ind w:left="360"/>
        <w:jc w:val="both"/>
      </w:pPr>
      <w:r w:rsidRPr="00132354">
        <w:t>облаштування пішохідних переходів, дорожніх розміток та знаків, їх ремонт і догляд за ними;</w:t>
      </w:r>
    </w:p>
    <w:p w:rsidR="00F971FA" w:rsidRPr="00132354" w:rsidRDefault="00F971FA" w:rsidP="00343245">
      <w:pPr>
        <w:numPr>
          <w:ilvl w:val="0"/>
          <w:numId w:val="3"/>
        </w:numPr>
        <w:ind w:left="360"/>
        <w:jc w:val="both"/>
      </w:pPr>
      <w:r w:rsidRPr="00132354">
        <w:t>виробництво овочів ( вирощення у закритому та відкритому грунті);</w:t>
      </w:r>
    </w:p>
    <w:p w:rsidR="00F971FA" w:rsidRPr="00132354" w:rsidRDefault="00F971FA" w:rsidP="00343245">
      <w:pPr>
        <w:numPr>
          <w:ilvl w:val="0"/>
          <w:numId w:val="3"/>
        </w:numPr>
        <w:ind w:left="360"/>
        <w:jc w:val="both"/>
      </w:pPr>
      <w:r w:rsidRPr="00132354">
        <w:t>вирощування, розсади, насіння квітів, саженців плодових і декоративних дерев, кущів;</w:t>
      </w:r>
    </w:p>
    <w:p w:rsidR="00F971FA" w:rsidRPr="00132354" w:rsidRDefault="00F971FA" w:rsidP="00343245">
      <w:pPr>
        <w:numPr>
          <w:ilvl w:val="0"/>
          <w:numId w:val="3"/>
        </w:numPr>
        <w:ind w:left="360"/>
        <w:jc w:val="both"/>
      </w:pPr>
      <w:r w:rsidRPr="00132354">
        <w:t>організація і проведення роздрібної та гуртової торгівлі;</w:t>
      </w:r>
    </w:p>
    <w:p w:rsidR="00F971FA" w:rsidRPr="00132354" w:rsidRDefault="00F971FA" w:rsidP="00343245">
      <w:pPr>
        <w:numPr>
          <w:ilvl w:val="0"/>
          <w:numId w:val="3"/>
        </w:numPr>
        <w:ind w:left="360"/>
        <w:jc w:val="both"/>
      </w:pPr>
      <w:r w:rsidRPr="00132354">
        <w:t>заготівля та реалізація вторинної сировини;</w:t>
      </w:r>
    </w:p>
    <w:p w:rsidR="00F971FA" w:rsidRPr="00132354" w:rsidRDefault="00F971FA" w:rsidP="00343245">
      <w:pPr>
        <w:numPr>
          <w:ilvl w:val="0"/>
          <w:numId w:val="3"/>
        </w:numPr>
        <w:ind w:left="360"/>
        <w:jc w:val="both"/>
      </w:pPr>
      <w:r w:rsidRPr="00132354">
        <w:t>виготовлення товарів широкого вжитку;</w:t>
      </w:r>
    </w:p>
    <w:p w:rsidR="00F971FA" w:rsidRPr="00132354" w:rsidRDefault="00F971FA" w:rsidP="00343245">
      <w:pPr>
        <w:numPr>
          <w:ilvl w:val="0"/>
          <w:numId w:val="3"/>
        </w:numPr>
        <w:ind w:left="360"/>
        <w:jc w:val="both"/>
      </w:pPr>
      <w:r w:rsidRPr="00132354">
        <w:t>організація нових виробництв сільськогосподарської продукції, продуктів харчування та легкої промисловості, в т.ч. на орендованих і придбаних земельних ділянках, с/ г угіддях і водоймах;</w:t>
      </w:r>
    </w:p>
    <w:p w:rsidR="00F971FA" w:rsidRPr="00132354" w:rsidRDefault="00F971FA" w:rsidP="00343245">
      <w:pPr>
        <w:numPr>
          <w:ilvl w:val="0"/>
          <w:numId w:val="3"/>
        </w:numPr>
        <w:ind w:left="360"/>
        <w:jc w:val="both"/>
      </w:pPr>
      <w:r w:rsidRPr="00132354">
        <w:t>організація тарного та фасувального виробництв;</w:t>
      </w:r>
    </w:p>
    <w:p w:rsidR="00F971FA" w:rsidRPr="00132354" w:rsidRDefault="00F971FA" w:rsidP="00343245">
      <w:pPr>
        <w:numPr>
          <w:ilvl w:val="0"/>
          <w:numId w:val="3"/>
        </w:numPr>
        <w:ind w:left="360"/>
        <w:jc w:val="both"/>
      </w:pPr>
      <w:r w:rsidRPr="00132354">
        <w:t>проведення робіт по заготівлі та обробці лісоматеріалів;</w:t>
      </w:r>
    </w:p>
    <w:p w:rsidR="00F971FA" w:rsidRPr="00132354" w:rsidRDefault="00F971FA" w:rsidP="00343245">
      <w:pPr>
        <w:numPr>
          <w:ilvl w:val="0"/>
          <w:numId w:val="3"/>
        </w:numPr>
        <w:ind w:left="360"/>
        <w:jc w:val="both"/>
      </w:pPr>
      <w:r w:rsidRPr="00132354">
        <w:t>виготовлення будівельних виробів та матеріалів;</w:t>
      </w:r>
    </w:p>
    <w:p w:rsidR="00F971FA" w:rsidRPr="00132354" w:rsidRDefault="00F971FA" w:rsidP="00343245">
      <w:pPr>
        <w:numPr>
          <w:ilvl w:val="0"/>
          <w:numId w:val="3"/>
        </w:numPr>
        <w:ind w:left="360"/>
        <w:jc w:val="both"/>
      </w:pPr>
      <w:r w:rsidRPr="00132354">
        <w:t>виготовлення інструментів та засобів малої механізації;</w:t>
      </w:r>
    </w:p>
    <w:p w:rsidR="00F971FA" w:rsidRPr="00132354" w:rsidRDefault="00F971FA" w:rsidP="00343245">
      <w:pPr>
        <w:numPr>
          <w:ilvl w:val="0"/>
          <w:numId w:val="3"/>
        </w:numPr>
        <w:ind w:left="360"/>
        <w:jc w:val="both"/>
      </w:pPr>
      <w:r w:rsidRPr="00132354">
        <w:t>виготовлення ритуальної продукції;</w:t>
      </w:r>
    </w:p>
    <w:p w:rsidR="00F971FA" w:rsidRPr="00132354" w:rsidRDefault="00F971FA" w:rsidP="00343245">
      <w:pPr>
        <w:numPr>
          <w:ilvl w:val="0"/>
          <w:numId w:val="3"/>
        </w:numPr>
        <w:ind w:left="360"/>
        <w:jc w:val="both"/>
      </w:pPr>
      <w:r w:rsidRPr="00132354">
        <w:t>виготовлення добрив та засобів захисту рослин;</w:t>
      </w:r>
    </w:p>
    <w:p w:rsidR="00F971FA" w:rsidRPr="00132354" w:rsidRDefault="00F971FA" w:rsidP="00343245">
      <w:pPr>
        <w:numPr>
          <w:ilvl w:val="0"/>
          <w:numId w:val="3"/>
        </w:numPr>
        <w:ind w:left="360"/>
        <w:jc w:val="both"/>
      </w:pPr>
      <w:r w:rsidRPr="00132354">
        <w:t>озеленення та благоустрій міста Новий Розділ;</w:t>
      </w:r>
    </w:p>
    <w:p w:rsidR="00F971FA" w:rsidRPr="00132354" w:rsidRDefault="00F971FA" w:rsidP="00343245">
      <w:pPr>
        <w:numPr>
          <w:ilvl w:val="0"/>
          <w:numId w:val="3"/>
        </w:numPr>
        <w:ind w:left="360"/>
        <w:jc w:val="both"/>
      </w:pPr>
      <w:r w:rsidRPr="00132354">
        <w:t>озеленення та благоустрій території для фізичних та юридичних осіб;</w:t>
      </w:r>
    </w:p>
    <w:p w:rsidR="00F971FA" w:rsidRPr="00132354" w:rsidRDefault="00F971FA" w:rsidP="00343245">
      <w:pPr>
        <w:numPr>
          <w:ilvl w:val="0"/>
          <w:numId w:val="3"/>
        </w:numPr>
        <w:ind w:left="360"/>
        <w:jc w:val="both"/>
      </w:pPr>
      <w:r w:rsidRPr="00132354">
        <w:t>діяльність автомобільного вантажного транспорту;</w:t>
      </w:r>
    </w:p>
    <w:p w:rsidR="00F971FA" w:rsidRPr="00132354" w:rsidRDefault="00F971FA" w:rsidP="00343245">
      <w:pPr>
        <w:numPr>
          <w:ilvl w:val="0"/>
          <w:numId w:val="3"/>
        </w:numPr>
        <w:ind w:left="360"/>
        <w:jc w:val="both"/>
      </w:pPr>
      <w:r w:rsidRPr="00132354">
        <w:t>надання інших  послуг по профілю діяльності підприємства;</w:t>
      </w:r>
    </w:p>
    <w:p w:rsidR="00F971FA" w:rsidRPr="00132354" w:rsidRDefault="00F971FA" w:rsidP="00343245">
      <w:pPr>
        <w:numPr>
          <w:ilvl w:val="0"/>
          <w:numId w:val="3"/>
        </w:numPr>
        <w:ind w:left="360"/>
        <w:jc w:val="both"/>
      </w:pPr>
      <w:r w:rsidRPr="00132354">
        <w:t>надання сільськогосподарських  послуг;</w:t>
      </w:r>
    </w:p>
    <w:p w:rsidR="00F971FA" w:rsidRPr="00132354" w:rsidRDefault="00F971FA" w:rsidP="00343245">
      <w:pPr>
        <w:numPr>
          <w:ilvl w:val="0"/>
          <w:numId w:val="3"/>
        </w:numPr>
        <w:ind w:left="360"/>
        <w:jc w:val="both"/>
      </w:pPr>
      <w:r w:rsidRPr="00132354">
        <w:t>надання послуг в налагодженні діяльності іншим підприємствам;</w:t>
      </w:r>
    </w:p>
    <w:p w:rsidR="00F971FA" w:rsidRPr="00132354" w:rsidRDefault="00F971FA" w:rsidP="00343245">
      <w:pPr>
        <w:numPr>
          <w:ilvl w:val="0"/>
          <w:numId w:val="3"/>
        </w:numPr>
        <w:ind w:left="360"/>
        <w:jc w:val="both"/>
      </w:pPr>
      <w:r w:rsidRPr="00132354">
        <w:t>надання послуг в проведенні будівельних і ремонтних робіт;</w:t>
      </w:r>
    </w:p>
    <w:p w:rsidR="00F971FA" w:rsidRPr="00132354" w:rsidRDefault="00F971FA" w:rsidP="00343245">
      <w:pPr>
        <w:numPr>
          <w:ilvl w:val="0"/>
          <w:numId w:val="3"/>
        </w:numPr>
        <w:ind w:left="360"/>
        <w:jc w:val="both"/>
      </w:pPr>
      <w:r w:rsidRPr="00132354">
        <w:t>проведення посередницької діяльності в заключенні  та виконанні договорів іншим суб'єктам господарської діяльності по  своєму профілю;</w:t>
      </w:r>
    </w:p>
    <w:p w:rsidR="00F971FA" w:rsidRPr="00132354" w:rsidRDefault="00F971FA" w:rsidP="00343245">
      <w:pPr>
        <w:numPr>
          <w:ilvl w:val="0"/>
          <w:numId w:val="3"/>
        </w:numPr>
        <w:ind w:left="360"/>
        <w:jc w:val="both"/>
      </w:pPr>
      <w:r w:rsidRPr="00132354">
        <w:t>надання послуг по впровадженню оргтехніки;</w:t>
      </w:r>
    </w:p>
    <w:p w:rsidR="00F971FA" w:rsidRPr="00132354" w:rsidRDefault="00F971FA" w:rsidP="00343245">
      <w:pPr>
        <w:numPr>
          <w:ilvl w:val="0"/>
          <w:numId w:val="3"/>
        </w:numPr>
        <w:ind w:left="360"/>
        <w:jc w:val="both"/>
      </w:pPr>
      <w:r w:rsidRPr="00132354">
        <w:t>утримання та впорядкування кладовищ міста;</w:t>
      </w:r>
    </w:p>
    <w:p w:rsidR="00F971FA" w:rsidRPr="00132354" w:rsidRDefault="00F971FA" w:rsidP="00343245">
      <w:pPr>
        <w:numPr>
          <w:ilvl w:val="0"/>
          <w:numId w:val="3"/>
        </w:numPr>
        <w:ind w:left="360"/>
        <w:jc w:val="both"/>
      </w:pPr>
      <w:r w:rsidRPr="00132354">
        <w:t>утримання та догляд за пам’ятниками, пам’ятними знаками та пам’ятними місцями;</w:t>
      </w:r>
    </w:p>
    <w:p w:rsidR="00F971FA" w:rsidRPr="00132354" w:rsidRDefault="00F971FA" w:rsidP="00343245">
      <w:pPr>
        <w:numPr>
          <w:ilvl w:val="0"/>
          <w:numId w:val="3"/>
        </w:numPr>
        <w:ind w:left="360"/>
        <w:jc w:val="both"/>
      </w:pPr>
      <w:r w:rsidRPr="00132354">
        <w:t>надання послуг по поточному і капітальному ремонтах житлового фонду;</w:t>
      </w:r>
    </w:p>
    <w:p w:rsidR="00F971FA" w:rsidRPr="00132354" w:rsidRDefault="00F971FA" w:rsidP="00343245">
      <w:pPr>
        <w:numPr>
          <w:ilvl w:val="0"/>
          <w:numId w:val="3"/>
        </w:numPr>
        <w:ind w:left="360"/>
        <w:jc w:val="both"/>
      </w:pPr>
      <w:r w:rsidRPr="00132354">
        <w:t>утримання будинків та прибудинкової території;</w:t>
      </w:r>
    </w:p>
    <w:p w:rsidR="00F971FA" w:rsidRPr="00132354" w:rsidRDefault="00F971FA" w:rsidP="00343245">
      <w:pPr>
        <w:numPr>
          <w:ilvl w:val="0"/>
          <w:numId w:val="3"/>
        </w:numPr>
        <w:ind w:left="360"/>
        <w:jc w:val="both"/>
      </w:pPr>
      <w:r w:rsidRPr="00132354">
        <w:t>надання послуг по постачанню холодної і гарячої води та опаленню;</w:t>
      </w:r>
    </w:p>
    <w:p w:rsidR="00F971FA" w:rsidRPr="00132354" w:rsidRDefault="00F971FA" w:rsidP="00343245">
      <w:pPr>
        <w:numPr>
          <w:ilvl w:val="0"/>
          <w:numId w:val="3"/>
        </w:numPr>
        <w:ind w:left="360"/>
        <w:jc w:val="both"/>
      </w:pPr>
      <w:r w:rsidRPr="00132354">
        <w:t>здійснення діяльності, пов’язаної з передачею та постачанням енергоносіїв для різних категорій споживачів;</w:t>
      </w:r>
    </w:p>
    <w:p w:rsidR="00F971FA" w:rsidRPr="00132354" w:rsidRDefault="00F971FA" w:rsidP="00343245">
      <w:pPr>
        <w:numPr>
          <w:ilvl w:val="0"/>
          <w:numId w:val="3"/>
        </w:numPr>
        <w:ind w:left="360"/>
        <w:jc w:val="both"/>
      </w:pPr>
      <w:r w:rsidRPr="00132354">
        <w:t>надання договірних послуг споживачам в обслуговуванні енергогосподарств;</w:t>
      </w:r>
    </w:p>
    <w:p w:rsidR="00F971FA" w:rsidRPr="00132354" w:rsidRDefault="00F971FA" w:rsidP="00343245">
      <w:pPr>
        <w:numPr>
          <w:ilvl w:val="0"/>
          <w:numId w:val="3"/>
        </w:numPr>
        <w:ind w:left="360"/>
        <w:jc w:val="both"/>
      </w:pPr>
      <w:r w:rsidRPr="00132354">
        <w:t>укладення з організаціями, підприємствами, установами, управліннями та іншими організаціями і приватними особами угод про надання житлово-комунальних, комерційних та інших послуг;</w:t>
      </w:r>
    </w:p>
    <w:p w:rsidR="00F971FA" w:rsidRPr="00132354" w:rsidRDefault="00F971FA" w:rsidP="00343245">
      <w:pPr>
        <w:numPr>
          <w:ilvl w:val="0"/>
          <w:numId w:val="3"/>
        </w:numPr>
        <w:ind w:left="360"/>
        <w:jc w:val="both"/>
      </w:pPr>
      <w:r w:rsidRPr="00132354">
        <w:t>здійснення перевірки, прочистки і ремонту димових і вентиляційних каналів житлових будинків;</w:t>
      </w:r>
    </w:p>
    <w:p w:rsidR="00F971FA" w:rsidRPr="00132354" w:rsidRDefault="00F971FA" w:rsidP="00343245">
      <w:pPr>
        <w:numPr>
          <w:ilvl w:val="0"/>
          <w:numId w:val="3"/>
        </w:numPr>
        <w:ind w:left="360"/>
        <w:jc w:val="both"/>
      </w:pPr>
      <w:r w:rsidRPr="00132354">
        <w:t>надання послуг по встановленню засобів обліку, їх ремонту і наладці;</w:t>
      </w:r>
    </w:p>
    <w:p w:rsidR="00F971FA" w:rsidRPr="00132354" w:rsidRDefault="00F971FA" w:rsidP="00343245">
      <w:pPr>
        <w:numPr>
          <w:ilvl w:val="0"/>
          <w:numId w:val="3"/>
        </w:numPr>
        <w:ind w:left="360"/>
        <w:jc w:val="both"/>
      </w:pPr>
      <w:r w:rsidRPr="00132354">
        <w:t>облаштування сміттєзвалищ;</w:t>
      </w:r>
    </w:p>
    <w:p w:rsidR="00F971FA" w:rsidRPr="00132354" w:rsidRDefault="00F971FA" w:rsidP="00343245">
      <w:pPr>
        <w:numPr>
          <w:ilvl w:val="0"/>
          <w:numId w:val="3"/>
        </w:numPr>
        <w:ind w:left="360"/>
        <w:jc w:val="both"/>
      </w:pPr>
      <w:r w:rsidRPr="00132354">
        <w:t>надання послуг автотранспортом та послуг по вивозу та утилізації сміття;</w:t>
      </w:r>
    </w:p>
    <w:p w:rsidR="00F971FA" w:rsidRPr="00132354" w:rsidRDefault="00F971FA" w:rsidP="00343245">
      <w:pPr>
        <w:numPr>
          <w:ilvl w:val="0"/>
          <w:numId w:val="3"/>
        </w:numPr>
        <w:ind w:left="360"/>
        <w:jc w:val="both"/>
      </w:pPr>
      <w:r w:rsidRPr="00132354">
        <w:t>надання договірних послуг власникам та наймачам квартир в експлуатації житлового фонду.</w:t>
      </w:r>
    </w:p>
    <w:p w:rsidR="00F971FA" w:rsidRPr="00132354" w:rsidRDefault="00F971FA" w:rsidP="00343245">
      <w:pPr>
        <w:numPr>
          <w:ilvl w:val="0"/>
          <w:numId w:val="3"/>
        </w:numPr>
        <w:ind w:left="360"/>
        <w:jc w:val="both"/>
      </w:pPr>
      <w:r w:rsidRPr="00132354">
        <w:t>ведення необхідної експлуатаційної документації підвідомчого господарства;</w:t>
      </w:r>
    </w:p>
    <w:p w:rsidR="00F971FA" w:rsidRPr="00132354" w:rsidRDefault="00F971FA" w:rsidP="00343245">
      <w:pPr>
        <w:numPr>
          <w:ilvl w:val="0"/>
          <w:numId w:val="3"/>
        </w:numPr>
        <w:ind w:left="360"/>
        <w:jc w:val="both"/>
      </w:pPr>
      <w:r w:rsidRPr="00132354">
        <w:t>організація нових виробництв сільськогосподарської продукції, продуктів харчування та легкої промисловості, в т.ч. на орендованих і придбаних земельних ділянках, с/ г угіддя і водоймах;</w:t>
      </w:r>
    </w:p>
    <w:p w:rsidR="00F971FA" w:rsidRPr="00132354" w:rsidRDefault="00F971FA" w:rsidP="00343245">
      <w:pPr>
        <w:numPr>
          <w:ilvl w:val="0"/>
          <w:numId w:val="3"/>
        </w:numPr>
        <w:ind w:left="360"/>
        <w:jc w:val="both"/>
      </w:pPr>
      <w:r w:rsidRPr="00132354">
        <w:t>виробництво товарів народного споживання;</w:t>
      </w:r>
    </w:p>
    <w:p w:rsidR="00F971FA" w:rsidRPr="00132354" w:rsidRDefault="00F971FA" w:rsidP="00343245">
      <w:pPr>
        <w:numPr>
          <w:ilvl w:val="0"/>
          <w:numId w:val="3"/>
        </w:numPr>
        <w:ind w:left="360"/>
        <w:jc w:val="both"/>
      </w:pPr>
      <w:r w:rsidRPr="00132354">
        <w:t>виробництво промислових товарів і товарів легкої промисловості;</w:t>
      </w:r>
    </w:p>
    <w:p w:rsidR="00F971FA" w:rsidRPr="00132354" w:rsidRDefault="00F971FA" w:rsidP="00343245">
      <w:pPr>
        <w:numPr>
          <w:ilvl w:val="0"/>
          <w:numId w:val="3"/>
        </w:numPr>
        <w:ind w:left="360"/>
        <w:jc w:val="both"/>
      </w:pPr>
      <w:r w:rsidRPr="00132354">
        <w:t>виробництво продовольчих товарів;</w:t>
      </w:r>
    </w:p>
    <w:p w:rsidR="00F971FA" w:rsidRPr="00132354" w:rsidRDefault="00F971FA" w:rsidP="00343245">
      <w:pPr>
        <w:numPr>
          <w:ilvl w:val="0"/>
          <w:numId w:val="3"/>
        </w:numPr>
        <w:ind w:left="360"/>
        <w:jc w:val="both"/>
      </w:pPr>
      <w:r w:rsidRPr="00132354">
        <w:t>виробництво продукції для ритуальних послуг;</w:t>
      </w:r>
    </w:p>
    <w:p w:rsidR="00F971FA" w:rsidRPr="00132354" w:rsidRDefault="00F971FA" w:rsidP="00343245">
      <w:pPr>
        <w:numPr>
          <w:ilvl w:val="0"/>
          <w:numId w:val="3"/>
        </w:numPr>
        <w:ind w:left="360"/>
        <w:jc w:val="both"/>
      </w:pPr>
      <w:r w:rsidRPr="00132354">
        <w:t>організація тарних та фасувальних виробництв;</w:t>
      </w:r>
    </w:p>
    <w:p w:rsidR="00F971FA" w:rsidRPr="00132354" w:rsidRDefault="00F971FA" w:rsidP="00343245">
      <w:pPr>
        <w:numPr>
          <w:ilvl w:val="0"/>
          <w:numId w:val="3"/>
        </w:numPr>
        <w:ind w:left="360"/>
        <w:jc w:val="both"/>
      </w:pPr>
      <w:r w:rsidRPr="00132354">
        <w:t>проведення робіт по заготівлі та обробці лісоматеріалів;</w:t>
      </w:r>
    </w:p>
    <w:p w:rsidR="00F971FA" w:rsidRPr="00132354" w:rsidRDefault="00F971FA" w:rsidP="00343245">
      <w:pPr>
        <w:numPr>
          <w:ilvl w:val="0"/>
          <w:numId w:val="3"/>
        </w:numPr>
        <w:ind w:left="360"/>
        <w:jc w:val="both"/>
      </w:pPr>
      <w:r w:rsidRPr="00132354">
        <w:t>виконання робіт по договорах субпідряду (будівельних і ремонтних);</w:t>
      </w:r>
    </w:p>
    <w:p w:rsidR="00F971FA" w:rsidRPr="00132354" w:rsidRDefault="00F971FA" w:rsidP="00343245">
      <w:pPr>
        <w:numPr>
          <w:ilvl w:val="0"/>
          <w:numId w:val="3"/>
        </w:numPr>
        <w:ind w:left="360"/>
        <w:jc w:val="both"/>
      </w:pPr>
      <w:r w:rsidRPr="00132354">
        <w:t>організація торгівлі сільськогосподарською продукцією;</w:t>
      </w:r>
    </w:p>
    <w:p w:rsidR="00F971FA" w:rsidRPr="00132354" w:rsidRDefault="00F971FA" w:rsidP="00343245">
      <w:pPr>
        <w:numPr>
          <w:ilvl w:val="0"/>
          <w:numId w:val="3"/>
        </w:numPr>
        <w:ind w:left="360"/>
        <w:jc w:val="both"/>
      </w:pPr>
      <w:r w:rsidRPr="00132354">
        <w:t>організація торгівлі автомобілями і запасними частинами до них;</w:t>
      </w:r>
    </w:p>
    <w:p w:rsidR="00F971FA" w:rsidRPr="00132354" w:rsidRDefault="00F971FA" w:rsidP="00343245">
      <w:pPr>
        <w:numPr>
          <w:ilvl w:val="0"/>
          <w:numId w:val="3"/>
        </w:numPr>
        <w:ind w:left="360"/>
        <w:jc w:val="both"/>
      </w:pPr>
      <w:r w:rsidRPr="00132354">
        <w:t>проведення посередницької діяльності при укладенні договорів підряду;</w:t>
      </w:r>
    </w:p>
    <w:p w:rsidR="00F971FA" w:rsidRPr="00132354" w:rsidRDefault="00F971FA" w:rsidP="00343245">
      <w:pPr>
        <w:numPr>
          <w:ilvl w:val="0"/>
          <w:numId w:val="3"/>
        </w:numPr>
        <w:ind w:left="360"/>
        <w:jc w:val="both"/>
      </w:pPr>
      <w:r w:rsidRPr="00132354">
        <w:t>заснування магазинів і кафе, інших пунктів громадського харчування і відпочинку;</w:t>
      </w:r>
    </w:p>
    <w:p w:rsidR="00F971FA" w:rsidRPr="00132354" w:rsidRDefault="00F971FA" w:rsidP="00343245">
      <w:pPr>
        <w:numPr>
          <w:ilvl w:val="0"/>
          <w:numId w:val="3"/>
        </w:numPr>
        <w:ind w:left="360"/>
        <w:jc w:val="both"/>
      </w:pPr>
      <w:r w:rsidRPr="00132354">
        <w:t>проведення операцій з цінними паперами;</w:t>
      </w:r>
    </w:p>
    <w:p w:rsidR="00F971FA" w:rsidRPr="00132354" w:rsidRDefault="00F971FA" w:rsidP="00343245">
      <w:pPr>
        <w:numPr>
          <w:ilvl w:val="0"/>
          <w:numId w:val="3"/>
        </w:numPr>
        <w:ind w:left="360"/>
        <w:jc w:val="both"/>
      </w:pPr>
      <w:r w:rsidRPr="00132354">
        <w:t>заготівля та реалізація вторинної сировини, її переробка;</w:t>
      </w:r>
    </w:p>
    <w:p w:rsidR="00F971FA" w:rsidRPr="00132354" w:rsidRDefault="00F971FA" w:rsidP="00343245">
      <w:pPr>
        <w:numPr>
          <w:ilvl w:val="0"/>
          <w:numId w:val="3"/>
        </w:numPr>
        <w:ind w:left="360"/>
        <w:jc w:val="both"/>
      </w:pPr>
      <w:r w:rsidRPr="00132354">
        <w:t>організація пунктів гуртової та роздрібної торгівлі;</w:t>
      </w:r>
    </w:p>
    <w:p w:rsidR="00F971FA" w:rsidRPr="00132354" w:rsidRDefault="00F971FA" w:rsidP="00343245">
      <w:pPr>
        <w:numPr>
          <w:ilvl w:val="0"/>
          <w:numId w:val="3"/>
        </w:numPr>
        <w:ind w:left="360"/>
        <w:jc w:val="both"/>
      </w:pPr>
      <w:r w:rsidRPr="00132354">
        <w:t>надання послуг по розпиловці лісоматеріалів;</w:t>
      </w:r>
    </w:p>
    <w:p w:rsidR="00F971FA" w:rsidRPr="00132354" w:rsidRDefault="00F971FA" w:rsidP="00343245">
      <w:pPr>
        <w:numPr>
          <w:ilvl w:val="0"/>
          <w:numId w:val="3"/>
        </w:numPr>
        <w:ind w:left="360"/>
        <w:jc w:val="both"/>
      </w:pPr>
      <w:r w:rsidRPr="00132354">
        <w:t>заготівля вторинної сировини;</w:t>
      </w:r>
    </w:p>
    <w:p w:rsidR="00F971FA" w:rsidRPr="00132354" w:rsidRDefault="00F971FA" w:rsidP="00343245">
      <w:pPr>
        <w:numPr>
          <w:ilvl w:val="0"/>
          <w:numId w:val="3"/>
        </w:numPr>
        <w:ind w:left="360"/>
        <w:jc w:val="both"/>
      </w:pPr>
      <w:r w:rsidRPr="00132354">
        <w:t>проведення фасування і затарювання продукції;</w:t>
      </w:r>
    </w:p>
    <w:p w:rsidR="00F971FA" w:rsidRPr="00132354" w:rsidRDefault="00F971FA" w:rsidP="00343245">
      <w:pPr>
        <w:numPr>
          <w:ilvl w:val="0"/>
          <w:numId w:val="3"/>
        </w:numPr>
        <w:ind w:left="360"/>
        <w:jc w:val="both"/>
      </w:pPr>
      <w:r w:rsidRPr="00132354">
        <w:t>організація пунктів прийому вторинної сировини;</w:t>
      </w:r>
    </w:p>
    <w:p w:rsidR="00F971FA" w:rsidRPr="00132354" w:rsidRDefault="00F971FA" w:rsidP="00343245">
      <w:pPr>
        <w:numPr>
          <w:ilvl w:val="0"/>
          <w:numId w:val="3"/>
        </w:numPr>
        <w:ind w:left="360"/>
        <w:jc w:val="both"/>
      </w:pPr>
      <w:r w:rsidRPr="00132354">
        <w:t>надання послуг в посередницькій діяльності;</w:t>
      </w:r>
    </w:p>
    <w:p w:rsidR="00F971FA" w:rsidRPr="00132354" w:rsidRDefault="00F971FA" w:rsidP="00343245">
      <w:pPr>
        <w:numPr>
          <w:ilvl w:val="0"/>
          <w:numId w:val="3"/>
        </w:numPr>
        <w:ind w:left="360"/>
        <w:jc w:val="both"/>
      </w:pPr>
      <w:r w:rsidRPr="00132354">
        <w:t>облаштування камер схову і зберігання;</w:t>
      </w:r>
    </w:p>
    <w:p w:rsidR="00F971FA" w:rsidRPr="00132354" w:rsidRDefault="00F971FA" w:rsidP="00343245">
      <w:pPr>
        <w:numPr>
          <w:ilvl w:val="0"/>
          <w:numId w:val="3"/>
        </w:numPr>
        <w:ind w:left="360"/>
        <w:jc w:val="both"/>
      </w:pPr>
      <w:r w:rsidRPr="00132354">
        <w:t>надання послуг по впровадженню оргтехніки;</w:t>
      </w:r>
    </w:p>
    <w:p w:rsidR="00F971FA" w:rsidRPr="00132354" w:rsidRDefault="00F971FA" w:rsidP="00343245">
      <w:pPr>
        <w:numPr>
          <w:ilvl w:val="0"/>
          <w:numId w:val="3"/>
        </w:numPr>
        <w:ind w:left="360"/>
        <w:jc w:val="both"/>
      </w:pPr>
      <w:r w:rsidRPr="00132354">
        <w:t>організація платної стоянки автотранспорту;</w:t>
      </w:r>
    </w:p>
    <w:p w:rsidR="00F971FA" w:rsidRPr="00132354" w:rsidRDefault="00F971FA" w:rsidP="00343245">
      <w:pPr>
        <w:numPr>
          <w:ilvl w:val="0"/>
          <w:numId w:val="3"/>
        </w:numPr>
        <w:ind w:left="360"/>
        <w:jc w:val="both"/>
      </w:pPr>
      <w:r w:rsidRPr="00132354">
        <w:t>надання приміщень і частини території в оренду;</w:t>
      </w:r>
    </w:p>
    <w:p w:rsidR="00F971FA" w:rsidRPr="00132354" w:rsidRDefault="00F971FA" w:rsidP="00343245">
      <w:pPr>
        <w:numPr>
          <w:ilvl w:val="0"/>
          <w:numId w:val="3"/>
        </w:numPr>
        <w:ind w:left="360"/>
        <w:jc w:val="both"/>
      </w:pPr>
      <w:r w:rsidRPr="00132354">
        <w:t>проведення платних занять в спортивних гуртках різного профілю;</w:t>
      </w:r>
    </w:p>
    <w:p w:rsidR="00F971FA" w:rsidRPr="00132354" w:rsidRDefault="00F971FA" w:rsidP="00343245">
      <w:pPr>
        <w:numPr>
          <w:ilvl w:val="0"/>
          <w:numId w:val="3"/>
        </w:numPr>
        <w:ind w:left="360"/>
        <w:jc w:val="both"/>
      </w:pPr>
      <w:r w:rsidRPr="00132354">
        <w:t>готельні послуги;</w:t>
      </w:r>
    </w:p>
    <w:p w:rsidR="00F971FA" w:rsidRPr="00132354" w:rsidRDefault="00F971FA" w:rsidP="00343245">
      <w:pPr>
        <w:numPr>
          <w:ilvl w:val="0"/>
          <w:numId w:val="3"/>
        </w:numPr>
        <w:ind w:left="360"/>
        <w:jc w:val="both"/>
      </w:pPr>
      <w:r w:rsidRPr="00132354">
        <w:t>технічне обслуговування і миття автомобілів;</w:t>
      </w:r>
    </w:p>
    <w:p w:rsidR="00F971FA" w:rsidRPr="00132354" w:rsidRDefault="00F971FA" w:rsidP="00343245">
      <w:pPr>
        <w:numPr>
          <w:ilvl w:val="0"/>
          <w:numId w:val="3"/>
        </w:numPr>
        <w:ind w:left="360"/>
        <w:jc w:val="both"/>
      </w:pPr>
      <w:r w:rsidRPr="00132354">
        <w:t>надання в оренду товарів широкого вжитку, автотранспорту, оргтехніки;</w:t>
      </w:r>
    </w:p>
    <w:p w:rsidR="00F971FA" w:rsidRPr="00132354" w:rsidRDefault="00F971FA" w:rsidP="00343245">
      <w:pPr>
        <w:numPr>
          <w:ilvl w:val="0"/>
          <w:numId w:val="3"/>
        </w:numPr>
        <w:ind w:left="360"/>
        <w:jc w:val="both"/>
      </w:pPr>
      <w:r w:rsidRPr="00132354">
        <w:t>організація автоперевезень;</w:t>
      </w:r>
    </w:p>
    <w:p w:rsidR="00F971FA" w:rsidRPr="00132354" w:rsidRDefault="00F971FA" w:rsidP="00343245">
      <w:pPr>
        <w:numPr>
          <w:ilvl w:val="0"/>
          <w:numId w:val="3"/>
        </w:numPr>
        <w:ind w:left="360"/>
        <w:jc w:val="both"/>
      </w:pPr>
      <w:r w:rsidRPr="00132354">
        <w:t>організація проведення культурно-масових, оздоровчих та спортивних заходів;</w:t>
      </w:r>
    </w:p>
    <w:p w:rsidR="00F971FA" w:rsidRPr="00132354" w:rsidRDefault="00F971FA" w:rsidP="00343245">
      <w:pPr>
        <w:numPr>
          <w:ilvl w:val="0"/>
          <w:numId w:val="3"/>
        </w:numPr>
        <w:ind w:left="360"/>
        <w:jc w:val="both"/>
      </w:pPr>
      <w:r w:rsidRPr="00132354">
        <w:t>організація навчання робітників новим та суміжним професіям.;</w:t>
      </w:r>
    </w:p>
    <w:p w:rsidR="00F971FA" w:rsidRPr="00132354" w:rsidRDefault="00F971FA" w:rsidP="00343245">
      <w:pPr>
        <w:numPr>
          <w:ilvl w:val="0"/>
          <w:numId w:val="3"/>
        </w:numPr>
        <w:ind w:left="360"/>
        <w:jc w:val="both"/>
      </w:pPr>
      <w:r w:rsidRPr="00132354">
        <w:t>надання інших послуг по профілю діяльності підприємства;</w:t>
      </w:r>
    </w:p>
    <w:p w:rsidR="00F971FA" w:rsidRPr="00132354" w:rsidRDefault="00F971FA" w:rsidP="00343245">
      <w:pPr>
        <w:numPr>
          <w:ilvl w:val="0"/>
          <w:numId w:val="3"/>
        </w:numPr>
        <w:ind w:left="360"/>
        <w:jc w:val="both"/>
      </w:pPr>
      <w:r w:rsidRPr="00132354">
        <w:t>надання послуг по індивідуальному будівництву;</w:t>
      </w:r>
    </w:p>
    <w:p w:rsidR="00F971FA" w:rsidRPr="00132354" w:rsidRDefault="00F971FA" w:rsidP="00343245">
      <w:pPr>
        <w:numPr>
          <w:ilvl w:val="0"/>
          <w:numId w:val="3"/>
        </w:numPr>
        <w:ind w:left="360"/>
        <w:jc w:val="both"/>
      </w:pPr>
      <w:r w:rsidRPr="00132354">
        <w:t>надання послуг по організації і наладці нових виробництв;</w:t>
      </w:r>
    </w:p>
    <w:p w:rsidR="00F971FA" w:rsidRPr="00132354" w:rsidRDefault="00F971FA" w:rsidP="00343245">
      <w:pPr>
        <w:numPr>
          <w:ilvl w:val="0"/>
          <w:numId w:val="3"/>
        </w:numPr>
        <w:ind w:left="360"/>
        <w:jc w:val="both"/>
      </w:pPr>
      <w:r w:rsidRPr="00132354">
        <w:t>надання послуг по ремонту діючих виробництв;</w:t>
      </w:r>
    </w:p>
    <w:p w:rsidR="00F971FA" w:rsidRPr="00132354" w:rsidRDefault="00F971FA" w:rsidP="00343245">
      <w:pPr>
        <w:numPr>
          <w:ilvl w:val="0"/>
          <w:numId w:val="3"/>
        </w:numPr>
        <w:ind w:left="360"/>
        <w:jc w:val="both"/>
      </w:pPr>
      <w:r w:rsidRPr="00132354">
        <w:t>надання послуг по ремонту машин і механізмів.</w:t>
      </w:r>
    </w:p>
    <w:p w:rsidR="00F971FA" w:rsidRPr="00132354" w:rsidRDefault="00F971FA" w:rsidP="0074439B">
      <w:pPr>
        <w:pStyle w:val="ListParagraph"/>
        <w:numPr>
          <w:ilvl w:val="0"/>
          <w:numId w:val="3"/>
        </w:numPr>
        <w:spacing w:afterLines="26"/>
        <w:ind w:left="360"/>
        <w:jc w:val="both"/>
      </w:pPr>
      <w:r w:rsidRPr="00132354">
        <w:t>інші види робіт та послуг, незаборонені чинним законодавством для досягнення мети статутної діяльності.</w:t>
      </w:r>
    </w:p>
    <w:p w:rsidR="00F971FA" w:rsidRPr="00132354" w:rsidRDefault="00F971FA" w:rsidP="0074439B">
      <w:pPr>
        <w:spacing w:afterLines="26"/>
        <w:ind w:firstLine="709"/>
        <w:jc w:val="both"/>
      </w:pPr>
      <w:r w:rsidRPr="00132354">
        <w:t>Види діяльності, які потребують ліцензування, будуть здійснюватися при наявності у Підприємства відповідної ліцензії, виданої державним органом.</w:t>
      </w:r>
    </w:p>
    <w:p w:rsidR="00F971FA" w:rsidRPr="00132354" w:rsidRDefault="00F971FA" w:rsidP="00015A7F">
      <w:pPr>
        <w:ind w:firstLine="709"/>
        <w:jc w:val="both"/>
      </w:pPr>
    </w:p>
    <w:p w:rsidR="00F971FA" w:rsidRPr="00132354" w:rsidRDefault="00F971FA" w:rsidP="00EE33C3">
      <w:pPr>
        <w:ind w:firstLine="709"/>
        <w:jc w:val="center"/>
        <w:rPr>
          <w:b/>
          <w:lang w:val="uk-UA"/>
        </w:rPr>
      </w:pPr>
      <w:r w:rsidRPr="00132354">
        <w:rPr>
          <w:b/>
        </w:rPr>
        <w:t>Стаття 3. ЮРИДИЧНИЙ СТАТУС ПІДПРИЄМСТВА</w:t>
      </w:r>
    </w:p>
    <w:p w:rsidR="00F971FA" w:rsidRPr="00132354" w:rsidRDefault="00F971FA" w:rsidP="00015A7F">
      <w:pPr>
        <w:ind w:firstLine="709"/>
        <w:jc w:val="both"/>
      </w:pPr>
      <w:r w:rsidRPr="00132354">
        <w:t xml:space="preserve">3.1. Підприємство є юридичною особою. Права і обов'язки юридичної особи Підприємство набуває з дня його державної реєстрації. </w:t>
      </w:r>
    </w:p>
    <w:p w:rsidR="00F971FA" w:rsidRPr="00132354" w:rsidRDefault="00F971FA" w:rsidP="00015A7F">
      <w:pPr>
        <w:ind w:firstLine="709"/>
        <w:jc w:val="both"/>
        <w:rPr>
          <w:lang w:val="uk-UA"/>
        </w:rPr>
      </w:pPr>
      <w:r w:rsidRPr="00132354">
        <w:t>3.2. Підприємство здійснює свою діяльність на основі і відповідно до чинного законодавства України та цього Статуту, який затверджується Власником майна</w:t>
      </w:r>
      <w:r w:rsidRPr="00132354">
        <w:rPr>
          <w:lang w:val="uk-UA"/>
        </w:rPr>
        <w:t xml:space="preserve">. У разі відсутності директора підприємства його обов’язки виконує заступник директора (інший працівник уповноважений директором виконувати його обов’язки у його відсутність). У разі вакантної посади директора підприємства, його обов’язки виконує інша особа, </w:t>
      </w:r>
      <w:r w:rsidRPr="00132354">
        <w:t>як</w:t>
      </w:r>
      <w:r w:rsidRPr="00132354">
        <w:rPr>
          <w:lang w:val="uk-UA"/>
        </w:rPr>
        <w:t>а</w:t>
      </w:r>
      <w:r w:rsidRPr="00132354">
        <w:t xml:space="preserve"> </w:t>
      </w:r>
      <w:r w:rsidRPr="00132354">
        <w:rPr>
          <w:lang w:val="uk-UA"/>
        </w:rPr>
        <w:t xml:space="preserve">тимчасово призначається </w:t>
      </w:r>
      <w:r w:rsidRPr="00132354">
        <w:t>на контрактній основі</w:t>
      </w:r>
      <w:r w:rsidRPr="00132354">
        <w:rPr>
          <w:lang w:val="uk-UA"/>
        </w:rPr>
        <w:t xml:space="preserve"> розпорядженням міського голови м. Новий Розділ</w:t>
      </w:r>
      <w:r w:rsidRPr="00132354">
        <w:t xml:space="preserve"> </w:t>
      </w:r>
      <w:r w:rsidRPr="00132354">
        <w:rPr>
          <w:lang w:val="uk-UA"/>
        </w:rPr>
        <w:t>до призначення директора в порядку визначеному цим Статутом,.</w:t>
      </w:r>
    </w:p>
    <w:p w:rsidR="00F971FA" w:rsidRPr="00132354" w:rsidRDefault="00F971FA" w:rsidP="00015A7F">
      <w:pPr>
        <w:ind w:firstLine="709"/>
        <w:jc w:val="both"/>
        <w:rPr>
          <w:lang w:val="uk-UA"/>
        </w:rPr>
      </w:pPr>
      <w:r w:rsidRPr="00132354">
        <w:rPr>
          <w:lang w:val="uk-UA"/>
        </w:rPr>
        <w:t xml:space="preserve">3.3. Підприємство має самостійний баланс, розрахунковий, валютний та інші рахунки в установах банків, печатку зі своїм найменуванням. </w:t>
      </w:r>
    </w:p>
    <w:p w:rsidR="00F971FA" w:rsidRPr="00132354" w:rsidRDefault="00F971FA" w:rsidP="00015A7F">
      <w:pPr>
        <w:ind w:firstLine="709"/>
        <w:jc w:val="both"/>
      </w:pPr>
      <w:r w:rsidRPr="00132354">
        <w:t xml:space="preserve">3.4. Підприємство несе відповідальність за своїми зобов'язаннями в межах належного йому майна згідно з чинним законодавством. Підприємство не несе відповідальності за зобов'язаннями держави та Власника майна. </w:t>
      </w:r>
    </w:p>
    <w:p w:rsidR="00F971FA" w:rsidRPr="00132354" w:rsidRDefault="00F971FA" w:rsidP="00015A7F">
      <w:pPr>
        <w:ind w:firstLine="709"/>
        <w:jc w:val="both"/>
      </w:pPr>
      <w:r w:rsidRPr="00132354">
        <w:t xml:space="preserve">3.5. Підприємство має право укладати угоди, набувати майнові та особисті немайнові права, нести обов'язки, бути позивачем і відповідачем в суді, господарському суді та третейському суді. </w:t>
      </w:r>
    </w:p>
    <w:p w:rsidR="00F971FA" w:rsidRPr="00132354" w:rsidRDefault="00F971FA" w:rsidP="00015A7F">
      <w:pPr>
        <w:ind w:firstLine="709"/>
        <w:jc w:val="both"/>
      </w:pPr>
      <w:r w:rsidRPr="00132354">
        <w:t>3.6. Участь Підприємства в асоціаціях, корпораціях,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 Участь в будь-яких спільних підприємствах здійснюється після погодження з Власником майна.</w:t>
      </w:r>
    </w:p>
    <w:p w:rsidR="00F971FA" w:rsidRPr="00132354" w:rsidRDefault="00F971FA" w:rsidP="00015A7F">
      <w:pPr>
        <w:ind w:firstLine="709"/>
        <w:jc w:val="both"/>
        <w:rPr>
          <w:b/>
          <w:lang w:val="uk-UA"/>
        </w:rPr>
      </w:pPr>
    </w:p>
    <w:p w:rsidR="00F971FA" w:rsidRPr="00132354" w:rsidRDefault="00F971FA" w:rsidP="00EE33C3">
      <w:pPr>
        <w:ind w:firstLine="709"/>
        <w:jc w:val="center"/>
        <w:rPr>
          <w:b/>
          <w:lang w:val="uk-UA"/>
        </w:rPr>
      </w:pPr>
      <w:r w:rsidRPr="00132354">
        <w:rPr>
          <w:b/>
        </w:rPr>
        <w:t>Стаття 4. МАЙНО ПІДПРИЄМСТВА</w:t>
      </w:r>
    </w:p>
    <w:p w:rsidR="00F971FA" w:rsidRPr="00132354" w:rsidRDefault="00F971FA" w:rsidP="00015A7F">
      <w:pPr>
        <w:ind w:firstLine="709"/>
        <w:jc w:val="both"/>
      </w:pPr>
      <w:r w:rsidRPr="00132354">
        <w:t xml:space="preserve">4.1. Майно Підприємства є комунальною власністю і закріплюється за ним на праві повного господарського відання. Здійснюючи право повного господарського відання, Підприємство володіє, користується зазначеним майном, вчиняючи щодо нього дії, які не суперечать чинному законодавству, цьому Статуту і інтересам Власника. </w:t>
      </w:r>
    </w:p>
    <w:p w:rsidR="00F971FA" w:rsidRPr="00132354" w:rsidRDefault="00F971FA" w:rsidP="00015A7F">
      <w:pPr>
        <w:ind w:firstLine="709"/>
        <w:jc w:val="both"/>
      </w:pPr>
      <w:r w:rsidRPr="00132354">
        <w:t xml:space="preserve">4.2. Майно Підприємства становлять основні фонди та оборотні кошти, а також цінності, вартість яких відображається у самостійному балансі Підприємства. </w:t>
      </w:r>
    </w:p>
    <w:p w:rsidR="00F971FA" w:rsidRPr="00132354" w:rsidRDefault="00F971FA" w:rsidP="00015A7F">
      <w:pPr>
        <w:ind w:firstLine="709"/>
        <w:jc w:val="both"/>
      </w:pPr>
      <w:r w:rsidRPr="00132354">
        <w:t xml:space="preserve">4.3. Джерелами формування майна Підприємства є: </w:t>
      </w:r>
    </w:p>
    <w:p w:rsidR="00F971FA" w:rsidRPr="00132354" w:rsidRDefault="00F971FA" w:rsidP="00015A7F">
      <w:pPr>
        <w:ind w:firstLine="709"/>
        <w:jc w:val="both"/>
      </w:pPr>
      <w:r w:rsidRPr="00132354">
        <w:t>- майно, передане йому Власником;</w:t>
      </w:r>
    </w:p>
    <w:p w:rsidR="00F971FA" w:rsidRPr="00132354" w:rsidRDefault="00F971FA" w:rsidP="00015A7F">
      <w:pPr>
        <w:ind w:firstLine="709"/>
        <w:jc w:val="both"/>
      </w:pPr>
      <w:r w:rsidRPr="00132354">
        <w:t>- доходи, одержані від реалізації продукції, послуг, робіт, а також від інших видів фінансово господарської діяльності;</w:t>
      </w:r>
    </w:p>
    <w:p w:rsidR="00F971FA" w:rsidRPr="00132354" w:rsidRDefault="00F971FA" w:rsidP="00015A7F">
      <w:pPr>
        <w:ind w:firstLine="709"/>
        <w:jc w:val="both"/>
      </w:pPr>
      <w:r w:rsidRPr="00132354">
        <w:t>- кредити банків та активи інших кредиторів;</w:t>
      </w:r>
    </w:p>
    <w:p w:rsidR="00F971FA" w:rsidRPr="00132354" w:rsidRDefault="00F971FA" w:rsidP="00015A7F">
      <w:pPr>
        <w:ind w:firstLine="709"/>
        <w:jc w:val="both"/>
      </w:pPr>
      <w:r w:rsidRPr="00132354">
        <w:t>- капітальні вкладення і дотації з бюджетів;</w:t>
      </w:r>
    </w:p>
    <w:p w:rsidR="00F971FA" w:rsidRPr="00132354" w:rsidRDefault="00F971FA" w:rsidP="00015A7F">
      <w:pPr>
        <w:ind w:firstLine="709"/>
        <w:jc w:val="both"/>
      </w:pPr>
      <w:r w:rsidRPr="00132354">
        <w:t>- безоплатні або благодійні внески, пожертвування організацій, підприємств і громадян;</w:t>
      </w:r>
    </w:p>
    <w:p w:rsidR="00F971FA" w:rsidRPr="00132354" w:rsidRDefault="00F971FA" w:rsidP="00015A7F">
      <w:pPr>
        <w:ind w:firstLine="709"/>
        <w:jc w:val="both"/>
      </w:pPr>
      <w:r w:rsidRPr="00132354">
        <w:t>- придбане майно іншого підприємства, організації;</w:t>
      </w:r>
    </w:p>
    <w:p w:rsidR="00F971FA" w:rsidRPr="00132354" w:rsidRDefault="00F971FA" w:rsidP="00015A7F">
      <w:pPr>
        <w:ind w:firstLine="709"/>
        <w:jc w:val="both"/>
      </w:pPr>
      <w:r w:rsidRPr="00132354">
        <w:t>- інше майно, набуте господарською діяльністю на підставах, не заборонених законодавством.</w:t>
      </w:r>
    </w:p>
    <w:p w:rsidR="00F971FA" w:rsidRPr="00132354" w:rsidRDefault="00F971FA" w:rsidP="00015A7F">
      <w:pPr>
        <w:ind w:firstLine="709"/>
        <w:jc w:val="both"/>
      </w:pPr>
      <w:r w:rsidRPr="00132354">
        <w:t xml:space="preserve">- </w:t>
      </w:r>
      <w:r w:rsidRPr="00132354">
        <w:rPr>
          <w:lang w:val="uk-UA"/>
        </w:rPr>
        <w:t>і</w:t>
      </w:r>
      <w:r w:rsidRPr="00132354">
        <w:t xml:space="preserve">нвестиції та кошти </w:t>
      </w:r>
      <w:r w:rsidRPr="00132354">
        <w:rPr>
          <w:lang w:val="uk-UA"/>
        </w:rPr>
        <w:t>міського, державного чи обласного</w:t>
      </w:r>
      <w:r w:rsidRPr="00132354">
        <w:t xml:space="preserve"> бюджету.</w:t>
      </w:r>
    </w:p>
    <w:p w:rsidR="00F971FA" w:rsidRPr="00132354" w:rsidRDefault="00F971FA" w:rsidP="00015A7F">
      <w:pPr>
        <w:ind w:firstLine="709"/>
        <w:jc w:val="both"/>
      </w:pPr>
      <w:r w:rsidRPr="00132354">
        <w:rPr>
          <w:lang w:val="uk-UA"/>
        </w:rPr>
        <w:t>- і</w:t>
      </w:r>
      <w:r w:rsidRPr="00132354">
        <w:t>нші джерела, не заборонені законодавчими актами України. Підприємство вільне у виборі джерел формування свого майна.</w:t>
      </w:r>
    </w:p>
    <w:p w:rsidR="00F971FA" w:rsidRPr="00132354" w:rsidRDefault="00F971FA" w:rsidP="00015A7F">
      <w:pPr>
        <w:ind w:firstLine="709"/>
        <w:jc w:val="both"/>
        <w:rPr>
          <w:lang w:val="uk-UA"/>
        </w:rPr>
      </w:pPr>
      <w:r w:rsidRPr="00132354">
        <w:t xml:space="preserve">4.4. Статутний </w:t>
      </w:r>
      <w:r w:rsidRPr="00132354">
        <w:rPr>
          <w:lang w:val="uk-UA"/>
        </w:rPr>
        <w:t>капітал</w:t>
      </w:r>
      <w:r w:rsidRPr="00132354">
        <w:t xml:space="preserve"> Підприємства становить </w:t>
      </w:r>
      <w:r w:rsidRPr="00132354">
        <w:rPr>
          <w:lang w:val="uk-UA"/>
        </w:rPr>
        <w:t>1 000 грн.</w:t>
      </w:r>
      <w:r w:rsidRPr="00132354">
        <w:t>. Вкладом до статутного капіталу можуть бути будинки, споруди, приміщення, обладнання та інші матеріальні цінності, ціння папери, право користування землею, водою та іншими природними ресурсами, будинками, спорудами, приміщеннями, обладнанням, а також інші майнові права (включаючи майнові права на обєкти інтелектуальної власності), грошові кошти місцевого бюджету з урахуванням вимог бюджетного законодавства та інші кошти, в тому числі в інозеній валюті.</w:t>
      </w:r>
    </w:p>
    <w:p w:rsidR="00F971FA" w:rsidRPr="00132354" w:rsidRDefault="00F971FA" w:rsidP="00015A7F">
      <w:pPr>
        <w:ind w:firstLine="709"/>
        <w:jc w:val="both"/>
      </w:pPr>
      <w:r w:rsidRPr="00132354">
        <w:rPr>
          <w:lang w:val="uk-UA"/>
        </w:rPr>
        <w:t>4.5.</w:t>
      </w:r>
      <w:r>
        <w:rPr>
          <w:lang w:val="uk-UA"/>
        </w:rPr>
        <w:t xml:space="preserve"> </w:t>
      </w:r>
      <w:r w:rsidRPr="00132354">
        <w:t xml:space="preserve">Відчуження засобів виробництва, які є муніципальною власністю і закріплені за Підприємством, здійснюється за погодженням з Власником майна у порядку, що встановлений чинним законодавством. Одержані в результаті відчуження зазначеного майна кошти спрямовуються виключно на інвестиції Підприємства і є муніципальною власністю. </w:t>
      </w:r>
    </w:p>
    <w:p w:rsidR="00F971FA" w:rsidRPr="00132354" w:rsidRDefault="00F971FA" w:rsidP="00015A7F">
      <w:pPr>
        <w:ind w:firstLine="709"/>
        <w:jc w:val="both"/>
      </w:pPr>
      <w:r w:rsidRPr="00132354">
        <w:t>4.</w:t>
      </w:r>
      <w:r w:rsidRPr="00132354">
        <w:rPr>
          <w:lang w:val="uk-UA"/>
        </w:rPr>
        <w:t>6</w:t>
      </w:r>
      <w:r w:rsidRPr="00132354">
        <w:t xml:space="preserve">. Підприємство має право здавати в оренду відповідно до чинного законодавства підприємствам, організаціям, установам, а також громадянам , нежитлові приміщення, будівлі, транспортні засоби, інвентар та інші матеріальні цінності, які йому належать або передані йому в користування, а також списувати їх з балансу за погодженням з Власником. </w:t>
      </w:r>
    </w:p>
    <w:p w:rsidR="00F971FA" w:rsidRPr="00132354" w:rsidRDefault="00F971FA" w:rsidP="00015A7F">
      <w:pPr>
        <w:ind w:firstLine="709"/>
        <w:jc w:val="both"/>
      </w:pPr>
      <w:r w:rsidRPr="00132354">
        <w:t>4.</w:t>
      </w:r>
      <w:r w:rsidRPr="00132354">
        <w:rPr>
          <w:lang w:val="uk-UA"/>
        </w:rPr>
        <w:t>7.</w:t>
      </w:r>
      <w:r w:rsidRPr="00132354">
        <w:t xml:space="preserve"> Підприємство здійснює володіння, користування землею і іншими природними ресурсами відповідно до мети своєї діяльності та чинного законодавства. </w:t>
      </w:r>
    </w:p>
    <w:p w:rsidR="00F971FA" w:rsidRDefault="00F971FA" w:rsidP="00015A7F">
      <w:pPr>
        <w:ind w:firstLine="709"/>
        <w:jc w:val="both"/>
        <w:rPr>
          <w:lang w:val="uk-UA"/>
        </w:rPr>
      </w:pPr>
      <w:r w:rsidRPr="00132354">
        <w:t>4.</w:t>
      </w:r>
      <w:r w:rsidRPr="00132354">
        <w:rPr>
          <w:lang w:val="uk-UA"/>
        </w:rPr>
        <w:t>8</w:t>
      </w:r>
      <w:r w:rsidRPr="00132354">
        <w:t xml:space="preserve">.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добровільно або в судовому порядку. </w:t>
      </w:r>
    </w:p>
    <w:p w:rsidR="00F971FA" w:rsidRPr="00EE33C3" w:rsidRDefault="00F971FA" w:rsidP="00015A7F">
      <w:pPr>
        <w:ind w:firstLine="709"/>
        <w:jc w:val="both"/>
        <w:rPr>
          <w:lang w:val="uk-UA"/>
        </w:rPr>
      </w:pPr>
    </w:p>
    <w:p w:rsidR="00F971FA" w:rsidRPr="00132354" w:rsidRDefault="00F971FA" w:rsidP="00EE33C3">
      <w:pPr>
        <w:keepNext/>
        <w:ind w:firstLine="709"/>
        <w:jc w:val="center"/>
        <w:outlineLvl w:val="3"/>
        <w:rPr>
          <w:b/>
          <w:lang w:val="uk-UA"/>
        </w:rPr>
      </w:pPr>
      <w:r w:rsidRPr="00132354">
        <w:rPr>
          <w:b/>
          <w:lang w:val="uk-UA"/>
        </w:rPr>
        <w:t>Стаття 5. ПРАВА ТА ОБОВ'ЯЗКИ ПІДПРИЄМСТВА</w:t>
      </w:r>
    </w:p>
    <w:p w:rsidR="00F971FA" w:rsidRPr="00132354" w:rsidRDefault="00F971FA" w:rsidP="00015A7F">
      <w:pPr>
        <w:ind w:firstLine="709"/>
        <w:jc w:val="both"/>
        <w:rPr>
          <w:lang w:val="uk-UA"/>
        </w:rPr>
      </w:pPr>
      <w:r w:rsidRPr="00132354">
        <w:rPr>
          <w:lang w:val="uk-UA"/>
        </w:rPr>
        <w:t xml:space="preserve">5.1. </w:t>
      </w:r>
      <w:r w:rsidRPr="00EE33C3">
        <w:rPr>
          <w:lang w:val="uk-UA"/>
        </w:rPr>
        <w:t>Права П</w:t>
      </w:r>
      <w:r w:rsidRPr="00132354">
        <w:rPr>
          <w:lang w:val="uk-UA"/>
        </w:rPr>
        <w:t xml:space="preserve">ідприємства </w:t>
      </w:r>
    </w:p>
    <w:p w:rsidR="00F971FA" w:rsidRPr="00132354" w:rsidRDefault="00F971FA" w:rsidP="00015A7F">
      <w:pPr>
        <w:ind w:firstLine="709"/>
        <w:jc w:val="both"/>
        <w:rPr>
          <w:lang w:val="uk-UA"/>
        </w:rPr>
      </w:pPr>
      <w:r w:rsidRPr="00132354">
        <w:rPr>
          <w:lang w:val="uk-UA"/>
        </w:rPr>
        <w:t xml:space="preserve">5.1.1. Підприємство самостійно планує свою діяльність, визначає стратегію та основні напрямки свого розвитку відповідно до галузевих науково-технічних прогнозів та пріоритетів, кон'юктури ринку продукції, товарів, робіт, послуг та економічної ситуації. </w:t>
      </w:r>
    </w:p>
    <w:p w:rsidR="00F971FA" w:rsidRPr="00132354" w:rsidRDefault="00F971FA" w:rsidP="00015A7F">
      <w:pPr>
        <w:ind w:firstLine="709"/>
        <w:jc w:val="both"/>
      </w:pPr>
      <w:r w:rsidRPr="00132354">
        <w:t xml:space="preserve">5.1.2. Підприємство реалізує свою продукцію, послуги, залишки від виробництва за цінами, що формуються відповідно до умов економічної діяльності, а у випадках, передбачених законодавством України, - за цінами, встановленими власником або за фіксованими державними цінами. </w:t>
      </w:r>
    </w:p>
    <w:p w:rsidR="00F971FA" w:rsidRPr="00132354" w:rsidRDefault="00F971FA" w:rsidP="00015A7F">
      <w:pPr>
        <w:ind w:firstLine="709"/>
        <w:jc w:val="both"/>
      </w:pPr>
      <w:r w:rsidRPr="00132354">
        <w:t xml:space="preserve">5.1.3. Підприємство може придбавати цінні папери юридичних осіб України та інших держав, купувати та реалізувати цінні папери відповідно до законодавства України. </w:t>
      </w:r>
    </w:p>
    <w:p w:rsidR="00F971FA" w:rsidRPr="00132354" w:rsidRDefault="00F971FA" w:rsidP="00015A7F">
      <w:pPr>
        <w:ind w:firstLine="709"/>
        <w:jc w:val="both"/>
      </w:pPr>
      <w:r w:rsidRPr="00132354">
        <w:t>5.1.4. Підприємство має право визначати форми і системи оплати праці працівників згідно чинного законодавства.</w:t>
      </w:r>
    </w:p>
    <w:p w:rsidR="00F971FA" w:rsidRPr="00132354" w:rsidRDefault="00F971FA" w:rsidP="00015A7F">
      <w:pPr>
        <w:ind w:firstLine="709"/>
        <w:jc w:val="both"/>
      </w:pPr>
      <w:r w:rsidRPr="00132354">
        <w:t>5.1.5. Підприємство вправі розробляти  і затверджувати порядок преміюваня і депреміювання інженерно-технічних працівників, службовців, керівних працівників структурних підрозділів.</w:t>
      </w:r>
    </w:p>
    <w:p w:rsidR="00F971FA" w:rsidRPr="00132354" w:rsidRDefault="00F971FA" w:rsidP="00015A7F">
      <w:pPr>
        <w:ind w:firstLine="709"/>
        <w:jc w:val="both"/>
        <w:rPr>
          <w:lang w:val="uk-UA"/>
        </w:rPr>
      </w:pPr>
      <w:r w:rsidRPr="00132354">
        <w:t>5.1.6. Підприємство має право визначати напрями використання чистого прибутку  відповідно до чинного законодавства.</w:t>
      </w:r>
    </w:p>
    <w:p w:rsidR="00F971FA" w:rsidRPr="00132354" w:rsidRDefault="00F971FA" w:rsidP="00015A7F">
      <w:pPr>
        <w:ind w:firstLine="709"/>
        <w:jc w:val="both"/>
        <w:rPr>
          <w:lang w:val="uk-UA"/>
        </w:rPr>
      </w:pPr>
      <w:r w:rsidRPr="00132354">
        <w:rPr>
          <w:lang w:val="uk-UA"/>
        </w:rPr>
        <w:t>5.1.7. Підприємство вправі створювати філії, представництва, відділення, дочірні підприємства та інші відособлені підрозділи з правом відкриття поточних і розрахункових рахунків, затверджувати Положення та Статути для них за погодженням з Власником.</w:t>
      </w:r>
    </w:p>
    <w:p w:rsidR="00F971FA" w:rsidRPr="00132354" w:rsidRDefault="00F971FA" w:rsidP="00015A7F">
      <w:pPr>
        <w:ind w:firstLine="709"/>
        <w:jc w:val="both"/>
        <w:rPr>
          <w:lang w:val="uk-UA"/>
        </w:rPr>
      </w:pPr>
      <w:r w:rsidRPr="00132354">
        <w:rPr>
          <w:lang w:val="uk-UA"/>
        </w:rPr>
        <w:t xml:space="preserve">5.2. </w:t>
      </w:r>
      <w:r w:rsidRPr="00EE33C3">
        <w:rPr>
          <w:lang w:val="uk-UA"/>
        </w:rPr>
        <w:t xml:space="preserve">Обов'язки </w:t>
      </w:r>
      <w:r w:rsidRPr="00132354">
        <w:rPr>
          <w:lang w:val="uk-UA"/>
        </w:rPr>
        <w:t xml:space="preserve"> Підприємства </w:t>
      </w:r>
    </w:p>
    <w:p w:rsidR="00F971FA" w:rsidRPr="00132354" w:rsidRDefault="00F971FA" w:rsidP="00015A7F">
      <w:pPr>
        <w:ind w:firstLine="709"/>
        <w:jc w:val="both"/>
        <w:rPr>
          <w:lang w:val="uk-UA"/>
        </w:rPr>
      </w:pPr>
      <w:r w:rsidRPr="00132354">
        <w:rPr>
          <w:lang w:val="uk-UA"/>
        </w:rPr>
        <w:t xml:space="preserve">5.2.1. При визначенні стратегії господарської діяльності Підприємство повинно погоджувати її з Власником, враховувати інтереси членів трудового колективу, орендарів, замовників, територіальної громади, жителів та інші договірні зобов'язання. </w:t>
      </w:r>
    </w:p>
    <w:p w:rsidR="00F971FA" w:rsidRPr="00132354" w:rsidRDefault="00F971FA" w:rsidP="00015A7F">
      <w:pPr>
        <w:ind w:firstLine="709"/>
        <w:jc w:val="both"/>
        <w:rPr>
          <w:lang w:val="uk-UA"/>
        </w:rPr>
      </w:pPr>
      <w:r w:rsidRPr="00132354">
        <w:rPr>
          <w:lang w:val="uk-UA"/>
        </w:rPr>
        <w:t xml:space="preserve">5.2.2. Підприємство: </w:t>
      </w:r>
    </w:p>
    <w:p w:rsidR="00F971FA" w:rsidRPr="00132354" w:rsidRDefault="00F971FA" w:rsidP="00015A7F">
      <w:pPr>
        <w:ind w:firstLine="709"/>
        <w:jc w:val="both"/>
        <w:rPr>
          <w:lang w:val="uk-UA"/>
        </w:rPr>
      </w:pPr>
      <w:r w:rsidRPr="00132354">
        <w:rPr>
          <w:lang w:val="uk-UA"/>
        </w:rPr>
        <w:t xml:space="preserve">- забезпечує своєчасну сплату податків, обов'язкових платежів та інших відрахувань згідно з чинним законодавством; </w:t>
      </w:r>
    </w:p>
    <w:p w:rsidR="00F971FA" w:rsidRPr="00132354" w:rsidRDefault="00F971FA" w:rsidP="00015A7F">
      <w:pPr>
        <w:ind w:firstLine="709"/>
        <w:jc w:val="both"/>
      </w:pPr>
      <w:r w:rsidRPr="00132354">
        <w:t xml:space="preserve">- здійснює будівництво, реконструкцію, а також капітальний ремонт основних фондів, в межах виділених на ці цілі фінансувань, поточний ремонт – за рахунок коштів, отриманих в результаті фінансово-господарської діяльності; </w:t>
      </w:r>
    </w:p>
    <w:p w:rsidR="00F971FA" w:rsidRPr="00132354" w:rsidRDefault="00F971FA" w:rsidP="00015A7F">
      <w:pPr>
        <w:ind w:firstLine="709"/>
        <w:jc w:val="both"/>
      </w:pPr>
      <w:r w:rsidRPr="00132354">
        <w:t xml:space="preserve">- забезпечує своєчасне освоєння нових виробничих потужностей та якнайшвидше введення в дію придбаного обладнання; </w:t>
      </w:r>
    </w:p>
    <w:p w:rsidR="00F971FA" w:rsidRPr="00132354" w:rsidRDefault="00F971FA" w:rsidP="00015A7F">
      <w:pPr>
        <w:ind w:firstLine="709"/>
        <w:jc w:val="both"/>
      </w:pPr>
      <w:r w:rsidRPr="00132354">
        <w:t xml:space="preserve">- здійснює оперативну діяльність по матеріально-технічному забезпеченню виробництва; </w:t>
      </w:r>
    </w:p>
    <w:p w:rsidR="00F971FA" w:rsidRPr="00132354" w:rsidRDefault="00F971FA" w:rsidP="00015A7F">
      <w:pPr>
        <w:ind w:firstLine="709"/>
        <w:jc w:val="both"/>
      </w:pPr>
      <w:r w:rsidRPr="00132354">
        <w:t xml:space="preserve">- здійснює придбання необхідних матеріальних ресурсів у підприємств, організацій та установ незалежно від форм власності, а також у фізичних осіб, приватних підприємців. </w:t>
      </w:r>
    </w:p>
    <w:p w:rsidR="00F971FA" w:rsidRPr="00132354" w:rsidRDefault="00F971FA" w:rsidP="00015A7F">
      <w:pPr>
        <w:ind w:firstLine="709"/>
        <w:jc w:val="both"/>
      </w:pPr>
      <w:r w:rsidRPr="00132354">
        <w:t xml:space="preserve">-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 </w:t>
      </w:r>
    </w:p>
    <w:p w:rsidR="00F971FA" w:rsidRPr="00132354" w:rsidRDefault="00F971FA" w:rsidP="00015A7F">
      <w:pPr>
        <w:ind w:firstLine="709"/>
        <w:jc w:val="both"/>
      </w:pPr>
      <w:r w:rsidRPr="00132354">
        <w:t xml:space="preserve">- здійснює заходи по вдосконаленню структури і розміру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економне і раціональне використання фонду споживання і своєчасні розрахунки з працівниками Підприємства; </w:t>
      </w:r>
    </w:p>
    <w:p w:rsidR="00F971FA" w:rsidRPr="00132354" w:rsidRDefault="00F971FA" w:rsidP="00015A7F">
      <w:pPr>
        <w:ind w:firstLine="709"/>
        <w:jc w:val="both"/>
      </w:pPr>
      <w:r w:rsidRPr="00132354">
        <w:t xml:space="preserve">-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w:t>
      </w:r>
    </w:p>
    <w:p w:rsidR="00F971FA" w:rsidRPr="00132354" w:rsidRDefault="00F971FA" w:rsidP="00015A7F">
      <w:pPr>
        <w:ind w:firstLine="709"/>
        <w:jc w:val="both"/>
      </w:pPr>
      <w:r w:rsidRPr="00132354">
        <w:t xml:space="preserve">5.3. Підприємство здійснює бухгалтерський, оперативний облік та веде статистичну звітність згідно з чинним законодавством. </w:t>
      </w:r>
    </w:p>
    <w:p w:rsidR="00F971FA" w:rsidRPr="00132354" w:rsidRDefault="00F971FA" w:rsidP="00015A7F">
      <w:pPr>
        <w:ind w:firstLine="709"/>
        <w:jc w:val="both"/>
      </w:pPr>
      <w:r w:rsidRPr="00132354">
        <w:t xml:space="preserve">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w:t>
      </w:r>
    </w:p>
    <w:p w:rsidR="00F971FA" w:rsidRPr="00132354" w:rsidRDefault="00F971FA" w:rsidP="00015A7F">
      <w:pPr>
        <w:ind w:firstLine="709"/>
        <w:jc w:val="both"/>
      </w:pPr>
    </w:p>
    <w:p w:rsidR="00F971FA" w:rsidRPr="00132354" w:rsidRDefault="00F971FA" w:rsidP="00EE33C3">
      <w:pPr>
        <w:ind w:firstLine="709"/>
        <w:jc w:val="center"/>
        <w:rPr>
          <w:b/>
        </w:rPr>
      </w:pPr>
      <w:r w:rsidRPr="00132354">
        <w:rPr>
          <w:b/>
        </w:rPr>
        <w:t>Стаття 6. УПРАВЛІННЯ ПІДПРИЄМСТВОМ</w:t>
      </w:r>
    </w:p>
    <w:p w:rsidR="00F971FA" w:rsidRPr="00132354" w:rsidRDefault="00F971FA" w:rsidP="00EE33C3">
      <w:pPr>
        <w:ind w:firstLine="709"/>
        <w:jc w:val="center"/>
        <w:rPr>
          <w:b/>
          <w:lang w:val="uk-UA"/>
        </w:rPr>
      </w:pPr>
      <w:r w:rsidRPr="00132354">
        <w:rPr>
          <w:b/>
        </w:rPr>
        <w:t>І САМОВРЯДУВАННЯ ТРУДОВОГО КОЛЕКТИВУ</w:t>
      </w:r>
    </w:p>
    <w:p w:rsidR="00F971FA" w:rsidRPr="00132354" w:rsidRDefault="00F971FA" w:rsidP="00015A7F">
      <w:pPr>
        <w:ind w:firstLine="709"/>
        <w:jc w:val="both"/>
        <w:rPr>
          <w:color w:val="00B050"/>
        </w:rPr>
      </w:pPr>
      <w:r w:rsidRPr="00132354">
        <w:t>6.1. Управління Підприємством здійснює його директор, який працює на контрактній основі. Призначення та звільнення з посади директора здійснюється міським головою м. Новий Розділ за попереднім погодженням із сесією міської ради.</w:t>
      </w:r>
    </w:p>
    <w:p w:rsidR="00F971FA" w:rsidRPr="00132354" w:rsidRDefault="00F971FA" w:rsidP="00015A7F">
      <w:pPr>
        <w:ind w:firstLine="709"/>
        <w:jc w:val="both"/>
      </w:pPr>
      <w:r w:rsidRPr="00132354">
        <w:t xml:space="preserve">6.2. Підприємство розробляє структуру адміністративного персоналу та подає на погодження міської ради. </w:t>
      </w:r>
    </w:p>
    <w:p w:rsidR="00F971FA" w:rsidRPr="00132354" w:rsidRDefault="00F971FA" w:rsidP="00015A7F">
      <w:pPr>
        <w:ind w:firstLine="709"/>
        <w:jc w:val="both"/>
      </w:pPr>
      <w:r w:rsidRPr="00132354">
        <w:t xml:space="preserve">6.3. Директор Підприємства самостійно вирішує питання діяльності Підприємства за винятком тих, що відповідно до цього Статуту потребують погодження Власника. </w:t>
      </w:r>
    </w:p>
    <w:p w:rsidR="00F971FA" w:rsidRPr="00132354" w:rsidRDefault="00F971FA" w:rsidP="00015A7F">
      <w:pPr>
        <w:ind w:firstLine="709"/>
        <w:jc w:val="both"/>
      </w:pPr>
      <w:r w:rsidRPr="00132354">
        <w:t xml:space="preserve">Директор Підприємства: </w:t>
      </w:r>
    </w:p>
    <w:p w:rsidR="00F971FA" w:rsidRPr="00132354" w:rsidRDefault="00F971FA" w:rsidP="00015A7F">
      <w:pPr>
        <w:ind w:firstLine="709"/>
        <w:jc w:val="both"/>
      </w:pPr>
      <w:r w:rsidRPr="00132354">
        <w:t>- несе повну відповідальність за стан та діяльність Підприємства;</w:t>
      </w:r>
    </w:p>
    <w:p w:rsidR="00F971FA" w:rsidRPr="00132354" w:rsidRDefault="00F971FA" w:rsidP="00015A7F">
      <w:pPr>
        <w:ind w:firstLine="709"/>
        <w:jc w:val="both"/>
      </w:pPr>
      <w:r w:rsidRPr="00132354">
        <w:t>- діє без довіреності від імені Підприємства, представляє його в усіх установах та організаціях;</w:t>
      </w:r>
    </w:p>
    <w:p w:rsidR="00F971FA" w:rsidRPr="00132354" w:rsidRDefault="00F971FA" w:rsidP="00015A7F">
      <w:pPr>
        <w:ind w:firstLine="709"/>
        <w:jc w:val="both"/>
      </w:pPr>
      <w:r w:rsidRPr="00132354">
        <w:t>- розпоряджається коштами та майном відповідно до чинного законодавства;</w:t>
      </w:r>
    </w:p>
    <w:p w:rsidR="00F971FA" w:rsidRPr="00132354" w:rsidRDefault="00F971FA" w:rsidP="00015A7F">
      <w:pPr>
        <w:ind w:firstLine="709"/>
        <w:jc w:val="both"/>
      </w:pPr>
      <w:r w:rsidRPr="00132354">
        <w:t>- укладає договори, видає довіреності, відкриває в установах банків розрахунковий та інші рахунки;</w:t>
      </w:r>
    </w:p>
    <w:p w:rsidR="00F971FA" w:rsidRPr="00132354" w:rsidRDefault="00F971FA" w:rsidP="00015A7F">
      <w:pPr>
        <w:ind w:firstLine="709"/>
        <w:jc w:val="both"/>
      </w:pPr>
      <w:r w:rsidRPr="00132354">
        <w:t>- несе відповідальність за формування та виконання фінансових планів;</w:t>
      </w:r>
    </w:p>
    <w:p w:rsidR="00F971FA" w:rsidRPr="00132354" w:rsidRDefault="00F971FA" w:rsidP="00015A7F">
      <w:pPr>
        <w:ind w:firstLine="709"/>
        <w:jc w:val="both"/>
      </w:pPr>
      <w:r w:rsidRPr="00132354">
        <w:t>- здійснює прийом на роботу і звільнення працівників підприємства Підприємства, заохочує та накладає стягнення відповідно до чинного законодавства;</w:t>
      </w:r>
    </w:p>
    <w:p w:rsidR="00F971FA" w:rsidRPr="00132354" w:rsidRDefault="00F971FA" w:rsidP="00015A7F">
      <w:pPr>
        <w:ind w:firstLine="709"/>
        <w:jc w:val="both"/>
      </w:pPr>
      <w:r w:rsidRPr="00132354">
        <w:t>- вдосконалює структуру Підприємства.</w:t>
      </w:r>
    </w:p>
    <w:p w:rsidR="00F971FA" w:rsidRPr="00132354" w:rsidRDefault="00F971FA" w:rsidP="00015A7F">
      <w:pPr>
        <w:ind w:firstLine="709"/>
        <w:jc w:val="both"/>
      </w:pPr>
      <w:r w:rsidRPr="00132354">
        <w:t>6.4. Спеціалісти підрозділів апарату управління, структурних підрозділів, відділів, відділень, дільниць та інших аналогічних підрозділів Підприємства, а також старші майстри і майстри призначаються на посаду і звільняються з посади директором Підприємства. Заступник директора та головний інженер приймаються на роботу за погодженням з міським головою.</w:t>
      </w:r>
    </w:p>
    <w:p w:rsidR="00F971FA" w:rsidRPr="00132354" w:rsidRDefault="00F971FA" w:rsidP="00015A7F">
      <w:pPr>
        <w:ind w:firstLine="709"/>
        <w:jc w:val="both"/>
      </w:pPr>
      <w:r w:rsidRPr="00132354">
        <w:t xml:space="preserve">6.5. Рішення соціально-економічних питань, та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відображаються у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 </w:t>
      </w:r>
    </w:p>
    <w:p w:rsidR="00F971FA" w:rsidRPr="00132354" w:rsidRDefault="00F971FA" w:rsidP="00015A7F">
      <w:pPr>
        <w:ind w:firstLine="709"/>
        <w:jc w:val="both"/>
      </w:pPr>
      <w:r w:rsidRPr="00132354">
        <w:t xml:space="preserve">6.6. Право укладення колективного договору від імені власника надається директором Підприємства, а від імені трудового колективу - уповноваженому ним органу. </w:t>
      </w:r>
    </w:p>
    <w:p w:rsidR="00F971FA" w:rsidRPr="00132354" w:rsidRDefault="00F971FA" w:rsidP="00015A7F">
      <w:pPr>
        <w:ind w:firstLine="709"/>
        <w:jc w:val="both"/>
        <w:rPr>
          <w:lang w:val="uk-UA"/>
        </w:rPr>
      </w:pPr>
    </w:p>
    <w:p w:rsidR="00F971FA" w:rsidRDefault="00F971FA" w:rsidP="00EE33C3">
      <w:pPr>
        <w:ind w:firstLine="709"/>
        <w:jc w:val="center"/>
        <w:rPr>
          <w:b/>
          <w:lang w:val="uk-UA"/>
        </w:rPr>
      </w:pPr>
      <w:r w:rsidRPr="00132354">
        <w:rPr>
          <w:b/>
        </w:rPr>
        <w:t>Стаття 7. ГОСПОДАРСЬ</w:t>
      </w:r>
      <w:r>
        <w:rPr>
          <w:b/>
        </w:rPr>
        <w:t xml:space="preserve">КА ТА СОЦІАЛЬНА </w:t>
      </w:r>
    </w:p>
    <w:p w:rsidR="00F971FA" w:rsidRPr="00132354" w:rsidRDefault="00F971FA" w:rsidP="00EE33C3">
      <w:pPr>
        <w:ind w:firstLine="709"/>
        <w:jc w:val="center"/>
        <w:rPr>
          <w:b/>
          <w:lang w:val="uk-UA"/>
        </w:rPr>
      </w:pPr>
      <w:r>
        <w:rPr>
          <w:b/>
        </w:rPr>
        <w:t>ДІЯЛЬНІСТЬ</w:t>
      </w:r>
      <w:r>
        <w:rPr>
          <w:b/>
          <w:lang w:val="uk-UA"/>
        </w:rPr>
        <w:t xml:space="preserve"> </w:t>
      </w:r>
      <w:r w:rsidRPr="00132354">
        <w:rPr>
          <w:b/>
        </w:rPr>
        <w:t>ПІДПРИЄМСТВА</w:t>
      </w:r>
    </w:p>
    <w:p w:rsidR="00F971FA" w:rsidRPr="00132354" w:rsidRDefault="00F971FA" w:rsidP="00015A7F">
      <w:pPr>
        <w:ind w:firstLine="709"/>
        <w:jc w:val="both"/>
      </w:pPr>
      <w:r w:rsidRPr="00132354">
        <w:t xml:space="preserve">7.1. Основним узагальнюючим показником фінансових результатів господарської діяльності Підприємства є прибуток (дохід). </w:t>
      </w:r>
    </w:p>
    <w:p w:rsidR="00F971FA" w:rsidRPr="00132354" w:rsidRDefault="00F971FA" w:rsidP="00015A7F">
      <w:pPr>
        <w:ind w:firstLine="709"/>
        <w:jc w:val="both"/>
      </w:pPr>
      <w:r w:rsidRPr="00132354">
        <w:t xml:space="preserve">7.2. Чистий прибуток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розприділяється за погодженням з Власником відповідно до законодавства. </w:t>
      </w:r>
    </w:p>
    <w:p w:rsidR="00F971FA" w:rsidRPr="00132354" w:rsidRDefault="00F971FA" w:rsidP="00015A7F">
      <w:pPr>
        <w:ind w:firstLine="709"/>
        <w:jc w:val="both"/>
      </w:pPr>
      <w:r w:rsidRPr="00132354">
        <w:t>7.3. Джерелом формування фінансових ресурсів Підприємства є:</w:t>
      </w:r>
    </w:p>
    <w:p w:rsidR="00F971FA" w:rsidRPr="00132354" w:rsidRDefault="00F971FA" w:rsidP="00343245">
      <w:pPr>
        <w:numPr>
          <w:ilvl w:val="0"/>
          <w:numId w:val="2"/>
        </w:numPr>
        <w:ind w:left="0" w:firstLine="709"/>
        <w:jc w:val="both"/>
      </w:pPr>
      <w:r w:rsidRPr="00132354">
        <w:t xml:space="preserve">прибуток (дохід), </w:t>
      </w:r>
    </w:p>
    <w:p w:rsidR="00F971FA" w:rsidRPr="00132354" w:rsidRDefault="00F971FA" w:rsidP="00343245">
      <w:pPr>
        <w:numPr>
          <w:ilvl w:val="0"/>
          <w:numId w:val="2"/>
        </w:numPr>
        <w:ind w:left="0" w:firstLine="709"/>
        <w:jc w:val="both"/>
      </w:pPr>
      <w:r w:rsidRPr="00132354">
        <w:t>доходи, одержані від реалізації послуг, робіт, товарів;</w:t>
      </w:r>
    </w:p>
    <w:p w:rsidR="00F971FA" w:rsidRPr="00132354" w:rsidRDefault="00F971FA" w:rsidP="00343245">
      <w:pPr>
        <w:numPr>
          <w:ilvl w:val="0"/>
          <w:numId w:val="2"/>
        </w:numPr>
        <w:ind w:left="0" w:firstLine="709"/>
        <w:jc w:val="both"/>
      </w:pPr>
      <w:r w:rsidRPr="00132354">
        <w:t>амортизаційні відрахування,</w:t>
      </w:r>
    </w:p>
    <w:p w:rsidR="00F971FA" w:rsidRPr="00132354" w:rsidRDefault="00F971FA" w:rsidP="00343245">
      <w:pPr>
        <w:numPr>
          <w:ilvl w:val="0"/>
          <w:numId w:val="2"/>
        </w:numPr>
        <w:ind w:left="0" w:firstLine="709"/>
        <w:jc w:val="both"/>
      </w:pPr>
      <w:r w:rsidRPr="00132354">
        <w:t xml:space="preserve">дотації бюджетів; </w:t>
      </w:r>
    </w:p>
    <w:p w:rsidR="00F971FA" w:rsidRPr="00132354" w:rsidRDefault="00F971FA" w:rsidP="00343245">
      <w:pPr>
        <w:numPr>
          <w:ilvl w:val="0"/>
          <w:numId w:val="2"/>
        </w:numPr>
        <w:ind w:left="0" w:firstLine="709"/>
        <w:jc w:val="both"/>
      </w:pPr>
      <w:r w:rsidRPr="00132354">
        <w:t>безоплатні або благодійні внески членів трудового колективу, підприємств, організацій, громадян та інші надходження, включаючи централізовані капітальні вкладення та кредити;</w:t>
      </w:r>
    </w:p>
    <w:p w:rsidR="00F971FA" w:rsidRPr="00132354" w:rsidRDefault="00F971FA" w:rsidP="00343245">
      <w:pPr>
        <w:numPr>
          <w:ilvl w:val="0"/>
          <w:numId w:val="2"/>
        </w:numPr>
        <w:ind w:left="0" w:firstLine="709"/>
        <w:jc w:val="both"/>
      </w:pPr>
      <w:r w:rsidRPr="00132354">
        <w:t>інші джерела, не заборонені законодавчими актами.</w:t>
      </w:r>
    </w:p>
    <w:p w:rsidR="00F971FA" w:rsidRPr="00132354" w:rsidRDefault="00F971FA" w:rsidP="00015A7F">
      <w:pPr>
        <w:ind w:firstLine="709"/>
        <w:jc w:val="both"/>
      </w:pPr>
      <w:r w:rsidRPr="00132354">
        <w:t>7.4.</w:t>
      </w:r>
      <w:r w:rsidRPr="00132354">
        <w:rPr>
          <w:lang w:val="uk-UA"/>
        </w:rPr>
        <w:t xml:space="preserve"> </w:t>
      </w:r>
      <w:r w:rsidRPr="00132354">
        <w:t xml:space="preserve">Джерелом коштів на оплату праці працівників Підприємства є частина доходу, одержаного в результаті його господарської діяльності. </w:t>
      </w:r>
    </w:p>
    <w:p w:rsidR="00F971FA" w:rsidRPr="00132354" w:rsidRDefault="00F971FA" w:rsidP="00015A7F">
      <w:pPr>
        <w:ind w:firstLine="709"/>
        <w:jc w:val="both"/>
      </w:pPr>
      <w:r w:rsidRPr="00132354">
        <w:t xml:space="preserve">Директор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на умовах, передбачених колективним договором та чинним законодавством. </w:t>
      </w:r>
    </w:p>
    <w:p w:rsidR="00F971FA" w:rsidRPr="00132354" w:rsidRDefault="00F971FA" w:rsidP="00015A7F">
      <w:pPr>
        <w:ind w:firstLine="709"/>
        <w:jc w:val="both"/>
      </w:pPr>
      <w:r w:rsidRPr="00132354">
        <w:t xml:space="preserve">Мінімальна заробітна плата працівників не може бути нижче встановленого законодавством України мінімального розміру заробітної плати. </w:t>
      </w:r>
    </w:p>
    <w:p w:rsidR="00F971FA" w:rsidRPr="00132354" w:rsidRDefault="00F971FA" w:rsidP="00015A7F">
      <w:pPr>
        <w:ind w:firstLine="709"/>
        <w:jc w:val="both"/>
      </w:pPr>
      <w:r w:rsidRPr="00132354">
        <w:t xml:space="preserve">Умови оплати праці та матеріального забезпечення директора Підприємства визначаються Власником. </w:t>
      </w:r>
    </w:p>
    <w:p w:rsidR="00F971FA" w:rsidRPr="00132354" w:rsidRDefault="00F971FA" w:rsidP="00015A7F">
      <w:pPr>
        <w:ind w:firstLine="709"/>
        <w:jc w:val="both"/>
      </w:pPr>
      <w:r w:rsidRPr="00132354">
        <w:t>7.5. Відносини Підприємства з іншими підприємствами, організаціями і громадянами в усіх сферах виробничої діяльності здійснюються на основі договорів і інших документів цивільно – правового характеру.</w:t>
      </w:r>
    </w:p>
    <w:p w:rsidR="00F971FA" w:rsidRPr="00132354" w:rsidRDefault="00F971FA" w:rsidP="00015A7F">
      <w:pPr>
        <w:ind w:firstLine="709"/>
        <w:jc w:val="both"/>
      </w:pPr>
      <w:r w:rsidRPr="00132354">
        <w:t>7.6. Підприємство може здійснювати зовнішньоекономічну діяльність згідно з чинним законодавством України і за погодженням із Власником.</w:t>
      </w:r>
    </w:p>
    <w:p w:rsidR="00F971FA" w:rsidRPr="00132354" w:rsidRDefault="00F971FA" w:rsidP="00015A7F">
      <w:pPr>
        <w:ind w:firstLine="709"/>
        <w:jc w:val="both"/>
        <w:rPr>
          <w:lang w:val="uk-UA"/>
        </w:rPr>
      </w:pPr>
      <w:r w:rsidRPr="00132354">
        <w:t>7.7. За згодою Власника Підприємство має право продавати, передавати, обмінювати, здавати в оренду іншим підприємствам, організаціями, установам, громадянам будівлі, споруди, обладнання, транспортні засоби, матеріальні цінності, а також списувати їх з балансу згідно з діючим законодавством.</w:t>
      </w:r>
      <w:r w:rsidRPr="00132354">
        <w:rPr>
          <w:lang w:val="uk-UA"/>
        </w:rPr>
        <w:t xml:space="preserve"> </w:t>
      </w:r>
    </w:p>
    <w:p w:rsidR="00F971FA" w:rsidRPr="00132354" w:rsidRDefault="00F971FA" w:rsidP="00015A7F">
      <w:pPr>
        <w:ind w:firstLine="709"/>
        <w:jc w:val="both"/>
      </w:pPr>
      <w:r w:rsidRPr="00132354">
        <w:t xml:space="preserve">7.8.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 вирішуються трудовим колективом за участю директора Підприємства, якщо інше не передбачене законодавством. </w:t>
      </w:r>
    </w:p>
    <w:p w:rsidR="00F971FA" w:rsidRPr="00132354" w:rsidRDefault="00F971FA" w:rsidP="00015A7F">
      <w:pPr>
        <w:ind w:firstLine="709"/>
        <w:jc w:val="both"/>
      </w:pPr>
      <w:r w:rsidRPr="00132354">
        <w:t xml:space="preserve">7.9. Аудит фінансової діяльності Підприємства здійснюється згідно з чинним законодавством України. </w:t>
      </w:r>
    </w:p>
    <w:p w:rsidR="00F971FA" w:rsidRPr="00132354" w:rsidRDefault="00F971FA" w:rsidP="00015A7F">
      <w:pPr>
        <w:ind w:firstLine="709"/>
        <w:jc w:val="both"/>
        <w:rPr>
          <w:b/>
          <w:lang w:val="uk-UA"/>
        </w:rPr>
      </w:pPr>
    </w:p>
    <w:p w:rsidR="00F971FA" w:rsidRPr="00132354" w:rsidRDefault="00F971FA" w:rsidP="00EE33C3">
      <w:pPr>
        <w:ind w:firstLine="709"/>
        <w:jc w:val="center"/>
        <w:rPr>
          <w:b/>
          <w:lang w:val="uk-UA"/>
        </w:rPr>
      </w:pPr>
      <w:r w:rsidRPr="00132354">
        <w:rPr>
          <w:b/>
        </w:rPr>
        <w:t>Стаття 8. ПОРЯДОК ВНЕСЕННЯ ЗМІН ТА ДОПОВНЕНЬ ДО СТАТУТУ</w:t>
      </w:r>
    </w:p>
    <w:p w:rsidR="00F971FA" w:rsidRPr="00132354" w:rsidRDefault="00F971FA" w:rsidP="00015A7F">
      <w:pPr>
        <w:ind w:firstLine="709"/>
        <w:jc w:val="both"/>
      </w:pPr>
      <w:r w:rsidRPr="00132354">
        <w:t>8.1. Внесення змін і доповнень до Статуту Підприємства є виключно компетенцією Власника.</w:t>
      </w:r>
    </w:p>
    <w:p w:rsidR="00F971FA" w:rsidRPr="00132354" w:rsidRDefault="00F971FA" w:rsidP="00015A7F">
      <w:pPr>
        <w:ind w:firstLine="709"/>
        <w:jc w:val="both"/>
      </w:pPr>
      <w:r w:rsidRPr="00132354">
        <w:t>8.2. Зміни і доповнення до Статуту вважаються чинними з дня державної реєстрації цих змін і доповнень.</w:t>
      </w:r>
    </w:p>
    <w:p w:rsidR="00F971FA" w:rsidRPr="00132354" w:rsidRDefault="00F971FA" w:rsidP="00015A7F">
      <w:pPr>
        <w:ind w:firstLine="709"/>
        <w:jc w:val="both"/>
        <w:rPr>
          <w:lang w:val="uk-UA"/>
        </w:rPr>
      </w:pPr>
    </w:p>
    <w:p w:rsidR="00F971FA" w:rsidRPr="00132354" w:rsidRDefault="00F971FA" w:rsidP="00EE33C3">
      <w:pPr>
        <w:ind w:firstLine="709"/>
        <w:jc w:val="center"/>
        <w:rPr>
          <w:b/>
          <w:lang w:val="uk-UA"/>
        </w:rPr>
      </w:pPr>
      <w:r w:rsidRPr="00132354">
        <w:rPr>
          <w:b/>
          <w:lang w:val="uk-UA"/>
        </w:rPr>
        <w:t>Стаття 9. ЛІКВІДАЦІЯ І РЕОРГАНІЗАЦІЯ ПІДПРИЄМСТВА</w:t>
      </w:r>
    </w:p>
    <w:p w:rsidR="00F971FA" w:rsidRPr="00132354" w:rsidRDefault="00F971FA" w:rsidP="00015A7F">
      <w:pPr>
        <w:ind w:firstLine="709"/>
        <w:jc w:val="both"/>
        <w:rPr>
          <w:lang w:val="uk-UA"/>
        </w:rPr>
      </w:pPr>
      <w:r w:rsidRPr="00132354">
        <w:rPr>
          <w:lang w:val="uk-UA"/>
        </w:rPr>
        <w:t xml:space="preserve">9.1. Ліквідація та реорганізація (злиття, приєднання, поділ, перетворення) Підприємства здійснюється за рішенням Власника майна, рішенням господарського суду, чи у інших випадках, передбачених чинним законодавством , з участю трудового колективу. </w:t>
      </w:r>
    </w:p>
    <w:p w:rsidR="00F971FA" w:rsidRPr="00132354" w:rsidRDefault="00F971FA" w:rsidP="00015A7F">
      <w:pPr>
        <w:ind w:firstLine="709"/>
        <w:jc w:val="both"/>
      </w:pPr>
      <w:r w:rsidRPr="00132354">
        <w:rPr>
          <w:lang w:val="uk-UA"/>
        </w:rPr>
        <w:t xml:space="preserve">9.2. Ліквідація Підприємства здійснюється ліквідаційною комісією, яка утворюється Власником чи за рішенням господарського суду. </w:t>
      </w:r>
      <w:r w:rsidRPr="00132354">
        <w:t xml:space="preserve">Порядок і строки проведення ліквідації, а також строк для заяви претензій кредиторами визначаються Власником чи іншою особою (за рішенням господарського суду). </w:t>
      </w:r>
    </w:p>
    <w:p w:rsidR="00F971FA" w:rsidRPr="00132354" w:rsidRDefault="00F971FA" w:rsidP="00015A7F">
      <w:pPr>
        <w:ind w:firstLine="709"/>
        <w:jc w:val="both"/>
      </w:pPr>
      <w:r w:rsidRPr="00132354">
        <w:t xml:space="preserve">В разі банкрутства Підприємства його ліквідація проводиться згідно з Законом України "Про відновлення платоспроможності боржника або визнання його банкрутом. </w:t>
      </w:r>
    </w:p>
    <w:p w:rsidR="00F971FA" w:rsidRPr="00132354" w:rsidRDefault="00F971FA" w:rsidP="00015A7F">
      <w:pPr>
        <w:ind w:firstLine="709"/>
        <w:jc w:val="both"/>
      </w:pPr>
      <w:r w:rsidRPr="00132354">
        <w:t xml:space="preserve">9.3. З моменту призначення ліквідаційної комісії до неї переходять повноваження по управлінню Підприємством. Ліквідаційна комісія складає ліквідаційний баланс Підприємства і подає його органу, який призначив ліквідаційну комісію. Кредитори та інші юридичні особи, які перебувають у договірних відносинах з Підприємством, яке ліквідується, повідомляються про його ліквідацію у письмовій формі. </w:t>
      </w:r>
    </w:p>
    <w:p w:rsidR="00F971FA" w:rsidRPr="00132354" w:rsidRDefault="00F971FA" w:rsidP="00015A7F">
      <w:pPr>
        <w:ind w:firstLine="709"/>
        <w:jc w:val="both"/>
      </w:pPr>
      <w:r w:rsidRPr="00132354">
        <w:t xml:space="preserve">9.4.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 </w:t>
      </w:r>
    </w:p>
    <w:p w:rsidR="00F971FA" w:rsidRPr="00132354" w:rsidRDefault="00F971FA" w:rsidP="005418EE">
      <w:pPr>
        <w:ind w:firstLine="709"/>
        <w:jc w:val="both"/>
      </w:pPr>
      <w:r w:rsidRPr="00132354">
        <w:t>9.5. Уся відповідальність за збитки, нанесені Підприємству в проц</w:t>
      </w:r>
      <w:bookmarkStart w:id="0" w:name="_GoBack"/>
      <w:r w:rsidRPr="00132354">
        <w:t>есі його ліквідації, покладається на ліквідаційну комісію.</w:t>
      </w:r>
    </w:p>
    <w:p w:rsidR="00F971FA" w:rsidRPr="00132354" w:rsidRDefault="00F971FA" w:rsidP="005418EE">
      <w:pPr>
        <w:ind w:firstLine="709"/>
        <w:jc w:val="both"/>
      </w:pPr>
      <w:r w:rsidRPr="00132354">
        <w:t>9.6. Активи та усі інші засоби Підприємства після розрахунків з бюджетом, іншими кредиторами передаються Власнику.</w:t>
      </w:r>
    </w:p>
    <w:p w:rsidR="00F971FA" w:rsidRDefault="00F971FA" w:rsidP="005418EE">
      <w:pPr>
        <w:jc w:val="both"/>
        <w:rPr>
          <w:lang w:val="uk-UA"/>
        </w:rPr>
      </w:pPr>
      <w:r w:rsidRPr="00132354">
        <w:tab/>
        <w:t>9.7. Ліквідація Підприємства вважається завершеною, а Підприємство таким, що припинило свою діяльність з моменту внесення запису про це до державного реєстру.</w:t>
      </w:r>
    </w:p>
    <w:bookmarkEnd w:id="0"/>
    <w:p w:rsidR="00F971FA" w:rsidRDefault="00F971FA" w:rsidP="00A24286">
      <w:pPr>
        <w:rPr>
          <w:lang w:val="uk-UA"/>
        </w:rPr>
      </w:pPr>
    </w:p>
    <w:p w:rsidR="00F971FA" w:rsidRDefault="00F971FA" w:rsidP="00A24286">
      <w:pPr>
        <w:rPr>
          <w:lang w:val="uk-UA"/>
        </w:rPr>
      </w:pPr>
    </w:p>
    <w:p w:rsidR="00F971FA" w:rsidRPr="00031561" w:rsidRDefault="00F971FA" w:rsidP="00A24286">
      <w:pPr>
        <w:rPr>
          <w:lang w:val="uk-UA"/>
        </w:rPr>
      </w:pPr>
    </w:p>
    <w:p w:rsidR="00F971FA" w:rsidRDefault="00F971FA" w:rsidP="00A24286">
      <w:pPr>
        <w:jc w:val="center"/>
        <w:rPr>
          <w:lang w:val="uk-UA"/>
        </w:rPr>
      </w:pPr>
    </w:p>
    <w:p w:rsidR="00F971FA" w:rsidRDefault="00F971FA" w:rsidP="00031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lang w:val="uk-UA" w:eastAsia="uk-UA"/>
        </w:rPr>
        <w:t xml:space="preserve">МІСЬКИЙ ГОЛОВА                                                                                      МЕЛЕШКО А.Р. </w:t>
      </w:r>
    </w:p>
    <w:p w:rsidR="00F971FA" w:rsidRPr="00F77797" w:rsidRDefault="00F971FA" w:rsidP="00A24286">
      <w:pPr>
        <w:jc w:val="center"/>
      </w:pPr>
      <w:r w:rsidRPr="00F77797">
        <w:t> </w:t>
      </w:r>
    </w:p>
    <w:p w:rsidR="00F971FA" w:rsidRPr="00F77797" w:rsidRDefault="00F971FA" w:rsidP="00A24286">
      <w:pPr>
        <w:jc w:val="center"/>
      </w:pPr>
      <w:r w:rsidRPr="00F77797">
        <w:t> </w:t>
      </w:r>
    </w:p>
    <w:p w:rsidR="00F971FA" w:rsidRPr="00F77797" w:rsidRDefault="00F971FA" w:rsidP="00A24286"/>
    <w:p w:rsidR="00F971FA" w:rsidRPr="00F77797" w:rsidRDefault="00F971FA" w:rsidP="00A24286">
      <w:pPr>
        <w:jc w:val="center"/>
      </w:pPr>
      <w:r w:rsidRPr="00F77797">
        <w:t> </w:t>
      </w:r>
    </w:p>
    <w:p w:rsidR="00F971FA" w:rsidRPr="00F77797" w:rsidRDefault="00F971FA" w:rsidP="00A24286"/>
    <w:p w:rsidR="00F971FA" w:rsidRPr="00F77797" w:rsidRDefault="00F971FA" w:rsidP="00A24286"/>
    <w:p w:rsidR="00F971FA" w:rsidRPr="00F77797" w:rsidRDefault="00F971FA" w:rsidP="00A24286"/>
    <w:p w:rsidR="00F971FA" w:rsidRPr="00F77797" w:rsidRDefault="00F971FA" w:rsidP="00A24286"/>
    <w:p w:rsidR="00F971FA" w:rsidRPr="00CE6E31" w:rsidRDefault="00F971FA"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uk-UA"/>
        </w:rPr>
      </w:pPr>
    </w:p>
    <w:sectPr w:rsidR="00F971FA" w:rsidRPr="00CE6E31" w:rsidSect="002A54C7">
      <w:pgSz w:w="11906" w:h="16838"/>
      <w:pgMar w:top="851"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1FA" w:rsidRDefault="00F971FA">
      <w:r>
        <w:separator/>
      </w:r>
    </w:p>
  </w:endnote>
  <w:endnote w:type="continuationSeparator" w:id="0">
    <w:p w:rsidR="00F971FA" w:rsidRDefault="00F97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1FA" w:rsidRDefault="00F971FA">
      <w:r>
        <w:separator/>
      </w:r>
    </w:p>
  </w:footnote>
  <w:footnote w:type="continuationSeparator" w:id="0">
    <w:p w:rsidR="00F971FA" w:rsidRDefault="00F971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5">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6"/>
  </w:num>
  <w:num w:numId="3">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401C"/>
    <w:rsid w:val="00115A25"/>
    <w:rsid w:val="00115F20"/>
    <w:rsid w:val="00121C6D"/>
    <w:rsid w:val="00121C96"/>
    <w:rsid w:val="00125FDE"/>
    <w:rsid w:val="00130AD1"/>
    <w:rsid w:val="00132354"/>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605CC"/>
    <w:rsid w:val="00361E9C"/>
    <w:rsid w:val="0036223E"/>
    <w:rsid w:val="003622C6"/>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3EE8"/>
    <w:rsid w:val="004C063C"/>
    <w:rsid w:val="004C3BC6"/>
    <w:rsid w:val="004D0D68"/>
    <w:rsid w:val="004D5DE1"/>
    <w:rsid w:val="004D6FF8"/>
    <w:rsid w:val="004E1AF8"/>
    <w:rsid w:val="004E2B37"/>
    <w:rsid w:val="004E752A"/>
    <w:rsid w:val="004F1C2E"/>
    <w:rsid w:val="004F5AAF"/>
    <w:rsid w:val="00501F7B"/>
    <w:rsid w:val="00514539"/>
    <w:rsid w:val="00515150"/>
    <w:rsid w:val="00520938"/>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7610"/>
    <w:rsid w:val="0060325E"/>
    <w:rsid w:val="006044F0"/>
    <w:rsid w:val="00605339"/>
    <w:rsid w:val="006105C8"/>
    <w:rsid w:val="00611F22"/>
    <w:rsid w:val="0061329E"/>
    <w:rsid w:val="0061459E"/>
    <w:rsid w:val="00617129"/>
    <w:rsid w:val="00622E76"/>
    <w:rsid w:val="00623886"/>
    <w:rsid w:val="0062411C"/>
    <w:rsid w:val="00631986"/>
    <w:rsid w:val="0063454C"/>
    <w:rsid w:val="006365C1"/>
    <w:rsid w:val="006377E2"/>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6070"/>
    <w:rsid w:val="006C6577"/>
    <w:rsid w:val="006C7C38"/>
    <w:rsid w:val="006D3E52"/>
    <w:rsid w:val="006D3F63"/>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39B"/>
    <w:rsid w:val="007448C0"/>
    <w:rsid w:val="00751D15"/>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223C"/>
    <w:rsid w:val="0081426D"/>
    <w:rsid w:val="008202FB"/>
    <w:rsid w:val="00820880"/>
    <w:rsid w:val="00823697"/>
    <w:rsid w:val="00826C1B"/>
    <w:rsid w:val="00831ACF"/>
    <w:rsid w:val="00834820"/>
    <w:rsid w:val="008355D9"/>
    <w:rsid w:val="008414B1"/>
    <w:rsid w:val="008416BD"/>
    <w:rsid w:val="0084182E"/>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BE2"/>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24ED"/>
    <w:rsid w:val="00C45452"/>
    <w:rsid w:val="00C46F37"/>
    <w:rsid w:val="00C50860"/>
    <w:rsid w:val="00C50B35"/>
    <w:rsid w:val="00C5270B"/>
    <w:rsid w:val="00C54888"/>
    <w:rsid w:val="00C55BCD"/>
    <w:rsid w:val="00C55F94"/>
    <w:rsid w:val="00C63335"/>
    <w:rsid w:val="00C63F19"/>
    <w:rsid w:val="00C768B8"/>
    <w:rsid w:val="00C76C01"/>
    <w:rsid w:val="00C800D3"/>
    <w:rsid w:val="00C8250E"/>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745D"/>
    <w:rsid w:val="00D73E5C"/>
    <w:rsid w:val="00D77300"/>
    <w:rsid w:val="00D8258F"/>
    <w:rsid w:val="00D83493"/>
    <w:rsid w:val="00D834AE"/>
    <w:rsid w:val="00D872A2"/>
    <w:rsid w:val="00D932B2"/>
    <w:rsid w:val="00D93A0C"/>
    <w:rsid w:val="00D93D94"/>
    <w:rsid w:val="00D95DBB"/>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797"/>
    <w:rsid w:val="00F77CEA"/>
    <w:rsid w:val="00F80F2B"/>
    <w:rsid w:val="00F82FDD"/>
    <w:rsid w:val="00F8531F"/>
    <w:rsid w:val="00F85D6E"/>
    <w:rsid w:val="00F92D77"/>
    <w:rsid w:val="00F9318C"/>
    <w:rsid w:val="00F94A0F"/>
    <w:rsid w:val="00F971FA"/>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3D51"/>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82388F"/>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s>
</file>

<file path=word/webSettings.xml><?xml version="1.0" encoding="utf-8"?>
<w:webSettings xmlns:r="http://schemas.openxmlformats.org/officeDocument/2006/relationships" xmlns:w="http://schemas.openxmlformats.org/wordprocessingml/2006/main">
  <w:divs>
    <w:div w:id="2006979778">
      <w:marLeft w:val="0"/>
      <w:marRight w:val="0"/>
      <w:marTop w:val="0"/>
      <w:marBottom w:val="0"/>
      <w:divBdr>
        <w:top w:val="none" w:sz="0" w:space="0" w:color="auto"/>
        <w:left w:val="none" w:sz="0" w:space="0" w:color="auto"/>
        <w:bottom w:val="none" w:sz="0" w:space="0" w:color="auto"/>
        <w:right w:val="none" w:sz="0" w:space="0" w:color="auto"/>
      </w:divBdr>
    </w:div>
    <w:div w:id="2006979779">
      <w:marLeft w:val="0"/>
      <w:marRight w:val="0"/>
      <w:marTop w:val="0"/>
      <w:marBottom w:val="0"/>
      <w:divBdr>
        <w:top w:val="none" w:sz="0" w:space="0" w:color="auto"/>
        <w:left w:val="none" w:sz="0" w:space="0" w:color="auto"/>
        <w:bottom w:val="none" w:sz="0" w:space="0" w:color="auto"/>
        <w:right w:val="none" w:sz="0" w:space="0" w:color="auto"/>
      </w:divBdr>
    </w:div>
    <w:div w:id="2006979780">
      <w:marLeft w:val="0"/>
      <w:marRight w:val="0"/>
      <w:marTop w:val="0"/>
      <w:marBottom w:val="0"/>
      <w:divBdr>
        <w:top w:val="none" w:sz="0" w:space="0" w:color="auto"/>
        <w:left w:val="none" w:sz="0" w:space="0" w:color="auto"/>
        <w:bottom w:val="none" w:sz="0" w:space="0" w:color="auto"/>
        <w:right w:val="none" w:sz="0" w:space="0" w:color="auto"/>
      </w:divBdr>
    </w:div>
    <w:div w:id="2006979781">
      <w:marLeft w:val="0"/>
      <w:marRight w:val="0"/>
      <w:marTop w:val="0"/>
      <w:marBottom w:val="0"/>
      <w:divBdr>
        <w:top w:val="none" w:sz="0" w:space="0" w:color="auto"/>
        <w:left w:val="none" w:sz="0" w:space="0" w:color="auto"/>
        <w:bottom w:val="none" w:sz="0" w:space="0" w:color="auto"/>
        <w:right w:val="none" w:sz="0" w:space="0" w:color="auto"/>
      </w:divBdr>
    </w:div>
    <w:div w:id="2006979782">
      <w:marLeft w:val="0"/>
      <w:marRight w:val="0"/>
      <w:marTop w:val="0"/>
      <w:marBottom w:val="0"/>
      <w:divBdr>
        <w:top w:val="none" w:sz="0" w:space="0" w:color="auto"/>
        <w:left w:val="none" w:sz="0" w:space="0" w:color="auto"/>
        <w:bottom w:val="none" w:sz="0" w:space="0" w:color="auto"/>
        <w:right w:val="none" w:sz="0" w:space="0" w:color="auto"/>
      </w:divBdr>
    </w:div>
    <w:div w:id="2006979783">
      <w:marLeft w:val="0"/>
      <w:marRight w:val="0"/>
      <w:marTop w:val="0"/>
      <w:marBottom w:val="0"/>
      <w:divBdr>
        <w:top w:val="none" w:sz="0" w:space="0" w:color="auto"/>
        <w:left w:val="none" w:sz="0" w:space="0" w:color="auto"/>
        <w:bottom w:val="none" w:sz="0" w:space="0" w:color="auto"/>
        <w:right w:val="none" w:sz="0" w:space="0" w:color="auto"/>
      </w:divBdr>
    </w:div>
    <w:div w:id="2006979784">
      <w:marLeft w:val="0"/>
      <w:marRight w:val="0"/>
      <w:marTop w:val="0"/>
      <w:marBottom w:val="0"/>
      <w:divBdr>
        <w:top w:val="none" w:sz="0" w:space="0" w:color="auto"/>
        <w:left w:val="none" w:sz="0" w:space="0" w:color="auto"/>
        <w:bottom w:val="none" w:sz="0" w:space="0" w:color="auto"/>
        <w:right w:val="none" w:sz="0" w:space="0" w:color="auto"/>
      </w:divBdr>
    </w:div>
    <w:div w:id="2006979785">
      <w:marLeft w:val="0"/>
      <w:marRight w:val="0"/>
      <w:marTop w:val="0"/>
      <w:marBottom w:val="0"/>
      <w:divBdr>
        <w:top w:val="none" w:sz="0" w:space="0" w:color="auto"/>
        <w:left w:val="none" w:sz="0" w:space="0" w:color="auto"/>
        <w:bottom w:val="none" w:sz="0" w:space="0" w:color="auto"/>
        <w:right w:val="none" w:sz="0" w:space="0" w:color="auto"/>
      </w:divBdr>
    </w:div>
    <w:div w:id="2006979786">
      <w:marLeft w:val="0"/>
      <w:marRight w:val="0"/>
      <w:marTop w:val="0"/>
      <w:marBottom w:val="0"/>
      <w:divBdr>
        <w:top w:val="none" w:sz="0" w:space="0" w:color="auto"/>
        <w:left w:val="none" w:sz="0" w:space="0" w:color="auto"/>
        <w:bottom w:val="none" w:sz="0" w:space="0" w:color="auto"/>
        <w:right w:val="none" w:sz="0" w:space="0" w:color="auto"/>
      </w:divBdr>
    </w:div>
    <w:div w:id="2006979787">
      <w:marLeft w:val="0"/>
      <w:marRight w:val="0"/>
      <w:marTop w:val="0"/>
      <w:marBottom w:val="0"/>
      <w:divBdr>
        <w:top w:val="none" w:sz="0" w:space="0" w:color="auto"/>
        <w:left w:val="none" w:sz="0" w:space="0" w:color="auto"/>
        <w:bottom w:val="none" w:sz="0" w:space="0" w:color="auto"/>
        <w:right w:val="none" w:sz="0" w:space="0" w:color="auto"/>
      </w:divBdr>
    </w:div>
    <w:div w:id="2006979788">
      <w:marLeft w:val="0"/>
      <w:marRight w:val="0"/>
      <w:marTop w:val="0"/>
      <w:marBottom w:val="0"/>
      <w:divBdr>
        <w:top w:val="none" w:sz="0" w:space="0" w:color="auto"/>
        <w:left w:val="none" w:sz="0" w:space="0" w:color="auto"/>
        <w:bottom w:val="none" w:sz="0" w:space="0" w:color="auto"/>
        <w:right w:val="none" w:sz="0" w:space="0" w:color="auto"/>
      </w:divBdr>
    </w:div>
    <w:div w:id="2006979789">
      <w:marLeft w:val="0"/>
      <w:marRight w:val="0"/>
      <w:marTop w:val="0"/>
      <w:marBottom w:val="0"/>
      <w:divBdr>
        <w:top w:val="none" w:sz="0" w:space="0" w:color="auto"/>
        <w:left w:val="none" w:sz="0" w:space="0" w:color="auto"/>
        <w:bottom w:val="none" w:sz="0" w:space="0" w:color="auto"/>
        <w:right w:val="none" w:sz="0" w:space="0" w:color="auto"/>
      </w:divBdr>
    </w:div>
    <w:div w:id="2006979790">
      <w:marLeft w:val="0"/>
      <w:marRight w:val="0"/>
      <w:marTop w:val="0"/>
      <w:marBottom w:val="0"/>
      <w:divBdr>
        <w:top w:val="none" w:sz="0" w:space="0" w:color="auto"/>
        <w:left w:val="none" w:sz="0" w:space="0" w:color="auto"/>
        <w:bottom w:val="none" w:sz="0" w:space="0" w:color="auto"/>
        <w:right w:val="none" w:sz="0" w:space="0" w:color="auto"/>
      </w:divBdr>
    </w:div>
    <w:div w:id="2006979791">
      <w:marLeft w:val="0"/>
      <w:marRight w:val="0"/>
      <w:marTop w:val="0"/>
      <w:marBottom w:val="0"/>
      <w:divBdr>
        <w:top w:val="none" w:sz="0" w:space="0" w:color="auto"/>
        <w:left w:val="none" w:sz="0" w:space="0" w:color="auto"/>
        <w:bottom w:val="none" w:sz="0" w:space="0" w:color="auto"/>
        <w:right w:val="none" w:sz="0" w:space="0" w:color="auto"/>
      </w:divBdr>
    </w:div>
    <w:div w:id="2006979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15242</Words>
  <Characters>8689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ХХХХІІІ сесії Новороздільської міської ради </dc:title>
  <dc:subject/>
  <dc:creator>RePack by Diakov</dc:creator>
  <cp:keywords/>
  <dc:description/>
  <cp:lastModifiedBy>Фокс</cp:lastModifiedBy>
  <cp:revision>2</cp:revision>
  <cp:lastPrinted>2019-02-25T13:00:00Z</cp:lastPrinted>
  <dcterms:created xsi:type="dcterms:W3CDTF">2019-02-27T19:40:00Z</dcterms:created>
  <dcterms:modified xsi:type="dcterms:W3CDTF">2019-02-27T19:40:00Z</dcterms:modified>
</cp:coreProperties>
</file>