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0A0"/>
      </w:tblPr>
      <w:tblGrid>
        <w:gridCol w:w="5495"/>
        <w:gridCol w:w="4111"/>
      </w:tblGrid>
      <w:tr w:rsidR="00153187" w:rsidRPr="005277C8" w:rsidTr="00425CEA">
        <w:tc>
          <w:tcPr>
            <w:tcW w:w="5495" w:type="dxa"/>
          </w:tcPr>
          <w:p w:rsidR="00153187" w:rsidRPr="005277C8" w:rsidRDefault="00153187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111" w:type="dxa"/>
          </w:tcPr>
          <w:p w:rsidR="00153187" w:rsidRDefault="00153187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</w:p>
          <w:p w:rsidR="00153187" w:rsidRPr="00CE6E31" w:rsidRDefault="00153187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r w:rsidRPr="00CE6E31">
              <w:rPr>
                <w:lang w:val="uk-UA"/>
              </w:rPr>
              <w:t>ДОД</w:t>
            </w:r>
            <w:r>
              <w:rPr>
                <w:lang w:val="uk-UA"/>
              </w:rPr>
              <w:t>А</w:t>
            </w:r>
            <w:r w:rsidRPr="00CE6E31">
              <w:rPr>
                <w:lang w:val="uk-UA"/>
              </w:rPr>
              <w:t>ТОК до рішення ХХХХ</w:t>
            </w:r>
            <w:r>
              <w:rPr>
                <w:lang w:val="uk-UA"/>
              </w:rPr>
              <w:t xml:space="preserve">ІІІ </w:t>
            </w:r>
            <w:r w:rsidRPr="00CE6E31">
              <w:rPr>
                <w:lang w:val="uk-UA"/>
              </w:rPr>
              <w:t xml:space="preserve">сесії Новороздільської міської ради </w:t>
            </w:r>
          </w:p>
          <w:p w:rsidR="00153187" w:rsidRPr="005277C8" w:rsidRDefault="00153187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77C8">
              <w:rPr>
                <w:lang w:val="en-US"/>
              </w:rPr>
              <w:t>V</w:t>
            </w:r>
            <w:r w:rsidRPr="005277C8">
              <w:t xml:space="preserve">ІІ демократичного скликання </w:t>
            </w:r>
          </w:p>
          <w:p w:rsidR="00153187" w:rsidRPr="005277C8" w:rsidRDefault="00153187" w:rsidP="00E83ED4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77C8">
              <w:t xml:space="preserve">№ </w:t>
            </w:r>
            <w:r>
              <w:rPr>
                <w:lang w:val="uk-UA"/>
              </w:rPr>
              <w:t>967</w:t>
            </w:r>
            <w:r w:rsidRPr="005277C8">
              <w:t xml:space="preserve"> від </w:t>
            </w:r>
            <w:r>
              <w:rPr>
                <w:lang w:val="uk-UA"/>
              </w:rPr>
              <w:t>06</w:t>
            </w:r>
            <w:r w:rsidRPr="005277C8">
              <w:t>.</w:t>
            </w:r>
            <w:r>
              <w:rPr>
                <w:lang w:val="uk-UA"/>
              </w:rPr>
              <w:t>03</w:t>
            </w:r>
            <w:r w:rsidRPr="005277C8">
              <w:t>.201</w:t>
            </w:r>
            <w:r>
              <w:rPr>
                <w:lang w:val="uk-UA"/>
              </w:rPr>
              <w:t>9</w:t>
            </w:r>
            <w:r w:rsidRPr="005277C8">
              <w:t xml:space="preserve"> року</w:t>
            </w:r>
          </w:p>
        </w:tc>
      </w:tr>
    </w:tbl>
    <w:p w:rsidR="00153187" w:rsidRPr="00C023B0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3187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153187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153187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153187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lang w:val="uk-UA"/>
        </w:rPr>
      </w:pPr>
      <w:r w:rsidRPr="00B32361">
        <w:t>Таблиця 1.11.</w:t>
      </w:r>
      <w:r w:rsidRPr="00B32361">
        <w:rPr>
          <w:b/>
          <w:bCs/>
        </w:rPr>
        <w:t xml:space="preserve"> Влаштування організованого водовідводу </w:t>
      </w:r>
    </w:p>
    <w:p w:rsidR="00153187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60" w:hanging="142"/>
        <w:jc w:val="both"/>
        <w:rPr>
          <w:b/>
          <w:bCs/>
          <w:lang w:val="uk-UA"/>
        </w:rPr>
      </w:pPr>
      <w:r w:rsidRPr="00B32361">
        <w:rPr>
          <w:b/>
          <w:bCs/>
        </w:rPr>
        <w:t>з шатрових дахів житлових будинків</w:t>
      </w:r>
    </w:p>
    <w:p w:rsidR="00153187" w:rsidRPr="00C023B0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560" w:hanging="142"/>
        <w:jc w:val="both"/>
        <w:rPr>
          <w:lang w:val="uk-UA"/>
        </w:rPr>
      </w:pPr>
    </w:p>
    <w:p w:rsidR="00153187" w:rsidRPr="00B32361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B32361">
        <w:t xml:space="preserve">                                                                                      тис.  грн.</w:t>
      </w:r>
    </w:p>
    <w:tbl>
      <w:tblPr>
        <w:tblW w:w="10413" w:type="dxa"/>
        <w:tblInd w:w="-318" w:type="dxa"/>
        <w:tblLayout w:type="fixed"/>
        <w:tblLook w:val="0000"/>
      </w:tblPr>
      <w:tblGrid>
        <w:gridCol w:w="2525"/>
        <w:gridCol w:w="1134"/>
        <w:gridCol w:w="1125"/>
        <w:gridCol w:w="1985"/>
        <w:gridCol w:w="1801"/>
        <w:gridCol w:w="1843"/>
      </w:tblGrid>
      <w:tr w:rsidR="00153187" w:rsidRPr="00B32361" w:rsidTr="00C023B0">
        <w:trPr>
          <w:trHeight w:val="236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87" w:rsidRPr="00B32361" w:rsidRDefault="00153187" w:rsidP="00425CEA">
            <w:pPr>
              <w:jc w:val="center"/>
              <w:rPr>
                <w:b/>
                <w:bCs/>
              </w:rPr>
            </w:pPr>
            <w:r w:rsidRPr="00B32361">
              <w:rPr>
                <w:b/>
                <w:bCs/>
              </w:rPr>
              <w:t>Найменування  об'єкту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3187" w:rsidRPr="00B32361" w:rsidRDefault="00153187" w:rsidP="00425CEA">
            <w:pPr>
              <w:jc w:val="center"/>
              <w:rPr>
                <w:b/>
                <w:bCs/>
              </w:rPr>
            </w:pPr>
            <w:r w:rsidRPr="00B32361">
              <w:rPr>
                <w:b/>
                <w:bCs/>
              </w:rPr>
              <w:t>Термін виконання,</w:t>
            </w:r>
          </w:p>
          <w:p w:rsidR="00153187" w:rsidRPr="00B32361" w:rsidRDefault="00153187" w:rsidP="00425CEA">
            <w:pPr>
              <w:jc w:val="center"/>
              <w:rPr>
                <w:b/>
                <w:bCs/>
              </w:rPr>
            </w:pPr>
            <w:r w:rsidRPr="00B32361">
              <w:rPr>
                <w:b/>
                <w:bCs/>
              </w:rPr>
              <w:t>Роки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87" w:rsidRPr="00B32361" w:rsidRDefault="00153187" w:rsidP="00425CEA">
            <w:pPr>
              <w:jc w:val="center"/>
              <w:rPr>
                <w:b/>
                <w:bCs/>
              </w:rPr>
            </w:pPr>
            <w:r w:rsidRPr="00B32361">
              <w:rPr>
                <w:b/>
                <w:bCs/>
              </w:rPr>
              <w:t>Од. вим.</w:t>
            </w:r>
          </w:p>
          <w:p w:rsidR="00153187" w:rsidRPr="00B32361" w:rsidRDefault="00153187" w:rsidP="00425CEA">
            <w:pPr>
              <w:jc w:val="center"/>
              <w:rPr>
                <w:b/>
                <w:bCs/>
                <w:vertAlign w:val="superscript"/>
              </w:rPr>
            </w:pPr>
            <w:r w:rsidRPr="00B32361">
              <w:rPr>
                <w:b/>
                <w:bCs/>
              </w:rPr>
              <w:t>м. п.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153187" w:rsidRPr="00B32361" w:rsidRDefault="00153187" w:rsidP="00425CEA">
            <w:pPr>
              <w:jc w:val="center"/>
              <w:rPr>
                <w:b/>
                <w:bCs/>
              </w:rPr>
            </w:pPr>
            <w:r w:rsidRPr="00B32361">
              <w:rPr>
                <w:b/>
                <w:bCs/>
              </w:rPr>
              <w:t>Загальний обсяг фінансування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153187" w:rsidRPr="00B32361" w:rsidRDefault="00153187" w:rsidP="00425CEA">
            <w:pPr>
              <w:jc w:val="center"/>
              <w:rPr>
                <w:b/>
                <w:bCs/>
              </w:rPr>
            </w:pPr>
            <w:r w:rsidRPr="00B32361">
              <w:rPr>
                <w:b/>
                <w:bCs/>
              </w:rPr>
              <w:t>Обсяг фінансування з державного бюджету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153187" w:rsidRPr="00B32361" w:rsidRDefault="00153187" w:rsidP="00425CEA">
            <w:pPr>
              <w:jc w:val="center"/>
              <w:rPr>
                <w:b/>
                <w:bCs/>
              </w:rPr>
            </w:pPr>
            <w:r w:rsidRPr="00B32361">
              <w:rPr>
                <w:b/>
                <w:bCs/>
              </w:rPr>
              <w:t>Обсяг фінансування з місцевого бюджету</w:t>
            </w:r>
          </w:p>
        </w:tc>
      </w:tr>
      <w:tr w:rsidR="00153187" w:rsidRPr="00B32361" w:rsidTr="00C023B0">
        <w:trPr>
          <w:cantSplit/>
          <w:trHeight w:val="333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3187" w:rsidRPr="00B32361" w:rsidRDefault="00153187" w:rsidP="00425CEA">
            <w:r w:rsidRPr="00B32361">
              <w:t>вул. Грушевського, 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87" w:rsidRPr="00B32361" w:rsidRDefault="00153187" w:rsidP="00425CEA">
            <w:pPr>
              <w:jc w:val="center"/>
            </w:pPr>
            <w:r w:rsidRPr="00B32361">
              <w:t>2019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87" w:rsidRPr="00BC758D" w:rsidRDefault="00153187" w:rsidP="00425CEA">
            <w:pPr>
              <w:jc w:val="center"/>
            </w:pPr>
            <w:r w:rsidRPr="00BC758D">
              <w:t>110,4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187" w:rsidRPr="00BC758D" w:rsidRDefault="00153187" w:rsidP="00425CEA">
            <w:pPr>
              <w:jc w:val="center"/>
            </w:pPr>
            <w:r w:rsidRPr="00BC758D">
              <w:t>99,995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3187" w:rsidRPr="00B32361" w:rsidRDefault="00153187" w:rsidP="00425CEA">
            <w:pPr>
              <w:jc w:val="center"/>
            </w:pPr>
            <w:r w:rsidRPr="00B32361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187" w:rsidRPr="00B32361" w:rsidRDefault="00153187" w:rsidP="00425CEA">
            <w:pPr>
              <w:jc w:val="center"/>
            </w:pPr>
            <w:r>
              <w:t>99,995</w:t>
            </w:r>
          </w:p>
        </w:tc>
      </w:tr>
      <w:tr w:rsidR="00153187" w:rsidRPr="00B32361" w:rsidTr="00C023B0">
        <w:trPr>
          <w:cantSplit/>
          <w:trHeight w:val="333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3187" w:rsidRPr="00B32361" w:rsidRDefault="00153187" w:rsidP="00425CEA">
            <w:r w:rsidRPr="00B32361">
              <w:t xml:space="preserve">вул. Чорновола, 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87" w:rsidRPr="00B32361" w:rsidRDefault="00153187" w:rsidP="00425CEA">
            <w:pPr>
              <w:jc w:val="center"/>
            </w:pPr>
            <w:r w:rsidRPr="00B32361">
              <w:t>20</w:t>
            </w:r>
            <w:r>
              <w:t>19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87" w:rsidRPr="00BC758D" w:rsidRDefault="00153187" w:rsidP="00425CEA">
            <w:pPr>
              <w:jc w:val="center"/>
            </w:pPr>
            <w:r w:rsidRPr="00BC758D">
              <w:t>166,4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3187" w:rsidRPr="00BC758D" w:rsidRDefault="00153187" w:rsidP="00425CEA">
            <w:pPr>
              <w:jc w:val="center"/>
            </w:pPr>
            <w:r>
              <w:t>1</w:t>
            </w:r>
            <w:r w:rsidRPr="00BC758D">
              <w:t>35,004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3187" w:rsidRPr="00B32361" w:rsidRDefault="00153187" w:rsidP="00425CEA">
            <w:pPr>
              <w:jc w:val="center"/>
            </w:pPr>
            <w:r w:rsidRPr="00B32361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3187" w:rsidRPr="00B32361" w:rsidRDefault="00153187" w:rsidP="00425CEA">
            <w:pPr>
              <w:jc w:val="center"/>
            </w:pPr>
            <w:r w:rsidRPr="00B32361">
              <w:t>1</w:t>
            </w:r>
            <w:r>
              <w:t>35,004</w:t>
            </w:r>
          </w:p>
        </w:tc>
      </w:tr>
      <w:tr w:rsidR="00153187" w:rsidRPr="00B32361" w:rsidTr="00C023B0">
        <w:trPr>
          <w:cantSplit/>
          <w:trHeight w:val="333"/>
        </w:trPr>
        <w:tc>
          <w:tcPr>
            <w:tcW w:w="10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3187" w:rsidRPr="00B32361" w:rsidRDefault="00153187" w:rsidP="00C023B0">
            <w:r w:rsidRPr="00B32361">
              <w:t>Одержувач коштів – КП «Розділжитлосервіс»</w:t>
            </w:r>
          </w:p>
        </w:tc>
      </w:tr>
    </w:tbl>
    <w:p w:rsidR="00153187" w:rsidRDefault="0015318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153187" w:rsidRDefault="0015318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153187" w:rsidRDefault="0015318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153187" w:rsidRDefault="0015318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153187" w:rsidRDefault="0015318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153187" w:rsidRDefault="00153187" w:rsidP="00C0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p w:rsidR="00153187" w:rsidRDefault="0015318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153187" w:rsidRDefault="0015318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bookmarkStart w:id="0" w:name="_GoBack"/>
      <w:bookmarkEnd w:id="0"/>
    </w:p>
    <w:p w:rsidR="00153187" w:rsidRPr="006D4466" w:rsidRDefault="0015318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153187" w:rsidRPr="006D4466" w:rsidSect="002A54C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187" w:rsidRDefault="00153187">
      <w:r>
        <w:separator/>
      </w:r>
    </w:p>
  </w:endnote>
  <w:endnote w:type="continuationSeparator" w:id="0">
    <w:p w:rsidR="00153187" w:rsidRDefault="00153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187" w:rsidRDefault="00153187">
      <w:r>
        <w:separator/>
      </w:r>
    </w:p>
  </w:footnote>
  <w:footnote w:type="continuationSeparator" w:id="0">
    <w:p w:rsidR="00153187" w:rsidRDefault="001531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</w:abstractNum>
  <w:abstractNum w:abstractNumId="2">
    <w:nsid w:val="00000004"/>
    <w:multiLevelType w:val="singleLevel"/>
    <w:tmpl w:val="00000004"/>
    <w:name w:val="WW8Num1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3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</w:abstractNum>
  <w:abstractNum w:abstractNumId="4">
    <w:nsid w:val="358912E6"/>
    <w:multiLevelType w:val="multilevel"/>
    <w:tmpl w:val="B5BC70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47D7371F"/>
    <w:multiLevelType w:val="hybridMultilevel"/>
    <w:tmpl w:val="C9F2075E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DF0E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C240187"/>
    <w:multiLevelType w:val="hybridMultilevel"/>
    <w:tmpl w:val="9D681B34"/>
    <w:lvl w:ilvl="0" w:tplc="23C82082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15A7F"/>
    <w:rsid w:val="000234B0"/>
    <w:rsid w:val="000269F8"/>
    <w:rsid w:val="00026C9F"/>
    <w:rsid w:val="000300EB"/>
    <w:rsid w:val="00031561"/>
    <w:rsid w:val="00032964"/>
    <w:rsid w:val="00040198"/>
    <w:rsid w:val="0004185A"/>
    <w:rsid w:val="00041B08"/>
    <w:rsid w:val="0004314F"/>
    <w:rsid w:val="00043A9A"/>
    <w:rsid w:val="00043D3C"/>
    <w:rsid w:val="0004529C"/>
    <w:rsid w:val="00046A16"/>
    <w:rsid w:val="00052657"/>
    <w:rsid w:val="000545BD"/>
    <w:rsid w:val="00060EEE"/>
    <w:rsid w:val="000619D3"/>
    <w:rsid w:val="00066FC8"/>
    <w:rsid w:val="00067781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30B8"/>
    <w:rsid w:val="000A4D7E"/>
    <w:rsid w:val="000A5AE0"/>
    <w:rsid w:val="000B00BB"/>
    <w:rsid w:val="000B1193"/>
    <w:rsid w:val="000B24B2"/>
    <w:rsid w:val="000B3191"/>
    <w:rsid w:val="000B46A7"/>
    <w:rsid w:val="000C0C7C"/>
    <w:rsid w:val="000C2DC3"/>
    <w:rsid w:val="000C5866"/>
    <w:rsid w:val="000D06D1"/>
    <w:rsid w:val="000D711D"/>
    <w:rsid w:val="000D760C"/>
    <w:rsid w:val="000E2C3B"/>
    <w:rsid w:val="000E4864"/>
    <w:rsid w:val="000F37ED"/>
    <w:rsid w:val="000F3B3E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6D"/>
    <w:rsid w:val="00121C96"/>
    <w:rsid w:val="00125FDE"/>
    <w:rsid w:val="00130AD1"/>
    <w:rsid w:val="0013239C"/>
    <w:rsid w:val="001414FD"/>
    <w:rsid w:val="00144C6C"/>
    <w:rsid w:val="001479F7"/>
    <w:rsid w:val="0015067D"/>
    <w:rsid w:val="00150F2D"/>
    <w:rsid w:val="00153187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865B9"/>
    <w:rsid w:val="00190CEA"/>
    <w:rsid w:val="00192473"/>
    <w:rsid w:val="001975B2"/>
    <w:rsid w:val="00197B58"/>
    <w:rsid w:val="001A0412"/>
    <w:rsid w:val="001A1B4F"/>
    <w:rsid w:val="001A341A"/>
    <w:rsid w:val="001A4467"/>
    <w:rsid w:val="001A63A2"/>
    <w:rsid w:val="001B0790"/>
    <w:rsid w:val="001B3150"/>
    <w:rsid w:val="001B396E"/>
    <w:rsid w:val="001B4B53"/>
    <w:rsid w:val="001B4DC1"/>
    <w:rsid w:val="001B6560"/>
    <w:rsid w:val="001B6DBD"/>
    <w:rsid w:val="001C27FA"/>
    <w:rsid w:val="001C2AE6"/>
    <w:rsid w:val="001C332F"/>
    <w:rsid w:val="001C35AA"/>
    <w:rsid w:val="001C47FB"/>
    <w:rsid w:val="001C51E7"/>
    <w:rsid w:val="001C7E2C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58F7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17D4"/>
    <w:rsid w:val="00254405"/>
    <w:rsid w:val="00256356"/>
    <w:rsid w:val="00257815"/>
    <w:rsid w:val="00271B78"/>
    <w:rsid w:val="002732F1"/>
    <w:rsid w:val="00275CD6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4C7"/>
    <w:rsid w:val="002A5ECE"/>
    <w:rsid w:val="002B231C"/>
    <w:rsid w:val="002B2428"/>
    <w:rsid w:val="002B7594"/>
    <w:rsid w:val="002C3027"/>
    <w:rsid w:val="002C50E5"/>
    <w:rsid w:val="002C5885"/>
    <w:rsid w:val="002D2E89"/>
    <w:rsid w:val="002D6D79"/>
    <w:rsid w:val="002E30CE"/>
    <w:rsid w:val="002E6D40"/>
    <w:rsid w:val="002F1737"/>
    <w:rsid w:val="002F7DC4"/>
    <w:rsid w:val="003036E1"/>
    <w:rsid w:val="003066E2"/>
    <w:rsid w:val="003135CB"/>
    <w:rsid w:val="00313718"/>
    <w:rsid w:val="00316FE5"/>
    <w:rsid w:val="003214AC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3245"/>
    <w:rsid w:val="00344F60"/>
    <w:rsid w:val="00350A85"/>
    <w:rsid w:val="00350BCC"/>
    <w:rsid w:val="00350EB5"/>
    <w:rsid w:val="003605CC"/>
    <w:rsid w:val="00361E9C"/>
    <w:rsid w:val="0036223E"/>
    <w:rsid w:val="003622C6"/>
    <w:rsid w:val="0036427C"/>
    <w:rsid w:val="00365042"/>
    <w:rsid w:val="003710D5"/>
    <w:rsid w:val="00373AD1"/>
    <w:rsid w:val="00377057"/>
    <w:rsid w:val="00380A41"/>
    <w:rsid w:val="003824C1"/>
    <w:rsid w:val="0038575E"/>
    <w:rsid w:val="00386224"/>
    <w:rsid w:val="003877C2"/>
    <w:rsid w:val="00390225"/>
    <w:rsid w:val="00392BCE"/>
    <w:rsid w:val="00394E23"/>
    <w:rsid w:val="00396E01"/>
    <w:rsid w:val="003A1F83"/>
    <w:rsid w:val="003A4D7E"/>
    <w:rsid w:val="003B1276"/>
    <w:rsid w:val="003B1D50"/>
    <w:rsid w:val="003B39B7"/>
    <w:rsid w:val="003B6DF4"/>
    <w:rsid w:val="003C006D"/>
    <w:rsid w:val="003C0190"/>
    <w:rsid w:val="003C24AE"/>
    <w:rsid w:val="003C26B4"/>
    <w:rsid w:val="003C6169"/>
    <w:rsid w:val="003C66C8"/>
    <w:rsid w:val="003C6817"/>
    <w:rsid w:val="003D274E"/>
    <w:rsid w:val="003D3BB9"/>
    <w:rsid w:val="003D3FE6"/>
    <w:rsid w:val="003E01B2"/>
    <w:rsid w:val="003E1B04"/>
    <w:rsid w:val="003E1D6F"/>
    <w:rsid w:val="003E3BFC"/>
    <w:rsid w:val="003E48F2"/>
    <w:rsid w:val="003F52C2"/>
    <w:rsid w:val="003F60C4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40CE"/>
    <w:rsid w:val="00415B30"/>
    <w:rsid w:val="00416EED"/>
    <w:rsid w:val="00417B57"/>
    <w:rsid w:val="00417C9A"/>
    <w:rsid w:val="00425CE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674BA"/>
    <w:rsid w:val="00467B71"/>
    <w:rsid w:val="00470C39"/>
    <w:rsid w:val="0047193D"/>
    <w:rsid w:val="0047274B"/>
    <w:rsid w:val="0047444F"/>
    <w:rsid w:val="00474E87"/>
    <w:rsid w:val="00475D1B"/>
    <w:rsid w:val="00476732"/>
    <w:rsid w:val="00477882"/>
    <w:rsid w:val="00480D92"/>
    <w:rsid w:val="004830FB"/>
    <w:rsid w:val="004831C0"/>
    <w:rsid w:val="00484BDD"/>
    <w:rsid w:val="0048667A"/>
    <w:rsid w:val="0048695F"/>
    <w:rsid w:val="00494B37"/>
    <w:rsid w:val="004957F8"/>
    <w:rsid w:val="00496ABD"/>
    <w:rsid w:val="004970AC"/>
    <w:rsid w:val="004A629F"/>
    <w:rsid w:val="004A64B4"/>
    <w:rsid w:val="004A6A29"/>
    <w:rsid w:val="004B3EE8"/>
    <w:rsid w:val="004C063C"/>
    <w:rsid w:val="004C3BC6"/>
    <w:rsid w:val="004D0D68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277C8"/>
    <w:rsid w:val="005308A7"/>
    <w:rsid w:val="00530927"/>
    <w:rsid w:val="00533048"/>
    <w:rsid w:val="00535F02"/>
    <w:rsid w:val="005418EE"/>
    <w:rsid w:val="00541C2F"/>
    <w:rsid w:val="005424FD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0B45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C0DF2"/>
    <w:rsid w:val="005C1FB3"/>
    <w:rsid w:val="005C4501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1F22"/>
    <w:rsid w:val="0061329E"/>
    <w:rsid w:val="0061459E"/>
    <w:rsid w:val="00617129"/>
    <w:rsid w:val="00622E76"/>
    <w:rsid w:val="00623886"/>
    <w:rsid w:val="0062411C"/>
    <w:rsid w:val="00631986"/>
    <w:rsid w:val="00633894"/>
    <w:rsid w:val="0063454C"/>
    <w:rsid w:val="006365C1"/>
    <w:rsid w:val="00641F71"/>
    <w:rsid w:val="0064382B"/>
    <w:rsid w:val="00644F34"/>
    <w:rsid w:val="006454CA"/>
    <w:rsid w:val="006501F4"/>
    <w:rsid w:val="0065522B"/>
    <w:rsid w:val="00655D5D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1FD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1F04"/>
    <w:rsid w:val="006A4C81"/>
    <w:rsid w:val="006A7727"/>
    <w:rsid w:val="006B0C43"/>
    <w:rsid w:val="006B16C8"/>
    <w:rsid w:val="006B3CCF"/>
    <w:rsid w:val="006B6036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D4466"/>
    <w:rsid w:val="006D4F54"/>
    <w:rsid w:val="006E5644"/>
    <w:rsid w:val="006E67EC"/>
    <w:rsid w:val="006E7BB5"/>
    <w:rsid w:val="006E7F3F"/>
    <w:rsid w:val="006F53FB"/>
    <w:rsid w:val="006F6297"/>
    <w:rsid w:val="006F7230"/>
    <w:rsid w:val="0070221B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A47B1"/>
    <w:rsid w:val="007B045D"/>
    <w:rsid w:val="007B1405"/>
    <w:rsid w:val="007B201A"/>
    <w:rsid w:val="007B234F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0B3C"/>
    <w:rsid w:val="008016EE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5EF1"/>
    <w:rsid w:val="008467C3"/>
    <w:rsid w:val="0084719C"/>
    <w:rsid w:val="00854312"/>
    <w:rsid w:val="00855925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7690D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B7376"/>
    <w:rsid w:val="008C2A30"/>
    <w:rsid w:val="008C63CA"/>
    <w:rsid w:val="008C745F"/>
    <w:rsid w:val="008D01C9"/>
    <w:rsid w:val="008D14C1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1614"/>
    <w:rsid w:val="009425E5"/>
    <w:rsid w:val="00942CBB"/>
    <w:rsid w:val="00943EEB"/>
    <w:rsid w:val="00947A15"/>
    <w:rsid w:val="0095025A"/>
    <w:rsid w:val="009579A5"/>
    <w:rsid w:val="00957CC0"/>
    <w:rsid w:val="00961E84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85A41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42CC"/>
    <w:rsid w:val="009A5B32"/>
    <w:rsid w:val="009A645B"/>
    <w:rsid w:val="009A673D"/>
    <w:rsid w:val="009B4D71"/>
    <w:rsid w:val="009B6803"/>
    <w:rsid w:val="009C1C77"/>
    <w:rsid w:val="009C2D49"/>
    <w:rsid w:val="009C47EB"/>
    <w:rsid w:val="009C57C4"/>
    <w:rsid w:val="009D2840"/>
    <w:rsid w:val="009D5090"/>
    <w:rsid w:val="009D5117"/>
    <w:rsid w:val="009D6231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24286"/>
    <w:rsid w:val="00A319C8"/>
    <w:rsid w:val="00A321B6"/>
    <w:rsid w:val="00A338F8"/>
    <w:rsid w:val="00A33F51"/>
    <w:rsid w:val="00A3654E"/>
    <w:rsid w:val="00A365C7"/>
    <w:rsid w:val="00A36A6F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3D76"/>
    <w:rsid w:val="00A6415E"/>
    <w:rsid w:val="00A721E5"/>
    <w:rsid w:val="00A7452A"/>
    <w:rsid w:val="00A74EFB"/>
    <w:rsid w:val="00A809FC"/>
    <w:rsid w:val="00A80D32"/>
    <w:rsid w:val="00A820A1"/>
    <w:rsid w:val="00A8289A"/>
    <w:rsid w:val="00A90031"/>
    <w:rsid w:val="00A91C45"/>
    <w:rsid w:val="00A95965"/>
    <w:rsid w:val="00A95B53"/>
    <w:rsid w:val="00A96825"/>
    <w:rsid w:val="00A96A65"/>
    <w:rsid w:val="00AA1864"/>
    <w:rsid w:val="00AA3408"/>
    <w:rsid w:val="00AA6323"/>
    <w:rsid w:val="00AA6855"/>
    <w:rsid w:val="00AA6B95"/>
    <w:rsid w:val="00AB0335"/>
    <w:rsid w:val="00AB10DB"/>
    <w:rsid w:val="00AB4EE6"/>
    <w:rsid w:val="00AC2486"/>
    <w:rsid w:val="00AC557F"/>
    <w:rsid w:val="00AC5A56"/>
    <w:rsid w:val="00AC6A25"/>
    <w:rsid w:val="00AD0850"/>
    <w:rsid w:val="00AD1137"/>
    <w:rsid w:val="00AD2C99"/>
    <w:rsid w:val="00AE0FC9"/>
    <w:rsid w:val="00AE6006"/>
    <w:rsid w:val="00AF13C1"/>
    <w:rsid w:val="00AF7213"/>
    <w:rsid w:val="00AF77AA"/>
    <w:rsid w:val="00B00D89"/>
    <w:rsid w:val="00B02BA1"/>
    <w:rsid w:val="00B02C01"/>
    <w:rsid w:val="00B038A4"/>
    <w:rsid w:val="00B03967"/>
    <w:rsid w:val="00B05F00"/>
    <w:rsid w:val="00B06804"/>
    <w:rsid w:val="00B14F44"/>
    <w:rsid w:val="00B30DA1"/>
    <w:rsid w:val="00B32361"/>
    <w:rsid w:val="00B42584"/>
    <w:rsid w:val="00B45501"/>
    <w:rsid w:val="00B50AFB"/>
    <w:rsid w:val="00B53114"/>
    <w:rsid w:val="00B53D10"/>
    <w:rsid w:val="00B54134"/>
    <w:rsid w:val="00B601FF"/>
    <w:rsid w:val="00B62622"/>
    <w:rsid w:val="00B677B7"/>
    <w:rsid w:val="00B77D48"/>
    <w:rsid w:val="00B80742"/>
    <w:rsid w:val="00B81C86"/>
    <w:rsid w:val="00B82426"/>
    <w:rsid w:val="00B844D5"/>
    <w:rsid w:val="00B859E3"/>
    <w:rsid w:val="00B85D57"/>
    <w:rsid w:val="00B860A8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22E4"/>
    <w:rsid w:val="00BB706B"/>
    <w:rsid w:val="00BC0856"/>
    <w:rsid w:val="00BC26CB"/>
    <w:rsid w:val="00BC2A79"/>
    <w:rsid w:val="00BC4E5E"/>
    <w:rsid w:val="00BC4E61"/>
    <w:rsid w:val="00BC740C"/>
    <w:rsid w:val="00BC758D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23B0"/>
    <w:rsid w:val="00C03508"/>
    <w:rsid w:val="00C035DD"/>
    <w:rsid w:val="00C1051B"/>
    <w:rsid w:val="00C157AF"/>
    <w:rsid w:val="00C20AB6"/>
    <w:rsid w:val="00C22C69"/>
    <w:rsid w:val="00C22E17"/>
    <w:rsid w:val="00C25717"/>
    <w:rsid w:val="00C2682F"/>
    <w:rsid w:val="00C318C1"/>
    <w:rsid w:val="00C323E5"/>
    <w:rsid w:val="00C32D89"/>
    <w:rsid w:val="00C3460C"/>
    <w:rsid w:val="00C37F7C"/>
    <w:rsid w:val="00C424ED"/>
    <w:rsid w:val="00C43542"/>
    <w:rsid w:val="00C45452"/>
    <w:rsid w:val="00C46F37"/>
    <w:rsid w:val="00C50860"/>
    <w:rsid w:val="00C50B35"/>
    <w:rsid w:val="00C5270B"/>
    <w:rsid w:val="00C54888"/>
    <w:rsid w:val="00C55BCD"/>
    <w:rsid w:val="00C55F94"/>
    <w:rsid w:val="00C63335"/>
    <w:rsid w:val="00C63F19"/>
    <w:rsid w:val="00C768B8"/>
    <w:rsid w:val="00C76C01"/>
    <w:rsid w:val="00C800D3"/>
    <w:rsid w:val="00C827E9"/>
    <w:rsid w:val="00C836D5"/>
    <w:rsid w:val="00C851AA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2915"/>
    <w:rsid w:val="00CE3CF4"/>
    <w:rsid w:val="00CE4965"/>
    <w:rsid w:val="00CE6E31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196A"/>
    <w:rsid w:val="00D140A4"/>
    <w:rsid w:val="00D157DA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57F1C"/>
    <w:rsid w:val="00D631AF"/>
    <w:rsid w:val="00D6745D"/>
    <w:rsid w:val="00D73E5C"/>
    <w:rsid w:val="00D77300"/>
    <w:rsid w:val="00D8258F"/>
    <w:rsid w:val="00D83493"/>
    <w:rsid w:val="00D834AE"/>
    <w:rsid w:val="00D872A2"/>
    <w:rsid w:val="00D932B2"/>
    <w:rsid w:val="00D93A0C"/>
    <w:rsid w:val="00D93D94"/>
    <w:rsid w:val="00D95DBB"/>
    <w:rsid w:val="00DA19BD"/>
    <w:rsid w:val="00DA1FDA"/>
    <w:rsid w:val="00DA6F75"/>
    <w:rsid w:val="00DB1587"/>
    <w:rsid w:val="00DD10E9"/>
    <w:rsid w:val="00DD1C20"/>
    <w:rsid w:val="00DD4244"/>
    <w:rsid w:val="00DD469A"/>
    <w:rsid w:val="00DE0F05"/>
    <w:rsid w:val="00DE1047"/>
    <w:rsid w:val="00DE2F7A"/>
    <w:rsid w:val="00DE3A73"/>
    <w:rsid w:val="00DE5C0A"/>
    <w:rsid w:val="00DE6750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461B4"/>
    <w:rsid w:val="00E50792"/>
    <w:rsid w:val="00E526AA"/>
    <w:rsid w:val="00E54401"/>
    <w:rsid w:val="00E546B6"/>
    <w:rsid w:val="00E54E0D"/>
    <w:rsid w:val="00E55612"/>
    <w:rsid w:val="00E57994"/>
    <w:rsid w:val="00E6193B"/>
    <w:rsid w:val="00E62726"/>
    <w:rsid w:val="00E63457"/>
    <w:rsid w:val="00E6563F"/>
    <w:rsid w:val="00E7591D"/>
    <w:rsid w:val="00E75F24"/>
    <w:rsid w:val="00E805FE"/>
    <w:rsid w:val="00E807BC"/>
    <w:rsid w:val="00E826B1"/>
    <w:rsid w:val="00E83ED4"/>
    <w:rsid w:val="00E84C3C"/>
    <w:rsid w:val="00E91F47"/>
    <w:rsid w:val="00E92656"/>
    <w:rsid w:val="00E958D7"/>
    <w:rsid w:val="00E95D50"/>
    <w:rsid w:val="00EA0688"/>
    <w:rsid w:val="00EA0F60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0533"/>
    <w:rsid w:val="00EE1668"/>
    <w:rsid w:val="00EE1E33"/>
    <w:rsid w:val="00EE2A32"/>
    <w:rsid w:val="00EE33C3"/>
    <w:rsid w:val="00EE6E15"/>
    <w:rsid w:val="00EE796E"/>
    <w:rsid w:val="00EE7AC7"/>
    <w:rsid w:val="00EF3166"/>
    <w:rsid w:val="00F01553"/>
    <w:rsid w:val="00F01815"/>
    <w:rsid w:val="00F034E4"/>
    <w:rsid w:val="00F036F5"/>
    <w:rsid w:val="00F04B91"/>
    <w:rsid w:val="00F04C53"/>
    <w:rsid w:val="00F05CF3"/>
    <w:rsid w:val="00F06FEA"/>
    <w:rsid w:val="00F10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079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4B4E"/>
    <w:rsid w:val="00F756DD"/>
    <w:rsid w:val="00F76A6A"/>
    <w:rsid w:val="00F77CEA"/>
    <w:rsid w:val="00F80F2B"/>
    <w:rsid w:val="00F82FDD"/>
    <w:rsid w:val="00F8531F"/>
    <w:rsid w:val="00F85D6E"/>
    <w:rsid w:val="00F92D77"/>
    <w:rsid w:val="00F9318C"/>
    <w:rsid w:val="00F94A0F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60B6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4385"/>
    <w:rsid w:val="00FE706D"/>
    <w:rsid w:val="00FE7655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3126AE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customStyle="1" w:styleId="5">
    <w:name w:val="Абзац списка5"/>
    <w:basedOn w:val="Normal"/>
    <w:uiPriority w:val="99"/>
    <w:rsid w:val="00A36A6F"/>
    <w:pPr>
      <w:ind w:left="720"/>
    </w:pPr>
    <w:rPr>
      <w:spacing w:val="2"/>
      <w:sz w:val="28"/>
      <w:szCs w:val="22"/>
      <w:lang w:eastAsia="en-US"/>
    </w:rPr>
  </w:style>
  <w:style w:type="paragraph" w:customStyle="1" w:styleId="211">
    <w:name w:val="Основний текст 21"/>
    <w:basedOn w:val="Normal"/>
    <w:uiPriority w:val="99"/>
    <w:rsid w:val="006D4F54"/>
    <w:pPr>
      <w:suppressAutoHyphens/>
      <w:spacing w:after="120" w:line="480" w:lineRule="auto"/>
    </w:pPr>
    <w:rPr>
      <w:lang w:val="uk-UA" w:eastAsia="zh-CN"/>
    </w:rPr>
  </w:style>
  <w:style w:type="character" w:customStyle="1" w:styleId="rvts37">
    <w:name w:val="rvts37"/>
    <w:basedOn w:val="DefaultParagraphFont"/>
    <w:uiPriority w:val="99"/>
    <w:rsid w:val="00E55612"/>
    <w:rPr>
      <w:rFonts w:cs="Times New Roman"/>
    </w:rPr>
  </w:style>
  <w:style w:type="paragraph" w:customStyle="1" w:styleId="31">
    <w:name w:val="Основной текст с отступом 31"/>
    <w:basedOn w:val="Normal"/>
    <w:uiPriority w:val="99"/>
    <w:rsid w:val="00A24286"/>
    <w:pPr>
      <w:widowControl w:val="0"/>
      <w:suppressAutoHyphens/>
      <w:ind w:firstLine="426"/>
      <w:jc w:val="both"/>
    </w:pPr>
    <w:rPr>
      <w:rFonts w:eastAsia="Calibri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53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476</Words>
  <Characters>272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ХХХХІІІ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2019-03-06T14:55:00Z</cp:lastPrinted>
  <dcterms:created xsi:type="dcterms:W3CDTF">2019-03-11T17:52:00Z</dcterms:created>
  <dcterms:modified xsi:type="dcterms:W3CDTF">2019-03-11T17:52:00Z</dcterms:modified>
</cp:coreProperties>
</file>