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31" w:type="dxa"/>
        <w:tblLook w:val="00A0"/>
      </w:tblPr>
      <w:tblGrid>
        <w:gridCol w:w="5211"/>
        <w:gridCol w:w="4820"/>
      </w:tblGrid>
      <w:tr w:rsidR="00C41970" w:rsidRPr="000B65DB" w:rsidTr="00385BB0">
        <w:tc>
          <w:tcPr>
            <w:tcW w:w="5211" w:type="dxa"/>
          </w:tcPr>
          <w:p w:rsidR="00C41970" w:rsidRPr="00385BB0" w:rsidRDefault="00C41970" w:rsidP="00385BB0">
            <w:pPr>
              <w:tabs>
                <w:tab w:val="left" w:pos="10992"/>
                <w:tab w:val="left" w:pos="11908"/>
                <w:tab w:val="left" w:pos="12824"/>
                <w:tab w:val="left" w:pos="13740"/>
                <w:tab w:val="left" w:pos="14656"/>
              </w:tabs>
              <w:jc w:val="center"/>
              <w:rPr>
                <w:sz w:val="22"/>
                <w:szCs w:val="22"/>
                <w:lang w:val="uk-UA"/>
              </w:rPr>
            </w:pPr>
          </w:p>
        </w:tc>
        <w:tc>
          <w:tcPr>
            <w:tcW w:w="4820" w:type="dxa"/>
          </w:tcPr>
          <w:p w:rsidR="00C41970" w:rsidRPr="00385BB0" w:rsidRDefault="00C41970" w:rsidP="00385BB0">
            <w:pPr>
              <w:tabs>
                <w:tab w:val="left" w:pos="10992"/>
                <w:tab w:val="left" w:pos="11908"/>
                <w:tab w:val="left" w:pos="12824"/>
                <w:tab w:val="left" w:pos="13740"/>
                <w:tab w:val="left" w:pos="14656"/>
              </w:tabs>
              <w:jc w:val="both"/>
              <w:rPr>
                <w:sz w:val="22"/>
                <w:szCs w:val="22"/>
                <w:lang w:val="uk-UA"/>
              </w:rPr>
            </w:pPr>
            <w:r w:rsidRPr="00385BB0">
              <w:rPr>
                <w:sz w:val="22"/>
                <w:szCs w:val="22"/>
                <w:lang w:val="uk-UA"/>
              </w:rPr>
              <w:t xml:space="preserve">ДОДОТОК до рішення ХХХХІІІ сесії Новороздільської міської ради </w:t>
            </w:r>
          </w:p>
          <w:p w:rsidR="00C41970" w:rsidRPr="00385BB0" w:rsidRDefault="00C41970" w:rsidP="00385BB0">
            <w:pPr>
              <w:tabs>
                <w:tab w:val="left" w:pos="10992"/>
                <w:tab w:val="left" w:pos="11908"/>
                <w:tab w:val="left" w:pos="12824"/>
                <w:tab w:val="left" w:pos="13740"/>
                <w:tab w:val="left" w:pos="14656"/>
              </w:tabs>
              <w:jc w:val="both"/>
              <w:rPr>
                <w:sz w:val="22"/>
                <w:szCs w:val="22"/>
                <w:lang w:val="uk-UA"/>
              </w:rPr>
            </w:pPr>
            <w:r w:rsidRPr="00385BB0">
              <w:rPr>
                <w:sz w:val="22"/>
                <w:szCs w:val="22"/>
                <w:lang w:val="en-US"/>
              </w:rPr>
              <w:t>V</w:t>
            </w:r>
            <w:r w:rsidRPr="00385BB0">
              <w:rPr>
                <w:sz w:val="22"/>
                <w:szCs w:val="22"/>
                <w:lang w:val="uk-UA"/>
              </w:rPr>
              <w:t xml:space="preserve">ІІ демократичного скликання </w:t>
            </w:r>
          </w:p>
          <w:p w:rsidR="00C41970" w:rsidRPr="00385BB0" w:rsidRDefault="00C41970" w:rsidP="00385BB0">
            <w:pPr>
              <w:tabs>
                <w:tab w:val="left" w:pos="10992"/>
                <w:tab w:val="left" w:pos="11908"/>
                <w:tab w:val="left" w:pos="12824"/>
                <w:tab w:val="left" w:pos="13740"/>
                <w:tab w:val="left" w:pos="14656"/>
              </w:tabs>
              <w:jc w:val="both"/>
              <w:rPr>
                <w:sz w:val="22"/>
                <w:szCs w:val="22"/>
                <w:lang w:val="uk-UA"/>
              </w:rPr>
            </w:pPr>
            <w:r w:rsidRPr="00385BB0">
              <w:rPr>
                <w:sz w:val="22"/>
                <w:szCs w:val="22"/>
                <w:lang w:val="uk-UA"/>
              </w:rPr>
              <w:t>№ 969 від 06.03.2019 року</w:t>
            </w:r>
          </w:p>
        </w:tc>
      </w:tr>
    </w:tbl>
    <w:p w:rsidR="00C41970" w:rsidRPr="00863C8D" w:rsidRDefault="00C41970" w:rsidP="004B4A3D">
      <w:pPr>
        <w:tabs>
          <w:tab w:val="left" w:pos="10992"/>
          <w:tab w:val="left" w:pos="11908"/>
          <w:tab w:val="left" w:pos="12824"/>
          <w:tab w:val="left" w:pos="13740"/>
          <w:tab w:val="left" w:pos="14656"/>
        </w:tabs>
        <w:jc w:val="right"/>
        <w:rPr>
          <w:b/>
          <w:lang w:val="uk-UA"/>
        </w:rPr>
      </w:pPr>
    </w:p>
    <w:p w:rsidR="00C41970" w:rsidRPr="00A228C0" w:rsidRDefault="00C41970" w:rsidP="004B4A3D">
      <w:pPr>
        <w:ind w:firstLine="720"/>
        <w:jc w:val="center"/>
        <w:rPr>
          <w:b/>
        </w:rPr>
      </w:pPr>
      <w:r w:rsidRPr="00A228C0">
        <w:rPr>
          <w:b/>
        </w:rPr>
        <w:t>Проблема  на розв’язання якої спрямована Програма,</w:t>
      </w:r>
    </w:p>
    <w:p w:rsidR="00C41970" w:rsidRPr="00A228C0" w:rsidRDefault="00C41970" w:rsidP="004B4A3D">
      <w:pPr>
        <w:ind w:firstLine="720"/>
        <w:jc w:val="center"/>
        <w:rPr>
          <w:b/>
        </w:rPr>
      </w:pPr>
      <w:r w:rsidRPr="00A228C0">
        <w:rPr>
          <w:b/>
        </w:rPr>
        <w:t>шляхи та засоби її вирішення</w:t>
      </w:r>
    </w:p>
    <w:p w:rsidR="00C41970" w:rsidRPr="00A228C0" w:rsidRDefault="00C41970" w:rsidP="004B4A3D">
      <w:pPr>
        <w:ind w:firstLine="720"/>
        <w:jc w:val="both"/>
      </w:pPr>
      <w:r w:rsidRPr="00A228C0">
        <w:t>За сучасних умов пріоритетним напрямком діяльності органів місцевого самоврядування стає функція соціального захисту населення. Конституція України визначає нашу державу як соціальну. Соціальною є така держава, яка бере на себе зобов’язання піклуватися про соціальну справед</w:t>
      </w:r>
      <w:r w:rsidRPr="00A228C0">
        <w:softHyphen/>
        <w:t>ливість, достаток своїх громадян, їх соціальний захист, і головне її завдання – досягнення суспільного прогресу, який засновується на закріплених правом принципах соціальної рівності, загальної солідарності і взаємної відповідально</w:t>
      </w:r>
      <w:r w:rsidRPr="00A228C0">
        <w:softHyphen/>
        <w:t>сті. Це держава, на якій лежить відповідальність за задоволення соціальних по</w:t>
      </w:r>
      <w:r w:rsidRPr="00A228C0">
        <w:softHyphen/>
        <w:t xml:space="preserve">треб членів суспільства у сфері культури, освіти, охорони здоров’я, соціального забезпечення, охорони праці, сім`ї. </w:t>
      </w:r>
    </w:p>
    <w:p w:rsidR="00C41970" w:rsidRPr="00A228C0" w:rsidRDefault="00C41970" w:rsidP="004B4A3D">
      <w:pPr>
        <w:ind w:firstLine="720"/>
        <w:jc w:val="both"/>
      </w:pPr>
      <w:r w:rsidRPr="00A228C0">
        <w:t xml:space="preserve">Органи місцевого самоврядування беруть активну участь у реалізації соціальної політики держави. </w:t>
      </w:r>
    </w:p>
    <w:p w:rsidR="00C41970" w:rsidRPr="00A228C0" w:rsidRDefault="00C41970" w:rsidP="004B4A3D">
      <w:pPr>
        <w:ind w:firstLine="720"/>
        <w:jc w:val="both"/>
      </w:pPr>
      <w:r w:rsidRPr="00A228C0">
        <w:t>Дана програма спрямована, перш за все, на пом’якшення наслідків нинішнього економічного перехідного періоду, на стабільне покращення рівня життя населення, на боротьбу з бідністю, безробіттям, забезпечення достатнього життєвого рівня, особливо для соціально незахищених верств населення.</w:t>
      </w:r>
    </w:p>
    <w:p w:rsidR="00C41970" w:rsidRPr="00A228C0" w:rsidRDefault="00C41970" w:rsidP="004B4A3D">
      <w:pPr>
        <w:ind w:firstLine="720"/>
        <w:jc w:val="both"/>
        <w:rPr>
          <w:b/>
          <w:u w:val="single"/>
        </w:rPr>
      </w:pPr>
    </w:p>
    <w:p w:rsidR="00C41970" w:rsidRPr="00185D77" w:rsidRDefault="00C41970" w:rsidP="004B4A3D">
      <w:pPr>
        <w:ind w:firstLine="720"/>
        <w:jc w:val="center"/>
        <w:rPr>
          <w:b/>
        </w:rPr>
      </w:pPr>
      <w:r w:rsidRPr="00185D77">
        <w:rPr>
          <w:b/>
        </w:rPr>
        <w:t>Мета програми</w:t>
      </w:r>
    </w:p>
    <w:p w:rsidR="00C41970" w:rsidRPr="00A228C0" w:rsidRDefault="00C41970" w:rsidP="004B4A3D">
      <w:pPr>
        <w:ind w:firstLine="720"/>
        <w:jc w:val="both"/>
        <w:rPr>
          <w:b/>
          <w:bCs/>
        </w:rPr>
      </w:pPr>
      <w:r w:rsidRPr="00A228C0">
        <w:t>Сприяння вирішенню матеріально-побутових, соціальних проблем найбільш вразливих верств населення ( інвалідам, ветеранам УПА, вдовам політв’язнів, громадянам, які постраждали внаслідок аварії на ЧАЕС, громадянам похилого віку, членам УТОС).</w:t>
      </w:r>
    </w:p>
    <w:p w:rsidR="00C41970" w:rsidRPr="00A228C0" w:rsidRDefault="00C41970" w:rsidP="004B4A3D">
      <w:pPr>
        <w:ind w:firstLine="720"/>
        <w:jc w:val="both"/>
      </w:pPr>
    </w:p>
    <w:p w:rsidR="00C41970" w:rsidRPr="005E27E6" w:rsidRDefault="00C41970" w:rsidP="004B4A3D">
      <w:pPr>
        <w:ind w:firstLine="720"/>
        <w:jc w:val="both"/>
        <w:rPr>
          <w:b/>
          <w:u w:val="single"/>
        </w:rPr>
      </w:pPr>
      <w:r w:rsidRPr="00185D77">
        <w:rPr>
          <w:b/>
        </w:rPr>
        <w:t>Відповідальними за виканання Програми</w:t>
      </w:r>
      <w:r w:rsidRPr="005E27E6">
        <w:t xml:space="preserve"> є</w:t>
      </w:r>
      <w:r>
        <w:rPr>
          <w:lang w:val="uk-UA"/>
        </w:rPr>
        <w:t xml:space="preserve"> у</w:t>
      </w:r>
      <w:r w:rsidRPr="00A228C0">
        <w:t>правління соціального захисту населення Новороздільської міської ради.</w:t>
      </w:r>
    </w:p>
    <w:p w:rsidR="00C41970" w:rsidRPr="00A228C0" w:rsidRDefault="00C41970" w:rsidP="004B4A3D">
      <w:pPr>
        <w:ind w:firstLine="720"/>
        <w:jc w:val="both"/>
      </w:pPr>
    </w:p>
    <w:p w:rsidR="00C41970" w:rsidRPr="00A228C0" w:rsidRDefault="00C41970" w:rsidP="004B4A3D">
      <w:pPr>
        <w:ind w:firstLine="720"/>
        <w:jc w:val="both"/>
      </w:pPr>
      <w:r w:rsidRPr="00A228C0">
        <w:t>Програма потребує фінансування за рахунок коштів міського бюджету в межах обсягу, затвердженого рішенням сесії міської ради на 201</w:t>
      </w:r>
      <w:r>
        <w:rPr>
          <w:lang w:val="uk-UA"/>
        </w:rPr>
        <w:t>9</w:t>
      </w:r>
      <w:r w:rsidRPr="00A228C0">
        <w:t>-202</w:t>
      </w:r>
      <w:r>
        <w:rPr>
          <w:lang w:val="uk-UA"/>
        </w:rPr>
        <w:t>1</w:t>
      </w:r>
      <w:r w:rsidRPr="00A228C0">
        <w:t xml:space="preserve"> роки по КФК </w:t>
      </w:r>
      <w:r>
        <w:rPr>
          <w:lang w:val="uk-UA"/>
        </w:rPr>
        <w:t>0813242</w:t>
      </w:r>
      <w:r w:rsidRPr="00A228C0">
        <w:t xml:space="preserve"> </w:t>
      </w:r>
      <w:r>
        <w:rPr>
          <w:lang w:val="uk-UA"/>
        </w:rPr>
        <w:t>«</w:t>
      </w:r>
      <w:r w:rsidRPr="00A228C0">
        <w:t>Інші видатки на соціальний захист населення</w:t>
      </w:r>
      <w:r>
        <w:rPr>
          <w:lang w:val="uk-UA"/>
        </w:rPr>
        <w:t>»</w:t>
      </w:r>
      <w:r w:rsidRPr="00A228C0">
        <w:t xml:space="preserve">, по КФК </w:t>
      </w:r>
      <w:r>
        <w:rPr>
          <w:lang w:val="uk-UA"/>
        </w:rPr>
        <w:t>0813180</w:t>
      </w:r>
      <w:r>
        <w:t xml:space="preserve"> </w:t>
      </w:r>
      <w:r>
        <w:rPr>
          <w:lang w:val="uk-UA"/>
        </w:rPr>
        <w:t>«</w:t>
      </w:r>
      <w:r>
        <w:t>Пільги (</w:t>
      </w:r>
      <w:r w:rsidRPr="00A228C0">
        <w:t>крім ветеранів війни і праці, військової служби, органів внутрішніх справ та громадян, які постраждали внаслідок Чорнобильської катастрофи) на оплату житлово-комунальних послуг і природного газу</w:t>
      </w:r>
      <w:r>
        <w:rPr>
          <w:lang w:val="uk-UA"/>
        </w:rPr>
        <w:t>»</w:t>
      </w:r>
      <w:r w:rsidRPr="00A228C0">
        <w:t xml:space="preserve"> з ме</w:t>
      </w:r>
      <w:r>
        <w:t>тою реалізації завдань програми</w:t>
      </w:r>
      <w:r w:rsidRPr="00A228C0">
        <w:t>.</w:t>
      </w:r>
    </w:p>
    <w:p w:rsidR="00C41970" w:rsidRPr="00A228C0" w:rsidRDefault="00C41970" w:rsidP="004B4A3D">
      <w:pPr>
        <w:ind w:firstLine="720"/>
        <w:jc w:val="both"/>
        <w:rPr>
          <w:b/>
          <w:u w:val="single"/>
        </w:rPr>
      </w:pPr>
    </w:p>
    <w:p w:rsidR="00C41970" w:rsidRPr="00185D77" w:rsidRDefault="00C41970" w:rsidP="004B4A3D">
      <w:pPr>
        <w:ind w:firstLine="720"/>
        <w:jc w:val="center"/>
        <w:rPr>
          <w:b/>
        </w:rPr>
      </w:pPr>
      <w:r w:rsidRPr="00185D77">
        <w:rPr>
          <w:b/>
        </w:rPr>
        <w:t>Шляхами розв’язання проблеми є:</w:t>
      </w:r>
    </w:p>
    <w:p w:rsidR="00C41970" w:rsidRPr="00A228C0" w:rsidRDefault="00C41970" w:rsidP="004B4A3D">
      <w:pPr>
        <w:ind w:firstLine="720"/>
        <w:jc w:val="both"/>
      </w:pPr>
      <w:r w:rsidRPr="00A228C0">
        <w:t>Виплати допомоги найменш захищеним категоріям громадянам за кошти місцевого бюджету, враховуючи характер надання соціальної підтримки за допомогою наступних заходів:</w:t>
      </w:r>
    </w:p>
    <w:p w:rsidR="00C41970" w:rsidRPr="00A228C0" w:rsidRDefault="00C41970" w:rsidP="004B4A3D">
      <w:pPr>
        <w:numPr>
          <w:ilvl w:val="0"/>
          <w:numId w:val="8"/>
        </w:numPr>
        <w:ind w:left="0" w:firstLine="720"/>
        <w:jc w:val="both"/>
      </w:pPr>
      <w:r w:rsidRPr="00A228C0">
        <w:t xml:space="preserve">Здійснювати виплати: </w:t>
      </w:r>
    </w:p>
    <w:p w:rsidR="00C41970" w:rsidRPr="00A228C0" w:rsidRDefault="00C41970" w:rsidP="004B4A3D">
      <w:pPr>
        <w:numPr>
          <w:ilvl w:val="1"/>
          <w:numId w:val="8"/>
        </w:numPr>
        <w:jc w:val="both"/>
      </w:pPr>
      <w:r w:rsidRPr="00A228C0">
        <w:t xml:space="preserve">Щоквартально: </w:t>
      </w:r>
    </w:p>
    <w:p w:rsidR="00C41970" w:rsidRPr="00A228C0" w:rsidRDefault="00C41970" w:rsidP="004B4A3D">
      <w:pPr>
        <w:numPr>
          <w:ilvl w:val="0"/>
          <w:numId w:val="9"/>
        </w:numPr>
        <w:ind w:left="0" w:firstLine="720"/>
        <w:jc w:val="both"/>
      </w:pPr>
      <w:r w:rsidRPr="00A228C0">
        <w:t>адресну допомогу Ветеранам УПА;</w:t>
      </w:r>
    </w:p>
    <w:p w:rsidR="00C41970" w:rsidRPr="00A228C0" w:rsidRDefault="00C41970" w:rsidP="004B4A3D">
      <w:pPr>
        <w:numPr>
          <w:ilvl w:val="1"/>
          <w:numId w:val="8"/>
        </w:numPr>
        <w:jc w:val="both"/>
      </w:pPr>
      <w:r w:rsidRPr="00A228C0">
        <w:t>Один раз на рік:</w:t>
      </w:r>
    </w:p>
    <w:p w:rsidR="00C41970" w:rsidRPr="004B4A3D" w:rsidRDefault="00C41970" w:rsidP="004B4A3D">
      <w:pPr>
        <w:numPr>
          <w:ilvl w:val="0"/>
          <w:numId w:val="9"/>
        </w:numPr>
        <w:ind w:left="0" w:firstLine="720"/>
        <w:jc w:val="both"/>
      </w:pPr>
      <w:r w:rsidRPr="00A228C0">
        <w:t>одноразову допомогу громадянам, які постраждали від аварії на ЧАЕС;</w:t>
      </w:r>
    </w:p>
    <w:p w:rsidR="00C41970" w:rsidRPr="00A228C0" w:rsidRDefault="00C41970" w:rsidP="004B4A3D">
      <w:pPr>
        <w:numPr>
          <w:ilvl w:val="0"/>
          <w:numId w:val="9"/>
        </w:numPr>
        <w:ind w:left="0" w:firstLine="720"/>
        <w:jc w:val="both"/>
      </w:pPr>
      <w:r>
        <w:rPr>
          <w:lang w:val="uk-UA"/>
        </w:rPr>
        <w:t>одноразову допомогу учасникам бойових дій та сім</w:t>
      </w:r>
      <w:r w:rsidRPr="004B4A3D">
        <w:t>’</w:t>
      </w:r>
      <w:r>
        <w:rPr>
          <w:lang w:val="uk-UA"/>
        </w:rPr>
        <w:t>ям загиблих учасників бойових дій на території республіки Афганістан;</w:t>
      </w:r>
    </w:p>
    <w:p w:rsidR="00C41970" w:rsidRPr="00A228C0" w:rsidRDefault="00C41970" w:rsidP="004B4A3D">
      <w:pPr>
        <w:numPr>
          <w:ilvl w:val="0"/>
          <w:numId w:val="9"/>
        </w:numPr>
        <w:ind w:left="0" w:firstLine="720"/>
        <w:jc w:val="both"/>
      </w:pPr>
      <w:r w:rsidRPr="00A228C0">
        <w:t>адресну допомогу вдовам політв’язня до Дня створення УПА 14 жовтня;</w:t>
      </w:r>
    </w:p>
    <w:p w:rsidR="00C41970" w:rsidRPr="00A228C0" w:rsidRDefault="00C41970" w:rsidP="004B4A3D">
      <w:pPr>
        <w:numPr>
          <w:ilvl w:val="0"/>
          <w:numId w:val="9"/>
        </w:numPr>
        <w:ind w:left="0" w:firstLine="720"/>
        <w:jc w:val="both"/>
      </w:pPr>
      <w:r w:rsidRPr="00A228C0">
        <w:t>адресну допомогу 10 членам УТОС „Біла Тростина”, інвалідам 1,2 груп по зору до міжнародного дня незрячих – 15 жовтня;</w:t>
      </w:r>
    </w:p>
    <w:p w:rsidR="00C41970" w:rsidRPr="00A228C0" w:rsidRDefault="00C41970" w:rsidP="004B4A3D">
      <w:pPr>
        <w:numPr>
          <w:ilvl w:val="0"/>
          <w:numId w:val="9"/>
        </w:numPr>
        <w:ind w:left="0" w:firstLine="720"/>
        <w:jc w:val="both"/>
      </w:pPr>
      <w:r w:rsidRPr="00A228C0">
        <w:t>одноразова допомога на поховання;</w:t>
      </w:r>
    </w:p>
    <w:p w:rsidR="00C41970" w:rsidRPr="00A228C0" w:rsidRDefault="00C41970" w:rsidP="004B4A3D">
      <w:pPr>
        <w:numPr>
          <w:ilvl w:val="0"/>
          <w:numId w:val="9"/>
        </w:numPr>
        <w:ind w:left="0" w:firstLine="720"/>
        <w:jc w:val="both"/>
      </w:pPr>
      <w:r w:rsidRPr="00A228C0">
        <w:t>грошова винагорода почесним громадянам міста;</w:t>
      </w:r>
    </w:p>
    <w:p w:rsidR="00C41970" w:rsidRPr="003640CA" w:rsidRDefault="00C41970" w:rsidP="004B4A3D">
      <w:pPr>
        <w:numPr>
          <w:ilvl w:val="0"/>
          <w:numId w:val="9"/>
        </w:numPr>
        <w:ind w:left="0" w:firstLine="720"/>
        <w:jc w:val="both"/>
      </w:pPr>
      <w:r w:rsidRPr="00A228C0">
        <w:t>одноразова матеріальна допомога малозабезпеченим верствам населення м. Новий Розділ</w:t>
      </w:r>
      <w:r>
        <w:rPr>
          <w:lang w:val="uk-UA"/>
        </w:rPr>
        <w:t>;</w:t>
      </w:r>
    </w:p>
    <w:p w:rsidR="00C41970" w:rsidRPr="00A228C0" w:rsidRDefault="00C41970" w:rsidP="004B4A3D">
      <w:pPr>
        <w:numPr>
          <w:ilvl w:val="0"/>
          <w:numId w:val="9"/>
        </w:numPr>
        <w:ind w:left="0" w:firstLine="720"/>
        <w:jc w:val="both"/>
      </w:pPr>
      <w:r>
        <w:rPr>
          <w:lang w:val="uk-UA"/>
        </w:rPr>
        <w:t>забезпечення покриття транспортних витрат, пов</w:t>
      </w:r>
      <w:r w:rsidRPr="003640CA">
        <w:t>’</w:t>
      </w:r>
      <w:r>
        <w:rPr>
          <w:lang w:val="uk-UA"/>
        </w:rPr>
        <w:t>язаних з доставкою до спеціалізованих медичних закладів та інших закладів пільгових категорій громадян.</w:t>
      </w:r>
    </w:p>
    <w:p w:rsidR="00C41970" w:rsidRPr="00A228C0" w:rsidRDefault="00C41970" w:rsidP="004B4A3D">
      <w:pPr>
        <w:numPr>
          <w:ilvl w:val="0"/>
          <w:numId w:val="8"/>
        </w:numPr>
        <w:ind w:left="0" w:firstLine="720"/>
        <w:jc w:val="both"/>
      </w:pPr>
      <w:r w:rsidRPr="00A228C0">
        <w:t>Надати пільги на оплату житлово-комунальних послуг з 01.05.201</w:t>
      </w:r>
      <w:r>
        <w:rPr>
          <w:lang w:val="uk-UA"/>
        </w:rPr>
        <w:t xml:space="preserve">9 </w:t>
      </w:r>
      <w:r w:rsidRPr="00A228C0">
        <w:t>р.</w:t>
      </w:r>
      <w:r>
        <w:rPr>
          <w:lang w:val="uk-UA"/>
        </w:rPr>
        <w:t xml:space="preserve"> </w:t>
      </w:r>
      <w:r w:rsidRPr="00A228C0">
        <w:t>-30.09.201</w:t>
      </w:r>
      <w:r>
        <w:rPr>
          <w:lang w:val="uk-UA"/>
        </w:rPr>
        <w:t xml:space="preserve">9 </w:t>
      </w:r>
      <w:r w:rsidRPr="00A228C0">
        <w:t>р., 01.05.20</w:t>
      </w:r>
      <w:r>
        <w:rPr>
          <w:lang w:val="uk-UA"/>
        </w:rPr>
        <w:t xml:space="preserve">20 </w:t>
      </w:r>
      <w:r w:rsidRPr="00A228C0">
        <w:t>р.</w:t>
      </w:r>
      <w:r>
        <w:rPr>
          <w:lang w:val="uk-UA"/>
        </w:rPr>
        <w:t xml:space="preserve"> </w:t>
      </w:r>
      <w:r w:rsidRPr="00A228C0">
        <w:t>-</w:t>
      </w:r>
      <w:r>
        <w:rPr>
          <w:lang w:val="uk-UA"/>
        </w:rPr>
        <w:t xml:space="preserve"> </w:t>
      </w:r>
      <w:r w:rsidRPr="00A228C0">
        <w:t>30.09.20</w:t>
      </w:r>
      <w:r>
        <w:rPr>
          <w:lang w:val="uk-UA"/>
        </w:rPr>
        <w:t xml:space="preserve">20 </w:t>
      </w:r>
      <w:r w:rsidRPr="00A228C0">
        <w:t>р., 01.05.202</w:t>
      </w:r>
      <w:r>
        <w:rPr>
          <w:lang w:val="uk-UA"/>
        </w:rPr>
        <w:t xml:space="preserve">1 </w:t>
      </w:r>
      <w:r w:rsidRPr="00A228C0">
        <w:t>р.</w:t>
      </w:r>
      <w:r>
        <w:rPr>
          <w:lang w:val="uk-UA"/>
        </w:rPr>
        <w:t xml:space="preserve"> </w:t>
      </w:r>
      <w:r w:rsidRPr="00A228C0">
        <w:t>-</w:t>
      </w:r>
      <w:r>
        <w:rPr>
          <w:lang w:val="uk-UA"/>
        </w:rPr>
        <w:t xml:space="preserve"> </w:t>
      </w:r>
      <w:r w:rsidRPr="00A228C0">
        <w:t>30.09.202</w:t>
      </w:r>
      <w:r>
        <w:rPr>
          <w:lang w:val="uk-UA"/>
        </w:rPr>
        <w:t xml:space="preserve">1 </w:t>
      </w:r>
      <w:r w:rsidRPr="00A228C0">
        <w:t xml:space="preserve">р.: </w:t>
      </w:r>
    </w:p>
    <w:p w:rsidR="00C41970" w:rsidRPr="00A228C0" w:rsidRDefault="00C41970" w:rsidP="004B4A3D">
      <w:pPr>
        <w:numPr>
          <w:ilvl w:val="0"/>
          <w:numId w:val="9"/>
        </w:numPr>
        <w:ind w:left="0" w:firstLine="720"/>
        <w:jc w:val="both"/>
      </w:pPr>
      <w:r w:rsidRPr="00A228C0">
        <w:t>інвалідам І групи по зору (враховуючи дітей інвалідів по зору) в розмірі 50%  відповідно на особу, виходячи  з норм користування ЖКП з врахуванням 10,5</w:t>
      </w:r>
      <w:r>
        <w:rPr>
          <w:lang w:val="uk-UA"/>
        </w:rPr>
        <w:t xml:space="preserve"> </w:t>
      </w:r>
      <w:r w:rsidRPr="00A228C0">
        <w:t>кв.м.;</w:t>
      </w:r>
    </w:p>
    <w:p w:rsidR="00C41970" w:rsidRPr="00A228C0" w:rsidRDefault="00C41970" w:rsidP="004B4A3D">
      <w:pPr>
        <w:numPr>
          <w:ilvl w:val="0"/>
          <w:numId w:val="9"/>
        </w:numPr>
        <w:ind w:left="0" w:firstLine="720"/>
        <w:jc w:val="both"/>
      </w:pPr>
      <w:r w:rsidRPr="00A228C0">
        <w:t>інвалідам ІІ групи по зору в розмірі 40% відповідно на особу, виходячи  з норм користування ЖКП з врахуванням 10,5</w:t>
      </w:r>
      <w:r>
        <w:rPr>
          <w:lang w:val="uk-UA"/>
        </w:rPr>
        <w:t xml:space="preserve"> </w:t>
      </w:r>
      <w:r w:rsidRPr="00A228C0">
        <w:t>кв.м.;</w:t>
      </w:r>
    </w:p>
    <w:p w:rsidR="00C41970" w:rsidRPr="00A228C0" w:rsidRDefault="00C41970" w:rsidP="004B4A3D">
      <w:pPr>
        <w:numPr>
          <w:ilvl w:val="0"/>
          <w:numId w:val="9"/>
        </w:numPr>
        <w:ind w:left="0" w:firstLine="720"/>
        <w:jc w:val="both"/>
      </w:pPr>
      <w:r w:rsidRPr="00A228C0">
        <w:t>одиноким інвалідам І та ІІ групи в розмірі 100</w:t>
      </w:r>
      <w:r>
        <w:rPr>
          <w:lang w:val="uk-UA"/>
        </w:rPr>
        <w:t xml:space="preserve"> </w:t>
      </w:r>
      <w:r w:rsidRPr="00A228C0">
        <w:t>%, виходячи  з норм користування ЖКП з врахуванням 10,5</w:t>
      </w:r>
      <w:r>
        <w:rPr>
          <w:lang w:val="uk-UA"/>
        </w:rPr>
        <w:t xml:space="preserve"> </w:t>
      </w:r>
      <w:r w:rsidRPr="00A228C0">
        <w:t>кв.м.;</w:t>
      </w:r>
    </w:p>
    <w:p w:rsidR="00C41970" w:rsidRPr="00A228C0" w:rsidRDefault="00C41970" w:rsidP="004B4A3D">
      <w:pPr>
        <w:numPr>
          <w:ilvl w:val="0"/>
          <w:numId w:val="9"/>
        </w:numPr>
        <w:ind w:left="0" w:firstLine="720"/>
        <w:jc w:val="both"/>
      </w:pPr>
      <w:r w:rsidRPr="00A228C0">
        <w:t>сім’ям, в яких проживає два і більше інвалідів І, ІІ груп (враховуючи дітей інвалідів віком до 18 років та інвалідів з дитинства усіх груп) в розмірі 100</w:t>
      </w:r>
      <w:r>
        <w:rPr>
          <w:lang w:val="uk-UA"/>
        </w:rPr>
        <w:t xml:space="preserve"> </w:t>
      </w:r>
      <w:r w:rsidRPr="00A228C0">
        <w:t>%, виходячи  з норм користування ЖКП з врахуванням 10,5</w:t>
      </w:r>
      <w:r>
        <w:rPr>
          <w:lang w:val="uk-UA"/>
        </w:rPr>
        <w:t xml:space="preserve"> </w:t>
      </w:r>
      <w:r w:rsidRPr="00A228C0">
        <w:t>кв.м.</w:t>
      </w:r>
    </w:p>
    <w:p w:rsidR="00C41970" w:rsidRPr="00A228C0" w:rsidRDefault="00C41970" w:rsidP="004B4A3D">
      <w:pPr>
        <w:ind w:firstLine="720"/>
        <w:jc w:val="both"/>
      </w:pPr>
    </w:p>
    <w:p w:rsidR="00C41970" w:rsidRPr="00185D77" w:rsidRDefault="00C41970" w:rsidP="004B4A3D">
      <w:pPr>
        <w:ind w:firstLine="720"/>
        <w:jc w:val="center"/>
        <w:rPr>
          <w:b/>
        </w:rPr>
      </w:pPr>
      <w:r w:rsidRPr="00185D77">
        <w:rPr>
          <w:b/>
        </w:rPr>
        <w:t>Координація та контроль за виконанням Програми:</w:t>
      </w:r>
    </w:p>
    <w:p w:rsidR="00C41970" w:rsidRPr="00A228C0" w:rsidRDefault="00C41970" w:rsidP="004B4A3D">
      <w:pPr>
        <w:ind w:firstLine="720"/>
        <w:jc w:val="both"/>
      </w:pPr>
      <w:r w:rsidRPr="00A228C0">
        <w:t>Координацію виконання заходів Програми здійснює управління соціального захисту населення Новороздільської міської ради.</w:t>
      </w:r>
    </w:p>
    <w:p w:rsidR="00C41970" w:rsidRPr="00A228C0" w:rsidRDefault="00C41970" w:rsidP="004B4A3D">
      <w:pPr>
        <w:ind w:firstLine="720"/>
        <w:jc w:val="both"/>
      </w:pPr>
      <w:r w:rsidRPr="00A228C0">
        <w:t xml:space="preserve">Контроль </w:t>
      </w:r>
      <w:r>
        <w:rPr>
          <w:lang w:val="uk-UA"/>
        </w:rPr>
        <w:t xml:space="preserve">за </w:t>
      </w:r>
      <w:r w:rsidRPr="00A228C0">
        <w:t>виконанням Програми здійснює фінансове управління Новороздільської міської ради, постійна комісія з питань планування, бюджету, фінансів та регуляторної політики Новороздільської міської ради, постійн</w:t>
      </w:r>
      <w:r>
        <w:rPr>
          <w:lang w:val="uk-UA"/>
        </w:rPr>
        <w:t>а</w:t>
      </w:r>
      <w:r w:rsidRPr="00A228C0">
        <w:t xml:space="preserve"> комісі</w:t>
      </w:r>
      <w:r>
        <w:rPr>
          <w:lang w:val="uk-UA"/>
        </w:rPr>
        <w:t>я</w:t>
      </w:r>
      <w:r w:rsidRPr="00A228C0">
        <w:t xml:space="preserve">  з питань </w:t>
      </w:r>
      <w:r>
        <w:rPr>
          <w:lang w:val="uk-UA"/>
        </w:rPr>
        <w:t>гуманітарної політики</w:t>
      </w:r>
      <w:r w:rsidRPr="00A228C0">
        <w:t>.</w:t>
      </w:r>
    </w:p>
    <w:p w:rsidR="00C41970" w:rsidRPr="00B8098F" w:rsidRDefault="00C41970" w:rsidP="004B4A3D">
      <w:pPr>
        <w:ind w:hanging="145"/>
        <w:jc w:val="center"/>
        <w:rPr>
          <w:szCs w:val="26"/>
        </w:rPr>
      </w:pPr>
    </w:p>
    <w:p w:rsidR="00C41970" w:rsidRPr="00B8098F" w:rsidRDefault="00C41970" w:rsidP="004B4A3D">
      <w:pPr>
        <w:ind w:firstLine="900"/>
        <w:rPr>
          <w:szCs w:val="26"/>
        </w:rPr>
      </w:pPr>
    </w:p>
    <w:p w:rsidR="00C41970" w:rsidRDefault="00C41970" w:rsidP="004B4A3D">
      <w:pPr>
        <w:ind w:firstLine="900"/>
        <w:rPr>
          <w:szCs w:val="26"/>
          <w:lang w:val="uk-UA"/>
        </w:rPr>
      </w:pPr>
    </w:p>
    <w:p w:rsidR="00C41970" w:rsidRPr="00E97D89" w:rsidRDefault="00C41970" w:rsidP="004B4A3D">
      <w:pPr>
        <w:ind w:firstLine="900"/>
        <w:rPr>
          <w:szCs w:val="26"/>
          <w:lang w:val="uk-UA"/>
        </w:rPr>
      </w:pPr>
    </w:p>
    <w:p w:rsidR="00C41970" w:rsidRPr="00E97D89" w:rsidRDefault="00C41970" w:rsidP="004B4A3D">
      <w:pPr>
        <w:jc w:val="center"/>
        <w:rPr>
          <w:b/>
          <w:szCs w:val="26"/>
          <w:lang w:eastAsia="uk-UA"/>
        </w:rPr>
      </w:pPr>
      <w:r w:rsidRPr="00E97D89">
        <w:rPr>
          <w:b/>
          <w:szCs w:val="26"/>
          <w:lang w:val="uk-UA"/>
        </w:rPr>
        <w:t xml:space="preserve">МІСЬКИЙ ГОЛОВА                         </w:t>
      </w:r>
      <w:r>
        <w:rPr>
          <w:b/>
          <w:szCs w:val="26"/>
          <w:lang w:val="uk-UA"/>
        </w:rPr>
        <w:t xml:space="preserve">                       </w:t>
      </w:r>
      <w:r w:rsidRPr="00E97D89">
        <w:rPr>
          <w:b/>
          <w:szCs w:val="26"/>
          <w:lang w:val="uk-UA"/>
        </w:rPr>
        <w:t xml:space="preserve">           </w:t>
      </w:r>
      <w:r w:rsidRPr="00E97D89">
        <w:rPr>
          <w:b/>
          <w:szCs w:val="26"/>
        </w:rPr>
        <w:t>А.Р.</w:t>
      </w:r>
      <w:r>
        <w:rPr>
          <w:b/>
          <w:szCs w:val="26"/>
          <w:lang w:val="uk-UA"/>
        </w:rPr>
        <w:t xml:space="preserve"> </w:t>
      </w:r>
      <w:r w:rsidRPr="00E97D89">
        <w:rPr>
          <w:b/>
          <w:szCs w:val="26"/>
        </w:rPr>
        <w:t>МЕЛЕШКО</w:t>
      </w:r>
    </w:p>
    <w:p w:rsidR="00C41970" w:rsidRDefault="00C41970" w:rsidP="004B4A3D">
      <w:pPr>
        <w:autoSpaceDE w:val="0"/>
        <w:autoSpaceDN w:val="0"/>
        <w:adjustRightInd w:val="0"/>
        <w:rPr>
          <w:szCs w:val="26"/>
          <w:lang w:eastAsia="uk-UA"/>
        </w:rPr>
      </w:pPr>
    </w:p>
    <w:p w:rsidR="00C41970" w:rsidRPr="008101B3" w:rsidRDefault="00C41970" w:rsidP="004B4A3D">
      <w:pPr>
        <w:autoSpaceDE w:val="0"/>
        <w:autoSpaceDN w:val="0"/>
        <w:adjustRightInd w:val="0"/>
        <w:rPr>
          <w:b/>
          <w:lang w:eastAsia="uk-UA"/>
        </w:rPr>
      </w:pPr>
    </w:p>
    <w:p w:rsidR="00C41970" w:rsidRDefault="00C41970" w:rsidP="004B4A3D">
      <w:pPr>
        <w:autoSpaceDE w:val="0"/>
        <w:autoSpaceDN w:val="0"/>
        <w:adjustRightInd w:val="0"/>
        <w:jc w:val="center"/>
        <w:rPr>
          <w:b/>
          <w:lang w:eastAsia="uk-UA"/>
        </w:rPr>
      </w:pPr>
    </w:p>
    <w:p w:rsidR="00C41970" w:rsidRDefault="00C41970" w:rsidP="004B4A3D">
      <w:pPr>
        <w:autoSpaceDE w:val="0"/>
        <w:autoSpaceDN w:val="0"/>
        <w:adjustRightInd w:val="0"/>
        <w:jc w:val="center"/>
        <w:rPr>
          <w:b/>
          <w:lang w:eastAsia="uk-UA"/>
        </w:rPr>
      </w:pPr>
    </w:p>
    <w:p w:rsidR="00C41970" w:rsidRDefault="00C41970" w:rsidP="004B4A3D">
      <w:pPr>
        <w:autoSpaceDE w:val="0"/>
        <w:autoSpaceDN w:val="0"/>
        <w:adjustRightInd w:val="0"/>
        <w:jc w:val="center"/>
        <w:rPr>
          <w:b/>
          <w:lang w:eastAsia="uk-UA"/>
        </w:rPr>
      </w:pPr>
    </w:p>
    <w:p w:rsidR="00C41970" w:rsidRDefault="00C41970" w:rsidP="004B4A3D">
      <w:pPr>
        <w:autoSpaceDE w:val="0"/>
        <w:autoSpaceDN w:val="0"/>
        <w:adjustRightInd w:val="0"/>
        <w:jc w:val="center"/>
        <w:rPr>
          <w:b/>
          <w:lang w:eastAsia="uk-UA"/>
        </w:rPr>
      </w:pPr>
    </w:p>
    <w:p w:rsidR="00C41970" w:rsidRDefault="00C41970" w:rsidP="004B4A3D">
      <w:pPr>
        <w:autoSpaceDE w:val="0"/>
        <w:autoSpaceDN w:val="0"/>
        <w:adjustRightInd w:val="0"/>
        <w:jc w:val="center"/>
        <w:rPr>
          <w:b/>
          <w:lang w:val="uk-UA" w:eastAsia="uk-UA"/>
        </w:rPr>
      </w:pPr>
    </w:p>
    <w:p w:rsidR="00C41970" w:rsidRDefault="00C41970" w:rsidP="004B4A3D">
      <w:pPr>
        <w:autoSpaceDE w:val="0"/>
        <w:autoSpaceDN w:val="0"/>
        <w:adjustRightInd w:val="0"/>
        <w:jc w:val="center"/>
        <w:rPr>
          <w:b/>
          <w:lang w:val="uk-UA" w:eastAsia="uk-UA"/>
        </w:rPr>
      </w:pPr>
    </w:p>
    <w:p w:rsidR="00C41970" w:rsidRDefault="00C41970" w:rsidP="004B4A3D">
      <w:pPr>
        <w:autoSpaceDE w:val="0"/>
        <w:autoSpaceDN w:val="0"/>
        <w:adjustRightInd w:val="0"/>
        <w:jc w:val="center"/>
        <w:rPr>
          <w:b/>
          <w:lang w:val="uk-UA" w:eastAsia="uk-UA"/>
        </w:rPr>
      </w:pPr>
    </w:p>
    <w:p w:rsidR="00C41970" w:rsidRDefault="00C41970" w:rsidP="004B4A3D">
      <w:pPr>
        <w:autoSpaceDE w:val="0"/>
        <w:autoSpaceDN w:val="0"/>
        <w:adjustRightInd w:val="0"/>
        <w:jc w:val="center"/>
        <w:rPr>
          <w:b/>
          <w:lang w:val="uk-UA" w:eastAsia="uk-UA"/>
        </w:rPr>
      </w:pPr>
    </w:p>
    <w:p w:rsidR="00C41970" w:rsidRDefault="00C41970" w:rsidP="004B4A3D">
      <w:pPr>
        <w:autoSpaceDE w:val="0"/>
        <w:autoSpaceDN w:val="0"/>
        <w:adjustRightInd w:val="0"/>
        <w:jc w:val="center"/>
        <w:rPr>
          <w:b/>
          <w:lang w:val="uk-UA" w:eastAsia="uk-UA"/>
        </w:rPr>
      </w:pPr>
    </w:p>
    <w:p w:rsidR="00C41970" w:rsidRDefault="00C41970" w:rsidP="004B4A3D">
      <w:pPr>
        <w:autoSpaceDE w:val="0"/>
        <w:autoSpaceDN w:val="0"/>
        <w:adjustRightInd w:val="0"/>
        <w:jc w:val="center"/>
        <w:rPr>
          <w:b/>
          <w:lang w:val="uk-UA" w:eastAsia="uk-UA"/>
        </w:rPr>
      </w:pPr>
    </w:p>
    <w:p w:rsidR="00C41970" w:rsidRDefault="00C41970" w:rsidP="004B4A3D">
      <w:pPr>
        <w:autoSpaceDE w:val="0"/>
        <w:autoSpaceDN w:val="0"/>
        <w:adjustRightInd w:val="0"/>
        <w:jc w:val="center"/>
        <w:rPr>
          <w:b/>
          <w:lang w:val="uk-UA" w:eastAsia="uk-UA"/>
        </w:rPr>
      </w:pPr>
    </w:p>
    <w:p w:rsidR="00C41970" w:rsidRDefault="00C41970" w:rsidP="004B4A3D">
      <w:pPr>
        <w:autoSpaceDE w:val="0"/>
        <w:autoSpaceDN w:val="0"/>
        <w:adjustRightInd w:val="0"/>
        <w:jc w:val="center"/>
        <w:rPr>
          <w:b/>
          <w:lang w:val="uk-UA" w:eastAsia="uk-UA"/>
        </w:rPr>
      </w:pPr>
    </w:p>
    <w:p w:rsidR="00C41970" w:rsidRDefault="00C41970" w:rsidP="004B4A3D">
      <w:pPr>
        <w:autoSpaceDE w:val="0"/>
        <w:autoSpaceDN w:val="0"/>
        <w:adjustRightInd w:val="0"/>
        <w:jc w:val="center"/>
        <w:rPr>
          <w:b/>
          <w:lang w:val="uk-UA" w:eastAsia="uk-UA"/>
        </w:rPr>
      </w:pPr>
    </w:p>
    <w:p w:rsidR="00C41970" w:rsidRDefault="00C41970" w:rsidP="004B4A3D">
      <w:pPr>
        <w:autoSpaceDE w:val="0"/>
        <w:autoSpaceDN w:val="0"/>
        <w:adjustRightInd w:val="0"/>
        <w:jc w:val="center"/>
        <w:rPr>
          <w:b/>
          <w:lang w:val="uk-UA" w:eastAsia="uk-UA"/>
        </w:rPr>
      </w:pPr>
    </w:p>
    <w:p w:rsidR="00C41970" w:rsidRPr="00E97D89" w:rsidRDefault="00C41970" w:rsidP="004B4A3D">
      <w:pPr>
        <w:autoSpaceDE w:val="0"/>
        <w:autoSpaceDN w:val="0"/>
        <w:adjustRightInd w:val="0"/>
        <w:jc w:val="center"/>
        <w:rPr>
          <w:b/>
          <w:lang w:val="uk-UA" w:eastAsia="uk-UA"/>
        </w:rPr>
      </w:pPr>
    </w:p>
    <w:p w:rsidR="00C41970" w:rsidRDefault="00C41970" w:rsidP="004B4A3D">
      <w:pPr>
        <w:autoSpaceDE w:val="0"/>
        <w:autoSpaceDN w:val="0"/>
        <w:adjustRightInd w:val="0"/>
        <w:jc w:val="center"/>
        <w:rPr>
          <w:b/>
          <w:lang w:val="uk-UA" w:eastAsia="uk-UA"/>
        </w:rPr>
      </w:pPr>
    </w:p>
    <w:p w:rsidR="00C41970" w:rsidRDefault="00C41970" w:rsidP="004B4A3D">
      <w:pPr>
        <w:autoSpaceDE w:val="0"/>
        <w:autoSpaceDN w:val="0"/>
        <w:adjustRightInd w:val="0"/>
        <w:jc w:val="center"/>
        <w:rPr>
          <w:b/>
          <w:lang w:val="uk-UA" w:eastAsia="uk-UA"/>
        </w:rPr>
      </w:pPr>
    </w:p>
    <w:p w:rsidR="00C41970" w:rsidRDefault="00C41970" w:rsidP="004B4A3D">
      <w:pPr>
        <w:autoSpaceDE w:val="0"/>
        <w:autoSpaceDN w:val="0"/>
        <w:adjustRightInd w:val="0"/>
        <w:jc w:val="center"/>
        <w:rPr>
          <w:b/>
          <w:lang w:val="uk-UA" w:eastAsia="uk-UA"/>
        </w:rPr>
      </w:pPr>
    </w:p>
    <w:p w:rsidR="00C41970" w:rsidRDefault="00C41970" w:rsidP="004B4A3D">
      <w:pPr>
        <w:autoSpaceDE w:val="0"/>
        <w:autoSpaceDN w:val="0"/>
        <w:adjustRightInd w:val="0"/>
        <w:jc w:val="center"/>
        <w:rPr>
          <w:b/>
          <w:lang w:val="uk-UA" w:eastAsia="uk-UA"/>
        </w:rPr>
      </w:pPr>
    </w:p>
    <w:p w:rsidR="00C41970" w:rsidRDefault="00C41970" w:rsidP="004B4A3D">
      <w:pPr>
        <w:autoSpaceDE w:val="0"/>
        <w:autoSpaceDN w:val="0"/>
        <w:adjustRightInd w:val="0"/>
        <w:jc w:val="center"/>
        <w:rPr>
          <w:b/>
          <w:lang w:val="uk-UA" w:eastAsia="uk-UA"/>
        </w:rPr>
      </w:pPr>
    </w:p>
    <w:p w:rsidR="00C41970" w:rsidRDefault="00C41970" w:rsidP="004B4A3D">
      <w:pPr>
        <w:autoSpaceDE w:val="0"/>
        <w:autoSpaceDN w:val="0"/>
        <w:adjustRightInd w:val="0"/>
        <w:jc w:val="center"/>
        <w:rPr>
          <w:b/>
          <w:lang w:val="uk-UA" w:eastAsia="uk-UA"/>
        </w:rPr>
      </w:pPr>
    </w:p>
    <w:p w:rsidR="00C41970" w:rsidRDefault="00C41970" w:rsidP="004B4A3D">
      <w:pPr>
        <w:autoSpaceDE w:val="0"/>
        <w:autoSpaceDN w:val="0"/>
        <w:adjustRightInd w:val="0"/>
        <w:jc w:val="center"/>
        <w:rPr>
          <w:b/>
          <w:lang w:val="uk-UA" w:eastAsia="uk-UA"/>
        </w:rPr>
      </w:pPr>
    </w:p>
    <w:p w:rsidR="00C41970" w:rsidRPr="00EB71A6" w:rsidRDefault="00C41970" w:rsidP="004B4A3D">
      <w:pPr>
        <w:autoSpaceDE w:val="0"/>
        <w:autoSpaceDN w:val="0"/>
        <w:adjustRightInd w:val="0"/>
        <w:jc w:val="center"/>
        <w:rPr>
          <w:b/>
          <w:lang w:eastAsia="uk-UA"/>
        </w:rPr>
      </w:pPr>
      <w:r w:rsidRPr="00EB71A6">
        <w:rPr>
          <w:b/>
          <w:lang w:eastAsia="uk-UA"/>
        </w:rPr>
        <w:t>ПАСПОРТ</w:t>
      </w:r>
    </w:p>
    <w:p w:rsidR="00C41970" w:rsidRPr="00EB71A6" w:rsidRDefault="00C41970" w:rsidP="004B4A3D">
      <w:pPr>
        <w:autoSpaceDE w:val="0"/>
        <w:autoSpaceDN w:val="0"/>
        <w:adjustRightInd w:val="0"/>
        <w:jc w:val="center"/>
        <w:rPr>
          <w:b/>
          <w:lang w:eastAsia="uk-UA"/>
        </w:rPr>
      </w:pPr>
      <w:r w:rsidRPr="00EB71A6">
        <w:rPr>
          <w:b/>
          <w:lang w:eastAsia="uk-UA"/>
        </w:rPr>
        <w:t xml:space="preserve">міської (бюджетної ) цільової програми </w:t>
      </w:r>
    </w:p>
    <w:p w:rsidR="00C41970" w:rsidRDefault="00C41970" w:rsidP="004B4A3D">
      <w:pPr>
        <w:autoSpaceDE w:val="0"/>
        <w:autoSpaceDN w:val="0"/>
        <w:adjustRightInd w:val="0"/>
        <w:jc w:val="center"/>
        <w:rPr>
          <w:b/>
          <w:lang w:val="uk-UA" w:eastAsia="uk-UA"/>
        </w:rPr>
      </w:pPr>
      <w:r w:rsidRPr="00C71411">
        <w:rPr>
          <w:b/>
          <w:lang w:eastAsia="uk-UA"/>
        </w:rPr>
        <w:t xml:space="preserve">соціального захисту населення міста м. Новий Розділ </w:t>
      </w:r>
    </w:p>
    <w:p w:rsidR="00C41970" w:rsidRPr="00C71411" w:rsidRDefault="00C41970" w:rsidP="004B4A3D">
      <w:pPr>
        <w:autoSpaceDE w:val="0"/>
        <w:autoSpaceDN w:val="0"/>
        <w:adjustRightInd w:val="0"/>
        <w:jc w:val="center"/>
        <w:rPr>
          <w:b/>
          <w:lang w:eastAsia="uk-UA"/>
        </w:rPr>
      </w:pPr>
      <w:r w:rsidRPr="00C71411">
        <w:rPr>
          <w:b/>
          <w:lang w:eastAsia="uk-UA"/>
        </w:rPr>
        <w:t>на 201</w:t>
      </w:r>
      <w:r>
        <w:rPr>
          <w:b/>
          <w:lang w:val="uk-UA" w:eastAsia="uk-UA"/>
        </w:rPr>
        <w:t>9</w:t>
      </w:r>
      <w:r w:rsidRPr="00C71411">
        <w:rPr>
          <w:b/>
          <w:lang w:eastAsia="uk-UA"/>
        </w:rPr>
        <w:t xml:space="preserve"> </w:t>
      </w:r>
      <w:r>
        <w:rPr>
          <w:b/>
          <w:lang w:val="uk-UA" w:eastAsia="uk-UA"/>
        </w:rPr>
        <w:t xml:space="preserve">рік </w:t>
      </w:r>
      <w:r w:rsidRPr="00C71411">
        <w:rPr>
          <w:b/>
        </w:rPr>
        <w:t>та прогноз на 20</w:t>
      </w:r>
      <w:r>
        <w:rPr>
          <w:b/>
          <w:lang w:val="uk-UA"/>
        </w:rPr>
        <w:t>20</w:t>
      </w:r>
      <w:r w:rsidRPr="00C71411">
        <w:rPr>
          <w:b/>
        </w:rPr>
        <w:t>-202</w:t>
      </w:r>
      <w:r>
        <w:rPr>
          <w:b/>
          <w:lang w:val="uk-UA"/>
        </w:rPr>
        <w:t>1</w:t>
      </w:r>
      <w:r w:rsidRPr="00C71411">
        <w:rPr>
          <w:b/>
        </w:rPr>
        <w:t xml:space="preserve"> роки</w:t>
      </w:r>
      <w:r w:rsidRPr="00C71411">
        <w:rPr>
          <w:b/>
          <w:lang w:eastAsia="uk-UA"/>
        </w:rPr>
        <w:t xml:space="preserve"> </w:t>
      </w:r>
    </w:p>
    <w:p w:rsidR="00C41970" w:rsidRDefault="00C41970" w:rsidP="004B4A3D">
      <w:pPr>
        <w:autoSpaceDE w:val="0"/>
        <w:autoSpaceDN w:val="0"/>
        <w:adjustRightInd w:val="0"/>
        <w:rPr>
          <w:lang w:val="uk-UA" w:eastAsia="uk-UA"/>
        </w:rPr>
      </w:pPr>
    </w:p>
    <w:tbl>
      <w:tblPr>
        <w:tblW w:w="0" w:type="auto"/>
        <w:tblLook w:val="00A0"/>
      </w:tblPr>
      <w:tblGrid>
        <w:gridCol w:w="4838"/>
        <w:gridCol w:w="4839"/>
      </w:tblGrid>
      <w:tr w:rsidR="00C41970" w:rsidTr="00385BB0">
        <w:tc>
          <w:tcPr>
            <w:tcW w:w="4838" w:type="dxa"/>
          </w:tcPr>
          <w:p w:rsidR="00C41970" w:rsidRPr="00385BB0" w:rsidRDefault="00C41970" w:rsidP="00385BB0">
            <w:pPr>
              <w:autoSpaceDE w:val="0"/>
              <w:autoSpaceDN w:val="0"/>
              <w:adjustRightInd w:val="0"/>
              <w:rPr>
                <w:sz w:val="22"/>
                <w:szCs w:val="22"/>
                <w:lang w:val="uk-UA" w:eastAsia="uk-UA"/>
              </w:rPr>
            </w:pPr>
            <w:r w:rsidRPr="00385BB0">
              <w:rPr>
                <w:sz w:val="22"/>
                <w:szCs w:val="22"/>
                <w:lang w:eastAsia="uk-UA"/>
              </w:rPr>
              <w:t>1. Ініціатор розроблення програми</w:t>
            </w:r>
          </w:p>
        </w:tc>
        <w:tc>
          <w:tcPr>
            <w:tcW w:w="4839" w:type="dxa"/>
          </w:tcPr>
          <w:p w:rsidR="00C41970" w:rsidRPr="00385BB0" w:rsidRDefault="00C41970" w:rsidP="00385BB0">
            <w:pPr>
              <w:autoSpaceDE w:val="0"/>
              <w:autoSpaceDN w:val="0"/>
              <w:adjustRightInd w:val="0"/>
              <w:rPr>
                <w:sz w:val="22"/>
                <w:szCs w:val="22"/>
                <w:lang w:val="uk-UA" w:eastAsia="uk-UA"/>
              </w:rPr>
            </w:pPr>
            <w:r w:rsidRPr="00385BB0">
              <w:rPr>
                <w:sz w:val="22"/>
                <w:szCs w:val="22"/>
                <w:lang w:eastAsia="uk-UA"/>
              </w:rPr>
              <w:t>Управління  соціального захисту населення Новороздільської  міської ради</w:t>
            </w:r>
          </w:p>
          <w:p w:rsidR="00C41970" w:rsidRPr="00385BB0" w:rsidRDefault="00C41970" w:rsidP="00385BB0">
            <w:pPr>
              <w:autoSpaceDE w:val="0"/>
              <w:autoSpaceDN w:val="0"/>
              <w:adjustRightInd w:val="0"/>
              <w:rPr>
                <w:sz w:val="22"/>
                <w:szCs w:val="22"/>
                <w:lang w:val="uk-UA" w:eastAsia="uk-UA"/>
              </w:rPr>
            </w:pPr>
          </w:p>
        </w:tc>
      </w:tr>
      <w:tr w:rsidR="00C41970" w:rsidRPr="00295769" w:rsidTr="00385BB0">
        <w:tc>
          <w:tcPr>
            <w:tcW w:w="4838" w:type="dxa"/>
          </w:tcPr>
          <w:p w:rsidR="00C41970" w:rsidRPr="00385BB0" w:rsidRDefault="00C41970" w:rsidP="00385BB0">
            <w:pPr>
              <w:autoSpaceDE w:val="0"/>
              <w:autoSpaceDN w:val="0"/>
              <w:adjustRightInd w:val="0"/>
              <w:rPr>
                <w:sz w:val="22"/>
                <w:szCs w:val="22"/>
                <w:lang w:val="uk-UA" w:eastAsia="uk-UA"/>
              </w:rPr>
            </w:pPr>
            <w:r w:rsidRPr="00385BB0">
              <w:rPr>
                <w:sz w:val="22"/>
                <w:szCs w:val="22"/>
                <w:lang w:eastAsia="uk-UA"/>
              </w:rPr>
              <w:t>2. Дата, номер документа про затвердження програми</w:t>
            </w:r>
          </w:p>
        </w:tc>
        <w:tc>
          <w:tcPr>
            <w:tcW w:w="4839" w:type="dxa"/>
          </w:tcPr>
          <w:p w:rsidR="00C41970" w:rsidRPr="00385BB0" w:rsidRDefault="00C41970" w:rsidP="00385BB0">
            <w:pPr>
              <w:autoSpaceDE w:val="0"/>
              <w:autoSpaceDN w:val="0"/>
              <w:adjustRightInd w:val="0"/>
              <w:rPr>
                <w:sz w:val="22"/>
                <w:szCs w:val="22"/>
                <w:lang w:val="uk-UA" w:eastAsia="uk-UA"/>
              </w:rPr>
            </w:pPr>
            <w:r w:rsidRPr="00385BB0">
              <w:rPr>
                <w:sz w:val="22"/>
                <w:szCs w:val="22"/>
                <w:lang w:val="uk-UA" w:eastAsia="uk-UA"/>
              </w:rPr>
              <w:t>рішення Новороздільської міської ради № 870 від 18.12.2018 року</w:t>
            </w:r>
          </w:p>
          <w:p w:rsidR="00C41970" w:rsidRPr="00385BB0" w:rsidRDefault="00C41970" w:rsidP="00385BB0">
            <w:pPr>
              <w:autoSpaceDE w:val="0"/>
              <w:autoSpaceDN w:val="0"/>
              <w:adjustRightInd w:val="0"/>
              <w:rPr>
                <w:sz w:val="22"/>
                <w:szCs w:val="22"/>
                <w:lang w:val="uk-UA" w:eastAsia="uk-UA"/>
              </w:rPr>
            </w:pPr>
          </w:p>
        </w:tc>
      </w:tr>
      <w:tr w:rsidR="00C41970" w:rsidTr="00385BB0">
        <w:tc>
          <w:tcPr>
            <w:tcW w:w="4838" w:type="dxa"/>
          </w:tcPr>
          <w:p w:rsidR="00C41970" w:rsidRPr="00385BB0" w:rsidRDefault="00C41970" w:rsidP="00385BB0">
            <w:pPr>
              <w:autoSpaceDE w:val="0"/>
              <w:autoSpaceDN w:val="0"/>
              <w:adjustRightInd w:val="0"/>
              <w:rPr>
                <w:sz w:val="22"/>
                <w:szCs w:val="22"/>
                <w:lang w:val="uk-UA" w:eastAsia="uk-UA"/>
              </w:rPr>
            </w:pPr>
            <w:r w:rsidRPr="00385BB0">
              <w:rPr>
                <w:sz w:val="22"/>
                <w:szCs w:val="22"/>
                <w:lang w:eastAsia="uk-UA"/>
              </w:rPr>
              <w:t>3. Розробник програми</w:t>
            </w:r>
          </w:p>
        </w:tc>
        <w:tc>
          <w:tcPr>
            <w:tcW w:w="4839" w:type="dxa"/>
          </w:tcPr>
          <w:p w:rsidR="00C41970" w:rsidRPr="00385BB0" w:rsidRDefault="00C41970" w:rsidP="00385BB0">
            <w:pPr>
              <w:autoSpaceDE w:val="0"/>
              <w:autoSpaceDN w:val="0"/>
              <w:adjustRightInd w:val="0"/>
              <w:rPr>
                <w:sz w:val="22"/>
                <w:szCs w:val="22"/>
                <w:lang w:val="uk-UA" w:eastAsia="uk-UA"/>
              </w:rPr>
            </w:pPr>
            <w:r w:rsidRPr="00385BB0">
              <w:rPr>
                <w:sz w:val="22"/>
                <w:szCs w:val="22"/>
                <w:lang w:eastAsia="uk-UA"/>
              </w:rPr>
              <w:t>Виконавчий комітет Новороздільської міської ради</w:t>
            </w:r>
          </w:p>
        </w:tc>
      </w:tr>
      <w:tr w:rsidR="00C41970" w:rsidTr="00385BB0">
        <w:tc>
          <w:tcPr>
            <w:tcW w:w="4838" w:type="dxa"/>
          </w:tcPr>
          <w:p w:rsidR="00C41970" w:rsidRPr="00385BB0" w:rsidRDefault="00C41970" w:rsidP="00385BB0">
            <w:pPr>
              <w:autoSpaceDE w:val="0"/>
              <w:autoSpaceDN w:val="0"/>
              <w:adjustRightInd w:val="0"/>
              <w:rPr>
                <w:sz w:val="22"/>
                <w:szCs w:val="22"/>
                <w:lang w:val="uk-UA" w:eastAsia="uk-UA"/>
              </w:rPr>
            </w:pPr>
            <w:r w:rsidRPr="00385BB0">
              <w:rPr>
                <w:sz w:val="22"/>
                <w:szCs w:val="22"/>
                <w:lang w:eastAsia="uk-UA"/>
              </w:rPr>
              <w:t>4. Співрозробники програми</w:t>
            </w:r>
          </w:p>
        </w:tc>
        <w:tc>
          <w:tcPr>
            <w:tcW w:w="4839" w:type="dxa"/>
          </w:tcPr>
          <w:p w:rsidR="00C41970" w:rsidRPr="00385BB0" w:rsidRDefault="00C41970" w:rsidP="00385BB0">
            <w:pPr>
              <w:autoSpaceDE w:val="0"/>
              <w:autoSpaceDN w:val="0"/>
              <w:adjustRightInd w:val="0"/>
              <w:rPr>
                <w:sz w:val="22"/>
                <w:szCs w:val="22"/>
                <w:lang w:val="uk-UA" w:eastAsia="uk-UA"/>
              </w:rPr>
            </w:pPr>
            <w:r w:rsidRPr="00385BB0">
              <w:rPr>
                <w:sz w:val="22"/>
                <w:szCs w:val="22"/>
                <w:lang w:eastAsia="uk-UA"/>
              </w:rPr>
              <w:t>Управління  соціального захисту населення Новороздільської  міської ради</w:t>
            </w:r>
          </w:p>
        </w:tc>
      </w:tr>
      <w:tr w:rsidR="00C41970" w:rsidTr="00385BB0">
        <w:tc>
          <w:tcPr>
            <w:tcW w:w="4838" w:type="dxa"/>
          </w:tcPr>
          <w:p w:rsidR="00C41970" w:rsidRPr="00385BB0" w:rsidRDefault="00C41970" w:rsidP="00385BB0">
            <w:pPr>
              <w:autoSpaceDE w:val="0"/>
              <w:autoSpaceDN w:val="0"/>
              <w:adjustRightInd w:val="0"/>
              <w:rPr>
                <w:sz w:val="22"/>
                <w:szCs w:val="22"/>
                <w:lang w:val="uk-UA" w:eastAsia="uk-UA"/>
              </w:rPr>
            </w:pPr>
            <w:r w:rsidRPr="00385BB0">
              <w:rPr>
                <w:sz w:val="22"/>
                <w:szCs w:val="22"/>
                <w:lang w:eastAsia="uk-UA"/>
              </w:rPr>
              <w:t>5. Відповідальний виконавець програми</w:t>
            </w:r>
          </w:p>
        </w:tc>
        <w:tc>
          <w:tcPr>
            <w:tcW w:w="4839" w:type="dxa"/>
          </w:tcPr>
          <w:p w:rsidR="00C41970" w:rsidRPr="00385BB0" w:rsidRDefault="00C41970" w:rsidP="00385BB0">
            <w:pPr>
              <w:autoSpaceDE w:val="0"/>
              <w:autoSpaceDN w:val="0"/>
              <w:adjustRightInd w:val="0"/>
              <w:rPr>
                <w:sz w:val="22"/>
                <w:szCs w:val="22"/>
                <w:lang w:val="uk-UA" w:eastAsia="uk-UA"/>
              </w:rPr>
            </w:pPr>
            <w:r w:rsidRPr="00385BB0">
              <w:rPr>
                <w:sz w:val="22"/>
                <w:szCs w:val="22"/>
                <w:lang w:eastAsia="uk-UA"/>
              </w:rPr>
              <w:t>Управління  соціального захисту населення Новороздільської  міської ради</w:t>
            </w:r>
          </w:p>
        </w:tc>
      </w:tr>
      <w:tr w:rsidR="00C41970" w:rsidRPr="00295769" w:rsidTr="00385BB0">
        <w:tc>
          <w:tcPr>
            <w:tcW w:w="4838" w:type="dxa"/>
          </w:tcPr>
          <w:p w:rsidR="00C41970" w:rsidRPr="00385BB0" w:rsidRDefault="00C41970" w:rsidP="00385BB0">
            <w:pPr>
              <w:autoSpaceDE w:val="0"/>
              <w:autoSpaceDN w:val="0"/>
              <w:adjustRightInd w:val="0"/>
              <w:rPr>
                <w:sz w:val="22"/>
                <w:szCs w:val="22"/>
                <w:lang w:val="uk-UA" w:eastAsia="uk-UA"/>
              </w:rPr>
            </w:pPr>
            <w:r w:rsidRPr="00385BB0">
              <w:rPr>
                <w:sz w:val="22"/>
                <w:szCs w:val="22"/>
                <w:lang w:eastAsia="uk-UA"/>
              </w:rPr>
              <w:t>6. Учасники програми</w:t>
            </w:r>
          </w:p>
        </w:tc>
        <w:tc>
          <w:tcPr>
            <w:tcW w:w="4839" w:type="dxa"/>
          </w:tcPr>
          <w:p w:rsidR="00C41970" w:rsidRPr="00385BB0" w:rsidRDefault="00C41970" w:rsidP="00385BB0">
            <w:pPr>
              <w:autoSpaceDE w:val="0"/>
              <w:autoSpaceDN w:val="0"/>
              <w:adjustRightInd w:val="0"/>
              <w:jc w:val="both"/>
              <w:rPr>
                <w:sz w:val="22"/>
                <w:szCs w:val="22"/>
                <w:lang w:val="uk-UA" w:eastAsia="uk-UA"/>
              </w:rPr>
            </w:pPr>
            <w:r w:rsidRPr="00385BB0">
              <w:rPr>
                <w:sz w:val="22"/>
                <w:szCs w:val="22"/>
                <w:lang w:val="uk-UA" w:eastAsia="uk-UA"/>
              </w:rPr>
              <w:t>управління соціального захисту населення Новороздільської міської ради, мешканці міста:  в т.ч. почесні громадяни, громадяни, які постраждали від аварії на ЧАЕС, інваліди по зору І та ІІ груп, інваліди загального захворювання, малозабезпечені громадяни міста</w:t>
            </w:r>
          </w:p>
          <w:p w:rsidR="00C41970" w:rsidRPr="00385BB0" w:rsidRDefault="00C41970" w:rsidP="00385BB0">
            <w:pPr>
              <w:autoSpaceDE w:val="0"/>
              <w:autoSpaceDN w:val="0"/>
              <w:adjustRightInd w:val="0"/>
              <w:jc w:val="both"/>
              <w:rPr>
                <w:sz w:val="22"/>
                <w:szCs w:val="22"/>
                <w:lang w:val="uk-UA" w:eastAsia="uk-UA"/>
              </w:rPr>
            </w:pPr>
          </w:p>
        </w:tc>
      </w:tr>
      <w:tr w:rsidR="00C41970" w:rsidTr="00385BB0">
        <w:tc>
          <w:tcPr>
            <w:tcW w:w="4838" w:type="dxa"/>
          </w:tcPr>
          <w:p w:rsidR="00C41970" w:rsidRPr="00385BB0" w:rsidRDefault="00C41970" w:rsidP="00385BB0">
            <w:pPr>
              <w:autoSpaceDE w:val="0"/>
              <w:autoSpaceDN w:val="0"/>
              <w:adjustRightInd w:val="0"/>
              <w:rPr>
                <w:sz w:val="22"/>
                <w:szCs w:val="22"/>
                <w:lang w:val="uk-UA" w:eastAsia="uk-UA"/>
              </w:rPr>
            </w:pPr>
            <w:r w:rsidRPr="00385BB0">
              <w:rPr>
                <w:sz w:val="22"/>
                <w:szCs w:val="22"/>
                <w:lang w:eastAsia="uk-UA"/>
              </w:rPr>
              <w:t>7. Термін реалізації програми</w:t>
            </w:r>
          </w:p>
        </w:tc>
        <w:tc>
          <w:tcPr>
            <w:tcW w:w="4839" w:type="dxa"/>
          </w:tcPr>
          <w:p w:rsidR="00C41970" w:rsidRPr="00385BB0" w:rsidRDefault="00C41970" w:rsidP="00385BB0">
            <w:pPr>
              <w:autoSpaceDE w:val="0"/>
              <w:autoSpaceDN w:val="0"/>
              <w:adjustRightInd w:val="0"/>
              <w:rPr>
                <w:sz w:val="22"/>
                <w:szCs w:val="22"/>
                <w:lang w:val="uk-UA" w:eastAsia="uk-UA"/>
              </w:rPr>
            </w:pPr>
            <w:r w:rsidRPr="00385BB0">
              <w:rPr>
                <w:sz w:val="22"/>
                <w:szCs w:val="22"/>
                <w:lang w:eastAsia="uk-UA"/>
              </w:rPr>
              <w:t>201</w:t>
            </w:r>
            <w:r w:rsidRPr="00385BB0">
              <w:rPr>
                <w:sz w:val="22"/>
                <w:szCs w:val="22"/>
                <w:lang w:val="uk-UA" w:eastAsia="uk-UA"/>
              </w:rPr>
              <w:t>9</w:t>
            </w:r>
            <w:r w:rsidRPr="00385BB0">
              <w:rPr>
                <w:sz w:val="22"/>
                <w:szCs w:val="22"/>
                <w:lang w:eastAsia="uk-UA"/>
              </w:rPr>
              <w:t>-202</w:t>
            </w:r>
            <w:r w:rsidRPr="00385BB0">
              <w:rPr>
                <w:sz w:val="22"/>
                <w:szCs w:val="22"/>
                <w:lang w:val="uk-UA" w:eastAsia="uk-UA"/>
              </w:rPr>
              <w:t>1</w:t>
            </w:r>
            <w:r w:rsidRPr="00385BB0">
              <w:rPr>
                <w:sz w:val="22"/>
                <w:szCs w:val="22"/>
                <w:lang w:eastAsia="uk-UA"/>
              </w:rPr>
              <w:t xml:space="preserve"> роки</w:t>
            </w:r>
          </w:p>
        </w:tc>
      </w:tr>
      <w:tr w:rsidR="00C41970" w:rsidTr="00385BB0">
        <w:tc>
          <w:tcPr>
            <w:tcW w:w="4838" w:type="dxa"/>
          </w:tcPr>
          <w:p w:rsidR="00C41970" w:rsidRPr="00385BB0" w:rsidRDefault="00C41970" w:rsidP="00385BB0">
            <w:pPr>
              <w:autoSpaceDE w:val="0"/>
              <w:autoSpaceDN w:val="0"/>
              <w:adjustRightInd w:val="0"/>
              <w:ind w:left="476" w:hanging="476"/>
              <w:rPr>
                <w:sz w:val="22"/>
                <w:szCs w:val="22"/>
                <w:lang w:eastAsia="uk-UA"/>
              </w:rPr>
            </w:pPr>
            <w:r w:rsidRPr="00385BB0">
              <w:rPr>
                <w:sz w:val="22"/>
                <w:szCs w:val="22"/>
                <w:lang w:eastAsia="uk-UA"/>
              </w:rPr>
              <w:t xml:space="preserve">7.1. Етапи виконання програми (для довгострокових програм)  </w:t>
            </w:r>
          </w:p>
          <w:p w:rsidR="00C41970" w:rsidRPr="00385BB0" w:rsidRDefault="00C41970" w:rsidP="00385BB0">
            <w:pPr>
              <w:autoSpaceDE w:val="0"/>
              <w:autoSpaceDN w:val="0"/>
              <w:adjustRightInd w:val="0"/>
              <w:rPr>
                <w:sz w:val="22"/>
                <w:szCs w:val="22"/>
                <w:lang w:val="uk-UA" w:eastAsia="uk-UA"/>
              </w:rPr>
            </w:pPr>
          </w:p>
        </w:tc>
        <w:tc>
          <w:tcPr>
            <w:tcW w:w="4839" w:type="dxa"/>
          </w:tcPr>
          <w:p w:rsidR="00C41970" w:rsidRPr="00385BB0" w:rsidRDefault="00C41970" w:rsidP="00385BB0">
            <w:pPr>
              <w:autoSpaceDE w:val="0"/>
              <w:autoSpaceDN w:val="0"/>
              <w:adjustRightInd w:val="0"/>
              <w:rPr>
                <w:sz w:val="22"/>
                <w:szCs w:val="22"/>
                <w:lang w:val="uk-UA" w:eastAsia="uk-UA"/>
              </w:rPr>
            </w:pPr>
          </w:p>
        </w:tc>
      </w:tr>
      <w:tr w:rsidR="00C41970" w:rsidTr="00385BB0">
        <w:tc>
          <w:tcPr>
            <w:tcW w:w="4838" w:type="dxa"/>
          </w:tcPr>
          <w:p w:rsidR="00C41970" w:rsidRPr="00385BB0" w:rsidRDefault="00C41970" w:rsidP="00385BB0">
            <w:pPr>
              <w:autoSpaceDE w:val="0"/>
              <w:autoSpaceDN w:val="0"/>
              <w:adjustRightInd w:val="0"/>
              <w:rPr>
                <w:sz w:val="22"/>
                <w:szCs w:val="22"/>
                <w:lang w:val="uk-UA" w:eastAsia="uk-UA"/>
              </w:rPr>
            </w:pPr>
            <w:r w:rsidRPr="00385BB0">
              <w:rPr>
                <w:sz w:val="22"/>
                <w:szCs w:val="22"/>
                <w:lang w:val="uk-UA" w:eastAsia="uk-UA"/>
              </w:rPr>
              <w:t>8</w:t>
            </w:r>
            <w:r w:rsidRPr="00385BB0">
              <w:rPr>
                <w:sz w:val="22"/>
                <w:szCs w:val="22"/>
                <w:lang w:eastAsia="uk-UA"/>
              </w:rPr>
              <w:t xml:space="preserve">. Загальний обсяг фінансових </w:t>
            </w:r>
            <w:r w:rsidRPr="00385BB0">
              <w:rPr>
                <w:sz w:val="22"/>
                <w:szCs w:val="22"/>
                <w:lang w:eastAsia="uk-UA"/>
              </w:rPr>
              <w:br/>
              <w:t xml:space="preserve">ресурсів, необхідних для реалізації </w:t>
            </w:r>
            <w:r w:rsidRPr="00385BB0">
              <w:rPr>
                <w:sz w:val="22"/>
                <w:szCs w:val="22"/>
                <w:lang w:eastAsia="uk-UA"/>
              </w:rPr>
              <w:br/>
              <w:t>програми, тис. грн., всього,</w:t>
            </w:r>
          </w:p>
          <w:p w:rsidR="00C41970" w:rsidRPr="00385BB0" w:rsidRDefault="00C41970" w:rsidP="00385BB0">
            <w:pPr>
              <w:autoSpaceDE w:val="0"/>
              <w:autoSpaceDN w:val="0"/>
              <w:adjustRightInd w:val="0"/>
              <w:rPr>
                <w:sz w:val="22"/>
                <w:szCs w:val="22"/>
                <w:lang w:val="uk-UA" w:eastAsia="uk-UA"/>
              </w:rPr>
            </w:pPr>
            <w:r w:rsidRPr="00385BB0">
              <w:rPr>
                <w:sz w:val="22"/>
                <w:szCs w:val="22"/>
                <w:lang w:eastAsia="uk-UA"/>
              </w:rPr>
              <w:t>у тому числі:</w:t>
            </w:r>
          </w:p>
        </w:tc>
        <w:tc>
          <w:tcPr>
            <w:tcW w:w="4839" w:type="dxa"/>
          </w:tcPr>
          <w:p w:rsidR="00C41970" w:rsidRPr="00385BB0" w:rsidRDefault="00C41970" w:rsidP="00385BB0">
            <w:pPr>
              <w:autoSpaceDE w:val="0"/>
              <w:autoSpaceDN w:val="0"/>
              <w:adjustRightInd w:val="0"/>
              <w:rPr>
                <w:sz w:val="22"/>
                <w:szCs w:val="22"/>
                <w:lang w:val="uk-UA" w:eastAsia="uk-UA"/>
              </w:rPr>
            </w:pPr>
          </w:p>
          <w:p w:rsidR="00C41970" w:rsidRPr="00385BB0" w:rsidRDefault="00C41970" w:rsidP="00385BB0">
            <w:pPr>
              <w:autoSpaceDE w:val="0"/>
              <w:autoSpaceDN w:val="0"/>
              <w:adjustRightInd w:val="0"/>
              <w:rPr>
                <w:sz w:val="22"/>
                <w:szCs w:val="22"/>
                <w:lang w:val="uk-UA" w:eastAsia="uk-UA"/>
              </w:rPr>
            </w:pPr>
          </w:p>
          <w:p w:rsidR="00C41970" w:rsidRPr="00385BB0" w:rsidRDefault="00C41970" w:rsidP="00385BB0">
            <w:pPr>
              <w:autoSpaceDE w:val="0"/>
              <w:autoSpaceDN w:val="0"/>
              <w:adjustRightInd w:val="0"/>
              <w:rPr>
                <w:sz w:val="22"/>
                <w:szCs w:val="22"/>
                <w:lang w:val="uk-UA" w:eastAsia="uk-UA"/>
              </w:rPr>
            </w:pPr>
            <w:r w:rsidRPr="00385BB0">
              <w:rPr>
                <w:sz w:val="22"/>
                <w:szCs w:val="22"/>
                <w:lang w:val="uk-UA" w:eastAsia="uk-UA"/>
              </w:rPr>
              <w:t xml:space="preserve">1142,0 </w:t>
            </w:r>
            <w:r w:rsidRPr="00385BB0">
              <w:rPr>
                <w:sz w:val="22"/>
                <w:szCs w:val="22"/>
                <w:lang w:eastAsia="uk-UA"/>
              </w:rPr>
              <w:t>тис.</w:t>
            </w:r>
            <w:r w:rsidRPr="00385BB0">
              <w:rPr>
                <w:sz w:val="22"/>
                <w:szCs w:val="22"/>
                <w:lang w:val="uk-UA" w:eastAsia="uk-UA"/>
              </w:rPr>
              <w:t>г</w:t>
            </w:r>
            <w:r w:rsidRPr="00385BB0">
              <w:rPr>
                <w:sz w:val="22"/>
                <w:szCs w:val="22"/>
                <w:lang w:eastAsia="uk-UA"/>
              </w:rPr>
              <w:t>рн</w:t>
            </w:r>
            <w:r w:rsidRPr="00385BB0">
              <w:rPr>
                <w:sz w:val="22"/>
                <w:szCs w:val="22"/>
                <w:lang w:val="uk-UA" w:eastAsia="uk-UA"/>
              </w:rPr>
              <w:t>.</w:t>
            </w:r>
          </w:p>
        </w:tc>
      </w:tr>
      <w:tr w:rsidR="00C41970" w:rsidTr="00385BB0">
        <w:tc>
          <w:tcPr>
            <w:tcW w:w="4838" w:type="dxa"/>
          </w:tcPr>
          <w:p w:rsidR="00C41970" w:rsidRPr="00385BB0" w:rsidRDefault="00C41970" w:rsidP="00385BB0">
            <w:pPr>
              <w:autoSpaceDE w:val="0"/>
              <w:autoSpaceDN w:val="0"/>
              <w:adjustRightInd w:val="0"/>
              <w:rPr>
                <w:sz w:val="22"/>
                <w:szCs w:val="22"/>
                <w:lang w:val="uk-UA" w:eastAsia="uk-UA"/>
              </w:rPr>
            </w:pPr>
            <w:r w:rsidRPr="00385BB0">
              <w:rPr>
                <w:sz w:val="22"/>
                <w:szCs w:val="22"/>
                <w:lang w:val="uk-UA" w:eastAsia="uk-UA"/>
              </w:rPr>
              <w:t>8</w:t>
            </w:r>
            <w:r w:rsidRPr="00385BB0">
              <w:rPr>
                <w:sz w:val="22"/>
                <w:szCs w:val="22"/>
                <w:lang w:eastAsia="uk-UA"/>
              </w:rPr>
              <w:t>.1. коштів міського бюджету</w:t>
            </w:r>
          </w:p>
          <w:p w:rsidR="00C41970" w:rsidRPr="00385BB0" w:rsidRDefault="00C41970" w:rsidP="00385BB0">
            <w:pPr>
              <w:autoSpaceDE w:val="0"/>
              <w:autoSpaceDN w:val="0"/>
              <w:adjustRightInd w:val="0"/>
              <w:rPr>
                <w:sz w:val="22"/>
                <w:szCs w:val="22"/>
                <w:lang w:val="uk-UA" w:eastAsia="uk-UA"/>
              </w:rPr>
            </w:pPr>
            <w:r w:rsidRPr="00385BB0">
              <w:rPr>
                <w:sz w:val="22"/>
                <w:szCs w:val="22"/>
                <w:lang w:eastAsia="uk-UA"/>
              </w:rPr>
              <w:t>коштів інших джерел  (вказати)</w:t>
            </w:r>
          </w:p>
        </w:tc>
        <w:tc>
          <w:tcPr>
            <w:tcW w:w="4839" w:type="dxa"/>
          </w:tcPr>
          <w:p w:rsidR="00C41970" w:rsidRPr="00385BB0" w:rsidRDefault="00C41970" w:rsidP="00385BB0">
            <w:pPr>
              <w:autoSpaceDE w:val="0"/>
              <w:autoSpaceDN w:val="0"/>
              <w:adjustRightInd w:val="0"/>
              <w:rPr>
                <w:sz w:val="22"/>
                <w:szCs w:val="22"/>
                <w:lang w:val="uk-UA" w:eastAsia="uk-UA"/>
              </w:rPr>
            </w:pPr>
            <w:r w:rsidRPr="00385BB0">
              <w:rPr>
                <w:sz w:val="22"/>
                <w:szCs w:val="22"/>
                <w:lang w:val="uk-UA" w:eastAsia="uk-UA"/>
              </w:rPr>
              <w:t xml:space="preserve">1142,0 </w:t>
            </w:r>
            <w:r w:rsidRPr="00385BB0">
              <w:rPr>
                <w:sz w:val="22"/>
                <w:szCs w:val="22"/>
                <w:lang w:eastAsia="uk-UA"/>
              </w:rPr>
              <w:t>тис.</w:t>
            </w:r>
            <w:r w:rsidRPr="00385BB0">
              <w:rPr>
                <w:sz w:val="22"/>
                <w:szCs w:val="22"/>
                <w:lang w:val="uk-UA" w:eastAsia="uk-UA"/>
              </w:rPr>
              <w:t>г</w:t>
            </w:r>
            <w:r w:rsidRPr="00385BB0">
              <w:rPr>
                <w:sz w:val="22"/>
                <w:szCs w:val="22"/>
                <w:lang w:eastAsia="uk-UA"/>
              </w:rPr>
              <w:t>рн</w:t>
            </w:r>
            <w:r w:rsidRPr="00385BB0">
              <w:rPr>
                <w:sz w:val="22"/>
                <w:szCs w:val="22"/>
                <w:lang w:val="uk-UA" w:eastAsia="uk-UA"/>
              </w:rPr>
              <w:t>.</w:t>
            </w:r>
          </w:p>
        </w:tc>
      </w:tr>
    </w:tbl>
    <w:p w:rsidR="00C41970" w:rsidRPr="005F04A2" w:rsidRDefault="00C41970" w:rsidP="004B4A3D">
      <w:pPr>
        <w:autoSpaceDE w:val="0"/>
        <w:autoSpaceDN w:val="0"/>
        <w:adjustRightInd w:val="0"/>
        <w:rPr>
          <w:lang w:val="uk-UA" w:eastAsia="uk-UA"/>
        </w:rPr>
      </w:pPr>
    </w:p>
    <w:p w:rsidR="00C41970" w:rsidRPr="00EB71A6" w:rsidRDefault="00C41970" w:rsidP="004B4A3D">
      <w:pPr>
        <w:autoSpaceDE w:val="0"/>
        <w:autoSpaceDN w:val="0"/>
        <w:adjustRightInd w:val="0"/>
        <w:ind w:left="308" w:hanging="308"/>
        <w:rPr>
          <w:lang w:eastAsia="uk-UA"/>
        </w:rPr>
      </w:pPr>
      <w:r w:rsidRPr="00EB71A6">
        <w:rPr>
          <w:lang w:eastAsia="uk-UA"/>
        </w:rPr>
        <w:t xml:space="preserve"> </w:t>
      </w:r>
      <w:r>
        <w:rPr>
          <w:lang w:val="uk-UA" w:eastAsia="uk-UA"/>
        </w:rPr>
        <w:t xml:space="preserve">                     </w:t>
      </w:r>
      <w:r w:rsidRPr="00EB71A6">
        <w:rPr>
          <w:lang w:eastAsia="uk-UA"/>
        </w:rPr>
        <w:br/>
      </w:r>
    </w:p>
    <w:p w:rsidR="00C41970" w:rsidRPr="00EB71A6" w:rsidRDefault="00C41970" w:rsidP="004B4A3D">
      <w:pPr>
        <w:autoSpaceDE w:val="0"/>
        <w:autoSpaceDN w:val="0"/>
        <w:adjustRightInd w:val="0"/>
        <w:ind w:left="615"/>
        <w:rPr>
          <w:lang w:eastAsia="uk-UA"/>
        </w:rPr>
      </w:pPr>
    </w:p>
    <w:p w:rsidR="00C41970" w:rsidRPr="00C71411" w:rsidRDefault="00C41970" w:rsidP="004B4A3D">
      <w:pPr>
        <w:autoSpaceDE w:val="0"/>
        <w:autoSpaceDN w:val="0"/>
        <w:adjustRightInd w:val="0"/>
        <w:ind w:left="462" w:hanging="462"/>
        <w:rPr>
          <w:lang w:val="uk-UA" w:eastAsia="uk-UA"/>
        </w:rPr>
      </w:pPr>
      <w:r w:rsidRPr="00EB71A6">
        <w:rPr>
          <w:lang w:eastAsia="uk-UA"/>
        </w:rPr>
        <w:t xml:space="preserve"> </w:t>
      </w:r>
      <w:r>
        <w:rPr>
          <w:lang w:val="uk-UA" w:eastAsia="uk-UA"/>
        </w:rPr>
        <w:t xml:space="preserve">                      </w:t>
      </w:r>
    </w:p>
    <w:p w:rsidR="00C41970" w:rsidRDefault="00C41970" w:rsidP="004B4A3D">
      <w:pPr>
        <w:tabs>
          <w:tab w:val="left" w:pos="708"/>
          <w:tab w:val="center" w:pos="4320"/>
          <w:tab w:val="right" w:pos="8640"/>
        </w:tabs>
        <w:spacing w:line="192" w:lineRule="auto"/>
        <w:rPr>
          <w:b/>
          <w:lang w:val="uk-UA"/>
        </w:rPr>
      </w:pPr>
    </w:p>
    <w:p w:rsidR="00C41970" w:rsidRDefault="00C41970" w:rsidP="004B4A3D">
      <w:pPr>
        <w:tabs>
          <w:tab w:val="left" w:pos="708"/>
          <w:tab w:val="center" w:pos="4320"/>
          <w:tab w:val="right" w:pos="8640"/>
        </w:tabs>
        <w:spacing w:line="192" w:lineRule="auto"/>
        <w:rPr>
          <w:b/>
          <w:lang w:val="uk-UA"/>
        </w:rPr>
      </w:pPr>
    </w:p>
    <w:p w:rsidR="00C41970" w:rsidRDefault="00C41970" w:rsidP="004B4A3D">
      <w:pPr>
        <w:tabs>
          <w:tab w:val="left" w:pos="708"/>
          <w:tab w:val="center" w:pos="4320"/>
          <w:tab w:val="right" w:pos="8640"/>
        </w:tabs>
        <w:spacing w:line="192" w:lineRule="auto"/>
        <w:rPr>
          <w:b/>
          <w:lang w:val="uk-UA"/>
        </w:rPr>
      </w:pPr>
      <w:r w:rsidRPr="008101B3">
        <w:rPr>
          <w:b/>
        </w:rPr>
        <w:t xml:space="preserve">Керівник установи - </w:t>
      </w:r>
      <w:r w:rsidRPr="008101B3">
        <w:rPr>
          <w:b/>
        </w:rPr>
        <w:br/>
        <w:t>головного</w:t>
      </w:r>
      <w:r w:rsidRPr="008101B3">
        <w:rPr>
          <w:b/>
          <w:noProof/>
        </w:rPr>
        <w:t xml:space="preserve"> розпорядник</w:t>
      </w:r>
      <w:r w:rsidRPr="008101B3">
        <w:rPr>
          <w:b/>
        </w:rPr>
        <w:t>а</w:t>
      </w:r>
      <w:r w:rsidRPr="008101B3">
        <w:rPr>
          <w:b/>
          <w:noProof/>
        </w:rPr>
        <w:t xml:space="preserve">           </w:t>
      </w:r>
      <w:r>
        <w:rPr>
          <w:b/>
          <w:noProof/>
          <w:lang w:val="uk-UA"/>
        </w:rPr>
        <w:t xml:space="preserve">                                                 </w:t>
      </w:r>
      <w:r w:rsidRPr="008101B3">
        <w:rPr>
          <w:b/>
          <w:noProof/>
        </w:rPr>
        <w:t>Калінчук Г.А.</w:t>
      </w:r>
      <w:r w:rsidRPr="008101B3">
        <w:rPr>
          <w:b/>
        </w:rPr>
        <w:br/>
      </w:r>
      <w:r w:rsidRPr="008101B3">
        <w:rPr>
          <w:b/>
          <w:noProof/>
        </w:rPr>
        <w:t>коштів</w:t>
      </w:r>
      <w:r w:rsidRPr="008101B3">
        <w:rPr>
          <w:b/>
        </w:rPr>
        <w:t xml:space="preserve"> </w:t>
      </w:r>
      <w:r w:rsidRPr="008101B3">
        <w:rPr>
          <w:b/>
        </w:rPr>
        <w:tab/>
      </w:r>
      <w:r w:rsidRPr="008101B3">
        <w:rPr>
          <w:b/>
        </w:rPr>
        <w:tab/>
      </w:r>
      <w:r w:rsidRPr="008101B3">
        <w:rPr>
          <w:b/>
        </w:rPr>
        <w:tab/>
      </w:r>
    </w:p>
    <w:p w:rsidR="00C41970" w:rsidRDefault="00C41970" w:rsidP="004B4A3D">
      <w:pPr>
        <w:tabs>
          <w:tab w:val="left" w:pos="708"/>
          <w:tab w:val="center" w:pos="4320"/>
          <w:tab w:val="right" w:pos="8640"/>
        </w:tabs>
        <w:spacing w:line="192" w:lineRule="auto"/>
        <w:rPr>
          <w:b/>
          <w:sz w:val="22"/>
          <w:lang w:val="uk-UA"/>
        </w:rPr>
      </w:pPr>
      <w:r w:rsidRPr="008101B3">
        <w:rPr>
          <w:b/>
        </w:rPr>
        <w:tab/>
      </w:r>
      <w:r w:rsidRPr="008101B3">
        <w:rPr>
          <w:b/>
        </w:rPr>
        <w:tab/>
      </w:r>
      <w:r w:rsidRPr="008101B3">
        <w:rPr>
          <w:b/>
        </w:rPr>
        <w:tab/>
      </w:r>
      <w:r w:rsidRPr="008101B3">
        <w:rPr>
          <w:b/>
        </w:rPr>
        <w:tab/>
      </w:r>
      <w:r w:rsidRPr="008101B3">
        <w:rPr>
          <w:b/>
        </w:rPr>
        <w:tab/>
      </w:r>
      <w:r w:rsidRPr="008101B3">
        <w:rPr>
          <w:b/>
          <w:sz w:val="22"/>
        </w:rPr>
        <w:t xml:space="preserve"> </w:t>
      </w:r>
    </w:p>
    <w:p w:rsidR="00C41970" w:rsidRDefault="00C41970" w:rsidP="004B4A3D">
      <w:pPr>
        <w:tabs>
          <w:tab w:val="left" w:pos="708"/>
          <w:tab w:val="center" w:pos="4320"/>
          <w:tab w:val="right" w:pos="8640"/>
        </w:tabs>
        <w:spacing w:line="192" w:lineRule="auto"/>
        <w:rPr>
          <w:b/>
          <w:sz w:val="22"/>
          <w:lang w:val="uk-UA"/>
        </w:rPr>
      </w:pPr>
    </w:p>
    <w:p w:rsidR="00C41970" w:rsidRPr="00E97D89" w:rsidRDefault="00C41970" w:rsidP="004B4A3D">
      <w:pPr>
        <w:tabs>
          <w:tab w:val="left" w:pos="708"/>
          <w:tab w:val="center" w:pos="4320"/>
          <w:tab w:val="right" w:pos="8640"/>
        </w:tabs>
        <w:spacing w:line="192" w:lineRule="auto"/>
        <w:rPr>
          <w:b/>
          <w:lang w:val="uk-UA"/>
        </w:rPr>
      </w:pPr>
    </w:p>
    <w:p w:rsidR="00C41970" w:rsidRPr="008101B3" w:rsidRDefault="00C41970" w:rsidP="004B4A3D">
      <w:pPr>
        <w:tabs>
          <w:tab w:val="left" w:pos="708"/>
          <w:tab w:val="center" w:pos="4320"/>
          <w:tab w:val="right" w:pos="8640"/>
        </w:tabs>
        <w:rPr>
          <w:b/>
        </w:rPr>
      </w:pPr>
      <w:r w:rsidRPr="008101B3">
        <w:rPr>
          <w:b/>
        </w:rPr>
        <w:t xml:space="preserve">Відповідальний </w:t>
      </w:r>
      <w:r w:rsidRPr="008101B3">
        <w:rPr>
          <w:b/>
        </w:rPr>
        <w:br/>
        <w:t>виконавець Програми</w:t>
      </w:r>
      <w:r w:rsidRPr="008101B3">
        <w:rPr>
          <w:b/>
        </w:rPr>
        <w:tab/>
        <w:t xml:space="preserve">           </w:t>
      </w:r>
      <w:r w:rsidRPr="008101B3">
        <w:rPr>
          <w:b/>
          <w:noProof/>
        </w:rPr>
        <w:t xml:space="preserve"> </w:t>
      </w:r>
      <w:r>
        <w:rPr>
          <w:b/>
          <w:noProof/>
          <w:lang w:val="uk-UA"/>
        </w:rPr>
        <w:t xml:space="preserve">                                                    </w:t>
      </w:r>
      <w:r w:rsidRPr="008101B3">
        <w:rPr>
          <w:b/>
          <w:noProof/>
        </w:rPr>
        <w:t xml:space="preserve">Калінчук Г.А.                </w:t>
      </w:r>
      <w:r w:rsidRPr="008101B3">
        <w:rPr>
          <w:b/>
        </w:rPr>
        <w:tab/>
      </w:r>
      <w:r w:rsidRPr="008101B3">
        <w:rPr>
          <w:b/>
        </w:rPr>
        <w:tab/>
      </w:r>
    </w:p>
    <w:p w:rsidR="00C41970" w:rsidRPr="00E97D89" w:rsidRDefault="00C41970" w:rsidP="004B4A3D">
      <w:pPr>
        <w:tabs>
          <w:tab w:val="left" w:pos="708"/>
          <w:tab w:val="center" w:pos="4320"/>
          <w:tab w:val="right" w:pos="8640"/>
        </w:tabs>
        <w:ind w:left="567"/>
        <w:rPr>
          <w:noProof/>
          <w:lang w:eastAsia="uk-UA"/>
        </w:rPr>
      </w:pPr>
      <w:r w:rsidRPr="008101B3">
        <w:rPr>
          <w:b/>
        </w:rPr>
        <w:tab/>
      </w:r>
      <w:r w:rsidRPr="008101B3">
        <w:rPr>
          <w:b/>
        </w:rPr>
        <w:tab/>
      </w:r>
      <w:r w:rsidRPr="008101B3">
        <w:rPr>
          <w:b/>
        </w:rPr>
        <w:tab/>
      </w:r>
      <w:r w:rsidRPr="008101B3">
        <w:rPr>
          <w:b/>
        </w:rPr>
        <w:tab/>
      </w:r>
      <w:r w:rsidRPr="00E97D89">
        <w:tab/>
        <w:t>тел.:</w:t>
      </w:r>
      <w:r w:rsidRPr="00E97D89">
        <w:rPr>
          <w:lang w:val="uk-UA"/>
        </w:rPr>
        <w:t xml:space="preserve"> </w:t>
      </w:r>
      <w:r w:rsidRPr="00E97D89">
        <w:t>2-57-50</w:t>
      </w:r>
    </w:p>
    <w:p w:rsidR="00C41970" w:rsidRPr="008101B3" w:rsidRDefault="00C41970" w:rsidP="004B4A3D">
      <w:pPr>
        <w:autoSpaceDE w:val="0"/>
        <w:autoSpaceDN w:val="0"/>
        <w:adjustRightInd w:val="0"/>
        <w:ind w:firstLine="520"/>
        <w:rPr>
          <w:lang w:eastAsia="uk-UA"/>
        </w:rPr>
      </w:pPr>
    </w:p>
    <w:p w:rsidR="00C41970" w:rsidRPr="008101B3" w:rsidRDefault="00C41970" w:rsidP="004B4A3D">
      <w:pPr>
        <w:spacing w:line="192" w:lineRule="auto"/>
        <w:rPr>
          <w:lang w:eastAsia="uk-UA"/>
        </w:rPr>
        <w:sectPr w:rsidR="00C41970" w:rsidRPr="008101B3">
          <w:pgSz w:w="11909" w:h="16834"/>
          <w:pgMar w:top="1152" w:right="864" w:bottom="923" w:left="1584" w:header="576" w:footer="576" w:gutter="0"/>
          <w:pgNumType w:start="1"/>
          <w:cols w:space="720"/>
        </w:sectPr>
      </w:pPr>
    </w:p>
    <w:p w:rsidR="00C41970" w:rsidRPr="00C71411" w:rsidRDefault="00C41970" w:rsidP="004B4A3D">
      <w:pPr>
        <w:autoSpaceDE w:val="0"/>
        <w:autoSpaceDN w:val="0"/>
        <w:adjustRightInd w:val="0"/>
        <w:jc w:val="center"/>
        <w:rPr>
          <w:b/>
          <w:lang w:eastAsia="uk-UA"/>
        </w:rPr>
      </w:pPr>
      <w:r w:rsidRPr="00C71411">
        <w:rPr>
          <w:b/>
          <w:lang w:eastAsia="uk-UA"/>
        </w:rPr>
        <w:t>Перелік завдань, заходів та показників місько</w:t>
      </w:r>
      <w:r>
        <w:rPr>
          <w:b/>
          <w:lang w:eastAsia="uk-UA"/>
        </w:rPr>
        <w:t>ї (бюджетної) цільової програми</w:t>
      </w:r>
      <w:r>
        <w:rPr>
          <w:b/>
          <w:lang w:val="uk-UA" w:eastAsia="uk-UA"/>
        </w:rPr>
        <w:t xml:space="preserve"> </w:t>
      </w:r>
      <w:r w:rsidRPr="00C71411">
        <w:rPr>
          <w:b/>
          <w:lang w:val="en-US" w:eastAsia="uk-UA"/>
        </w:rPr>
        <w:t>c</w:t>
      </w:r>
      <w:r w:rsidRPr="00C71411">
        <w:rPr>
          <w:b/>
          <w:lang w:eastAsia="uk-UA"/>
        </w:rPr>
        <w:t xml:space="preserve">оціального захисту населення </w:t>
      </w:r>
    </w:p>
    <w:p w:rsidR="00C41970" w:rsidRDefault="00C41970" w:rsidP="004B4A3D">
      <w:pPr>
        <w:autoSpaceDE w:val="0"/>
        <w:autoSpaceDN w:val="0"/>
        <w:adjustRightInd w:val="0"/>
        <w:jc w:val="center"/>
        <w:rPr>
          <w:b/>
          <w:lang w:val="uk-UA"/>
        </w:rPr>
      </w:pPr>
      <w:r w:rsidRPr="00C71411">
        <w:rPr>
          <w:b/>
          <w:lang w:eastAsia="uk-UA"/>
        </w:rPr>
        <w:t>м. Новий Розділ на 201</w:t>
      </w:r>
      <w:r>
        <w:rPr>
          <w:b/>
          <w:lang w:val="uk-UA" w:eastAsia="uk-UA"/>
        </w:rPr>
        <w:t>9</w:t>
      </w:r>
      <w:r w:rsidRPr="00C71411">
        <w:rPr>
          <w:b/>
        </w:rPr>
        <w:t xml:space="preserve"> </w:t>
      </w:r>
      <w:r w:rsidRPr="00C71411">
        <w:rPr>
          <w:b/>
          <w:lang w:val="uk-UA"/>
        </w:rPr>
        <w:t xml:space="preserve">рік </w:t>
      </w:r>
      <w:r w:rsidRPr="00C71411">
        <w:rPr>
          <w:b/>
        </w:rPr>
        <w:t>та прогноз на 20</w:t>
      </w:r>
      <w:r>
        <w:rPr>
          <w:b/>
          <w:lang w:val="uk-UA"/>
        </w:rPr>
        <w:t>20</w:t>
      </w:r>
      <w:r w:rsidRPr="00C71411">
        <w:rPr>
          <w:b/>
        </w:rPr>
        <w:t>-202</w:t>
      </w:r>
      <w:r>
        <w:rPr>
          <w:b/>
          <w:lang w:val="uk-UA"/>
        </w:rPr>
        <w:t>1</w:t>
      </w:r>
      <w:r w:rsidRPr="00C71411">
        <w:rPr>
          <w:b/>
        </w:rPr>
        <w:t xml:space="preserve"> роки</w:t>
      </w:r>
    </w:p>
    <w:p w:rsidR="00C41970" w:rsidRDefault="00C41970" w:rsidP="004B4A3D">
      <w:pPr>
        <w:autoSpaceDE w:val="0"/>
        <w:autoSpaceDN w:val="0"/>
        <w:adjustRightInd w:val="0"/>
        <w:jc w:val="center"/>
        <w:rPr>
          <w:lang w:val="uk-UA" w:eastAsia="uk-UA"/>
        </w:rPr>
      </w:pPr>
    </w:p>
    <w:p w:rsidR="00C41970" w:rsidRPr="00D07C40" w:rsidRDefault="00C41970" w:rsidP="004B4A3D">
      <w:pPr>
        <w:autoSpaceDE w:val="0"/>
        <w:autoSpaceDN w:val="0"/>
        <w:adjustRightInd w:val="0"/>
        <w:jc w:val="center"/>
        <w:rPr>
          <w:lang w:val="uk-UA" w:eastAsia="uk-UA"/>
        </w:rPr>
      </w:pPr>
    </w:p>
    <w:tbl>
      <w:tblPr>
        <w:tblW w:w="15888" w:type="dxa"/>
        <w:tblInd w:w="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6"/>
        <w:gridCol w:w="1662"/>
        <w:gridCol w:w="2410"/>
        <w:gridCol w:w="1701"/>
        <w:gridCol w:w="851"/>
        <w:gridCol w:w="850"/>
        <w:gridCol w:w="851"/>
        <w:gridCol w:w="1134"/>
        <w:gridCol w:w="850"/>
        <w:gridCol w:w="1134"/>
        <w:gridCol w:w="1134"/>
        <w:gridCol w:w="1134"/>
        <w:gridCol w:w="1701"/>
      </w:tblGrid>
      <w:tr w:rsidR="00C41970" w:rsidRPr="00D07C40" w:rsidTr="003640CA">
        <w:trPr>
          <w:cantSplit/>
          <w:trHeight w:val="325"/>
        </w:trPr>
        <w:tc>
          <w:tcPr>
            <w:tcW w:w="476" w:type="dxa"/>
            <w:vMerge w:val="restart"/>
            <w:vAlign w:val="center"/>
          </w:tcPr>
          <w:p w:rsidR="00C41970" w:rsidRPr="00D07C40" w:rsidRDefault="00C41970" w:rsidP="004B4A3D">
            <w:pPr>
              <w:autoSpaceDE w:val="0"/>
              <w:autoSpaceDN w:val="0"/>
              <w:adjustRightInd w:val="0"/>
              <w:spacing w:line="216" w:lineRule="auto"/>
              <w:jc w:val="center"/>
              <w:rPr>
                <w:b/>
                <w:lang w:eastAsia="uk-UA"/>
              </w:rPr>
            </w:pPr>
            <w:r w:rsidRPr="00D07C40">
              <w:rPr>
                <w:b/>
                <w:lang w:eastAsia="uk-UA"/>
              </w:rPr>
              <w:t>№ з/п</w:t>
            </w:r>
          </w:p>
        </w:tc>
        <w:tc>
          <w:tcPr>
            <w:tcW w:w="1662" w:type="dxa"/>
            <w:vMerge w:val="restart"/>
            <w:vAlign w:val="center"/>
          </w:tcPr>
          <w:p w:rsidR="00C41970" w:rsidRPr="00D07C40" w:rsidRDefault="00C41970" w:rsidP="004B4A3D">
            <w:pPr>
              <w:autoSpaceDE w:val="0"/>
              <w:autoSpaceDN w:val="0"/>
              <w:adjustRightInd w:val="0"/>
              <w:spacing w:line="216" w:lineRule="auto"/>
              <w:jc w:val="center"/>
              <w:rPr>
                <w:b/>
                <w:lang w:eastAsia="uk-UA"/>
              </w:rPr>
            </w:pPr>
            <w:r w:rsidRPr="00D07C40">
              <w:rPr>
                <w:b/>
                <w:lang w:eastAsia="uk-UA"/>
              </w:rPr>
              <w:t xml:space="preserve">Назва завдання </w:t>
            </w:r>
          </w:p>
        </w:tc>
        <w:tc>
          <w:tcPr>
            <w:tcW w:w="2410" w:type="dxa"/>
            <w:vMerge w:val="restart"/>
            <w:vAlign w:val="center"/>
          </w:tcPr>
          <w:p w:rsidR="00C41970" w:rsidRPr="00D07C40" w:rsidRDefault="00C41970" w:rsidP="004B4A3D">
            <w:pPr>
              <w:autoSpaceDE w:val="0"/>
              <w:autoSpaceDN w:val="0"/>
              <w:adjustRightInd w:val="0"/>
              <w:spacing w:line="216" w:lineRule="auto"/>
              <w:jc w:val="center"/>
              <w:rPr>
                <w:b/>
                <w:lang w:eastAsia="uk-UA"/>
              </w:rPr>
            </w:pPr>
            <w:r w:rsidRPr="00D07C40">
              <w:rPr>
                <w:b/>
                <w:lang w:eastAsia="uk-UA"/>
              </w:rPr>
              <w:t xml:space="preserve">Перелік заходів завдання </w:t>
            </w:r>
          </w:p>
        </w:tc>
        <w:tc>
          <w:tcPr>
            <w:tcW w:w="4253" w:type="dxa"/>
            <w:gridSpan w:val="4"/>
            <w:vAlign w:val="center"/>
          </w:tcPr>
          <w:p w:rsidR="00C41970" w:rsidRPr="003640CA" w:rsidRDefault="00C41970" w:rsidP="003640CA">
            <w:pPr>
              <w:autoSpaceDE w:val="0"/>
              <w:autoSpaceDN w:val="0"/>
              <w:adjustRightInd w:val="0"/>
              <w:spacing w:line="192" w:lineRule="auto"/>
              <w:jc w:val="center"/>
              <w:rPr>
                <w:b/>
                <w:lang w:val="uk-UA" w:eastAsia="uk-UA"/>
              </w:rPr>
            </w:pPr>
            <w:r>
              <w:rPr>
                <w:b/>
                <w:lang w:eastAsia="uk-UA"/>
              </w:rPr>
              <w:t>Показники виконання заходу</w:t>
            </w:r>
          </w:p>
        </w:tc>
        <w:tc>
          <w:tcPr>
            <w:tcW w:w="1134" w:type="dxa"/>
            <w:vMerge w:val="restart"/>
            <w:vAlign w:val="center"/>
          </w:tcPr>
          <w:p w:rsidR="00C41970" w:rsidRPr="00D07C40" w:rsidRDefault="00C41970" w:rsidP="004B4A3D">
            <w:pPr>
              <w:autoSpaceDE w:val="0"/>
              <w:autoSpaceDN w:val="0"/>
              <w:adjustRightInd w:val="0"/>
              <w:spacing w:line="192" w:lineRule="auto"/>
              <w:jc w:val="center"/>
              <w:rPr>
                <w:b/>
                <w:lang w:eastAsia="uk-UA"/>
              </w:rPr>
            </w:pPr>
            <w:r w:rsidRPr="00D07C40">
              <w:rPr>
                <w:b/>
                <w:lang w:eastAsia="uk-UA"/>
              </w:rPr>
              <w:t>Виконавець заходу, показника</w:t>
            </w:r>
          </w:p>
        </w:tc>
        <w:tc>
          <w:tcPr>
            <w:tcW w:w="4252" w:type="dxa"/>
            <w:gridSpan w:val="4"/>
            <w:vAlign w:val="center"/>
          </w:tcPr>
          <w:p w:rsidR="00C41970" w:rsidRPr="00D07C40" w:rsidRDefault="00C41970" w:rsidP="004B4A3D">
            <w:pPr>
              <w:autoSpaceDE w:val="0"/>
              <w:autoSpaceDN w:val="0"/>
              <w:adjustRightInd w:val="0"/>
              <w:spacing w:line="216" w:lineRule="auto"/>
              <w:jc w:val="center"/>
              <w:rPr>
                <w:b/>
                <w:lang w:eastAsia="uk-UA"/>
              </w:rPr>
            </w:pPr>
            <w:r w:rsidRPr="00D07C40">
              <w:rPr>
                <w:b/>
                <w:lang w:eastAsia="uk-UA"/>
              </w:rPr>
              <w:t xml:space="preserve">Фінансування </w:t>
            </w:r>
          </w:p>
        </w:tc>
        <w:tc>
          <w:tcPr>
            <w:tcW w:w="1701" w:type="dxa"/>
            <w:vMerge w:val="restart"/>
            <w:vAlign w:val="center"/>
          </w:tcPr>
          <w:p w:rsidR="00C41970" w:rsidRPr="00D07C40" w:rsidRDefault="00C41970" w:rsidP="004B4A3D">
            <w:pPr>
              <w:autoSpaceDE w:val="0"/>
              <w:autoSpaceDN w:val="0"/>
              <w:adjustRightInd w:val="0"/>
              <w:spacing w:line="216" w:lineRule="auto"/>
              <w:jc w:val="center"/>
              <w:rPr>
                <w:b/>
                <w:lang w:eastAsia="uk-UA"/>
              </w:rPr>
            </w:pPr>
            <w:r w:rsidRPr="00D07C40">
              <w:rPr>
                <w:b/>
                <w:lang w:eastAsia="uk-UA"/>
              </w:rPr>
              <w:t>Очікуваний результат</w:t>
            </w:r>
          </w:p>
        </w:tc>
      </w:tr>
      <w:tr w:rsidR="00C41970" w:rsidRPr="00D07C40" w:rsidTr="003640CA">
        <w:trPr>
          <w:cantSplit/>
          <w:trHeight w:val="283"/>
        </w:trPr>
        <w:tc>
          <w:tcPr>
            <w:tcW w:w="476" w:type="dxa"/>
            <w:vMerge/>
            <w:vAlign w:val="center"/>
          </w:tcPr>
          <w:p w:rsidR="00C41970" w:rsidRPr="00D07C40" w:rsidRDefault="00C41970" w:rsidP="004B4A3D">
            <w:pPr>
              <w:rPr>
                <w:b/>
                <w:lang w:eastAsia="uk-UA"/>
              </w:rPr>
            </w:pPr>
          </w:p>
        </w:tc>
        <w:tc>
          <w:tcPr>
            <w:tcW w:w="1662" w:type="dxa"/>
            <w:vMerge/>
            <w:vAlign w:val="center"/>
          </w:tcPr>
          <w:p w:rsidR="00C41970" w:rsidRPr="00D07C40" w:rsidRDefault="00C41970" w:rsidP="004B4A3D">
            <w:pPr>
              <w:rPr>
                <w:b/>
                <w:lang w:eastAsia="uk-UA"/>
              </w:rPr>
            </w:pPr>
          </w:p>
        </w:tc>
        <w:tc>
          <w:tcPr>
            <w:tcW w:w="2410" w:type="dxa"/>
            <w:vMerge/>
            <w:vAlign w:val="center"/>
          </w:tcPr>
          <w:p w:rsidR="00C41970" w:rsidRPr="00D07C40" w:rsidRDefault="00C41970" w:rsidP="004B4A3D">
            <w:pPr>
              <w:rPr>
                <w:b/>
                <w:lang w:eastAsia="uk-UA"/>
              </w:rPr>
            </w:pPr>
          </w:p>
        </w:tc>
        <w:tc>
          <w:tcPr>
            <w:tcW w:w="1701" w:type="dxa"/>
            <w:vAlign w:val="center"/>
          </w:tcPr>
          <w:p w:rsidR="00C41970" w:rsidRPr="00D07C40" w:rsidRDefault="00C41970" w:rsidP="004B4A3D">
            <w:pPr>
              <w:rPr>
                <w:b/>
                <w:lang w:eastAsia="uk-UA"/>
              </w:rPr>
            </w:pPr>
            <w:r w:rsidRPr="00D07C40">
              <w:rPr>
                <w:b/>
                <w:lang w:eastAsia="uk-UA"/>
              </w:rPr>
              <w:t>один. виміру</w:t>
            </w:r>
          </w:p>
        </w:tc>
        <w:tc>
          <w:tcPr>
            <w:tcW w:w="851" w:type="dxa"/>
            <w:vAlign w:val="center"/>
          </w:tcPr>
          <w:p w:rsidR="00C41970" w:rsidRPr="00D07C40" w:rsidRDefault="00C41970" w:rsidP="004B4A3D">
            <w:pPr>
              <w:jc w:val="center"/>
              <w:rPr>
                <w:b/>
                <w:lang w:eastAsia="uk-UA"/>
              </w:rPr>
            </w:pPr>
            <w:r w:rsidRPr="00D07C40">
              <w:rPr>
                <w:b/>
                <w:lang w:eastAsia="uk-UA"/>
              </w:rPr>
              <w:t>2019</w:t>
            </w:r>
            <w:r>
              <w:rPr>
                <w:b/>
                <w:lang w:val="uk-UA" w:eastAsia="uk-UA"/>
              </w:rPr>
              <w:t xml:space="preserve"> </w:t>
            </w:r>
            <w:r w:rsidRPr="00D07C40">
              <w:rPr>
                <w:b/>
                <w:lang w:eastAsia="uk-UA"/>
              </w:rPr>
              <w:t>рік</w:t>
            </w:r>
          </w:p>
        </w:tc>
        <w:tc>
          <w:tcPr>
            <w:tcW w:w="850" w:type="dxa"/>
            <w:vAlign w:val="center"/>
          </w:tcPr>
          <w:p w:rsidR="00C41970" w:rsidRPr="00D07C40" w:rsidRDefault="00C41970" w:rsidP="004B4A3D">
            <w:pPr>
              <w:jc w:val="center"/>
              <w:rPr>
                <w:b/>
                <w:lang w:eastAsia="uk-UA"/>
              </w:rPr>
            </w:pPr>
            <w:r w:rsidRPr="00D07C40">
              <w:rPr>
                <w:b/>
                <w:lang w:eastAsia="uk-UA"/>
              </w:rPr>
              <w:t>2020 рік</w:t>
            </w:r>
          </w:p>
        </w:tc>
        <w:tc>
          <w:tcPr>
            <w:tcW w:w="851" w:type="dxa"/>
            <w:vAlign w:val="center"/>
          </w:tcPr>
          <w:p w:rsidR="00C41970" w:rsidRPr="00D07C40" w:rsidRDefault="00C41970" w:rsidP="004B4A3D">
            <w:pPr>
              <w:jc w:val="center"/>
              <w:rPr>
                <w:b/>
                <w:lang w:eastAsia="uk-UA"/>
              </w:rPr>
            </w:pPr>
            <w:r w:rsidRPr="00D07C40">
              <w:rPr>
                <w:b/>
                <w:lang w:eastAsia="uk-UA"/>
              </w:rPr>
              <w:t>2021</w:t>
            </w:r>
            <w:r w:rsidRPr="00D07C40">
              <w:rPr>
                <w:b/>
                <w:lang w:val="en-US" w:eastAsia="uk-UA"/>
              </w:rPr>
              <w:t xml:space="preserve"> </w:t>
            </w:r>
            <w:r w:rsidRPr="00D07C40">
              <w:rPr>
                <w:b/>
                <w:lang w:eastAsia="uk-UA"/>
              </w:rPr>
              <w:t>рік</w:t>
            </w:r>
          </w:p>
        </w:tc>
        <w:tc>
          <w:tcPr>
            <w:tcW w:w="1134" w:type="dxa"/>
            <w:vMerge/>
            <w:vAlign w:val="center"/>
          </w:tcPr>
          <w:p w:rsidR="00C41970" w:rsidRPr="00D07C40" w:rsidRDefault="00C41970" w:rsidP="004B4A3D">
            <w:pPr>
              <w:rPr>
                <w:b/>
                <w:lang w:eastAsia="uk-UA"/>
              </w:rPr>
            </w:pPr>
          </w:p>
        </w:tc>
        <w:tc>
          <w:tcPr>
            <w:tcW w:w="850" w:type="dxa"/>
            <w:vAlign w:val="center"/>
          </w:tcPr>
          <w:p w:rsidR="00C41970" w:rsidRPr="00D07C40" w:rsidRDefault="00C41970" w:rsidP="004B4A3D">
            <w:pPr>
              <w:autoSpaceDE w:val="0"/>
              <w:autoSpaceDN w:val="0"/>
              <w:adjustRightInd w:val="0"/>
              <w:jc w:val="center"/>
              <w:rPr>
                <w:b/>
                <w:lang w:eastAsia="uk-UA"/>
              </w:rPr>
            </w:pPr>
            <w:r w:rsidRPr="00D07C40">
              <w:rPr>
                <w:b/>
                <w:lang w:eastAsia="uk-UA"/>
              </w:rPr>
              <w:t xml:space="preserve">Джерела** </w:t>
            </w:r>
          </w:p>
        </w:tc>
        <w:tc>
          <w:tcPr>
            <w:tcW w:w="1134" w:type="dxa"/>
            <w:vAlign w:val="center"/>
          </w:tcPr>
          <w:p w:rsidR="00C41970" w:rsidRPr="00D07C40" w:rsidRDefault="00C41970" w:rsidP="004B4A3D">
            <w:pPr>
              <w:autoSpaceDE w:val="0"/>
              <w:autoSpaceDN w:val="0"/>
              <w:adjustRightInd w:val="0"/>
              <w:ind w:left="-110" w:right="-108"/>
              <w:jc w:val="center"/>
              <w:rPr>
                <w:b/>
                <w:lang w:eastAsia="uk-UA"/>
              </w:rPr>
            </w:pPr>
            <w:r w:rsidRPr="00D07C40">
              <w:rPr>
                <w:b/>
                <w:lang w:eastAsia="uk-UA"/>
              </w:rPr>
              <w:t>Обсяги, тис. грн.</w:t>
            </w:r>
          </w:p>
          <w:p w:rsidR="00C41970" w:rsidRPr="00D07C40" w:rsidRDefault="00C41970" w:rsidP="004B4A3D">
            <w:pPr>
              <w:autoSpaceDE w:val="0"/>
              <w:autoSpaceDN w:val="0"/>
              <w:adjustRightInd w:val="0"/>
              <w:ind w:left="-110" w:right="-108"/>
              <w:jc w:val="center"/>
              <w:rPr>
                <w:b/>
                <w:lang w:eastAsia="uk-UA"/>
              </w:rPr>
            </w:pPr>
            <w:r w:rsidRPr="00D07C40">
              <w:rPr>
                <w:b/>
                <w:lang w:eastAsia="uk-UA"/>
              </w:rPr>
              <w:t>на 2019 рік</w:t>
            </w:r>
          </w:p>
        </w:tc>
        <w:tc>
          <w:tcPr>
            <w:tcW w:w="1134" w:type="dxa"/>
            <w:vAlign w:val="center"/>
          </w:tcPr>
          <w:p w:rsidR="00C41970" w:rsidRPr="00D07C40" w:rsidRDefault="00C41970" w:rsidP="004B4A3D">
            <w:pPr>
              <w:autoSpaceDE w:val="0"/>
              <w:autoSpaceDN w:val="0"/>
              <w:adjustRightInd w:val="0"/>
              <w:ind w:left="-110" w:right="-108"/>
              <w:jc w:val="center"/>
              <w:rPr>
                <w:b/>
                <w:lang w:eastAsia="uk-UA"/>
              </w:rPr>
            </w:pPr>
            <w:r w:rsidRPr="00D07C40">
              <w:rPr>
                <w:b/>
                <w:lang w:eastAsia="uk-UA"/>
              </w:rPr>
              <w:t>Обсяги, тис. грн.</w:t>
            </w:r>
          </w:p>
          <w:p w:rsidR="00C41970" w:rsidRPr="00D07C40" w:rsidRDefault="00C41970" w:rsidP="004B4A3D">
            <w:pPr>
              <w:jc w:val="center"/>
              <w:rPr>
                <w:b/>
                <w:lang w:eastAsia="uk-UA"/>
              </w:rPr>
            </w:pPr>
            <w:r w:rsidRPr="00D07C40">
              <w:rPr>
                <w:b/>
                <w:lang w:eastAsia="uk-UA"/>
              </w:rPr>
              <w:t>на 2020 рік</w:t>
            </w:r>
          </w:p>
        </w:tc>
        <w:tc>
          <w:tcPr>
            <w:tcW w:w="1134" w:type="dxa"/>
            <w:vAlign w:val="center"/>
          </w:tcPr>
          <w:p w:rsidR="00C41970" w:rsidRPr="00D07C40" w:rsidRDefault="00C41970" w:rsidP="004B4A3D">
            <w:pPr>
              <w:autoSpaceDE w:val="0"/>
              <w:autoSpaceDN w:val="0"/>
              <w:adjustRightInd w:val="0"/>
              <w:ind w:left="-110" w:right="-108"/>
              <w:jc w:val="center"/>
              <w:rPr>
                <w:b/>
                <w:lang w:eastAsia="uk-UA"/>
              </w:rPr>
            </w:pPr>
            <w:r>
              <w:rPr>
                <w:b/>
                <w:lang w:eastAsia="uk-UA"/>
              </w:rPr>
              <w:t>Обсяги, тис. гр</w:t>
            </w:r>
            <w:r>
              <w:rPr>
                <w:b/>
                <w:lang w:val="uk-UA" w:eastAsia="uk-UA"/>
              </w:rPr>
              <w:t>н</w:t>
            </w:r>
            <w:r w:rsidRPr="00D07C40">
              <w:rPr>
                <w:b/>
                <w:lang w:eastAsia="uk-UA"/>
              </w:rPr>
              <w:t>.</w:t>
            </w:r>
          </w:p>
          <w:p w:rsidR="00C41970" w:rsidRPr="00D07C40" w:rsidRDefault="00C41970" w:rsidP="004B4A3D">
            <w:pPr>
              <w:jc w:val="center"/>
              <w:rPr>
                <w:b/>
                <w:lang w:eastAsia="uk-UA"/>
              </w:rPr>
            </w:pPr>
            <w:r w:rsidRPr="00D07C40">
              <w:rPr>
                <w:b/>
                <w:lang w:eastAsia="uk-UA"/>
              </w:rPr>
              <w:t>на 2021 рік</w:t>
            </w:r>
          </w:p>
        </w:tc>
        <w:tc>
          <w:tcPr>
            <w:tcW w:w="1701" w:type="dxa"/>
            <w:vMerge/>
            <w:vAlign w:val="center"/>
          </w:tcPr>
          <w:p w:rsidR="00C41970" w:rsidRPr="00D07C40" w:rsidRDefault="00C41970" w:rsidP="004B4A3D">
            <w:pPr>
              <w:rPr>
                <w:b/>
                <w:lang w:eastAsia="uk-UA"/>
              </w:rPr>
            </w:pPr>
          </w:p>
        </w:tc>
      </w:tr>
      <w:tr w:rsidR="00C41970" w:rsidRPr="00F71E49" w:rsidTr="003640CA">
        <w:trPr>
          <w:cantSplit/>
        </w:trPr>
        <w:tc>
          <w:tcPr>
            <w:tcW w:w="476" w:type="dxa"/>
            <w:vMerge w:val="restart"/>
          </w:tcPr>
          <w:p w:rsidR="00C41970" w:rsidRPr="00F71E49" w:rsidRDefault="00C41970" w:rsidP="00425CEA">
            <w:pPr>
              <w:autoSpaceDE w:val="0"/>
              <w:autoSpaceDN w:val="0"/>
              <w:adjustRightInd w:val="0"/>
              <w:jc w:val="center"/>
              <w:rPr>
                <w:lang w:eastAsia="uk-UA"/>
              </w:rPr>
            </w:pPr>
            <w:r w:rsidRPr="00F71E49">
              <w:rPr>
                <w:lang w:eastAsia="uk-UA"/>
              </w:rPr>
              <w:t>1.</w:t>
            </w:r>
          </w:p>
          <w:p w:rsidR="00C41970" w:rsidRPr="00F71E49" w:rsidRDefault="00C41970" w:rsidP="00425CEA">
            <w:pPr>
              <w:autoSpaceDE w:val="0"/>
              <w:autoSpaceDN w:val="0"/>
              <w:adjustRightInd w:val="0"/>
              <w:jc w:val="center"/>
              <w:rPr>
                <w:lang w:eastAsia="uk-UA"/>
              </w:rPr>
            </w:pPr>
          </w:p>
          <w:p w:rsidR="00C41970" w:rsidRPr="00F71E49" w:rsidRDefault="00C41970" w:rsidP="00425CEA">
            <w:pPr>
              <w:autoSpaceDE w:val="0"/>
              <w:autoSpaceDN w:val="0"/>
              <w:adjustRightInd w:val="0"/>
              <w:jc w:val="center"/>
              <w:rPr>
                <w:lang w:eastAsia="uk-UA"/>
              </w:rPr>
            </w:pPr>
          </w:p>
        </w:tc>
        <w:tc>
          <w:tcPr>
            <w:tcW w:w="1662" w:type="dxa"/>
            <w:vMerge w:val="restart"/>
          </w:tcPr>
          <w:p w:rsidR="00C41970" w:rsidRPr="00F71E49" w:rsidRDefault="00C41970" w:rsidP="00425CEA">
            <w:pPr>
              <w:autoSpaceDE w:val="0"/>
              <w:autoSpaceDN w:val="0"/>
              <w:adjustRightInd w:val="0"/>
              <w:rPr>
                <w:lang w:eastAsia="uk-UA"/>
              </w:rPr>
            </w:pPr>
            <w:r w:rsidRPr="00F71E49">
              <w:rPr>
                <w:lang w:eastAsia="uk-UA"/>
              </w:rPr>
              <w:t>Надання матеріальної допомоги незахищеним верствам населення міста</w:t>
            </w:r>
          </w:p>
          <w:p w:rsidR="00C41970" w:rsidRPr="00F71E49" w:rsidRDefault="00C41970" w:rsidP="00425CEA">
            <w:pPr>
              <w:autoSpaceDE w:val="0"/>
              <w:autoSpaceDN w:val="0"/>
              <w:adjustRightInd w:val="0"/>
              <w:rPr>
                <w:lang w:eastAsia="uk-UA"/>
              </w:rPr>
            </w:pPr>
          </w:p>
        </w:tc>
        <w:tc>
          <w:tcPr>
            <w:tcW w:w="2410" w:type="dxa"/>
            <w:vMerge w:val="restart"/>
          </w:tcPr>
          <w:p w:rsidR="00C41970" w:rsidRPr="00F71E49" w:rsidRDefault="00C41970" w:rsidP="00425CEA">
            <w:pPr>
              <w:autoSpaceDE w:val="0"/>
              <w:autoSpaceDN w:val="0"/>
              <w:adjustRightInd w:val="0"/>
              <w:rPr>
                <w:lang w:eastAsia="uk-UA"/>
              </w:rPr>
            </w:pPr>
            <w:r w:rsidRPr="00F71E49">
              <w:rPr>
                <w:lang w:eastAsia="uk-UA"/>
              </w:rPr>
              <w:t>1. виплата одноразової  допомоги громадянам, які постраждали від аварії на ЧАЕС</w:t>
            </w: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lang w:eastAsia="uk-UA"/>
              </w:rPr>
              <w:t>затрат (тис. грн.)</w:t>
            </w:r>
          </w:p>
        </w:tc>
        <w:tc>
          <w:tcPr>
            <w:tcW w:w="851" w:type="dxa"/>
          </w:tcPr>
          <w:p w:rsidR="00C41970" w:rsidRPr="00F71E49" w:rsidRDefault="00C41970" w:rsidP="00425CEA">
            <w:pPr>
              <w:autoSpaceDE w:val="0"/>
              <w:autoSpaceDN w:val="0"/>
              <w:adjustRightInd w:val="0"/>
              <w:rPr>
                <w:lang w:eastAsia="uk-UA"/>
              </w:rPr>
            </w:pPr>
            <w:r w:rsidRPr="00F71E49">
              <w:rPr>
                <w:lang w:eastAsia="uk-UA"/>
              </w:rPr>
              <w:t>58,2</w:t>
            </w:r>
          </w:p>
        </w:tc>
        <w:tc>
          <w:tcPr>
            <w:tcW w:w="850" w:type="dxa"/>
          </w:tcPr>
          <w:p w:rsidR="00C41970" w:rsidRPr="00F71E49" w:rsidRDefault="00C41970" w:rsidP="00425CEA">
            <w:pPr>
              <w:jc w:val="center"/>
            </w:pPr>
            <w:r w:rsidRPr="00F71E49">
              <w:rPr>
                <w:lang w:eastAsia="uk-UA"/>
              </w:rPr>
              <w:t>58,2</w:t>
            </w:r>
          </w:p>
        </w:tc>
        <w:tc>
          <w:tcPr>
            <w:tcW w:w="851" w:type="dxa"/>
          </w:tcPr>
          <w:p w:rsidR="00C41970" w:rsidRPr="00F71E49" w:rsidRDefault="00C41970" w:rsidP="00425CEA">
            <w:pPr>
              <w:jc w:val="center"/>
            </w:pPr>
            <w:r w:rsidRPr="00F71E49">
              <w:rPr>
                <w:lang w:eastAsia="uk-UA"/>
              </w:rPr>
              <w:t>58,2</w:t>
            </w:r>
          </w:p>
        </w:tc>
        <w:tc>
          <w:tcPr>
            <w:tcW w:w="1134" w:type="dxa"/>
            <w:vMerge w:val="restart"/>
          </w:tcPr>
          <w:p w:rsidR="00C41970" w:rsidRPr="00F71E49" w:rsidRDefault="00C41970" w:rsidP="00425CEA">
            <w:pPr>
              <w:autoSpaceDE w:val="0"/>
              <w:autoSpaceDN w:val="0"/>
              <w:adjustRightInd w:val="0"/>
              <w:rPr>
                <w:lang w:eastAsia="uk-UA"/>
              </w:rPr>
            </w:pPr>
            <w:r w:rsidRPr="00F71E49">
              <w:rPr>
                <w:lang w:eastAsia="uk-UA"/>
              </w:rPr>
              <w:t>Управління соціального захисту населення</w:t>
            </w:r>
          </w:p>
        </w:tc>
        <w:tc>
          <w:tcPr>
            <w:tcW w:w="850" w:type="dxa"/>
            <w:vMerge w:val="restart"/>
          </w:tcPr>
          <w:p w:rsidR="00C41970" w:rsidRPr="00F71E49" w:rsidRDefault="00C41970" w:rsidP="00425CEA">
            <w:pPr>
              <w:autoSpaceDE w:val="0"/>
              <w:autoSpaceDN w:val="0"/>
              <w:adjustRightInd w:val="0"/>
              <w:rPr>
                <w:sz w:val="16"/>
                <w:szCs w:val="16"/>
                <w:lang w:eastAsia="uk-UA"/>
              </w:rPr>
            </w:pPr>
            <w:r w:rsidRPr="00F71E49">
              <w:rPr>
                <w:sz w:val="16"/>
                <w:szCs w:val="16"/>
                <w:lang w:eastAsia="uk-UA"/>
              </w:rPr>
              <w:t>міський бюджет</w:t>
            </w:r>
          </w:p>
        </w:tc>
        <w:tc>
          <w:tcPr>
            <w:tcW w:w="1134" w:type="dxa"/>
          </w:tcPr>
          <w:p w:rsidR="00C41970" w:rsidRPr="00F71E49" w:rsidRDefault="00C41970" w:rsidP="00425CEA">
            <w:pPr>
              <w:jc w:val="center"/>
            </w:pPr>
            <w:r w:rsidRPr="00F71E49">
              <w:rPr>
                <w:lang w:eastAsia="uk-UA"/>
              </w:rPr>
              <w:t>58,2</w:t>
            </w:r>
          </w:p>
        </w:tc>
        <w:tc>
          <w:tcPr>
            <w:tcW w:w="1134" w:type="dxa"/>
          </w:tcPr>
          <w:p w:rsidR="00C41970" w:rsidRPr="00F71E49" w:rsidRDefault="00C41970" w:rsidP="00425CEA">
            <w:pPr>
              <w:jc w:val="center"/>
            </w:pPr>
            <w:r w:rsidRPr="00F71E49">
              <w:rPr>
                <w:lang w:eastAsia="uk-UA"/>
              </w:rPr>
              <w:t>58,2</w:t>
            </w:r>
          </w:p>
        </w:tc>
        <w:tc>
          <w:tcPr>
            <w:tcW w:w="1134" w:type="dxa"/>
          </w:tcPr>
          <w:p w:rsidR="00C41970" w:rsidRPr="00F71E49" w:rsidRDefault="00C41970" w:rsidP="00425CEA">
            <w:pPr>
              <w:jc w:val="center"/>
            </w:pPr>
            <w:r w:rsidRPr="00F71E49">
              <w:rPr>
                <w:lang w:eastAsia="uk-UA"/>
              </w:rPr>
              <w:t>58,2</w:t>
            </w:r>
          </w:p>
        </w:tc>
        <w:tc>
          <w:tcPr>
            <w:tcW w:w="1701" w:type="dxa"/>
            <w:vMerge w:val="restart"/>
          </w:tcPr>
          <w:p w:rsidR="00C41970" w:rsidRPr="00F71E49" w:rsidRDefault="00C41970" w:rsidP="00425CEA">
            <w:pPr>
              <w:autoSpaceDE w:val="0"/>
              <w:autoSpaceDN w:val="0"/>
              <w:adjustRightInd w:val="0"/>
              <w:rPr>
                <w:lang w:eastAsia="uk-UA"/>
              </w:rPr>
            </w:pPr>
            <w:r w:rsidRPr="00F71E49">
              <w:rPr>
                <w:lang w:eastAsia="uk-UA"/>
              </w:rPr>
              <w:t>Покращення матеріального становища незахищених верств населення міста</w:t>
            </w: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autoSpaceDE w:val="0"/>
              <w:autoSpaceDN w:val="0"/>
              <w:adjustRightInd w:val="0"/>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lang w:eastAsia="uk-UA"/>
              </w:rPr>
              <w:t xml:space="preserve">продукту </w:t>
            </w:r>
          </w:p>
        </w:tc>
        <w:tc>
          <w:tcPr>
            <w:tcW w:w="851" w:type="dxa"/>
          </w:tcPr>
          <w:p w:rsidR="00C41970" w:rsidRPr="00F71E49" w:rsidRDefault="00C41970" w:rsidP="00425CEA">
            <w:pPr>
              <w:autoSpaceDE w:val="0"/>
              <w:autoSpaceDN w:val="0"/>
              <w:adjustRightInd w:val="0"/>
              <w:rPr>
                <w:lang w:eastAsia="uk-UA"/>
              </w:rPr>
            </w:pPr>
          </w:p>
        </w:tc>
        <w:tc>
          <w:tcPr>
            <w:tcW w:w="850" w:type="dxa"/>
          </w:tcPr>
          <w:p w:rsidR="00C41970" w:rsidRPr="00F71E49" w:rsidRDefault="00C41970" w:rsidP="00425CEA">
            <w:pPr>
              <w:autoSpaceDE w:val="0"/>
              <w:autoSpaceDN w:val="0"/>
              <w:adjustRightInd w:val="0"/>
              <w:rPr>
                <w:lang w:eastAsia="uk-UA"/>
              </w:rPr>
            </w:pPr>
          </w:p>
        </w:tc>
        <w:tc>
          <w:tcPr>
            <w:tcW w:w="851" w:type="dxa"/>
          </w:tcPr>
          <w:p w:rsidR="00C41970" w:rsidRPr="00F71E49" w:rsidRDefault="00C41970" w:rsidP="00425CEA">
            <w:pPr>
              <w:autoSpaceDE w:val="0"/>
              <w:autoSpaceDN w:val="0"/>
              <w:adjustRightInd w:val="0"/>
              <w:rPr>
                <w:lang w:eastAsia="uk-UA"/>
              </w:rPr>
            </w:pP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autoSpaceDE w:val="0"/>
              <w:autoSpaceDN w:val="0"/>
              <w:adjustRightInd w:val="0"/>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rPr>
              <w:t xml:space="preserve">Кількість заяв  </w:t>
            </w:r>
          </w:p>
        </w:tc>
        <w:tc>
          <w:tcPr>
            <w:tcW w:w="851" w:type="dxa"/>
          </w:tcPr>
          <w:p w:rsidR="00C41970" w:rsidRPr="00F71E49" w:rsidRDefault="00C41970" w:rsidP="00425CEA">
            <w:pPr>
              <w:pStyle w:val="Footer"/>
            </w:pPr>
            <w:r w:rsidRPr="00F71E49">
              <w:t>93</w:t>
            </w:r>
          </w:p>
        </w:tc>
        <w:tc>
          <w:tcPr>
            <w:tcW w:w="850" w:type="dxa"/>
          </w:tcPr>
          <w:p w:rsidR="00C41970" w:rsidRPr="00F71E49" w:rsidRDefault="00C41970" w:rsidP="00425CEA">
            <w:pPr>
              <w:pStyle w:val="Footer"/>
            </w:pPr>
            <w:r w:rsidRPr="00F71E49">
              <w:t>93</w:t>
            </w:r>
          </w:p>
        </w:tc>
        <w:tc>
          <w:tcPr>
            <w:tcW w:w="851" w:type="dxa"/>
          </w:tcPr>
          <w:p w:rsidR="00C41970" w:rsidRPr="00F71E49" w:rsidRDefault="00C41970" w:rsidP="00425CEA">
            <w:pPr>
              <w:pStyle w:val="Footer"/>
            </w:pPr>
            <w:r w:rsidRPr="00F71E49">
              <w:t>93</w:t>
            </w:r>
          </w:p>
        </w:tc>
        <w:tc>
          <w:tcPr>
            <w:tcW w:w="1134" w:type="dxa"/>
            <w:vMerge/>
          </w:tcPr>
          <w:p w:rsidR="00C41970" w:rsidRPr="00F71E49" w:rsidRDefault="00C41970" w:rsidP="00425CEA">
            <w:pPr>
              <w:pStyle w:val="Footer"/>
              <w:rPr>
                <w:sz w:val="18"/>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pStyle w:val="Footer"/>
            </w:pPr>
          </w:p>
        </w:tc>
        <w:tc>
          <w:tcPr>
            <w:tcW w:w="1134" w:type="dxa"/>
          </w:tcPr>
          <w:p w:rsidR="00C41970" w:rsidRPr="00F71E49" w:rsidRDefault="00C41970" w:rsidP="00425CEA">
            <w:pPr>
              <w:pStyle w:val="Footer"/>
            </w:pPr>
          </w:p>
        </w:tc>
        <w:tc>
          <w:tcPr>
            <w:tcW w:w="1134" w:type="dxa"/>
          </w:tcPr>
          <w:p w:rsidR="00C41970" w:rsidRPr="00F71E49" w:rsidRDefault="00C41970" w:rsidP="00425CEA">
            <w:pPr>
              <w:pStyle w:val="Foote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autoSpaceDE w:val="0"/>
              <w:autoSpaceDN w:val="0"/>
              <w:adjustRightInd w:val="0"/>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lang w:eastAsia="uk-UA"/>
              </w:rPr>
              <w:t>ефективності</w:t>
            </w:r>
          </w:p>
        </w:tc>
        <w:tc>
          <w:tcPr>
            <w:tcW w:w="851" w:type="dxa"/>
          </w:tcPr>
          <w:p w:rsidR="00C41970" w:rsidRPr="00F71E49" w:rsidRDefault="00C41970" w:rsidP="00425CEA">
            <w:pPr>
              <w:pStyle w:val="Footer"/>
            </w:pPr>
          </w:p>
        </w:tc>
        <w:tc>
          <w:tcPr>
            <w:tcW w:w="850" w:type="dxa"/>
          </w:tcPr>
          <w:p w:rsidR="00C41970" w:rsidRPr="00F71E49" w:rsidRDefault="00C41970" w:rsidP="00425CEA">
            <w:pPr>
              <w:pStyle w:val="Footer"/>
            </w:pPr>
          </w:p>
        </w:tc>
        <w:tc>
          <w:tcPr>
            <w:tcW w:w="851" w:type="dxa"/>
          </w:tcPr>
          <w:p w:rsidR="00C41970" w:rsidRPr="00F71E49" w:rsidRDefault="00C41970" w:rsidP="00425CEA">
            <w:pPr>
              <w:pStyle w:val="Footer"/>
            </w:pPr>
          </w:p>
        </w:tc>
        <w:tc>
          <w:tcPr>
            <w:tcW w:w="1134" w:type="dxa"/>
            <w:vMerge/>
          </w:tcPr>
          <w:p w:rsidR="00C41970" w:rsidRPr="00F71E49" w:rsidRDefault="00C41970" w:rsidP="00425CEA">
            <w:pPr>
              <w:pStyle w:val="Footer"/>
              <w:rPr>
                <w:sz w:val="18"/>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pStyle w:val="Footer"/>
            </w:pPr>
          </w:p>
        </w:tc>
        <w:tc>
          <w:tcPr>
            <w:tcW w:w="1134" w:type="dxa"/>
          </w:tcPr>
          <w:p w:rsidR="00C41970" w:rsidRPr="00F71E49" w:rsidRDefault="00C41970" w:rsidP="00425CEA">
            <w:pPr>
              <w:pStyle w:val="Footer"/>
            </w:pPr>
          </w:p>
        </w:tc>
        <w:tc>
          <w:tcPr>
            <w:tcW w:w="1134" w:type="dxa"/>
          </w:tcPr>
          <w:p w:rsidR="00C41970" w:rsidRPr="00F71E49" w:rsidRDefault="00C41970" w:rsidP="00425CEA">
            <w:pPr>
              <w:pStyle w:val="Foote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autoSpaceDE w:val="0"/>
              <w:autoSpaceDN w:val="0"/>
              <w:adjustRightInd w:val="0"/>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rPr>
              <w:t>Середній розмір допомоги</w:t>
            </w:r>
          </w:p>
        </w:tc>
        <w:tc>
          <w:tcPr>
            <w:tcW w:w="851" w:type="dxa"/>
          </w:tcPr>
          <w:p w:rsidR="00C41970" w:rsidRPr="00F71E49" w:rsidRDefault="00C41970" w:rsidP="00425CEA">
            <w:pPr>
              <w:pStyle w:val="Footer"/>
            </w:pPr>
            <w:r w:rsidRPr="00F71E49">
              <w:rPr>
                <w:sz w:val="22"/>
                <w:szCs w:val="22"/>
              </w:rPr>
              <w:t>625,8</w:t>
            </w:r>
          </w:p>
        </w:tc>
        <w:tc>
          <w:tcPr>
            <w:tcW w:w="850" w:type="dxa"/>
          </w:tcPr>
          <w:p w:rsidR="00C41970" w:rsidRPr="00F71E49" w:rsidRDefault="00C41970" w:rsidP="00425CEA">
            <w:r w:rsidRPr="00F71E49">
              <w:rPr>
                <w:sz w:val="22"/>
                <w:szCs w:val="22"/>
              </w:rPr>
              <w:t>625,8</w:t>
            </w:r>
          </w:p>
        </w:tc>
        <w:tc>
          <w:tcPr>
            <w:tcW w:w="851" w:type="dxa"/>
          </w:tcPr>
          <w:p w:rsidR="00C41970" w:rsidRPr="00F71E49" w:rsidRDefault="00C41970" w:rsidP="00425CEA">
            <w:r w:rsidRPr="00F71E49">
              <w:rPr>
                <w:sz w:val="22"/>
                <w:szCs w:val="22"/>
              </w:rPr>
              <w:t>625,8</w:t>
            </w:r>
          </w:p>
        </w:tc>
        <w:tc>
          <w:tcPr>
            <w:tcW w:w="1134" w:type="dxa"/>
            <w:vMerge/>
          </w:tcPr>
          <w:p w:rsidR="00C41970" w:rsidRPr="00F71E49" w:rsidRDefault="00C41970" w:rsidP="00425CEA">
            <w:pPr>
              <w:pStyle w:val="Footer"/>
              <w:rPr>
                <w:sz w:val="18"/>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pStyle w:val="Footer"/>
            </w:pPr>
          </w:p>
        </w:tc>
        <w:tc>
          <w:tcPr>
            <w:tcW w:w="1134" w:type="dxa"/>
          </w:tcPr>
          <w:p w:rsidR="00C41970" w:rsidRPr="00F71E49" w:rsidRDefault="00C41970" w:rsidP="00425CEA">
            <w:pPr>
              <w:pStyle w:val="Footer"/>
            </w:pPr>
          </w:p>
        </w:tc>
        <w:tc>
          <w:tcPr>
            <w:tcW w:w="1134" w:type="dxa"/>
          </w:tcPr>
          <w:p w:rsidR="00C41970" w:rsidRPr="00F71E49" w:rsidRDefault="00C41970" w:rsidP="00425CEA">
            <w:pPr>
              <w:pStyle w:val="Foote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autoSpaceDE w:val="0"/>
              <w:autoSpaceDN w:val="0"/>
              <w:adjustRightInd w:val="0"/>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lang w:eastAsia="uk-UA"/>
              </w:rPr>
              <w:t>якості</w:t>
            </w:r>
          </w:p>
        </w:tc>
        <w:tc>
          <w:tcPr>
            <w:tcW w:w="851" w:type="dxa"/>
          </w:tcPr>
          <w:p w:rsidR="00C41970" w:rsidRPr="00F71E49" w:rsidRDefault="00C41970" w:rsidP="00425CEA">
            <w:pPr>
              <w:pStyle w:val="Footer"/>
            </w:pPr>
          </w:p>
        </w:tc>
        <w:tc>
          <w:tcPr>
            <w:tcW w:w="850" w:type="dxa"/>
          </w:tcPr>
          <w:p w:rsidR="00C41970" w:rsidRPr="00F71E49" w:rsidRDefault="00C41970" w:rsidP="00425CEA">
            <w:pPr>
              <w:pStyle w:val="Footer"/>
            </w:pPr>
          </w:p>
        </w:tc>
        <w:tc>
          <w:tcPr>
            <w:tcW w:w="851" w:type="dxa"/>
          </w:tcPr>
          <w:p w:rsidR="00C41970" w:rsidRPr="00F71E49" w:rsidRDefault="00C41970" w:rsidP="00425CEA">
            <w:pPr>
              <w:pStyle w:val="Footer"/>
            </w:pPr>
          </w:p>
        </w:tc>
        <w:tc>
          <w:tcPr>
            <w:tcW w:w="1134" w:type="dxa"/>
            <w:vMerge/>
          </w:tcPr>
          <w:p w:rsidR="00C41970" w:rsidRPr="00F71E49" w:rsidRDefault="00C41970" w:rsidP="00425CEA">
            <w:pPr>
              <w:pStyle w:val="Footer"/>
              <w:rPr>
                <w:sz w:val="18"/>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pStyle w:val="Footer"/>
            </w:pPr>
          </w:p>
        </w:tc>
        <w:tc>
          <w:tcPr>
            <w:tcW w:w="1134" w:type="dxa"/>
          </w:tcPr>
          <w:p w:rsidR="00C41970" w:rsidRPr="00F71E49" w:rsidRDefault="00C41970" w:rsidP="00425CEA">
            <w:pPr>
              <w:pStyle w:val="Footer"/>
            </w:pPr>
          </w:p>
        </w:tc>
        <w:tc>
          <w:tcPr>
            <w:tcW w:w="1134" w:type="dxa"/>
          </w:tcPr>
          <w:p w:rsidR="00C41970" w:rsidRPr="00F71E49" w:rsidRDefault="00C41970" w:rsidP="00425CEA">
            <w:pPr>
              <w:pStyle w:val="Foote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autoSpaceDE w:val="0"/>
              <w:autoSpaceDN w:val="0"/>
              <w:adjustRightInd w:val="0"/>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pStyle w:val="52"/>
              <w:rPr>
                <w:sz w:val="18"/>
                <w:szCs w:val="18"/>
                <w:lang w:val="uk-UA"/>
              </w:rPr>
            </w:pPr>
            <w:r w:rsidRPr="00F71E49">
              <w:rPr>
                <w:sz w:val="18"/>
                <w:szCs w:val="18"/>
                <w:lang w:val="uk-UA"/>
              </w:rPr>
              <w:t xml:space="preserve">% позитивно вирішених заяв </w:t>
            </w:r>
          </w:p>
        </w:tc>
        <w:tc>
          <w:tcPr>
            <w:tcW w:w="851" w:type="dxa"/>
          </w:tcPr>
          <w:p w:rsidR="00C41970" w:rsidRPr="00F71E49" w:rsidRDefault="00C41970" w:rsidP="00425CEA">
            <w:pPr>
              <w:pStyle w:val="Footer"/>
            </w:pPr>
            <w:r w:rsidRPr="00F71E49">
              <w:t>100</w:t>
            </w:r>
          </w:p>
        </w:tc>
        <w:tc>
          <w:tcPr>
            <w:tcW w:w="850" w:type="dxa"/>
          </w:tcPr>
          <w:p w:rsidR="00C41970" w:rsidRPr="00F71E49" w:rsidRDefault="00C41970" w:rsidP="00425CEA">
            <w:pPr>
              <w:pStyle w:val="Footer"/>
            </w:pPr>
            <w:r w:rsidRPr="00F71E49">
              <w:t>100</w:t>
            </w:r>
          </w:p>
        </w:tc>
        <w:tc>
          <w:tcPr>
            <w:tcW w:w="851" w:type="dxa"/>
          </w:tcPr>
          <w:p w:rsidR="00C41970" w:rsidRPr="00F71E49" w:rsidRDefault="00C41970" w:rsidP="00425CEA">
            <w:pPr>
              <w:pStyle w:val="Footer"/>
            </w:pPr>
            <w:r w:rsidRPr="00F71E49">
              <w:t>100</w:t>
            </w:r>
          </w:p>
        </w:tc>
        <w:tc>
          <w:tcPr>
            <w:tcW w:w="1134" w:type="dxa"/>
            <w:vMerge/>
          </w:tcPr>
          <w:p w:rsidR="00C41970" w:rsidRPr="00F71E49" w:rsidRDefault="00C41970" w:rsidP="00425CEA">
            <w:pPr>
              <w:pStyle w:val="Footer"/>
              <w:rPr>
                <w:sz w:val="16"/>
                <w:szCs w:val="16"/>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pStyle w:val="Footer"/>
            </w:pPr>
          </w:p>
        </w:tc>
        <w:tc>
          <w:tcPr>
            <w:tcW w:w="1134" w:type="dxa"/>
          </w:tcPr>
          <w:p w:rsidR="00C41970" w:rsidRPr="00F71E49" w:rsidRDefault="00C41970" w:rsidP="00425CEA">
            <w:pPr>
              <w:pStyle w:val="Footer"/>
            </w:pPr>
          </w:p>
        </w:tc>
        <w:tc>
          <w:tcPr>
            <w:tcW w:w="1134" w:type="dxa"/>
          </w:tcPr>
          <w:p w:rsidR="00C41970" w:rsidRPr="00F71E49" w:rsidRDefault="00C41970" w:rsidP="00425CEA">
            <w:pPr>
              <w:pStyle w:val="Foote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tcPr>
          <w:p w:rsidR="00C41970" w:rsidRPr="00F71E49" w:rsidRDefault="00C41970" w:rsidP="00425CEA">
            <w:pPr>
              <w:autoSpaceDE w:val="0"/>
              <w:autoSpaceDN w:val="0"/>
              <w:adjustRightInd w:val="0"/>
              <w:jc w:val="center"/>
              <w:rPr>
                <w:lang w:eastAsia="uk-UA"/>
              </w:rPr>
            </w:pPr>
          </w:p>
        </w:tc>
        <w:tc>
          <w:tcPr>
            <w:tcW w:w="1662" w:type="dxa"/>
            <w:vMerge/>
          </w:tcPr>
          <w:p w:rsidR="00C41970" w:rsidRPr="00F71E49" w:rsidRDefault="00C41970" w:rsidP="00425CEA">
            <w:pPr>
              <w:autoSpaceDE w:val="0"/>
              <w:autoSpaceDN w:val="0"/>
              <w:adjustRightInd w:val="0"/>
              <w:rPr>
                <w:lang w:eastAsia="uk-UA"/>
              </w:rPr>
            </w:pPr>
          </w:p>
        </w:tc>
        <w:tc>
          <w:tcPr>
            <w:tcW w:w="2410" w:type="dxa"/>
            <w:vMerge w:val="restart"/>
          </w:tcPr>
          <w:p w:rsidR="00C41970" w:rsidRPr="00F71E49" w:rsidRDefault="00C41970" w:rsidP="007A2C83">
            <w:pPr>
              <w:autoSpaceDE w:val="0"/>
              <w:autoSpaceDN w:val="0"/>
              <w:adjustRightInd w:val="0"/>
              <w:rPr>
                <w:lang w:eastAsia="uk-UA"/>
              </w:rPr>
            </w:pPr>
            <w:r w:rsidRPr="00F71E49">
              <w:rPr>
                <w:lang w:eastAsia="uk-UA"/>
              </w:rPr>
              <w:t xml:space="preserve">2. виплата одноразової  допомоги учасникам </w:t>
            </w:r>
            <w:r w:rsidRPr="00F71E49">
              <w:rPr>
                <w:sz w:val="22"/>
                <w:szCs w:val="22"/>
              </w:rPr>
              <w:t>бойовий дій та сім</w:t>
            </w:r>
            <w:r w:rsidRPr="007A2C83">
              <w:rPr>
                <w:sz w:val="22"/>
                <w:szCs w:val="22"/>
              </w:rPr>
              <w:t>’</w:t>
            </w:r>
            <w:r w:rsidRPr="00F71E49">
              <w:rPr>
                <w:sz w:val="22"/>
                <w:szCs w:val="22"/>
              </w:rPr>
              <w:t>ям загиблих учасників бойових дій на території республіки Афганістан</w:t>
            </w: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lang w:eastAsia="uk-UA"/>
              </w:rPr>
              <w:t>затрат (тис. грн.)</w:t>
            </w:r>
          </w:p>
        </w:tc>
        <w:tc>
          <w:tcPr>
            <w:tcW w:w="851" w:type="dxa"/>
          </w:tcPr>
          <w:p w:rsidR="00C41970" w:rsidRPr="00F71E49" w:rsidRDefault="00C41970" w:rsidP="00425CEA">
            <w:pPr>
              <w:autoSpaceDE w:val="0"/>
              <w:autoSpaceDN w:val="0"/>
              <w:adjustRightInd w:val="0"/>
              <w:rPr>
                <w:lang w:eastAsia="uk-UA"/>
              </w:rPr>
            </w:pPr>
            <w:r>
              <w:rPr>
                <w:lang w:val="uk-UA" w:eastAsia="uk-UA"/>
              </w:rPr>
              <w:t>30</w:t>
            </w:r>
            <w:r w:rsidRPr="00F71E49">
              <w:rPr>
                <w:lang w:eastAsia="uk-UA"/>
              </w:rPr>
              <w:t>,0</w:t>
            </w:r>
          </w:p>
        </w:tc>
        <w:tc>
          <w:tcPr>
            <w:tcW w:w="850" w:type="dxa"/>
          </w:tcPr>
          <w:p w:rsidR="00C41970" w:rsidRPr="00F71E49" w:rsidRDefault="00C41970" w:rsidP="00425CEA">
            <w:pPr>
              <w:jc w:val="center"/>
            </w:pPr>
            <w:r w:rsidRPr="00F71E49">
              <w:rPr>
                <w:lang w:eastAsia="uk-UA"/>
              </w:rPr>
              <w:t>0,0</w:t>
            </w:r>
          </w:p>
        </w:tc>
        <w:tc>
          <w:tcPr>
            <w:tcW w:w="851" w:type="dxa"/>
          </w:tcPr>
          <w:p w:rsidR="00C41970" w:rsidRPr="00F71E49" w:rsidRDefault="00C41970" w:rsidP="00425CEA">
            <w:pPr>
              <w:jc w:val="center"/>
            </w:pPr>
            <w:r w:rsidRPr="00F71E49">
              <w:rPr>
                <w:lang w:eastAsia="uk-UA"/>
              </w:rPr>
              <w:t>0,0</w:t>
            </w: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sz w:val="16"/>
                <w:szCs w:val="16"/>
                <w:lang w:eastAsia="uk-UA"/>
              </w:rPr>
            </w:pPr>
          </w:p>
        </w:tc>
        <w:tc>
          <w:tcPr>
            <w:tcW w:w="1134" w:type="dxa"/>
          </w:tcPr>
          <w:p w:rsidR="00C41970" w:rsidRPr="00F71E49" w:rsidRDefault="00C41970" w:rsidP="00425CEA">
            <w:pPr>
              <w:jc w:val="center"/>
            </w:pPr>
            <w:r w:rsidRPr="00F71E49">
              <w:rPr>
                <w:lang w:eastAsia="uk-UA"/>
              </w:rPr>
              <w:t>0,0</w:t>
            </w:r>
          </w:p>
        </w:tc>
        <w:tc>
          <w:tcPr>
            <w:tcW w:w="1134" w:type="dxa"/>
          </w:tcPr>
          <w:p w:rsidR="00C41970" w:rsidRPr="00F71E49" w:rsidRDefault="00C41970" w:rsidP="00425CEA">
            <w:pPr>
              <w:jc w:val="center"/>
            </w:pPr>
            <w:r w:rsidRPr="00F71E49">
              <w:rPr>
                <w:lang w:eastAsia="uk-UA"/>
              </w:rPr>
              <w:t>0,0</w:t>
            </w:r>
          </w:p>
        </w:tc>
        <w:tc>
          <w:tcPr>
            <w:tcW w:w="1134" w:type="dxa"/>
          </w:tcPr>
          <w:p w:rsidR="00C41970" w:rsidRPr="00F71E49" w:rsidRDefault="00C41970" w:rsidP="00425CEA">
            <w:pPr>
              <w:jc w:val="center"/>
            </w:pPr>
            <w:r w:rsidRPr="00F71E49">
              <w:rPr>
                <w:lang w:eastAsia="uk-UA"/>
              </w:rPr>
              <w:t>0,0</w:t>
            </w: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autoSpaceDE w:val="0"/>
              <w:autoSpaceDN w:val="0"/>
              <w:adjustRightInd w:val="0"/>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lang w:eastAsia="uk-UA"/>
              </w:rPr>
              <w:t xml:space="preserve">продукту </w:t>
            </w:r>
          </w:p>
        </w:tc>
        <w:tc>
          <w:tcPr>
            <w:tcW w:w="851" w:type="dxa"/>
          </w:tcPr>
          <w:p w:rsidR="00C41970" w:rsidRPr="00F71E49" w:rsidRDefault="00C41970" w:rsidP="00425CEA">
            <w:pPr>
              <w:autoSpaceDE w:val="0"/>
              <w:autoSpaceDN w:val="0"/>
              <w:adjustRightInd w:val="0"/>
              <w:rPr>
                <w:lang w:eastAsia="uk-UA"/>
              </w:rPr>
            </w:pPr>
          </w:p>
        </w:tc>
        <w:tc>
          <w:tcPr>
            <w:tcW w:w="850" w:type="dxa"/>
          </w:tcPr>
          <w:p w:rsidR="00C41970" w:rsidRPr="00F71E49" w:rsidRDefault="00C41970" w:rsidP="00425CEA">
            <w:pPr>
              <w:autoSpaceDE w:val="0"/>
              <w:autoSpaceDN w:val="0"/>
              <w:adjustRightInd w:val="0"/>
              <w:rPr>
                <w:lang w:eastAsia="uk-UA"/>
              </w:rPr>
            </w:pPr>
          </w:p>
        </w:tc>
        <w:tc>
          <w:tcPr>
            <w:tcW w:w="851" w:type="dxa"/>
          </w:tcPr>
          <w:p w:rsidR="00C41970" w:rsidRPr="00F71E49" w:rsidRDefault="00C41970" w:rsidP="00425CEA">
            <w:pPr>
              <w:autoSpaceDE w:val="0"/>
              <w:autoSpaceDN w:val="0"/>
              <w:adjustRightInd w:val="0"/>
              <w:rPr>
                <w:lang w:eastAsia="uk-UA"/>
              </w:rPr>
            </w:pP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autoSpaceDE w:val="0"/>
              <w:autoSpaceDN w:val="0"/>
              <w:adjustRightInd w:val="0"/>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rPr>
              <w:t xml:space="preserve">Кількість заяв  </w:t>
            </w:r>
          </w:p>
        </w:tc>
        <w:tc>
          <w:tcPr>
            <w:tcW w:w="851" w:type="dxa"/>
          </w:tcPr>
          <w:p w:rsidR="00C41970" w:rsidRPr="00F71E49" w:rsidRDefault="00C41970" w:rsidP="00425CEA">
            <w:pPr>
              <w:pStyle w:val="Footer"/>
            </w:pPr>
            <w:r w:rsidRPr="00F71E49">
              <w:t>30</w:t>
            </w:r>
          </w:p>
        </w:tc>
        <w:tc>
          <w:tcPr>
            <w:tcW w:w="850" w:type="dxa"/>
          </w:tcPr>
          <w:p w:rsidR="00C41970" w:rsidRPr="00F71E49" w:rsidRDefault="00C41970" w:rsidP="00425CEA">
            <w:pPr>
              <w:pStyle w:val="Footer"/>
            </w:pPr>
            <w:r w:rsidRPr="00F71E49">
              <w:t>0</w:t>
            </w:r>
          </w:p>
        </w:tc>
        <w:tc>
          <w:tcPr>
            <w:tcW w:w="851" w:type="dxa"/>
          </w:tcPr>
          <w:p w:rsidR="00C41970" w:rsidRPr="00F71E49" w:rsidRDefault="00C41970" w:rsidP="00425CEA">
            <w:pPr>
              <w:pStyle w:val="Footer"/>
            </w:pPr>
            <w:r w:rsidRPr="00F71E49">
              <w:t>0</w:t>
            </w:r>
          </w:p>
        </w:tc>
        <w:tc>
          <w:tcPr>
            <w:tcW w:w="1134" w:type="dxa"/>
            <w:vMerge/>
          </w:tcPr>
          <w:p w:rsidR="00C41970" w:rsidRPr="00F71E49" w:rsidRDefault="00C41970" w:rsidP="00425CEA">
            <w:pPr>
              <w:pStyle w:val="Footer"/>
              <w:rPr>
                <w:sz w:val="18"/>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pStyle w:val="Footer"/>
            </w:pPr>
          </w:p>
        </w:tc>
        <w:tc>
          <w:tcPr>
            <w:tcW w:w="1134" w:type="dxa"/>
          </w:tcPr>
          <w:p w:rsidR="00C41970" w:rsidRPr="00F71E49" w:rsidRDefault="00C41970" w:rsidP="00425CEA">
            <w:pPr>
              <w:pStyle w:val="Footer"/>
            </w:pPr>
          </w:p>
        </w:tc>
        <w:tc>
          <w:tcPr>
            <w:tcW w:w="1134" w:type="dxa"/>
          </w:tcPr>
          <w:p w:rsidR="00C41970" w:rsidRPr="00F71E49" w:rsidRDefault="00C41970" w:rsidP="00425CEA">
            <w:pPr>
              <w:pStyle w:val="Foote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autoSpaceDE w:val="0"/>
              <w:autoSpaceDN w:val="0"/>
              <w:adjustRightInd w:val="0"/>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lang w:eastAsia="uk-UA"/>
              </w:rPr>
              <w:t>ефективності</w:t>
            </w:r>
          </w:p>
        </w:tc>
        <w:tc>
          <w:tcPr>
            <w:tcW w:w="851" w:type="dxa"/>
          </w:tcPr>
          <w:p w:rsidR="00C41970" w:rsidRPr="00F71E49" w:rsidRDefault="00C41970" w:rsidP="00425CEA">
            <w:pPr>
              <w:pStyle w:val="Footer"/>
            </w:pPr>
          </w:p>
        </w:tc>
        <w:tc>
          <w:tcPr>
            <w:tcW w:w="850" w:type="dxa"/>
          </w:tcPr>
          <w:p w:rsidR="00C41970" w:rsidRPr="00F71E49" w:rsidRDefault="00C41970" w:rsidP="00425CEA">
            <w:pPr>
              <w:pStyle w:val="Footer"/>
            </w:pPr>
          </w:p>
        </w:tc>
        <w:tc>
          <w:tcPr>
            <w:tcW w:w="851" w:type="dxa"/>
          </w:tcPr>
          <w:p w:rsidR="00C41970" w:rsidRPr="00F71E49" w:rsidRDefault="00C41970" w:rsidP="00425CEA">
            <w:pPr>
              <w:pStyle w:val="Footer"/>
            </w:pPr>
          </w:p>
        </w:tc>
        <w:tc>
          <w:tcPr>
            <w:tcW w:w="1134" w:type="dxa"/>
            <w:vMerge/>
          </w:tcPr>
          <w:p w:rsidR="00C41970" w:rsidRPr="00F71E49" w:rsidRDefault="00C41970" w:rsidP="00425CEA">
            <w:pPr>
              <w:pStyle w:val="Footer"/>
              <w:rPr>
                <w:sz w:val="18"/>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pStyle w:val="Footer"/>
            </w:pPr>
          </w:p>
        </w:tc>
        <w:tc>
          <w:tcPr>
            <w:tcW w:w="1134" w:type="dxa"/>
          </w:tcPr>
          <w:p w:rsidR="00C41970" w:rsidRPr="00F71E49" w:rsidRDefault="00C41970" w:rsidP="00425CEA">
            <w:pPr>
              <w:pStyle w:val="Footer"/>
            </w:pPr>
          </w:p>
        </w:tc>
        <w:tc>
          <w:tcPr>
            <w:tcW w:w="1134" w:type="dxa"/>
          </w:tcPr>
          <w:p w:rsidR="00C41970" w:rsidRPr="00F71E49" w:rsidRDefault="00C41970" w:rsidP="00425CEA">
            <w:pPr>
              <w:pStyle w:val="Foote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autoSpaceDE w:val="0"/>
              <w:autoSpaceDN w:val="0"/>
              <w:adjustRightInd w:val="0"/>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rPr>
              <w:t>Середній розмір допомоги</w:t>
            </w:r>
          </w:p>
        </w:tc>
        <w:tc>
          <w:tcPr>
            <w:tcW w:w="851" w:type="dxa"/>
          </w:tcPr>
          <w:p w:rsidR="00C41970" w:rsidRPr="00F71E49" w:rsidRDefault="00C41970" w:rsidP="00425CEA">
            <w:pPr>
              <w:pStyle w:val="Footer"/>
            </w:pPr>
            <w:r>
              <w:rPr>
                <w:sz w:val="22"/>
                <w:szCs w:val="22"/>
              </w:rPr>
              <w:t>10</w:t>
            </w:r>
            <w:r w:rsidRPr="00F71E49">
              <w:rPr>
                <w:sz w:val="22"/>
                <w:szCs w:val="22"/>
              </w:rPr>
              <w:t>00</w:t>
            </w:r>
          </w:p>
        </w:tc>
        <w:tc>
          <w:tcPr>
            <w:tcW w:w="850" w:type="dxa"/>
          </w:tcPr>
          <w:p w:rsidR="00C41970" w:rsidRPr="00F71E49" w:rsidRDefault="00C41970" w:rsidP="00425CEA">
            <w:r w:rsidRPr="00F71E49">
              <w:rPr>
                <w:sz w:val="22"/>
                <w:szCs w:val="22"/>
              </w:rPr>
              <w:t>0</w:t>
            </w:r>
          </w:p>
        </w:tc>
        <w:tc>
          <w:tcPr>
            <w:tcW w:w="851" w:type="dxa"/>
          </w:tcPr>
          <w:p w:rsidR="00C41970" w:rsidRPr="00F71E49" w:rsidRDefault="00C41970" w:rsidP="00425CEA">
            <w:r w:rsidRPr="00F71E49">
              <w:rPr>
                <w:sz w:val="22"/>
                <w:szCs w:val="22"/>
              </w:rPr>
              <w:t>0</w:t>
            </w:r>
          </w:p>
        </w:tc>
        <w:tc>
          <w:tcPr>
            <w:tcW w:w="1134" w:type="dxa"/>
            <w:vMerge/>
          </w:tcPr>
          <w:p w:rsidR="00C41970" w:rsidRPr="00F71E49" w:rsidRDefault="00C41970" w:rsidP="00425CEA">
            <w:pPr>
              <w:pStyle w:val="Footer"/>
              <w:rPr>
                <w:sz w:val="18"/>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pStyle w:val="Footer"/>
            </w:pPr>
          </w:p>
        </w:tc>
        <w:tc>
          <w:tcPr>
            <w:tcW w:w="1134" w:type="dxa"/>
          </w:tcPr>
          <w:p w:rsidR="00C41970" w:rsidRPr="00F71E49" w:rsidRDefault="00C41970" w:rsidP="00425CEA">
            <w:pPr>
              <w:pStyle w:val="Footer"/>
            </w:pPr>
          </w:p>
        </w:tc>
        <w:tc>
          <w:tcPr>
            <w:tcW w:w="1134" w:type="dxa"/>
          </w:tcPr>
          <w:p w:rsidR="00C41970" w:rsidRPr="00F71E49" w:rsidRDefault="00C41970" w:rsidP="00425CEA">
            <w:pPr>
              <w:pStyle w:val="Foote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autoSpaceDE w:val="0"/>
              <w:autoSpaceDN w:val="0"/>
              <w:adjustRightInd w:val="0"/>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lang w:eastAsia="uk-UA"/>
              </w:rPr>
              <w:t>якості</w:t>
            </w:r>
          </w:p>
        </w:tc>
        <w:tc>
          <w:tcPr>
            <w:tcW w:w="851" w:type="dxa"/>
          </w:tcPr>
          <w:p w:rsidR="00C41970" w:rsidRPr="00F71E49" w:rsidRDefault="00C41970" w:rsidP="00425CEA">
            <w:pPr>
              <w:pStyle w:val="Footer"/>
            </w:pPr>
          </w:p>
        </w:tc>
        <w:tc>
          <w:tcPr>
            <w:tcW w:w="850" w:type="dxa"/>
          </w:tcPr>
          <w:p w:rsidR="00C41970" w:rsidRPr="00F71E49" w:rsidRDefault="00C41970" w:rsidP="00425CEA">
            <w:pPr>
              <w:pStyle w:val="Footer"/>
            </w:pPr>
          </w:p>
        </w:tc>
        <w:tc>
          <w:tcPr>
            <w:tcW w:w="851" w:type="dxa"/>
          </w:tcPr>
          <w:p w:rsidR="00C41970" w:rsidRPr="00F71E49" w:rsidRDefault="00C41970" w:rsidP="00425CEA">
            <w:pPr>
              <w:pStyle w:val="Footer"/>
            </w:pPr>
          </w:p>
        </w:tc>
        <w:tc>
          <w:tcPr>
            <w:tcW w:w="1134" w:type="dxa"/>
            <w:vMerge/>
          </w:tcPr>
          <w:p w:rsidR="00C41970" w:rsidRPr="00F71E49" w:rsidRDefault="00C41970" w:rsidP="00425CEA">
            <w:pPr>
              <w:pStyle w:val="Footer"/>
              <w:rPr>
                <w:sz w:val="18"/>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pStyle w:val="Footer"/>
            </w:pPr>
          </w:p>
        </w:tc>
        <w:tc>
          <w:tcPr>
            <w:tcW w:w="1134" w:type="dxa"/>
          </w:tcPr>
          <w:p w:rsidR="00C41970" w:rsidRPr="00F71E49" w:rsidRDefault="00C41970" w:rsidP="00425CEA">
            <w:pPr>
              <w:pStyle w:val="Footer"/>
            </w:pPr>
          </w:p>
        </w:tc>
        <w:tc>
          <w:tcPr>
            <w:tcW w:w="1134" w:type="dxa"/>
          </w:tcPr>
          <w:p w:rsidR="00C41970" w:rsidRPr="00F71E49" w:rsidRDefault="00C41970" w:rsidP="00425CEA">
            <w:pPr>
              <w:pStyle w:val="Foote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autoSpaceDE w:val="0"/>
              <w:autoSpaceDN w:val="0"/>
              <w:adjustRightInd w:val="0"/>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pStyle w:val="52"/>
              <w:rPr>
                <w:sz w:val="18"/>
                <w:szCs w:val="18"/>
                <w:lang w:val="uk-UA"/>
              </w:rPr>
            </w:pPr>
            <w:r w:rsidRPr="00F71E49">
              <w:rPr>
                <w:sz w:val="18"/>
                <w:szCs w:val="18"/>
                <w:lang w:val="uk-UA"/>
              </w:rPr>
              <w:t xml:space="preserve">% позитивно вирішених заяв </w:t>
            </w:r>
          </w:p>
        </w:tc>
        <w:tc>
          <w:tcPr>
            <w:tcW w:w="851" w:type="dxa"/>
          </w:tcPr>
          <w:p w:rsidR="00C41970" w:rsidRPr="00F71E49" w:rsidRDefault="00C41970" w:rsidP="00425CEA">
            <w:pPr>
              <w:pStyle w:val="Footer"/>
            </w:pPr>
            <w:r w:rsidRPr="00F71E49">
              <w:t>100</w:t>
            </w:r>
          </w:p>
        </w:tc>
        <w:tc>
          <w:tcPr>
            <w:tcW w:w="850" w:type="dxa"/>
          </w:tcPr>
          <w:p w:rsidR="00C41970" w:rsidRPr="00F71E49" w:rsidRDefault="00C41970" w:rsidP="00425CEA">
            <w:pPr>
              <w:pStyle w:val="Footer"/>
            </w:pPr>
            <w:r w:rsidRPr="00F71E49">
              <w:t>100</w:t>
            </w:r>
          </w:p>
        </w:tc>
        <w:tc>
          <w:tcPr>
            <w:tcW w:w="851" w:type="dxa"/>
          </w:tcPr>
          <w:p w:rsidR="00C41970" w:rsidRPr="00F71E49" w:rsidRDefault="00C41970" w:rsidP="00425CEA">
            <w:pPr>
              <w:pStyle w:val="Footer"/>
            </w:pPr>
            <w:r w:rsidRPr="00F71E49">
              <w:t>100</w:t>
            </w:r>
          </w:p>
        </w:tc>
        <w:tc>
          <w:tcPr>
            <w:tcW w:w="1134" w:type="dxa"/>
            <w:vMerge/>
          </w:tcPr>
          <w:p w:rsidR="00C41970" w:rsidRPr="00F71E49" w:rsidRDefault="00C41970" w:rsidP="00425CEA">
            <w:pPr>
              <w:pStyle w:val="Footer"/>
              <w:rPr>
                <w:sz w:val="16"/>
                <w:szCs w:val="16"/>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pStyle w:val="Footer"/>
            </w:pPr>
          </w:p>
        </w:tc>
        <w:tc>
          <w:tcPr>
            <w:tcW w:w="1134" w:type="dxa"/>
          </w:tcPr>
          <w:p w:rsidR="00C41970" w:rsidRPr="00F71E49" w:rsidRDefault="00C41970" w:rsidP="00425CEA">
            <w:pPr>
              <w:pStyle w:val="Footer"/>
            </w:pPr>
          </w:p>
        </w:tc>
        <w:tc>
          <w:tcPr>
            <w:tcW w:w="1134" w:type="dxa"/>
          </w:tcPr>
          <w:p w:rsidR="00C41970" w:rsidRPr="00F71E49" w:rsidRDefault="00C41970" w:rsidP="00425CEA">
            <w:pPr>
              <w:pStyle w:val="Foote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autoSpaceDE w:val="0"/>
              <w:autoSpaceDN w:val="0"/>
              <w:adjustRightInd w:val="0"/>
              <w:rPr>
                <w:lang w:eastAsia="uk-UA"/>
              </w:rPr>
            </w:pPr>
          </w:p>
        </w:tc>
        <w:tc>
          <w:tcPr>
            <w:tcW w:w="2410" w:type="dxa"/>
            <w:vMerge w:val="restart"/>
          </w:tcPr>
          <w:p w:rsidR="00C41970" w:rsidRPr="00F71E49" w:rsidRDefault="00C41970" w:rsidP="00425CEA">
            <w:pPr>
              <w:autoSpaceDE w:val="0"/>
              <w:autoSpaceDN w:val="0"/>
              <w:adjustRightInd w:val="0"/>
              <w:rPr>
                <w:lang w:eastAsia="uk-UA"/>
              </w:rPr>
            </w:pPr>
            <w:r w:rsidRPr="00F71E49">
              <w:rPr>
                <w:lang w:eastAsia="uk-UA"/>
              </w:rPr>
              <w:t>3. виплата адресної допомоги Ветеранам УПА</w:t>
            </w: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lang w:eastAsia="uk-UA"/>
              </w:rPr>
              <w:t>затрат (тис. грн.)</w:t>
            </w:r>
          </w:p>
        </w:tc>
        <w:tc>
          <w:tcPr>
            <w:tcW w:w="851" w:type="dxa"/>
          </w:tcPr>
          <w:p w:rsidR="00C41970" w:rsidRPr="00F71E49" w:rsidRDefault="00C41970" w:rsidP="00425CEA">
            <w:pPr>
              <w:autoSpaceDE w:val="0"/>
              <w:autoSpaceDN w:val="0"/>
              <w:adjustRightInd w:val="0"/>
              <w:rPr>
                <w:lang w:eastAsia="uk-UA"/>
              </w:rPr>
            </w:pPr>
            <w:r w:rsidRPr="00F71E49">
              <w:rPr>
                <w:lang w:eastAsia="uk-UA"/>
              </w:rPr>
              <w:t>8,8</w:t>
            </w:r>
          </w:p>
        </w:tc>
        <w:tc>
          <w:tcPr>
            <w:tcW w:w="850" w:type="dxa"/>
          </w:tcPr>
          <w:p w:rsidR="00C41970" w:rsidRPr="00F71E49" w:rsidRDefault="00C41970" w:rsidP="00425CEA">
            <w:pPr>
              <w:jc w:val="center"/>
            </w:pPr>
            <w:r w:rsidRPr="00F71E49">
              <w:rPr>
                <w:lang w:eastAsia="uk-UA"/>
              </w:rPr>
              <w:t>8,8</w:t>
            </w:r>
          </w:p>
        </w:tc>
        <w:tc>
          <w:tcPr>
            <w:tcW w:w="851" w:type="dxa"/>
          </w:tcPr>
          <w:p w:rsidR="00C41970" w:rsidRPr="00F71E49" w:rsidRDefault="00C41970" w:rsidP="00425CEA">
            <w:pPr>
              <w:jc w:val="center"/>
            </w:pPr>
            <w:r w:rsidRPr="00F71E49">
              <w:rPr>
                <w:lang w:eastAsia="uk-UA"/>
              </w:rPr>
              <w:t>8,8</w:t>
            </w: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jc w:val="center"/>
            </w:pPr>
            <w:r w:rsidRPr="00F71E49">
              <w:rPr>
                <w:lang w:eastAsia="uk-UA"/>
              </w:rPr>
              <w:t>8,8</w:t>
            </w:r>
          </w:p>
        </w:tc>
        <w:tc>
          <w:tcPr>
            <w:tcW w:w="1134" w:type="dxa"/>
          </w:tcPr>
          <w:p w:rsidR="00C41970" w:rsidRPr="00F71E49" w:rsidRDefault="00C41970" w:rsidP="00425CEA">
            <w:pPr>
              <w:jc w:val="center"/>
            </w:pPr>
            <w:r w:rsidRPr="00F71E49">
              <w:rPr>
                <w:lang w:eastAsia="uk-UA"/>
              </w:rPr>
              <w:t>8,8</w:t>
            </w:r>
          </w:p>
        </w:tc>
        <w:tc>
          <w:tcPr>
            <w:tcW w:w="1134" w:type="dxa"/>
          </w:tcPr>
          <w:p w:rsidR="00C41970" w:rsidRPr="00F71E49" w:rsidRDefault="00C41970" w:rsidP="00425CEA">
            <w:pPr>
              <w:jc w:val="center"/>
            </w:pPr>
            <w:r w:rsidRPr="00F71E49">
              <w:rPr>
                <w:lang w:eastAsia="uk-UA"/>
              </w:rPr>
              <w:t>8,8</w:t>
            </w: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autoSpaceDE w:val="0"/>
              <w:autoSpaceDN w:val="0"/>
              <w:adjustRightInd w:val="0"/>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lang w:eastAsia="uk-UA"/>
              </w:rPr>
              <w:t xml:space="preserve">продукту </w:t>
            </w:r>
          </w:p>
        </w:tc>
        <w:tc>
          <w:tcPr>
            <w:tcW w:w="851" w:type="dxa"/>
          </w:tcPr>
          <w:p w:rsidR="00C41970" w:rsidRPr="00F71E49" w:rsidRDefault="00C41970" w:rsidP="00425CEA">
            <w:pPr>
              <w:autoSpaceDE w:val="0"/>
              <w:autoSpaceDN w:val="0"/>
              <w:adjustRightInd w:val="0"/>
              <w:rPr>
                <w:lang w:eastAsia="uk-UA"/>
              </w:rPr>
            </w:pPr>
          </w:p>
        </w:tc>
        <w:tc>
          <w:tcPr>
            <w:tcW w:w="850" w:type="dxa"/>
          </w:tcPr>
          <w:p w:rsidR="00C41970" w:rsidRPr="00F71E49" w:rsidRDefault="00C41970" w:rsidP="00425CEA">
            <w:pPr>
              <w:autoSpaceDE w:val="0"/>
              <w:autoSpaceDN w:val="0"/>
              <w:adjustRightInd w:val="0"/>
              <w:rPr>
                <w:lang w:eastAsia="uk-UA"/>
              </w:rPr>
            </w:pPr>
          </w:p>
        </w:tc>
        <w:tc>
          <w:tcPr>
            <w:tcW w:w="851" w:type="dxa"/>
          </w:tcPr>
          <w:p w:rsidR="00C41970" w:rsidRPr="00F71E49" w:rsidRDefault="00C41970" w:rsidP="00425CEA">
            <w:pPr>
              <w:autoSpaceDE w:val="0"/>
              <w:autoSpaceDN w:val="0"/>
              <w:adjustRightInd w:val="0"/>
              <w:rPr>
                <w:lang w:eastAsia="uk-UA"/>
              </w:rPr>
            </w:pP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autoSpaceDE w:val="0"/>
              <w:autoSpaceDN w:val="0"/>
              <w:adjustRightInd w:val="0"/>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rPr>
              <w:t xml:space="preserve">Кількість заяв  </w:t>
            </w:r>
          </w:p>
        </w:tc>
        <w:tc>
          <w:tcPr>
            <w:tcW w:w="851" w:type="dxa"/>
          </w:tcPr>
          <w:p w:rsidR="00C41970" w:rsidRPr="00F71E49" w:rsidRDefault="00C41970" w:rsidP="00425CEA">
            <w:pPr>
              <w:autoSpaceDE w:val="0"/>
              <w:autoSpaceDN w:val="0"/>
              <w:adjustRightInd w:val="0"/>
              <w:rPr>
                <w:lang w:eastAsia="uk-UA"/>
              </w:rPr>
            </w:pPr>
            <w:r w:rsidRPr="00F71E49">
              <w:rPr>
                <w:lang w:eastAsia="uk-UA"/>
              </w:rPr>
              <w:t>4</w:t>
            </w:r>
          </w:p>
        </w:tc>
        <w:tc>
          <w:tcPr>
            <w:tcW w:w="850" w:type="dxa"/>
          </w:tcPr>
          <w:p w:rsidR="00C41970" w:rsidRPr="00F71E49" w:rsidRDefault="00C41970" w:rsidP="00425CEA">
            <w:pPr>
              <w:autoSpaceDE w:val="0"/>
              <w:autoSpaceDN w:val="0"/>
              <w:adjustRightInd w:val="0"/>
              <w:rPr>
                <w:lang w:eastAsia="uk-UA"/>
              </w:rPr>
            </w:pPr>
            <w:r w:rsidRPr="00F71E49">
              <w:rPr>
                <w:lang w:eastAsia="uk-UA"/>
              </w:rPr>
              <w:t>4</w:t>
            </w:r>
          </w:p>
        </w:tc>
        <w:tc>
          <w:tcPr>
            <w:tcW w:w="851" w:type="dxa"/>
          </w:tcPr>
          <w:p w:rsidR="00C41970" w:rsidRPr="00F71E49" w:rsidRDefault="00C41970" w:rsidP="00425CEA">
            <w:pPr>
              <w:autoSpaceDE w:val="0"/>
              <w:autoSpaceDN w:val="0"/>
              <w:adjustRightInd w:val="0"/>
              <w:rPr>
                <w:lang w:eastAsia="uk-UA"/>
              </w:rPr>
            </w:pPr>
            <w:r w:rsidRPr="00F71E49">
              <w:rPr>
                <w:lang w:eastAsia="uk-UA"/>
              </w:rPr>
              <w:t>4</w:t>
            </w: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autoSpaceDE w:val="0"/>
              <w:autoSpaceDN w:val="0"/>
              <w:adjustRightInd w:val="0"/>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lang w:eastAsia="uk-UA"/>
              </w:rPr>
              <w:t>ефективності</w:t>
            </w:r>
          </w:p>
        </w:tc>
        <w:tc>
          <w:tcPr>
            <w:tcW w:w="851" w:type="dxa"/>
          </w:tcPr>
          <w:p w:rsidR="00C41970" w:rsidRPr="00F71E49" w:rsidRDefault="00C41970" w:rsidP="00425CEA">
            <w:pPr>
              <w:autoSpaceDE w:val="0"/>
              <w:autoSpaceDN w:val="0"/>
              <w:adjustRightInd w:val="0"/>
              <w:rPr>
                <w:lang w:eastAsia="uk-UA"/>
              </w:rPr>
            </w:pPr>
          </w:p>
        </w:tc>
        <w:tc>
          <w:tcPr>
            <w:tcW w:w="850" w:type="dxa"/>
          </w:tcPr>
          <w:p w:rsidR="00C41970" w:rsidRPr="00F71E49" w:rsidRDefault="00C41970" w:rsidP="00425CEA">
            <w:pPr>
              <w:autoSpaceDE w:val="0"/>
              <w:autoSpaceDN w:val="0"/>
              <w:adjustRightInd w:val="0"/>
              <w:rPr>
                <w:lang w:eastAsia="uk-UA"/>
              </w:rPr>
            </w:pPr>
          </w:p>
        </w:tc>
        <w:tc>
          <w:tcPr>
            <w:tcW w:w="851" w:type="dxa"/>
          </w:tcPr>
          <w:p w:rsidR="00C41970" w:rsidRPr="00F71E49" w:rsidRDefault="00C41970" w:rsidP="00425CEA">
            <w:pPr>
              <w:autoSpaceDE w:val="0"/>
              <w:autoSpaceDN w:val="0"/>
              <w:adjustRightInd w:val="0"/>
              <w:rPr>
                <w:lang w:eastAsia="uk-UA"/>
              </w:rPr>
            </w:pP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autoSpaceDE w:val="0"/>
              <w:autoSpaceDN w:val="0"/>
              <w:adjustRightInd w:val="0"/>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rPr>
              <w:t>Середній розмір допомоги в рік</w:t>
            </w:r>
          </w:p>
        </w:tc>
        <w:tc>
          <w:tcPr>
            <w:tcW w:w="851" w:type="dxa"/>
          </w:tcPr>
          <w:p w:rsidR="00C41970" w:rsidRPr="00F71E49" w:rsidRDefault="00C41970" w:rsidP="00425CEA">
            <w:pPr>
              <w:autoSpaceDE w:val="0"/>
              <w:autoSpaceDN w:val="0"/>
              <w:adjustRightInd w:val="0"/>
              <w:rPr>
                <w:lang w:eastAsia="uk-UA"/>
              </w:rPr>
            </w:pPr>
            <w:r w:rsidRPr="00F71E49">
              <w:rPr>
                <w:lang w:eastAsia="uk-UA"/>
              </w:rPr>
              <w:t>550,0</w:t>
            </w:r>
          </w:p>
        </w:tc>
        <w:tc>
          <w:tcPr>
            <w:tcW w:w="850" w:type="dxa"/>
          </w:tcPr>
          <w:p w:rsidR="00C41970" w:rsidRPr="00F71E49" w:rsidRDefault="00C41970" w:rsidP="00425CEA">
            <w:pPr>
              <w:autoSpaceDE w:val="0"/>
              <w:autoSpaceDN w:val="0"/>
              <w:adjustRightInd w:val="0"/>
              <w:rPr>
                <w:lang w:eastAsia="uk-UA"/>
              </w:rPr>
            </w:pPr>
            <w:r w:rsidRPr="00F71E49">
              <w:rPr>
                <w:lang w:eastAsia="uk-UA"/>
              </w:rPr>
              <w:t>550,0</w:t>
            </w:r>
          </w:p>
        </w:tc>
        <w:tc>
          <w:tcPr>
            <w:tcW w:w="851" w:type="dxa"/>
          </w:tcPr>
          <w:p w:rsidR="00C41970" w:rsidRPr="00F71E49" w:rsidRDefault="00C41970" w:rsidP="00425CEA">
            <w:pPr>
              <w:autoSpaceDE w:val="0"/>
              <w:autoSpaceDN w:val="0"/>
              <w:adjustRightInd w:val="0"/>
              <w:rPr>
                <w:lang w:eastAsia="uk-UA"/>
              </w:rPr>
            </w:pPr>
            <w:r w:rsidRPr="00F71E49">
              <w:rPr>
                <w:lang w:eastAsia="uk-UA"/>
              </w:rPr>
              <w:t>550,0</w:t>
            </w: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autoSpaceDE w:val="0"/>
              <w:autoSpaceDN w:val="0"/>
              <w:adjustRightInd w:val="0"/>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lang w:eastAsia="uk-UA"/>
              </w:rPr>
              <w:t>якості</w:t>
            </w:r>
          </w:p>
        </w:tc>
        <w:tc>
          <w:tcPr>
            <w:tcW w:w="851" w:type="dxa"/>
          </w:tcPr>
          <w:p w:rsidR="00C41970" w:rsidRPr="00F71E49" w:rsidRDefault="00C41970" w:rsidP="00425CEA">
            <w:pPr>
              <w:autoSpaceDE w:val="0"/>
              <w:autoSpaceDN w:val="0"/>
              <w:adjustRightInd w:val="0"/>
              <w:rPr>
                <w:lang w:eastAsia="uk-UA"/>
              </w:rPr>
            </w:pPr>
          </w:p>
        </w:tc>
        <w:tc>
          <w:tcPr>
            <w:tcW w:w="850" w:type="dxa"/>
          </w:tcPr>
          <w:p w:rsidR="00C41970" w:rsidRPr="00F71E49" w:rsidRDefault="00C41970" w:rsidP="00425CEA">
            <w:pPr>
              <w:autoSpaceDE w:val="0"/>
              <w:autoSpaceDN w:val="0"/>
              <w:adjustRightInd w:val="0"/>
              <w:rPr>
                <w:lang w:eastAsia="uk-UA"/>
              </w:rPr>
            </w:pPr>
          </w:p>
        </w:tc>
        <w:tc>
          <w:tcPr>
            <w:tcW w:w="851" w:type="dxa"/>
          </w:tcPr>
          <w:p w:rsidR="00C41970" w:rsidRPr="00F71E49" w:rsidRDefault="00C41970" w:rsidP="00425CEA">
            <w:pPr>
              <w:autoSpaceDE w:val="0"/>
              <w:autoSpaceDN w:val="0"/>
              <w:adjustRightInd w:val="0"/>
              <w:rPr>
                <w:lang w:eastAsia="uk-UA"/>
              </w:rPr>
            </w:pP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Height w:val="70"/>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autoSpaceDE w:val="0"/>
              <w:autoSpaceDN w:val="0"/>
              <w:adjustRightInd w:val="0"/>
              <w:rPr>
                <w:lang w:eastAsia="uk-UA"/>
              </w:rPr>
            </w:pPr>
          </w:p>
        </w:tc>
        <w:tc>
          <w:tcPr>
            <w:tcW w:w="2410" w:type="dxa"/>
            <w:vMerge/>
          </w:tcPr>
          <w:p w:rsidR="00C41970" w:rsidRPr="00F71E49" w:rsidRDefault="00C41970" w:rsidP="00425CEA">
            <w:pPr>
              <w:autoSpaceDE w:val="0"/>
              <w:autoSpaceDN w:val="0"/>
              <w:adjustRightInd w:val="0"/>
              <w:rPr>
                <w:lang w:eastAsia="uk-UA"/>
              </w:rPr>
            </w:pPr>
          </w:p>
        </w:tc>
        <w:tc>
          <w:tcPr>
            <w:tcW w:w="1701" w:type="dxa"/>
          </w:tcPr>
          <w:p w:rsidR="00C41970" w:rsidRPr="00F71E49" w:rsidRDefault="00C41970" w:rsidP="00425CEA">
            <w:pPr>
              <w:pStyle w:val="52"/>
              <w:rPr>
                <w:sz w:val="18"/>
                <w:szCs w:val="18"/>
                <w:lang w:val="uk-UA"/>
              </w:rPr>
            </w:pPr>
            <w:r w:rsidRPr="00F71E49">
              <w:rPr>
                <w:sz w:val="18"/>
                <w:szCs w:val="18"/>
                <w:lang w:val="uk-UA"/>
              </w:rPr>
              <w:t xml:space="preserve">% позитивно вирішених заяв </w:t>
            </w:r>
          </w:p>
        </w:tc>
        <w:tc>
          <w:tcPr>
            <w:tcW w:w="851" w:type="dxa"/>
          </w:tcPr>
          <w:p w:rsidR="00C41970" w:rsidRPr="00F71E49" w:rsidRDefault="00C41970" w:rsidP="00425CEA">
            <w:pPr>
              <w:autoSpaceDE w:val="0"/>
              <w:autoSpaceDN w:val="0"/>
              <w:adjustRightInd w:val="0"/>
              <w:rPr>
                <w:lang w:eastAsia="uk-UA"/>
              </w:rPr>
            </w:pPr>
            <w:r w:rsidRPr="00F71E49">
              <w:rPr>
                <w:lang w:eastAsia="uk-UA"/>
              </w:rPr>
              <w:t>100</w:t>
            </w:r>
          </w:p>
        </w:tc>
        <w:tc>
          <w:tcPr>
            <w:tcW w:w="850" w:type="dxa"/>
          </w:tcPr>
          <w:p w:rsidR="00C41970" w:rsidRPr="00F71E49" w:rsidRDefault="00C41970" w:rsidP="00425CEA">
            <w:pPr>
              <w:autoSpaceDE w:val="0"/>
              <w:autoSpaceDN w:val="0"/>
              <w:adjustRightInd w:val="0"/>
              <w:rPr>
                <w:lang w:eastAsia="uk-UA"/>
              </w:rPr>
            </w:pPr>
            <w:r w:rsidRPr="00F71E49">
              <w:rPr>
                <w:lang w:eastAsia="uk-UA"/>
              </w:rPr>
              <w:t>100</w:t>
            </w:r>
          </w:p>
        </w:tc>
        <w:tc>
          <w:tcPr>
            <w:tcW w:w="851" w:type="dxa"/>
          </w:tcPr>
          <w:p w:rsidR="00C41970" w:rsidRPr="00F71E49" w:rsidRDefault="00C41970" w:rsidP="00425CEA">
            <w:pPr>
              <w:autoSpaceDE w:val="0"/>
              <w:autoSpaceDN w:val="0"/>
              <w:adjustRightInd w:val="0"/>
              <w:rPr>
                <w:lang w:eastAsia="uk-UA"/>
              </w:rPr>
            </w:pPr>
            <w:r w:rsidRPr="00F71E49">
              <w:rPr>
                <w:lang w:eastAsia="uk-UA"/>
              </w:rPr>
              <w:t>100</w:t>
            </w: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Height w:val="70"/>
        </w:trPr>
        <w:tc>
          <w:tcPr>
            <w:tcW w:w="476" w:type="dxa"/>
            <w:vMerge/>
            <w:vAlign w:val="center"/>
          </w:tcPr>
          <w:p w:rsidR="00C41970" w:rsidRPr="00F71E49" w:rsidRDefault="00C41970" w:rsidP="00425CEA">
            <w:pPr>
              <w:autoSpaceDE w:val="0"/>
              <w:autoSpaceDN w:val="0"/>
              <w:adjustRightInd w:val="0"/>
              <w:jc w:val="center"/>
              <w:rPr>
                <w:lang w:eastAsia="uk-UA"/>
              </w:rPr>
            </w:pPr>
            <w:bookmarkStart w:id="0" w:name="_GoBack"/>
          </w:p>
        </w:tc>
        <w:tc>
          <w:tcPr>
            <w:tcW w:w="1662" w:type="dxa"/>
            <w:vMerge/>
            <w:vAlign w:val="center"/>
          </w:tcPr>
          <w:p w:rsidR="00C41970" w:rsidRPr="00F71E49" w:rsidRDefault="00C41970" w:rsidP="00425CEA">
            <w:pPr>
              <w:autoSpaceDE w:val="0"/>
              <w:autoSpaceDN w:val="0"/>
              <w:adjustRightInd w:val="0"/>
              <w:rPr>
                <w:lang w:eastAsia="uk-UA"/>
              </w:rPr>
            </w:pPr>
          </w:p>
        </w:tc>
        <w:tc>
          <w:tcPr>
            <w:tcW w:w="2410" w:type="dxa"/>
            <w:vMerge w:val="restart"/>
          </w:tcPr>
          <w:p w:rsidR="00C41970" w:rsidRPr="00F71E49" w:rsidRDefault="00C41970" w:rsidP="00425CEA">
            <w:pPr>
              <w:autoSpaceDE w:val="0"/>
              <w:autoSpaceDN w:val="0"/>
              <w:adjustRightInd w:val="0"/>
              <w:rPr>
                <w:lang w:eastAsia="uk-UA"/>
              </w:rPr>
            </w:pPr>
            <w:r w:rsidRPr="00F71E49">
              <w:rPr>
                <w:lang w:eastAsia="uk-UA"/>
              </w:rPr>
              <w:t>4. виплата адресної допомоги вдовам політв”язнів</w:t>
            </w:r>
          </w:p>
        </w:tc>
        <w:tc>
          <w:tcPr>
            <w:tcW w:w="1701" w:type="dxa"/>
          </w:tcPr>
          <w:p w:rsidR="00C41970" w:rsidRPr="00F71E49" w:rsidRDefault="00C41970" w:rsidP="00425CEA">
            <w:pPr>
              <w:pStyle w:val="52"/>
              <w:rPr>
                <w:sz w:val="18"/>
                <w:szCs w:val="18"/>
                <w:lang w:val="uk-UA"/>
              </w:rPr>
            </w:pPr>
            <w:r w:rsidRPr="00F71E49">
              <w:rPr>
                <w:sz w:val="18"/>
                <w:szCs w:val="18"/>
                <w:lang w:eastAsia="uk-UA"/>
              </w:rPr>
              <w:t>затрат (тис. грн.)</w:t>
            </w:r>
          </w:p>
        </w:tc>
        <w:tc>
          <w:tcPr>
            <w:tcW w:w="851" w:type="dxa"/>
          </w:tcPr>
          <w:p w:rsidR="00C41970" w:rsidRPr="00F71E49" w:rsidRDefault="00C41970" w:rsidP="00425CEA">
            <w:pPr>
              <w:autoSpaceDE w:val="0"/>
              <w:autoSpaceDN w:val="0"/>
              <w:adjustRightInd w:val="0"/>
              <w:rPr>
                <w:lang w:eastAsia="uk-UA"/>
              </w:rPr>
            </w:pPr>
            <w:r w:rsidRPr="00F71E49">
              <w:rPr>
                <w:lang w:eastAsia="uk-UA"/>
              </w:rPr>
              <w:t>2,2</w:t>
            </w:r>
          </w:p>
        </w:tc>
        <w:tc>
          <w:tcPr>
            <w:tcW w:w="850" w:type="dxa"/>
          </w:tcPr>
          <w:p w:rsidR="00C41970" w:rsidRPr="00F71E49" w:rsidRDefault="00C41970" w:rsidP="00425CEA">
            <w:pPr>
              <w:autoSpaceDE w:val="0"/>
              <w:autoSpaceDN w:val="0"/>
              <w:adjustRightInd w:val="0"/>
              <w:rPr>
                <w:lang w:eastAsia="uk-UA"/>
              </w:rPr>
            </w:pPr>
            <w:r w:rsidRPr="00F71E49">
              <w:rPr>
                <w:lang w:eastAsia="uk-UA"/>
              </w:rPr>
              <w:t>2,2</w:t>
            </w:r>
          </w:p>
        </w:tc>
        <w:tc>
          <w:tcPr>
            <w:tcW w:w="851" w:type="dxa"/>
          </w:tcPr>
          <w:p w:rsidR="00C41970" w:rsidRPr="00F71E49" w:rsidRDefault="00C41970" w:rsidP="00425CEA">
            <w:pPr>
              <w:autoSpaceDE w:val="0"/>
              <w:autoSpaceDN w:val="0"/>
              <w:adjustRightInd w:val="0"/>
              <w:rPr>
                <w:lang w:eastAsia="uk-UA"/>
              </w:rPr>
            </w:pPr>
            <w:r w:rsidRPr="00F71E49">
              <w:rPr>
                <w:lang w:eastAsia="uk-UA"/>
              </w:rPr>
              <w:t>2,2</w:t>
            </w: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jc w:val="center"/>
              <w:rPr>
                <w:lang w:eastAsia="uk-UA"/>
              </w:rPr>
            </w:pPr>
            <w:r w:rsidRPr="00F71E49">
              <w:rPr>
                <w:lang w:eastAsia="uk-UA"/>
              </w:rPr>
              <w:t>2,2</w:t>
            </w:r>
          </w:p>
        </w:tc>
        <w:tc>
          <w:tcPr>
            <w:tcW w:w="1134" w:type="dxa"/>
          </w:tcPr>
          <w:p w:rsidR="00C41970" w:rsidRPr="00F71E49" w:rsidRDefault="00C41970" w:rsidP="00425CEA">
            <w:pPr>
              <w:autoSpaceDE w:val="0"/>
              <w:autoSpaceDN w:val="0"/>
              <w:adjustRightInd w:val="0"/>
              <w:jc w:val="center"/>
              <w:rPr>
                <w:lang w:eastAsia="uk-UA"/>
              </w:rPr>
            </w:pPr>
            <w:r w:rsidRPr="00F71E49">
              <w:rPr>
                <w:lang w:eastAsia="uk-UA"/>
              </w:rPr>
              <w:t>2,2</w:t>
            </w:r>
          </w:p>
        </w:tc>
        <w:tc>
          <w:tcPr>
            <w:tcW w:w="1134" w:type="dxa"/>
          </w:tcPr>
          <w:p w:rsidR="00C41970" w:rsidRPr="00F71E49" w:rsidRDefault="00C41970" w:rsidP="00425CEA">
            <w:pPr>
              <w:autoSpaceDE w:val="0"/>
              <w:autoSpaceDN w:val="0"/>
              <w:adjustRightInd w:val="0"/>
              <w:jc w:val="center"/>
              <w:rPr>
                <w:lang w:eastAsia="uk-UA"/>
              </w:rPr>
            </w:pPr>
            <w:r w:rsidRPr="00F71E49">
              <w:rPr>
                <w:lang w:eastAsia="uk-UA"/>
              </w:rPr>
              <w:t>2,2</w:t>
            </w: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Height w:val="339"/>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autoSpaceDE w:val="0"/>
              <w:autoSpaceDN w:val="0"/>
              <w:adjustRightInd w:val="0"/>
              <w:rPr>
                <w:lang w:eastAsia="uk-UA"/>
              </w:rPr>
            </w:pPr>
          </w:p>
        </w:tc>
        <w:tc>
          <w:tcPr>
            <w:tcW w:w="2410" w:type="dxa"/>
            <w:vMerge/>
            <w:vAlign w:val="center"/>
          </w:tcPr>
          <w:p w:rsidR="00C41970" w:rsidRPr="00F71E49" w:rsidRDefault="00C41970" w:rsidP="00425CEA">
            <w:pPr>
              <w:autoSpaceDE w:val="0"/>
              <w:autoSpaceDN w:val="0"/>
              <w:adjustRightInd w:val="0"/>
              <w:rPr>
                <w:lang w:eastAsia="uk-UA"/>
              </w:rPr>
            </w:pPr>
          </w:p>
        </w:tc>
        <w:tc>
          <w:tcPr>
            <w:tcW w:w="1701" w:type="dxa"/>
          </w:tcPr>
          <w:p w:rsidR="00C41970" w:rsidRPr="00F71E49" w:rsidRDefault="00C41970" w:rsidP="00425CEA">
            <w:pPr>
              <w:pStyle w:val="52"/>
              <w:rPr>
                <w:sz w:val="18"/>
                <w:szCs w:val="18"/>
                <w:lang w:val="uk-UA"/>
              </w:rPr>
            </w:pPr>
            <w:r w:rsidRPr="00F71E49">
              <w:rPr>
                <w:sz w:val="18"/>
                <w:szCs w:val="18"/>
                <w:lang w:eastAsia="uk-UA"/>
              </w:rPr>
              <w:t xml:space="preserve">продукту </w:t>
            </w:r>
          </w:p>
        </w:tc>
        <w:tc>
          <w:tcPr>
            <w:tcW w:w="851" w:type="dxa"/>
          </w:tcPr>
          <w:p w:rsidR="00C41970" w:rsidRPr="00F71E49" w:rsidRDefault="00C41970" w:rsidP="00425CEA">
            <w:pPr>
              <w:autoSpaceDE w:val="0"/>
              <w:autoSpaceDN w:val="0"/>
              <w:adjustRightInd w:val="0"/>
              <w:rPr>
                <w:lang w:eastAsia="uk-UA"/>
              </w:rPr>
            </w:pPr>
          </w:p>
        </w:tc>
        <w:tc>
          <w:tcPr>
            <w:tcW w:w="850" w:type="dxa"/>
          </w:tcPr>
          <w:p w:rsidR="00C41970" w:rsidRPr="00F71E49" w:rsidRDefault="00C41970" w:rsidP="00425CEA">
            <w:pPr>
              <w:autoSpaceDE w:val="0"/>
              <w:autoSpaceDN w:val="0"/>
              <w:adjustRightInd w:val="0"/>
              <w:rPr>
                <w:lang w:eastAsia="uk-UA"/>
              </w:rPr>
            </w:pPr>
          </w:p>
        </w:tc>
        <w:tc>
          <w:tcPr>
            <w:tcW w:w="851" w:type="dxa"/>
          </w:tcPr>
          <w:p w:rsidR="00C41970" w:rsidRPr="00F71E49" w:rsidRDefault="00C41970" w:rsidP="00425CEA">
            <w:pPr>
              <w:autoSpaceDE w:val="0"/>
              <w:autoSpaceDN w:val="0"/>
              <w:adjustRightInd w:val="0"/>
              <w:rPr>
                <w:lang w:eastAsia="uk-UA"/>
              </w:rPr>
            </w:pP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Height w:val="70"/>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autoSpaceDE w:val="0"/>
              <w:autoSpaceDN w:val="0"/>
              <w:adjustRightInd w:val="0"/>
              <w:rPr>
                <w:lang w:eastAsia="uk-UA"/>
              </w:rPr>
            </w:pPr>
          </w:p>
        </w:tc>
        <w:tc>
          <w:tcPr>
            <w:tcW w:w="2410" w:type="dxa"/>
            <w:vMerge/>
            <w:vAlign w:val="center"/>
          </w:tcPr>
          <w:p w:rsidR="00C41970" w:rsidRPr="00F71E49" w:rsidRDefault="00C41970" w:rsidP="00425CEA">
            <w:pPr>
              <w:autoSpaceDE w:val="0"/>
              <w:autoSpaceDN w:val="0"/>
              <w:adjustRightInd w:val="0"/>
              <w:rPr>
                <w:lang w:eastAsia="uk-UA"/>
              </w:rPr>
            </w:pPr>
          </w:p>
        </w:tc>
        <w:tc>
          <w:tcPr>
            <w:tcW w:w="1701" w:type="dxa"/>
          </w:tcPr>
          <w:p w:rsidR="00C41970" w:rsidRPr="00F71E49" w:rsidRDefault="00C41970" w:rsidP="00425CEA">
            <w:pPr>
              <w:pStyle w:val="52"/>
              <w:rPr>
                <w:sz w:val="18"/>
                <w:szCs w:val="18"/>
                <w:lang w:val="uk-UA"/>
              </w:rPr>
            </w:pPr>
            <w:r w:rsidRPr="00F71E49">
              <w:rPr>
                <w:sz w:val="18"/>
                <w:szCs w:val="18"/>
                <w:lang w:val="uk-UA"/>
              </w:rPr>
              <w:t xml:space="preserve">Кількість заяв  </w:t>
            </w:r>
          </w:p>
        </w:tc>
        <w:tc>
          <w:tcPr>
            <w:tcW w:w="851" w:type="dxa"/>
          </w:tcPr>
          <w:p w:rsidR="00C41970" w:rsidRPr="00F71E49" w:rsidRDefault="00C41970" w:rsidP="00425CEA">
            <w:pPr>
              <w:autoSpaceDE w:val="0"/>
              <w:autoSpaceDN w:val="0"/>
              <w:adjustRightInd w:val="0"/>
              <w:rPr>
                <w:lang w:eastAsia="uk-UA"/>
              </w:rPr>
            </w:pPr>
            <w:r w:rsidRPr="00F71E49">
              <w:rPr>
                <w:lang w:eastAsia="uk-UA"/>
              </w:rPr>
              <w:t>4</w:t>
            </w:r>
          </w:p>
        </w:tc>
        <w:tc>
          <w:tcPr>
            <w:tcW w:w="850" w:type="dxa"/>
          </w:tcPr>
          <w:p w:rsidR="00C41970" w:rsidRPr="00F71E49" w:rsidRDefault="00C41970" w:rsidP="00425CEA">
            <w:pPr>
              <w:autoSpaceDE w:val="0"/>
              <w:autoSpaceDN w:val="0"/>
              <w:adjustRightInd w:val="0"/>
              <w:rPr>
                <w:lang w:eastAsia="uk-UA"/>
              </w:rPr>
            </w:pPr>
            <w:r w:rsidRPr="00F71E49">
              <w:rPr>
                <w:lang w:eastAsia="uk-UA"/>
              </w:rPr>
              <w:t>4</w:t>
            </w:r>
          </w:p>
        </w:tc>
        <w:tc>
          <w:tcPr>
            <w:tcW w:w="851" w:type="dxa"/>
          </w:tcPr>
          <w:p w:rsidR="00C41970" w:rsidRPr="00F71E49" w:rsidRDefault="00C41970" w:rsidP="00425CEA">
            <w:pPr>
              <w:autoSpaceDE w:val="0"/>
              <w:autoSpaceDN w:val="0"/>
              <w:adjustRightInd w:val="0"/>
              <w:rPr>
                <w:lang w:eastAsia="uk-UA"/>
              </w:rPr>
            </w:pPr>
            <w:r w:rsidRPr="00F71E49">
              <w:rPr>
                <w:lang w:eastAsia="uk-UA"/>
              </w:rPr>
              <w:t>4</w:t>
            </w: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Height w:val="70"/>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autoSpaceDE w:val="0"/>
              <w:autoSpaceDN w:val="0"/>
              <w:adjustRightInd w:val="0"/>
              <w:rPr>
                <w:lang w:eastAsia="uk-UA"/>
              </w:rPr>
            </w:pPr>
          </w:p>
        </w:tc>
        <w:tc>
          <w:tcPr>
            <w:tcW w:w="2410" w:type="dxa"/>
            <w:vMerge/>
            <w:vAlign w:val="center"/>
          </w:tcPr>
          <w:p w:rsidR="00C41970" w:rsidRPr="00F71E49" w:rsidRDefault="00C41970" w:rsidP="00425CEA">
            <w:pPr>
              <w:autoSpaceDE w:val="0"/>
              <w:autoSpaceDN w:val="0"/>
              <w:adjustRightInd w:val="0"/>
              <w:rPr>
                <w:lang w:eastAsia="uk-UA"/>
              </w:rPr>
            </w:pPr>
          </w:p>
        </w:tc>
        <w:tc>
          <w:tcPr>
            <w:tcW w:w="1701" w:type="dxa"/>
          </w:tcPr>
          <w:p w:rsidR="00C41970" w:rsidRPr="00F71E49" w:rsidRDefault="00C41970" w:rsidP="00425CEA">
            <w:pPr>
              <w:pStyle w:val="52"/>
              <w:rPr>
                <w:sz w:val="18"/>
                <w:szCs w:val="18"/>
                <w:lang w:val="uk-UA"/>
              </w:rPr>
            </w:pPr>
            <w:r w:rsidRPr="00F71E49">
              <w:rPr>
                <w:sz w:val="18"/>
                <w:szCs w:val="18"/>
                <w:lang w:eastAsia="uk-UA"/>
              </w:rPr>
              <w:t>ефективності</w:t>
            </w:r>
          </w:p>
        </w:tc>
        <w:tc>
          <w:tcPr>
            <w:tcW w:w="851" w:type="dxa"/>
          </w:tcPr>
          <w:p w:rsidR="00C41970" w:rsidRPr="00F71E49" w:rsidRDefault="00C41970" w:rsidP="00425CEA">
            <w:pPr>
              <w:autoSpaceDE w:val="0"/>
              <w:autoSpaceDN w:val="0"/>
              <w:adjustRightInd w:val="0"/>
              <w:rPr>
                <w:lang w:eastAsia="uk-UA"/>
              </w:rPr>
            </w:pPr>
          </w:p>
        </w:tc>
        <w:tc>
          <w:tcPr>
            <w:tcW w:w="850" w:type="dxa"/>
          </w:tcPr>
          <w:p w:rsidR="00C41970" w:rsidRPr="00F71E49" w:rsidRDefault="00C41970" w:rsidP="00425CEA">
            <w:pPr>
              <w:autoSpaceDE w:val="0"/>
              <w:autoSpaceDN w:val="0"/>
              <w:adjustRightInd w:val="0"/>
              <w:rPr>
                <w:lang w:eastAsia="uk-UA"/>
              </w:rPr>
            </w:pPr>
          </w:p>
        </w:tc>
        <w:tc>
          <w:tcPr>
            <w:tcW w:w="851" w:type="dxa"/>
          </w:tcPr>
          <w:p w:rsidR="00C41970" w:rsidRPr="00F71E49" w:rsidRDefault="00C41970" w:rsidP="00425CEA">
            <w:pPr>
              <w:autoSpaceDE w:val="0"/>
              <w:autoSpaceDN w:val="0"/>
              <w:adjustRightInd w:val="0"/>
              <w:rPr>
                <w:lang w:eastAsia="uk-UA"/>
              </w:rPr>
            </w:pP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Height w:val="70"/>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autoSpaceDE w:val="0"/>
              <w:autoSpaceDN w:val="0"/>
              <w:adjustRightInd w:val="0"/>
              <w:rPr>
                <w:lang w:eastAsia="uk-UA"/>
              </w:rPr>
            </w:pPr>
          </w:p>
        </w:tc>
        <w:tc>
          <w:tcPr>
            <w:tcW w:w="2410" w:type="dxa"/>
            <w:vMerge/>
            <w:vAlign w:val="center"/>
          </w:tcPr>
          <w:p w:rsidR="00C41970" w:rsidRPr="00F71E49" w:rsidRDefault="00C41970" w:rsidP="00425CEA">
            <w:pPr>
              <w:autoSpaceDE w:val="0"/>
              <w:autoSpaceDN w:val="0"/>
              <w:adjustRightInd w:val="0"/>
              <w:rPr>
                <w:lang w:eastAsia="uk-UA"/>
              </w:rPr>
            </w:pPr>
          </w:p>
        </w:tc>
        <w:tc>
          <w:tcPr>
            <w:tcW w:w="1701" w:type="dxa"/>
          </w:tcPr>
          <w:p w:rsidR="00C41970" w:rsidRPr="00F71E49" w:rsidRDefault="00C41970" w:rsidP="00425CEA">
            <w:pPr>
              <w:pStyle w:val="52"/>
              <w:rPr>
                <w:sz w:val="18"/>
                <w:szCs w:val="18"/>
                <w:lang w:val="uk-UA"/>
              </w:rPr>
            </w:pPr>
            <w:r w:rsidRPr="00F71E49">
              <w:rPr>
                <w:sz w:val="18"/>
                <w:szCs w:val="18"/>
                <w:lang w:val="uk-UA"/>
              </w:rPr>
              <w:t>Середній розмір допомоги</w:t>
            </w:r>
          </w:p>
        </w:tc>
        <w:tc>
          <w:tcPr>
            <w:tcW w:w="851" w:type="dxa"/>
          </w:tcPr>
          <w:p w:rsidR="00C41970" w:rsidRPr="00F71E49" w:rsidRDefault="00C41970" w:rsidP="00425CEA">
            <w:pPr>
              <w:autoSpaceDE w:val="0"/>
              <w:autoSpaceDN w:val="0"/>
              <w:adjustRightInd w:val="0"/>
              <w:rPr>
                <w:lang w:eastAsia="uk-UA"/>
              </w:rPr>
            </w:pPr>
            <w:r w:rsidRPr="00F71E49">
              <w:rPr>
                <w:lang w:eastAsia="uk-UA"/>
              </w:rPr>
              <w:t>550</w:t>
            </w:r>
          </w:p>
        </w:tc>
        <w:tc>
          <w:tcPr>
            <w:tcW w:w="850" w:type="dxa"/>
          </w:tcPr>
          <w:p w:rsidR="00C41970" w:rsidRPr="00F71E49" w:rsidRDefault="00C41970" w:rsidP="00425CEA">
            <w:pPr>
              <w:autoSpaceDE w:val="0"/>
              <w:autoSpaceDN w:val="0"/>
              <w:adjustRightInd w:val="0"/>
              <w:rPr>
                <w:lang w:eastAsia="uk-UA"/>
              </w:rPr>
            </w:pPr>
            <w:r w:rsidRPr="00F71E49">
              <w:rPr>
                <w:lang w:eastAsia="uk-UA"/>
              </w:rPr>
              <w:t>2,2</w:t>
            </w:r>
          </w:p>
        </w:tc>
        <w:tc>
          <w:tcPr>
            <w:tcW w:w="851" w:type="dxa"/>
          </w:tcPr>
          <w:p w:rsidR="00C41970" w:rsidRPr="00F71E49" w:rsidRDefault="00C41970" w:rsidP="00425CEA">
            <w:pPr>
              <w:autoSpaceDE w:val="0"/>
              <w:autoSpaceDN w:val="0"/>
              <w:adjustRightInd w:val="0"/>
              <w:rPr>
                <w:lang w:eastAsia="uk-UA"/>
              </w:rPr>
            </w:pPr>
            <w:r w:rsidRPr="00F71E49">
              <w:rPr>
                <w:lang w:eastAsia="uk-UA"/>
              </w:rPr>
              <w:t>550</w:t>
            </w: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Height w:val="70"/>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autoSpaceDE w:val="0"/>
              <w:autoSpaceDN w:val="0"/>
              <w:adjustRightInd w:val="0"/>
              <w:rPr>
                <w:lang w:eastAsia="uk-UA"/>
              </w:rPr>
            </w:pPr>
          </w:p>
        </w:tc>
        <w:tc>
          <w:tcPr>
            <w:tcW w:w="2410" w:type="dxa"/>
            <w:vMerge/>
            <w:vAlign w:val="center"/>
          </w:tcPr>
          <w:p w:rsidR="00C41970" w:rsidRPr="00F71E49" w:rsidRDefault="00C41970" w:rsidP="00425CEA">
            <w:pPr>
              <w:autoSpaceDE w:val="0"/>
              <w:autoSpaceDN w:val="0"/>
              <w:adjustRightInd w:val="0"/>
              <w:rPr>
                <w:lang w:eastAsia="uk-UA"/>
              </w:rPr>
            </w:pPr>
          </w:p>
        </w:tc>
        <w:tc>
          <w:tcPr>
            <w:tcW w:w="1701" w:type="dxa"/>
          </w:tcPr>
          <w:p w:rsidR="00C41970" w:rsidRPr="00F71E49" w:rsidRDefault="00C41970" w:rsidP="00425CEA">
            <w:pPr>
              <w:pStyle w:val="52"/>
              <w:rPr>
                <w:sz w:val="18"/>
                <w:szCs w:val="18"/>
                <w:lang w:val="uk-UA"/>
              </w:rPr>
            </w:pPr>
            <w:r w:rsidRPr="00F71E49">
              <w:rPr>
                <w:sz w:val="18"/>
                <w:szCs w:val="18"/>
                <w:lang w:eastAsia="uk-UA"/>
              </w:rPr>
              <w:t>якості</w:t>
            </w:r>
          </w:p>
        </w:tc>
        <w:tc>
          <w:tcPr>
            <w:tcW w:w="851" w:type="dxa"/>
          </w:tcPr>
          <w:p w:rsidR="00C41970" w:rsidRPr="00F71E49" w:rsidRDefault="00C41970" w:rsidP="00425CEA">
            <w:pPr>
              <w:autoSpaceDE w:val="0"/>
              <w:autoSpaceDN w:val="0"/>
              <w:adjustRightInd w:val="0"/>
              <w:rPr>
                <w:lang w:eastAsia="uk-UA"/>
              </w:rPr>
            </w:pPr>
          </w:p>
        </w:tc>
        <w:tc>
          <w:tcPr>
            <w:tcW w:w="850" w:type="dxa"/>
          </w:tcPr>
          <w:p w:rsidR="00C41970" w:rsidRPr="00F71E49" w:rsidRDefault="00C41970" w:rsidP="00425CEA">
            <w:pPr>
              <w:autoSpaceDE w:val="0"/>
              <w:autoSpaceDN w:val="0"/>
              <w:adjustRightInd w:val="0"/>
              <w:rPr>
                <w:lang w:eastAsia="uk-UA"/>
              </w:rPr>
            </w:pPr>
          </w:p>
        </w:tc>
        <w:tc>
          <w:tcPr>
            <w:tcW w:w="851" w:type="dxa"/>
          </w:tcPr>
          <w:p w:rsidR="00C41970" w:rsidRPr="00F71E49" w:rsidRDefault="00C41970" w:rsidP="00425CEA">
            <w:pPr>
              <w:autoSpaceDE w:val="0"/>
              <w:autoSpaceDN w:val="0"/>
              <w:adjustRightInd w:val="0"/>
              <w:rPr>
                <w:lang w:eastAsia="uk-UA"/>
              </w:rPr>
            </w:pP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Height w:val="70"/>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autoSpaceDE w:val="0"/>
              <w:autoSpaceDN w:val="0"/>
              <w:adjustRightInd w:val="0"/>
              <w:rPr>
                <w:lang w:eastAsia="uk-UA"/>
              </w:rPr>
            </w:pPr>
          </w:p>
        </w:tc>
        <w:tc>
          <w:tcPr>
            <w:tcW w:w="2410" w:type="dxa"/>
            <w:vMerge/>
          </w:tcPr>
          <w:p w:rsidR="00C41970" w:rsidRPr="00F71E49" w:rsidRDefault="00C41970" w:rsidP="00425CEA">
            <w:pPr>
              <w:autoSpaceDE w:val="0"/>
              <w:autoSpaceDN w:val="0"/>
              <w:adjustRightInd w:val="0"/>
              <w:rPr>
                <w:lang w:eastAsia="uk-UA"/>
              </w:rPr>
            </w:pPr>
          </w:p>
        </w:tc>
        <w:tc>
          <w:tcPr>
            <w:tcW w:w="1701" w:type="dxa"/>
          </w:tcPr>
          <w:p w:rsidR="00C41970" w:rsidRPr="00F71E49" w:rsidRDefault="00C41970" w:rsidP="00425CEA">
            <w:pPr>
              <w:pStyle w:val="52"/>
              <w:rPr>
                <w:sz w:val="18"/>
                <w:szCs w:val="18"/>
                <w:lang w:val="uk-UA"/>
              </w:rPr>
            </w:pPr>
            <w:r w:rsidRPr="00F71E49">
              <w:rPr>
                <w:sz w:val="18"/>
                <w:szCs w:val="18"/>
                <w:lang w:val="uk-UA"/>
              </w:rPr>
              <w:t xml:space="preserve">% позитивно вирішених заяв </w:t>
            </w:r>
          </w:p>
        </w:tc>
        <w:tc>
          <w:tcPr>
            <w:tcW w:w="851" w:type="dxa"/>
          </w:tcPr>
          <w:p w:rsidR="00C41970" w:rsidRPr="00F71E49" w:rsidRDefault="00C41970" w:rsidP="00425CEA">
            <w:pPr>
              <w:autoSpaceDE w:val="0"/>
              <w:autoSpaceDN w:val="0"/>
              <w:adjustRightInd w:val="0"/>
              <w:rPr>
                <w:lang w:eastAsia="uk-UA"/>
              </w:rPr>
            </w:pPr>
            <w:r w:rsidRPr="00F71E49">
              <w:rPr>
                <w:lang w:eastAsia="uk-UA"/>
              </w:rPr>
              <w:t>100</w:t>
            </w:r>
          </w:p>
        </w:tc>
        <w:tc>
          <w:tcPr>
            <w:tcW w:w="850" w:type="dxa"/>
          </w:tcPr>
          <w:p w:rsidR="00C41970" w:rsidRPr="00F71E49" w:rsidRDefault="00C41970" w:rsidP="00425CEA">
            <w:pPr>
              <w:autoSpaceDE w:val="0"/>
              <w:autoSpaceDN w:val="0"/>
              <w:adjustRightInd w:val="0"/>
              <w:rPr>
                <w:lang w:eastAsia="uk-UA"/>
              </w:rPr>
            </w:pPr>
            <w:r w:rsidRPr="00F71E49">
              <w:rPr>
                <w:lang w:eastAsia="uk-UA"/>
              </w:rPr>
              <w:t>100</w:t>
            </w:r>
          </w:p>
        </w:tc>
        <w:tc>
          <w:tcPr>
            <w:tcW w:w="851" w:type="dxa"/>
          </w:tcPr>
          <w:p w:rsidR="00C41970" w:rsidRPr="00F71E49" w:rsidRDefault="00C41970" w:rsidP="00425CEA">
            <w:pPr>
              <w:autoSpaceDE w:val="0"/>
              <w:autoSpaceDN w:val="0"/>
              <w:adjustRightInd w:val="0"/>
              <w:rPr>
                <w:lang w:eastAsia="uk-UA"/>
              </w:rPr>
            </w:pPr>
            <w:r w:rsidRPr="00F71E49">
              <w:rPr>
                <w:lang w:eastAsia="uk-UA"/>
              </w:rPr>
              <w:t>100</w:t>
            </w: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tcPr>
          <w:p w:rsidR="00C41970" w:rsidRPr="00F71E49" w:rsidRDefault="00C41970" w:rsidP="00425CEA">
            <w:pPr>
              <w:autoSpaceDE w:val="0"/>
              <w:autoSpaceDN w:val="0"/>
              <w:adjustRightInd w:val="0"/>
              <w:jc w:val="center"/>
              <w:rPr>
                <w:lang w:eastAsia="uk-UA"/>
              </w:rPr>
            </w:pPr>
          </w:p>
        </w:tc>
        <w:tc>
          <w:tcPr>
            <w:tcW w:w="1662" w:type="dxa"/>
            <w:vMerge/>
          </w:tcPr>
          <w:p w:rsidR="00C41970" w:rsidRPr="00F71E49" w:rsidRDefault="00C41970" w:rsidP="00425CEA">
            <w:pPr>
              <w:autoSpaceDE w:val="0"/>
              <w:autoSpaceDN w:val="0"/>
              <w:adjustRightInd w:val="0"/>
              <w:rPr>
                <w:lang w:eastAsia="uk-UA"/>
              </w:rPr>
            </w:pPr>
          </w:p>
        </w:tc>
        <w:tc>
          <w:tcPr>
            <w:tcW w:w="2410" w:type="dxa"/>
            <w:vMerge w:val="restart"/>
          </w:tcPr>
          <w:p w:rsidR="00C41970" w:rsidRPr="00F71E49" w:rsidRDefault="00C41970" w:rsidP="00425CEA">
            <w:pPr>
              <w:autoSpaceDE w:val="0"/>
              <w:autoSpaceDN w:val="0"/>
              <w:adjustRightInd w:val="0"/>
              <w:rPr>
                <w:lang w:eastAsia="uk-UA"/>
              </w:rPr>
            </w:pPr>
            <w:r w:rsidRPr="00F71E49">
              <w:rPr>
                <w:lang w:eastAsia="uk-UA"/>
              </w:rPr>
              <w:t>5. виплата одноразової допомоги на поховання</w:t>
            </w: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lang w:eastAsia="uk-UA"/>
              </w:rPr>
              <w:t>затрат (тис. грн.)</w:t>
            </w:r>
          </w:p>
        </w:tc>
        <w:tc>
          <w:tcPr>
            <w:tcW w:w="851" w:type="dxa"/>
          </w:tcPr>
          <w:p w:rsidR="00C41970" w:rsidRPr="00F71E49" w:rsidRDefault="00C41970" w:rsidP="00425CEA">
            <w:pPr>
              <w:autoSpaceDE w:val="0"/>
              <w:autoSpaceDN w:val="0"/>
              <w:adjustRightInd w:val="0"/>
              <w:rPr>
                <w:lang w:eastAsia="uk-UA"/>
              </w:rPr>
            </w:pPr>
            <w:r w:rsidRPr="00F71E49">
              <w:rPr>
                <w:lang w:eastAsia="uk-UA"/>
              </w:rPr>
              <w:t>15,0</w:t>
            </w:r>
          </w:p>
        </w:tc>
        <w:tc>
          <w:tcPr>
            <w:tcW w:w="850" w:type="dxa"/>
          </w:tcPr>
          <w:p w:rsidR="00C41970" w:rsidRPr="00F71E49" w:rsidRDefault="00C41970" w:rsidP="00425CEA">
            <w:pPr>
              <w:autoSpaceDE w:val="0"/>
              <w:autoSpaceDN w:val="0"/>
              <w:adjustRightInd w:val="0"/>
              <w:rPr>
                <w:lang w:eastAsia="uk-UA"/>
              </w:rPr>
            </w:pPr>
            <w:r w:rsidRPr="00F71E49">
              <w:rPr>
                <w:lang w:eastAsia="uk-UA"/>
              </w:rPr>
              <w:t>15,0</w:t>
            </w:r>
          </w:p>
        </w:tc>
        <w:tc>
          <w:tcPr>
            <w:tcW w:w="851" w:type="dxa"/>
          </w:tcPr>
          <w:p w:rsidR="00C41970" w:rsidRPr="00F71E49" w:rsidRDefault="00C41970" w:rsidP="00425CEA">
            <w:pPr>
              <w:autoSpaceDE w:val="0"/>
              <w:autoSpaceDN w:val="0"/>
              <w:adjustRightInd w:val="0"/>
              <w:rPr>
                <w:lang w:eastAsia="uk-UA"/>
              </w:rPr>
            </w:pPr>
            <w:r w:rsidRPr="00F71E49">
              <w:rPr>
                <w:lang w:eastAsia="uk-UA"/>
              </w:rPr>
              <w:t>15,0</w:t>
            </w: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r w:rsidRPr="00F71E49">
              <w:rPr>
                <w:lang w:eastAsia="uk-UA"/>
              </w:rPr>
              <w:t>15,0</w:t>
            </w:r>
          </w:p>
        </w:tc>
        <w:tc>
          <w:tcPr>
            <w:tcW w:w="1134" w:type="dxa"/>
          </w:tcPr>
          <w:p w:rsidR="00C41970" w:rsidRPr="00F71E49" w:rsidRDefault="00C41970" w:rsidP="00425CEA">
            <w:pPr>
              <w:autoSpaceDE w:val="0"/>
              <w:autoSpaceDN w:val="0"/>
              <w:adjustRightInd w:val="0"/>
              <w:rPr>
                <w:lang w:eastAsia="uk-UA"/>
              </w:rPr>
            </w:pPr>
            <w:r w:rsidRPr="00F71E49">
              <w:rPr>
                <w:lang w:eastAsia="uk-UA"/>
              </w:rPr>
              <w:t>15,0</w:t>
            </w:r>
          </w:p>
        </w:tc>
        <w:tc>
          <w:tcPr>
            <w:tcW w:w="1134" w:type="dxa"/>
          </w:tcPr>
          <w:p w:rsidR="00C41970" w:rsidRPr="00F71E49" w:rsidRDefault="00C41970" w:rsidP="00425CEA">
            <w:pPr>
              <w:autoSpaceDE w:val="0"/>
              <w:autoSpaceDN w:val="0"/>
              <w:adjustRightInd w:val="0"/>
              <w:rPr>
                <w:lang w:eastAsia="uk-UA"/>
              </w:rPr>
            </w:pPr>
            <w:r w:rsidRPr="00F71E49">
              <w:rPr>
                <w:lang w:eastAsia="uk-UA"/>
              </w:rPr>
              <w:t>15,0</w:t>
            </w: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rPr>
                <w:lang w:eastAsia="uk-UA"/>
              </w:rPr>
            </w:pPr>
          </w:p>
        </w:tc>
        <w:tc>
          <w:tcPr>
            <w:tcW w:w="1662" w:type="dxa"/>
            <w:vMerge/>
            <w:vAlign w:val="center"/>
          </w:tcPr>
          <w:p w:rsidR="00C41970" w:rsidRPr="00F71E49" w:rsidRDefault="00C41970" w:rsidP="00425CEA">
            <w:pPr>
              <w:autoSpaceDE w:val="0"/>
              <w:autoSpaceDN w:val="0"/>
              <w:adjustRightInd w:val="0"/>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lang w:eastAsia="uk-UA"/>
              </w:rPr>
              <w:t xml:space="preserve">продукту </w:t>
            </w:r>
          </w:p>
        </w:tc>
        <w:tc>
          <w:tcPr>
            <w:tcW w:w="851" w:type="dxa"/>
          </w:tcPr>
          <w:p w:rsidR="00C41970" w:rsidRPr="00F71E49" w:rsidRDefault="00C41970" w:rsidP="00425CEA">
            <w:pPr>
              <w:autoSpaceDE w:val="0"/>
              <w:autoSpaceDN w:val="0"/>
              <w:adjustRightInd w:val="0"/>
              <w:rPr>
                <w:lang w:eastAsia="uk-UA"/>
              </w:rPr>
            </w:pPr>
          </w:p>
        </w:tc>
        <w:tc>
          <w:tcPr>
            <w:tcW w:w="850" w:type="dxa"/>
          </w:tcPr>
          <w:p w:rsidR="00C41970" w:rsidRPr="00F71E49" w:rsidRDefault="00C41970" w:rsidP="00425CEA">
            <w:pPr>
              <w:autoSpaceDE w:val="0"/>
              <w:autoSpaceDN w:val="0"/>
              <w:adjustRightInd w:val="0"/>
              <w:rPr>
                <w:lang w:eastAsia="uk-UA"/>
              </w:rPr>
            </w:pPr>
          </w:p>
        </w:tc>
        <w:tc>
          <w:tcPr>
            <w:tcW w:w="851" w:type="dxa"/>
          </w:tcPr>
          <w:p w:rsidR="00C41970" w:rsidRPr="00F71E49" w:rsidRDefault="00C41970" w:rsidP="00425CEA">
            <w:pPr>
              <w:autoSpaceDE w:val="0"/>
              <w:autoSpaceDN w:val="0"/>
              <w:adjustRightInd w:val="0"/>
              <w:rPr>
                <w:lang w:eastAsia="uk-UA"/>
              </w:rPr>
            </w:pP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rPr>
                <w:lang w:eastAsia="uk-UA"/>
              </w:rPr>
            </w:pPr>
          </w:p>
        </w:tc>
        <w:tc>
          <w:tcPr>
            <w:tcW w:w="1662" w:type="dxa"/>
            <w:vMerge/>
            <w:vAlign w:val="center"/>
          </w:tcPr>
          <w:p w:rsidR="00C41970" w:rsidRPr="00F71E49" w:rsidRDefault="00C41970" w:rsidP="00425CEA">
            <w:pPr>
              <w:autoSpaceDE w:val="0"/>
              <w:autoSpaceDN w:val="0"/>
              <w:adjustRightInd w:val="0"/>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rPr>
              <w:t xml:space="preserve">Кількість заяв  </w:t>
            </w:r>
          </w:p>
        </w:tc>
        <w:tc>
          <w:tcPr>
            <w:tcW w:w="851" w:type="dxa"/>
          </w:tcPr>
          <w:p w:rsidR="00C41970" w:rsidRPr="00F71E49" w:rsidRDefault="00C41970" w:rsidP="00425CEA">
            <w:pPr>
              <w:autoSpaceDE w:val="0"/>
              <w:autoSpaceDN w:val="0"/>
              <w:adjustRightInd w:val="0"/>
              <w:rPr>
                <w:lang w:eastAsia="uk-UA"/>
              </w:rPr>
            </w:pPr>
            <w:r w:rsidRPr="00F71E49">
              <w:rPr>
                <w:lang w:eastAsia="uk-UA"/>
              </w:rPr>
              <w:t>30</w:t>
            </w:r>
          </w:p>
        </w:tc>
        <w:tc>
          <w:tcPr>
            <w:tcW w:w="850" w:type="dxa"/>
          </w:tcPr>
          <w:p w:rsidR="00C41970" w:rsidRPr="00F71E49" w:rsidRDefault="00C41970" w:rsidP="00425CEA">
            <w:pPr>
              <w:autoSpaceDE w:val="0"/>
              <w:autoSpaceDN w:val="0"/>
              <w:adjustRightInd w:val="0"/>
              <w:rPr>
                <w:lang w:eastAsia="uk-UA"/>
              </w:rPr>
            </w:pPr>
            <w:r w:rsidRPr="00F71E49">
              <w:rPr>
                <w:lang w:eastAsia="uk-UA"/>
              </w:rPr>
              <w:t>30</w:t>
            </w:r>
          </w:p>
        </w:tc>
        <w:tc>
          <w:tcPr>
            <w:tcW w:w="851" w:type="dxa"/>
          </w:tcPr>
          <w:p w:rsidR="00C41970" w:rsidRPr="00F71E49" w:rsidRDefault="00C41970" w:rsidP="00425CEA">
            <w:pPr>
              <w:autoSpaceDE w:val="0"/>
              <w:autoSpaceDN w:val="0"/>
              <w:adjustRightInd w:val="0"/>
              <w:rPr>
                <w:lang w:eastAsia="uk-UA"/>
              </w:rPr>
            </w:pPr>
            <w:r w:rsidRPr="00F71E49">
              <w:rPr>
                <w:lang w:eastAsia="uk-UA"/>
              </w:rPr>
              <w:t>30</w:t>
            </w: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rPr>
                <w:lang w:eastAsia="uk-UA"/>
              </w:rPr>
            </w:pPr>
          </w:p>
        </w:tc>
        <w:tc>
          <w:tcPr>
            <w:tcW w:w="1662" w:type="dxa"/>
            <w:vMerge/>
            <w:vAlign w:val="center"/>
          </w:tcPr>
          <w:p w:rsidR="00C41970" w:rsidRPr="00F71E49" w:rsidRDefault="00C41970" w:rsidP="00425CEA">
            <w:pPr>
              <w:autoSpaceDE w:val="0"/>
              <w:autoSpaceDN w:val="0"/>
              <w:adjustRightInd w:val="0"/>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lang w:eastAsia="uk-UA"/>
              </w:rPr>
              <w:t>ефективності</w:t>
            </w:r>
          </w:p>
        </w:tc>
        <w:tc>
          <w:tcPr>
            <w:tcW w:w="851" w:type="dxa"/>
          </w:tcPr>
          <w:p w:rsidR="00C41970" w:rsidRPr="00F71E49" w:rsidRDefault="00C41970" w:rsidP="00425CEA">
            <w:pPr>
              <w:autoSpaceDE w:val="0"/>
              <w:autoSpaceDN w:val="0"/>
              <w:adjustRightInd w:val="0"/>
              <w:rPr>
                <w:lang w:eastAsia="uk-UA"/>
              </w:rPr>
            </w:pPr>
          </w:p>
        </w:tc>
        <w:tc>
          <w:tcPr>
            <w:tcW w:w="850" w:type="dxa"/>
          </w:tcPr>
          <w:p w:rsidR="00C41970" w:rsidRPr="00F71E49" w:rsidRDefault="00C41970" w:rsidP="00425CEA">
            <w:pPr>
              <w:autoSpaceDE w:val="0"/>
              <w:autoSpaceDN w:val="0"/>
              <w:adjustRightInd w:val="0"/>
              <w:rPr>
                <w:lang w:eastAsia="uk-UA"/>
              </w:rPr>
            </w:pPr>
          </w:p>
        </w:tc>
        <w:tc>
          <w:tcPr>
            <w:tcW w:w="851" w:type="dxa"/>
          </w:tcPr>
          <w:p w:rsidR="00C41970" w:rsidRPr="00F71E49" w:rsidRDefault="00C41970" w:rsidP="00425CEA">
            <w:pPr>
              <w:autoSpaceDE w:val="0"/>
              <w:autoSpaceDN w:val="0"/>
              <w:adjustRightInd w:val="0"/>
              <w:rPr>
                <w:lang w:eastAsia="uk-UA"/>
              </w:rPr>
            </w:pP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rPr>
                <w:lang w:eastAsia="uk-UA"/>
              </w:rPr>
            </w:pPr>
          </w:p>
        </w:tc>
        <w:tc>
          <w:tcPr>
            <w:tcW w:w="1662" w:type="dxa"/>
            <w:vMerge/>
            <w:vAlign w:val="center"/>
          </w:tcPr>
          <w:p w:rsidR="00C41970" w:rsidRPr="00F71E49" w:rsidRDefault="00C41970" w:rsidP="00425CEA">
            <w:pPr>
              <w:autoSpaceDE w:val="0"/>
              <w:autoSpaceDN w:val="0"/>
              <w:adjustRightInd w:val="0"/>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rPr>
              <w:t>Середній розмір допомоги(грн.)</w:t>
            </w:r>
          </w:p>
        </w:tc>
        <w:tc>
          <w:tcPr>
            <w:tcW w:w="851" w:type="dxa"/>
          </w:tcPr>
          <w:p w:rsidR="00C41970" w:rsidRPr="00F71E49" w:rsidRDefault="00C41970" w:rsidP="00425CEA">
            <w:pPr>
              <w:autoSpaceDE w:val="0"/>
              <w:autoSpaceDN w:val="0"/>
              <w:adjustRightInd w:val="0"/>
              <w:rPr>
                <w:lang w:eastAsia="uk-UA"/>
              </w:rPr>
            </w:pPr>
            <w:r w:rsidRPr="00F71E49">
              <w:rPr>
                <w:lang w:eastAsia="uk-UA"/>
              </w:rPr>
              <w:t>500</w:t>
            </w:r>
          </w:p>
        </w:tc>
        <w:tc>
          <w:tcPr>
            <w:tcW w:w="850" w:type="dxa"/>
          </w:tcPr>
          <w:p w:rsidR="00C41970" w:rsidRPr="00F71E49" w:rsidRDefault="00C41970" w:rsidP="00425CEA">
            <w:pPr>
              <w:autoSpaceDE w:val="0"/>
              <w:autoSpaceDN w:val="0"/>
              <w:adjustRightInd w:val="0"/>
              <w:rPr>
                <w:lang w:eastAsia="uk-UA"/>
              </w:rPr>
            </w:pPr>
            <w:r w:rsidRPr="00F71E49">
              <w:rPr>
                <w:lang w:eastAsia="uk-UA"/>
              </w:rPr>
              <w:t>500</w:t>
            </w:r>
          </w:p>
        </w:tc>
        <w:tc>
          <w:tcPr>
            <w:tcW w:w="851" w:type="dxa"/>
          </w:tcPr>
          <w:p w:rsidR="00C41970" w:rsidRPr="00F71E49" w:rsidRDefault="00C41970" w:rsidP="00425CEA">
            <w:pPr>
              <w:autoSpaceDE w:val="0"/>
              <w:autoSpaceDN w:val="0"/>
              <w:adjustRightInd w:val="0"/>
              <w:rPr>
                <w:lang w:eastAsia="uk-UA"/>
              </w:rPr>
            </w:pPr>
            <w:r w:rsidRPr="00F71E49">
              <w:rPr>
                <w:lang w:eastAsia="uk-UA"/>
              </w:rPr>
              <w:t>500</w:t>
            </w: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rPr>
                <w:lang w:eastAsia="uk-UA"/>
              </w:rPr>
            </w:pPr>
          </w:p>
        </w:tc>
        <w:tc>
          <w:tcPr>
            <w:tcW w:w="1662" w:type="dxa"/>
            <w:vMerge/>
            <w:vAlign w:val="center"/>
          </w:tcPr>
          <w:p w:rsidR="00C41970" w:rsidRPr="00F71E49" w:rsidRDefault="00C41970" w:rsidP="00425CEA">
            <w:pPr>
              <w:autoSpaceDE w:val="0"/>
              <w:autoSpaceDN w:val="0"/>
              <w:adjustRightInd w:val="0"/>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lang w:eastAsia="uk-UA"/>
              </w:rPr>
              <w:t>якості</w:t>
            </w:r>
          </w:p>
        </w:tc>
        <w:tc>
          <w:tcPr>
            <w:tcW w:w="851" w:type="dxa"/>
          </w:tcPr>
          <w:p w:rsidR="00C41970" w:rsidRPr="00F71E49" w:rsidRDefault="00C41970" w:rsidP="00425CEA">
            <w:pPr>
              <w:autoSpaceDE w:val="0"/>
              <w:autoSpaceDN w:val="0"/>
              <w:adjustRightInd w:val="0"/>
              <w:rPr>
                <w:lang w:eastAsia="uk-UA"/>
              </w:rPr>
            </w:pPr>
          </w:p>
        </w:tc>
        <w:tc>
          <w:tcPr>
            <w:tcW w:w="850" w:type="dxa"/>
          </w:tcPr>
          <w:p w:rsidR="00C41970" w:rsidRPr="00F71E49" w:rsidRDefault="00C41970" w:rsidP="00425CEA">
            <w:pPr>
              <w:autoSpaceDE w:val="0"/>
              <w:autoSpaceDN w:val="0"/>
              <w:adjustRightInd w:val="0"/>
              <w:rPr>
                <w:lang w:eastAsia="uk-UA"/>
              </w:rPr>
            </w:pPr>
          </w:p>
        </w:tc>
        <w:tc>
          <w:tcPr>
            <w:tcW w:w="851" w:type="dxa"/>
          </w:tcPr>
          <w:p w:rsidR="00C41970" w:rsidRPr="00F71E49" w:rsidRDefault="00C41970" w:rsidP="00425CEA">
            <w:pPr>
              <w:autoSpaceDE w:val="0"/>
              <w:autoSpaceDN w:val="0"/>
              <w:adjustRightInd w:val="0"/>
              <w:rPr>
                <w:lang w:eastAsia="uk-UA"/>
              </w:rPr>
            </w:pP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rPr>
                <w:lang w:eastAsia="uk-UA"/>
              </w:rPr>
            </w:pPr>
          </w:p>
        </w:tc>
        <w:tc>
          <w:tcPr>
            <w:tcW w:w="1662" w:type="dxa"/>
            <w:vMerge/>
            <w:vAlign w:val="center"/>
          </w:tcPr>
          <w:p w:rsidR="00C41970" w:rsidRPr="00F71E49" w:rsidRDefault="00C41970" w:rsidP="00425CEA">
            <w:pPr>
              <w:autoSpaceDE w:val="0"/>
              <w:autoSpaceDN w:val="0"/>
              <w:adjustRightInd w:val="0"/>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pStyle w:val="52"/>
              <w:rPr>
                <w:sz w:val="18"/>
                <w:szCs w:val="18"/>
                <w:lang w:val="uk-UA"/>
              </w:rPr>
            </w:pPr>
            <w:r w:rsidRPr="00F71E49">
              <w:rPr>
                <w:sz w:val="18"/>
                <w:szCs w:val="18"/>
                <w:lang w:val="uk-UA"/>
              </w:rPr>
              <w:t xml:space="preserve">% позитивно вирішених заяв </w:t>
            </w:r>
          </w:p>
        </w:tc>
        <w:tc>
          <w:tcPr>
            <w:tcW w:w="851" w:type="dxa"/>
          </w:tcPr>
          <w:p w:rsidR="00C41970" w:rsidRPr="00F71E49" w:rsidRDefault="00C41970" w:rsidP="00425CEA">
            <w:pPr>
              <w:autoSpaceDE w:val="0"/>
              <w:autoSpaceDN w:val="0"/>
              <w:adjustRightInd w:val="0"/>
              <w:rPr>
                <w:lang w:eastAsia="uk-UA"/>
              </w:rPr>
            </w:pPr>
            <w:r w:rsidRPr="00F71E49">
              <w:rPr>
                <w:lang w:eastAsia="uk-UA"/>
              </w:rPr>
              <w:t>100</w:t>
            </w:r>
          </w:p>
        </w:tc>
        <w:tc>
          <w:tcPr>
            <w:tcW w:w="850" w:type="dxa"/>
          </w:tcPr>
          <w:p w:rsidR="00C41970" w:rsidRPr="00F71E49" w:rsidRDefault="00C41970" w:rsidP="00425CEA">
            <w:pPr>
              <w:autoSpaceDE w:val="0"/>
              <w:autoSpaceDN w:val="0"/>
              <w:adjustRightInd w:val="0"/>
              <w:rPr>
                <w:lang w:eastAsia="uk-UA"/>
              </w:rPr>
            </w:pPr>
            <w:r w:rsidRPr="00F71E49">
              <w:rPr>
                <w:lang w:eastAsia="uk-UA"/>
              </w:rPr>
              <w:t>100</w:t>
            </w:r>
          </w:p>
        </w:tc>
        <w:tc>
          <w:tcPr>
            <w:tcW w:w="851" w:type="dxa"/>
          </w:tcPr>
          <w:p w:rsidR="00C41970" w:rsidRPr="00F71E49" w:rsidRDefault="00C41970" w:rsidP="00425CEA">
            <w:pPr>
              <w:autoSpaceDE w:val="0"/>
              <w:autoSpaceDN w:val="0"/>
              <w:adjustRightInd w:val="0"/>
              <w:rPr>
                <w:lang w:eastAsia="uk-UA"/>
              </w:rPr>
            </w:pPr>
            <w:r w:rsidRPr="00F71E49">
              <w:rPr>
                <w:lang w:eastAsia="uk-UA"/>
              </w:rPr>
              <w:t>100</w:t>
            </w: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rPr>
                <w:lang w:eastAsia="uk-UA"/>
              </w:rPr>
            </w:pPr>
          </w:p>
        </w:tc>
        <w:tc>
          <w:tcPr>
            <w:tcW w:w="1662" w:type="dxa"/>
            <w:vMerge/>
            <w:vAlign w:val="center"/>
          </w:tcPr>
          <w:p w:rsidR="00C41970" w:rsidRPr="00F71E49" w:rsidRDefault="00C41970" w:rsidP="00425CEA">
            <w:pPr>
              <w:autoSpaceDE w:val="0"/>
              <w:autoSpaceDN w:val="0"/>
              <w:adjustRightInd w:val="0"/>
              <w:rPr>
                <w:lang w:eastAsia="uk-UA"/>
              </w:rPr>
            </w:pPr>
          </w:p>
        </w:tc>
        <w:tc>
          <w:tcPr>
            <w:tcW w:w="2410" w:type="dxa"/>
            <w:vMerge w:val="restart"/>
          </w:tcPr>
          <w:p w:rsidR="00C41970" w:rsidRPr="00F71E49" w:rsidRDefault="00C41970" w:rsidP="00425CEA">
            <w:pPr>
              <w:autoSpaceDE w:val="0"/>
              <w:autoSpaceDN w:val="0"/>
              <w:adjustRightInd w:val="0"/>
              <w:rPr>
                <w:lang w:eastAsia="uk-UA"/>
              </w:rPr>
            </w:pPr>
            <w:r w:rsidRPr="00F71E49">
              <w:t>6. виплата одноразової матеріальної допомоги малозабезпеченим верствам населення м. Новий Розділ</w:t>
            </w: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lang w:eastAsia="uk-UA"/>
              </w:rPr>
              <w:t>затрат (тис. грн.)</w:t>
            </w:r>
          </w:p>
        </w:tc>
        <w:tc>
          <w:tcPr>
            <w:tcW w:w="851" w:type="dxa"/>
          </w:tcPr>
          <w:p w:rsidR="00C41970" w:rsidRPr="00F71E49" w:rsidRDefault="00C41970" w:rsidP="00425CEA">
            <w:pPr>
              <w:autoSpaceDE w:val="0"/>
              <w:autoSpaceDN w:val="0"/>
              <w:adjustRightInd w:val="0"/>
              <w:rPr>
                <w:lang w:eastAsia="uk-UA"/>
              </w:rPr>
            </w:pPr>
            <w:r w:rsidRPr="00F71E49">
              <w:rPr>
                <w:lang w:eastAsia="uk-UA"/>
              </w:rPr>
              <w:t>100,0</w:t>
            </w:r>
          </w:p>
        </w:tc>
        <w:tc>
          <w:tcPr>
            <w:tcW w:w="850" w:type="dxa"/>
          </w:tcPr>
          <w:p w:rsidR="00C41970" w:rsidRPr="00F71E49" w:rsidRDefault="00C41970" w:rsidP="00425CEA">
            <w:pPr>
              <w:jc w:val="center"/>
            </w:pPr>
            <w:r w:rsidRPr="00F71E49">
              <w:rPr>
                <w:lang w:eastAsia="uk-UA"/>
              </w:rPr>
              <w:t>100,0</w:t>
            </w:r>
          </w:p>
        </w:tc>
        <w:tc>
          <w:tcPr>
            <w:tcW w:w="851" w:type="dxa"/>
          </w:tcPr>
          <w:p w:rsidR="00C41970" w:rsidRPr="00F71E49" w:rsidRDefault="00C41970" w:rsidP="00425CEA">
            <w:pPr>
              <w:jc w:val="center"/>
            </w:pPr>
            <w:r w:rsidRPr="00F71E49">
              <w:rPr>
                <w:lang w:eastAsia="uk-UA"/>
              </w:rPr>
              <w:t>100,0</w:t>
            </w: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jc w:val="center"/>
              <w:rPr>
                <w:lang w:eastAsia="uk-UA"/>
              </w:rPr>
            </w:pPr>
            <w:r w:rsidRPr="00F71E49">
              <w:rPr>
                <w:lang w:eastAsia="uk-UA"/>
              </w:rPr>
              <w:t>100,0</w:t>
            </w:r>
          </w:p>
        </w:tc>
        <w:tc>
          <w:tcPr>
            <w:tcW w:w="1134" w:type="dxa"/>
          </w:tcPr>
          <w:p w:rsidR="00C41970" w:rsidRPr="00F71E49" w:rsidRDefault="00C41970" w:rsidP="00425CEA">
            <w:pPr>
              <w:jc w:val="center"/>
            </w:pPr>
            <w:r w:rsidRPr="00F71E49">
              <w:rPr>
                <w:lang w:eastAsia="uk-UA"/>
              </w:rPr>
              <w:t>100,0</w:t>
            </w:r>
          </w:p>
        </w:tc>
        <w:tc>
          <w:tcPr>
            <w:tcW w:w="1134" w:type="dxa"/>
          </w:tcPr>
          <w:p w:rsidR="00C41970" w:rsidRPr="00F71E49" w:rsidRDefault="00C41970" w:rsidP="00425CEA">
            <w:pPr>
              <w:jc w:val="center"/>
            </w:pPr>
            <w:r w:rsidRPr="00F71E49">
              <w:rPr>
                <w:lang w:eastAsia="uk-UA"/>
              </w:rPr>
              <w:t>100,0</w:t>
            </w: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rPr>
                <w:lang w:eastAsia="uk-UA"/>
              </w:rPr>
            </w:pPr>
          </w:p>
        </w:tc>
        <w:tc>
          <w:tcPr>
            <w:tcW w:w="1662" w:type="dxa"/>
            <w:vMerge/>
            <w:vAlign w:val="center"/>
          </w:tcPr>
          <w:p w:rsidR="00C41970" w:rsidRPr="00F71E49" w:rsidRDefault="00C41970" w:rsidP="00425CEA">
            <w:pPr>
              <w:autoSpaceDE w:val="0"/>
              <w:autoSpaceDN w:val="0"/>
              <w:adjustRightInd w:val="0"/>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lang w:eastAsia="uk-UA"/>
              </w:rPr>
              <w:t xml:space="preserve">продукту </w:t>
            </w:r>
          </w:p>
        </w:tc>
        <w:tc>
          <w:tcPr>
            <w:tcW w:w="851" w:type="dxa"/>
          </w:tcPr>
          <w:p w:rsidR="00C41970" w:rsidRPr="00F71E49" w:rsidRDefault="00C41970" w:rsidP="00425CEA">
            <w:pPr>
              <w:autoSpaceDE w:val="0"/>
              <w:autoSpaceDN w:val="0"/>
              <w:adjustRightInd w:val="0"/>
              <w:rPr>
                <w:lang w:eastAsia="uk-UA"/>
              </w:rPr>
            </w:pPr>
          </w:p>
        </w:tc>
        <w:tc>
          <w:tcPr>
            <w:tcW w:w="850" w:type="dxa"/>
          </w:tcPr>
          <w:p w:rsidR="00C41970" w:rsidRPr="00F71E49" w:rsidRDefault="00C41970" w:rsidP="00425CEA">
            <w:pPr>
              <w:autoSpaceDE w:val="0"/>
              <w:autoSpaceDN w:val="0"/>
              <w:adjustRightInd w:val="0"/>
              <w:rPr>
                <w:lang w:eastAsia="uk-UA"/>
              </w:rPr>
            </w:pPr>
          </w:p>
        </w:tc>
        <w:tc>
          <w:tcPr>
            <w:tcW w:w="851" w:type="dxa"/>
          </w:tcPr>
          <w:p w:rsidR="00C41970" w:rsidRPr="00F71E49" w:rsidRDefault="00C41970" w:rsidP="00425CEA">
            <w:pPr>
              <w:autoSpaceDE w:val="0"/>
              <w:autoSpaceDN w:val="0"/>
              <w:adjustRightInd w:val="0"/>
              <w:rPr>
                <w:lang w:eastAsia="uk-UA"/>
              </w:rPr>
            </w:pP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rPr>
                <w:lang w:eastAsia="uk-UA"/>
              </w:rPr>
            </w:pPr>
          </w:p>
        </w:tc>
        <w:tc>
          <w:tcPr>
            <w:tcW w:w="1662" w:type="dxa"/>
            <w:vMerge/>
            <w:vAlign w:val="center"/>
          </w:tcPr>
          <w:p w:rsidR="00C41970" w:rsidRPr="00F71E49" w:rsidRDefault="00C41970" w:rsidP="00425CEA">
            <w:pPr>
              <w:autoSpaceDE w:val="0"/>
              <w:autoSpaceDN w:val="0"/>
              <w:adjustRightInd w:val="0"/>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rPr>
              <w:t xml:space="preserve">Кількість заяв  </w:t>
            </w:r>
          </w:p>
        </w:tc>
        <w:tc>
          <w:tcPr>
            <w:tcW w:w="851" w:type="dxa"/>
          </w:tcPr>
          <w:p w:rsidR="00C41970" w:rsidRPr="00F71E49" w:rsidRDefault="00C41970" w:rsidP="00425CEA">
            <w:pPr>
              <w:autoSpaceDE w:val="0"/>
              <w:autoSpaceDN w:val="0"/>
              <w:adjustRightInd w:val="0"/>
              <w:rPr>
                <w:lang w:eastAsia="uk-UA"/>
              </w:rPr>
            </w:pPr>
            <w:r w:rsidRPr="00F71E49">
              <w:rPr>
                <w:lang w:eastAsia="uk-UA"/>
              </w:rPr>
              <w:t>200</w:t>
            </w:r>
          </w:p>
        </w:tc>
        <w:tc>
          <w:tcPr>
            <w:tcW w:w="850" w:type="dxa"/>
          </w:tcPr>
          <w:p w:rsidR="00C41970" w:rsidRPr="00F71E49" w:rsidRDefault="00C41970" w:rsidP="00425CEA">
            <w:pPr>
              <w:autoSpaceDE w:val="0"/>
              <w:autoSpaceDN w:val="0"/>
              <w:adjustRightInd w:val="0"/>
              <w:rPr>
                <w:lang w:eastAsia="uk-UA"/>
              </w:rPr>
            </w:pPr>
            <w:r w:rsidRPr="00F71E49">
              <w:rPr>
                <w:lang w:eastAsia="uk-UA"/>
              </w:rPr>
              <w:t>200</w:t>
            </w:r>
          </w:p>
        </w:tc>
        <w:tc>
          <w:tcPr>
            <w:tcW w:w="851" w:type="dxa"/>
          </w:tcPr>
          <w:p w:rsidR="00C41970" w:rsidRPr="00F71E49" w:rsidRDefault="00C41970" w:rsidP="00425CEA">
            <w:pPr>
              <w:autoSpaceDE w:val="0"/>
              <w:autoSpaceDN w:val="0"/>
              <w:adjustRightInd w:val="0"/>
              <w:rPr>
                <w:lang w:eastAsia="uk-UA"/>
              </w:rPr>
            </w:pPr>
            <w:r w:rsidRPr="00F71E49">
              <w:rPr>
                <w:lang w:eastAsia="uk-UA"/>
              </w:rPr>
              <w:t>200</w:t>
            </w: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rPr>
                <w:lang w:eastAsia="uk-UA"/>
              </w:rPr>
            </w:pPr>
          </w:p>
        </w:tc>
        <w:tc>
          <w:tcPr>
            <w:tcW w:w="1662" w:type="dxa"/>
            <w:vMerge/>
            <w:vAlign w:val="center"/>
          </w:tcPr>
          <w:p w:rsidR="00C41970" w:rsidRPr="00F71E49" w:rsidRDefault="00C41970" w:rsidP="00425CEA">
            <w:pPr>
              <w:autoSpaceDE w:val="0"/>
              <w:autoSpaceDN w:val="0"/>
              <w:adjustRightInd w:val="0"/>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lang w:eastAsia="uk-UA"/>
              </w:rPr>
              <w:t>ефективності</w:t>
            </w:r>
          </w:p>
        </w:tc>
        <w:tc>
          <w:tcPr>
            <w:tcW w:w="851" w:type="dxa"/>
          </w:tcPr>
          <w:p w:rsidR="00C41970" w:rsidRPr="00F71E49" w:rsidRDefault="00C41970" w:rsidP="00425CEA">
            <w:pPr>
              <w:autoSpaceDE w:val="0"/>
              <w:autoSpaceDN w:val="0"/>
              <w:adjustRightInd w:val="0"/>
              <w:rPr>
                <w:lang w:eastAsia="uk-UA"/>
              </w:rPr>
            </w:pPr>
          </w:p>
        </w:tc>
        <w:tc>
          <w:tcPr>
            <w:tcW w:w="850" w:type="dxa"/>
          </w:tcPr>
          <w:p w:rsidR="00C41970" w:rsidRPr="00F71E49" w:rsidRDefault="00C41970" w:rsidP="00425CEA">
            <w:pPr>
              <w:autoSpaceDE w:val="0"/>
              <w:autoSpaceDN w:val="0"/>
              <w:adjustRightInd w:val="0"/>
              <w:rPr>
                <w:lang w:eastAsia="uk-UA"/>
              </w:rPr>
            </w:pPr>
          </w:p>
        </w:tc>
        <w:tc>
          <w:tcPr>
            <w:tcW w:w="851" w:type="dxa"/>
          </w:tcPr>
          <w:p w:rsidR="00C41970" w:rsidRPr="00F71E49" w:rsidRDefault="00C41970" w:rsidP="00425CEA">
            <w:pPr>
              <w:autoSpaceDE w:val="0"/>
              <w:autoSpaceDN w:val="0"/>
              <w:adjustRightInd w:val="0"/>
              <w:rPr>
                <w:lang w:eastAsia="uk-UA"/>
              </w:rPr>
            </w:pP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rPr>
                <w:lang w:eastAsia="uk-UA"/>
              </w:rPr>
            </w:pPr>
          </w:p>
        </w:tc>
        <w:tc>
          <w:tcPr>
            <w:tcW w:w="1662" w:type="dxa"/>
            <w:vMerge/>
            <w:vAlign w:val="center"/>
          </w:tcPr>
          <w:p w:rsidR="00C41970" w:rsidRPr="00F71E49" w:rsidRDefault="00C41970" w:rsidP="00425CEA">
            <w:pPr>
              <w:autoSpaceDE w:val="0"/>
              <w:autoSpaceDN w:val="0"/>
              <w:adjustRightInd w:val="0"/>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rPr>
              <w:t>Середній розмір допомоги(грн.)</w:t>
            </w:r>
          </w:p>
        </w:tc>
        <w:tc>
          <w:tcPr>
            <w:tcW w:w="851" w:type="dxa"/>
          </w:tcPr>
          <w:p w:rsidR="00C41970" w:rsidRPr="00F71E49" w:rsidRDefault="00C41970" w:rsidP="00425CEA">
            <w:pPr>
              <w:autoSpaceDE w:val="0"/>
              <w:autoSpaceDN w:val="0"/>
              <w:adjustRightInd w:val="0"/>
              <w:rPr>
                <w:lang w:eastAsia="uk-UA"/>
              </w:rPr>
            </w:pPr>
            <w:r w:rsidRPr="00F71E49">
              <w:rPr>
                <w:lang w:eastAsia="uk-UA"/>
              </w:rPr>
              <w:t>500</w:t>
            </w:r>
          </w:p>
        </w:tc>
        <w:tc>
          <w:tcPr>
            <w:tcW w:w="850" w:type="dxa"/>
          </w:tcPr>
          <w:p w:rsidR="00C41970" w:rsidRPr="00F71E49" w:rsidRDefault="00C41970" w:rsidP="00425CEA">
            <w:pPr>
              <w:autoSpaceDE w:val="0"/>
              <w:autoSpaceDN w:val="0"/>
              <w:adjustRightInd w:val="0"/>
              <w:rPr>
                <w:lang w:eastAsia="uk-UA"/>
              </w:rPr>
            </w:pPr>
            <w:r w:rsidRPr="00F71E49">
              <w:rPr>
                <w:lang w:eastAsia="uk-UA"/>
              </w:rPr>
              <w:t>500</w:t>
            </w:r>
          </w:p>
        </w:tc>
        <w:tc>
          <w:tcPr>
            <w:tcW w:w="851" w:type="dxa"/>
          </w:tcPr>
          <w:p w:rsidR="00C41970" w:rsidRPr="00F71E49" w:rsidRDefault="00C41970" w:rsidP="00425CEA">
            <w:pPr>
              <w:autoSpaceDE w:val="0"/>
              <w:autoSpaceDN w:val="0"/>
              <w:adjustRightInd w:val="0"/>
              <w:rPr>
                <w:lang w:eastAsia="uk-UA"/>
              </w:rPr>
            </w:pPr>
            <w:r w:rsidRPr="00F71E49">
              <w:rPr>
                <w:lang w:eastAsia="uk-UA"/>
              </w:rPr>
              <w:t>500</w:t>
            </w: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rPr>
                <w:lang w:eastAsia="uk-UA"/>
              </w:rPr>
            </w:pPr>
          </w:p>
        </w:tc>
        <w:tc>
          <w:tcPr>
            <w:tcW w:w="1662" w:type="dxa"/>
            <w:vMerge/>
            <w:vAlign w:val="center"/>
          </w:tcPr>
          <w:p w:rsidR="00C41970" w:rsidRPr="00F71E49" w:rsidRDefault="00C41970" w:rsidP="00425CEA">
            <w:pPr>
              <w:autoSpaceDE w:val="0"/>
              <w:autoSpaceDN w:val="0"/>
              <w:adjustRightInd w:val="0"/>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lang w:eastAsia="uk-UA"/>
              </w:rPr>
              <w:t>якості</w:t>
            </w:r>
          </w:p>
        </w:tc>
        <w:tc>
          <w:tcPr>
            <w:tcW w:w="851" w:type="dxa"/>
          </w:tcPr>
          <w:p w:rsidR="00C41970" w:rsidRPr="00F71E49" w:rsidRDefault="00C41970" w:rsidP="00425CEA">
            <w:pPr>
              <w:autoSpaceDE w:val="0"/>
              <w:autoSpaceDN w:val="0"/>
              <w:adjustRightInd w:val="0"/>
              <w:rPr>
                <w:lang w:eastAsia="uk-UA"/>
              </w:rPr>
            </w:pPr>
          </w:p>
        </w:tc>
        <w:tc>
          <w:tcPr>
            <w:tcW w:w="850" w:type="dxa"/>
          </w:tcPr>
          <w:p w:rsidR="00C41970" w:rsidRPr="00F71E49" w:rsidRDefault="00C41970" w:rsidP="00425CEA">
            <w:pPr>
              <w:autoSpaceDE w:val="0"/>
              <w:autoSpaceDN w:val="0"/>
              <w:adjustRightInd w:val="0"/>
              <w:rPr>
                <w:lang w:eastAsia="uk-UA"/>
              </w:rPr>
            </w:pPr>
          </w:p>
        </w:tc>
        <w:tc>
          <w:tcPr>
            <w:tcW w:w="851" w:type="dxa"/>
          </w:tcPr>
          <w:p w:rsidR="00C41970" w:rsidRPr="00F71E49" w:rsidRDefault="00C41970" w:rsidP="00425CEA">
            <w:pPr>
              <w:autoSpaceDE w:val="0"/>
              <w:autoSpaceDN w:val="0"/>
              <w:adjustRightInd w:val="0"/>
              <w:rPr>
                <w:lang w:eastAsia="uk-UA"/>
              </w:rPr>
            </w:pP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rPr>
                <w:lang w:eastAsia="uk-UA"/>
              </w:rPr>
            </w:pPr>
          </w:p>
        </w:tc>
        <w:tc>
          <w:tcPr>
            <w:tcW w:w="1662" w:type="dxa"/>
            <w:vMerge/>
            <w:vAlign w:val="center"/>
          </w:tcPr>
          <w:p w:rsidR="00C41970" w:rsidRPr="00F71E49" w:rsidRDefault="00C41970" w:rsidP="00425CEA">
            <w:pPr>
              <w:autoSpaceDE w:val="0"/>
              <w:autoSpaceDN w:val="0"/>
              <w:adjustRightInd w:val="0"/>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pStyle w:val="52"/>
              <w:rPr>
                <w:sz w:val="18"/>
                <w:szCs w:val="18"/>
                <w:lang w:val="uk-UA"/>
              </w:rPr>
            </w:pPr>
            <w:r w:rsidRPr="00F71E49">
              <w:rPr>
                <w:sz w:val="18"/>
                <w:szCs w:val="18"/>
                <w:lang w:val="uk-UA"/>
              </w:rPr>
              <w:t xml:space="preserve">% позитивно вирішених заяв </w:t>
            </w:r>
          </w:p>
        </w:tc>
        <w:tc>
          <w:tcPr>
            <w:tcW w:w="851" w:type="dxa"/>
          </w:tcPr>
          <w:p w:rsidR="00C41970" w:rsidRPr="00F71E49" w:rsidRDefault="00C41970" w:rsidP="00425CEA">
            <w:pPr>
              <w:autoSpaceDE w:val="0"/>
              <w:autoSpaceDN w:val="0"/>
              <w:adjustRightInd w:val="0"/>
              <w:rPr>
                <w:lang w:eastAsia="uk-UA"/>
              </w:rPr>
            </w:pPr>
            <w:r w:rsidRPr="00F71E49">
              <w:rPr>
                <w:lang w:eastAsia="uk-UA"/>
              </w:rPr>
              <w:t>100</w:t>
            </w:r>
          </w:p>
        </w:tc>
        <w:tc>
          <w:tcPr>
            <w:tcW w:w="850" w:type="dxa"/>
          </w:tcPr>
          <w:p w:rsidR="00C41970" w:rsidRPr="00F71E49" w:rsidRDefault="00C41970" w:rsidP="00425CEA">
            <w:pPr>
              <w:autoSpaceDE w:val="0"/>
              <w:autoSpaceDN w:val="0"/>
              <w:adjustRightInd w:val="0"/>
              <w:rPr>
                <w:lang w:eastAsia="uk-UA"/>
              </w:rPr>
            </w:pPr>
            <w:r w:rsidRPr="00F71E49">
              <w:rPr>
                <w:lang w:eastAsia="uk-UA"/>
              </w:rPr>
              <w:t>100</w:t>
            </w:r>
          </w:p>
        </w:tc>
        <w:tc>
          <w:tcPr>
            <w:tcW w:w="851" w:type="dxa"/>
          </w:tcPr>
          <w:p w:rsidR="00C41970" w:rsidRPr="00F71E49" w:rsidRDefault="00C41970" w:rsidP="00425CEA">
            <w:pPr>
              <w:autoSpaceDE w:val="0"/>
              <w:autoSpaceDN w:val="0"/>
              <w:adjustRightInd w:val="0"/>
              <w:rPr>
                <w:lang w:eastAsia="uk-UA"/>
              </w:rPr>
            </w:pPr>
            <w:r w:rsidRPr="00F71E49">
              <w:rPr>
                <w:lang w:eastAsia="uk-UA"/>
              </w:rPr>
              <w:t>100</w:t>
            </w: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restart"/>
          </w:tcPr>
          <w:p w:rsidR="00C41970" w:rsidRPr="00F71E49" w:rsidRDefault="00C41970" w:rsidP="00425CEA">
            <w:pPr>
              <w:autoSpaceDE w:val="0"/>
              <w:autoSpaceDN w:val="0"/>
              <w:adjustRightInd w:val="0"/>
              <w:jc w:val="center"/>
              <w:rPr>
                <w:lang w:eastAsia="uk-UA"/>
              </w:rPr>
            </w:pPr>
          </w:p>
        </w:tc>
        <w:tc>
          <w:tcPr>
            <w:tcW w:w="1662" w:type="dxa"/>
            <w:vMerge/>
          </w:tcPr>
          <w:p w:rsidR="00C41970" w:rsidRPr="00F71E49" w:rsidRDefault="00C41970" w:rsidP="00425CEA">
            <w:pPr>
              <w:autoSpaceDE w:val="0"/>
              <w:autoSpaceDN w:val="0"/>
              <w:adjustRightInd w:val="0"/>
              <w:rPr>
                <w:lang w:eastAsia="uk-UA"/>
              </w:rPr>
            </w:pPr>
          </w:p>
        </w:tc>
        <w:tc>
          <w:tcPr>
            <w:tcW w:w="2410" w:type="dxa"/>
            <w:vMerge w:val="restart"/>
          </w:tcPr>
          <w:p w:rsidR="00C41970" w:rsidRDefault="00C41970" w:rsidP="00425CEA">
            <w:pPr>
              <w:autoSpaceDE w:val="0"/>
              <w:autoSpaceDN w:val="0"/>
              <w:adjustRightInd w:val="0"/>
              <w:rPr>
                <w:lang w:val="uk-UA" w:eastAsia="uk-UA"/>
              </w:rPr>
            </w:pPr>
            <w:r w:rsidRPr="00F71E49">
              <w:rPr>
                <w:lang w:eastAsia="uk-UA"/>
              </w:rPr>
              <w:t>7. виплата адресної допомоги членам УТОС „Біла тростина”, інвалідам І, ІІ гру по зору</w:t>
            </w:r>
          </w:p>
          <w:p w:rsidR="00C41970" w:rsidRDefault="00C41970" w:rsidP="00425CEA">
            <w:pPr>
              <w:autoSpaceDE w:val="0"/>
              <w:autoSpaceDN w:val="0"/>
              <w:adjustRightInd w:val="0"/>
              <w:rPr>
                <w:lang w:val="uk-UA" w:eastAsia="uk-UA"/>
              </w:rPr>
            </w:pPr>
          </w:p>
          <w:p w:rsidR="00C41970" w:rsidRDefault="00C41970" w:rsidP="00425CEA">
            <w:pPr>
              <w:autoSpaceDE w:val="0"/>
              <w:autoSpaceDN w:val="0"/>
              <w:adjustRightInd w:val="0"/>
              <w:rPr>
                <w:lang w:val="uk-UA" w:eastAsia="uk-UA"/>
              </w:rPr>
            </w:pPr>
          </w:p>
          <w:p w:rsidR="00C41970" w:rsidRDefault="00C41970" w:rsidP="00425CEA">
            <w:pPr>
              <w:autoSpaceDE w:val="0"/>
              <w:autoSpaceDN w:val="0"/>
              <w:adjustRightInd w:val="0"/>
              <w:rPr>
                <w:lang w:val="uk-UA" w:eastAsia="uk-UA"/>
              </w:rPr>
            </w:pPr>
          </w:p>
          <w:p w:rsidR="00C41970" w:rsidRPr="003640CA" w:rsidRDefault="00C41970" w:rsidP="00425CEA">
            <w:pPr>
              <w:autoSpaceDE w:val="0"/>
              <w:autoSpaceDN w:val="0"/>
              <w:adjustRightInd w:val="0"/>
              <w:rPr>
                <w:lang w:val="uk-UA" w:eastAsia="uk-UA"/>
              </w:rPr>
            </w:pP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lang w:eastAsia="uk-UA"/>
              </w:rPr>
              <w:t>затрат (тис. грн.)</w:t>
            </w:r>
          </w:p>
        </w:tc>
        <w:tc>
          <w:tcPr>
            <w:tcW w:w="851" w:type="dxa"/>
          </w:tcPr>
          <w:p w:rsidR="00C41970" w:rsidRPr="00F71E49" w:rsidRDefault="00C41970" w:rsidP="00425CEA">
            <w:pPr>
              <w:autoSpaceDE w:val="0"/>
              <w:autoSpaceDN w:val="0"/>
              <w:adjustRightInd w:val="0"/>
              <w:rPr>
                <w:lang w:eastAsia="uk-UA"/>
              </w:rPr>
            </w:pPr>
            <w:r w:rsidRPr="00F71E49">
              <w:rPr>
                <w:lang w:eastAsia="uk-UA"/>
              </w:rPr>
              <w:t>9,8</w:t>
            </w:r>
          </w:p>
        </w:tc>
        <w:tc>
          <w:tcPr>
            <w:tcW w:w="850" w:type="dxa"/>
          </w:tcPr>
          <w:p w:rsidR="00C41970" w:rsidRPr="00F71E49" w:rsidRDefault="00C41970" w:rsidP="00425CEA">
            <w:pPr>
              <w:autoSpaceDE w:val="0"/>
              <w:autoSpaceDN w:val="0"/>
              <w:adjustRightInd w:val="0"/>
              <w:jc w:val="center"/>
              <w:rPr>
                <w:lang w:eastAsia="uk-UA"/>
              </w:rPr>
            </w:pPr>
            <w:r w:rsidRPr="00F71E49">
              <w:rPr>
                <w:lang w:eastAsia="uk-UA"/>
              </w:rPr>
              <w:t>9,8</w:t>
            </w:r>
          </w:p>
        </w:tc>
        <w:tc>
          <w:tcPr>
            <w:tcW w:w="851" w:type="dxa"/>
          </w:tcPr>
          <w:p w:rsidR="00C41970" w:rsidRPr="00F71E49" w:rsidRDefault="00C41970" w:rsidP="00425CEA">
            <w:pPr>
              <w:autoSpaceDE w:val="0"/>
              <w:autoSpaceDN w:val="0"/>
              <w:adjustRightInd w:val="0"/>
              <w:jc w:val="center"/>
              <w:rPr>
                <w:lang w:eastAsia="uk-UA"/>
              </w:rPr>
            </w:pPr>
            <w:r w:rsidRPr="00F71E49">
              <w:rPr>
                <w:lang w:eastAsia="uk-UA"/>
              </w:rPr>
              <w:t>9,8</w:t>
            </w: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jc w:val="center"/>
              <w:rPr>
                <w:lang w:eastAsia="uk-UA"/>
              </w:rPr>
            </w:pPr>
            <w:r w:rsidRPr="00F71E49">
              <w:rPr>
                <w:lang w:eastAsia="uk-UA"/>
              </w:rPr>
              <w:t>9,8</w:t>
            </w:r>
          </w:p>
        </w:tc>
        <w:tc>
          <w:tcPr>
            <w:tcW w:w="1134" w:type="dxa"/>
          </w:tcPr>
          <w:p w:rsidR="00C41970" w:rsidRPr="00F71E49" w:rsidRDefault="00C41970" w:rsidP="00425CEA">
            <w:pPr>
              <w:autoSpaceDE w:val="0"/>
              <w:autoSpaceDN w:val="0"/>
              <w:adjustRightInd w:val="0"/>
              <w:jc w:val="center"/>
              <w:rPr>
                <w:lang w:eastAsia="uk-UA"/>
              </w:rPr>
            </w:pPr>
            <w:r w:rsidRPr="00F71E49">
              <w:rPr>
                <w:lang w:eastAsia="uk-UA"/>
              </w:rPr>
              <w:t>9,8</w:t>
            </w:r>
          </w:p>
        </w:tc>
        <w:tc>
          <w:tcPr>
            <w:tcW w:w="1134" w:type="dxa"/>
          </w:tcPr>
          <w:p w:rsidR="00C41970" w:rsidRPr="00F71E49" w:rsidRDefault="00C41970" w:rsidP="00425CEA">
            <w:pPr>
              <w:autoSpaceDE w:val="0"/>
              <w:autoSpaceDN w:val="0"/>
              <w:adjustRightInd w:val="0"/>
              <w:jc w:val="center"/>
              <w:rPr>
                <w:lang w:eastAsia="uk-UA"/>
              </w:rPr>
            </w:pPr>
            <w:r w:rsidRPr="00F71E49">
              <w:rPr>
                <w:lang w:eastAsia="uk-UA"/>
              </w:rPr>
              <w:t>9,8</w:t>
            </w: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lang w:eastAsia="uk-UA"/>
              </w:rPr>
              <w:t xml:space="preserve">продукту </w:t>
            </w:r>
          </w:p>
        </w:tc>
        <w:tc>
          <w:tcPr>
            <w:tcW w:w="851" w:type="dxa"/>
          </w:tcPr>
          <w:p w:rsidR="00C41970" w:rsidRPr="00F71E49" w:rsidRDefault="00C41970" w:rsidP="00425CEA">
            <w:pPr>
              <w:autoSpaceDE w:val="0"/>
              <w:autoSpaceDN w:val="0"/>
              <w:adjustRightInd w:val="0"/>
              <w:rPr>
                <w:lang w:eastAsia="uk-UA"/>
              </w:rPr>
            </w:pPr>
          </w:p>
        </w:tc>
        <w:tc>
          <w:tcPr>
            <w:tcW w:w="850" w:type="dxa"/>
          </w:tcPr>
          <w:p w:rsidR="00C41970" w:rsidRPr="00F71E49" w:rsidRDefault="00C41970" w:rsidP="00425CEA">
            <w:pPr>
              <w:autoSpaceDE w:val="0"/>
              <w:autoSpaceDN w:val="0"/>
              <w:adjustRightInd w:val="0"/>
              <w:rPr>
                <w:lang w:eastAsia="uk-UA"/>
              </w:rPr>
            </w:pPr>
          </w:p>
        </w:tc>
        <w:tc>
          <w:tcPr>
            <w:tcW w:w="851" w:type="dxa"/>
          </w:tcPr>
          <w:p w:rsidR="00C41970" w:rsidRPr="00F71E49" w:rsidRDefault="00C41970" w:rsidP="00425CEA">
            <w:pPr>
              <w:autoSpaceDE w:val="0"/>
              <w:autoSpaceDN w:val="0"/>
              <w:adjustRightInd w:val="0"/>
              <w:rPr>
                <w:lang w:eastAsia="uk-UA"/>
              </w:rPr>
            </w:pP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rPr>
              <w:t xml:space="preserve">Кількість заяв  </w:t>
            </w:r>
          </w:p>
        </w:tc>
        <w:tc>
          <w:tcPr>
            <w:tcW w:w="851" w:type="dxa"/>
          </w:tcPr>
          <w:p w:rsidR="00C41970" w:rsidRPr="00F71E49" w:rsidRDefault="00C41970" w:rsidP="00425CEA">
            <w:pPr>
              <w:autoSpaceDE w:val="0"/>
              <w:autoSpaceDN w:val="0"/>
              <w:adjustRightInd w:val="0"/>
              <w:rPr>
                <w:lang w:eastAsia="uk-UA"/>
              </w:rPr>
            </w:pPr>
            <w:r w:rsidRPr="00F71E49">
              <w:rPr>
                <w:lang w:eastAsia="uk-UA"/>
              </w:rPr>
              <w:t>14</w:t>
            </w:r>
          </w:p>
        </w:tc>
        <w:tc>
          <w:tcPr>
            <w:tcW w:w="850" w:type="dxa"/>
          </w:tcPr>
          <w:p w:rsidR="00C41970" w:rsidRPr="00F71E49" w:rsidRDefault="00C41970" w:rsidP="00425CEA">
            <w:pPr>
              <w:autoSpaceDE w:val="0"/>
              <w:autoSpaceDN w:val="0"/>
              <w:adjustRightInd w:val="0"/>
              <w:rPr>
                <w:lang w:eastAsia="uk-UA"/>
              </w:rPr>
            </w:pPr>
            <w:r w:rsidRPr="00F71E49">
              <w:rPr>
                <w:lang w:eastAsia="uk-UA"/>
              </w:rPr>
              <w:t>14</w:t>
            </w:r>
          </w:p>
        </w:tc>
        <w:tc>
          <w:tcPr>
            <w:tcW w:w="851" w:type="dxa"/>
          </w:tcPr>
          <w:p w:rsidR="00C41970" w:rsidRPr="00F71E49" w:rsidRDefault="00C41970" w:rsidP="00425CEA">
            <w:pPr>
              <w:autoSpaceDE w:val="0"/>
              <w:autoSpaceDN w:val="0"/>
              <w:adjustRightInd w:val="0"/>
              <w:rPr>
                <w:lang w:eastAsia="uk-UA"/>
              </w:rPr>
            </w:pPr>
            <w:r w:rsidRPr="00F71E49">
              <w:rPr>
                <w:lang w:eastAsia="uk-UA"/>
              </w:rPr>
              <w:t>14</w:t>
            </w: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lang w:eastAsia="uk-UA"/>
              </w:rPr>
              <w:t>ефективності</w:t>
            </w:r>
          </w:p>
        </w:tc>
        <w:tc>
          <w:tcPr>
            <w:tcW w:w="851" w:type="dxa"/>
          </w:tcPr>
          <w:p w:rsidR="00C41970" w:rsidRPr="00F71E49" w:rsidRDefault="00C41970" w:rsidP="00425CEA">
            <w:pPr>
              <w:autoSpaceDE w:val="0"/>
              <w:autoSpaceDN w:val="0"/>
              <w:adjustRightInd w:val="0"/>
              <w:rPr>
                <w:lang w:eastAsia="uk-UA"/>
              </w:rPr>
            </w:pPr>
          </w:p>
        </w:tc>
        <w:tc>
          <w:tcPr>
            <w:tcW w:w="850" w:type="dxa"/>
          </w:tcPr>
          <w:p w:rsidR="00C41970" w:rsidRPr="00F71E49" w:rsidRDefault="00C41970" w:rsidP="00425CEA">
            <w:pPr>
              <w:autoSpaceDE w:val="0"/>
              <w:autoSpaceDN w:val="0"/>
              <w:adjustRightInd w:val="0"/>
              <w:rPr>
                <w:lang w:eastAsia="uk-UA"/>
              </w:rPr>
            </w:pPr>
          </w:p>
        </w:tc>
        <w:tc>
          <w:tcPr>
            <w:tcW w:w="851" w:type="dxa"/>
          </w:tcPr>
          <w:p w:rsidR="00C41970" w:rsidRPr="00F71E49" w:rsidRDefault="00C41970" w:rsidP="00425CEA">
            <w:pPr>
              <w:autoSpaceDE w:val="0"/>
              <w:autoSpaceDN w:val="0"/>
              <w:adjustRightInd w:val="0"/>
              <w:rPr>
                <w:lang w:eastAsia="uk-UA"/>
              </w:rPr>
            </w:pP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rPr>
              <w:t>Середній розмір допомоги(грн.)</w:t>
            </w:r>
          </w:p>
        </w:tc>
        <w:tc>
          <w:tcPr>
            <w:tcW w:w="851" w:type="dxa"/>
          </w:tcPr>
          <w:p w:rsidR="00C41970" w:rsidRPr="00F71E49" w:rsidRDefault="00C41970" w:rsidP="00425CEA">
            <w:pPr>
              <w:autoSpaceDE w:val="0"/>
              <w:autoSpaceDN w:val="0"/>
              <w:adjustRightInd w:val="0"/>
              <w:rPr>
                <w:lang w:eastAsia="uk-UA"/>
              </w:rPr>
            </w:pPr>
            <w:r w:rsidRPr="00F71E49">
              <w:rPr>
                <w:lang w:eastAsia="uk-UA"/>
              </w:rPr>
              <w:t>700</w:t>
            </w:r>
          </w:p>
        </w:tc>
        <w:tc>
          <w:tcPr>
            <w:tcW w:w="850" w:type="dxa"/>
          </w:tcPr>
          <w:p w:rsidR="00C41970" w:rsidRPr="00F71E49" w:rsidRDefault="00C41970" w:rsidP="00425CEA">
            <w:r w:rsidRPr="00F71E49">
              <w:rPr>
                <w:lang w:eastAsia="uk-UA"/>
              </w:rPr>
              <w:t>700</w:t>
            </w:r>
          </w:p>
        </w:tc>
        <w:tc>
          <w:tcPr>
            <w:tcW w:w="851" w:type="dxa"/>
          </w:tcPr>
          <w:p w:rsidR="00C41970" w:rsidRPr="00F71E49" w:rsidRDefault="00C41970" w:rsidP="00425CEA">
            <w:r w:rsidRPr="00F71E49">
              <w:rPr>
                <w:lang w:eastAsia="uk-UA"/>
              </w:rPr>
              <w:t>700</w:t>
            </w: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lang w:eastAsia="uk-UA"/>
              </w:rPr>
              <w:t>якості</w:t>
            </w:r>
          </w:p>
        </w:tc>
        <w:tc>
          <w:tcPr>
            <w:tcW w:w="851" w:type="dxa"/>
          </w:tcPr>
          <w:p w:rsidR="00C41970" w:rsidRPr="00F71E49" w:rsidRDefault="00C41970" w:rsidP="00425CEA">
            <w:pPr>
              <w:autoSpaceDE w:val="0"/>
              <w:autoSpaceDN w:val="0"/>
              <w:adjustRightInd w:val="0"/>
              <w:rPr>
                <w:lang w:eastAsia="uk-UA"/>
              </w:rPr>
            </w:pPr>
          </w:p>
        </w:tc>
        <w:tc>
          <w:tcPr>
            <w:tcW w:w="850" w:type="dxa"/>
          </w:tcPr>
          <w:p w:rsidR="00C41970" w:rsidRPr="00F71E49" w:rsidRDefault="00C41970" w:rsidP="00425CEA">
            <w:pPr>
              <w:autoSpaceDE w:val="0"/>
              <w:autoSpaceDN w:val="0"/>
              <w:adjustRightInd w:val="0"/>
              <w:rPr>
                <w:lang w:eastAsia="uk-UA"/>
              </w:rPr>
            </w:pPr>
          </w:p>
        </w:tc>
        <w:tc>
          <w:tcPr>
            <w:tcW w:w="851" w:type="dxa"/>
          </w:tcPr>
          <w:p w:rsidR="00C41970" w:rsidRPr="00F71E49" w:rsidRDefault="00C41970" w:rsidP="00425CEA">
            <w:pPr>
              <w:autoSpaceDE w:val="0"/>
              <w:autoSpaceDN w:val="0"/>
              <w:adjustRightInd w:val="0"/>
              <w:rPr>
                <w:lang w:eastAsia="uk-UA"/>
              </w:rPr>
            </w:pP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pStyle w:val="52"/>
              <w:rPr>
                <w:sz w:val="18"/>
                <w:szCs w:val="18"/>
                <w:lang w:val="uk-UA"/>
              </w:rPr>
            </w:pPr>
            <w:r w:rsidRPr="00F71E49">
              <w:rPr>
                <w:sz w:val="18"/>
                <w:szCs w:val="18"/>
                <w:lang w:val="uk-UA"/>
              </w:rPr>
              <w:t xml:space="preserve">% позитивно вирішених заяв </w:t>
            </w:r>
          </w:p>
        </w:tc>
        <w:tc>
          <w:tcPr>
            <w:tcW w:w="851" w:type="dxa"/>
          </w:tcPr>
          <w:p w:rsidR="00C41970" w:rsidRPr="00F71E49" w:rsidRDefault="00C41970" w:rsidP="00425CEA">
            <w:pPr>
              <w:autoSpaceDE w:val="0"/>
              <w:autoSpaceDN w:val="0"/>
              <w:adjustRightInd w:val="0"/>
              <w:rPr>
                <w:lang w:eastAsia="uk-UA"/>
              </w:rPr>
            </w:pPr>
            <w:r w:rsidRPr="00F71E49">
              <w:rPr>
                <w:lang w:eastAsia="uk-UA"/>
              </w:rPr>
              <w:t>100</w:t>
            </w:r>
          </w:p>
        </w:tc>
        <w:tc>
          <w:tcPr>
            <w:tcW w:w="850" w:type="dxa"/>
          </w:tcPr>
          <w:p w:rsidR="00C41970" w:rsidRPr="00F71E49" w:rsidRDefault="00C41970" w:rsidP="00425CEA">
            <w:pPr>
              <w:autoSpaceDE w:val="0"/>
              <w:autoSpaceDN w:val="0"/>
              <w:adjustRightInd w:val="0"/>
              <w:rPr>
                <w:lang w:eastAsia="uk-UA"/>
              </w:rPr>
            </w:pPr>
            <w:r w:rsidRPr="00F71E49">
              <w:rPr>
                <w:lang w:eastAsia="uk-UA"/>
              </w:rPr>
              <w:t>100</w:t>
            </w:r>
          </w:p>
        </w:tc>
        <w:tc>
          <w:tcPr>
            <w:tcW w:w="851" w:type="dxa"/>
          </w:tcPr>
          <w:p w:rsidR="00C41970" w:rsidRPr="00F71E49" w:rsidRDefault="00C41970" w:rsidP="00425CEA">
            <w:pPr>
              <w:autoSpaceDE w:val="0"/>
              <w:autoSpaceDN w:val="0"/>
              <w:adjustRightInd w:val="0"/>
              <w:rPr>
                <w:lang w:eastAsia="uk-UA"/>
              </w:rPr>
            </w:pPr>
            <w:r w:rsidRPr="00F71E49">
              <w:rPr>
                <w:lang w:eastAsia="uk-UA"/>
              </w:rPr>
              <w:t>100</w:t>
            </w: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bookmarkEnd w:id="0"/>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rPr>
                <w:lang w:eastAsia="uk-UA"/>
              </w:rPr>
            </w:pPr>
          </w:p>
        </w:tc>
        <w:tc>
          <w:tcPr>
            <w:tcW w:w="2410" w:type="dxa"/>
            <w:vMerge w:val="restart"/>
          </w:tcPr>
          <w:p w:rsidR="00C41970" w:rsidRPr="00F71E49" w:rsidRDefault="00C41970" w:rsidP="00425CEA">
            <w:pPr>
              <w:autoSpaceDE w:val="0"/>
              <w:autoSpaceDN w:val="0"/>
              <w:adjustRightInd w:val="0"/>
              <w:rPr>
                <w:lang w:eastAsia="uk-UA"/>
              </w:rPr>
            </w:pPr>
            <w:r w:rsidRPr="00F71E49">
              <w:rPr>
                <w:lang w:eastAsia="uk-UA"/>
              </w:rPr>
              <w:t>8. виплата грошової винагороди почесним громадянам міста</w:t>
            </w: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lang w:eastAsia="uk-UA"/>
              </w:rPr>
              <w:t>затрат (тис. грн.)</w:t>
            </w:r>
          </w:p>
        </w:tc>
        <w:tc>
          <w:tcPr>
            <w:tcW w:w="851" w:type="dxa"/>
          </w:tcPr>
          <w:p w:rsidR="00C41970" w:rsidRPr="00F71E49" w:rsidRDefault="00C41970" w:rsidP="00425CEA">
            <w:pPr>
              <w:autoSpaceDE w:val="0"/>
              <w:autoSpaceDN w:val="0"/>
              <w:adjustRightInd w:val="0"/>
              <w:rPr>
                <w:lang w:eastAsia="uk-UA"/>
              </w:rPr>
            </w:pPr>
            <w:r w:rsidRPr="00F71E49">
              <w:rPr>
                <w:lang w:eastAsia="uk-UA"/>
              </w:rPr>
              <w:t>1,0</w:t>
            </w:r>
          </w:p>
        </w:tc>
        <w:tc>
          <w:tcPr>
            <w:tcW w:w="850" w:type="dxa"/>
          </w:tcPr>
          <w:p w:rsidR="00C41970" w:rsidRPr="00F71E49" w:rsidRDefault="00C41970" w:rsidP="00425CEA">
            <w:pPr>
              <w:autoSpaceDE w:val="0"/>
              <w:autoSpaceDN w:val="0"/>
              <w:adjustRightInd w:val="0"/>
              <w:rPr>
                <w:lang w:eastAsia="uk-UA"/>
              </w:rPr>
            </w:pPr>
            <w:r w:rsidRPr="00F71E49">
              <w:rPr>
                <w:lang w:eastAsia="uk-UA"/>
              </w:rPr>
              <w:t>1,0</w:t>
            </w:r>
          </w:p>
        </w:tc>
        <w:tc>
          <w:tcPr>
            <w:tcW w:w="851" w:type="dxa"/>
          </w:tcPr>
          <w:p w:rsidR="00C41970" w:rsidRPr="00F71E49" w:rsidRDefault="00C41970" w:rsidP="00425CEA">
            <w:pPr>
              <w:autoSpaceDE w:val="0"/>
              <w:autoSpaceDN w:val="0"/>
              <w:adjustRightInd w:val="0"/>
              <w:rPr>
                <w:lang w:eastAsia="uk-UA"/>
              </w:rPr>
            </w:pPr>
            <w:r w:rsidRPr="00F71E49">
              <w:rPr>
                <w:lang w:eastAsia="uk-UA"/>
              </w:rPr>
              <w:t>1,0</w:t>
            </w: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r w:rsidRPr="00F71E49">
              <w:rPr>
                <w:lang w:eastAsia="uk-UA"/>
              </w:rPr>
              <w:t>1,0</w:t>
            </w:r>
          </w:p>
        </w:tc>
        <w:tc>
          <w:tcPr>
            <w:tcW w:w="1134" w:type="dxa"/>
          </w:tcPr>
          <w:p w:rsidR="00C41970" w:rsidRPr="00F71E49" w:rsidRDefault="00C41970" w:rsidP="00425CEA">
            <w:pPr>
              <w:autoSpaceDE w:val="0"/>
              <w:autoSpaceDN w:val="0"/>
              <w:adjustRightInd w:val="0"/>
              <w:rPr>
                <w:lang w:eastAsia="uk-UA"/>
              </w:rPr>
            </w:pPr>
            <w:r w:rsidRPr="00F71E49">
              <w:rPr>
                <w:lang w:eastAsia="uk-UA"/>
              </w:rPr>
              <w:t>1,0</w:t>
            </w:r>
          </w:p>
        </w:tc>
        <w:tc>
          <w:tcPr>
            <w:tcW w:w="1134" w:type="dxa"/>
          </w:tcPr>
          <w:p w:rsidR="00C41970" w:rsidRPr="00F71E49" w:rsidRDefault="00C41970" w:rsidP="00425CEA">
            <w:pPr>
              <w:autoSpaceDE w:val="0"/>
              <w:autoSpaceDN w:val="0"/>
              <w:adjustRightInd w:val="0"/>
              <w:rPr>
                <w:lang w:eastAsia="uk-UA"/>
              </w:rPr>
            </w:pPr>
            <w:r w:rsidRPr="00F71E49">
              <w:rPr>
                <w:lang w:eastAsia="uk-UA"/>
              </w:rPr>
              <w:t>1,0</w:t>
            </w: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lang w:eastAsia="uk-UA"/>
              </w:rPr>
              <w:t xml:space="preserve">продукту </w:t>
            </w:r>
          </w:p>
        </w:tc>
        <w:tc>
          <w:tcPr>
            <w:tcW w:w="851" w:type="dxa"/>
          </w:tcPr>
          <w:p w:rsidR="00C41970" w:rsidRPr="00F71E49" w:rsidRDefault="00C41970" w:rsidP="00425CEA">
            <w:pPr>
              <w:autoSpaceDE w:val="0"/>
              <w:autoSpaceDN w:val="0"/>
              <w:adjustRightInd w:val="0"/>
              <w:rPr>
                <w:lang w:eastAsia="uk-UA"/>
              </w:rPr>
            </w:pPr>
          </w:p>
        </w:tc>
        <w:tc>
          <w:tcPr>
            <w:tcW w:w="850" w:type="dxa"/>
          </w:tcPr>
          <w:p w:rsidR="00C41970" w:rsidRPr="00F71E49" w:rsidRDefault="00C41970" w:rsidP="00425CEA">
            <w:pPr>
              <w:autoSpaceDE w:val="0"/>
              <w:autoSpaceDN w:val="0"/>
              <w:adjustRightInd w:val="0"/>
              <w:rPr>
                <w:lang w:eastAsia="uk-UA"/>
              </w:rPr>
            </w:pPr>
          </w:p>
        </w:tc>
        <w:tc>
          <w:tcPr>
            <w:tcW w:w="851" w:type="dxa"/>
          </w:tcPr>
          <w:p w:rsidR="00C41970" w:rsidRPr="00F71E49" w:rsidRDefault="00C41970" w:rsidP="00425CEA">
            <w:pPr>
              <w:autoSpaceDE w:val="0"/>
              <w:autoSpaceDN w:val="0"/>
              <w:adjustRightInd w:val="0"/>
              <w:rPr>
                <w:lang w:eastAsia="uk-UA"/>
              </w:rPr>
            </w:pP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rPr>
              <w:t xml:space="preserve">Кількість заяв  </w:t>
            </w:r>
          </w:p>
        </w:tc>
        <w:tc>
          <w:tcPr>
            <w:tcW w:w="851" w:type="dxa"/>
          </w:tcPr>
          <w:p w:rsidR="00C41970" w:rsidRPr="00F71E49" w:rsidRDefault="00C41970" w:rsidP="00425CEA">
            <w:pPr>
              <w:autoSpaceDE w:val="0"/>
              <w:autoSpaceDN w:val="0"/>
              <w:adjustRightInd w:val="0"/>
              <w:rPr>
                <w:lang w:eastAsia="uk-UA"/>
              </w:rPr>
            </w:pPr>
            <w:r w:rsidRPr="00F71E49">
              <w:rPr>
                <w:lang w:eastAsia="uk-UA"/>
              </w:rPr>
              <w:t>2</w:t>
            </w:r>
          </w:p>
        </w:tc>
        <w:tc>
          <w:tcPr>
            <w:tcW w:w="850" w:type="dxa"/>
          </w:tcPr>
          <w:p w:rsidR="00C41970" w:rsidRPr="00F71E49" w:rsidRDefault="00C41970" w:rsidP="00425CEA">
            <w:pPr>
              <w:autoSpaceDE w:val="0"/>
              <w:autoSpaceDN w:val="0"/>
              <w:adjustRightInd w:val="0"/>
              <w:rPr>
                <w:lang w:eastAsia="uk-UA"/>
              </w:rPr>
            </w:pPr>
            <w:r w:rsidRPr="00F71E49">
              <w:rPr>
                <w:lang w:eastAsia="uk-UA"/>
              </w:rPr>
              <w:t>2</w:t>
            </w:r>
          </w:p>
        </w:tc>
        <w:tc>
          <w:tcPr>
            <w:tcW w:w="851" w:type="dxa"/>
          </w:tcPr>
          <w:p w:rsidR="00C41970" w:rsidRPr="00F71E49" w:rsidRDefault="00C41970" w:rsidP="00425CEA">
            <w:pPr>
              <w:autoSpaceDE w:val="0"/>
              <w:autoSpaceDN w:val="0"/>
              <w:adjustRightInd w:val="0"/>
              <w:rPr>
                <w:lang w:eastAsia="uk-UA"/>
              </w:rPr>
            </w:pPr>
            <w:r w:rsidRPr="00F71E49">
              <w:rPr>
                <w:lang w:eastAsia="uk-UA"/>
              </w:rPr>
              <w:t>2</w:t>
            </w: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lang w:eastAsia="uk-UA"/>
              </w:rPr>
              <w:t>ефективності</w:t>
            </w:r>
          </w:p>
        </w:tc>
        <w:tc>
          <w:tcPr>
            <w:tcW w:w="851" w:type="dxa"/>
          </w:tcPr>
          <w:p w:rsidR="00C41970" w:rsidRPr="00F71E49" w:rsidRDefault="00C41970" w:rsidP="00425CEA">
            <w:pPr>
              <w:autoSpaceDE w:val="0"/>
              <w:autoSpaceDN w:val="0"/>
              <w:adjustRightInd w:val="0"/>
              <w:rPr>
                <w:lang w:eastAsia="uk-UA"/>
              </w:rPr>
            </w:pPr>
          </w:p>
        </w:tc>
        <w:tc>
          <w:tcPr>
            <w:tcW w:w="850" w:type="dxa"/>
          </w:tcPr>
          <w:p w:rsidR="00C41970" w:rsidRPr="00F71E49" w:rsidRDefault="00C41970" w:rsidP="00425CEA">
            <w:pPr>
              <w:autoSpaceDE w:val="0"/>
              <w:autoSpaceDN w:val="0"/>
              <w:adjustRightInd w:val="0"/>
              <w:rPr>
                <w:lang w:eastAsia="uk-UA"/>
              </w:rPr>
            </w:pPr>
          </w:p>
        </w:tc>
        <w:tc>
          <w:tcPr>
            <w:tcW w:w="851" w:type="dxa"/>
          </w:tcPr>
          <w:p w:rsidR="00C41970" w:rsidRPr="00F71E49" w:rsidRDefault="00C41970" w:rsidP="00425CEA">
            <w:pPr>
              <w:autoSpaceDE w:val="0"/>
              <w:autoSpaceDN w:val="0"/>
              <w:adjustRightInd w:val="0"/>
              <w:rPr>
                <w:lang w:eastAsia="uk-UA"/>
              </w:rPr>
            </w:pP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rPr>
              <w:t>Середній розмір допомоги(грн.)</w:t>
            </w:r>
          </w:p>
        </w:tc>
        <w:tc>
          <w:tcPr>
            <w:tcW w:w="851" w:type="dxa"/>
          </w:tcPr>
          <w:p w:rsidR="00C41970" w:rsidRPr="00F71E49" w:rsidRDefault="00C41970" w:rsidP="00425CEA">
            <w:pPr>
              <w:autoSpaceDE w:val="0"/>
              <w:autoSpaceDN w:val="0"/>
              <w:adjustRightInd w:val="0"/>
              <w:rPr>
                <w:lang w:eastAsia="uk-UA"/>
              </w:rPr>
            </w:pPr>
            <w:r w:rsidRPr="00F71E49">
              <w:rPr>
                <w:lang w:eastAsia="uk-UA"/>
              </w:rPr>
              <w:t>500</w:t>
            </w:r>
          </w:p>
        </w:tc>
        <w:tc>
          <w:tcPr>
            <w:tcW w:w="850" w:type="dxa"/>
          </w:tcPr>
          <w:p w:rsidR="00C41970" w:rsidRPr="00F71E49" w:rsidRDefault="00C41970" w:rsidP="00425CEA">
            <w:pPr>
              <w:autoSpaceDE w:val="0"/>
              <w:autoSpaceDN w:val="0"/>
              <w:adjustRightInd w:val="0"/>
              <w:rPr>
                <w:lang w:eastAsia="uk-UA"/>
              </w:rPr>
            </w:pPr>
            <w:r w:rsidRPr="00F71E49">
              <w:rPr>
                <w:lang w:eastAsia="uk-UA"/>
              </w:rPr>
              <w:t>500</w:t>
            </w:r>
          </w:p>
        </w:tc>
        <w:tc>
          <w:tcPr>
            <w:tcW w:w="851" w:type="dxa"/>
          </w:tcPr>
          <w:p w:rsidR="00C41970" w:rsidRPr="00F71E49" w:rsidRDefault="00C41970" w:rsidP="00425CEA">
            <w:pPr>
              <w:autoSpaceDE w:val="0"/>
              <w:autoSpaceDN w:val="0"/>
              <w:adjustRightInd w:val="0"/>
              <w:rPr>
                <w:lang w:eastAsia="uk-UA"/>
              </w:rPr>
            </w:pPr>
            <w:r w:rsidRPr="00F71E49">
              <w:rPr>
                <w:lang w:eastAsia="uk-UA"/>
              </w:rPr>
              <w:t>500</w:t>
            </w: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lang w:eastAsia="uk-UA"/>
              </w:rPr>
              <w:t>якості</w:t>
            </w:r>
          </w:p>
        </w:tc>
        <w:tc>
          <w:tcPr>
            <w:tcW w:w="851" w:type="dxa"/>
          </w:tcPr>
          <w:p w:rsidR="00C41970" w:rsidRPr="00F71E49" w:rsidRDefault="00C41970" w:rsidP="00425CEA">
            <w:pPr>
              <w:autoSpaceDE w:val="0"/>
              <w:autoSpaceDN w:val="0"/>
              <w:adjustRightInd w:val="0"/>
              <w:rPr>
                <w:lang w:eastAsia="uk-UA"/>
              </w:rPr>
            </w:pPr>
          </w:p>
        </w:tc>
        <w:tc>
          <w:tcPr>
            <w:tcW w:w="850" w:type="dxa"/>
          </w:tcPr>
          <w:p w:rsidR="00C41970" w:rsidRPr="00F71E49" w:rsidRDefault="00C41970" w:rsidP="00425CEA">
            <w:pPr>
              <w:autoSpaceDE w:val="0"/>
              <w:autoSpaceDN w:val="0"/>
              <w:adjustRightInd w:val="0"/>
              <w:rPr>
                <w:lang w:eastAsia="uk-UA"/>
              </w:rPr>
            </w:pPr>
          </w:p>
        </w:tc>
        <w:tc>
          <w:tcPr>
            <w:tcW w:w="851" w:type="dxa"/>
          </w:tcPr>
          <w:p w:rsidR="00C41970" w:rsidRPr="00F71E49" w:rsidRDefault="00C41970" w:rsidP="00425CEA">
            <w:pPr>
              <w:autoSpaceDE w:val="0"/>
              <w:autoSpaceDN w:val="0"/>
              <w:adjustRightInd w:val="0"/>
              <w:rPr>
                <w:lang w:eastAsia="uk-UA"/>
              </w:rPr>
            </w:pP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pStyle w:val="52"/>
              <w:rPr>
                <w:sz w:val="18"/>
                <w:szCs w:val="18"/>
                <w:lang w:val="uk-UA"/>
              </w:rPr>
            </w:pPr>
            <w:r w:rsidRPr="00F71E49">
              <w:rPr>
                <w:sz w:val="18"/>
                <w:szCs w:val="18"/>
                <w:lang w:val="uk-UA"/>
              </w:rPr>
              <w:t xml:space="preserve">% позитивно вирішених заяв </w:t>
            </w:r>
          </w:p>
        </w:tc>
        <w:tc>
          <w:tcPr>
            <w:tcW w:w="851" w:type="dxa"/>
          </w:tcPr>
          <w:p w:rsidR="00C41970" w:rsidRPr="00F71E49" w:rsidRDefault="00C41970" w:rsidP="00425CEA">
            <w:pPr>
              <w:autoSpaceDE w:val="0"/>
              <w:autoSpaceDN w:val="0"/>
              <w:adjustRightInd w:val="0"/>
              <w:rPr>
                <w:lang w:eastAsia="uk-UA"/>
              </w:rPr>
            </w:pPr>
            <w:r w:rsidRPr="00F71E49">
              <w:rPr>
                <w:lang w:eastAsia="uk-UA"/>
              </w:rPr>
              <w:t>100</w:t>
            </w:r>
          </w:p>
        </w:tc>
        <w:tc>
          <w:tcPr>
            <w:tcW w:w="850" w:type="dxa"/>
          </w:tcPr>
          <w:p w:rsidR="00C41970" w:rsidRPr="00F71E49" w:rsidRDefault="00C41970" w:rsidP="00425CEA">
            <w:pPr>
              <w:autoSpaceDE w:val="0"/>
              <w:autoSpaceDN w:val="0"/>
              <w:adjustRightInd w:val="0"/>
              <w:rPr>
                <w:lang w:eastAsia="uk-UA"/>
              </w:rPr>
            </w:pPr>
            <w:r w:rsidRPr="00F71E49">
              <w:rPr>
                <w:lang w:eastAsia="uk-UA"/>
              </w:rPr>
              <w:t>100</w:t>
            </w:r>
          </w:p>
        </w:tc>
        <w:tc>
          <w:tcPr>
            <w:tcW w:w="851" w:type="dxa"/>
          </w:tcPr>
          <w:p w:rsidR="00C41970" w:rsidRPr="00F71E49" w:rsidRDefault="00C41970" w:rsidP="00425CEA">
            <w:pPr>
              <w:autoSpaceDE w:val="0"/>
              <w:autoSpaceDN w:val="0"/>
              <w:adjustRightInd w:val="0"/>
              <w:rPr>
                <w:lang w:eastAsia="uk-UA"/>
              </w:rPr>
            </w:pPr>
            <w:r w:rsidRPr="00F71E49">
              <w:rPr>
                <w:lang w:eastAsia="uk-UA"/>
              </w:rPr>
              <w:t>100</w:t>
            </w: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restart"/>
            <w:vAlign w:val="center"/>
          </w:tcPr>
          <w:p w:rsidR="00C41970" w:rsidRPr="00F71E49" w:rsidRDefault="00C41970" w:rsidP="00425CEA">
            <w:pPr>
              <w:autoSpaceDE w:val="0"/>
              <w:autoSpaceDN w:val="0"/>
              <w:adjustRightInd w:val="0"/>
              <w:jc w:val="center"/>
              <w:rPr>
                <w:lang w:eastAsia="uk-UA"/>
              </w:rPr>
            </w:pPr>
          </w:p>
        </w:tc>
        <w:tc>
          <w:tcPr>
            <w:tcW w:w="1662" w:type="dxa"/>
            <w:vMerge w:val="restart"/>
            <w:vAlign w:val="center"/>
          </w:tcPr>
          <w:p w:rsidR="00C41970" w:rsidRPr="00F71E49" w:rsidRDefault="00C41970" w:rsidP="00425CEA">
            <w:pPr>
              <w:rPr>
                <w:lang w:eastAsia="uk-UA"/>
              </w:rPr>
            </w:pPr>
          </w:p>
        </w:tc>
        <w:tc>
          <w:tcPr>
            <w:tcW w:w="2410" w:type="dxa"/>
            <w:vMerge w:val="restart"/>
          </w:tcPr>
          <w:p w:rsidR="00C41970" w:rsidRPr="00F71E49" w:rsidRDefault="00C41970" w:rsidP="00425CEA">
            <w:pPr>
              <w:autoSpaceDE w:val="0"/>
              <w:autoSpaceDN w:val="0"/>
              <w:adjustRightInd w:val="0"/>
              <w:rPr>
                <w:sz w:val="28"/>
                <w:szCs w:val="28"/>
                <w:lang w:eastAsia="uk-UA"/>
              </w:rPr>
            </w:pPr>
            <w:r w:rsidRPr="00F71E49">
              <w:rPr>
                <w:lang w:eastAsia="uk-UA"/>
              </w:rPr>
              <w:t>9.</w:t>
            </w:r>
            <w:r w:rsidRPr="00F71E49">
              <w:rPr>
                <w:sz w:val="22"/>
                <w:szCs w:val="22"/>
              </w:rPr>
              <w:t xml:space="preserve"> </w:t>
            </w:r>
            <w:r w:rsidRPr="00F71E49">
              <w:t>забезпечення покриття транспортних витрат, пов’язаних з доставкою до спеціалізованих медичних закладів та інших закладів пільгових категорій громадян</w:t>
            </w:r>
          </w:p>
        </w:tc>
        <w:tc>
          <w:tcPr>
            <w:tcW w:w="1701" w:type="dxa"/>
          </w:tcPr>
          <w:p w:rsidR="00C41970" w:rsidRPr="00F71E49" w:rsidRDefault="00C41970" w:rsidP="00425CEA">
            <w:pPr>
              <w:autoSpaceDE w:val="0"/>
              <w:autoSpaceDN w:val="0"/>
              <w:adjustRightInd w:val="0"/>
              <w:rPr>
                <w:sz w:val="28"/>
                <w:szCs w:val="28"/>
                <w:lang w:eastAsia="uk-UA"/>
              </w:rPr>
            </w:pPr>
            <w:r w:rsidRPr="00F71E49">
              <w:rPr>
                <w:sz w:val="18"/>
                <w:szCs w:val="18"/>
                <w:lang w:eastAsia="uk-UA"/>
              </w:rPr>
              <w:t>затрат (тис. грн.)</w:t>
            </w:r>
          </w:p>
        </w:tc>
        <w:tc>
          <w:tcPr>
            <w:tcW w:w="851" w:type="dxa"/>
          </w:tcPr>
          <w:p w:rsidR="00C41970" w:rsidRPr="00F71E49" w:rsidRDefault="00C41970" w:rsidP="00425CEA">
            <w:pPr>
              <w:autoSpaceDE w:val="0"/>
              <w:autoSpaceDN w:val="0"/>
              <w:adjustRightInd w:val="0"/>
              <w:rPr>
                <w:sz w:val="28"/>
                <w:szCs w:val="28"/>
                <w:lang w:eastAsia="uk-UA"/>
              </w:rPr>
            </w:pPr>
            <w:r w:rsidRPr="00F71E49">
              <w:rPr>
                <w:lang w:eastAsia="uk-UA"/>
              </w:rPr>
              <w:t>15,0</w:t>
            </w:r>
          </w:p>
        </w:tc>
        <w:tc>
          <w:tcPr>
            <w:tcW w:w="850" w:type="dxa"/>
          </w:tcPr>
          <w:p w:rsidR="00C41970" w:rsidRPr="00F71E49" w:rsidRDefault="00C41970" w:rsidP="00425CEA">
            <w:pPr>
              <w:autoSpaceDE w:val="0"/>
              <w:autoSpaceDN w:val="0"/>
              <w:adjustRightInd w:val="0"/>
              <w:rPr>
                <w:sz w:val="28"/>
                <w:szCs w:val="28"/>
                <w:lang w:eastAsia="uk-UA"/>
              </w:rPr>
            </w:pPr>
            <w:r w:rsidRPr="00F71E49">
              <w:rPr>
                <w:lang w:eastAsia="uk-UA"/>
              </w:rPr>
              <w:t>15,0</w:t>
            </w:r>
          </w:p>
        </w:tc>
        <w:tc>
          <w:tcPr>
            <w:tcW w:w="851" w:type="dxa"/>
          </w:tcPr>
          <w:p w:rsidR="00C41970" w:rsidRPr="00F71E49" w:rsidRDefault="00C41970" w:rsidP="00425CEA">
            <w:pPr>
              <w:autoSpaceDE w:val="0"/>
              <w:autoSpaceDN w:val="0"/>
              <w:adjustRightInd w:val="0"/>
              <w:rPr>
                <w:sz w:val="28"/>
                <w:szCs w:val="28"/>
                <w:lang w:eastAsia="uk-UA"/>
              </w:rPr>
            </w:pPr>
            <w:r w:rsidRPr="00F71E49">
              <w:rPr>
                <w:lang w:eastAsia="uk-UA"/>
              </w:rPr>
              <w:t>15,0</w:t>
            </w:r>
          </w:p>
        </w:tc>
        <w:tc>
          <w:tcPr>
            <w:tcW w:w="1134" w:type="dxa"/>
            <w:vMerge/>
          </w:tcPr>
          <w:p w:rsidR="00C41970" w:rsidRPr="00F71E49" w:rsidRDefault="00C41970" w:rsidP="00425CEA">
            <w:pPr>
              <w:autoSpaceDE w:val="0"/>
              <w:autoSpaceDN w:val="0"/>
              <w:adjustRightInd w:val="0"/>
              <w:rPr>
                <w:sz w:val="28"/>
                <w:szCs w:val="28"/>
                <w:lang w:eastAsia="uk-UA"/>
              </w:rPr>
            </w:pPr>
          </w:p>
        </w:tc>
        <w:tc>
          <w:tcPr>
            <w:tcW w:w="850" w:type="dxa"/>
            <w:vMerge/>
          </w:tcPr>
          <w:p w:rsidR="00C41970" w:rsidRPr="00F71E49" w:rsidRDefault="00C41970" w:rsidP="00425CEA">
            <w:pPr>
              <w:autoSpaceDE w:val="0"/>
              <w:autoSpaceDN w:val="0"/>
              <w:adjustRightInd w:val="0"/>
              <w:rPr>
                <w:sz w:val="28"/>
                <w:szCs w:val="28"/>
                <w:lang w:eastAsia="uk-UA"/>
              </w:rPr>
            </w:pPr>
          </w:p>
        </w:tc>
        <w:tc>
          <w:tcPr>
            <w:tcW w:w="1134" w:type="dxa"/>
          </w:tcPr>
          <w:p w:rsidR="00C41970" w:rsidRPr="00F71E49" w:rsidRDefault="00C41970" w:rsidP="00425CEA">
            <w:pPr>
              <w:autoSpaceDE w:val="0"/>
              <w:autoSpaceDN w:val="0"/>
              <w:adjustRightInd w:val="0"/>
              <w:jc w:val="center"/>
              <w:rPr>
                <w:sz w:val="28"/>
                <w:szCs w:val="28"/>
                <w:lang w:eastAsia="uk-UA"/>
              </w:rPr>
            </w:pPr>
            <w:r w:rsidRPr="00F71E49">
              <w:rPr>
                <w:lang w:eastAsia="uk-UA"/>
              </w:rPr>
              <w:t>15,0</w:t>
            </w:r>
          </w:p>
        </w:tc>
        <w:tc>
          <w:tcPr>
            <w:tcW w:w="1134" w:type="dxa"/>
          </w:tcPr>
          <w:p w:rsidR="00C41970" w:rsidRPr="00F71E49" w:rsidRDefault="00C41970" w:rsidP="00425CEA">
            <w:pPr>
              <w:jc w:val="center"/>
              <w:rPr>
                <w:sz w:val="28"/>
                <w:szCs w:val="28"/>
                <w:lang w:eastAsia="uk-UA"/>
              </w:rPr>
            </w:pPr>
            <w:r w:rsidRPr="00F71E49">
              <w:rPr>
                <w:lang w:eastAsia="uk-UA"/>
              </w:rPr>
              <w:t>15,0</w:t>
            </w:r>
          </w:p>
        </w:tc>
        <w:tc>
          <w:tcPr>
            <w:tcW w:w="1134" w:type="dxa"/>
          </w:tcPr>
          <w:p w:rsidR="00C41970" w:rsidRPr="00F71E49" w:rsidRDefault="00C41970" w:rsidP="00425CEA">
            <w:pPr>
              <w:jc w:val="center"/>
              <w:rPr>
                <w:sz w:val="28"/>
                <w:szCs w:val="28"/>
                <w:lang w:eastAsia="uk-UA"/>
              </w:rPr>
            </w:pPr>
            <w:r w:rsidRPr="00F71E49">
              <w:rPr>
                <w:lang w:eastAsia="uk-UA"/>
              </w:rPr>
              <w:t>15,0</w:t>
            </w: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rPr>
                <w:lang w:eastAsia="uk-UA"/>
              </w:rPr>
            </w:pPr>
          </w:p>
        </w:tc>
        <w:tc>
          <w:tcPr>
            <w:tcW w:w="2410" w:type="dxa"/>
            <w:vMerge/>
          </w:tcPr>
          <w:p w:rsidR="00C41970" w:rsidRPr="00F71E49" w:rsidRDefault="00C41970" w:rsidP="00425CEA">
            <w:pPr>
              <w:autoSpaceDE w:val="0"/>
              <w:autoSpaceDN w:val="0"/>
              <w:adjustRightInd w:val="0"/>
              <w:rPr>
                <w:lang w:eastAsia="uk-UA"/>
              </w:rPr>
            </w:pP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lang w:eastAsia="uk-UA"/>
              </w:rPr>
              <w:t xml:space="preserve">продукту </w:t>
            </w:r>
          </w:p>
        </w:tc>
        <w:tc>
          <w:tcPr>
            <w:tcW w:w="851" w:type="dxa"/>
          </w:tcPr>
          <w:p w:rsidR="00C41970" w:rsidRPr="00F71E49" w:rsidRDefault="00C41970" w:rsidP="00425CEA">
            <w:pPr>
              <w:autoSpaceDE w:val="0"/>
              <w:autoSpaceDN w:val="0"/>
              <w:adjustRightInd w:val="0"/>
              <w:rPr>
                <w:lang w:eastAsia="uk-UA"/>
              </w:rPr>
            </w:pPr>
          </w:p>
        </w:tc>
        <w:tc>
          <w:tcPr>
            <w:tcW w:w="850" w:type="dxa"/>
          </w:tcPr>
          <w:p w:rsidR="00C41970" w:rsidRPr="00F71E49" w:rsidRDefault="00C41970" w:rsidP="00425CEA">
            <w:pPr>
              <w:autoSpaceDE w:val="0"/>
              <w:autoSpaceDN w:val="0"/>
              <w:adjustRightInd w:val="0"/>
              <w:rPr>
                <w:lang w:eastAsia="uk-UA"/>
              </w:rPr>
            </w:pPr>
          </w:p>
        </w:tc>
        <w:tc>
          <w:tcPr>
            <w:tcW w:w="851" w:type="dxa"/>
          </w:tcPr>
          <w:p w:rsidR="00C41970" w:rsidRPr="00F71E49" w:rsidRDefault="00C41970" w:rsidP="00425CEA">
            <w:pPr>
              <w:autoSpaceDE w:val="0"/>
              <w:autoSpaceDN w:val="0"/>
              <w:adjustRightInd w:val="0"/>
              <w:rPr>
                <w:lang w:eastAsia="uk-UA"/>
              </w:rPr>
            </w:pPr>
          </w:p>
        </w:tc>
        <w:tc>
          <w:tcPr>
            <w:tcW w:w="1134" w:type="dxa"/>
            <w:vMerge/>
          </w:tcPr>
          <w:p w:rsidR="00C41970" w:rsidRPr="00F71E49" w:rsidRDefault="00C41970" w:rsidP="00425CEA">
            <w:pPr>
              <w:autoSpaceDE w:val="0"/>
              <w:autoSpaceDN w:val="0"/>
              <w:adjustRightInd w:val="0"/>
              <w:rPr>
                <w:sz w:val="28"/>
                <w:szCs w:val="28"/>
                <w:lang w:eastAsia="uk-UA"/>
              </w:rPr>
            </w:pPr>
          </w:p>
        </w:tc>
        <w:tc>
          <w:tcPr>
            <w:tcW w:w="850" w:type="dxa"/>
            <w:vMerge/>
          </w:tcPr>
          <w:p w:rsidR="00C41970" w:rsidRPr="00F71E49" w:rsidRDefault="00C41970" w:rsidP="00425CEA">
            <w:pPr>
              <w:autoSpaceDE w:val="0"/>
              <w:autoSpaceDN w:val="0"/>
              <w:adjustRightInd w:val="0"/>
              <w:rPr>
                <w:sz w:val="28"/>
                <w:szCs w:val="28"/>
                <w:lang w:eastAsia="uk-UA"/>
              </w:rPr>
            </w:pPr>
          </w:p>
        </w:tc>
        <w:tc>
          <w:tcPr>
            <w:tcW w:w="1134" w:type="dxa"/>
          </w:tcPr>
          <w:p w:rsidR="00C41970" w:rsidRPr="00F71E49" w:rsidRDefault="00C41970" w:rsidP="00425CEA">
            <w:pPr>
              <w:autoSpaceDE w:val="0"/>
              <w:autoSpaceDN w:val="0"/>
              <w:adjustRightInd w:val="0"/>
              <w:jc w:val="center"/>
              <w:rPr>
                <w:lang w:eastAsia="uk-UA"/>
              </w:rPr>
            </w:pPr>
          </w:p>
        </w:tc>
        <w:tc>
          <w:tcPr>
            <w:tcW w:w="1134" w:type="dxa"/>
          </w:tcPr>
          <w:p w:rsidR="00C41970" w:rsidRPr="00F71E49" w:rsidRDefault="00C41970" w:rsidP="00425CEA">
            <w:pPr>
              <w:jc w:val="center"/>
              <w:rPr>
                <w:lang w:eastAsia="uk-UA"/>
              </w:rPr>
            </w:pPr>
          </w:p>
        </w:tc>
        <w:tc>
          <w:tcPr>
            <w:tcW w:w="1134" w:type="dxa"/>
          </w:tcPr>
          <w:p w:rsidR="00C41970" w:rsidRPr="00F71E49" w:rsidRDefault="00C41970" w:rsidP="00425CEA">
            <w:pPr>
              <w:jc w:val="center"/>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rPr>
                <w:lang w:eastAsia="uk-UA"/>
              </w:rPr>
            </w:pPr>
          </w:p>
        </w:tc>
        <w:tc>
          <w:tcPr>
            <w:tcW w:w="2410" w:type="dxa"/>
            <w:vMerge/>
          </w:tcPr>
          <w:p w:rsidR="00C41970" w:rsidRPr="00F71E49" w:rsidRDefault="00C41970" w:rsidP="00425CEA">
            <w:pPr>
              <w:autoSpaceDE w:val="0"/>
              <w:autoSpaceDN w:val="0"/>
              <w:adjustRightInd w:val="0"/>
              <w:rPr>
                <w:lang w:eastAsia="uk-UA"/>
              </w:rPr>
            </w:pP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rPr>
              <w:t xml:space="preserve">Кількість перевезень  </w:t>
            </w:r>
          </w:p>
        </w:tc>
        <w:tc>
          <w:tcPr>
            <w:tcW w:w="851" w:type="dxa"/>
          </w:tcPr>
          <w:p w:rsidR="00C41970" w:rsidRPr="00F71E49" w:rsidRDefault="00C41970" w:rsidP="00425CEA">
            <w:pPr>
              <w:autoSpaceDE w:val="0"/>
              <w:autoSpaceDN w:val="0"/>
              <w:adjustRightInd w:val="0"/>
              <w:rPr>
                <w:lang w:eastAsia="uk-UA"/>
              </w:rPr>
            </w:pPr>
            <w:r w:rsidRPr="00F71E49">
              <w:rPr>
                <w:lang w:eastAsia="uk-UA"/>
              </w:rPr>
              <w:t>3</w:t>
            </w:r>
          </w:p>
        </w:tc>
        <w:tc>
          <w:tcPr>
            <w:tcW w:w="850" w:type="dxa"/>
          </w:tcPr>
          <w:p w:rsidR="00C41970" w:rsidRPr="00F71E49" w:rsidRDefault="00C41970" w:rsidP="00425CEA">
            <w:pPr>
              <w:autoSpaceDE w:val="0"/>
              <w:autoSpaceDN w:val="0"/>
              <w:adjustRightInd w:val="0"/>
              <w:rPr>
                <w:lang w:eastAsia="uk-UA"/>
              </w:rPr>
            </w:pPr>
            <w:r w:rsidRPr="00F71E49">
              <w:rPr>
                <w:lang w:eastAsia="uk-UA"/>
              </w:rPr>
              <w:t>3</w:t>
            </w:r>
          </w:p>
        </w:tc>
        <w:tc>
          <w:tcPr>
            <w:tcW w:w="851" w:type="dxa"/>
          </w:tcPr>
          <w:p w:rsidR="00C41970" w:rsidRPr="00F71E49" w:rsidRDefault="00C41970" w:rsidP="00425CEA">
            <w:pPr>
              <w:autoSpaceDE w:val="0"/>
              <w:autoSpaceDN w:val="0"/>
              <w:adjustRightInd w:val="0"/>
              <w:rPr>
                <w:lang w:eastAsia="uk-UA"/>
              </w:rPr>
            </w:pPr>
            <w:r w:rsidRPr="00F71E49">
              <w:rPr>
                <w:lang w:eastAsia="uk-UA"/>
              </w:rPr>
              <w:t>5</w:t>
            </w:r>
          </w:p>
        </w:tc>
        <w:tc>
          <w:tcPr>
            <w:tcW w:w="1134" w:type="dxa"/>
            <w:vMerge/>
          </w:tcPr>
          <w:p w:rsidR="00C41970" w:rsidRPr="00F71E49" w:rsidRDefault="00C41970" w:rsidP="00425CEA">
            <w:pPr>
              <w:autoSpaceDE w:val="0"/>
              <w:autoSpaceDN w:val="0"/>
              <w:adjustRightInd w:val="0"/>
              <w:rPr>
                <w:sz w:val="28"/>
                <w:szCs w:val="28"/>
                <w:lang w:eastAsia="uk-UA"/>
              </w:rPr>
            </w:pPr>
          </w:p>
        </w:tc>
        <w:tc>
          <w:tcPr>
            <w:tcW w:w="850" w:type="dxa"/>
            <w:vMerge/>
          </w:tcPr>
          <w:p w:rsidR="00C41970" w:rsidRPr="00F71E49" w:rsidRDefault="00C41970" w:rsidP="00425CEA">
            <w:pPr>
              <w:autoSpaceDE w:val="0"/>
              <w:autoSpaceDN w:val="0"/>
              <w:adjustRightInd w:val="0"/>
              <w:rPr>
                <w:sz w:val="28"/>
                <w:szCs w:val="28"/>
                <w:lang w:eastAsia="uk-UA"/>
              </w:rPr>
            </w:pPr>
          </w:p>
        </w:tc>
        <w:tc>
          <w:tcPr>
            <w:tcW w:w="1134" w:type="dxa"/>
          </w:tcPr>
          <w:p w:rsidR="00C41970" w:rsidRPr="00F71E49" w:rsidRDefault="00C41970" w:rsidP="00425CEA">
            <w:pPr>
              <w:autoSpaceDE w:val="0"/>
              <w:autoSpaceDN w:val="0"/>
              <w:adjustRightInd w:val="0"/>
              <w:jc w:val="center"/>
              <w:rPr>
                <w:lang w:eastAsia="uk-UA"/>
              </w:rPr>
            </w:pPr>
          </w:p>
        </w:tc>
        <w:tc>
          <w:tcPr>
            <w:tcW w:w="1134" w:type="dxa"/>
          </w:tcPr>
          <w:p w:rsidR="00C41970" w:rsidRPr="00F71E49" w:rsidRDefault="00C41970" w:rsidP="00425CEA">
            <w:pPr>
              <w:jc w:val="center"/>
              <w:rPr>
                <w:lang w:eastAsia="uk-UA"/>
              </w:rPr>
            </w:pPr>
          </w:p>
        </w:tc>
        <w:tc>
          <w:tcPr>
            <w:tcW w:w="1134" w:type="dxa"/>
          </w:tcPr>
          <w:p w:rsidR="00C41970" w:rsidRPr="00F71E49" w:rsidRDefault="00C41970" w:rsidP="00425CEA">
            <w:pPr>
              <w:jc w:val="center"/>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rPr>
                <w:lang w:eastAsia="uk-UA"/>
              </w:rPr>
            </w:pPr>
          </w:p>
        </w:tc>
        <w:tc>
          <w:tcPr>
            <w:tcW w:w="2410" w:type="dxa"/>
            <w:vMerge/>
          </w:tcPr>
          <w:p w:rsidR="00C41970" w:rsidRPr="00F71E49" w:rsidRDefault="00C41970" w:rsidP="00425CEA">
            <w:pPr>
              <w:autoSpaceDE w:val="0"/>
              <w:autoSpaceDN w:val="0"/>
              <w:adjustRightInd w:val="0"/>
              <w:rPr>
                <w:lang w:eastAsia="uk-UA"/>
              </w:rPr>
            </w:pP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lang w:eastAsia="uk-UA"/>
              </w:rPr>
              <w:t>ефективності</w:t>
            </w:r>
          </w:p>
        </w:tc>
        <w:tc>
          <w:tcPr>
            <w:tcW w:w="851" w:type="dxa"/>
          </w:tcPr>
          <w:p w:rsidR="00C41970" w:rsidRPr="00F71E49" w:rsidRDefault="00C41970" w:rsidP="00425CEA">
            <w:pPr>
              <w:autoSpaceDE w:val="0"/>
              <w:autoSpaceDN w:val="0"/>
              <w:adjustRightInd w:val="0"/>
              <w:rPr>
                <w:lang w:eastAsia="uk-UA"/>
              </w:rPr>
            </w:pPr>
          </w:p>
        </w:tc>
        <w:tc>
          <w:tcPr>
            <w:tcW w:w="850" w:type="dxa"/>
          </w:tcPr>
          <w:p w:rsidR="00C41970" w:rsidRPr="00F71E49" w:rsidRDefault="00C41970" w:rsidP="00425CEA">
            <w:pPr>
              <w:autoSpaceDE w:val="0"/>
              <w:autoSpaceDN w:val="0"/>
              <w:adjustRightInd w:val="0"/>
              <w:rPr>
                <w:lang w:eastAsia="uk-UA"/>
              </w:rPr>
            </w:pPr>
          </w:p>
        </w:tc>
        <w:tc>
          <w:tcPr>
            <w:tcW w:w="851" w:type="dxa"/>
          </w:tcPr>
          <w:p w:rsidR="00C41970" w:rsidRPr="00F71E49" w:rsidRDefault="00C41970" w:rsidP="00425CEA">
            <w:pPr>
              <w:autoSpaceDE w:val="0"/>
              <w:autoSpaceDN w:val="0"/>
              <w:adjustRightInd w:val="0"/>
              <w:rPr>
                <w:lang w:eastAsia="uk-UA"/>
              </w:rPr>
            </w:pPr>
          </w:p>
        </w:tc>
        <w:tc>
          <w:tcPr>
            <w:tcW w:w="1134" w:type="dxa"/>
            <w:vMerge/>
          </w:tcPr>
          <w:p w:rsidR="00C41970" w:rsidRPr="00F71E49" w:rsidRDefault="00C41970" w:rsidP="00425CEA">
            <w:pPr>
              <w:autoSpaceDE w:val="0"/>
              <w:autoSpaceDN w:val="0"/>
              <w:adjustRightInd w:val="0"/>
              <w:rPr>
                <w:sz w:val="28"/>
                <w:szCs w:val="28"/>
                <w:lang w:eastAsia="uk-UA"/>
              </w:rPr>
            </w:pPr>
          </w:p>
        </w:tc>
        <w:tc>
          <w:tcPr>
            <w:tcW w:w="850" w:type="dxa"/>
            <w:vMerge/>
          </w:tcPr>
          <w:p w:rsidR="00C41970" w:rsidRPr="00F71E49" w:rsidRDefault="00C41970" w:rsidP="00425CEA">
            <w:pPr>
              <w:autoSpaceDE w:val="0"/>
              <w:autoSpaceDN w:val="0"/>
              <w:adjustRightInd w:val="0"/>
              <w:rPr>
                <w:sz w:val="28"/>
                <w:szCs w:val="28"/>
                <w:lang w:eastAsia="uk-UA"/>
              </w:rPr>
            </w:pPr>
          </w:p>
        </w:tc>
        <w:tc>
          <w:tcPr>
            <w:tcW w:w="1134" w:type="dxa"/>
          </w:tcPr>
          <w:p w:rsidR="00C41970" w:rsidRPr="00F71E49" w:rsidRDefault="00C41970" w:rsidP="00425CEA">
            <w:pPr>
              <w:autoSpaceDE w:val="0"/>
              <w:autoSpaceDN w:val="0"/>
              <w:adjustRightInd w:val="0"/>
              <w:jc w:val="center"/>
              <w:rPr>
                <w:lang w:eastAsia="uk-UA"/>
              </w:rPr>
            </w:pPr>
          </w:p>
        </w:tc>
        <w:tc>
          <w:tcPr>
            <w:tcW w:w="1134" w:type="dxa"/>
          </w:tcPr>
          <w:p w:rsidR="00C41970" w:rsidRPr="00F71E49" w:rsidRDefault="00C41970" w:rsidP="00425CEA">
            <w:pPr>
              <w:jc w:val="center"/>
              <w:rPr>
                <w:lang w:eastAsia="uk-UA"/>
              </w:rPr>
            </w:pPr>
          </w:p>
        </w:tc>
        <w:tc>
          <w:tcPr>
            <w:tcW w:w="1134" w:type="dxa"/>
          </w:tcPr>
          <w:p w:rsidR="00C41970" w:rsidRPr="00F71E49" w:rsidRDefault="00C41970" w:rsidP="00425CEA">
            <w:pPr>
              <w:jc w:val="center"/>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rPr>
                <w:lang w:eastAsia="uk-UA"/>
              </w:rPr>
            </w:pPr>
          </w:p>
        </w:tc>
        <w:tc>
          <w:tcPr>
            <w:tcW w:w="2410" w:type="dxa"/>
            <w:vMerge/>
          </w:tcPr>
          <w:p w:rsidR="00C41970" w:rsidRPr="00F71E49" w:rsidRDefault="00C41970" w:rsidP="00425CEA">
            <w:pPr>
              <w:autoSpaceDE w:val="0"/>
              <w:autoSpaceDN w:val="0"/>
              <w:adjustRightInd w:val="0"/>
              <w:rPr>
                <w:lang w:eastAsia="uk-UA"/>
              </w:rPr>
            </w:pP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rPr>
              <w:t>Середній розмір оплати(грн.)</w:t>
            </w:r>
          </w:p>
        </w:tc>
        <w:tc>
          <w:tcPr>
            <w:tcW w:w="851" w:type="dxa"/>
          </w:tcPr>
          <w:p w:rsidR="00C41970" w:rsidRPr="00F71E49" w:rsidRDefault="00C41970" w:rsidP="00425CEA">
            <w:pPr>
              <w:autoSpaceDE w:val="0"/>
              <w:autoSpaceDN w:val="0"/>
              <w:adjustRightInd w:val="0"/>
              <w:rPr>
                <w:lang w:eastAsia="uk-UA"/>
              </w:rPr>
            </w:pPr>
            <w:r w:rsidRPr="00F71E49">
              <w:rPr>
                <w:lang w:eastAsia="uk-UA"/>
              </w:rPr>
              <w:t>5000</w:t>
            </w:r>
          </w:p>
        </w:tc>
        <w:tc>
          <w:tcPr>
            <w:tcW w:w="850" w:type="dxa"/>
          </w:tcPr>
          <w:p w:rsidR="00C41970" w:rsidRPr="00F71E49" w:rsidRDefault="00C41970" w:rsidP="00425CEA">
            <w:pPr>
              <w:autoSpaceDE w:val="0"/>
              <w:autoSpaceDN w:val="0"/>
              <w:adjustRightInd w:val="0"/>
              <w:rPr>
                <w:lang w:eastAsia="uk-UA"/>
              </w:rPr>
            </w:pPr>
            <w:r w:rsidRPr="00F71E49">
              <w:rPr>
                <w:lang w:eastAsia="uk-UA"/>
              </w:rPr>
              <w:t>5000</w:t>
            </w:r>
          </w:p>
        </w:tc>
        <w:tc>
          <w:tcPr>
            <w:tcW w:w="851" w:type="dxa"/>
          </w:tcPr>
          <w:p w:rsidR="00C41970" w:rsidRPr="00F71E49" w:rsidRDefault="00C41970" w:rsidP="00425CEA">
            <w:pPr>
              <w:autoSpaceDE w:val="0"/>
              <w:autoSpaceDN w:val="0"/>
              <w:adjustRightInd w:val="0"/>
              <w:rPr>
                <w:lang w:eastAsia="uk-UA"/>
              </w:rPr>
            </w:pPr>
            <w:r w:rsidRPr="00F71E49">
              <w:rPr>
                <w:lang w:eastAsia="uk-UA"/>
              </w:rPr>
              <w:t>5000</w:t>
            </w:r>
          </w:p>
        </w:tc>
        <w:tc>
          <w:tcPr>
            <w:tcW w:w="1134" w:type="dxa"/>
            <w:vMerge/>
          </w:tcPr>
          <w:p w:rsidR="00C41970" w:rsidRPr="00F71E49" w:rsidRDefault="00C41970" w:rsidP="00425CEA">
            <w:pPr>
              <w:autoSpaceDE w:val="0"/>
              <w:autoSpaceDN w:val="0"/>
              <w:adjustRightInd w:val="0"/>
              <w:rPr>
                <w:sz w:val="28"/>
                <w:szCs w:val="28"/>
                <w:lang w:eastAsia="uk-UA"/>
              </w:rPr>
            </w:pPr>
          </w:p>
        </w:tc>
        <w:tc>
          <w:tcPr>
            <w:tcW w:w="850" w:type="dxa"/>
            <w:vMerge/>
          </w:tcPr>
          <w:p w:rsidR="00C41970" w:rsidRPr="00F71E49" w:rsidRDefault="00C41970" w:rsidP="00425CEA">
            <w:pPr>
              <w:autoSpaceDE w:val="0"/>
              <w:autoSpaceDN w:val="0"/>
              <w:adjustRightInd w:val="0"/>
              <w:rPr>
                <w:sz w:val="28"/>
                <w:szCs w:val="28"/>
                <w:lang w:eastAsia="uk-UA"/>
              </w:rPr>
            </w:pPr>
          </w:p>
        </w:tc>
        <w:tc>
          <w:tcPr>
            <w:tcW w:w="1134" w:type="dxa"/>
          </w:tcPr>
          <w:p w:rsidR="00C41970" w:rsidRPr="00F71E49" w:rsidRDefault="00C41970" w:rsidP="00425CEA">
            <w:pPr>
              <w:autoSpaceDE w:val="0"/>
              <w:autoSpaceDN w:val="0"/>
              <w:adjustRightInd w:val="0"/>
              <w:jc w:val="center"/>
              <w:rPr>
                <w:lang w:eastAsia="uk-UA"/>
              </w:rPr>
            </w:pPr>
          </w:p>
        </w:tc>
        <w:tc>
          <w:tcPr>
            <w:tcW w:w="1134" w:type="dxa"/>
          </w:tcPr>
          <w:p w:rsidR="00C41970" w:rsidRPr="00F71E49" w:rsidRDefault="00C41970" w:rsidP="00425CEA">
            <w:pPr>
              <w:jc w:val="center"/>
              <w:rPr>
                <w:lang w:eastAsia="uk-UA"/>
              </w:rPr>
            </w:pPr>
          </w:p>
        </w:tc>
        <w:tc>
          <w:tcPr>
            <w:tcW w:w="1134" w:type="dxa"/>
          </w:tcPr>
          <w:p w:rsidR="00C41970" w:rsidRPr="00F71E49" w:rsidRDefault="00C41970" w:rsidP="00425CEA">
            <w:pPr>
              <w:jc w:val="center"/>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rPr>
                <w:lang w:eastAsia="uk-UA"/>
              </w:rPr>
            </w:pPr>
          </w:p>
        </w:tc>
        <w:tc>
          <w:tcPr>
            <w:tcW w:w="2410" w:type="dxa"/>
            <w:vMerge/>
          </w:tcPr>
          <w:p w:rsidR="00C41970" w:rsidRPr="00F71E49" w:rsidRDefault="00C41970" w:rsidP="00425CEA">
            <w:pPr>
              <w:autoSpaceDE w:val="0"/>
              <w:autoSpaceDN w:val="0"/>
              <w:adjustRightInd w:val="0"/>
              <w:rPr>
                <w:lang w:eastAsia="uk-UA"/>
              </w:rPr>
            </w:pP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lang w:eastAsia="uk-UA"/>
              </w:rPr>
              <w:t>якості</w:t>
            </w:r>
          </w:p>
        </w:tc>
        <w:tc>
          <w:tcPr>
            <w:tcW w:w="851" w:type="dxa"/>
          </w:tcPr>
          <w:p w:rsidR="00C41970" w:rsidRPr="00F71E49" w:rsidRDefault="00C41970" w:rsidP="00425CEA">
            <w:pPr>
              <w:autoSpaceDE w:val="0"/>
              <w:autoSpaceDN w:val="0"/>
              <w:adjustRightInd w:val="0"/>
              <w:rPr>
                <w:lang w:eastAsia="uk-UA"/>
              </w:rPr>
            </w:pPr>
          </w:p>
        </w:tc>
        <w:tc>
          <w:tcPr>
            <w:tcW w:w="850" w:type="dxa"/>
          </w:tcPr>
          <w:p w:rsidR="00C41970" w:rsidRPr="00F71E49" w:rsidRDefault="00C41970" w:rsidP="00425CEA">
            <w:pPr>
              <w:autoSpaceDE w:val="0"/>
              <w:autoSpaceDN w:val="0"/>
              <w:adjustRightInd w:val="0"/>
              <w:rPr>
                <w:lang w:eastAsia="uk-UA"/>
              </w:rPr>
            </w:pPr>
          </w:p>
        </w:tc>
        <w:tc>
          <w:tcPr>
            <w:tcW w:w="851" w:type="dxa"/>
          </w:tcPr>
          <w:p w:rsidR="00C41970" w:rsidRPr="00F71E49" w:rsidRDefault="00C41970" w:rsidP="00425CEA">
            <w:pPr>
              <w:autoSpaceDE w:val="0"/>
              <w:autoSpaceDN w:val="0"/>
              <w:adjustRightInd w:val="0"/>
              <w:rPr>
                <w:lang w:eastAsia="uk-UA"/>
              </w:rPr>
            </w:pPr>
          </w:p>
        </w:tc>
        <w:tc>
          <w:tcPr>
            <w:tcW w:w="1134" w:type="dxa"/>
            <w:vMerge/>
          </w:tcPr>
          <w:p w:rsidR="00C41970" w:rsidRPr="00F71E49" w:rsidRDefault="00C41970" w:rsidP="00425CEA">
            <w:pPr>
              <w:autoSpaceDE w:val="0"/>
              <w:autoSpaceDN w:val="0"/>
              <w:adjustRightInd w:val="0"/>
              <w:rPr>
                <w:sz w:val="28"/>
                <w:szCs w:val="28"/>
                <w:lang w:eastAsia="uk-UA"/>
              </w:rPr>
            </w:pPr>
          </w:p>
        </w:tc>
        <w:tc>
          <w:tcPr>
            <w:tcW w:w="850" w:type="dxa"/>
            <w:vMerge/>
          </w:tcPr>
          <w:p w:rsidR="00C41970" w:rsidRPr="00F71E49" w:rsidRDefault="00C41970" w:rsidP="00425CEA">
            <w:pPr>
              <w:autoSpaceDE w:val="0"/>
              <w:autoSpaceDN w:val="0"/>
              <w:adjustRightInd w:val="0"/>
              <w:rPr>
                <w:sz w:val="28"/>
                <w:szCs w:val="28"/>
                <w:lang w:eastAsia="uk-UA"/>
              </w:rPr>
            </w:pPr>
          </w:p>
        </w:tc>
        <w:tc>
          <w:tcPr>
            <w:tcW w:w="1134" w:type="dxa"/>
          </w:tcPr>
          <w:p w:rsidR="00C41970" w:rsidRPr="00F71E49" w:rsidRDefault="00C41970" w:rsidP="00425CEA">
            <w:pPr>
              <w:autoSpaceDE w:val="0"/>
              <w:autoSpaceDN w:val="0"/>
              <w:adjustRightInd w:val="0"/>
              <w:jc w:val="center"/>
              <w:rPr>
                <w:lang w:eastAsia="uk-UA"/>
              </w:rPr>
            </w:pPr>
          </w:p>
        </w:tc>
        <w:tc>
          <w:tcPr>
            <w:tcW w:w="1134" w:type="dxa"/>
          </w:tcPr>
          <w:p w:rsidR="00C41970" w:rsidRPr="00F71E49" w:rsidRDefault="00C41970" w:rsidP="00425CEA">
            <w:pPr>
              <w:jc w:val="center"/>
              <w:rPr>
                <w:lang w:eastAsia="uk-UA"/>
              </w:rPr>
            </w:pPr>
          </w:p>
        </w:tc>
        <w:tc>
          <w:tcPr>
            <w:tcW w:w="1134" w:type="dxa"/>
          </w:tcPr>
          <w:p w:rsidR="00C41970" w:rsidRPr="00F71E49" w:rsidRDefault="00C41970" w:rsidP="00425CEA">
            <w:pPr>
              <w:jc w:val="center"/>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rPr>
                <w:lang w:eastAsia="uk-UA"/>
              </w:rPr>
            </w:pPr>
          </w:p>
        </w:tc>
        <w:tc>
          <w:tcPr>
            <w:tcW w:w="2410" w:type="dxa"/>
            <w:vMerge/>
          </w:tcPr>
          <w:p w:rsidR="00C41970" w:rsidRPr="00F71E49" w:rsidRDefault="00C41970" w:rsidP="00425CEA">
            <w:pPr>
              <w:autoSpaceDE w:val="0"/>
              <w:autoSpaceDN w:val="0"/>
              <w:adjustRightInd w:val="0"/>
              <w:rPr>
                <w:lang w:eastAsia="uk-UA"/>
              </w:rPr>
            </w:pP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rPr>
              <w:t xml:space="preserve">% позитивно вирішених заяв </w:t>
            </w:r>
          </w:p>
        </w:tc>
        <w:tc>
          <w:tcPr>
            <w:tcW w:w="851" w:type="dxa"/>
          </w:tcPr>
          <w:p w:rsidR="00C41970" w:rsidRPr="00F71E49" w:rsidRDefault="00C41970" w:rsidP="00425CEA">
            <w:pPr>
              <w:autoSpaceDE w:val="0"/>
              <w:autoSpaceDN w:val="0"/>
              <w:adjustRightInd w:val="0"/>
              <w:rPr>
                <w:lang w:eastAsia="uk-UA"/>
              </w:rPr>
            </w:pPr>
            <w:r w:rsidRPr="00F71E49">
              <w:rPr>
                <w:lang w:eastAsia="uk-UA"/>
              </w:rPr>
              <w:t>100</w:t>
            </w:r>
          </w:p>
        </w:tc>
        <w:tc>
          <w:tcPr>
            <w:tcW w:w="850" w:type="dxa"/>
          </w:tcPr>
          <w:p w:rsidR="00C41970" w:rsidRPr="00F71E49" w:rsidRDefault="00C41970" w:rsidP="00425CEA">
            <w:pPr>
              <w:autoSpaceDE w:val="0"/>
              <w:autoSpaceDN w:val="0"/>
              <w:adjustRightInd w:val="0"/>
              <w:rPr>
                <w:lang w:eastAsia="uk-UA"/>
              </w:rPr>
            </w:pPr>
            <w:r w:rsidRPr="00F71E49">
              <w:rPr>
                <w:lang w:eastAsia="uk-UA"/>
              </w:rPr>
              <w:t>100</w:t>
            </w:r>
          </w:p>
        </w:tc>
        <w:tc>
          <w:tcPr>
            <w:tcW w:w="851" w:type="dxa"/>
          </w:tcPr>
          <w:p w:rsidR="00C41970" w:rsidRPr="00F71E49" w:rsidRDefault="00C41970" w:rsidP="00425CEA">
            <w:pPr>
              <w:autoSpaceDE w:val="0"/>
              <w:autoSpaceDN w:val="0"/>
              <w:adjustRightInd w:val="0"/>
              <w:rPr>
                <w:lang w:eastAsia="uk-UA"/>
              </w:rPr>
            </w:pPr>
            <w:r w:rsidRPr="00F71E49">
              <w:rPr>
                <w:lang w:eastAsia="uk-UA"/>
              </w:rPr>
              <w:t>100</w:t>
            </w:r>
          </w:p>
        </w:tc>
        <w:tc>
          <w:tcPr>
            <w:tcW w:w="1134" w:type="dxa"/>
            <w:vMerge/>
          </w:tcPr>
          <w:p w:rsidR="00C41970" w:rsidRPr="00F71E49" w:rsidRDefault="00C41970" w:rsidP="00425CEA">
            <w:pPr>
              <w:autoSpaceDE w:val="0"/>
              <w:autoSpaceDN w:val="0"/>
              <w:adjustRightInd w:val="0"/>
              <w:rPr>
                <w:sz w:val="28"/>
                <w:szCs w:val="28"/>
                <w:lang w:eastAsia="uk-UA"/>
              </w:rPr>
            </w:pPr>
          </w:p>
        </w:tc>
        <w:tc>
          <w:tcPr>
            <w:tcW w:w="850" w:type="dxa"/>
            <w:vMerge/>
          </w:tcPr>
          <w:p w:rsidR="00C41970" w:rsidRPr="00F71E49" w:rsidRDefault="00C41970" w:rsidP="00425CEA">
            <w:pPr>
              <w:autoSpaceDE w:val="0"/>
              <w:autoSpaceDN w:val="0"/>
              <w:adjustRightInd w:val="0"/>
              <w:rPr>
                <w:sz w:val="28"/>
                <w:szCs w:val="28"/>
                <w:lang w:eastAsia="uk-UA"/>
              </w:rPr>
            </w:pPr>
          </w:p>
        </w:tc>
        <w:tc>
          <w:tcPr>
            <w:tcW w:w="1134" w:type="dxa"/>
          </w:tcPr>
          <w:p w:rsidR="00C41970" w:rsidRPr="00F71E49" w:rsidRDefault="00C41970" w:rsidP="00425CEA">
            <w:pPr>
              <w:autoSpaceDE w:val="0"/>
              <w:autoSpaceDN w:val="0"/>
              <w:adjustRightInd w:val="0"/>
              <w:jc w:val="center"/>
              <w:rPr>
                <w:lang w:eastAsia="uk-UA"/>
              </w:rPr>
            </w:pPr>
          </w:p>
        </w:tc>
        <w:tc>
          <w:tcPr>
            <w:tcW w:w="1134" w:type="dxa"/>
          </w:tcPr>
          <w:p w:rsidR="00C41970" w:rsidRPr="00F71E49" w:rsidRDefault="00C41970" w:rsidP="00425CEA">
            <w:pPr>
              <w:jc w:val="center"/>
              <w:rPr>
                <w:lang w:eastAsia="uk-UA"/>
              </w:rPr>
            </w:pPr>
          </w:p>
        </w:tc>
        <w:tc>
          <w:tcPr>
            <w:tcW w:w="1134" w:type="dxa"/>
          </w:tcPr>
          <w:p w:rsidR="00C41970" w:rsidRPr="00F71E49" w:rsidRDefault="00C41970" w:rsidP="00425CEA">
            <w:pPr>
              <w:jc w:val="center"/>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restart"/>
          </w:tcPr>
          <w:p w:rsidR="00C41970" w:rsidRPr="00F71E49" w:rsidRDefault="00C41970" w:rsidP="00425CEA">
            <w:pPr>
              <w:autoSpaceDE w:val="0"/>
              <w:autoSpaceDN w:val="0"/>
              <w:adjustRightInd w:val="0"/>
              <w:jc w:val="center"/>
              <w:rPr>
                <w:lang w:eastAsia="uk-UA"/>
              </w:rPr>
            </w:pPr>
            <w:r w:rsidRPr="00F71E49">
              <w:rPr>
                <w:lang w:eastAsia="uk-UA"/>
              </w:rPr>
              <w:t>2.</w:t>
            </w:r>
          </w:p>
          <w:p w:rsidR="00C41970" w:rsidRPr="00F71E49" w:rsidRDefault="00C41970" w:rsidP="00425CEA">
            <w:pPr>
              <w:autoSpaceDE w:val="0"/>
              <w:autoSpaceDN w:val="0"/>
              <w:adjustRightInd w:val="0"/>
              <w:jc w:val="center"/>
              <w:rPr>
                <w:lang w:eastAsia="uk-UA"/>
              </w:rPr>
            </w:pPr>
          </w:p>
          <w:p w:rsidR="00C41970" w:rsidRPr="00F71E49" w:rsidRDefault="00C41970" w:rsidP="00425CEA">
            <w:pPr>
              <w:autoSpaceDE w:val="0"/>
              <w:autoSpaceDN w:val="0"/>
              <w:adjustRightInd w:val="0"/>
              <w:jc w:val="center"/>
              <w:rPr>
                <w:lang w:eastAsia="uk-UA"/>
              </w:rPr>
            </w:pPr>
          </w:p>
        </w:tc>
        <w:tc>
          <w:tcPr>
            <w:tcW w:w="1662" w:type="dxa"/>
            <w:vMerge w:val="restart"/>
          </w:tcPr>
          <w:p w:rsidR="00C41970" w:rsidRPr="00F71E49" w:rsidRDefault="00C41970" w:rsidP="00425CEA">
            <w:pPr>
              <w:autoSpaceDE w:val="0"/>
              <w:autoSpaceDN w:val="0"/>
              <w:adjustRightInd w:val="0"/>
              <w:rPr>
                <w:lang w:eastAsia="uk-UA"/>
              </w:rPr>
            </w:pPr>
            <w:r w:rsidRPr="00F71E49">
              <w:rPr>
                <w:lang w:eastAsia="uk-UA"/>
              </w:rPr>
              <w:t xml:space="preserve">Надання пільг на оплату житлово- комунальних послуг, </w:t>
            </w:r>
          </w:p>
          <w:p w:rsidR="00C41970" w:rsidRPr="00F71E49" w:rsidRDefault="00C41970" w:rsidP="00425CEA">
            <w:pPr>
              <w:autoSpaceDE w:val="0"/>
              <w:autoSpaceDN w:val="0"/>
              <w:adjustRightInd w:val="0"/>
              <w:rPr>
                <w:lang w:eastAsia="uk-UA"/>
              </w:rPr>
            </w:pPr>
            <w:r w:rsidRPr="00F71E49">
              <w:rPr>
                <w:lang w:eastAsia="uk-UA"/>
              </w:rPr>
              <w:t xml:space="preserve">Інвалідам І групи по зору(враховуючи дітей інвалідів) в розмірі 50%; </w:t>
            </w:r>
          </w:p>
          <w:p w:rsidR="00C41970" w:rsidRPr="00F71E49" w:rsidRDefault="00C41970" w:rsidP="00425CEA">
            <w:pPr>
              <w:autoSpaceDE w:val="0"/>
              <w:autoSpaceDN w:val="0"/>
              <w:adjustRightInd w:val="0"/>
              <w:rPr>
                <w:lang w:eastAsia="uk-UA"/>
              </w:rPr>
            </w:pPr>
            <w:r w:rsidRPr="00F71E49">
              <w:rPr>
                <w:lang w:eastAsia="uk-UA"/>
              </w:rPr>
              <w:t>Інвалідам ІІ групи по зору в розмірі 40%; одиноким інвалідам І та ІІ групи в розмірі 100%;</w:t>
            </w:r>
          </w:p>
          <w:p w:rsidR="00C41970" w:rsidRPr="00F71E49" w:rsidRDefault="00C41970" w:rsidP="00425CEA">
            <w:pPr>
              <w:autoSpaceDE w:val="0"/>
              <w:autoSpaceDN w:val="0"/>
              <w:adjustRightInd w:val="0"/>
              <w:rPr>
                <w:lang w:eastAsia="uk-UA"/>
              </w:rPr>
            </w:pPr>
            <w:r w:rsidRPr="00F71E49">
              <w:rPr>
                <w:lang w:eastAsia="uk-UA"/>
              </w:rPr>
              <w:t xml:space="preserve">Сім”ям, в яких проживає два і більше інвалідів  І, ІІ груп(враховуючи дітей інвалідів віком до 18 років та інвалідів з дитинства усіх груп) в розмірі 100% </w:t>
            </w:r>
          </w:p>
          <w:p w:rsidR="00C41970" w:rsidRPr="00F71E49" w:rsidRDefault="00C41970" w:rsidP="00425CEA">
            <w:pPr>
              <w:autoSpaceDE w:val="0"/>
              <w:autoSpaceDN w:val="0"/>
              <w:adjustRightInd w:val="0"/>
              <w:rPr>
                <w:lang w:eastAsia="uk-UA"/>
              </w:rPr>
            </w:pPr>
          </w:p>
        </w:tc>
        <w:tc>
          <w:tcPr>
            <w:tcW w:w="2410" w:type="dxa"/>
            <w:vMerge w:val="restart"/>
          </w:tcPr>
          <w:p w:rsidR="00C41970" w:rsidRPr="00F71E49" w:rsidRDefault="00C41970" w:rsidP="00425CEA">
            <w:pPr>
              <w:autoSpaceDE w:val="0"/>
              <w:autoSpaceDN w:val="0"/>
              <w:adjustRightInd w:val="0"/>
              <w:rPr>
                <w:lang w:eastAsia="uk-UA"/>
              </w:rPr>
            </w:pPr>
            <w:r w:rsidRPr="00F71E49">
              <w:rPr>
                <w:lang w:eastAsia="uk-UA"/>
              </w:rPr>
              <w:t>1. Надання пільг на утримання будинків, споруд та при будинкових територій</w:t>
            </w:r>
          </w:p>
          <w:p w:rsidR="00C41970" w:rsidRPr="00F71E49" w:rsidRDefault="00C41970" w:rsidP="00425CEA">
            <w:pPr>
              <w:autoSpaceDE w:val="0"/>
              <w:autoSpaceDN w:val="0"/>
              <w:adjustRightInd w:val="0"/>
              <w:rPr>
                <w:lang w:eastAsia="uk-UA"/>
              </w:rPr>
            </w:pP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lang w:eastAsia="uk-UA"/>
              </w:rPr>
              <w:t>затрат (тис. грн.)</w:t>
            </w:r>
          </w:p>
        </w:tc>
        <w:tc>
          <w:tcPr>
            <w:tcW w:w="851" w:type="dxa"/>
          </w:tcPr>
          <w:p w:rsidR="00C41970" w:rsidRPr="00F71E49" w:rsidRDefault="00C41970" w:rsidP="00425CEA">
            <w:pPr>
              <w:autoSpaceDE w:val="0"/>
              <w:autoSpaceDN w:val="0"/>
              <w:adjustRightInd w:val="0"/>
              <w:rPr>
                <w:lang w:eastAsia="uk-UA"/>
              </w:rPr>
            </w:pPr>
            <w:r w:rsidRPr="00F71E49">
              <w:rPr>
                <w:lang w:eastAsia="uk-UA"/>
              </w:rPr>
              <w:t>57,7</w:t>
            </w:r>
          </w:p>
        </w:tc>
        <w:tc>
          <w:tcPr>
            <w:tcW w:w="850" w:type="dxa"/>
          </w:tcPr>
          <w:p w:rsidR="00C41970" w:rsidRPr="00F71E49" w:rsidRDefault="00C41970" w:rsidP="00425CEA">
            <w:pPr>
              <w:autoSpaceDE w:val="0"/>
              <w:autoSpaceDN w:val="0"/>
              <w:adjustRightInd w:val="0"/>
              <w:rPr>
                <w:lang w:eastAsia="uk-UA"/>
              </w:rPr>
            </w:pPr>
            <w:r w:rsidRPr="00F71E49">
              <w:rPr>
                <w:lang w:eastAsia="uk-UA"/>
              </w:rPr>
              <w:t>63,5</w:t>
            </w:r>
          </w:p>
        </w:tc>
        <w:tc>
          <w:tcPr>
            <w:tcW w:w="851" w:type="dxa"/>
          </w:tcPr>
          <w:p w:rsidR="00C41970" w:rsidRPr="00F71E49" w:rsidRDefault="00C41970" w:rsidP="00425CEA">
            <w:pPr>
              <w:autoSpaceDE w:val="0"/>
              <w:autoSpaceDN w:val="0"/>
              <w:adjustRightInd w:val="0"/>
              <w:rPr>
                <w:lang w:eastAsia="uk-UA"/>
              </w:rPr>
            </w:pPr>
            <w:r w:rsidRPr="00F71E49">
              <w:rPr>
                <w:lang w:eastAsia="uk-UA"/>
              </w:rPr>
              <w:t>69,8</w:t>
            </w: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jc w:val="center"/>
              <w:rPr>
                <w:lang w:eastAsia="uk-UA"/>
              </w:rPr>
            </w:pPr>
            <w:r w:rsidRPr="00F71E49">
              <w:rPr>
                <w:lang w:eastAsia="uk-UA"/>
              </w:rPr>
              <w:t>57,7</w:t>
            </w:r>
          </w:p>
        </w:tc>
        <w:tc>
          <w:tcPr>
            <w:tcW w:w="1134" w:type="dxa"/>
          </w:tcPr>
          <w:p w:rsidR="00C41970" w:rsidRPr="00F71E49" w:rsidRDefault="00C41970" w:rsidP="00425CEA">
            <w:pPr>
              <w:autoSpaceDE w:val="0"/>
              <w:autoSpaceDN w:val="0"/>
              <w:adjustRightInd w:val="0"/>
              <w:jc w:val="center"/>
              <w:rPr>
                <w:lang w:eastAsia="uk-UA"/>
              </w:rPr>
            </w:pPr>
            <w:r w:rsidRPr="00F71E49">
              <w:rPr>
                <w:lang w:eastAsia="uk-UA"/>
              </w:rPr>
              <w:t>63,5</w:t>
            </w:r>
          </w:p>
        </w:tc>
        <w:tc>
          <w:tcPr>
            <w:tcW w:w="1134" w:type="dxa"/>
          </w:tcPr>
          <w:p w:rsidR="00C41970" w:rsidRPr="00F71E49" w:rsidRDefault="00C41970" w:rsidP="00425CEA">
            <w:pPr>
              <w:autoSpaceDE w:val="0"/>
              <w:autoSpaceDN w:val="0"/>
              <w:adjustRightInd w:val="0"/>
              <w:jc w:val="center"/>
              <w:rPr>
                <w:lang w:eastAsia="uk-UA"/>
              </w:rPr>
            </w:pPr>
            <w:r w:rsidRPr="00F71E49">
              <w:rPr>
                <w:lang w:eastAsia="uk-UA"/>
              </w:rPr>
              <w:t>69,8</w:t>
            </w: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rPr>
                <w:sz w:val="18"/>
                <w:szCs w:val="18"/>
              </w:rPr>
            </w:pPr>
            <w:r w:rsidRPr="00F71E49">
              <w:rPr>
                <w:sz w:val="18"/>
                <w:szCs w:val="18"/>
              </w:rPr>
              <w:t> витрати на надання пільг на оплату житлово-комунальних послуг, тис.грн.</w:t>
            </w:r>
          </w:p>
        </w:tc>
        <w:tc>
          <w:tcPr>
            <w:tcW w:w="851" w:type="dxa"/>
          </w:tcPr>
          <w:p w:rsidR="00C41970" w:rsidRPr="00F71E49" w:rsidRDefault="00C41970" w:rsidP="00425CEA">
            <w:pPr>
              <w:autoSpaceDE w:val="0"/>
              <w:autoSpaceDN w:val="0"/>
              <w:adjustRightInd w:val="0"/>
              <w:rPr>
                <w:lang w:eastAsia="uk-UA"/>
              </w:rPr>
            </w:pPr>
            <w:r w:rsidRPr="00F71E49">
              <w:rPr>
                <w:lang w:eastAsia="uk-UA"/>
              </w:rPr>
              <w:t>57,7</w:t>
            </w:r>
          </w:p>
        </w:tc>
        <w:tc>
          <w:tcPr>
            <w:tcW w:w="850" w:type="dxa"/>
          </w:tcPr>
          <w:p w:rsidR="00C41970" w:rsidRPr="00F71E49" w:rsidRDefault="00C41970" w:rsidP="00425CEA">
            <w:pPr>
              <w:autoSpaceDE w:val="0"/>
              <w:autoSpaceDN w:val="0"/>
              <w:adjustRightInd w:val="0"/>
              <w:rPr>
                <w:lang w:eastAsia="uk-UA"/>
              </w:rPr>
            </w:pPr>
            <w:r w:rsidRPr="00F71E49">
              <w:rPr>
                <w:lang w:eastAsia="uk-UA"/>
              </w:rPr>
              <w:t>63,5</w:t>
            </w:r>
          </w:p>
        </w:tc>
        <w:tc>
          <w:tcPr>
            <w:tcW w:w="851" w:type="dxa"/>
          </w:tcPr>
          <w:p w:rsidR="00C41970" w:rsidRPr="00F71E49" w:rsidRDefault="00C41970" w:rsidP="00425CEA">
            <w:pPr>
              <w:autoSpaceDE w:val="0"/>
              <w:autoSpaceDN w:val="0"/>
              <w:adjustRightInd w:val="0"/>
              <w:rPr>
                <w:lang w:eastAsia="uk-UA"/>
              </w:rPr>
            </w:pPr>
            <w:r w:rsidRPr="00F71E49">
              <w:rPr>
                <w:lang w:eastAsia="uk-UA"/>
              </w:rPr>
              <w:t>69,8</w:t>
            </w: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pStyle w:val="Footer"/>
              <w:rPr>
                <w:sz w:val="18"/>
                <w:szCs w:val="18"/>
              </w:rPr>
            </w:pPr>
            <w:r w:rsidRPr="00F71E49">
              <w:rPr>
                <w:sz w:val="18"/>
                <w:szCs w:val="18"/>
              </w:rPr>
              <w:t>продукту</w:t>
            </w:r>
          </w:p>
        </w:tc>
        <w:tc>
          <w:tcPr>
            <w:tcW w:w="851" w:type="dxa"/>
          </w:tcPr>
          <w:p w:rsidR="00C41970" w:rsidRPr="00F71E49" w:rsidRDefault="00C41970" w:rsidP="00425CEA">
            <w:pPr>
              <w:autoSpaceDE w:val="0"/>
              <w:autoSpaceDN w:val="0"/>
              <w:adjustRightInd w:val="0"/>
              <w:rPr>
                <w:lang w:eastAsia="uk-UA"/>
              </w:rPr>
            </w:pPr>
          </w:p>
        </w:tc>
        <w:tc>
          <w:tcPr>
            <w:tcW w:w="850" w:type="dxa"/>
          </w:tcPr>
          <w:p w:rsidR="00C41970" w:rsidRPr="00F71E49" w:rsidRDefault="00C41970" w:rsidP="00425CEA">
            <w:pPr>
              <w:autoSpaceDE w:val="0"/>
              <w:autoSpaceDN w:val="0"/>
              <w:adjustRightInd w:val="0"/>
              <w:rPr>
                <w:lang w:eastAsia="uk-UA"/>
              </w:rPr>
            </w:pPr>
          </w:p>
        </w:tc>
        <w:tc>
          <w:tcPr>
            <w:tcW w:w="851" w:type="dxa"/>
          </w:tcPr>
          <w:p w:rsidR="00C41970" w:rsidRPr="00F71E49" w:rsidRDefault="00C41970" w:rsidP="00425CEA">
            <w:pPr>
              <w:autoSpaceDE w:val="0"/>
              <w:autoSpaceDN w:val="0"/>
              <w:adjustRightInd w:val="0"/>
              <w:rPr>
                <w:lang w:eastAsia="uk-UA"/>
              </w:rPr>
            </w:pP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pStyle w:val="Footer"/>
              <w:rPr>
                <w:sz w:val="18"/>
                <w:szCs w:val="18"/>
              </w:rPr>
            </w:pPr>
            <w:r w:rsidRPr="00F71E49">
              <w:rPr>
                <w:sz w:val="18"/>
                <w:szCs w:val="18"/>
              </w:rPr>
              <w:t> кількість отримувачів пільг (включаючи членів сім’ї), осіб</w:t>
            </w:r>
          </w:p>
        </w:tc>
        <w:tc>
          <w:tcPr>
            <w:tcW w:w="851" w:type="dxa"/>
          </w:tcPr>
          <w:p w:rsidR="00C41970" w:rsidRPr="00F71E49" w:rsidRDefault="00C41970" w:rsidP="00425CEA">
            <w:pPr>
              <w:autoSpaceDE w:val="0"/>
              <w:autoSpaceDN w:val="0"/>
              <w:adjustRightInd w:val="0"/>
              <w:rPr>
                <w:lang w:eastAsia="uk-UA"/>
              </w:rPr>
            </w:pPr>
            <w:r w:rsidRPr="00F71E49">
              <w:rPr>
                <w:lang w:eastAsia="uk-UA"/>
              </w:rPr>
              <w:t>90</w:t>
            </w:r>
          </w:p>
        </w:tc>
        <w:tc>
          <w:tcPr>
            <w:tcW w:w="850" w:type="dxa"/>
          </w:tcPr>
          <w:p w:rsidR="00C41970" w:rsidRPr="00F71E49" w:rsidRDefault="00C41970" w:rsidP="00425CEA">
            <w:pPr>
              <w:jc w:val="center"/>
            </w:pPr>
            <w:r w:rsidRPr="00F71E49">
              <w:rPr>
                <w:lang w:eastAsia="uk-UA"/>
              </w:rPr>
              <w:t>90</w:t>
            </w:r>
          </w:p>
        </w:tc>
        <w:tc>
          <w:tcPr>
            <w:tcW w:w="851" w:type="dxa"/>
          </w:tcPr>
          <w:p w:rsidR="00C41970" w:rsidRPr="00F71E49" w:rsidRDefault="00C41970" w:rsidP="00425CEA">
            <w:pPr>
              <w:jc w:val="center"/>
            </w:pPr>
            <w:r w:rsidRPr="00F71E49">
              <w:rPr>
                <w:lang w:eastAsia="uk-UA"/>
              </w:rPr>
              <w:t>90</w:t>
            </w: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pStyle w:val="Footer"/>
              <w:rPr>
                <w:sz w:val="18"/>
                <w:szCs w:val="18"/>
              </w:rPr>
            </w:pPr>
            <w:r w:rsidRPr="00F71E49">
              <w:rPr>
                <w:sz w:val="18"/>
                <w:szCs w:val="18"/>
              </w:rPr>
              <w:t>ефективності</w:t>
            </w:r>
          </w:p>
        </w:tc>
        <w:tc>
          <w:tcPr>
            <w:tcW w:w="851" w:type="dxa"/>
          </w:tcPr>
          <w:p w:rsidR="00C41970" w:rsidRPr="00F71E49" w:rsidRDefault="00C41970" w:rsidP="00425CEA">
            <w:pPr>
              <w:autoSpaceDE w:val="0"/>
              <w:autoSpaceDN w:val="0"/>
              <w:adjustRightInd w:val="0"/>
              <w:rPr>
                <w:lang w:eastAsia="uk-UA"/>
              </w:rPr>
            </w:pPr>
          </w:p>
        </w:tc>
        <w:tc>
          <w:tcPr>
            <w:tcW w:w="850" w:type="dxa"/>
          </w:tcPr>
          <w:p w:rsidR="00C41970" w:rsidRPr="00F71E49" w:rsidRDefault="00C41970" w:rsidP="00425CEA">
            <w:pPr>
              <w:autoSpaceDE w:val="0"/>
              <w:autoSpaceDN w:val="0"/>
              <w:adjustRightInd w:val="0"/>
              <w:rPr>
                <w:lang w:eastAsia="uk-UA"/>
              </w:rPr>
            </w:pPr>
          </w:p>
        </w:tc>
        <w:tc>
          <w:tcPr>
            <w:tcW w:w="851" w:type="dxa"/>
          </w:tcPr>
          <w:p w:rsidR="00C41970" w:rsidRPr="00F71E49" w:rsidRDefault="00C41970" w:rsidP="00425CEA">
            <w:pPr>
              <w:autoSpaceDE w:val="0"/>
              <w:autoSpaceDN w:val="0"/>
              <w:adjustRightInd w:val="0"/>
              <w:rPr>
                <w:lang w:eastAsia="uk-UA"/>
              </w:rPr>
            </w:pP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pStyle w:val="Footer"/>
              <w:rPr>
                <w:sz w:val="18"/>
                <w:szCs w:val="18"/>
                <w:lang w:val="ru-RU"/>
              </w:rPr>
            </w:pPr>
            <w:r w:rsidRPr="00F71E49">
              <w:rPr>
                <w:sz w:val="18"/>
                <w:szCs w:val="18"/>
                <w:lang w:val="ru-RU"/>
              </w:rPr>
              <w:t>середній розмір витрат на надання пільг на оплату житлово-комунальних послуг, грн/місяць на1 пільговика</w:t>
            </w:r>
          </w:p>
        </w:tc>
        <w:tc>
          <w:tcPr>
            <w:tcW w:w="851" w:type="dxa"/>
          </w:tcPr>
          <w:p w:rsidR="00C41970" w:rsidRPr="00F71E49" w:rsidRDefault="00C41970" w:rsidP="00425CEA">
            <w:pPr>
              <w:autoSpaceDE w:val="0"/>
              <w:autoSpaceDN w:val="0"/>
              <w:adjustRightInd w:val="0"/>
              <w:rPr>
                <w:lang w:eastAsia="uk-UA"/>
              </w:rPr>
            </w:pPr>
            <w:r w:rsidRPr="00F71E49">
              <w:rPr>
                <w:lang w:eastAsia="uk-UA"/>
              </w:rPr>
              <w:t>128,2</w:t>
            </w:r>
          </w:p>
        </w:tc>
        <w:tc>
          <w:tcPr>
            <w:tcW w:w="850" w:type="dxa"/>
          </w:tcPr>
          <w:p w:rsidR="00C41970" w:rsidRPr="00F71E49" w:rsidRDefault="00C41970" w:rsidP="00425CEA">
            <w:pPr>
              <w:autoSpaceDE w:val="0"/>
              <w:autoSpaceDN w:val="0"/>
              <w:adjustRightInd w:val="0"/>
              <w:rPr>
                <w:lang w:eastAsia="uk-UA"/>
              </w:rPr>
            </w:pPr>
            <w:r w:rsidRPr="00F71E49">
              <w:rPr>
                <w:lang w:eastAsia="uk-UA"/>
              </w:rPr>
              <w:t>141,0</w:t>
            </w:r>
          </w:p>
        </w:tc>
        <w:tc>
          <w:tcPr>
            <w:tcW w:w="851" w:type="dxa"/>
          </w:tcPr>
          <w:p w:rsidR="00C41970" w:rsidRPr="00F71E49" w:rsidRDefault="00C41970" w:rsidP="00425CEA">
            <w:pPr>
              <w:autoSpaceDE w:val="0"/>
              <w:autoSpaceDN w:val="0"/>
              <w:adjustRightInd w:val="0"/>
              <w:rPr>
                <w:lang w:eastAsia="uk-UA"/>
              </w:rPr>
            </w:pPr>
            <w:r w:rsidRPr="00F71E49">
              <w:rPr>
                <w:lang w:eastAsia="uk-UA"/>
              </w:rPr>
              <w:t>155,1</w:t>
            </w: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pStyle w:val="Footer"/>
              <w:rPr>
                <w:sz w:val="18"/>
                <w:szCs w:val="18"/>
              </w:rPr>
            </w:pPr>
            <w:r w:rsidRPr="00F71E49">
              <w:rPr>
                <w:sz w:val="18"/>
                <w:szCs w:val="18"/>
              </w:rPr>
              <w:t>якості</w:t>
            </w:r>
          </w:p>
        </w:tc>
        <w:tc>
          <w:tcPr>
            <w:tcW w:w="851" w:type="dxa"/>
          </w:tcPr>
          <w:p w:rsidR="00C41970" w:rsidRPr="00F71E49" w:rsidRDefault="00C41970" w:rsidP="00425CEA">
            <w:pPr>
              <w:autoSpaceDE w:val="0"/>
              <w:autoSpaceDN w:val="0"/>
              <w:adjustRightInd w:val="0"/>
              <w:rPr>
                <w:lang w:eastAsia="uk-UA"/>
              </w:rPr>
            </w:pPr>
          </w:p>
        </w:tc>
        <w:tc>
          <w:tcPr>
            <w:tcW w:w="850" w:type="dxa"/>
          </w:tcPr>
          <w:p w:rsidR="00C41970" w:rsidRPr="00F71E49" w:rsidRDefault="00C41970" w:rsidP="00425CEA">
            <w:pPr>
              <w:autoSpaceDE w:val="0"/>
              <w:autoSpaceDN w:val="0"/>
              <w:adjustRightInd w:val="0"/>
              <w:rPr>
                <w:lang w:eastAsia="uk-UA"/>
              </w:rPr>
            </w:pPr>
          </w:p>
        </w:tc>
        <w:tc>
          <w:tcPr>
            <w:tcW w:w="851" w:type="dxa"/>
          </w:tcPr>
          <w:p w:rsidR="00C41970" w:rsidRPr="00F71E49" w:rsidRDefault="00C41970" w:rsidP="00425CEA">
            <w:pPr>
              <w:autoSpaceDE w:val="0"/>
              <w:autoSpaceDN w:val="0"/>
              <w:adjustRightInd w:val="0"/>
              <w:rPr>
                <w:lang w:eastAsia="uk-UA"/>
              </w:rPr>
            </w:pP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pStyle w:val="Footer"/>
              <w:rPr>
                <w:sz w:val="18"/>
                <w:szCs w:val="18"/>
                <w:lang w:val="ru-RU"/>
              </w:rPr>
            </w:pPr>
            <w:r w:rsidRPr="00F71E49">
              <w:rPr>
                <w:sz w:val="18"/>
                <w:szCs w:val="18"/>
                <w:lang w:val="ru-RU"/>
              </w:rPr>
              <w:t>питома вага відшкодованих до нарахованих пільгових послуг</w:t>
            </w:r>
          </w:p>
        </w:tc>
        <w:tc>
          <w:tcPr>
            <w:tcW w:w="851" w:type="dxa"/>
          </w:tcPr>
          <w:p w:rsidR="00C41970" w:rsidRPr="00F71E49" w:rsidRDefault="00C41970" w:rsidP="00425CEA">
            <w:pPr>
              <w:autoSpaceDE w:val="0"/>
              <w:autoSpaceDN w:val="0"/>
              <w:adjustRightInd w:val="0"/>
              <w:rPr>
                <w:lang w:eastAsia="uk-UA"/>
              </w:rPr>
            </w:pPr>
            <w:r w:rsidRPr="00F71E49">
              <w:rPr>
                <w:lang w:eastAsia="uk-UA"/>
              </w:rPr>
              <w:t>100</w:t>
            </w:r>
          </w:p>
        </w:tc>
        <w:tc>
          <w:tcPr>
            <w:tcW w:w="850" w:type="dxa"/>
          </w:tcPr>
          <w:p w:rsidR="00C41970" w:rsidRPr="00F71E49" w:rsidRDefault="00C41970" w:rsidP="00425CEA">
            <w:pPr>
              <w:autoSpaceDE w:val="0"/>
              <w:autoSpaceDN w:val="0"/>
              <w:adjustRightInd w:val="0"/>
              <w:rPr>
                <w:lang w:eastAsia="uk-UA"/>
              </w:rPr>
            </w:pPr>
            <w:r w:rsidRPr="00F71E49">
              <w:rPr>
                <w:lang w:eastAsia="uk-UA"/>
              </w:rPr>
              <w:t>100</w:t>
            </w:r>
          </w:p>
        </w:tc>
        <w:tc>
          <w:tcPr>
            <w:tcW w:w="851" w:type="dxa"/>
          </w:tcPr>
          <w:p w:rsidR="00C41970" w:rsidRPr="00F71E49" w:rsidRDefault="00C41970" w:rsidP="00425CEA">
            <w:pPr>
              <w:autoSpaceDE w:val="0"/>
              <w:autoSpaceDN w:val="0"/>
              <w:adjustRightInd w:val="0"/>
              <w:rPr>
                <w:lang w:eastAsia="uk-UA"/>
              </w:rPr>
            </w:pPr>
            <w:r w:rsidRPr="00F71E49">
              <w:rPr>
                <w:lang w:eastAsia="uk-UA"/>
              </w:rPr>
              <w:t>100</w:t>
            </w: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tcPr>
          <w:p w:rsidR="00C41970" w:rsidRPr="00F71E49" w:rsidRDefault="00C41970" w:rsidP="00425CEA">
            <w:pPr>
              <w:autoSpaceDE w:val="0"/>
              <w:autoSpaceDN w:val="0"/>
              <w:adjustRightInd w:val="0"/>
              <w:jc w:val="center"/>
              <w:rPr>
                <w:lang w:eastAsia="uk-UA"/>
              </w:rPr>
            </w:pPr>
          </w:p>
        </w:tc>
        <w:tc>
          <w:tcPr>
            <w:tcW w:w="1662" w:type="dxa"/>
            <w:vMerge/>
          </w:tcPr>
          <w:p w:rsidR="00C41970" w:rsidRPr="00F71E49" w:rsidRDefault="00C41970" w:rsidP="00425CEA">
            <w:pPr>
              <w:autoSpaceDE w:val="0"/>
              <w:autoSpaceDN w:val="0"/>
              <w:adjustRightInd w:val="0"/>
              <w:rPr>
                <w:lang w:val="en-US" w:eastAsia="uk-UA"/>
              </w:rPr>
            </w:pPr>
          </w:p>
        </w:tc>
        <w:tc>
          <w:tcPr>
            <w:tcW w:w="2410" w:type="dxa"/>
            <w:vMerge w:val="restart"/>
          </w:tcPr>
          <w:p w:rsidR="00C41970" w:rsidRPr="00F71E49" w:rsidRDefault="00C41970" w:rsidP="00425CEA">
            <w:pPr>
              <w:autoSpaceDE w:val="0"/>
              <w:autoSpaceDN w:val="0"/>
              <w:adjustRightInd w:val="0"/>
              <w:rPr>
                <w:lang w:eastAsia="uk-UA"/>
              </w:rPr>
            </w:pPr>
            <w:r w:rsidRPr="00F71E49">
              <w:rPr>
                <w:lang w:eastAsia="uk-UA"/>
              </w:rPr>
              <w:t>2. Надання пільг на</w:t>
            </w:r>
            <w:r w:rsidRPr="00F71E49">
              <w:rPr>
                <w:lang w:val="en-US" w:eastAsia="uk-UA"/>
              </w:rPr>
              <w:t xml:space="preserve"> </w:t>
            </w:r>
            <w:r w:rsidRPr="00F71E49">
              <w:rPr>
                <w:lang w:eastAsia="uk-UA"/>
              </w:rPr>
              <w:t>електропостачання</w:t>
            </w:r>
          </w:p>
          <w:p w:rsidR="00C41970" w:rsidRPr="00F71E49" w:rsidRDefault="00C41970" w:rsidP="00425CEA">
            <w:pPr>
              <w:autoSpaceDE w:val="0"/>
              <w:autoSpaceDN w:val="0"/>
              <w:adjustRightInd w:val="0"/>
              <w:rPr>
                <w:lang w:eastAsia="uk-UA"/>
              </w:rPr>
            </w:pP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lang w:eastAsia="uk-UA"/>
              </w:rPr>
              <w:t>затрат (тис. грн.)</w:t>
            </w:r>
          </w:p>
        </w:tc>
        <w:tc>
          <w:tcPr>
            <w:tcW w:w="851" w:type="dxa"/>
          </w:tcPr>
          <w:p w:rsidR="00C41970" w:rsidRPr="00F71E49" w:rsidRDefault="00C41970" w:rsidP="00425CEA">
            <w:pPr>
              <w:autoSpaceDE w:val="0"/>
              <w:autoSpaceDN w:val="0"/>
              <w:adjustRightInd w:val="0"/>
              <w:rPr>
                <w:lang w:eastAsia="uk-UA"/>
              </w:rPr>
            </w:pPr>
            <w:r w:rsidRPr="00F71E49">
              <w:rPr>
                <w:lang w:eastAsia="uk-UA"/>
              </w:rPr>
              <w:t>24,9</w:t>
            </w:r>
          </w:p>
        </w:tc>
        <w:tc>
          <w:tcPr>
            <w:tcW w:w="850" w:type="dxa"/>
          </w:tcPr>
          <w:p w:rsidR="00C41970" w:rsidRPr="00F71E49" w:rsidRDefault="00C41970" w:rsidP="00425CEA">
            <w:pPr>
              <w:autoSpaceDE w:val="0"/>
              <w:autoSpaceDN w:val="0"/>
              <w:adjustRightInd w:val="0"/>
              <w:rPr>
                <w:lang w:eastAsia="uk-UA"/>
              </w:rPr>
            </w:pPr>
            <w:r w:rsidRPr="00F71E49">
              <w:rPr>
                <w:lang w:eastAsia="uk-UA"/>
              </w:rPr>
              <w:t>27,4</w:t>
            </w:r>
          </w:p>
        </w:tc>
        <w:tc>
          <w:tcPr>
            <w:tcW w:w="851" w:type="dxa"/>
          </w:tcPr>
          <w:p w:rsidR="00C41970" w:rsidRPr="00F71E49" w:rsidRDefault="00C41970" w:rsidP="00425CEA">
            <w:pPr>
              <w:autoSpaceDE w:val="0"/>
              <w:autoSpaceDN w:val="0"/>
              <w:adjustRightInd w:val="0"/>
              <w:rPr>
                <w:lang w:eastAsia="uk-UA"/>
              </w:rPr>
            </w:pPr>
            <w:r w:rsidRPr="00F71E49">
              <w:rPr>
                <w:lang w:eastAsia="uk-UA"/>
              </w:rPr>
              <w:t>30,1</w:t>
            </w:r>
          </w:p>
        </w:tc>
        <w:tc>
          <w:tcPr>
            <w:tcW w:w="1134" w:type="dxa"/>
            <w:vMerge w:val="restart"/>
          </w:tcPr>
          <w:p w:rsidR="00C41970" w:rsidRPr="00F71E49" w:rsidRDefault="00C41970" w:rsidP="00425CEA">
            <w:pPr>
              <w:autoSpaceDE w:val="0"/>
              <w:autoSpaceDN w:val="0"/>
              <w:adjustRightInd w:val="0"/>
              <w:rPr>
                <w:lang w:eastAsia="uk-UA"/>
              </w:rPr>
            </w:pPr>
          </w:p>
        </w:tc>
        <w:tc>
          <w:tcPr>
            <w:tcW w:w="850" w:type="dxa"/>
            <w:vMerge w:val="restart"/>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jc w:val="center"/>
              <w:rPr>
                <w:lang w:eastAsia="uk-UA"/>
              </w:rPr>
            </w:pPr>
            <w:r w:rsidRPr="00F71E49">
              <w:rPr>
                <w:lang w:eastAsia="uk-UA"/>
              </w:rPr>
              <w:t>24,9</w:t>
            </w:r>
          </w:p>
        </w:tc>
        <w:tc>
          <w:tcPr>
            <w:tcW w:w="1134" w:type="dxa"/>
          </w:tcPr>
          <w:p w:rsidR="00C41970" w:rsidRPr="00F71E49" w:rsidRDefault="00C41970" w:rsidP="00425CEA">
            <w:pPr>
              <w:autoSpaceDE w:val="0"/>
              <w:autoSpaceDN w:val="0"/>
              <w:adjustRightInd w:val="0"/>
              <w:jc w:val="center"/>
              <w:rPr>
                <w:lang w:eastAsia="uk-UA"/>
              </w:rPr>
            </w:pPr>
            <w:r w:rsidRPr="00F71E49">
              <w:rPr>
                <w:lang w:eastAsia="uk-UA"/>
              </w:rPr>
              <w:t>27,4</w:t>
            </w:r>
          </w:p>
        </w:tc>
        <w:tc>
          <w:tcPr>
            <w:tcW w:w="1134" w:type="dxa"/>
          </w:tcPr>
          <w:p w:rsidR="00C41970" w:rsidRPr="00F71E49" w:rsidRDefault="00C41970" w:rsidP="00425CEA">
            <w:pPr>
              <w:autoSpaceDE w:val="0"/>
              <w:autoSpaceDN w:val="0"/>
              <w:adjustRightInd w:val="0"/>
              <w:jc w:val="center"/>
              <w:rPr>
                <w:lang w:eastAsia="uk-UA"/>
              </w:rPr>
            </w:pPr>
            <w:r w:rsidRPr="00F71E49">
              <w:rPr>
                <w:lang w:eastAsia="uk-UA"/>
              </w:rPr>
              <w:t>30,1</w:t>
            </w:r>
          </w:p>
        </w:tc>
        <w:tc>
          <w:tcPr>
            <w:tcW w:w="1701" w:type="dxa"/>
            <w:vMerge w:val="restart"/>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rPr>
                <w:sz w:val="18"/>
                <w:szCs w:val="18"/>
              </w:rPr>
            </w:pPr>
            <w:r w:rsidRPr="00F71E49">
              <w:rPr>
                <w:sz w:val="18"/>
                <w:szCs w:val="18"/>
              </w:rPr>
              <w:t> витрати на надання пільг на оплату житлово-комунальних послуг, тис.грн.</w:t>
            </w:r>
          </w:p>
        </w:tc>
        <w:tc>
          <w:tcPr>
            <w:tcW w:w="851" w:type="dxa"/>
          </w:tcPr>
          <w:p w:rsidR="00C41970" w:rsidRPr="00F71E49" w:rsidRDefault="00C41970" w:rsidP="00425CEA">
            <w:pPr>
              <w:autoSpaceDE w:val="0"/>
              <w:autoSpaceDN w:val="0"/>
              <w:adjustRightInd w:val="0"/>
              <w:rPr>
                <w:lang w:eastAsia="uk-UA"/>
              </w:rPr>
            </w:pPr>
            <w:r w:rsidRPr="00F71E49">
              <w:rPr>
                <w:lang w:eastAsia="uk-UA"/>
              </w:rPr>
              <w:t>24,9</w:t>
            </w:r>
          </w:p>
        </w:tc>
        <w:tc>
          <w:tcPr>
            <w:tcW w:w="850" w:type="dxa"/>
          </w:tcPr>
          <w:p w:rsidR="00C41970" w:rsidRPr="00F71E49" w:rsidRDefault="00C41970" w:rsidP="00425CEA">
            <w:pPr>
              <w:autoSpaceDE w:val="0"/>
              <w:autoSpaceDN w:val="0"/>
              <w:adjustRightInd w:val="0"/>
              <w:rPr>
                <w:lang w:eastAsia="uk-UA"/>
              </w:rPr>
            </w:pPr>
            <w:r w:rsidRPr="00F71E49">
              <w:rPr>
                <w:lang w:eastAsia="uk-UA"/>
              </w:rPr>
              <w:t>27,4</w:t>
            </w:r>
          </w:p>
        </w:tc>
        <w:tc>
          <w:tcPr>
            <w:tcW w:w="851" w:type="dxa"/>
          </w:tcPr>
          <w:p w:rsidR="00C41970" w:rsidRPr="00F71E49" w:rsidRDefault="00C41970" w:rsidP="00425CEA">
            <w:pPr>
              <w:autoSpaceDE w:val="0"/>
              <w:autoSpaceDN w:val="0"/>
              <w:adjustRightInd w:val="0"/>
              <w:rPr>
                <w:lang w:eastAsia="uk-UA"/>
              </w:rPr>
            </w:pPr>
            <w:r w:rsidRPr="00F71E49">
              <w:rPr>
                <w:lang w:eastAsia="uk-UA"/>
              </w:rPr>
              <w:t>30,1</w:t>
            </w: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pStyle w:val="Footer"/>
              <w:rPr>
                <w:sz w:val="18"/>
                <w:szCs w:val="18"/>
              </w:rPr>
            </w:pPr>
            <w:r w:rsidRPr="00F71E49">
              <w:rPr>
                <w:sz w:val="18"/>
                <w:szCs w:val="18"/>
              </w:rPr>
              <w:t>продукту</w:t>
            </w:r>
          </w:p>
        </w:tc>
        <w:tc>
          <w:tcPr>
            <w:tcW w:w="851" w:type="dxa"/>
          </w:tcPr>
          <w:p w:rsidR="00C41970" w:rsidRPr="00F71E49" w:rsidRDefault="00C41970" w:rsidP="00425CEA">
            <w:pPr>
              <w:autoSpaceDE w:val="0"/>
              <w:autoSpaceDN w:val="0"/>
              <w:adjustRightInd w:val="0"/>
              <w:rPr>
                <w:lang w:eastAsia="uk-UA"/>
              </w:rPr>
            </w:pPr>
          </w:p>
        </w:tc>
        <w:tc>
          <w:tcPr>
            <w:tcW w:w="850" w:type="dxa"/>
          </w:tcPr>
          <w:p w:rsidR="00C41970" w:rsidRPr="00F71E49" w:rsidRDefault="00C41970" w:rsidP="00425CEA">
            <w:pPr>
              <w:autoSpaceDE w:val="0"/>
              <w:autoSpaceDN w:val="0"/>
              <w:adjustRightInd w:val="0"/>
              <w:rPr>
                <w:lang w:eastAsia="uk-UA"/>
              </w:rPr>
            </w:pPr>
          </w:p>
        </w:tc>
        <w:tc>
          <w:tcPr>
            <w:tcW w:w="851" w:type="dxa"/>
          </w:tcPr>
          <w:p w:rsidR="00C41970" w:rsidRPr="00F71E49" w:rsidRDefault="00C41970" w:rsidP="00425CEA">
            <w:pPr>
              <w:autoSpaceDE w:val="0"/>
              <w:autoSpaceDN w:val="0"/>
              <w:adjustRightInd w:val="0"/>
              <w:rPr>
                <w:lang w:eastAsia="uk-UA"/>
              </w:rPr>
            </w:pP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pStyle w:val="Footer"/>
              <w:rPr>
                <w:sz w:val="18"/>
                <w:szCs w:val="18"/>
              </w:rPr>
            </w:pPr>
            <w:r w:rsidRPr="00F71E49">
              <w:rPr>
                <w:sz w:val="18"/>
                <w:szCs w:val="18"/>
              </w:rPr>
              <w:t> кількість отримувачів пільг (включаючи членів сім’ї), осіб</w:t>
            </w:r>
          </w:p>
        </w:tc>
        <w:tc>
          <w:tcPr>
            <w:tcW w:w="851" w:type="dxa"/>
          </w:tcPr>
          <w:p w:rsidR="00C41970" w:rsidRPr="00F71E49" w:rsidRDefault="00C41970" w:rsidP="00425CEA">
            <w:pPr>
              <w:autoSpaceDE w:val="0"/>
              <w:autoSpaceDN w:val="0"/>
              <w:adjustRightInd w:val="0"/>
              <w:rPr>
                <w:lang w:eastAsia="uk-UA"/>
              </w:rPr>
            </w:pPr>
            <w:r w:rsidRPr="00F71E49">
              <w:rPr>
                <w:lang w:eastAsia="uk-UA"/>
              </w:rPr>
              <w:t>107</w:t>
            </w:r>
          </w:p>
        </w:tc>
        <w:tc>
          <w:tcPr>
            <w:tcW w:w="850" w:type="dxa"/>
          </w:tcPr>
          <w:p w:rsidR="00C41970" w:rsidRPr="00F71E49" w:rsidRDefault="00C41970" w:rsidP="00425CEA">
            <w:pPr>
              <w:autoSpaceDE w:val="0"/>
              <w:autoSpaceDN w:val="0"/>
              <w:adjustRightInd w:val="0"/>
              <w:rPr>
                <w:lang w:eastAsia="uk-UA"/>
              </w:rPr>
            </w:pPr>
            <w:r w:rsidRPr="00F71E49">
              <w:rPr>
                <w:lang w:eastAsia="uk-UA"/>
              </w:rPr>
              <w:t>107</w:t>
            </w:r>
          </w:p>
        </w:tc>
        <w:tc>
          <w:tcPr>
            <w:tcW w:w="851" w:type="dxa"/>
          </w:tcPr>
          <w:p w:rsidR="00C41970" w:rsidRPr="00F71E49" w:rsidRDefault="00C41970" w:rsidP="00425CEA">
            <w:pPr>
              <w:autoSpaceDE w:val="0"/>
              <w:autoSpaceDN w:val="0"/>
              <w:adjustRightInd w:val="0"/>
              <w:rPr>
                <w:lang w:eastAsia="uk-UA"/>
              </w:rPr>
            </w:pPr>
            <w:r w:rsidRPr="00F71E49">
              <w:rPr>
                <w:lang w:eastAsia="uk-UA"/>
              </w:rPr>
              <w:t>107</w:t>
            </w: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pStyle w:val="Footer"/>
              <w:rPr>
                <w:sz w:val="18"/>
                <w:szCs w:val="18"/>
              </w:rPr>
            </w:pPr>
            <w:r w:rsidRPr="00F71E49">
              <w:rPr>
                <w:sz w:val="18"/>
                <w:szCs w:val="18"/>
              </w:rPr>
              <w:t>ефективності</w:t>
            </w:r>
          </w:p>
        </w:tc>
        <w:tc>
          <w:tcPr>
            <w:tcW w:w="851" w:type="dxa"/>
          </w:tcPr>
          <w:p w:rsidR="00C41970" w:rsidRPr="00F71E49" w:rsidRDefault="00C41970" w:rsidP="00425CEA">
            <w:pPr>
              <w:autoSpaceDE w:val="0"/>
              <w:autoSpaceDN w:val="0"/>
              <w:adjustRightInd w:val="0"/>
              <w:rPr>
                <w:lang w:eastAsia="uk-UA"/>
              </w:rPr>
            </w:pPr>
          </w:p>
        </w:tc>
        <w:tc>
          <w:tcPr>
            <w:tcW w:w="850" w:type="dxa"/>
          </w:tcPr>
          <w:p w:rsidR="00C41970" w:rsidRPr="00F71E49" w:rsidRDefault="00C41970" w:rsidP="00425CEA">
            <w:pPr>
              <w:autoSpaceDE w:val="0"/>
              <w:autoSpaceDN w:val="0"/>
              <w:adjustRightInd w:val="0"/>
              <w:rPr>
                <w:lang w:eastAsia="uk-UA"/>
              </w:rPr>
            </w:pPr>
          </w:p>
        </w:tc>
        <w:tc>
          <w:tcPr>
            <w:tcW w:w="851" w:type="dxa"/>
          </w:tcPr>
          <w:p w:rsidR="00C41970" w:rsidRPr="00F71E49" w:rsidRDefault="00C41970" w:rsidP="00425CEA">
            <w:pPr>
              <w:autoSpaceDE w:val="0"/>
              <w:autoSpaceDN w:val="0"/>
              <w:adjustRightInd w:val="0"/>
              <w:rPr>
                <w:lang w:eastAsia="uk-UA"/>
              </w:rPr>
            </w:pP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pStyle w:val="Footer"/>
              <w:rPr>
                <w:sz w:val="18"/>
                <w:szCs w:val="18"/>
                <w:lang w:val="ru-RU"/>
              </w:rPr>
            </w:pPr>
            <w:r w:rsidRPr="00F71E49">
              <w:rPr>
                <w:sz w:val="18"/>
                <w:szCs w:val="18"/>
                <w:lang w:val="ru-RU"/>
              </w:rPr>
              <w:t>середній розмір витрат на надання пільг на оплату житлово-комунальних послуг, грн/місяць на1 пільговика</w:t>
            </w:r>
          </w:p>
        </w:tc>
        <w:tc>
          <w:tcPr>
            <w:tcW w:w="851" w:type="dxa"/>
          </w:tcPr>
          <w:p w:rsidR="00C41970" w:rsidRPr="00F71E49" w:rsidRDefault="00C41970" w:rsidP="00425CEA">
            <w:pPr>
              <w:autoSpaceDE w:val="0"/>
              <w:autoSpaceDN w:val="0"/>
              <w:adjustRightInd w:val="0"/>
              <w:rPr>
                <w:lang w:eastAsia="uk-UA"/>
              </w:rPr>
            </w:pPr>
            <w:r w:rsidRPr="00F71E49">
              <w:rPr>
                <w:lang w:eastAsia="uk-UA"/>
              </w:rPr>
              <w:t>46,5</w:t>
            </w:r>
          </w:p>
        </w:tc>
        <w:tc>
          <w:tcPr>
            <w:tcW w:w="850" w:type="dxa"/>
          </w:tcPr>
          <w:p w:rsidR="00C41970" w:rsidRPr="00F71E49" w:rsidRDefault="00C41970" w:rsidP="00425CEA">
            <w:pPr>
              <w:autoSpaceDE w:val="0"/>
              <w:autoSpaceDN w:val="0"/>
              <w:adjustRightInd w:val="0"/>
              <w:rPr>
                <w:lang w:eastAsia="uk-UA"/>
              </w:rPr>
            </w:pPr>
            <w:r w:rsidRPr="00F71E49">
              <w:rPr>
                <w:lang w:eastAsia="uk-UA"/>
              </w:rPr>
              <w:t>51,2</w:t>
            </w:r>
          </w:p>
          <w:p w:rsidR="00C41970" w:rsidRPr="00F71E49" w:rsidRDefault="00C41970" w:rsidP="00425CEA">
            <w:pPr>
              <w:autoSpaceDE w:val="0"/>
              <w:autoSpaceDN w:val="0"/>
              <w:adjustRightInd w:val="0"/>
              <w:rPr>
                <w:lang w:eastAsia="uk-UA"/>
              </w:rPr>
            </w:pPr>
          </w:p>
        </w:tc>
        <w:tc>
          <w:tcPr>
            <w:tcW w:w="851" w:type="dxa"/>
          </w:tcPr>
          <w:p w:rsidR="00C41970" w:rsidRPr="00F71E49" w:rsidRDefault="00C41970" w:rsidP="00425CEA">
            <w:pPr>
              <w:autoSpaceDE w:val="0"/>
              <w:autoSpaceDN w:val="0"/>
              <w:adjustRightInd w:val="0"/>
              <w:rPr>
                <w:lang w:eastAsia="uk-UA"/>
              </w:rPr>
            </w:pPr>
            <w:r w:rsidRPr="00F71E49">
              <w:rPr>
                <w:lang w:eastAsia="uk-UA"/>
              </w:rPr>
              <w:t>56,3</w:t>
            </w: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pStyle w:val="Footer"/>
              <w:rPr>
                <w:sz w:val="18"/>
                <w:szCs w:val="18"/>
              </w:rPr>
            </w:pPr>
            <w:r w:rsidRPr="00F71E49">
              <w:rPr>
                <w:sz w:val="18"/>
                <w:szCs w:val="18"/>
              </w:rPr>
              <w:t>якості</w:t>
            </w:r>
          </w:p>
        </w:tc>
        <w:tc>
          <w:tcPr>
            <w:tcW w:w="851" w:type="dxa"/>
          </w:tcPr>
          <w:p w:rsidR="00C41970" w:rsidRPr="00F71E49" w:rsidRDefault="00C41970" w:rsidP="00425CEA">
            <w:pPr>
              <w:autoSpaceDE w:val="0"/>
              <w:autoSpaceDN w:val="0"/>
              <w:adjustRightInd w:val="0"/>
              <w:rPr>
                <w:lang w:eastAsia="uk-UA"/>
              </w:rPr>
            </w:pPr>
          </w:p>
        </w:tc>
        <w:tc>
          <w:tcPr>
            <w:tcW w:w="850" w:type="dxa"/>
          </w:tcPr>
          <w:p w:rsidR="00C41970" w:rsidRPr="00F71E49" w:rsidRDefault="00C41970" w:rsidP="00425CEA">
            <w:pPr>
              <w:autoSpaceDE w:val="0"/>
              <w:autoSpaceDN w:val="0"/>
              <w:adjustRightInd w:val="0"/>
              <w:rPr>
                <w:lang w:eastAsia="uk-UA"/>
              </w:rPr>
            </w:pPr>
          </w:p>
        </w:tc>
        <w:tc>
          <w:tcPr>
            <w:tcW w:w="851" w:type="dxa"/>
          </w:tcPr>
          <w:p w:rsidR="00C41970" w:rsidRPr="00F71E49" w:rsidRDefault="00C41970" w:rsidP="00425CEA">
            <w:pPr>
              <w:autoSpaceDE w:val="0"/>
              <w:autoSpaceDN w:val="0"/>
              <w:adjustRightInd w:val="0"/>
              <w:rPr>
                <w:lang w:eastAsia="uk-UA"/>
              </w:rPr>
            </w:pP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pStyle w:val="Footer"/>
              <w:rPr>
                <w:sz w:val="18"/>
                <w:szCs w:val="18"/>
                <w:lang w:val="ru-RU"/>
              </w:rPr>
            </w:pPr>
            <w:r w:rsidRPr="00F71E49">
              <w:rPr>
                <w:sz w:val="18"/>
                <w:szCs w:val="18"/>
                <w:lang w:val="ru-RU"/>
              </w:rPr>
              <w:t>питома вага відшкодованих до нарахованих пільгових послуг</w:t>
            </w:r>
          </w:p>
        </w:tc>
        <w:tc>
          <w:tcPr>
            <w:tcW w:w="851" w:type="dxa"/>
          </w:tcPr>
          <w:p w:rsidR="00C41970" w:rsidRPr="00F71E49" w:rsidRDefault="00C41970" w:rsidP="00425CEA">
            <w:pPr>
              <w:autoSpaceDE w:val="0"/>
              <w:autoSpaceDN w:val="0"/>
              <w:adjustRightInd w:val="0"/>
              <w:rPr>
                <w:lang w:eastAsia="uk-UA"/>
              </w:rPr>
            </w:pPr>
            <w:r w:rsidRPr="00F71E49">
              <w:rPr>
                <w:lang w:eastAsia="uk-UA"/>
              </w:rPr>
              <w:t>100</w:t>
            </w:r>
          </w:p>
        </w:tc>
        <w:tc>
          <w:tcPr>
            <w:tcW w:w="850" w:type="dxa"/>
          </w:tcPr>
          <w:p w:rsidR="00C41970" w:rsidRPr="00F71E49" w:rsidRDefault="00C41970" w:rsidP="00425CEA">
            <w:pPr>
              <w:autoSpaceDE w:val="0"/>
              <w:autoSpaceDN w:val="0"/>
              <w:adjustRightInd w:val="0"/>
              <w:rPr>
                <w:lang w:eastAsia="uk-UA"/>
              </w:rPr>
            </w:pPr>
            <w:r w:rsidRPr="00F71E49">
              <w:rPr>
                <w:lang w:eastAsia="uk-UA"/>
              </w:rPr>
              <w:t>100</w:t>
            </w:r>
          </w:p>
        </w:tc>
        <w:tc>
          <w:tcPr>
            <w:tcW w:w="851" w:type="dxa"/>
          </w:tcPr>
          <w:p w:rsidR="00C41970" w:rsidRPr="00F71E49" w:rsidRDefault="00C41970" w:rsidP="00425CEA">
            <w:pPr>
              <w:autoSpaceDE w:val="0"/>
              <w:autoSpaceDN w:val="0"/>
              <w:adjustRightInd w:val="0"/>
              <w:rPr>
                <w:lang w:eastAsia="uk-UA"/>
              </w:rPr>
            </w:pPr>
            <w:r w:rsidRPr="00F71E49">
              <w:rPr>
                <w:lang w:eastAsia="uk-UA"/>
              </w:rPr>
              <w:t>100</w:t>
            </w: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tcPr>
          <w:p w:rsidR="00C41970" w:rsidRPr="00F71E49" w:rsidRDefault="00C41970" w:rsidP="00425CEA">
            <w:pPr>
              <w:autoSpaceDE w:val="0"/>
              <w:autoSpaceDN w:val="0"/>
              <w:adjustRightInd w:val="0"/>
              <w:jc w:val="center"/>
              <w:rPr>
                <w:lang w:eastAsia="uk-UA"/>
              </w:rPr>
            </w:pPr>
          </w:p>
        </w:tc>
        <w:tc>
          <w:tcPr>
            <w:tcW w:w="1662" w:type="dxa"/>
            <w:vMerge/>
          </w:tcPr>
          <w:p w:rsidR="00C41970" w:rsidRPr="00F71E49" w:rsidRDefault="00C41970" w:rsidP="00425CEA">
            <w:pPr>
              <w:autoSpaceDE w:val="0"/>
              <w:autoSpaceDN w:val="0"/>
              <w:adjustRightInd w:val="0"/>
              <w:rPr>
                <w:lang w:val="en-US" w:eastAsia="uk-UA"/>
              </w:rPr>
            </w:pPr>
          </w:p>
        </w:tc>
        <w:tc>
          <w:tcPr>
            <w:tcW w:w="2410" w:type="dxa"/>
            <w:vMerge w:val="restart"/>
          </w:tcPr>
          <w:p w:rsidR="00C41970" w:rsidRPr="00F71E49" w:rsidRDefault="00C41970" w:rsidP="00425CEA">
            <w:pPr>
              <w:autoSpaceDE w:val="0"/>
              <w:autoSpaceDN w:val="0"/>
              <w:adjustRightInd w:val="0"/>
              <w:rPr>
                <w:lang w:eastAsia="uk-UA"/>
              </w:rPr>
            </w:pPr>
            <w:r w:rsidRPr="00F71E49">
              <w:rPr>
                <w:lang w:eastAsia="uk-UA"/>
              </w:rPr>
              <w:t>3. Надання пільг на:</w:t>
            </w:r>
            <w:r w:rsidRPr="00F71E49">
              <w:rPr>
                <w:lang w:val="en-US" w:eastAsia="uk-UA"/>
              </w:rPr>
              <w:t xml:space="preserve"> </w:t>
            </w:r>
            <w:r w:rsidRPr="00F71E49">
              <w:rPr>
                <w:lang w:eastAsia="uk-UA"/>
              </w:rPr>
              <w:t>газопостачання</w:t>
            </w:r>
          </w:p>
          <w:p w:rsidR="00C41970" w:rsidRPr="00F71E49" w:rsidRDefault="00C41970" w:rsidP="00425CEA">
            <w:pPr>
              <w:autoSpaceDE w:val="0"/>
              <w:autoSpaceDN w:val="0"/>
              <w:adjustRightInd w:val="0"/>
              <w:rPr>
                <w:lang w:eastAsia="uk-UA"/>
              </w:rPr>
            </w:pP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lang w:eastAsia="uk-UA"/>
              </w:rPr>
              <w:t>затрат (тис. грн.)</w:t>
            </w:r>
          </w:p>
        </w:tc>
        <w:tc>
          <w:tcPr>
            <w:tcW w:w="851" w:type="dxa"/>
          </w:tcPr>
          <w:p w:rsidR="00C41970" w:rsidRPr="00F71E49" w:rsidRDefault="00C41970" w:rsidP="00425CEA">
            <w:pPr>
              <w:autoSpaceDE w:val="0"/>
              <w:autoSpaceDN w:val="0"/>
              <w:adjustRightInd w:val="0"/>
              <w:rPr>
                <w:lang w:eastAsia="uk-UA"/>
              </w:rPr>
            </w:pPr>
            <w:r w:rsidRPr="00F71E49">
              <w:rPr>
                <w:lang w:eastAsia="uk-UA"/>
              </w:rPr>
              <w:t>18,1</w:t>
            </w:r>
          </w:p>
        </w:tc>
        <w:tc>
          <w:tcPr>
            <w:tcW w:w="850" w:type="dxa"/>
          </w:tcPr>
          <w:p w:rsidR="00C41970" w:rsidRPr="00F71E49" w:rsidRDefault="00C41970" w:rsidP="00425CEA">
            <w:pPr>
              <w:autoSpaceDE w:val="0"/>
              <w:autoSpaceDN w:val="0"/>
              <w:adjustRightInd w:val="0"/>
              <w:rPr>
                <w:lang w:eastAsia="uk-UA"/>
              </w:rPr>
            </w:pPr>
            <w:r w:rsidRPr="00F71E49">
              <w:rPr>
                <w:lang w:eastAsia="uk-UA"/>
              </w:rPr>
              <w:t>19,9</w:t>
            </w:r>
          </w:p>
        </w:tc>
        <w:tc>
          <w:tcPr>
            <w:tcW w:w="851" w:type="dxa"/>
          </w:tcPr>
          <w:p w:rsidR="00C41970" w:rsidRPr="00F71E49" w:rsidRDefault="00C41970" w:rsidP="00425CEA">
            <w:pPr>
              <w:autoSpaceDE w:val="0"/>
              <w:autoSpaceDN w:val="0"/>
              <w:adjustRightInd w:val="0"/>
              <w:rPr>
                <w:lang w:eastAsia="uk-UA"/>
              </w:rPr>
            </w:pPr>
            <w:r w:rsidRPr="00F71E49">
              <w:rPr>
                <w:lang w:eastAsia="uk-UA"/>
              </w:rPr>
              <w:t>21,9</w:t>
            </w:r>
          </w:p>
        </w:tc>
        <w:tc>
          <w:tcPr>
            <w:tcW w:w="1134" w:type="dxa"/>
            <w:vMerge w:val="restart"/>
          </w:tcPr>
          <w:p w:rsidR="00C41970" w:rsidRPr="00F71E49" w:rsidRDefault="00C41970" w:rsidP="00425CEA">
            <w:pPr>
              <w:autoSpaceDE w:val="0"/>
              <w:autoSpaceDN w:val="0"/>
              <w:adjustRightInd w:val="0"/>
              <w:rPr>
                <w:lang w:eastAsia="uk-UA"/>
              </w:rPr>
            </w:pPr>
          </w:p>
        </w:tc>
        <w:tc>
          <w:tcPr>
            <w:tcW w:w="850" w:type="dxa"/>
            <w:vMerge w:val="restart"/>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jc w:val="center"/>
              <w:rPr>
                <w:lang w:eastAsia="uk-UA"/>
              </w:rPr>
            </w:pPr>
            <w:r w:rsidRPr="00F71E49">
              <w:rPr>
                <w:lang w:eastAsia="uk-UA"/>
              </w:rPr>
              <w:t>18,1</w:t>
            </w:r>
          </w:p>
        </w:tc>
        <w:tc>
          <w:tcPr>
            <w:tcW w:w="1134" w:type="dxa"/>
          </w:tcPr>
          <w:p w:rsidR="00C41970" w:rsidRPr="00F71E49" w:rsidRDefault="00C41970" w:rsidP="00425CEA">
            <w:pPr>
              <w:autoSpaceDE w:val="0"/>
              <w:autoSpaceDN w:val="0"/>
              <w:adjustRightInd w:val="0"/>
              <w:jc w:val="center"/>
              <w:rPr>
                <w:lang w:eastAsia="uk-UA"/>
              </w:rPr>
            </w:pPr>
            <w:r w:rsidRPr="00F71E49">
              <w:rPr>
                <w:lang w:eastAsia="uk-UA"/>
              </w:rPr>
              <w:t>19,9</w:t>
            </w:r>
          </w:p>
        </w:tc>
        <w:tc>
          <w:tcPr>
            <w:tcW w:w="1134" w:type="dxa"/>
          </w:tcPr>
          <w:p w:rsidR="00C41970" w:rsidRPr="00F71E49" w:rsidRDefault="00C41970" w:rsidP="00425CEA">
            <w:pPr>
              <w:autoSpaceDE w:val="0"/>
              <w:autoSpaceDN w:val="0"/>
              <w:adjustRightInd w:val="0"/>
              <w:jc w:val="center"/>
              <w:rPr>
                <w:lang w:eastAsia="uk-UA"/>
              </w:rPr>
            </w:pPr>
            <w:r w:rsidRPr="00F71E49">
              <w:rPr>
                <w:lang w:eastAsia="uk-UA"/>
              </w:rPr>
              <w:t>21,9</w:t>
            </w:r>
          </w:p>
        </w:tc>
        <w:tc>
          <w:tcPr>
            <w:tcW w:w="1701" w:type="dxa"/>
            <w:vMerge w:val="restart"/>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rPr>
                <w:sz w:val="18"/>
                <w:szCs w:val="18"/>
              </w:rPr>
            </w:pPr>
            <w:r w:rsidRPr="00F71E49">
              <w:rPr>
                <w:sz w:val="18"/>
                <w:szCs w:val="18"/>
              </w:rPr>
              <w:t> витрати на надання пільг на оплату житлово-комунальних послуг, тис.грн.</w:t>
            </w:r>
          </w:p>
        </w:tc>
        <w:tc>
          <w:tcPr>
            <w:tcW w:w="851" w:type="dxa"/>
          </w:tcPr>
          <w:p w:rsidR="00C41970" w:rsidRPr="00F71E49" w:rsidRDefault="00C41970" w:rsidP="00425CEA">
            <w:pPr>
              <w:autoSpaceDE w:val="0"/>
              <w:autoSpaceDN w:val="0"/>
              <w:adjustRightInd w:val="0"/>
              <w:rPr>
                <w:lang w:eastAsia="uk-UA"/>
              </w:rPr>
            </w:pPr>
            <w:r w:rsidRPr="00F71E49">
              <w:rPr>
                <w:lang w:eastAsia="uk-UA"/>
              </w:rPr>
              <w:t>18,1</w:t>
            </w:r>
          </w:p>
        </w:tc>
        <w:tc>
          <w:tcPr>
            <w:tcW w:w="850" w:type="dxa"/>
          </w:tcPr>
          <w:p w:rsidR="00C41970" w:rsidRPr="00F71E49" w:rsidRDefault="00C41970" w:rsidP="00425CEA">
            <w:pPr>
              <w:autoSpaceDE w:val="0"/>
              <w:autoSpaceDN w:val="0"/>
              <w:adjustRightInd w:val="0"/>
              <w:rPr>
                <w:lang w:eastAsia="uk-UA"/>
              </w:rPr>
            </w:pPr>
            <w:r w:rsidRPr="00F71E49">
              <w:rPr>
                <w:lang w:eastAsia="uk-UA"/>
              </w:rPr>
              <w:t>19,9</w:t>
            </w:r>
          </w:p>
        </w:tc>
        <w:tc>
          <w:tcPr>
            <w:tcW w:w="851" w:type="dxa"/>
          </w:tcPr>
          <w:p w:rsidR="00C41970" w:rsidRPr="00F71E49" w:rsidRDefault="00C41970" w:rsidP="00425CEA">
            <w:pPr>
              <w:autoSpaceDE w:val="0"/>
              <w:autoSpaceDN w:val="0"/>
              <w:adjustRightInd w:val="0"/>
              <w:rPr>
                <w:lang w:eastAsia="uk-UA"/>
              </w:rPr>
            </w:pPr>
            <w:r w:rsidRPr="00F71E49">
              <w:rPr>
                <w:lang w:eastAsia="uk-UA"/>
              </w:rPr>
              <w:t>21,9</w:t>
            </w: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pStyle w:val="Footer"/>
              <w:rPr>
                <w:sz w:val="18"/>
                <w:szCs w:val="18"/>
              </w:rPr>
            </w:pPr>
            <w:r w:rsidRPr="00F71E49">
              <w:rPr>
                <w:sz w:val="18"/>
                <w:szCs w:val="18"/>
              </w:rPr>
              <w:t>продукту</w:t>
            </w:r>
          </w:p>
        </w:tc>
        <w:tc>
          <w:tcPr>
            <w:tcW w:w="851" w:type="dxa"/>
          </w:tcPr>
          <w:p w:rsidR="00C41970" w:rsidRPr="00F71E49" w:rsidRDefault="00C41970" w:rsidP="00425CEA">
            <w:pPr>
              <w:autoSpaceDE w:val="0"/>
              <w:autoSpaceDN w:val="0"/>
              <w:adjustRightInd w:val="0"/>
              <w:rPr>
                <w:lang w:eastAsia="uk-UA"/>
              </w:rPr>
            </w:pPr>
          </w:p>
        </w:tc>
        <w:tc>
          <w:tcPr>
            <w:tcW w:w="850" w:type="dxa"/>
          </w:tcPr>
          <w:p w:rsidR="00C41970" w:rsidRPr="00F71E49" w:rsidRDefault="00C41970" w:rsidP="00425CEA">
            <w:pPr>
              <w:autoSpaceDE w:val="0"/>
              <w:autoSpaceDN w:val="0"/>
              <w:adjustRightInd w:val="0"/>
              <w:rPr>
                <w:lang w:eastAsia="uk-UA"/>
              </w:rPr>
            </w:pPr>
          </w:p>
        </w:tc>
        <w:tc>
          <w:tcPr>
            <w:tcW w:w="851" w:type="dxa"/>
          </w:tcPr>
          <w:p w:rsidR="00C41970" w:rsidRPr="00F71E49" w:rsidRDefault="00C41970" w:rsidP="00425CEA">
            <w:pPr>
              <w:autoSpaceDE w:val="0"/>
              <w:autoSpaceDN w:val="0"/>
              <w:adjustRightInd w:val="0"/>
              <w:rPr>
                <w:lang w:eastAsia="uk-UA"/>
              </w:rPr>
            </w:pP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pStyle w:val="Footer"/>
              <w:rPr>
                <w:sz w:val="18"/>
                <w:szCs w:val="18"/>
              </w:rPr>
            </w:pPr>
            <w:r w:rsidRPr="00F71E49">
              <w:rPr>
                <w:sz w:val="18"/>
                <w:szCs w:val="18"/>
              </w:rPr>
              <w:t> кількість отримувачів пільг (включаючи членів сім’ї), осіб</w:t>
            </w:r>
          </w:p>
        </w:tc>
        <w:tc>
          <w:tcPr>
            <w:tcW w:w="851" w:type="dxa"/>
          </w:tcPr>
          <w:p w:rsidR="00C41970" w:rsidRPr="00F71E49" w:rsidRDefault="00C41970" w:rsidP="00425CEA">
            <w:pPr>
              <w:autoSpaceDE w:val="0"/>
              <w:autoSpaceDN w:val="0"/>
              <w:adjustRightInd w:val="0"/>
              <w:rPr>
                <w:lang w:eastAsia="uk-UA"/>
              </w:rPr>
            </w:pPr>
            <w:r w:rsidRPr="00F71E49">
              <w:rPr>
                <w:lang w:eastAsia="uk-UA"/>
              </w:rPr>
              <w:t>100</w:t>
            </w:r>
          </w:p>
        </w:tc>
        <w:tc>
          <w:tcPr>
            <w:tcW w:w="850" w:type="dxa"/>
          </w:tcPr>
          <w:p w:rsidR="00C41970" w:rsidRPr="00F71E49" w:rsidRDefault="00C41970" w:rsidP="00425CEA">
            <w:pPr>
              <w:autoSpaceDE w:val="0"/>
              <w:autoSpaceDN w:val="0"/>
              <w:adjustRightInd w:val="0"/>
              <w:rPr>
                <w:lang w:eastAsia="uk-UA"/>
              </w:rPr>
            </w:pPr>
            <w:r w:rsidRPr="00F71E49">
              <w:rPr>
                <w:lang w:eastAsia="uk-UA"/>
              </w:rPr>
              <w:t>100</w:t>
            </w:r>
          </w:p>
        </w:tc>
        <w:tc>
          <w:tcPr>
            <w:tcW w:w="851" w:type="dxa"/>
          </w:tcPr>
          <w:p w:rsidR="00C41970" w:rsidRPr="00F71E49" w:rsidRDefault="00C41970" w:rsidP="00425CEA">
            <w:pPr>
              <w:autoSpaceDE w:val="0"/>
              <w:autoSpaceDN w:val="0"/>
              <w:adjustRightInd w:val="0"/>
              <w:rPr>
                <w:lang w:eastAsia="uk-UA"/>
              </w:rPr>
            </w:pPr>
            <w:r w:rsidRPr="00F71E49">
              <w:rPr>
                <w:lang w:eastAsia="uk-UA"/>
              </w:rPr>
              <w:t>100</w:t>
            </w: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pStyle w:val="Footer"/>
              <w:rPr>
                <w:sz w:val="18"/>
                <w:szCs w:val="18"/>
              </w:rPr>
            </w:pPr>
            <w:r w:rsidRPr="00F71E49">
              <w:rPr>
                <w:sz w:val="18"/>
                <w:szCs w:val="18"/>
              </w:rPr>
              <w:t>ефективності</w:t>
            </w:r>
          </w:p>
        </w:tc>
        <w:tc>
          <w:tcPr>
            <w:tcW w:w="851" w:type="dxa"/>
          </w:tcPr>
          <w:p w:rsidR="00C41970" w:rsidRPr="00F71E49" w:rsidRDefault="00C41970" w:rsidP="00425CEA">
            <w:pPr>
              <w:autoSpaceDE w:val="0"/>
              <w:autoSpaceDN w:val="0"/>
              <w:adjustRightInd w:val="0"/>
              <w:rPr>
                <w:lang w:eastAsia="uk-UA"/>
              </w:rPr>
            </w:pPr>
          </w:p>
        </w:tc>
        <w:tc>
          <w:tcPr>
            <w:tcW w:w="850" w:type="dxa"/>
          </w:tcPr>
          <w:p w:rsidR="00C41970" w:rsidRPr="00F71E49" w:rsidRDefault="00C41970" w:rsidP="00425CEA">
            <w:pPr>
              <w:autoSpaceDE w:val="0"/>
              <w:autoSpaceDN w:val="0"/>
              <w:adjustRightInd w:val="0"/>
              <w:rPr>
                <w:lang w:eastAsia="uk-UA"/>
              </w:rPr>
            </w:pPr>
          </w:p>
        </w:tc>
        <w:tc>
          <w:tcPr>
            <w:tcW w:w="851" w:type="dxa"/>
          </w:tcPr>
          <w:p w:rsidR="00C41970" w:rsidRPr="00F71E49" w:rsidRDefault="00C41970" w:rsidP="00425CEA">
            <w:pPr>
              <w:autoSpaceDE w:val="0"/>
              <w:autoSpaceDN w:val="0"/>
              <w:adjustRightInd w:val="0"/>
              <w:rPr>
                <w:lang w:eastAsia="uk-UA"/>
              </w:rPr>
            </w:pP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pStyle w:val="Footer"/>
              <w:rPr>
                <w:sz w:val="18"/>
                <w:szCs w:val="18"/>
                <w:lang w:val="ru-RU"/>
              </w:rPr>
            </w:pPr>
            <w:r w:rsidRPr="00F71E49">
              <w:rPr>
                <w:sz w:val="18"/>
                <w:szCs w:val="18"/>
                <w:lang w:val="ru-RU"/>
              </w:rPr>
              <w:t>середній розмір витрат на надання пільг на оплату житлово-комунальних послуг, грн/місяць на1 пільговика</w:t>
            </w:r>
          </w:p>
        </w:tc>
        <w:tc>
          <w:tcPr>
            <w:tcW w:w="851" w:type="dxa"/>
          </w:tcPr>
          <w:p w:rsidR="00C41970" w:rsidRPr="00F71E49" w:rsidRDefault="00C41970" w:rsidP="00425CEA">
            <w:pPr>
              <w:autoSpaceDE w:val="0"/>
              <w:autoSpaceDN w:val="0"/>
              <w:adjustRightInd w:val="0"/>
              <w:rPr>
                <w:lang w:eastAsia="uk-UA"/>
              </w:rPr>
            </w:pPr>
            <w:r w:rsidRPr="00F71E49">
              <w:rPr>
                <w:lang w:eastAsia="uk-UA"/>
              </w:rPr>
              <w:t>36,2</w:t>
            </w:r>
          </w:p>
        </w:tc>
        <w:tc>
          <w:tcPr>
            <w:tcW w:w="850" w:type="dxa"/>
          </w:tcPr>
          <w:p w:rsidR="00C41970" w:rsidRPr="00F71E49" w:rsidRDefault="00C41970" w:rsidP="00425CEA">
            <w:pPr>
              <w:autoSpaceDE w:val="0"/>
              <w:autoSpaceDN w:val="0"/>
              <w:adjustRightInd w:val="0"/>
              <w:rPr>
                <w:lang w:eastAsia="uk-UA"/>
              </w:rPr>
            </w:pPr>
            <w:r w:rsidRPr="00F71E49">
              <w:rPr>
                <w:lang w:eastAsia="uk-UA"/>
              </w:rPr>
              <w:t>39,8</w:t>
            </w:r>
          </w:p>
        </w:tc>
        <w:tc>
          <w:tcPr>
            <w:tcW w:w="851" w:type="dxa"/>
          </w:tcPr>
          <w:p w:rsidR="00C41970" w:rsidRPr="00F71E49" w:rsidRDefault="00C41970" w:rsidP="00425CEA">
            <w:pPr>
              <w:autoSpaceDE w:val="0"/>
              <w:autoSpaceDN w:val="0"/>
              <w:adjustRightInd w:val="0"/>
              <w:rPr>
                <w:lang w:eastAsia="uk-UA"/>
              </w:rPr>
            </w:pPr>
            <w:r w:rsidRPr="00F71E49">
              <w:rPr>
                <w:lang w:eastAsia="uk-UA"/>
              </w:rPr>
              <w:t>43,9</w:t>
            </w:r>
          </w:p>
          <w:p w:rsidR="00C41970" w:rsidRPr="00F71E49" w:rsidRDefault="00C41970" w:rsidP="00425CEA">
            <w:pPr>
              <w:autoSpaceDE w:val="0"/>
              <w:autoSpaceDN w:val="0"/>
              <w:adjustRightInd w:val="0"/>
              <w:rPr>
                <w:lang w:eastAsia="uk-UA"/>
              </w:rPr>
            </w:pP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pStyle w:val="Footer"/>
              <w:rPr>
                <w:sz w:val="18"/>
                <w:szCs w:val="18"/>
              </w:rPr>
            </w:pPr>
            <w:r w:rsidRPr="00F71E49">
              <w:rPr>
                <w:sz w:val="18"/>
                <w:szCs w:val="18"/>
              </w:rPr>
              <w:t>якості</w:t>
            </w:r>
          </w:p>
        </w:tc>
        <w:tc>
          <w:tcPr>
            <w:tcW w:w="851" w:type="dxa"/>
          </w:tcPr>
          <w:p w:rsidR="00C41970" w:rsidRPr="00F71E49" w:rsidRDefault="00C41970" w:rsidP="00425CEA">
            <w:pPr>
              <w:autoSpaceDE w:val="0"/>
              <w:autoSpaceDN w:val="0"/>
              <w:adjustRightInd w:val="0"/>
              <w:rPr>
                <w:lang w:eastAsia="uk-UA"/>
              </w:rPr>
            </w:pPr>
          </w:p>
        </w:tc>
        <w:tc>
          <w:tcPr>
            <w:tcW w:w="850" w:type="dxa"/>
          </w:tcPr>
          <w:p w:rsidR="00C41970" w:rsidRPr="00F71E49" w:rsidRDefault="00C41970" w:rsidP="00425CEA">
            <w:pPr>
              <w:autoSpaceDE w:val="0"/>
              <w:autoSpaceDN w:val="0"/>
              <w:adjustRightInd w:val="0"/>
              <w:rPr>
                <w:lang w:eastAsia="uk-UA"/>
              </w:rPr>
            </w:pPr>
          </w:p>
        </w:tc>
        <w:tc>
          <w:tcPr>
            <w:tcW w:w="851" w:type="dxa"/>
          </w:tcPr>
          <w:p w:rsidR="00C41970" w:rsidRPr="00F71E49" w:rsidRDefault="00C41970" w:rsidP="00425CEA">
            <w:pPr>
              <w:autoSpaceDE w:val="0"/>
              <w:autoSpaceDN w:val="0"/>
              <w:adjustRightInd w:val="0"/>
              <w:rPr>
                <w:lang w:eastAsia="uk-UA"/>
              </w:rPr>
            </w:pP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pStyle w:val="Footer"/>
              <w:rPr>
                <w:sz w:val="18"/>
                <w:szCs w:val="18"/>
                <w:lang w:val="ru-RU"/>
              </w:rPr>
            </w:pPr>
            <w:r w:rsidRPr="00F71E49">
              <w:rPr>
                <w:sz w:val="18"/>
                <w:szCs w:val="18"/>
                <w:lang w:val="ru-RU"/>
              </w:rPr>
              <w:t>питома вага відшкодованих до нарахованих пільгових послуг</w:t>
            </w:r>
          </w:p>
        </w:tc>
        <w:tc>
          <w:tcPr>
            <w:tcW w:w="851" w:type="dxa"/>
          </w:tcPr>
          <w:p w:rsidR="00C41970" w:rsidRPr="00F71E49" w:rsidRDefault="00C41970" w:rsidP="00425CEA">
            <w:pPr>
              <w:autoSpaceDE w:val="0"/>
              <w:autoSpaceDN w:val="0"/>
              <w:adjustRightInd w:val="0"/>
              <w:rPr>
                <w:lang w:eastAsia="uk-UA"/>
              </w:rPr>
            </w:pPr>
            <w:r w:rsidRPr="00F71E49">
              <w:rPr>
                <w:lang w:eastAsia="uk-UA"/>
              </w:rPr>
              <w:t>100</w:t>
            </w:r>
          </w:p>
        </w:tc>
        <w:tc>
          <w:tcPr>
            <w:tcW w:w="850" w:type="dxa"/>
          </w:tcPr>
          <w:p w:rsidR="00C41970" w:rsidRPr="00F71E49" w:rsidRDefault="00C41970" w:rsidP="00425CEA">
            <w:pPr>
              <w:autoSpaceDE w:val="0"/>
              <w:autoSpaceDN w:val="0"/>
              <w:adjustRightInd w:val="0"/>
              <w:rPr>
                <w:lang w:eastAsia="uk-UA"/>
              </w:rPr>
            </w:pPr>
            <w:r w:rsidRPr="00F71E49">
              <w:rPr>
                <w:lang w:eastAsia="uk-UA"/>
              </w:rPr>
              <w:t>100</w:t>
            </w:r>
          </w:p>
        </w:tc>
        <w:tc>
          <w:tcPr>
            <w:tcW w:w="851" w:type="dxa"/>
          </w:tcPr>
          <w:p w:rsidR="00C41970" w:rsidRPr="00F71E49" w:rsidRDefault="00C41970" w:rsidP="00425CEA">
            <w:pPr>
              <w:autoSpaceDE w:val="0"/>
              <w:autoSpaceDN w:val="0"/>
              <w:adjustRightInd w:val="0"/>
              <w:rPr>
                <w:lang w:eastAsia="uk-UA"/>
              </w:rPr>
            </w:pPr>
            <w:r w:rsidRPr="00F71E49">
              <w:rPr>
                <w:lang w:eastAsia="uk-UA"/>
              </w:rPr>
              <w:t>100</w:t>
            </w: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tcPr>
          <w:p w:rsidR="00C41970" w:rsidRPr="00F71E49" w:rsidRDefault="00C41970" w:rsidP="00425CEA">
            <w:pPr>
              <w:autoSpaceDE w:val="0"/>
              <w:autoSpaceDN w:val="0"/>
              <w:adjustRightInd w:val="0"/>
              <w:jc w:val="center"/>
              <w:rPr>
                <w:lang w:eastAsia="uk-UA"/>
              </w:rPr>
            </w:pPr>
          </w:p>
        </w:tc>
        <w:tc>
          <w:tcPr>
            <w:tcW w:w="1662" w:type="dxa"/>
            <w:vMerge/>
          </w:tcPr>
          <w:p w:rsidR="00C41970" w:rsidRPr="00F71E49" w:rsidRDefault="00C41970" w:rsidP="00425CEA">
            <w:pPr>
              <w:autoSpaceDE w:val="0"/>
              <w:autoSpaceDN w:val="0"/>
              <w:adjustRightInd w:val="0"/>
              <w:rPr>
                <w:lang w:val="en-US" w:eastAsia="uk-UA"/>
              </w:rPr>
            </w:pPr>
          </w:p>
        </w:tc>
        <w:tc>
          <w:tcPr>
            <w:tcW w:w="2410" w:type="dxa"/>
            <w:vMerge w:val="restart"/>
          </w:tcPr>
          <w:p w:rsidR="00C41970" w:rsidRPr="00F71E49" w:rsidRDefault="00C41970" w:rsidP="00425CEA">
            <w:pPr>
              <w:autoSpaceDE w:val="0"/>
              <w:autoSpaceDN w:val="0"/>
              <w:adjustRightInd w:val="0"/>
              <w:rPr>
                <w:lang w:eastAsia="uk-UA"/>
              </w:rPr>
            </w:pPr>
            <w:r w:rsidRPr="00F71E49">
              <w:rPr>
                <w:lang w:eastAsia="uk-UA"/>
              </w:rPr>
              <w:t>4. Надання пільг на водопостачання холодної води</w:t>
            </w:r>
          </w:p>
          <w:p w:rsidR="00C41970" w:rsidRPr="00F71E49" w:rsidRDefault="00C41970" w:rsidP="00425CEA">
            <w:pPr>
              <w:autoSpaceDE w:val="0"/>
              <w:autoSpaceDN w:val="0"/>
              <w:adjustRightInd w:val="0"/>
              <w:rPr>
                <w:lang w:eastAsia="uk-UA"/>
              </w:rPr>
            </w:pP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lang w:eastAsia="uk-UA"/>
              </w:rPr>
              <w:t>затрат (тис. грн.)</w:t>
            </w:r>
          </w:p>
        </w:tc>
        <w:tc>
          <w:tcPr>
            <w:tcW w:w="851" w:type="dxa"/>
          </w:tcPr>
          <w:p w:rsidR="00C41970" w:rsidRPr="00F71E49" w:rsidRDefault="00C41970" w:rsidP="00425CEA">
            <w:pPr>
              <w:autoSpaceDE w:val="0"/>
              <w:autoSpaceDN w:val="0"/>
              <w:adjustRightInd w:val="0"/>
              <w:jc w:val="center"/>
              <w:rPr>
                <w:lang w:eastAsia="uk-UA"/>
              </w:rPr>
            </w:pPr>
            <w:r w:rsidRPr="00F71E49">
              <w:rPr>
                <w:lang w:eastAsia="uk-UA"/>
              </w:rPr>
              <w:t>23,1</w:t>
            </w:r>
          </w:p>
        </w:tc>
        <w:tc>
          <w:tcPr>
            <w:tcW w:w="850" w:type="dxa"/>
          </w:tcPr>
          <w:p w:rsidR="00C41970" w:rsidRPr="00F71E49" w:rsidRDefault="00C41970" w:rsidP="00425CEA">
            <w:pPr>
              <w:autoSpaceDE w:val="0"/>
              <w:autoSpaceDN w:val="0"/>
              <w:adjustRightInd w:val="0"/>
              <w:jc w:val="center"/>
              <w:rPr>
                <w:lang w:eastAsia="uk-UA"/>
              </w:rPr>
            </w:pPr>
            <w:r w:rsidRPr="00F71E49">
              <w:rPr>
                <w:lang w:eastAsia="uk-UA"/>
              </w:rPr>
              <w:t>25,4</w:t>
            </w:r>
          </w:p>
        </w:tc>
        <w:tc>
          <w:tcPr>
            <w:tcW w:w="851" w:type="dxa"/>
          </w:tcPr>
          <w:p w:rsidR="00C41970" w:rsidRPr="00F71E49" w:rsidRDefault="00C41970" w:rsidP="00425CEA">
            <w:pPr>
              <w:autoSpaceDE w:val="0"/>
              <w:autoSpaceDN w:val="0"/>
              <w:adjustRightInd w:val="0"/>
              <w:jc w:val="center"/>
              <w:rPr>
                <w:lang w:eastAsia="uk-UA"/>
              </w:rPr>
            </w:pPr>
            <w:r w:rsidRPr="00F71E49">
              <w:rPr>
                <w:lang w:eastAsia="uk-UA"/>
              </w:rPr>
              <w:t>28,0</w:t>
            </w:r>
          </w:p>
        </w:tc>
        <w:tc>
          <w:tcPr>
            <w:tcW w:w="1134" w:type="dxa"/>
            <w:vMerge w:val="restart"/>
          </w:tcPr>
          <w:p w:rsidR="00C41970" w:rsidRPr="00F71E49" w:rsidRDefault="00C41970" w:rsidP="00425CEA">
            <w:pPr>
              <w:autoSpaceDE w:val="0"/>
              <w:autoSpaceDN w:val="0"/>
              <w:adjustRightInd w:val="0"/>
              <w:rPr>
                <w:lang w:eastAsia="uk-UA"/>
              </w:rPr>
            </w:pPr>
          </w:p>
        </w:tc>
        <w:tc>
          <w:tcPr>
            <w:tcW w:w="850" w:type="dxa"/>
            <w:vMerge w:val="restart"/>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jc w:val="center"/>
              <w:rPr>
                <w:lang w:eastAsia="uk-UA"/>
              </w:rPr>
            </w:pPr>
            <w:r w:rsidRPr="00F71E49">
              <w:rPr>
                <w:lang w:eastAsia="uk-UA"/>
              </w:rPr>
              <w:t>23,1</w:t>
            </w:r>
          </w:p>
        </w:tc>
        <w:tc>
          <w:tcPr>
            <w:tcW w:w="1134" w:type="dxa"/>
          </w:tcPr>
          <w:p w:rsidR="00C41970" w:rsidRPr="00F71E49" w:rsidRDefault="00C41970" w:rsidP="00425CEA">
            <w:pPr>
              <w:autoSpaceDE w:val="0"/>
              <w:autoSpaceDN w:val="0"/>
              <w:adjustRightInd w:val="0"/>
              <w:jc w:val="center"/>
              <w:rPr>
                <w:lang w:eastAsia="uk-UA"/>
              </w:rPr>
            </w:pPr>
            <w:r w:rsidRPr="00F71E49">
              <w:rPr>
                <w:lang w:eastAsia="uk-UA"/>
              </w:rPr>
              <w:t>25,4</w:t>
            </w:r>
          </w:p>
        </w:tc>
        <w:tc>
          <w:tcPr>
            <w:tcW w:w="1134" w:type="dxa"/>
          </w:tcPr>
          <w:p w:rsidR="00C41970" w:rsidRPr="00F71E49" w:rsidRDefault="00C41970" w:rsidP="00425CEA">
            <w:pPr>
              <w:autoSpaceDE w:val="0"/>
              <w:autoSpaceDN w:val="0"/>
              <w:adjustRightInd w:val="0"/>
              <w:jc w:val="center"/>
              <w:rPr>
                <w:lang w:eastAsia="uk-UA"/>
              </w:rPr>
            </w:pPr>
            <w:r w:rsidRPr="00F71E49">
              <w:rPr>
                <w:lang w:eastAsia="uk-UA"/>
              </w:rPr>
              <w:t>28,0</w:t>
            </w:r>
          </w:p>
        </w:tc>
        <w:tc>
          <w:tcPr>
            <w:tcW w:w="1701" w:type="dxa"/>
            <w:vMerge w:val="restart"/>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rPr>
                <w:sz w:val="18"/>
                <w:szCs w:val="18"/>
              </w:rPr>
            </w:pPr>
            <w:r w:rsidRPr="00F71E49">
              <w:rPr>
                <w:sz w:val="18"/>
                <w:szCs w:val="18"/>
              </w:rPr>
              <w:t> витрати на надання пільг на оплату житлово-комунальних послуг,   тис.грн.</w:t>
            </w:r>
          </w:p>
        </w:tc>
        <w:tc>
          <w:tcPr>
            <w:tcW w:w="851" w:type="dxa"/>
          </w:tcPr>
          <w:p w:rsidR="00C41970" w:rsidRPr="00F71E49" w:rsidRDefault="00C41970" w:rsidP="00425CEA">
            <w:pPr>
              <w:autoSpaceDE w:val="0"/>
              <w:autoSpaceDN w:val="0"/>
              <w:adjustRightInd w:val="0"/>
              <w:jc w:val="center"/>
              <w:rPr>
                <w:lang w:eastAsia="uk-UA"/>
              </w:rPr>
            </w:pPr>
            <w:r w:rsidRPr="00F71E49">
              <w:rPr>
                <w:lang w:eastAsia="uk-UA"/>
              </w:rPr>
              <w:t>23,1</w:t>
            </w:r>
          </w:p>
        </w:tc>
        <w:tc>
          <w:tcPr>
            <w:tcW w:w="850" w:type="dxa"/>
          </w:tcPr>
          <w:p w:rsidR="00C41970" w:rsidRPr="00F71E49" w:rsidRDefault="00C41970" w:rsidP="00425CEA">
            <w:pPr>
              <w:autoSpaceDE w:val="0"/>
              <w:autoSpaceDN w:val="0"/>
              <w:adjustRightInd w:val="0"/>
              <w:jc w:val="center"/>
              <w:rPr>
                <w:lang w:eastAsia="uk-UA"/>
              </w:rPr>
            </w:pPr>
            <w:r w:rsidRPr="00F71E49">
              <w:rPr>
                <w:lang w:eastAsia="uk-UA"/>
              </w:rPr>
              <w:t>25,4</w:t>
            </w:r>
          </w:p>
        </w:tc>
        <w:tc>
          <w:tcPr>
            <w:tcW w:w="851" w:type="dxa"/>
          </w:tcPr>
          <w:p w:rsidR="00C41970" w:rsidRPr="00F71E49" w:rsidRDefault="00C41970" w:rsidP="00425CEA">
            <w:pPr>
              <w:autoSpaceDE w:val="0"/>
              <w:autoSpaceDN w:val="0"/>
              <w:adjustRightInd w:val="0"/>
              <w:jc w:val="center"/>
              <w:rPr>
                <w:lang w:eastAsia="uk-UA"/>
              </w:rPr>
            </w:pPr>
            <w:r w:rsidRPr="00F71E49">
              <w:rPr>
                <w:lang w:eastAsia="uk-UA"/>
              </w:rPr>
              <w:t>28,0</w:t>
            </w: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pStyle w:val="Footer"/>
              <w:rPr>
                <w:sz w:val="18"/>
                <w:szCs w:val="18"/>
              </w:rPr>
            </w:pPr>
            <w:r w:rsidRPr="00F71E49">
              <w:rPr>
                <w:sz w:val="18"/>
                <w:szCs w:val="18"/>
              </w:rPr>
              <w:t>продукту</w:t>
            </w:r>
          </w:p>
        </w:tc>
        <w:tc>
          <w:tcPr>
            <w:tcW w:w="851" w:type="dxa"/>
          </w:tcPr>
          <w:p w:rsidR="00C41970" w:rsidRPr="00F71E49" w:rsidRDefault="00C41970" w:rsidP="00425CEA">
            <w:pPr>
              <w:autoSpaceDE w:val="0"/>
              <w:autoSpaceDN w:val="0"/>
              <w:adjustRightInd w:val="0"/>
              <w:rPr>
                <w:lang w:eastAsia="uk-UA"/>
              </w:rPr>
            </w:pPr>
          </w:p>
        </w:tc>
        <w:tc>
          <w:tcPr>
            <w:tcW w:w="850" w:type="dxa"/>
          </w:tcPr>
          <w:p w:rsidR="00C41970" w:rsidRPr="00F71E49" w:rsidRDefault="00C41970" w:rsidP="00425CEA">
            <w:pPr>
              <w:autoSpaceDE w:val="0"/>
              <w:autoSpaceDN w:val="0"/>
              <w:adjustRightInd w:val="0"/>
              <w:rPr>
                <w:lang w:eastAsia="uk-UA"/>
              </w:rPr>
            </w:pPr>
          </w:p>
        </w:tc>
        <w:tc>
          <w:tcPr>
            <w:tcW w:w="851" w:type="dxa"/>
          </w:tcPr>
          <w:p w:rsidR="00C41970" w:rsidRPr="00F71E49" w:rsidRDefault="00C41970" w:rsidP="00425CEA">
            <w:pPr>
              <w:autoSpaceDE w:val="0"/>
              <w:autoSpaceDN w:val="0"/>
              <w:adjustRightInd w:val="0"/>
              <w:rPr>
                <w:lang w:eastAsia="uk-UA"/>
              </w:rPr>
            </w:pP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pStyle w:val="Footer"/>
              <w:rPr>
                <w:sz w:val="18"/>
                <w:szCs w:val="18"/>
              </w:rPr>
            </w:pPr>
            <w:r w:rsidRPr="00F71E49">
              <w:rPr>
                <w:sz w:val="18"/>
                <w:szCs w:val="18"/>
              </w:rPr>
              <w:t> кількість отримувачів пільг (включаючи членів сім’ї), осіб</w:t>
            </w:r>
          </w:p>
        </w:tc>
        <w:tc>
          <w:tcPr>
            <w:tcW w:w="851" w:type="dxa"/>
          </w:tcPr>
          <w:p w:rsidR="00C41970" w:rsidRPr="00F71E49" w:rsidRDefault="00C41970" w:rsidP="00425CEA">
            <w:pPr>
              <w:autoSpaceDE w:val="0"/>
              <w:autoSpaceDN w:val="0"/>
              <w:adjustRightInd w:val="0"/>
              <w:rPr>
                <w:lang w:eastAsia="uk-UA"/>
              </w:rPr>
            </w:pPr>
            <w:r w:rsidRPr="00F71E49">
              <w:rPr>
                <w:lang w:eastAsia="uk-UA"/>
              </w:rPr>
              <w:t>107</w:t>
            </w:r>
          </w:p>
        </w:tc>
        <w:tc>
          <w:tcPr>
            <w:tcW w:w="850" w:type="dxa"/>
          </w:tcPr>
          <w:p w:rsidR="00C41970" w:rsidRPr="00F71E49" w:rsidRDefault="00C41970" w:rsidP="00425CEA">
            <w:pPr>
              <w:autoSpaceDE w:val="0"/>
              <w:autoSpaceDN w:val="0"/>
              <w:adjustRightInd w:val="0"/>
              <w:rPr>
                <w:lang w:eastAsia="uk-UA"/>
              </w:rPr>
            </w:pPr>
            <w:r w:rsidRPr="00F71E49">
              <w:rPr>
                <w:lang w:eastAsia="uk-UA"/>
              </w:rPr>
              <w:t>107</w:t>
            </w:r>
          </w:p>
        </w:tc>
        <w:tc>
          <w:tcPr>
            <w:tcW w:w="851" w:type="dxa"/>
          </w:tcPr>
          <w:p w:rsidR="00C41970" w:rsidRPr="00F71E49" w:rsidRDefault="00C41970" w:rsidP="00425CEA">
            <w:pPr>
              <w:autoSpaceDE w:val="0"/>
              <w:autoSpaceDN w:val="0"/>
              <w:adjustRightInd w:val="0"/>
              <w:rPr>
                <w:lang w:eastAsia="uk-UA"/>
              </w:rPr>
            </w:pPr>
            <w:r w:rsidRPr="00F71E49">
              <w:rPr>
                <w:lang w:eastAsia="uk-UA"/>
              </w:rPr>
              <w:t>107</w:t>
            </w: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pStyle w:val="Footer"/>
              <w:rPr>
                <w:sz w:val="18"/>
                <w:szCs w:val="18"/>
              </w:rPr>
            </w:pPr>
            <w:r w:rsidRPr="00F71E49">
              <w:rPr>
                <w:sz w:val="18"/>
                <w:szCs w:val="18"/>
              </w:rPr>
              <w:t>ефективності</w:t>
            </w:r>
          </w:p>
        </w:tc>
        <w:tc>
          <w:tcPr>
            <w:tcW w:w="851" w:type="dxa"/>
          </w:tcPr>
          <w:p w:rsidR="00C41970" w:rsidRPr="00F71E49" w:rsidRDefault="00C41970" w:rsidP="00425CEA">
            <w:pPr>
              <w:autoSpaceDE w:val="0"/>
              <w:autoSpaceDN w:val="0"/>
              <w:adjustRightInd w:val="0"/>
              <w:rPr>
                <w:lang w:eastAsia="uk-UA"/>
              </w:rPr>
            </w:pPr>
          </w:p>
        </w:tc>
        <w:tc>
          <w:tcPr>
            <w:tcW w:w="850" w:type="dxa"/>
          </w:tcPr>
          <w:p w:rsidR="00C41970" w:rsidRPr="00F71E49" w:rsidRDefault="00C41970" w:rsidP="00425CEA">
            <w:pPr>
              <w:autoSpaceDE w:val="0"/>
              <w:autoSpaceDN w:val="0"/>
              <w:adjustRightInd w:val="0"/>
              <w:rPr>
                <w:lang w:eastAsia="uk-UA"/>
              </w:rPr>
            </w:pPr>
          </w:p>
        </w:tc>
        <w:tc>
          <w:tcPr>
            <w:tcW w:w="851" w:type="dxa"/>
          </w:tcPr>
          <w:p w:rsidR="00C41970" w:rsidRPr="00F71E49" w:rsidRDefault="00C41970" w:rsidP="00425CEA">
            <w:pPr>
              <w:autoSpaceDE w:val="0"/>
              <w:autoSpaceDN w:val="0"/>
              <w:adjustRightInd w:val="0"/>
              <w:rPr>
                <w:lang w:eastAsia="uk-UA"/>
              </w:rPr>
            </w:pP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pStyle w:val="Footer"/>
              <w:rPr>
                <w:sz w:val="18"/>
                <w:szCs w:val="18"/>
                <w:lang w:val="ru-RU"/>
              </w:rPr>
            </w:pPr>
            <w:r w:rsidRPr="00F71E49">
              <w:rPr>
                <w:sz w:val="18"/>
                <w:szCs w:val="18"/>
                <w:lang w:val="ru-RU"/>
              </w:rPr>
              <w:t>середній розмір витрат на надання пільг на оплату житлово-комунальних послуг, грн/місяць на1 пільговика</w:t>
            </w:r>
          </w:p>
        </w:tc>
        <w:tc>
          <w:tcPr>
            <w:tcW w:w="851" w:type="dxa"/>
          </w:tcPr>
          <w:p w:rsidR="00C41970" w:rsidRPr="00F71E49" w:rsidRDefault="00C41970" w:rsidP="00425CEA">
            <w:pPr>
              <w:autoSpaceDE w:val="0"/>
              <w:autoSpaceDN w:val="0"/>
              <w:adjustRightInd w:val="0"/>
              <w:rPr>
                <w:lang w:eastAsia="uk-UA"/>
              </w:rPr>
            </w:pPr>
            <w:r w:rsidRPr="00F71E49">
              <w:rPr>
                <w:lang w:eastAsia="uk-UA"/>
              </w:rPr>
              <w:t>43,2</w:t>
            </w:r>
          </w:p>
        </w:tc>
        <w:tc>
          <w:tcPr>
            <w:tcW w:w="850" w:type="dxa"/>
          </w:tcPr>
          <w:p w:rsidR="00C41970" w:rsidRPr="00F71E49" w:rsidRDefault="00C41970" w:rsidP="00425CEA">
            <w:pPr>
              <w:autoSpaceDE w:val="0"/>
              <w:autoSpaceDN w:val="0"/>
              <w:adjustRightInd w:val="0"/>
              <w:rPr>
                <w:lang w:eastAsia="uk-UA"/>
              </w:rPr>
            </w:pPr>
            <w:r w:rsidRPr="00F71E49">
              <w:rPr>
                <w:lang w:eastAsia="uk-UA"/>
              </w:rPr>
              <w:t>47,5</w:t>
            </w:r>
          </w:p>
        </w:tc>
        <w:tc>
          <w:tcPr>
            <w:tcW w:w="851" w:type="dxa"/>
          </w:tcPr>
          <w:p w:rsidR="00C41970" w:rsidRPr="00F71E49" w:rsidRDefault="00C41970" w:rsidP="00425CEA">
            <w:pPr>
              <w:autoSpaceDE w:val="0"/>
              <w:autoSpaceDN w:val="0"/>
              <w:adjustRightInd w:val="0"/>
              <w:rPr>
                <w:lang w:eastAsia="uk-UA"/>
              </w:rPr>
            </w:pPr>
            <w:r w:rsidRPr="00F71E49">
              <w:rPr>
                <w:lang w:eastAsia="uk-UA"/>
              </w:rPr>
              <w:t>52,2</w:t>
            </w:r>
          </w:p>
          <w:p w:rsidR="00C41970" w:rsidRPr="00F71E49" w:rsidRDefault="00C41970" w:rsidP="00425CEA">
            <w:pPr>
              <w:autoSpaceDE w:val="0"/>
              <w:autoSpaceDN w:val="0"/>
              <w:adjustRightInd w:val="0"/>
              <w:rPr>
                <w:lang w:eastAsia="uk-UA"/>
              </w:rPr>
            </w:pP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pStyle w:val="Footer"/>
              <w:rPr>
                <w:sz w:val="18"/>
                <w:szCs w:val="18"/>
              </w:rPr>
            </w:pPr>
            <w:r w:rsidRPr="00F71E49">
              <w:rPr>
                <w:sz w:val="18"/>
                <w:szCs w:val="18"/>
              </w:rPr>
              <w:t>якості</w:t>
            </w:r>
          </w:p>
        </w:tc>
        <w:tc>
          <w:tcPr>
            <w:tcW w:w="851" w:type="dxa"/>
          </w:tcPr>
          <w:p w:rsidR="00C41970" w:rsidRPr="00F71E49" w:rsidRDefault="00C41970" w:rsidP="00425CEA">
            <w:pPr>
              <w:autoSpaceDE w:val="0"/>
              <w:autoSpaceDN w:val="0"/>
              <w:adjustRightInd w:val="0"/>
              <w:rPr>
                <w:lang w:eastAsia="uk-UA"/>
              </w:rPr>
            </w:pPr>
          </w:p>
        </w:tc>
        <w:tc>
          <w:tcPr>
            <w:tcW w:w="850" w:type="dxa"/>
          </w:tcPr>
          <w:p w:rsidR="00C41970" w:rsidRPr="00F71E49" w:rsidRDefault="00C41970" w:rsidP="00425CEA">
            <w:pPr>
              <w:autoSpaceDE w:val="0"/>
              <w:autoSpaceDN w:val="0"/>
              <w:adjustRightInd w:val="0"/>
              <w:rPr>
                <w:lang w:eastAsia="uk-UA"/>
              </w:rPr>
            </w:pPr>
          </w:p>
        </w:tc>
        <w:tc>
          <w:tcPr>
            <w:tcW w:w="851" w:type="dxa"/>
          </w:tcPr>
          <w:p w:rsidR="00C41970" w:rsidRPr="00F71E49" w:rsidRDefault="00C41970" w:rsidP="00425CEA">
            <w:pPr>
              <w:autoSpaceDE w:val="0"/>
              <w:autoSpaceDN w:val="0"/>
              <w:adjustRightInd w:val="0"/>
              <w:rPr>
                <w:lang w:eastAsia="uk-UA"/>
              </w:rPr>
            </w:pP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autoSpaceDE w:val="0"/>
              <w:autoSpaceDN w:val="0"/>
              <w:adjustRightInd w:val="0"/>
              <w:jc w:val="cente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pStyle w:val="Footer"/>
              <w:rPr>
                <w:sz w:val="18"/>
                <w:szCs w:val="18"/>
                <w:lang w:val="ru-RU"/>
              </w:rPr>
            </w:pPr>
            <w:r w:rsidRPr="00F71E49">
              <w:rPr>
                <w:sz w:val="18"/>
                <w:szCs w:val="18"/>
                <w:lang w:val="ru-RU"/>
              </w:rPr>
              <w:t>питома вага відшкодованих до нарахованих пільгових послуг</w:t>
            </w:r>
          </w:p>
        </w:tc>
        <w:tc>
          <w:tcPr>
            <w:tcW w:w="851" w:type="dxa"/>
          </w:tcPr>
          <w:p w:rsidR="00C41970" w:rsidRPr="00F71E49" w:rsidRDefault="00C41970" w:rsidP="00425CEA">
            <w:pPr>
              <w:autoSpaceDE w:val="0"/>
              <w:autoSpaceDN w:val="0"/>
              <w:adjustRightInd w:val="0"/>
              <w:rPr>
                <w:lang w:eastAsia="uk-UA"/>
              </w:rPr>
            </w:pPr>
            <w:r w:rsidRPr="00F71E49">
              <w:rPr>
                <w:lang w:eastAsia="uk-UA"/>
              </w:rPr>
              <w:t>100</w:t>
            </w:r>
          </w:p>
        </w:tc>
        <w:tc>
          <w:tcPr>
            <w:tcW w:w="850" w:type="dxa"/>
          </w:tcPr>
          <w:p w:rsidR="00C41970" w:rsidRPr="00F71E49" w:rsidRDefault="00C41970" w:rsidP="00425CEA">
            <w:pPr>
              <w:autoSpaceDE w:val="0"/>
              <w:autoSpaceDN w:val="0"/>
              <w:adjustRightInd w:val="0"/>
              <w:rPr>
                <w:lang w:eastAsia="uk-UA"/>
              </w:rPr>
            </w:pPr>
            <w:r w:rsidRPr="00F71E49">
              <w:rPr>
                <w:lang w:eastAsia="uk-UA"/>
              </w:rPr>
              <w:t>100</w:t>
            </w:r>
          </w:p>
        </w:tc>
        <w:tc>
          <w:tcPr>
            <w:tcW w:w="851" w:type="dxa"/>
          </w:tcPr>
          <w:p w:rsidR="00C41970" w:rsidRPr="00F71E49" w:rsidRDefault="00C41970" w:rsidP="00425CEA">
            <w:pPr>
              <w:autoSpaceDE w:val="0"/>
              <w:autoSpaceDN w:val="0"/>
              <w:adjustRightInd w:val="0"/>
              <w:rPr>
                <w:lang w:eastAsia="uk-UA"/>
              </w:rPr>
            </w:pPr>
            <w:r w:rsidRPr="00F71E49">
              <w:rPr>
                <w:lang w:eastAsia="uk-UA"/>
              </w:rPr>
              <w:t>100</w:t>
            </w: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tcPr>
          <w:p w:rsidR="00C41970" w:rsidRPr="00F71E49" w:rsidRDefault="00C41970" w:rsidP="00425CEA">
            <w:pPr>
              <w:autoSpaceDE w:val="0"/>
              <w:autoSpaceDN w:val="0"/>
              <w:adjustRightInd w:val="0"/>
              <w:jc w:val="center"/>
              <w:rPr>
                <w:lang w:eastAsia="uk-UA"/>
              </w:rPr>
            </w:pPr>
          </w:p>
        </w:tc>
        <w:tc>
          <w:tcPr>
            <w:tcW w:w="1662" w:type="dxa"/>
            <w:vMerge/>
          </w:tcPr>
          <w:p w:rsidR="00C41970" w:rsidRPr="00F71E49" w:rsidRDefault="00C41970" w:rsidP="00425CEA">
            <w:pPr>
              <w:autoSpaceDE w:val="0"/>
              <w:autoSpaceDN w:val="0"/>
              <w:adjustRightInd w:val="0"/>
              <w:rPr>
                <w:lang w:val="en-US" w:eastAsia="uk-UA"/>
              </w:rPr>
            </w:pPr>
          </w:p>
        </w:tc>
        <w:tc>
          <w:tcPr>
            <w:tcW w:w="2410" w:type="dxa"/>
            <w:vMerge w:val="restart"/>
          </w:tcPr>
          <w:p w:rsidR="00C41970" w:rsidRPr="00F71E49" w:rsidRDefault="00C41970" w:rsidP="00425CEA">
            <w:pPr>
              <w:autoSpaceDE w:val="0"/>
              <w:autoSpaceDN w:val="0"/>
              <w:adjustRightInd w:val="0"/>
              <w:rPr>
                <w:lang w:eastAsia="uk-UA"/>
              </w:rPr>
            </w:pPr>
            <w:r>
              <w:rPr>
                <w:lang w:val="uk-UA" w:eastAsia="uk-UA"/>
              </w:rPr>
              <w:t>5</w:t>
            </w:r>
            <w:r w:rsidRPr="00F71E49">
              <w:rPr>
                <w:lang w:eastAsia="uk-UA"/>
              </w:rPr>
              <w:t xml:space="preserve">. Надання пільг на водопостачання гарячої води </w:t>
            </w: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lang w:eastAsia="uk-UA"/>
              </w:rPr>
              <w:t>затрат (тис. грн.)</w:t>
            </w:r>
          </w:p>
        </w:tc>
        <w:tc>
          <w:tcPr>
            <w:tcW w:w="851" w:type="dxa"/>
          </w:tcPr>
          <w:p w:rsidR="00C41970" w:rsidRPr="00F71E49" w:rsidRDefault="00C41970" w:rsidP="00425CEA">
            <w:pPr>
              <w:autoSpaceDE w:val="0"/>
              <w:autoSpaceDN w:val="0"/>
              <w:adjustRightInd w:val="0"/>
              <w:jc w:val="center"/>
              <w:rPr>
                <w:lang w:eastAsia="uk-UA"/>
              </w:rPr>
            </w:pPr>
            <w:r w:rsidRPr="00F71E49">
              <w:rPr>
                <w:lang w:eastAsia="uk-UA"/>
              </w:rPr>
              <w:t>16,4</w:t>
            </w:r>
          </w:p>
        </w:tc>
        <w:tc>
          <w:tcPr>
            <w:tcW w:w="850" w:type="dxa"/>
          </w:tcPr>
          <w:p w:rsidR="00C41970" w:rsidRPr="00F71E49" w:rsidRDefault="00C41970" w:rsidP="00425CEA">
            <w:pPr>
              <w:autoSpaceDE w:val="0"/>
              <w:autoSpaceDN w:val="0"/>
              <w:adjustRightInd w:val="0"/>
              <w:jc w:val="center"/>
              <w:rPr>
                <w:lang w:eastAsia="uk-UA"/>
              </w:rPr>
            </w:pPr>
            <w:r w:rsidRPr="00F71E49">
              <w:rPr>
                <w:lang w:eastAsia="uk-UA"/>
              </w:rPr>
              <w:t>18,0</w:t>
            </w:r>
          </w:p>
        </w:tc>
        <w:tc>
          <w:tcPr>
            <w:tcW w:w="851" w:type="dxa"/>
          </w:tcPr>
          <w:p w:rsidR="00C41970" w:rsidRPr="00F71E49" w:rsidRDefault="00C41970" w:rsidP="00425CEA">
            <w:pPr>
              <w:autoSpaceDE w:val="0"/>
              <w:autoSpaceDN w:val="0"/>
              <w:adjustRightInd w:val="0"/>
              <w:jc w:val="center"/>
              <w:rPr>
                <w:lang w:eastAsia="uk-UA"/>
              </w:rPr>
            </w:pPr>
            <w:r w:rsidRPr="00F71E49">
              <w:rPr>
                <w:lang w:eastAsia="uk-UA"/>
              </w:rPr>
              <w:t>19,8</w:t>
            </w:r>
          </w:p>
        </w:tc>
        <w:tc>
          <w:tcPr>
            <w:tcW w:w="1134" w:type="dxa"/>
            <w:vMerge w:val="restart"/>
          </w:tcPr>
          <w:p w:rsidR="00C41970" w:rsidRPr="00F71E49" w:rsidRDefault="00C41970" w:rsidP="00425CEA">
            <w:pPr>
              <w:autoSpaceDE w:val="0"/>
              <w:autoSpaceDN w:val="0"/>
              <w:adjustRightInd w:val="0"/>
              <w:rPr>
                <w:lang w:eastAsia="uk-UA"/>
              </w:rPr>
            </w:pPr>
          </w:p>
        </w:tc>
        <w:tc>
          <w:tcPr>
            <w:tcW w:w="850" w:type="dxa"/>
            <w:vMerge w:val="restart"/>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jc w:val="center"/>
              <w:rPr>
                <w:lang w:eastAsia="uk-UA"/>
              </w:rPr>
            </w:pPr>
            <w:r w:rsidRPr="00F71E49">
              <w:rPr>
                <w:lang w:eastAsia="uk-UA"/>
              </w:rPr>
              <w:t>16,4</w:t>
            </w:r>
          </w:p>
        </w:tc>
        <w:tc>
          <w:tcPr>
            <w:tcW w:w="1134" w:type="dxa"/>
          </w:tcPr>
          <w:p w:rsidR="00C41970" w:rsidRPr="00F71E49" w:rsidRDefault="00C41970" w:rsidP="00425CEA">
            <w:pPr>
              <w:autoSpaceDE w:val="0"/>
              <w:autoSpaceDN w:val="0"/>
              <w:adjustRightInd w:val="0"/>
              <w:jc w:val="center"/>
              <w:rPr>
                <w:lang w:eastAsia="uk-UA"/>
              </w:rPr>
            </w:pPr>
            <w:r w:rsidRPr="00F71E49">
              <w:rPr>
                <w:lang w:eastAsia="uk-UA"/>
              </w:rPr>
              <w:t>18,0</w:t>
            </w:r>
          </w:p>
        </w:tc>
        <w:tc>
          <w:tcPr>
            <w:tcW w:w="1134" w:type="dxa"/>
          </w:tcPr>
          <w:p w:rsidR="00C41970" w:rsidRPr="00F71E49" w:rsidRDefault="00C41970" w:rsidP="00425CEA">
            <w:pPr>
              <w:autoSpaceDE w:val="0"/>
              <w:autoSpaceDN w:val="0"/>
              <w:adjustRightInd w:val="0"/>
              <w:jc w:val="center"/>
              <w:rPr>
                <w:lang w:eastAsia="uk-UA"/>
              </w:rPr>
            </w:pPr>
            <w:r w:rsidRPr="00F71E49">
              <w:rPr>
                <w:lang w:eastAsia="uk-UA"/>
              </w:rPr>
              <w:t>19,8</w:t>
            </w:r>
          </w:p>
        </w:tc>
        <w:tc>
          <w:tcPr>
            <w:tcW w:w="1701" w:type="dxa"/>
            <w:vMerge w:val="restart"/>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rPr>
                <w:sz w:val="18"/>
                <w:szCs w:val="18"/>
              </w:rPr>
            </w:pPr>
            <w:r w:rsidRPr="00F71E49">
              <w:rPr>
                <w:sz w:val="18"/>
                <w:szCs w:val="18"/>
              </w:rPr>
              <w:t> витрати на надання пільг на оплату житлово-комунальних послуг, тис.грн.</w:t>
            </w:r>
          </w:p>
        </w:tc>
        <w:tc>
          <w:tcPr>
            <w:tcW w:w="851" w:type="dxa"/>
          </w:tcPr>
          <w:p w:rsidR="00C41970" w:rsidRPr="00F71E49" w:rsidRDefault="00C41970" w:rsidP="00425CEA">
            <w:pPr>
              <w:autoSpaceDE w:val="0"/>
              <w:autoSpaceDN w:val="0"/>
              <w:adjustRightInd w:val="0"/>
              <w:jc w:val="center"/>
              <w:rPr>
                <w:lang w:eastAsia="uk-UA"/>
              </w:rPr>
            </w:pPr>
            <w:r w:rsidRPr="00F71E49">
              <w:rPr>
                <w:lang w:eastAsia="uk-UA"/>
              </w:rPr>
              <w:t>16,4</w:t>
            </w:r>
          </w:p>
        </w:tc>
        <w:tc>
          <w:tcPr>
            <w:tcW w:w="850" w:type="dxa"/>
          </w:tcPr>
          <w:p w:rsidR="00C41970" w:rsidRPr="00F71E49" w:rsidRDefault="00C41970" w:rsidP="00425CEA">
            <w:pPr>
              <w:autoSpaceDE w:val="0"/>
              <w:autoSpaceDN w:val="0"/>
              <w:adjustRightInd w:val="0"/>
              <w:jc w:val="center"/>
              <w:rPr>
                <w:lang w:eastAsia="uk-UA"/>
              </w:rPr>
            </w:pPr>
            <w:r w:rsidRPr="00F71E49">
              <w:rPr>
                <w:lang w:eastAsia="uk-UA"/>
              </w:rPr>
              <w:t>18,0</w:t>
            </w:r>
          </w:p>
        </w:tc>
        <w:tc>
          <w:tcPr>
            <w:tcW w:w="851" w:type="dxa"/>
          </w:tcPr>
          <w:p w:rsidR="00C41970" w:rsidRPr="00F71E49" w:rsidRDefault="00C41970" w:rsidP="00425CEA">
            <w:pPr>
              <w:autoSpaceDE w:val="0"/>
              <w:autoSpaceDN w:val="0"/>
              <w:adjustRightInd w:val="0"/>
              <w:jc w:val="center"/>
              <w:rPr>
                <w:lang w:eastAsia="uk-UA"/>
              </w:rPr>
            </w:pPr>
            <w:r w:rsidRPr="00F71E49">
              <w:rPr>
                <w:lang w:eastAsia="uk-UA"/>
              </w:rPr>
              <w:t>19,8</w:t>
            </w: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pStyle w:val="Footer"/>
              <w:rPr>
                <w:sz w:val="18"/>
                <w:szCs w:val="18"/>
              </w:rPr>
            </w:pPr>
            <w:r w:rsidRPr="00F71E49">
              <w:rPr>
                <w:sz w:val="18"/>
                <w:szCs w:val="18"/>
              </w:rPr>
              <w:t>продукту</w:t>
            </w:r>
          </w:p>
        </w:tc>
        <w:tc>
          <w:tcPr>
            <w:tcW w:w="851" w:type="dxa"/>
          </w:tcPr>
          <w:p w:rsidR="00C41970" w:rsidRPr="00F71E49" w:rsidRDefault="00C41970" w:rsidP="00425CEA">
            <w:pPr>
              <w:autoSpaceDE w:val="0"/>
              <w:autoSpaceDN w:val="0"/>
              <w:adjustRightInd w:val="0"/>
              <w:rPr>
                <w:lang w:eastAsia="uk-UA"/>
              </w:rPr>
            </w:pPr>
          </w:p>
        </w:tc>
        <w:tc>
          <w:tcPr>
            <w:tcW w:w="850" w:type="dxa"/>
          </w:tcPr>
          <w:p w:rsidR="00C41970" w:rsidRPr="00F71E49" w:rsidRDefault="00C41970" w:rsidP="00425CEA">
            <w:pPr>
              <w:autoSpaceDE w:val="0"/>
              <w:autoSpaceDN w:val="0"/>
              <w:adjustRightInd w:val="0"/>
              <w:rPr>
                <w:lang w:eastAsia="uk-UA"/>
              </w:rPr>
            </w:pPr>
          </w:p>
        </w:tc>
        <w:tc>
          <w:tcPr>
            <w:tcW w:w="851" w:type="dxa"/>
          </w:tcPr>
          <w:p w:rsidR="00C41970" w:rsidRPr="00F71E49" w:rsidRDefault="00C41970" w:rsidP="00425CEA">
            <w:pPr>
              <w:autoSpaceDE w:val="0"/>
              <w:autoSpaceDN w:val="0"/>
              <w:adjustRightInd w:val="0"/>
              <w:rPr>
                <w:lang w:eastAsia="uk-UA"/>
              </w:rPr>
            </w:pP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pStyle w:val="Footer"/>
              <w:rPr>
                <w:sz w:val="18"/>
                <w:szCs w:val="18"/>
              </w:rPr>
            </w:pPr>
            <w:r w:rsidRPr="00F71E49">
              <w:rPr>
                <w:sz w:val="18"/>
                <w:szCs w:val="18"/>
              </w:rPr>
              <w:t> кількість отримувачів пільг (включаючи членів сім’ї), осіб</w:t>
            </w:r>
          </w:p>
        </w:tc>
        <w:tc>
          <w:tcPr>
            <w:tcW w:w="851" w:type="dxa"/>
          </w:tcPr>
          <w:p w:rsidR="00C41970" w:rsidRPr="00F71E49" w:rsidRDefault="00C41970" w:rsidP="00425CEA">
            <w:pPr>
              <w:autoSpaceDE w:val="0"/>
              <w:autoSpaceDN w:val="0"/>
              <w:adjustRightInd w:val="0"/>
              <w:rPr>
                <w:lang w:eastAsia="uk-UA"/>
              </w:rPr>
            </w:pPr>
            <w:r w:rsidRPr="00F71E49">
              <w:rPr>
                <w:lang w:eastAsia="uk-UA"/>
              </w:rPr>
              <w:t>86</w:t>
            </w:r>
          </w:p>
        </w:tc>
        <w:tc>
          <w:tcPr>
            <w:tcW w:w="850" w:type="dxa"/>
          </w:tcPr>
          <w:p w:rsidR="00C41970" w:rsidRPr="00F71E49" w:rsidRDefault="00C41970" w:rsidP="00425CEA">
            <w:pPr>
              <w:autoSpaceDE w:val="0"/>
              <w:autoSpaceDN w:val="0"/>
              <w:adjustRightInd w:val="0"/>
              <w:rPr>
                <w:lang w:eastAsia="uk-UA"/>
              </w:rPr>
            </w:pPr>
            <w:r w:rsidRPr="00F71E49">
              <w:rPr>
                <w:lang w:eastAsia="uk-UA"/>
              </w:rPr>
              <w:t>86</w:t>
            </w:r>
          </w:p>
        </w:tc>
        <w:tc>
          <w:tcPr>
            <w:tcW w:w="851" w:type="dxa"/>
          </w:tcPr>
          <w:p w:rsidR="00C41970" w:rsidRPr="00F71E49" w:rsidRDefault="00C41970" w:rsidP="00425CEA">
            <w:pPr>
              <w:autoSpaceDE w:val="0"/>
              <w:autoSpaceDN w:val="0"/>
              <w:adjustRightInd w:val="0"/>
              <w:rPr>
                <w:lang w:eastAsia="uk-UA"/>
              </w:rPr>
            </w:pPr>
            <w:r w:rsidRPr="00F71E49">
              <w:rPr>
                <w:lang w:eastAsia="uk-UA"/>
              </w:rPr>
              <w:t>46</w:t>
            </w: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pStyle w:val="Footer"/>
              <w:rPr>
                <w:sz w:val="18"/>
                <w:szCs w:val="18"/>
              </w:rPr>
            </w:pPr>
            <w:r w:rsidRPr="00F71E49">
              <w:rPr>
                <w:sz w:val="18"/>
                <w:szCs w:val="18"/>
              </w:rPr>
              <w:t>ефективності</w:t>
            </w:r>
          </w:p>
        </w:tc>
        <w:tc>
          <w:tcPr>
            <w:tcW w:w="851" w:type="dxa"/>
          </w:tcPr>
          <w:p w:rsidR="00C41970" w:rsidRPr="00F71E49" w:rsidRDefault="00C41970" w:rsidP="00425CEA">
            <w:pPr>
              <w:autoSpaceDE w:val="0"/>
              <w:autoSpaceDN w:val="0"/>
              <w:adjustRightInd w:val="0"/>
              <w:rPr>
                <w:lang w:eastAsia="uk-UA"/>
              </w:rPr>
            </w:pPr>
          </w:p>
        </w:tc>
        <w:tc>
          <w:tcPr>
            <w:tcW w:w="850" w:type="dxa"/>
          </w:tcPr>
          <w:p w:rsidR="00C41970" w:rsidRPr="00F71E49" w:rsidRDefault="00C41970" w:rsidP="00425CEA">
            <w:pPr>
              <w:autoSpaceDE w:val="0"/>
              <w:autoSpaceDN w:val="0"/>
              <w:adjustRightInd w:val="0"/>
              <w:rPr>
                <w:lang w:eastAsia="uk-UA"/>
              </w:rPr>
            </w:pPr>
          </w:p>
        </w:tc>
        <w:tc>
          <w:tcPr>
            <w:tcW w:w="851" w:type="dxa"/>
          </w:tcPr>
          <w:p w:rsidR="00C41970" w:rsidRPr="00F71E49" w:rsidRDefault="00C41970" w:rsidP="00425CEA">
            <w:pPr>
              <w:autoSpaceDE w:val="0"/>
              <w:autoSpaceDN w:val="0"/>
              <w:adjustRightInd w:val="0"/>
              <w:rPr>
                <w:lang w:eastAsia="uk-UA"/>
              </w:rPr>
            </w:pP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pStyle w:val="Footer"/>
              <w:rPr>
                <w:sz w:val="18"/>
                <w:szCs w:val="18"/>
                <w:lang w:val="ru-RU"/>
              </w:rPr>
            </w:pPr>
            <w:r w:rsidRPr="00F71E49">
              <w:rPr>
                <w:sz w:val="18"/>
                <w:szCs w:val="18"/>
                <w:lang w:val="ru-RU"/>
              </w:rPr>
              <w:t>середній розмір витрат на надання пільг на оплату житлово-комунальних послуг, грн/місяць на1 пільговика</w:t>
            </w:r>
          </w:p>
        </w:tc>
        <w:tc>
          <w:tcPr>
            <w:tcW w:w="851" w:type="dxa"/>
          </w:tcPr>
          <w:p w:rsidR="00C41970" w:rsidRPr="00F71E49" w:rsidRDefault="00C41970" w:rsidP="00425CEA">
            <w:pPr>
              <w:autoSpaceDE w:val="0"/>
              <w:autoSpaceDN w:val="0"/>
              <w:adjustRightInd w:val="0"/>
              <w:rPr>
                <w:lang w:eastAsia="uk-UA"/>
              </w:rPr>
            </w:pPr>
            <w:r w:rsidRPr="00F71E49">
              <w:rPr>
                <w:lang w:eastAsia="uk-UA"/>
              </w:rPr>
              <w:t>38,1</w:t>
            </w:r>
          </w:p>
        </w:tc>
        <w:tc>
          <w:tcPr>
            <w:tcW w:w="850" w:type="dxa"/>
          </w:tcPr>
          <w:p w:rsidR="00C41970" w:rsidRPr="00F71E49" w:rsidRDefault="00C41970" w:rsidP="00425CEA">
            <w:pPr>
              <w:autoSpaceDE w:val="0"/>
              <w:autoSpaceDN w:val="0"/>
              <w:adjustRightInd w:val="0"/>
              <w:rPr>
                <w:lang w:eastAsia="uk-UA"/>
              </w:rPr>
            </w:pPr>
            <w:r w:rsidRPr="00F71E49">
              <w:rPr>
                <w:lang w:eastAsia="uk-UA"/>
              </w:rPr>
              <w:t>41,0</w:t>
            </w:r>
          </w:p>
        </w:tc>
        <w:tc>
          <w:tcPr>
            <w:tcW w:w="851" w:type="dxa"/>
          </w:tcPr>
          <w:p w:rsidR="00C41970" w:rsidRPr="00F71E49" w:rsidRDefault="00C41970" w:rsidP="00425CEA">
            <w:pPr>
              <w:autoSpaceDE w:val="0"/>
              <w:autoSpaceDN w:val="0"/>
              <w:adjustRightInd w:val="0"/>
              <w:rPr>
                <w:lang w:eastAsia="uk-UA"/>
              </w:rPr>
            </w:pPr>
            <w:r w:rsidRPr="00F71E49">
              <w:rPr>
                <w:lang w:eastAsia="uk-UA"/>
              </w:rPr>
              <w:t>46,1</w:t>
            </w: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pStyle w:val="Footer"/>
              <w:rPr>
                <w:sz w:val="18"/>
                <w:szCs w:val="18"/>
              </w:rPr>
            </w:pPr>
            <w:r w:rsidRPr="00F71E49">
              <w:rPr>
                <w:sz w:val="18"/>
                <w:szCs w:val="18"/>
              </w:rPr>
              <w:t>якості</w:t>
            </w:r>
          </w:p>
        </w:tc>
        <w:tc>
          <w:tcPr>
            <w:tcW w:w="851" w:type="dxa"/>
          </w:tcPr>
          <w:p w:rsidR="00C41970" w:rsidRPr="00F71E49" w:rsidRDefault="00C41970" w:rsidP="00425CEA">
            <w:pPr>
              <w:autoSpaceDE w:val="0"/>
              <w:autoSpaceDN w:val="0"/>
              <w:adjustRightInd w:val="0"/>
              <w:rPr>
                <w:lang w:eastAsia="uk-UA"/>
              </w:rPr>
            </w:pPr>
          </w:p>
        </w:tc>
        <w:tc>
          <w:tcPr>
            <w:tcW w:w="850" w:type="dxa"/>
          </w:tcPr>
          <w:p w:rsidR="00C41970" w:rsidRPr="00F71E49" w:rsidRDefault="00C41970" w:rsidP="00425CEA">
            <w:pPr>
              <w:autoSpaceDE w:val="0"/>
              <w:autoSpaceDN w:val="0"/>
              <w:adjustRightInd w:val="0"/>
              <w:rPr>
                <w:lang w:eastAsia="uk-UA"/>
              </w:rPr>
            </w:pPr>
          </w:p>
        </w:tc>
        <w:tc>
          <w:tcPr>
            <w:tcW w:w="851" w:type="dxa"/>
          </w:tcPr>
          <w:p w:rsidR="00C41970" w:rsidRPr="00F71E49" w:rsidRDefault="00C41970" w:rsidP="00425CEA">
            <w:pPr>
              <w:autoSpaceDE w:val="0"/>
              <w:autoSpaceDN w:val="0"/>
              <w:adjustRightInd w:val="0"/>
              <w:rPr>
                <w:lang w:eastAsia="uk-UA"/>
              </w:rPr>
            </w:pP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pStyle w:val="Footer"/>
              <w:rPr>
                <w:sz w:val="18"/>
                <w:szCs w:val="18"/>
                <w:lang w:val="ru-RU"/>
              </w:rPr>
            </w:pPr>
            <w:r w:rsidRPr="00F71E49">
              <w:rPr>
                <w:sz w:val="18"/>
                <w:szCs w:val="18"/>
                <w:lang w:val="ru-RU"/>
              </w:rPr>
              <w:t>питома вага відшкодованих до нарахованих пільгових послуг</w:t>
            </w:r>
          </w:p>
        </w:tc>
        <w:tc>
          <w:tcPr>
            <w:tcW w:w="851" w:type="dxa"/>
          </w:tcPr>
          <w:p w:rsidR="00C41970" w:rsidRPr="00F71E49" w:rsidRDefault="00C41970" w:rsidP="00425CEA">
            <w:pPr>
              <w:autoSpaceDE w:val="0"/>
              <w:autoSpaceDN w:val="0"/>
              <w:adjustRightInd w:val="0"/>
              <w:rPr>
                <w:lang w:eastAsia="uk-UA"/>
              </w:rPr>
            </w:pPr>
            <w:r w:rsidRPr="00F71E49">
              <w:rPr>
                <w:lang w:eastAsia="uk-UA"/>
              </w:rPr>
              <w:t>100</w:t>
            </w:r>
          </w:p>
        </w:tc>
        <w:tc>
          <w:tcPr>
            <w:tcW w:w="850" w:type="dxa"/>
          </w:tcPr>
          <w:p w:rsidR="00C41970" w:rsidRPr="00F71E49" w:rsidRDefault="00C41970" w:rsidP="00425CEA">
            <w:pPr>
              <w:autoSpaceDE w:val="0"/>
              <w:autoSpaceDN w:val="0"/>
              <w:adjustRightInd w:val="0"/>
              <w:rPr>
                <w:lang w:eastAsia="uk-UA"/>
              </w:rPr>
            </w:pPr>
            <w:r w:rsidRPr="00F71E49">
              <w:rPr>
                <w:lang w:eastAsia="uk-UA"/>
              </w:rPr>
              <w:t>100</w:t>
            </w:r>
          </w:p>
        </w:tc>
        <w:tc>
          <w:tcPr>
            <w:tcW w:w="851" w:type="dxa"/>
          </w:tcPr>
          <w:p w:rsidR="00C41970" w:rsidRPr="00F71E49" w:rsidRDefault="00C41970" w:rsidP="00425CEA">
            <w:pPr>
              <w:autoSpaceDE w:val="0"/>
              <w:autoSpaceDN w:val="0"/>
              <w:adjustRightInd w:val="0"/>
              <w:rPr>
                <w:lang w:eastAsia="uk-UA"/>
              </w:rPr>
            </w:pPr>
            <w:r w:rsidRPr="00F71E49">
              <w:rPr>
                <w:lang w:eastAsia="uk-UA"/>
              </w:rPr>
              <w:t>100</w:t>
            </w: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tcPr>
          <w:p w:rsidR="00C41970" w:rsidRPr="00F71E49" w:rsidRDefault="00C41970" w:rsidP="00425CEA">
            <w:pPr>
              <w:autoSpaceDE w:val="0"/>
              <w:autoSpaceDN w:val="0"/>
              <w:adjustRightInd w:val="0"/>
              <w:jc w:val="center"/>
              <w:rPr>
                <w:lang w:eastAsia="uk-UA"/>
              </w:rPr>
            </w:pPr>
          </w:p>
        </w:tc>
        <w:tc>
          <w:tcPr>
            <w:tcW w:w="1662" w:type="dxa"/>
            <w:vMerge/>
          </w:tcPr>
          <w:p w:rsidR="00C41970" w:rsidRPr="00F71E49" w:rsidRDefault="00C41970" w:rsidP="00425CEA">
            <w:pPr>
              <w:autoSpaceDE w:val="0"/>
              <w:autoSpaceDN w:val="0"/>
              <w:adjustRightInd w:val="0"/>
              <w:rPr>
                <w:lang w:val="en-US" w:eastAsia="uk-UA"/>
              </w:rPr>
            </w:pPr>
          </w:p>
        </w:tc>
        <w:tc>
          <w:tcPr>
            <w:tcW w:w="2410" w:type="dxa"/>
            <w:vMerge w:val="restart"/>
          </w:tcPr>
          <w:p w:rsidR="00C41970" w:rsidRPr="00F71E49" w:rsidRDefault="00C41970" w:rsidP="00425CEA">
            <w:pPr>
              <w:autoSpaceDE w:val="0"/>
              <w:autoSpaceDN w:val="0"/>
              <w:adjustRightInd w:val="0"/>
              <w:rPr>
                <w:lang w:eastAsia="uk-UA"/>
              </w:rPr>
            </w:pPr>
            <w:r>
              <w:rPr>
                <w:lang w:val="uk-UA" w:eastAsia="uk-UA"/>
              </w:rPr>
              <w:t>6</w:t>
            </w:r>
            <w:r w:rsidRPr="00F71E49">
              <w:rPr>
                <w:lang w:eastAsia="uk-UA"/>
              </w:rPr>
              <w:t>. Надання пільг на вивіз сміття</w:t>
            </w:r>
          </w:p>
        </w:tc>
        <w:tc>
          <w:tcPr>
            <w:tcW w:w="1701" w:type="dxa"/>
          </w:tcPr>
          <w:p w:rsidR="00C41970" w:rsidRPr="00F71E49" w:rsidRDefault="00C41970" w:rsidP="00425CEA">
            <w:pPr>
              <w:autoSpaceDE w:val="0"/>
              <w:autoSpaceDN w:val="0"/>
              <w:adjustRightInd w:val="0"/>
              <w:rPr>
                <w:sz w:val="18"/>
                <w:szCs w:val="18"/>
                <w:lang w:eastAsia="uk-UA"/>
              </w:rPr>
            </w:pPr>
            <w:r w:rsidRPr="00F71E49">
              <w:rPr>
                <w:sz w:val="18"/>
                <w:szCs w:val="18"/>
                <w:lang w:eastAsia="uk-UA"/>
              </w:rPr>
              <w:t>затрат (тис. грн.)</w:t>
            </w:r>
          </w:p>
        </w:tc>
        <w:tc>
          <w:tcPr>
            <w:tcW w:w="851" w:type="dxa"/>
          </w:tcPr>
          <w:p w:rsidR="00C41970" w:rsidRPr="00F71E49" w:rsidRDefault="00C41970" w:rsidP="00425CEA">
            <w:pPr>
              <w:autoSpaceDE w:val="0"/>
              <w:autoSpaceDN w:val="0"/>
              <w:adjustRightInd w:val="0"/>
              <w:jc w:val="center"/>
              <w:rPr>
                <w:lang w:eastAsia="uk-UA"/>
              </w:rPr>
            </w:pPr>
            <w:r w:rsidRPr="00F71E49">
              <w:rPr>
                <w:lang w:eastAsia="uk-UA"/>
              </w:rPr>
              <w:t>4,8</w:t>
            </w:r>
          </w:p>
        </w:tc>
        <w:tc>
          <w:tcPr>
            <w:tcW w:w="850" w:type="dxa"/>
          </w:tcPr>
          <w:p w:rsidR="00C41970" w:rsidRPr="00F71E49" w:rsidRDefault="00C41970" w:rsidP="00425CEA">
            <w:pPr>
              <w:autoSpaceDE w:val="0"/>
              <w:autoSpaceDN w:val="0"/>
              <w:adjustRightInd w:val="0"/>
              <w:jc w:val="center"/>
              <w:rPr>
                <w:lang w:eastAsia="uk-UA"/>
              </w:rPr>
            </w:pPr>
            <w:r w:rsidRPr="00F71E49">
              <w:rPr>
                <w:lang w:eastAsia="uk-UA"/>
              </w:rPr>
              <w:t>5,3</w:t>
            </w:r>
          </w:p>
        </w:tc>
        <w:tc>
          <w:tcPr>
            <w:tcW w:w="851" w:type="dxa"/>
          </w:tcPr>
          <w:p w:rsidR="00C41970" w:rsidRPr="00F71E49" w:rsidRDefault="00C41970" w:rsidP="00425CEA">
            <w:pPr>
              <w:autoSpaceDE w:val="0"/>
              <w:autoSpaceDN w:val="0"/>
              <w:adjustRightInd w:val="0"/>
              <w:jc w:val="center"/>
              <w:rPr>
                <w:lang w:eastAsia="uk-UA"/>
              </w:rPr>
            </w:pPr>
            <w:r w:rsidRPr="00F71E49">
              <w:rPr>
                <w:lang w:eastAsia="uk-UA"/>
              </w:rPr>
              <w:t>5,8</w:t>
            </w:r>
          </w:p>
        </w:tc>
        <w:tc>
          <w:tcPr>
            <w:tcW w:w="1134" w:type="dxa"/>
            <w:vMerge w:val="restart"/>
          </w:tcPr>
          <w:p w:rsidR="00C41970" w:rsidRPr="00F71E49" w:rsidRDefault="00C41970" w:rsidP="00425CEA">
            <w:pPr>
              <w:autoSpaceDE w:val="0"/>
              <w:autoSpaceDN w:val="0"/>
              <w:adjustRightInd w:val="0"/>
              <w:rPr>
                <w:lang w:eastAsia="uk-UA"/>
              </w:rPr>
            </w:pPr>
          </w:p>
        </w:tc>
        <w:tc>
          <w:tcPr>
            <w:tcW w:w="850" w:type="dxa"/>
            <w:vMerge w:val="restart"/>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jc w:val="center"/>
              <w:rPr>
                <w:lang w:eastAsia="uk-UA"/>
              </w:rPr>
            </w:pPr>
            <w:r w:rsidRPr="00F71E49">
              <w:rPr>
                <w:lang w:eastAsia="uk-UA"/>
              </w:rPr>
              <w:t>4,8</w:t>
            </w:r>
          </w:p>
        </w:tc>
        <w:tc>
          <w:tcPr>
            <w:tcW w:w="1134" w:type="dxa"/>
          </w:tcPr>
          <w:p w:rsidR="00C41970" w:rsidRPr="00F71E49" w:rsidRDefault="00C41970" w:rsidP="00425CEA">
            <w:pPr>
              <w:autoSpaceDE w:val="0"/>
              <w:autoSpaceDN w:val="0"/>
              <w:adjustRightInd w:val="0"/>
              <w:jc w:val="center"/>
              <w:rPr>
                <w:lang w:eastAsia="uk-UA"/>
              </w:rPr>
            </w:pPr>
            <w:r w:rsidRPr="00F71E49">
              <w:rPr>
                <w:lang w:eastAsia="uk-UA"/>
              </w:rPr>
              <w:t>5,3</w:t>
            </w:r>
          </w:p>
        </w:tc>
        <w:tc>
          <w:tcPr>
            <w:tcW w:w="1134" w:type="dxa"/>
          </w:tcPr>
          <w:p w:rsidR="00C41970" w:rsidRPr="00F71E49" w:rsidRDefault="00C41970" w:rsidP="00425CEA">
            <w:pPr>
              <w:autoSpaceDE w:val="0"/>
              <w:autoSpaceDN w:val="0"/>
              <w:adjustRightInd w:val="0"/>
              <w:jc w:val="center"/>
              <w:rPr>
                <w:lang w:eastAsia="uk-UA"/>
              </w:rPr>
            </w:pPr>
            <w:r w:rsidRPr="00F71E49">
              <w:rPr>
                <w:lang w:eastAsia="uk-UA"/>
              </w:rPr>
              <w:t>5,8</w:t>
            </w:r>
          </w:p>
        </w:tc>
        <w:tc>
          <w:tcPr>
            <w:tcW w:w="1701" w:type="dxa"/>
            <w:vMerge w:val="restart"/>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rPr>
                <w:sz w:val="18"/>
                <w:szCs w:val="18"/>
              </w:rPr>
            </w:pPr>
            <w:r w:rsidRPr="00F71E49">
              <w:rPr>
                <w:sz w:val="18"/>
                <w:szCs w:val="18"/>
              </w:rPr>
              <w:t> витрати на надання пільг на оплату житлово-комунальних послуг,  тис.грн.</w:t>
            </w:r>
          </w:p>
        </w:tc>
        <w:tc>
          <w:tcPr>
            <w:tcW w:w="851" w:type="dxa"/>
          </w:tcPr>
          <w:p w:rsidR="00C41970" w:rsidRPr="00F71E49" w:rsidRDefault="00C41970" w:rsidP="00425CEA">
            <w:pPr>
              <w:autoSpaceDE w:val="0"/>
              <w:autoSpaceDN w:val="0"/>
              <w:adjustRightInd w:val="0"/>
              <w:jc w:val="center"/>
              <w:rPr>
                <w:lang w:eastAsia="uk-UA"/>
              </w:rPr>
            </w:pPr>
            <w:r w:rsidRPr="00F71E49">
              <w:rPr>
                <w:lang w:eastAsia="uk-UA"/>
              </w:rPr>
              <w:t>4,8</w:t>
            </w:r>
          </w:p>
        </w:tc>
        <w:tc>
          <w:tcPr>
            <w:tcW w:w="850" w:type="dxa"/>
          </w:tcPr>
          <w:p w:rsidR="00C41970" w:rsidRPr="00F71E49" w:rsidRDefault="00C41970" w:rsidP="00425CEA">
            <w:pPr>
              <w:autoSpaceDE w:val="0"/>
              <w:autoSpaceDN w:val="0"/>
              <w:adjustRightInd w:val="0"/>
              <w:jc w:val="center"/>
              <w:rPr>
                <w:lang w:eastAsia="uk-UA"/>
              </w:rPr>
            </w:pPr>
            <w:r w:rsidRPr="00F71E49">
              <w:rPr>
                <w:lang w:eastAsia="uk-UA"/>
              </w:rPr>
              <w:t>5,3</w:t>
            </w:r>
          </w:p>
        </w:tc>
        <w:tc>
          <w:tcPr>
            <w:tcW w:w="851" w:type="dxa"/>
          </w:tcPr>
          <w:p w:rsidR="00C41970" w:rsidRPr="00F71E49" w:rsidRDefault="00C41970" w:rsidP="00425CEA">
            <w:pPr>
              <w:autoSpaceDE w:val="0"/>
              <w:autoSpaceDN w:val="0"/>
              <w:adjustRightInd w:val="0"/>
              <w:jc w:val="center"/>
              <w:rPr>
                <w:lang w:eastAsia="uk-UA"/>
              </w:rPr>
            </w:pPr>
            <w:r w:rsidRPr="00F71E49">
              <w:rPr>
                <w:lang w:eastAsia="uk-UA"/>
              </w:rPr>
              <w:t>5,8</w:t>
            </w: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pStyle w:val="Footer"/>
              <w:rPr>
                <w:sz w:val="18"/>
                <w:szCs w:val="18"/>
              </w:rPr>
            </w:pPr>
            <w:r w:rsidRPr="00F71E49">
              <w:rPr>
                <w:sz w:val="18"/>
                <w:szCs w:val="18"/>
              </w:rPr>
              <w:t>продукту</w:t>
            </w:r>
          </w:p>
        </w:tc>
        <w:tc>
          <w:tcPr>
            <w:tcW w:w="851" w:type="dxa"/>
          </w:tcPr>
          <w:p w:rsidR="00C41970" w:rsidRPr="00F71E49" w:rsidRDefault="00C41970" w:rsidP="00425CEA">
            <w:pPr>
              <w:autoSpaceDE w:val="0"/>
              <w:autoSpaceDN w:val="0"/>
              <w:adjustRightInd w:val="0"/>
              <w:rPr>
                <w:lang w:eastAsia="uk-UA"/>
              </w:rPr>
            </w:pPr>
          </w:p>
        </w:tc>
        <w:tc>
          <w:tcPr>
            <w:tcW w:w="850" w:type="dxa"/>
          </w:tcPr>
          <w:p w:rsidR="00C41970" w:rsidRPr="00F71E49" w:rsidRDefault="00C41970" w:rsidP="00425CEA">
            <w:pPr>
              <w:autoSpaceDE w:val="0"/>
              <w:autoSpaceDN w:val="0"/>
              <w:adjustRightInd w:val="0"/>
              <w:rPr>
                <w:lang w:eastAsia="uk-UA"/>
              </w:rPr>
            </w:pPr>
          </w:p>
        </w:tc>
        <w:tc>
          <w:tcPr>
            <w:tcW w:w="851" w:type="dxa"/>
          </w:tcPr>
          <w:p w:rsidR="00C41970" w:rsidRPr="00F71E49" w:rsidRDefault="00C41970" w:rsidP="00425CEA">
            <w:pPr>
              <w:autoSpaceDE w:val="0"/>
              <w:autoSpaceDN w:val="0"/>
              <w:adjustRightInd w:val="0"/>
              <w:rPr>
                <w:lang w:eastAsia="uk-UA"/>
              </w:rPr>
            </w:pP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pStyle w:val="Footer"/>
              <w:rPr>
                <w:sz w:val="18"/>
                <w:szCs w:val="18"/>
              </w:rPr>
            </w:pPr>
            <w:r w:rsidRPr="00F71E49">
              <w:rPr>
                <w:sz w:val="18"/>
                <w:szCs w:val="18"/>
              </w:rPr>
              <w:t> кількість отримувачів пільг (включаючи членів сім’ї), осіб</w:t>
            </w:r>
          </w:p>
        </w:tc>
        <w:tc>
          <w:tcPr>
            <w:tcW w:w="851" w:type="dxa"/>
          </w:tcPr>
          <w:p w:rsidR="00C41970" w:rsidRPr="00F71E49" w:rsidRDefault="00C41970" w:rsidP="00425CEA">
            <w:pPr>
              <w:autoSpaceDE w:val="0"/>
              <w:autoSpaceDN w:val="0"/>
              <w:adjustRightInd w:val="0"/>
              <w:rPr>
                <w:lang w:eastAsia="uk-UA"/>
              </w:rPr>
            </w:pPr>
            <w:r w:rsidRPr="00F71E49">
              <w:rPr>
                <w:lang w:eastAsia="uk-UA"/>
              </w:rPr>
              <w:t>99</w:t>
            </w:r>
          </w:p>
        </w:tc>
        <w:tc>
          <w:tcPr>
            <w:tcW w:w="850" w:type="dxa"/>
          </w:tcPr>
          <w:p w:rsidR="00C41970" w:rsidRPr="00F71E49" w:rsidRDefault="00C41970" w:rsidP="00425CEA">
            <w:pPr>
              <w:autoSpaceDE w:val="0"/>
              <w:autoSpaceDN w:val="0"/>
              <w:adjustRightInd w:val="0"/>
              <w:rPr>
                <w:lang w:eastAsia="uk-UA"/>
              </w:rPr>
            </w:pPr>
            <w:r w:rsidRPr="00F71E49">
              <w:rPr>
                <w:lang w:eastAsia="uk-UA"/>
              </w:rPr>
              <w:t>99</w:t>
            </w:r>
          </w:p>
        </w:tc>
        <w:tc>
          <w:tcPr>
            <w:tcW w:w="851" w:type="dxa"/>
          </w:tcPr>
          <w:p w:rsidR="00C41970" w:rsidRPr="00F71E49" w:rsidRDefault="00C41970" w:rsidP="00425CEA">
            <w:pPr>
              <w:autoSpaceDE w:val="0"/>
              <w:autoSpaceDN w:val="0"/>
              <w:adjustRightInd w:val="0"/>
              <w:rPr>
                <w:lang w:eastAsia="uk-UA"/>
              </w:rPr>
            </w:pPr>
            <w:r w:rsidRPr="00F71E49">
              <w:rPr>
                <w:lang w:eastAsia="uk-UA"/>
              </w:rPr>
              <w:t>99</w:t>
            </w: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pStyle w:val="Footer"/>
              <w:rPr>
                <w:sz w:val="18"/>
                <w:szCs w:val="18"/>
              </w:rPr>
            </w:pPr>
            <w:r w:rsidRPr="00F71E49">
              <w:rPr>
                <w:sz w:val="18"/>
                <w:szCs w:val="18"/>
              </w:rPr>
              <w:t>ефективності</w:t>
            </w:r>
          </w:p>
        </w:tc>
        <w:tc>
          <w:tcPr>
            <w:tcW w:w="851" w:type="dxa"/>
          </w:tcPr>
          <w:p w:rsidR="00C41970" w:rsidRPr="00F71E49" w:rsidRDefault="00C41970" w:rsidP="00425CEA">
            <w:pPr>
              <w:autoSpaceDE w:val="0"/>
              <w:autoSpaceDN w:val="0"/>
              <w:adjustRightInd w:val="0"/>
              <w:rPr>
                <w:lang w:eastAsia="uk-UA"/>
              </w:rPr>
            </w:pPr>
          </w:p>
        </w:tc>
        <w:tc>
          <w:tcPr>
            <w:tcW w:w="850" w:type="dxa"/>
          </w:tcPr>
          <w:p w:rsidR="00C41970" w:rsidRPr="00F71E49" w:rsidRDefault="00C41970" w:rsidP="00425CEA">
            <w:pPr>
              <w:autoSpaceDE w:val="0"/>
              <w:autoSpaceDN w:val="0"/>
              <w:adjustRightInd w:val="0"/>
              <w:rPr>
                <w:lang w:eastAsia="uk-UA"/>
              </w:rPr>
            </w:pPr>
          </w:p>
        </w:tc>
        <w:tc>
          <w:tcPr>
            <w:tcW w:w="851" w:type="dxa"/>
          </w:tcPr>
          <w:p w:rsidR="00C41970" w:rsidRPr="00F71E49" w:rsidRDefault="00C41970" w:rsidP="00425CEA">
            <w:pPr>
              <w:autoSpaceDE w:val="0"/>
              <w:autoSpaceDN w:val="0"/>
              <w:adjustRightInd w:val="0"/>
              <w:rPr>
                <w:lang w:eastAsia="uk-UA"/>
              </w:rPr>
            </w:pP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pStyle w:val="Footer"/>
              <w:rPr>
                <w:sz w:val="18"/>
                <w:szCs w:val="18"/>
                <w:lang w:val="ru-RU"/>
              </w:rPr>
            </w:pPr>
            <w:r w:rsidRPr="00F71E49">
              <w:rPr>
                <w:sz w:val="18"/>
                <w:szCs w:val="18"/>
                <w:lang w:val="ru-RU"/>
              </w:rPr>
              <w:t>середній розмір витрат на надання пільг на оплату житлово-комунальних послуг, грн/місяць на1 пільговика</w:t>
            </w:r>
          </w:p>
        </w:tc>
        <w:tc>
          <w:tcPr>
            <w:tcW w:w="851" w:type="dxa"/>
          </w:tcPr>
          <w:p w:rsidR="00C41970" w:rsidRPr="00F71E49" w:rsidRDefault="00C41970" w:rsidP="00425CEA">
            <w:pPr>
              <w:autoSpaceDE w:val="0"/>
              <w:autoSpaceDN w:val="0"/>
              <w:adjustRightInd w:val="0"/>
              <w:rPr>
                <w:lang w:eastAsia="uk-UA"/>
              </w:rPr>
            </w:pPr>
            <w:r w:rsidRPr="00F71E49">
              <w:rPr>
                <w:lang w:eastAsia="uk-UA"/>
              </w:rPr>
              <w:t>9,7</w:t>
            </w:r>
          </w:p>
        </w:tc>
        <w:tc>
          <w:tcPr>
            <w:tcW w:w="850" w:type="dxa"/>
          </w:tcPr>
          <w:p w:rsidR="00C41970" w:rsidRPr="00F71E49" w:rsidRDefault="00C41970" w:rsidP="00425CEA">
            <w:pPr>
              <w:autoSpaceDE w:val="0"/>
              <w:autoSpaceDN w:val="0"/>
              <w:adjustRightInd w:val="0"/>
              <w:rPr>
                <w:lang w:eastAsia="uk-UA"/>
              </w:rPr>
            </w:pPr>
            <w:r w:rsidRPr="00F71E49">
              <w:rPr>
                <w:lang w:eastAsia="uk-UA"/>
              </w:rPr>
              <w:t>10,7</w:t>
            </w:r>
          </w:p>
        </w:tc>
        <w:tc>
          <w:tcPr>
            <w:tcW w:w="851" w:type="dxa"/>
          </w:tcPr>
          <w:p w:rsidR="00C41970" w:rsidRPr="00F71E49" w:rsidRDefault="00C41970" w:rsidP="00425CEA">
            <w:pPr>
              <w:autoSpaceDE w:val="0"/>
              <w:autoSpaceDN w:val="0"/>
              <w:adjustRightInd w:val="0"/>
              <w:rPr>
                <w:lang w:eastAsia="uk-UA"/>
              </w:rPr>
            </w:pPr>
            <w:r w:rsidRPr="00F71E49">
              <w:rPr>
                <w:lang w:eastAsia="uk-UA"/>
              </w:rPr>
              <w:t>11,7</w:t>
            </w: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pStyle w:val="Footer"/>
              <w:rPr>
                <w:sz w:val="18"/>
                <w:szCs w:val="18"/>
              </w:rPr>
            </w:pPr>
            <w:r w:rsidRPr="00F71E49">
              <w:rPr>
                <w:sz w:val="18"/>
                <w:szCs w:val="18"/>
              </w:rPr>
              <w:t>якості</w:t>
            </w:r>
          </w:p>
        </w:tc>
        <w:tc>
          <w:tcPr>
            <w:tcW w:w="851" w:type="dxa"/>
          </w:tcPr>
          <w:p w:rsidR="00C41970" w:rsidRPr="00F71E49" w:rsidRDefault="00C41970" w:rsidP="00425CEA">
            <w:pPr>
              <w:autoSpaceDE w:val="0"/>
              <w:autoSpaceDN w:val="0"/>
              <w:adjustRightInd w:val="0"/>
              <w:rPr>
                <w:lang w:eastAsia="uk-UA"/>
              </w:rPr>
            </w:pPr>
          </w:p>
        </w:tc>
        <w:tc>
          <w:tcPr>
            <w:tcW w:w="850" w:type="dxa"/>
          </w:tcPr>
          <w:p w:rsidR="00C41970" w:rsidRPr="00F71E49" w:rsidRDefault="00C41970" w:rsidP="00425CEA">
            <w:pPr>
              <w:autoSpaceDE w:val="0"/>
              <w:autoSpaceDN w:val="0"/>
              <w:adjustRightInd w:val="0"/>
              <w:rPr>
                <w:lang w:eastAsia="uk-UA"/>
              </w:rPr>
            </w:pPr>
          </w:p>
        </w:tc>
        <w:tc>
          <w:tcPr>
            <w:tcW w:w="851" w:type="dxa"/>
          </w:tcPr>
          <w:p w:rsidR="00C41970" w:rsidRPr="00F71E49" w:rsidRDefault="00C41970" w:rsidP="00425CEA">
            <w:pPr>
              <w:autoSpaceDE w:val="0"/>
              <w:autoSpaceDN w:val="0"/>
              <w:adjustRightInd w:val="0"/>
              <w:rPr>
                <w:lang w:eastAsia="uk-UA"/>
              </w:rPr>
            </w:pP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r w:rsidR="00C41970" w:rsidRPr="00F71E49" w:rsidTr="003640CA">
        <w:trPr>
          <w:cantSplit/>
        </w:trPr>
        <w:tc>
          <w:tcPr>
            <w:tcW w:w="476" w:type="dxa"/>
            <w:vMerge/>
            <w:vAlign w:val="center"/>
          </w:tcPr>
          <w:p w:rsidR="00C41970" w:rsidRPr="00F71E49" w:rsidRDefault="00C41970" w:rsidP="00425CEA">
            <w:pPr>
              <w:rPr>
                <w:lang w:eastAsia="uk-UA"/>
              </w:rPr>
            </w:pPr>
          </w:p>
        </w:tc>
        <w:tc>
          <w:tcPr>
            <w:tcW w:w="1662" w:type="dxa"/>
            <w:vMerge/>
            <w:vAlign w:val="center"/>
          </w:tcPr>
          <w:p w:rsidR="00C41970" w:rsidRPr="00F71E49" w:rsidRDefault="00C41970" w:rsidP="00425CEA">
            <w:pPr>
              <w:rPr>
                <w:lang w:eastAsia="uk-UA"/>
              </w:rPr>
            </w:pPr>
          </w:p>
        </w:tc>
        <w:tc>
          <w:tcPr>
            <w:tcW w:w="2410" w:type="dxa"/>
            <w:vMerge/>
            <w:vAlign w:val="center"/>
          </w:tcPr>
          <w:p w:rsidR="00C41970" w:rsidRPr="00F71E49" w:rsidRDefault="00C41970" w:rsidP="00425CEA">
            <w:pPr>
              <w:rPr>
                <w:lang w:eastAsia="uk-UA"/>
              </w:rPr>
            </w:pPr>
          </w:p>
        </w:tc>
        <w:tc>
          <w:tcPr>
            <w:tcW w:w="1701" w:type="dxa"/>
          </w:tcPr>
          <w:p w:rsidR="00C41970" w:rsidRPr="00F71E49" w:rsidRDefault="00C41970" w:rsidP="00425CEA">
            <w:pPr>
              <w:pStyle w:val="Footer"/>
              <w:rPr>
                <w:sz w:val="18"/>
                <w:szCs w:val="18"/>
                <w:lang w:val="ru-RU"/>
              </w:rPr>
            </w:pPr>
            <w:r w:rsidRPr="00F71E49">
              <w:rPr>
                <w:sz w:val="18"/>
                <w:szCs w:val="18"/>
                <w:lang w:val="ru-RU"/>
              </w:rPr>
              <w:t>питома вага відшкодованих до нарахованих пільгових послуг</w:t>
            </w:r>
          </w:p>
        </w:tc>
        <w:tc>
          <w:tcPr>
            <w:tcW w:w="851" w:type="dxa"/>
          </w:tcPr>
          <w:p w:rsidR="00C41970" w:rsidRPr="00F71E49" w:rsidRDefault="00C41970" w:rsidP="00425CEA">
            <w:pPr>
              <w:autoSpaceDE w:val="0"/>
              <w:autoSpaceDN w:val="0"/>
              <w:adjustRightInd w:val="0"/>
              <w:rPr>
                <w:lang w:eastAsia="uk-UA"/>
              </w:rPr>
            </w:pPr>
            <w:r w:rsidRPr="00F71E49">
              <w:rPr>
                <w:lang w:eastAsia="uk-UA"/>
              </w:rPr>
              <w:t>100</w:t>
            </w:r>
          </w:p>
        </w:tc>
        <w:tc>
          <w:tcPr>
            <w:tcW w:w="850" w:type="dxa"/>
          </w:tcPr>
          <w:p w:rsidR="00C41970" w:rsidRPr="00F71E49" w:rsidRDefault="00C41970" w:rsidP="00425CEA">
            <w:pPr>
              <w:autoSpaceDE w:val="0"/>
              <w:autoSpaceDN w:val="0"/>
              <w:adjustRightInd w:val="0"/>
              <w:rPr>
                <w:lang w:eastAsia="uk-UA"/>
              </w:rPr>
            </w:pPr>
            <w:r w:rsidRPr="00F71E49">
              <w:rPr>
                <w:lang w:eastAsia="uk-UA"/>
              </w:rPr>
              <w:t>100</w:t>
            </w:r>
          </w:p>
        </w:tc>
        <w:tc>
          <w:tcPr>
            <w:tcW w:w="851" w:type="dxa"/>
          </w:tcPr>
          <w:p w:rsidR="00C41970" w:rsidRPr="00F71E49" w:rsidRDefault="00C41970" w:rsidP="00425CEA">
            <w:pPr>
              <w:autoSpaceDE w:val="0"/>
              <w:autoSpaceDN w:val="0"/>
              <w:adjustRightInd w:val="0"/>
              <w:rPr>
                <w:lang w:eastAsia="uk-UA"/>
              </w:rPr>
            </w:pPr>
            <w:r w:rsidRPr="00F71E49">
              <w:rPr>
                <w:lang w:eastAsia="uk-UA"/>
              </w:rPr>
              <w:t>100</w:t>
            </w:r>
          </w:p>
        </w:tc>
        <w:tc>
          <w:tcPr>
            <w:tcW w:w="1134" w:type="dxa"/>
            <w:vMerge/>
          </w:tcPr>
          <w:p w:rsidR="00C41970" w:rsidRPr="00F71E49" w:rsidRDefault="00C41970" w:rsidP="00425CEA">
            <w:pPr>
              <w:autoSpaceDE w:val="0"/>
              <w:autoSpaceDN w:val="0"/>
              <w:adjustRightInd w:val="0"/>
              <w:rPr>
                <w:lang w:eastAsia="uk-UA"/>
              </w:rPr>
            </w:pPr>
          </w:p>
        </w:tc>
        <w:tc>
          <w:tcPr>
            <w:tcW w:w="850" w:type="dxa"/>
            <w:vMerge/>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134" w:type="dxa"/>
          </w:tcPr>
          <w:p w:rsidR="00C41970" w:rsidRPr="00F71E49" w:rsidRDefault="00C41970" w:rsidP="00425CEA">
            <w:pPr>
              <w:autoSpaceDE w:val="0"/>
              <w:autoSpaceDN w:val="0"/>
              <w:adjustRightInd w:val="0"/>
              <w:rPr>
                <w:lang w:eastAsia="uk-UA"/>
              </w:rPr>
            </w:pPr>
          </w:p>
        </w:tc>
        <w:tc>
          <w:tcPr>
            <w:tcW w:w="1701" w:type="dxa"/>
            <w:vMerge/>
          </w:tcPr>
          <w:p w:rsidR="00C41970" w:rsidRPr="00F71E49" w:rsidRDefault="00C41970" w:rsidP="00425CEA">
            <w:pPr>
              <w:autoSpaceDE w:val="0"/>
              <w:autoSpaceDN w:val="0"/>
              <w:adjustRightInd w:val="0"/>
              <w:rPr>
                <w:lang w:eastAsia="uk-UA"/>
              </w:rPr>
            </w:pPr>
          </w:p>
        </w:tc>
      </w:tr>
    </w:tbl>
    <w:p w:rsidR="00C41970" w:rsidRDefault="00C41970" w:rsidP="004B4A3D">
      <w:pPr>
        <w:tabs>
          <w:tab w:val="left" w:pos="708"/>
          <w:tab w:val="center" w:pos="4320"/>
          <w:tab w:val="right" w:pos="8640"/>
        </w:tabs>
        <w:spacing w:line="192" w:lineRule="auto"/>
        <w:ind w:left="2080"/>
        <w:rPr>
          <w:b/>
          <w:lang w:val="uk-UA"/>
        </w:rPr>
      </w:pPr>
      <w:r>
        <w:rPr>
          <w:b/>
          <w:lang w:val="uk-UA"/>
        </w:rPr>
        <w:t>К</w:t>
      </w:r>
      <w:r w:rsidRPr="008101B3">
        <w:rPr>
          <w:b/>
        </w:rPr>
        <w:t xml:space="preserve">ерівник установи - </w:t>
      </w:r>
      <w:r w:rsidRPr="008101B3">
        <w:rPr>
          <w:b/>
        </w:rPr>
        <w:br/>
        <w:t>головного</w:t>
      </w:r>
      <w:r w:rsidRPr="008101B3">
        <w:rPr>
          <w:b/>
          <w:noProof/>
        </w:rPr>
        <w:t xml:space="preserve"> розпорядник</w:t>
      </w:r>
      <w:r w:rsidRPr="008101B3">
        <w:rPr>
          <w:b/>
        </w:rPr>
        <w:t>а</w:t>
      </w:r>
      <w:r w:rsidRPr="008101B3">
        <w:rPr>
          <w:b/>
          <w:noProof/>
        </w:rPr>
        <w:t xml:space="preserve"> коштів</w:t>
      </w:r>
      <w:r w:rsidRPr="008101B3">
        <w:rPr>
          <w:b/>
        </w:rPr>
        <w:t xml:space="preserve"> </w:t>
      </w:r>
      <w:r w:rsidRPr="008101B3">
        <w:rPr>
          <w:b/>
        </w:rPr>
        <w:tab/>
        <w:t xml:space="preserve">                                    </w:t>
      </w:r>
      <w:r>
        <w:rPr>
          <w:b/>
        </w:rPr>
        <w:t xml:space="preserve">   </w:t>
      </w:r>
      <w:r w:rsidRPr="008101B3">
        <w:rPr>
          <w:b/>
        </w:rPr>
        <w:t xml:space="preserve">  </w:t>
      </w:r>
      <w:r>
        <w:rPr>
          <w:b/>
          <w:lang w:val="uk-UA"/>
        </w:rPr>
        <w:t xml:space="preserve">                                               </w:t>
      </w:r>
      <w:r w:rsidRPr="008101B3">
        <w:rPr>
          <w:b/>
        </w:rPr>
        <w:t>Калінчук Г.А</w:t>
      </w:r>
      <w:r>
        <w:rPr>
          <w:b/>
          <w:lang w:val="uk-UA"/>
        </w:rPr>
        <w:t>.</w:t>
      </w:r>
    </w:p>
    <w:p w:rsidR="00C41970" w:rsidRPr="0067163B" w:rsidRDefault="00C41970" w:rsidP="004B4A3D">
      <w:pPr>
        <w:spacing w:line="192" w:lineRule="auto"/>
        <w:rPr>
          <w:b/>
          <w:lang w:val="uk-UA"/>
        </w:rPr>
      </w:pPr>
    </w:p>
    <w:p w:rsidR="00C41970" w:rsidRDefault="00C41970" w:rsidP="004B4A3D">
      <w:pPr>
        <w:spacing w:line="192" w:lineRule="auto"/>
        <w:rPr>
          <w:b/>
        </w:rPr>
      </w:pPr>
    </w:p>
    <w:p w:rsidR="00C41970" w:rsidRPr="008101B3" w:rsidRDefault="00C41970" w:rsidP="004B4A3D">
      <w:pPr>
        <w:autoSpaceDE w:val="0"/>
        <w:autoSpaceDN w:val="0"/>
        <w:adjustRightInd w:val="0"/>
        <w:spacing w:line="192" w:lineRule="auto"/>
        <w:jc w:val="center"/>
        <w:rPr>
          <w:lang w:eastAsia="uk-UA"/>
        </w:rPr>
      </w:pPr>
    </w:p>
    <w:p w:rsidR="00C41970" w:rsidRDefault="00C41970" w:rsidP="004B4A3D">
      <w:pPr>
        <w:autoSpaceDE w:val="0"/>
        <w:autoSpaceDN w:val="0"/>
        <w:adjustRightInd w:val="0"/>
        <w:spacing w:line="192" w:lineRule="auto"/>
        <w:jc w:val="center"/>
        <w:rPr>
          <w:lang w:val="uk-UA" w:eastAsia="uk-UA"/>
        </w:rPr>
      </w:pPr>
    </w:p>
    <w:p w:rsidR="00C41970" w:rsidRPr="00AD6407" w:rsidRDefault="00C41970" w:rsidP="004B4A3D">
      <w:pPr>
        <w:autoSpaceDE w:val="0"/>
        <w:autoSpaceDN w:val="0"/>
        <w:adjustRightInd w:val="0"/>
        <w:spacing w:line="192" w:lineRule="auto"/>
        <w:jc w:val="center"/>
        <w:rPr>
          <w:lang w:val="uk-UA" w:eastAsia="uk-UA"/>
        </w:rPr>
      </w:pPr>
    </w:p>
    <w:p w:rsidR="00C41970" w:rsidRDefault="00C41970" w:rsidP="004B4A3D">
      <w:pPr>
        <w:autoSpaceDE w:val="0"/>
        <w:autoSpaceDN w:val="0"/>
        <w:adjustRightInd w:val="0"/>
        <w:jc w:val="center"/>
        <w:rPr>
          <w:b/>
          <w:lang w:val="uk-UA" w:eastAsia="uk-UA"/>
        </w:rPr>
      </w:pPr>
      <w:r w:rsidRPr="00C71411">
        <w:rPr>
          <w:b/>
          <w:lang w:eastAsia="uk-UA"/>
        </w:rPr>
        <w:t>Ресурсне забезпечення місько</w:t>
      </w:r>
      <w:r>
        <w:rPr>
          <w:b/>
          <w:lang w:eastAsia="uk-UA"/>
        </w:rPr>
        <w:t>ї (бюджетної) цільової програми</w:t>
      </w:r>
      <w:r>
        <w:rPr>
          <w:b/>
          <w:lang w:val="uk-UA" w:eastAsia="uk-UA"/>
        </w:rPr>
        <w:t xml:space="preserve"> </w:t>
      </w:r>
      <w:r w:rsidRPr="00C71411">
        <w:rPr>
          <w:b/>
          <w:lang w:val="en-US" w:eastAsia="uk-UA"/>
        </w:rPr>
        <w:t>c</w:t>
      </w:r>
      <w:r w:rsidRPr="00C71411">
        <w:rPr>
          <w:b/>
          <w:lang w:eastAsia="uk-UA"/>
        </w:rPr>
        <w:t xml:space="preserve">оціального захисту населення </w:t>
      </w:r>
    </w:p>
    <w:p w:rsidR="00C41970" w:rsidRPr="0067163B" w:rsidRDefault="00C41970" w:rsidP="004B4A3D">
      <w:pPr>
        <w:autoSpaceDE w:val="0"/>
        <w:autoSpaceDN w:val="0"/>
        <w:adjustRightInd w:val="0"/>
        <w:jc w:val="center"/>
        <w:rPr>
          <w:b/>
          <w:lang w:eastAsia="uk-UA"/>
        </w:rPr>
      </w:pPr>
      <w:r w:rsidRPr="00C71411">
        <w:rPr>
          <w:b/>
          <w:lang w:eastAsia="uk-UA"/>
        </w:rPr>
        <w:t>м. Новий Розділ на 201</w:t>
      </w:r>
      <w:r>
        <w:rPr>
          <w:b/>
          <w:lang w:val="uk-UA" w:eastAsia="uk-UA"/>
        </w:rPr>
        <w:t>9 рік</w:t>
      </w:r>
      <w:r w:rsidRPr="00C71411">
        <w:rPr>
          <w:b/>
          <w:lang w:eastAsia="uk-UA"/>
        </w:rPr>
        <w:t xml:space="preserve"> </w:t>
      </w:r>
      <w:r w:rsidRPr="00C71411">
        <w:rPr>
          <w:b/>
        </w:rPr>
        <w:t>та прогноз на 20</w:t>
      </w:r>
      <w:r>
        <w:rPr>
          <w:b/>
          <w:lang w:val="uk-UA"/>
        </w:rPr>
        <w:t>20</w:t>
      </w:r>
      <w:r w:rsidRPr="00C71411">
        <w:rPr>
          <w:b/>
        </w:rPr>
        <w:t>-202</w:t>
      </w:r>
      <w:r>
        <w:rPr>
          <w:b/>
          <w:lang w:val="uk-UA"/>
        </w:rPr>
        <w:t>1</w:t>
      </w:r>
      <w:r w:rsidRPr="00C71411">
        <w:rPr>
          <w:b/>
        </w:rPr>
        <w:t xml:space="preserve"> роки</w:t>
      </w:r>
    </w:p>
    <w:p w:rsidR="00C41970" w:rsidRDefault="00C41970" w:rsidP="004B4A3D">
      <w:pPr>
        <w:autoSpaceDE w:val="0"/>
        <w:autoSpaceDN w:val="0"/>
        <w:adjustRightInd w:val="0"/>
        <w:ind w:left="13910"/>
        <w:rPr>
          <w:lang w:val="uk-UA" w:eastAsia="uk-UA"/>
        </w:rPr>
      </w:pPr>
    </w:p>
    <w:p w:rsidR="00C41970" w:rsidRDefault="00C41970" w:rsidP="004B4A3D">
      <w:pPr>
        <w:autoSpaceDE w:val="0"/>
        <w:autoSpaceDN w:val="0"/>
        <w:adjustRightInd w:val="0"/>
        <w:ind w:left="13910"/>
        <w:rPr>
          <w:lang w:val="uk-UA" w:eastAsia="uk-UA"/>
        </w:rPr>
      </w:pPr>
    </w:p>
    <w:p w:rsidR="00C41970" w:rsidRDefault="00C41970" w:rsidP="004B4A3D">
      <w:pPr>
        <w:autoSpaceDE w:val="0"/>
        <w:autoSpaceDN w:val="0"/>
        <w:adjustRightInd w:val="0"/>
        <w:ind w:left="13910"/>
        <w:rPr>
          <w:lang w:eastAsia="uk-UA"/>
        </w:rPr>
      </w:pPr>
      <w:r>
        <w:rPr>
          <w:lang w:eastAsia="uk-UA"/>
        </w:rPr>
        <w:t>тис. грн.</w:t>
      </w:r>
    </w:p>
    <w:tbl>
      <w:tblPr>
        <w:tblW w:w="0" w:type="auto"/>
        <w:tblInd w:w="1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30"/>
        <w:gridCol w:w="1690"/>
        <w:gridCol w:w="1690"/>
        <w:gridCol w:w="1690"/>
        <w:gridCol w:w="2470"/>
      </w:tblGrid>
      <w:tr w:rsidR="00C41970" w:rsidTr="004B4A3D">
        <w:trPr>
          <w:cantSplit/>
          <w:trHeight w:val="722"/>
        </w:trPr>
        <w:tc>
          <w:tcPr>
            <w:tcW w:w="5330" w:type="dxa"/>
            <w:vAlign w:val="center"/>
          </w:tcPr>
          <w:p w:rsidR="00C41970" w:rsidRDefault="00C41970" w:rsidP="004B4A3D">
            <w:pPr>
              <w:autoSpaceDE w:val="0"/>
              <w:autoSpaceDN w:val="0"/>
              <w:adjustRightInd w:val="0"/>
              <w:jc w:val="center"/>
              <w:rPr>
                <w:b/>
                <w:lang w:eastAsia="uk-UA"/>
              </w:rPr>
            </w:pPr>
            <w:r>
              <w:rPr>
                <w:b/>
                <w:lang w:eastAsia="uk-UA"/>
              </w:rPr>
              <w:t>Обсяг коштів, які пропонується залучити на виконання програми</w:t>
            </w:r>
          </w:p>
        </w:tc>
        <w:tc>
          <w:tcPr>
            <w:tcW w:w="1690" w:type="dxa"/>
            <w:vAlign w:val="center"/>
          </w:tcPr>
          <w:p w:rsidR="00C41970" w:rsidRDefault="00C41970" w:rsidP="004B4A3D">
            <w:pPr>
              <w:autoSpaceDE w:val="0"/>
              <w:autoSpaceDN w:val="0"/>
              <w:adjustRightInd w:val="0"/>
              <w:spacing w:line="192" w:lineRule="auto"/>
              <w:jc w:val="center"/>
              <w:rPr>
                <w:b/>
                <w:lang w:eastAsia="uk-UA"/>
              </w:rPr>
            </w:pPr>
            <w:r>
              <w:rPr>
                <w:b/>
                <w:lang w:eastAsia="uk-UA"/>
              </w:rPr>
              <w:t>20</w:t>
            </w:r>
            <w:r>
              <w:rPr>
                <w:b/>
                <w:lang w:val="en-US" w:eastAsia="uk-UA"/>
              </w:rPr>
              <w:t>1</w:t>
            </w:r>
            <w:r>
              <w:rPr>
                <w:b/>
                <w:lang w:val="uk-UA" w:eastAsia="uk-UA"/>
              </w:rPr>
              <w:t>9</w:t>
            </w:r>
            <w:r>
              <w:rPr>
                <w:b/>
                <w:lang w:val="en-US" w:eastAsia="uk-UA"/>
              </w:rPr>
              <w:t xml:space="preserve"> </w:t>
            </w:r>
            <w:r>
              <w:rPr>
                <w:b/>
                <w:lang w:eastAsia="uk-UA"/>
              </w:rPr>
              <w:t>рік</w:t>
            </w:r>
          </w:p>
        </w:tc>
        <w:tc>
          <w:tcPr>
            <w:tcW w:w="1690" w:type="dxa"/>
            <w:vAlign w:val="center"/>
          </w:tcPr>
          <w:p w:rsidR="00C41970" w:rsidRDefault="00C41970" w:rsidP="004B4A3D">
            <w:pPr>
              <w:autoSpaceDE w:val="0"/>
              <w:autoSpaceDN w:val="0"/>
              <w:adjustRightInd w:val="0"/>
              <w:spacing w:line="192" w:lineRule="auto"/>
              <w:jc w:val="center"/>
              <w:rPr>
                <w:b/>
                <w:lang w:eastAsia="uk-UA"/>
              </w:rPr>
            </w:pPr>
            <w:r>
              <w:rPr>
                <w:b/>
                <w:lang w:eastAsia="uk-UA"/>
              </w:rPr>
              <w:t>20</w:t>
            </w:r>
            <w:r>
              <w:rPr>
                <w:b/>
                <w:lang w:val="uk-UA" w:eastAsia="uk-UA"/>
              </w:rPr>
              <w:t>20</w:t>
            </w:r>
            <w:r>
              <w:rPr>
                <w:b/>
                <w:lang w:val="en-US" w:eastAsia="uk-UA"/>
              </w:rPr>
              <w:t xml:space="preserve"> </w:t>
            </w:r>
            <w:r>
              <w:rPr>
                <w:b/>
                <w:lang w:eastAsia="uk-UA"/>
              </w:rPr>
              <w:t>рік</w:t>
            </w:r>
          </w:p>
        </w:tc>
        <w:tc>
          <w:tcPr>
            <w:tcW w:w="1690" w:type="dxa"/>
            <w:vAlign w:val="center"/>
          </w:tcPr>
          <w:p w:rsidR="00C41970" w:rsidRDefault="00C41970" w:rsidP="004B4A3D">
            <w:pPr>
              <w:autoSpaceDE w:val="0"/>
              <w:autoSpaceDN w:val="0"/>
              <w:adjustRightInd w:val="0"/>
              <w:spacing w:line="192" w:lineRule="auto"/>
              <w:jc w:val="center"/>
              <w:rPr>
                <w:b/>
                <w:lang w:eastAsia="uk-UA"/>
              </w:rPr>
            </w:pPr>
            <w:r>
              <w:rPr>
                <w:b/>
                <w:lang w:eastAsia="uk-UA"/>
              </w:rPr>
              <w:t>202</w:t>
            </w:r>
            <w:r>
              <w:rPr>
                <w:b/>
                <w:lang w:val="uk-UA" w:eastAsia="uk-UA"/>
              </w:rPr>
              <w:t>1</w:t>
            </w:r>
            <w:r>
              <w:rPr>
                <w:b/>
                <w:lang w:val="en-US" w:eastAsia="uk-UA"/>
              </w:rPr>
              <w:t xml:space="preserve"> </w:t>
            </w:r>
            <w:r>
              <w:rPr>
                <w:b/>
                <w:lang w:eastAsia="uk-UA"/>
              </w:rPr>
              <w:t>рік</w:t>
            </w:r>
          </w:p>
        </w:tc>
        <w:tc>
          <w:tcPr>
            <w:tcW w:w="2470" w:type="dxa"/>
            <w:vAlign w:val="center"/>
          </w:tcPr>
          <w:p w:rsidR="00C41970" w:rsidRDefault="00C41970" w:rsidP="004B4A3D">
            <w:pPr>
              <w:autoSpaceDE w:val="0"/>
              <w:autoSpaceDN w:val="0"/>
              <w:adjustRightInd w:val="0"/>
              <w:spacing w:line="192" w:lineRule="auto"/>
              <w:jc w:val="center"/>
              <w:rPr>
                <w:b/>
                <w:lang w:eastAsia="uk-UA"/>
              </w:rPr>
            </w:pPr>
            <w:r>
              <w:rPr>
                <w:b/>
                <w:lang w:eastAsia="uk-UA"/>
              </w:rPr>
              <w:t>Усього витрат на виконання програми</w:t>
            </w:r>
          </w:p>
        </w:tc>
      </w:tr>
      <w:tr w:rsidR="00C41970" w:rsidTr="004B4A3D">
        <w:tc>
          <w:tcPr>
            <w:tcW w:w="5330" w:type="dxa"/>
          </w:tcPr>
          <w:p w:rsidR="00C41970" w:rsidRPr="00C71411" w:rsidRDefault="00C41970" w:rsidP="004B4A3D">
            <w:pPr>
              <w:autoSpaceDE w:val="0"/>
              <w:autoSpaceDN w:val="0"/>
              <w:adjustRightInd w:val="0"/>
              <w:rPr>
                <w:lang w:val="en-US" w:eastAsia="uk-UA"/>
              </w:rPr>
            </w:pPr>
            <w:r w:rsidRPr="00C71411">
              <w:rPr>
                <w:lang w:eastAsia="uk-UA"/>
              </w:rPr>
              <w:t>Усього, тис.грн.</w:t>
            </w:r>
          </w:p>
        </w:tc>
        <w:tc>
          <w:tcPr>
            <w:tcW w:w="1690" w:type="dxa"/>
          </w:tcPr>
          <w:p w:rsidR="00C41970" w:rsidRPr="00984DF1" w:rsidRDefault="00C41970" w:rsidP="007A2C83">
            <w:pPr>
              <w:autoSpaceDE w:val="0"/>
              <w:autoSpaceDN w:val="0"/>
              <w:adjustRightInd w:val="0"/>
              <w:jc w:val="center"/>
              <w:rPr>
                <w:lang w:eastAsia="uk-UA"/>
              </w:rPr>
            </w:pPr>
            <w:r>
              <w:rPr>
                <w:lang w:val="uk-UA" w:eastAsia="uk-UA"/>
              </w:rPr>
              <w:t>385</w:t>
            </w:r>
            <w:r>
              <w:rPr>
                <w:lang w:eastAsia="uk-UA"/>
              </w:rPr>
              <w:t>,0</w:t>
            </w:r>
          </w:p>
        </w:tc>
        <w:tc>
          <w:tcPr>
            <w:tcW w:w="1690" w:type="dxa"/>
          </w:tcPr>
          <w:p w:rsidR="00C41970" w:rsidRPr="006D2E9C" w:rsidRDefault="00C41970" w:rsidP="004B4A3D">
            <w:pPr>
              <w:autoSpaceDE w:val="0"/>
              <w:autoSpaceDN w:val="0"/>
              <w:adjustRightInd w:val="0"/>
              <w:jc w:val="center"/>
              <w:rPr>
                <w:lang w:val="uk-UA" w:eastAsia="uk-UA"/>
              </w:rPr>
            </w:pPr>
            <w:r>
              <w:rPr>
                <w:lang w:val="uk-UA" w:eastAsia="uk-UA"/>
              </w:rPr>
              <w:t>370</w:t>
            </w:r>
            <w:r>
              <w:rPr>
                <w:lang w:eastAsia="uk-UA"/>
              </w:rPr>
              <w:t>,0</w:t>
            </w:r>
          </w:p>
        </w:tc>
        <w:tc>
          <w:tcPr>
            <w:tcW w:w="1690" w:type="dxa"/>
          </w:tcPr>
          <w:p w:rsidR="00C41970" w:rsidRPr="006D2E9C" w:rsidRDefault="00C41970" w:rsidP="003640CA">
            <w:pPr>
              <w:autoSpaceDE w:val="0"/>
              <w:autoSpaceDN w:val="0"/>
              <w:adjustRightInd w:val="0"/>
              <w:jc w:val="center"/>
              <w:rPr>
                <w:lang w:val="uk-UA" w:eastAsia="uk-UA"/>
              </w:rPr>
            </w:pPr>
            <w:r>
              <w:rPr>
                <w:lang w:val="uk-UA" w:eastAsia="uk-UA"/>
              </w:rPr>
              <w:t>387,0</w:t>
            </w:r>
          </w:p>
        </w:tc>
        <w:tc>
          <w:tcPr>
            <w:tcW w:w="2470" w:type="dxa"/>
          </w:tcPr>
          <w:p w:rsidR="00C41970" w:rsidRPr="0067163B" w:rsidRDefault="00C41970" w:rsidP="007A2C83">
            <w:pPr>
              <w:autoSpaceDE w:val="0"/>
              <w:autoSpaceDN w:val="0"/>
              <w:adjustRightInd w:val="0"/>
              <w:jc w:val="center"/>
              <w:rPr>
                <w:lang w:val="uk-UA" w:eastAsia="uk-UA"/>
              </w:rPr>
            </w:pPr>
            <w:r>
              <w:rPr>
                <w:lang w:val="uk-UA" w:eastAsia="uk-UA"/>
              </w:rPr>
              <w:t>1142,0</w:t>
            </w:r>
          </w:p>
        </w:tc>
      </w:tr>
      <w:tr w:rsidR="00C41970" w:rsidTr="004B4A3D">
        <w:tc>
          <w:tcPr>
            <w:tcW w:w="5330" w:type="dxa"/>
          </w:tcPr>
          <w:p w:rsidR="00C41970" w:rsidRPr="00C71411" w:rsidRDefault="00C41970" w:rsidP="004B4A3D">
            <w:pPr>
              <w:autoSpaceDE w:val="0"/>
              <w:autoSpaceDN w:val="0"/>
              <w:adjustRightInd w:val="0"/>
              <w:rPr>
                <w:lang w:eastAsia="uk-UA"/>
              </w:rPr>
            </w:pPr>
            <w:r w:rsidRPr="00C71411">
              <w:rPr>
                <w:lang w:eastAsia="uk-UA"/>
              </w:rPr>
              <w:t>у тому числі</w:t>
            </w:r>
          </w:p>
        </w:tc>
        <w:tc>
          <w:tcPr>
            <w:tcW w:w="1690" w:type="dxa"/>
          </w:tcPr>
          <w:p w:rsidR="00C41970" w:rsidRDefault="00C41970" w:rsidP="004B4A3D">
            <w:pPr>
              <w:autoSpaceDE w:val="0"/>
              <w:autoSpaceDN w:val="0"/>
              <w:adjustRightInd w:val="0"/>
              <w:jc w:val="center"/>
              <w:rPr>
                <w:lang w:eastAsia="uk-UA"/>
              </w:rPr>
            </w:pPr>
          </w:p>
        </w:tc>
        <w:tc>
          <w:tcPr>
            <w:tcW w:w="1690" w:type="dxa"/>
          </w:tcPr>
          <w:p w:rsidR="00C41970" w:rsidRDefault="00C41970" w:rsidP="004B4A3D">
            <w:pPr>
              <w:autoSpaceDE w:val="0"/>
              <w:autoSpaceDN w:val="0"/>
              <w:adjustRightInd w:val="0"/>
              <w:jc w:val="center"/>
              <w:rPr>
                <w:lang w:eastAsia="uk-UA"/>
              </w:rPr>
            </w:pPr>
          </w:p>
        </w:tc>
        <w:tc>
          <w:tcPr>
            <w:tcW w:w="1690" w:type="dxa"/>
          </w:tcPr>
          <w:p w:rsidR="00C41970" w:rsidRDefault="00C41970" w:rsidP="004B4A3D">
            <w:pPr>
              <w:autoSpaceDE w:val="0"/>
              <w:autoSpaceDN w:val="0"/>
              <w:adjustRightInd w:val="0"/>
              <w:jc w:val="center"/>
              <w:rPr>
                <w:lang w:eastAsia="uk-UA"/>
              </w:rPr>
            </w:pPr>
          </w:p>
        </w:tc>
        <w:tc>
          <w:tcPr>
            <w:tcW w:w="2470" w:type="dxa"/>
          </w:tcPr>
          <w:p w:rsidR="00C41970" w:rsidRDefault="00C41970" w:rsidP="004B4A3D">
            <w:pPr>
              <w:autoSpaceDE w:val="0"/>
              <w:autoSpaceDN w:val="0"/>
              <w:adjustRightInd w:val="0"/>
              <w:jc w:val="center"/>
              <w:rPr>
                <w:lang w:eastAsia="uk-UA"/>
              </w:rPr>
            </w:pPr>
          </w:p>
        </w:tc>
      </w:tr>
      <w:tr w:rsidR="00C41970" w:rsidTr="004B4A3D">
        <w:tc>
          <w:tcPr>
            <w:tcW w:w="5330" w:type="dxa"/>
          </w:tcPr>
          <w:p w:rsidR="00C41970" w:rsidRPr="00C71411" w:rsidRDefault="00C41970" w:rsidP="004B4A3D">
            <w:pPr>
              <w:autoSpaceDE w:val="0"/>
              <w:autoSpaceDN w:val="0"/>
              <w:adjustRightInd w:val="0"/>
              <w:rPr>
                <w:lang w:eastAsia="uk-UA"/>
              </w:rPr>
            </w:pPr>
            <w:r w:rsidRPr="00C71411">
              <w:rPr>
                <w:lang w:eastAsia="uk-UA"/>
              </w:rPr>
              <w:t>обласний бюджет</w:t>
            </w:r>
          </w:p>
        </w:tc>
        <w:tc>
          <w:tcPr>
            <w:tcW w:w="1690" w:type="dxa"/>
          </w:tcPr>
          <w:p w:rsidR="00C41970" w:rsidRDefault="00C41970" w:rsidP="004B4A3D">
            <w:pPr>
              <w:autoSpaceDE w:val="0"/>
              <w:autoSpaceDN w:val="0"/>
              <w:adjustRightInd w:val="0"/>
              <w:jc w:val="center"/>
              <w:rPr>
                <w:lang w:eastAsia="uk-UA"/>
              </w:rPr>
            </w:pPr>
          </w:p>
        </w:tc>
        <w:tc>
          <w:tcPr>
            <w:tcW w:w="1690" w:type="dxa"/>
          </w:tcPr>
          <w:p w:rsidR="00C41970" w:rsidRDefault="00C41970" w:rsidP="004B4A3D">
            <w:pPr>
              <w:autoSpaceDE w:val="0"/>
              <w:autoSpaceDN w:val="0"/>
              <w:adjustRightInd w:val="0"/>
              <w:jc w:val="center"/>
              <w:rPr>
                <w:lang w:eastAsia="uk-UA"/>
              </w:rPr>
            </w:pPr>
          </w:p>
        </w:tc>
        <w:tc>
          <w:tcPr>
            <w:tcW w:w="1690" w:type="dxa"/>
          </w:tcPr>
          <w:p w:rsidR="00C41970" w:rsidRDefault="00C41970" w:rsidP="004B4A3D">
            <w:pPr>
              <w:autoSpaceDE w:val="0"/>
              <w:autoSpaceDN w:val="0"/>
              <w:adjustRightInd w:val="0"/>
              <w:jc w:val="center"/>
              <w:rPr>
                <w:lang w:eastAsia="uk-UA"/>
              </w:rPr>
            </w:pPr>
          </w:p>
        </w:tc>
        <w:tc>
          <w:tcPr>
            <w:tcW w:w="2470" w:type="dxa"/>
          </w:tcPr>
          <w:p w:rsidR="00C41970" w:rsidRDefault="00C41970" w:rsidP="004B4A3D">
            <w:pPr>
              <w:autoSpaceDE w:val="0"/>
              <w:autoSpaceDN w:val="0"/>
              <w:adjustRightInd w:val="0"/>
              <w:jc w:val="center"/>
              <w:rPr>
                <w:lang w:eastAsia="uk-UA"/>
              </w:rPr>
            </w:pPr>
          </w:p>
        </w:tc>
      </w:tr>
      <w:tr w:rsidR="00C41970" w:rsidTr="004B4A3D">
        <w:tc>
          <w:tcPr>
            <w:tcW w:w="5330" w:type="dxa"/>
          </w:tcPr>
          <w:p w:rsidR="00C41970" w:rsidRPr="00C71411" w:rsidRDefault="00C41970" w:rsidP="004B4A3D">
            <w:pPr>
              <w:autoSpaceDE w:val="0"/>
              <w:autoSpaceDN w:val="0"/>
              <w:adjustRightInd w:val="0"/>
              <w:spacing w:line="192" w:lineRule="auto"/>
              <w:rPr>
                <w:lang w:eastAsia="uk-UA"/>
              </w:rPr>
            </w:pPr>
            <w:r w:rsidRPr="00C71411">
              <w:rPr>
                <w:lang w:eastAsia="uk-UA"/>
              </w:rPr>
              <w:t xml:space="preserve">районні, міські  (міст обласного підпорядкування)  бюджети** </w:t>
            </w:r>
          </w:p>
        </w:tc>
        <w:tc>
          <w:tcPr>
            <w:tcW w:w="1690" w:type="dxa"/>
          </w:tcPr>
          <w:p w:rsidR="00C41970" w:rsidRPr="00984DF1" w:rsidRDefault="00C41970" w:rsidP="007A2C83">
            <w:pPr>
              <w:autoSpaceDE w:val="0"/>
              <w:autoSpaceDN w:val="0"/>
              <w:adjustRightInd w:val="0"/>
              <w:jc w:val="center"/>
              <w:rPr>
                <w:lang w:eastAsia="uk-UA"/>
              </w:rPr>
            </w:pPr>
            <w:r>
              <w:rPr>
                <w:lang w:val="uk-UA" w:eastAsia="uk-UA"/>
              </w:rPr>
              <w:t>385</w:t>
            </w:r>
            <w:r>
              <w:rPr>
                <w:lang w:eastAsia="uk-UA"/>
              </w:rPr>
              <w:t>,0</w:t>
            </w:r>
          </w:p>
        </w:tc>
        <w:tc>
          <w:tcPr>
            <w:tcW w:w="1690" w:type="dxa"/>
          </w:tcPr>
          <w:p w:rsidR="00C41970" w:rsidRPr="006D2E9C" w:rsidRDefault="00C41970" w:rsidP="004B4A3D">
            <w:pPr>
              <w:autoSpaceDE w:val="0"/>
              <w:autoSpaceDN w:val="0"/>
              <w:adjustRightInd w:val="0"/>
              <w:jc w:val="center"/>
              <w:rPr>
                <w:lang w:val="uk-UA" w:eastAsia="uk-UA"/>
              </w:rPr>
            </w:pPr>
            <w:r>
              <w:rPr>
                <w:lang w:val="uk-UA" w:eastAsia="uk-UA"/>
              </w:rPr>
              <w:t>370</w:t>
            </w:r>
            <w:r>
              <w:rPr>
                <w:lang w:eastAsia="uk-UA"/>
              </w:rPr>
              <w:t>,0</w:t>
            </w:r>
          </w:p>
        </w:tc>
        <w:tc>
          <w:tcPr>
            <w:tcW w:w="1690" w:type="dxa"/>
          </w:tcPr>
          <w:p w:rsidR="00C41970" w:rsidRPr="006D2E9C" w:rsidRDefault="00C41970" w:rsidP="003640CA">
            <w:pPr>
              <w:autoSpaceDE w:val="0"/>
              <w:autoSpaceDN w:val="0"/>
              <w:adjustRightInd w:val="0"/>
              <w:jc w:val="center"/>
              <w:rPr>
                <w:lang w:val="uk-UA" w:eastAsia="uk-UA"/>
              </w:rPr>
            </w:pPr>
            <w:r>
              <w:rPr>
                <w:lang w:val="uk-UA" w:eastAsia="uk-UA"/>
              </w:rPr>
              <w:t>387,0</w:t>
            </w:r>
          </w:p>
        </w:tc>
        <w:tc>
          <w:tcPr>
            <w:tcW w:w="2470" w:type="dxa"/>
          </w:tcPr>
          <w:p w:rsidR="00C41970" w:rsidRPr="0067163B" w:rsidRDefault="00C41970" w:rsidP="007A2C83">
            <w:pPr>
              <w:autoSpaceDE w:val="0"/>
              <w:autoSpaceDN w:val="0"/>
              <w:adjustRightInd w:val="0"/>
              <w:jc w:val="center"/>
              <w:rPr>
                <w:lang w:val="uk-UA" w:eastAsia="uk-UA"/>
              </w:rPr>
            </w:pPr>
            <w:r>
              <w:rPr>
                <w:lang w:val="uk-UA" w:eastAsia="uk-UA"/>
              </w:rPr>
              <w:t>1142,0</w:t>
            </w:r>
          </w:p>
        </w:tc>
      </w:tr>
      <w:tr w:rsidR="00C41970" w:rsidTr="004B4A3D">
        <w:tc>
          <w:tcPr>
            <w:tcW w:w="5330" w:type="dxa"/>
          </w:tcPr>
          <w:p w:rsidR="00C41970" w:rsidRPr="00C71411" w:rsidRDefault="00C41970" w:rsidP="004B4A3D">
            <w:pPr>
              <w:autoSpaceDE w:val="0"/>
              <w:autoSpaceDN w:val="0"/>
              <w:adjustRightInd w:val="0"/>
              <w:spacing w:line="192" w:lineRule="auto"/>
              <w:rPr>
                <w:lang w:eastAsia="uk-UA"/>
              </w:rPr>
            </w:pPr>
            <w:r w:rsidRPr="00C71411">
              <w:rPr>
                <w:lang w:eastAsia="uk-UA"/>
              </w:rPr>
              <w:t>бюджети сіл, селищ, міст районного підпорядкування**</w:t>
            </w:r>
          </w:p>
        </w:tc>
        <w:tc>
          <w:tcPr>
            <w:tcW w:w="1690" w:type="dxa"/>
          </w:tcPr>
          <w:p w:rsidR="00C41970" w:rsidRDefault="00C41970" w:rsidP="004B4A3D">
            <w:pPr>
              <w:autoSpaceDE w:val="0"/>
              <w:autoSpaceDN w:val="0"/>
              <w:adjustRightInd w:val="0"/>
              <w:jc w:val="center"/>
              <w:rPr>
                <w:lang w:eastAsia="uk-UA"/>
              </w:rPr>
            </w:pPr>
          </w:p>
        </w:tc>
        <w:tc>
          <w:tcPr>
            <w:tcW w:w="1690" w:type="dxa"/>
          </w:tcPr>
          <w:p w:rsidR="00C41970" w:rsidRDefault="00C41970" w:rsidP="004B4A3D">
            <w:pPr>
              <w:autoSpaceDE w:val="0"/>
              <w:autoSpaceDN w:val="0"/>
              <w:adjustRightInd w:val="0"/>
              <w:jc w:val="center"/>
              <w:rPr>
                <w:lang w:eastAsia="uk-UA"/>
              </w:rPr>
            </w:pPr>
          </w:p>
        </w:tc>
        <w:tc>
          <w:tcPr>
            <w:tcW w:w="1690" w:type="dxa"/>
          </w:tcPr>
          <w:p w:rsidR="00C41970" w:rsidRDefault="00C41970" w:rsidP="004B4A3D">
            <w:pPr>
              <w:autoSpaceDE w:val="0"/>
              <w:autoSpaceDN w:val="0"/>
              <w:adjustRightInd w:val="0"/>
              <w:jc w:val="center"/>
              <w:rPr>
                <w:lang w:eastAsia="uk-UA"/>
              </w:rPr>
            </w:pPr>
          </w:p>
        </w:tc>
        <w:tc>
          <w:tcPr>
            <w:tcW w:w="2470" w:type="dxa"/>
          </w:tcPr>
          <w:p w:rsidR="00C41970" w:rsidRDefault="00C41970" w:rsidP="004B4A3D">
            <w:pPr>
              <w:autoSpaceDE w:val="0"/>
              <w:autoSpaceDN w:val="0"/>
              <w:adjustRightInd w:val="0"/>
              <w:jc w:val="center"/>
              <w:rPr>
                <w:lang w:eastAsia="uk-UA"/>
              </w:rPr>
            </w:pPr>
          </w:p>
        </w:tc>
      </w:tr>
      <w:tr w:rsidR="00C41970" w:rsidTr="004B4A3D">
        <w:tc>
          <w:tcPr>
            <w:tcW w:w="5330" w:type="dxa"/>
          </w:tcPr>
          <w:p w:rsidR="00C41970" w:rsidRPr="00C71411" w:rsidRDefault="00C41970" w:rsidP="004B4A3D">
            <w:pPr>
              <w:autoSpaceDE w:val="0"/>
              <w:autoSpaceDN w:val="0"/>
              <w:adjustRightInd w:val="0"/>
              <w:rPr>
                <w:lang w:eastAsia="uk-UA"/>
              </w:rPr>
            </w:pPr>
            <w:r w:rsidRPr="00C71411">
              <w:rPr>
                <w:lang w:eastAsia="uk-UA"/>
              </w:rPr>
              <w:t>кошти небюджетних джерел**</w:t>
            </w:r>
          </w:p>
        </w:tc>
        <w:tc>
          <w:tcPr>
            <w:tcW w:w="1690" w:type="dxa"/>
          </w:tcPr>
          <w:p w:rsidR="00C41970" w:rsidRDefault="00C41970" w:rsidP="004B4A3D">
            <w:pPr>
              <w:autoSpaceDE w:val="0"/>
              <w:autoSpaceDN w:val="0"/>
              <w:adjustRightInd w:val="0"/>
              <w:jc w:val="center"/>
              <w:rPr>
                <w:lang w:eastAsia="uk-UA"/>
              </w:rPr>
            </w:pPr>
          </w:p>
        </w:tc>
        <w:tc>
          <w:tcPr>
            <w:tcW w:w="1690" w:type="dxa"/>
          </w:tcPr>
          <w:p w:rsidR="00C41970" w:rsidRDefault="00C41970" w:rsidP="004B4A3D">
            <w:pPr>
              <w:autoSpaceDE w:val="0"/>
              <w:autoSpaceDN w:val="0"/>
              <w:adjustRightInd w:val="0"/>
              <w:jc w:val="center"/>
              <w:rPr>
                <w:lang w:eastAsia="uk-UA"/>
              </w:rPr>
            </w:pPr>
          </w:p>
        </w:tc>
        <w:tc>
          <w:tcPr>
            <w:tcW w:w="1690" w:type="dxa"/>
          </w:tcPr>
          <w:p w:rsidR="00C41970" w:rsidRDefault="00C41970" w:rsidP="004B4A3D">
            <w:pPr>
              <w:autoSpaceDE w:val="0"/>
              <w:autoSpaceDN w:val="0"/>
              <w:adjustRightInd w:val="0"/>
              <w:jc w:val="center"/>
              <w:rPr>
                <w:lang w:eastAsia="uk-UA"/>
              </w:rPr>
            </w:pPr>
          </w:p>
        </w:tc>
        <w:tc>
          <w:tcPr>
            <w:tcW w:w="2470" w:type="dxa"/>
          </w:tcPr>
          <w:p w:rsidR="00C41970" w:rsidRDefault="00C41970" w:rsidP="004B4A3D">
            <w:pPr>
              <w:autoSpaceDE w:val="0"/>
              <w:autoSpaceDN w:val="0"/>
              <w:adjustRightInd w:val="0"/>
              <w:jc w:val="center"/>
              <w:rPr>
                <w:lang w:eastAsia="uk-UA"/>
              </w:rPr>
            </w:pPr>
          </w:p>
        </w:tc>
      </w:tr>
    </w:tbl>
    <w:p w:rsidR="00C41970" w:rsidRDefault="00C41970" w:rsidP="004B4A3D">
      <w:pPr>
        <w:autoSpaceDE w:val="0"/>
        <w:autoSpaceDN w:val="0"/>
        <w:adjustRightInd w:val="0"/>
        <w:ind w:left="1300" w:hanging="130"/>
        <w:rPr>
          <w:lang w:eastAsia="uk-UA"/>
        </w:rPr>
      </w:pPr>
    </w:p>
    <w:p w:rsidR="00C41970" w:rsidRDefault="00C41970" w:rsidP="004B4A3D">
      <w:pPr>
        <w:autoSpaceDE w:val="0"/>
        <w:autoSpaceDN w:val="0"/>
        <w:adjustRightInd w:val="0"/>
        <w:ind w:left="1300" w:hanging="130"/>
        <w:rPr>
          <w:lang w:eastAsia="uk-UA"/>
        </w:rPr>
      </w:pPr>
      <w:r>
        <w:rPr>
          <w:lang w:eastAsia="uk-UA"/>
        </w:rPr>
        <w:t xml:space="preserve">*якщо строк виконання програми 5 і більше років, вона поділяється на етапи і таблиця оформляється на кожний з них окремо </w:t>
      </w:r>
    </w:p>
    <w:p w:rsidR="00C41970" w:rsidRDefault="00C41970" w:rsidP="004B4A3D">
      <w:pPr>
        <w:autoSpaceDE w:val="0"/>
        <w:autoSpaceDN w:val="0"/>
        <w:adjustRightInd w:val="0"/>
        <w:ind w:firstLine="1170"/>
        <w:rPr>
          <w:lang w:eastAsia="uk-UA"/>
        </w:rPr>
      </w:pPr>
      <w:r>
        <w:rPr>
          <w:lang w:eastAsia="uk-UA"/>
        </w:rPr>
        <w:t>**кожний бюджет та кожне джерело вказується окремо</w:t>
      </w:r>
    </w:p>
    <w:p w:rsidR="00C41970" w:rsidRDefault="00C41970" w:rsidP="004B4A3D">
      <w:pPr>
        <w:autoSpaceDE w:val="0"/>
        <w:autoSpaceDN w:val="0"/>
        <w:adjustRightInd w:val="0"/>
        <w:rPr>
          <w:lang w:val="uk-UA" w:eastAsia="uk-UA"/>
        </w:rPr>
      </w:pPr>
    </w:p>
    <w:p w:rsidR="00C41970" w:rsidRDefault="00C41970" w:rsidP="004B4A3D">
      <w:pPr>
        <w:autoSpaceDE w:val="0"/>
        <w:autoSpaceDN w:val="0"/>
        <w:adjustRightInd w:val="0"/>
        <w:rPr>
          <w:lang w:val="uk-UA" w:eastAsia="uk-UA"/>
        </w:rPr>
      </w:pPr>
    </w:p>
    <w:p w:rsidR="00C41970" w:rsidRDefault="00C41970" w:rsidP="004B4A3D">
      <w:pPr>
        <w:autoSpaceDE w:val="0"/>
        <w:autoSpaceDN w:val="0"/>
        <w:adjustRightInd w:val="0"/>
        <w:rPr>
          <w:lang w:val="uk-UA" w:eastAsia="uk-UA"/>
        </w:rPr>
      </w:pPr>
    </w:p>
    <w:p w:rsidR="00C41970" w:rsidRPr="00C71411" w:rsidRDefault="00C41970" w:rsidP="004B4A3D">
      <w:pPr>
        <w:autoSpaceDE w:val="0"/>
        <w:autoSpaceDN w:val="0"/>
        <w:adjustRightInd w:val="0"/>
        <w:rPr>
          <w:lang w:val="uk-UA" w:eastAsia="uk-UA"/>
        </w:rPr>
      </w:pPr>
    </w:p>
    <w:p w:rsidR="00C41970" w:rsidRPr="008101B3" w:rsidRDefault="00C41970" w:rsidP="004B4A3D">
      <w:pPr>
        <w:tabs>
          <w:tab w:val="left" w:pos="708"/>
          <w:tab w:val="center" w:pos="4320"/>
          <w:tab w:val="right" w:pos="8640"/>
        </w:tabs>
        <w:spacing w:line="192" w:lineRule="auto"/>
        <w:ind w:left="2080"/>
        <w:rPr>
          <w:b/>
          <w:sz w:val="22"/>
        </w:rPr>
      </w:pPr>
      <w:r w:rsidRPr="008101B3">
        <w:rPr>
          <w:b/>
        </w:rPr>
        <w:t xml:space="preserve">Керівник установи - </w:t>
      </w:r>
      <w:r w:rsidRPr="008101B3">
        <w:rPr>
          <w:b/>
        </w:rPr>
        <w:br/>
        <w:t>головного</w:t>
      </w:r>
      <w:r w:rsidRPr="008101B3">
        <w:rPr>
          <w:b/>
          <w:noProof/>
        </w:rPr>
        <w:t xml:space="preserve"> розпорядник</w:t>
      </w:r>
      <w:r w:rsidRPr="008101B3">
        <w:rPr>
          <w:b/>
        </w:rPr>
        <w:t>а</w:t>
      </w:r>
      <w:r w:rsidRPr="008101B3">
        <w:rPr>
          <w:b/>
          <w:noProof/>
        </w:rPr>
        <w:t xml:space="preserve"> коштів</w:t>
      </w:r>
      <w:r w:rsidRPr="008101B3">
        <w:rPr>
          <w:b/>
        </w:rPr>
        <w:t xml:space="preserve"> </w:t>
      </w:r>
      <w:r w:rsidRPr="008101B3">
        <w:rPr>
          <w:b/>
        </w:rPr>
        <w:tab/>
      </w:r>
      <w:r>
        <w:rPr>
          <w:b/>
          <w:lang w:val="uk-UA"/>
        </w:rPr>
        <w:t xml:space="preserve"> </w:t>
      </w:r>
      <w:r w:rsidRPr="008101B3">
        <w:rPr>
          <w:b/>
        </w:rPr>
        <w:t xml:space="preserve">                                                                       Калінчук Г.А.</w:t>
      </w:r>
      <w:r w:rsidRPr="008101B3">
        <w:rPr>
          <w:b/>
        </w:rPr>
        <w:tab/>
      </w:r>
      <w:r w:rsidRPr="008101B3">
        <w:rPr>
          <w:b/>
        </w:rPr>
        <w:tab/>
      </w:r>
      <w:r w:rsidRPr="008101B3">
        <w:rPr>
          <w:b/>
        </w:rPr>
        <w:tab/>
      </w:r>
      <w:r w:rsidRPr="008101B3">
        <w:rPr>
          <w:b/>
        </w:rPr>
        <w:tab/>
      </w:r>
    </w:p>
    <w:p w:rsidR="00C41970" w:rsidRPr="008101B3" w:rsidRDefault="00C41970" w:rsidP="004B4A3D">
      <w:pPr>
        <w:tabs>
          <w:tab w:val="left" w:pos="708"/>
          <w:tab w:val="center" w:pos="4320"/>
          <w:tab w:val="right" w:pos="8640"/>
        </w:tabs>
        <w:ind w:left="2080"/>
        <w:rPr>
          <w:b/>
        </w:rPr>
      </w:pPr>
      <w:r w:rsidRPr="008101B3">
        <w:rPr>
          <w:b/>
        </w:rPr>
        <w:tab/>
      </w:r>
      <w:r w:rsidRPr="008101B3">
        <w:rPr>
          <w:b/>
        </w:rPr>
        <w:tab/>
      </w:r>
      <w:r w:rsidRPr="008101B3">
        <w:rPr>
          <w:b/>
        </w:rPr>
        <w:tab/>
      </w:r>
      <w:r w:rsidRPr="008101B3">
        <w:rPr>
          <w:b/>
        </w:rPr>
        <w:tab/>
      </w:r>
      <w:r w:rsidRPr="008101B3">
        <w:rPr>
          <w:b/>
        </w:rPr>
        <w:tab/>
      </w:r>
      <w:r w:rsidRPr="008101B3">
        <w:rPr>
          <w:b/>
        </w:rPr>
        <w:tab/>
      </w:r>
      <w:r w:rsidRPr="008101B3">
        <w:rPr>
          <w:b/>
        </w:rPr>
        <w:tab/>
      </w:r>
      <w:r w:rsidRPr="008101B3">
        <w:rPr>
          <w:b/>
        </w:rPr>
        <w:tab/>
      </w:r>
      <w:r w:rsidRPr="008101B3">
        <w:rPr>
          <w:b/>
          <w:sz w:val="22"/>
        </w:rPr>
        <w:t xml:space="preserve"> </w:t>
      </w:r>
      <w:r w:rsidRPr="008101B3">
        <w:rPr>
          <w:b/>
        </w:rPr>
        <w:tab/>
      </w:r>
      <w:r w:rsidRPr="008101B3">
        <w:rPr>
          <w:b/>
        </w:rPr>
        <w:tab/>
      </w:r>
      <w:r w:rsidRPr="008101B3">
        <w:rPr>
          <w:b/>
        </w:rPr>
        <w:tab/>
      </w:r>
      <w:r w:rsidRPr="008101B3">
        <w:rPr>
          <w:b/>
        </w:rPr>
        <w:tab/>
      </w:r>
      <w:r w:rsidRPr="008101B3">
        <w:rPr>
          <w:b/>
          <w:sz w:val="22"/>
        </w:rPr>
        <w:t xml:space="preserve"> </w:t>
      </w:r>
    </w:p>
    <w:p w:rsidR="00C41970" w:rsidRPr="00353748" w:rsidRDefault="00C41970" w:rsidP="00364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080"/>
        <w:jc w:val="both"/>
        <w:rPr>
          <w:b/>
          <w:lang w:eastAsia="uk-UA"/>
        </w:rPr>
      </w:pPr>
      <w:r w:rsidRPr="008101B3">
        <w:rPr>
          <w:b/>
        </w:rPr>
        <w:t xml:space="preserve">Відповідальний </w:t>
      </w:r>
      <w:r w:rsidRPr="008101B3">
        <w:rPr>
          <w:b/>
        </w:rPr>
        <w:br/>
        <w:t xml:space="preserve">виконавець </w:t>
      </w:r>
      <w:r>
        <w:rPr>
          <w:b/>
          <w:lang w:val="uk-UA"/>
        </w:rPr>
        <w:t>п</w:t>
      </w:r>
      <w:r w:rsidRPr="008101B3">
        <w:rPr>
          <w:b/>
        </w:rPr>
        <w:t>рограм</w:t>
      </w:r>
      <w:r>
        <w:rPr>
          <w:b/>
          <w:lang w:val="uk-UA"/>
        </w:rPr>
        <w:t>и</w:t>
      </w:r>
      <w:r w:rsidRPr="008101B3">
        <w:rPr>
          <w:b/>
        </w:rPr>
        <w:t xml:space="preserve">    </w:t>
      </w:r>
      <w:r w:rsidRPr="008101B3">
        <w:rPr>
          <w:b/>
        </w:rPr>
        <w:tab/>
      </w:r>
      <w:r w:rsidRPr="008101B3">
        <w:rPr>
          <w:b/>
        </w:rPr>
        <w:tab/>
        <w:t xml:space="preserve">             </w:t>
      </w:r>
      <w:r>
        <w:rPr>
          <w:b/>
          <w:lang w:val="uk-UA"/>
        </w:rPr>
        <w:t xml:space="preserve">                                               </w:t>
      </w:r>
      <w:r w:rsidRPr="008101B3">
        <w:rPr>
          <w:b/>
        </w:rPr>
        <w:t xml:space="preserve">Калінчук Г.А.                  </w:t>
      </w:r>
      <w:r w:rsidRPr="008101B3">
        <w:rPr>
          <w:b/>
        </w:rPr>
        <w:tab/>
        <w:t xml:space="preserve"> </w:t>
      </w:r>
      <w:r w:rsidRPr="008101B3">
        <w:rPr>
          <w:b/>
        </w:rPr>
        <w:tab/>
      </w:r>
      <w:r w:rsidRPr="008101B3">
        <w:rPr>
          <w:b/>
        </w:rPr>
        <w:tab/>
      </w:r>
      <w:r w:rsidRPr="008101B3">
        <w:rPr>
          <w:b/>
        </w:rPr>
        <w:tab/>
      </w:r>
      <w:r w:rsidRPr="008101B3">
        <w:rPr>
          <w:b/>
        </w:rPr>
        <w:tab/>
      </w:r>
      <w:r w:rsidRPr="008101B3">
        <w:rPr>
          <w:b/>
        </w:rPr>
        <w:tab/>
      </w:r>
      <w:r w:rsidRPr="008101B3">
        <w:rPr>
          <w:b/>
          <w:sz w:val="22"/>
        </w:rPr>
        <w:tab/>
      </w:r>
      <w:r w:rsidRPr="008101B3">
        <w:rPr>
          <w:b/>
          <w:sz w:val="22"/>
        </w:rPr>
        <w:tab/>
      </w:r>
      <w:r w:rsidRPr="008101B3">
        <w:rPr>
          <w:b/>
          <w:sz w:val="22"/>
        </w:rPr>
        <w:tab/>
      </w:r>
      <w:r w:rsidRPr="008101B3">
        <w:rPr>
          <w:b/>
          <w:sz w:val="22"/>
        </w:rPr>
        <w:tab/>
        <w:t xml:space="preserve">                 </w:t>
      </w:r>
    </w:p>
    <w:sectPr w:rsidR="00C41970" w:rsidRPr="00353748" w:rsidSect="003640CA">
      <w:pgSz w:w="16838" w:h="11906" w:orient="landscape"/>
      <w:pgMar w:top="1134" w:right="567" w:bottom="1134"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1970" w:rsidRDefault="00C41970">
      <w:r>
        <w:separator/>
      </w:r>
    </w:p>
  </w:endnote>
  <w:endnote w:type="continuationSeparator" w:id="0">
    <w:p w:rsidR="00C41970" w:rsidRDefault="00C419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OpenSymbol">
    <w:panose1 w:val="05010000000000000000"/>
    <w:charset w:val="00"/>
    <w:family w:val="auto"/>
    <w:pitch w:val="variable"/>
    <w:sig w:usb0="800000AF" w:usb1="1001ECEA" w:usb2="00000000" w:usb3="00000000" w:csb0="00000001"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1970" w:rsidRDefault="00C41970">
      <w:r>
        <w:separator/>
      </w:r>
    </w:p>
  </w:footnote>
  <w:footnote w:type="continuationSeparator" w:id="0">
    <w:p w:rsidR="00C41970" w:rsidRDefault="00C4197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1">
    <w:nsid w:val="00000003"/>
    <w:multiLevelType w:val="singleLevel"/>
    <w:tmpl w:val="00000003"/>
    <w:name w:val="WW8Num8"/>
    <w:lvl w:ilvl="0">
      <w:start w:val="1"/>
      <w:numFmt w:val="bullet"/>
      <w:lvlText w:val=""/>
      <w:lvlJc w:val="left"/>
      <w:pPr>
        <w:tabs>
          <w:tab w:val="num" w:pos="360"/>
        </w:tabs>
        <w:ind w:left="360" w:hanging="360"/>
      </w:pPr>
      <w:rPr>
        <w:rFonts w:ascii="Symbol" w:hAnsi="Symbol"/>
        <w:sz w:val="22"/>
      </w:rPr>
    </w:lvl>
  </w:abstractNum>
  <w:abstractNum w:abstractNumId="2">
    <w:nsid w:val="00000004"/>
    <w:multiLevelType w:val="singleLevel"/>
    <w:tmpl w:val="00000004"/>
    <w:name w:val="WW8Num11"/>
    <w:lvl w:ilvl="0">
      <w:start w:val="1"/>
      <w:numFmt w:val="bullet"/>
      <w:lvlText w:val="-"/>
      <w:lvlJc w:val="left"/>
      <w:pPr>
        <w:tabs>
          <w:tab w:val="num" w:pos="1080"/>
        </w:tabs>
        <w:ind w:left="1080" w:hanging="360"/>
      </w:pPr>
      <w:rPr>
        <w:rFonts w:ascii="Times New Roman" w:hAnsi="Times New Roman"/>
      </w:rPr>
    </w:lvl>
  </w:abstractNum>
  <w:abstractNum w:abstractNumId="3">
    <w:nsid w:val="00000005"/>
    <w:multiLevelType w:val="singleLevel"/>
    <w:tmpl w:val="00000005"/>
    <w:name w:val="WW8Num9"/>
    <w:lvl w:ilvl="0">
      <w:start w:val="1"/>
      <w:numFmt w:val="bullet"/>
      <w:lvlText w:val=""/>
      <w:lvlJc w:val="left"/>
      <w:pPr>
        <w:tabs>
          <w:tab w:val="num" w:pos="360"/>
        </w:tabs>
        <w:ind w:left="360" w:hanging="360"/>
      </w:pPr>
      <w:rPr>
        <w:rFonts w:ascii="Symbol" w:hAnsi="Symbol"/>
        <w:sz w:val="22"/>
      </w:rPr>
    </w:lvl>
  </w:abstractNum>
  <w:abstractNum w:abstractNumId="4">
    <w:nsid w:val="015B38D6"/>
    <w:multiLevelType w:val="hybridMultilevel"/>
    <w:tmpl w:val="C4907EEE"/>
    <w:lvl w:ilvl="0" w:tplc="9B9C3B2E">
      <w:start w:val="2"/>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ABB5B34"/>
    <w:multiLevelType w:val="hybridMultilevel"/>
    <w:tmpl w:val="556EB4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20C85E0F"/>
    <w:multiLevelType w:val="hybridMultilevel"/>
    <w:tmpl w:val="D8B08AE2"/>
    <w:lvl w:ilvl="0" w:tplc="F8E2A516">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7">
    <w:nsid w:val="2EA47ECA"/>
    <w:multiLevelType w:val="hybridMultilevel"/>
    <w:tmpl w:val="72963F10"/>
    <w:lvl w:ilvl="0" w:tplc="14F2FAE2">
      <w:numFmt w:val="bullet"/>
      <w:lvlText w:val="-"/>
      <w:lvlJc w:val="left"/>
      <w:pPr>
        <w:tabs>
          <w:tab w:val="num" w:pos="1260"/>
        </w:tabs>
        <w:ind w:left="126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nsid w:val="358912E6"/>
    <w:multiLevelType w:val="multilevel"/>
    <w:tmpl w:val="B5BC707E"/>
    <w:lvl w:ilvl="0">
      <w:start w:val="1"/>
      <w:numFmt w:val="decimal"/>
      <w:lvlText w:val="%1."/>
      <w:lvlJc w:val="left"/>
      <w:pPr>
        <w:ind w:left="360" w:hanging="360"/>
      </w:pPr>
      <w:rPr>
        <w:rFonts w:cs="Times New Roman" w:hint="default"/>
      </w:rPr>
    </w:lvl>
    <w:lvl w:ilvl="1">
      <w:start w:val="1"/>
      <w:numFmt w:val="decimal"/>
      <w:isLgl/>
      <w:lvlText w:val="%1.%2."/>
      <w:lvlJc w:val="left"/>
      <w:pPr>
        <w:ind w:left="420" w:hanging="4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9">
    <w:nsid w:val="47D7371F"/>
    <w:multiLevelType w:val="hybridMultilevel"/>
    <w:tmpl w:val="C9F2075E"/>
    <w:lvl w:ilvl="0" w:tplc="00000004">
      <w:start w:val="1"/>
      <w:numFmt w:val="bullet"/>
      <w:lvlText w:val="-"/>
      <w:lvlJc w:val="left"/>
      <w:pPr>
        <w:ind w:left="1429" w:hanging="360"/>
      </w:pPr>
      <w:rPr>
        <w:rFonts w:ascii="Times New Roman" w:hAnsi="Times New Roman"/>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4BAB29DD"/>
    <w:multiLevelType w:val="hybridMultilevel"/>
    <w:tmpl w:val="D8B08AE2"/>
    <w:lvl w:ilvl="0" w:tplc="F8E2A516">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900"/>
        </w:tabs>
        <w:ind w:left="900" w:hanging="360"/>
      </w:pPr>
      <w:rPr>
        <w:rFonts w:cs="Times New Roman"/>
      </w:rPr>
    </w:lvl>
    <w:lvl w:ilvl="2" w:tplc="0419001B" w:tentative="1">
      <w:start w:val="1"/>
      <w:numFmt w:val="lowerRoman"/>
      <w:lvlText w:val="%3."/>
      <w:lvlJc w:val="right"/>
      <w:pPr>
        <w:tabs>
          <w:tab w:val="num" w:pos="1620"/>
        </w:tabs>
        <w:ind w:left="1620" w:hanging="180"/>
      </w:pPr>
      <w:rPr>
        <w:rFonts w:cs="Times New Roman"/>
      </w:rPr>
    </w:lvl>
    <w:lvl w:ilvl="3" w:tplc="0419000F" w:tentative="1">
      <w:start w:val="1"/>
      <w:numFmt w:val="decimal"/>
      <w:lvlText w:val="%4."/>
      <w:lvlJc w:val="left"/>
      <w:pPr>
        <w:tabs>
          <w:tab w:val="num" w:pos="2340"/>
        </w:tabs>
        <w:ind w:left="2340" w:hanging="360"/>
      </w:pPr>
      <w:rPr>
        <w:rFonts w:cs="Times New Roman"/>
      </w:rPr>
    </w:lvl>
    <w:lvl w:ilvl="4" w:tplc="04190019" w:tentative="1">
      <w:start w:val="1"/>
      <w:numFmt w:val="lowerLetter"/>
      <w:lvlText w:val="%5."/>
      <w:lvlJc w:val="left"/>
      <w:pPr>
        <w:tabs>
          <w:tab w:val="num" w:pos="3060"/>
        </w:tabs>
        <w:ind w:left="3060" w:hanging="360"/>
      </w:pPr>
      <w:rPr>
        <w:rFonts w:cs="Times New Roman"/>
      </w:rPr>
    </w:lvl>
    <w:lvl w:ilvl="5" w:tplc="0419001B" w:tentative="1">
      <w:start w:val="1"/>
      <w:numFmt w:val="lowerRoman"/>
      <w:lvlText w:val="%6."/>
      <w:lvlJc w:val="right"/>
      <w:pPr>
        <w:tabs>
          <w:tab w:val="num" w:pos="3780"/>
        </w:tabs>
        <w:ind w:left="3780" w:hanging="180"/>
      </w:pPr>
      <w:rPr>
        <w:rFonts w:cs="Times New Roman"/>
      </w:rPr>
    </w:lvl>
    <w:lvl w:ilvl="6" w:tplc="0419000F" w:tentative="1">
      <w:start w:val="1"/>
      <w:numFmt w:val="decimal"/>
      <w:lvlText w:val="%7."/>
      <w:lvlJc w:val="left"/>
      <w:pPr>
        <w:tabs>
          <w:tab w:val="num" w:pos="4500"/>
        </w:tabs>
        <w:ind w:left="4500" w:hanging="360"/>
      </w:pPr>
      <w:rPr>
        <w:rFonts w:cs="Times New Roman"/>
      </w:rPr>
    </w:lvl>
    <w:lvl w:ilvl="7" w:tplc="04190019" w:tentative="1">
      <w:start w:val="1"/>
      <w:numFmt w:val="lowerLetter"/>
      <w:lvlText w:val="%8."/>
      <w:lvlJc w:val="left"/>
      <w:pPr>
        <w:tabs>
          <w:tab w:val="num" w:pos="5220"/>
        </w:tabs>
        <w:ind w:left="5220" w:hanging="360"/>
      </w:pPr>
      <w:rPr>
        <w:rFonts w:cs="Times New Roman"/>
      </w:rPr>
    </w:lvl>
    <w:lvl w:ilvl="8" w:tplc="0419001B" w:tentative="1">
      <w:start w:val="1"/>
      <w:numFmt w:val="lowerRoman"/>
      <w:lvlText w:val="%9."/>
      <w:lvlJc w:val="right"/>
      <w:pPr>
        <w:tabs>
          <w:tab w:val="num" w:pos="5940"/>
        </w:tabs>
        <w:ind w:left="5940" w:hanging="180"/>
      </w:pPr>
      <w:rPr>
        <w:rFonts w:cs="Times New Roman"/>
      </w:rPr>
    </w:lvl>
  </w:abstractNum>
  <w:abstractNum w:abstractNumId="11">
    <w:nsid w:val="4EDF0E2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12">
    <w:nsid w:val="4F5F2287"/>
    <w:multiLevelType w:val="hybridMultilevel"/>
    <w:tmpl w:val="14BE3F30"/>
    <w:lvl w:ilvl="0" w:tplc="6EE823C2">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13">
    <w:nsid w:val="52AC5DF6"/>
    <w:multiLevelType w:val="hybridMultilevel"/>
    <w:tmpl w:val="71DC8782"/>
    <w:lvl w:ilvl="0" w:tplc="465477C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4">
    <w:nsid w:val="5A972DE8"/>
    <w:multiLevelType w:val="multilevel"/>
    <w:tmpl w:val="567E7156"/>
    <w:lvl w:ilvl="0">
      <w:start w:val="2"/>
      <w:numFmt w:val="decimal"/>
      <w:lvlText w:val="%1."/>
      <w:lvlJc w:val="left"/>
      <w:pPr>
        <w:ind w:left="360" w:hanging="360"/>
      </w:pPr>
      <w:rPr>
        <w:rFonts w:cs="Times New Roman" w:hint="default"/>
      </w:rPr>
    </w:lvl>
    <w:lvl w:ilvl="1">
      <w:start w:val="1"/>
      <w:numFmt w:val="decimal"/>
      <w:lvlText w:val="%1.%2."/>
      <w:lvlJc w:val="left"/>
      <w:pPr>
        <w:ind w:left="1620" w:hanging="360"/>
      </w:pPr>
      <w:rPr>
        <w:rFonts w:cs="Times New Roman" w:hint="default"/>
      </w:rPr>
    </w:lvl>
    <w:lvl w:ilvl="2">
      <w:start w:val="1"/>
      <w:numFmt w:val="decimal"/>
      <w:lvlText w:val="%1.%2.%3."/>
      <w:lvlJc w:val="left"/>
      <w:pPr>
        <w:ind w:left="3240" w:hanging="720"/>
      </w:pPr>
      <w:rPr>
        <w:rFonts w:cs="Times New Roman" w:hint="default"/>
      </w:rPr>
    </w:lvl>
    <w:lvl w:ilvl="3">
      <w:start w:val="1"/>
      <w:numFmt w:val="decimal"/>
      <w:lvlText w:val="%1.%2.%3.%4."/>
      <w:lvlJc w:val="left"/>
      <w:pPr>
        <w:ind w:left="4500" w:hanging="720"/>
      </w:pPr>
      <w:rPr>
        <w:rFonts w:cs="Times New Roman" w:hint="default"/>
      </w:rPr>
    </w:lvl>
    <w:lvl w:ilvl="4">
      <w:start w:val="1"/>
      <w:numFmt w:val="decimal"/>
      <w:lvlText w:val="%1.%2.%3.%4.%5."/>
      <w:lvlJc w:val="left"/>
      <w:pPr>
        <w:ind w:left="6120" w:hanging="1080"/>
      </w:pPr>
      <w:rPr>
        <w:rFonts w:cs="Times New Roman" w:hint="default"/>
      </w:rPr>
    </w:lvl>
    <w:lvl w:ilvl="5">
      <w:start w:val="1"/>
      <w:numFmt w:val="decimal"/>
      <w:lvlText w:val="%1.%2.%3.%4.%5.%6."/>
      <w:lvlJc w:val="left"/>
      <w:pPr>
        <w:ind w:left="7380" w:hanging="1080"/>
      </w:pPr>
      <w:rPr>
        <w:rFonts w:cs="Times New Roman" w:hint="default"/>
      </w:rPr>
    </w:lvl>
    <w:lvl w:ilvl="6">
      <w:start w:val="1"/>
      <w:numFmt w:val="decimal"/>
      <w:lvlText w:val="%1.%2.%3.%4.%5.%6.%7."/>
      <w:lvlJc w:val="left"/>
      <w:pPr>
        <w:ind w:left="9000" w:hanging="1440"/>
      </w:pPr>
      <w:rPr>
        <w:rFonts w:cs="Times New Roman" w:hint="default"/>
      </w:rPr>
    </w:lvl>
    <w:lvl w:ilvl="7">
      <w:start w:val="1"/>
      <w:numFmt w:val="decimal"/>
      <w:lvlText w:val="%1.%2.%3.%4.%5.%6.%7.%8."/>
      <w:lvlJc w:val="left"/>
      <w:pPr>
        <w:ind w:left="10260" w:hanging="1440"/>
      </w:pPr>
      <w:rPr>
        <w:rFonts w:cs="Times New Roman" w:hint="default"/>
      </w:rPr>
    </w:lvl>
    <w:lvl w:ilvl="8">
      <w:start w:val="1"/>
      <w:numFmt w:val="decimal"/>
      <w:lvlText w:val="%1.%2.%3.%4.%5.%6.%7.%8.%9."/>
      <w:lvlJc w:val="left"/>
      <w:pPr>
        <w:ind w:left="11880" w:hanging="1800"/>
      </w:pPr>
      <w:rPr>
        <w:rFonts w:cs="Times New Roman" w:hint="default"/>
      </w:rPr>
    </w:lvl>
  </w:abstractNum>
  <w:abstractNum w:abstractNumId="15">
    <w:nsid w:val="5E03682B"/>
    <w:multiLevelType w:val="hybridMultilevel"/>
    <w:tmpl w:val="0FC0BA34"/>
    <w:lvl w:ilvl="0" w:tplc="08EA711A">
      <w:start w:val="1"/>
      <w:numFmt w:val="decimal"/>
      <w:lvlText w:val="%1."/>
      <w:lvlJc w:val="left"/>
      <w:pPr>
        <w:tabs>
          <w:tab w:val="num" w:pos="1260"/>
        </w:tabs>
        <w:ind w:left="1260" w:hanging="360"/>
      </w:pPr>
      <w:rPr>
        <w:rFonts w:cs="Times New Roman"/>
      </w:rPr>
    </w:lvl>
    <w:lvl w:ilvl="1" w:tplc="84FC34AE">
      <w:numFmt w:val="none"/>
      <w:lvlText w:val=""/>
      <w:lvlJc w:val="left"/>
      <w:pPr>
        <w:tabs>
          <w:tab w:val="num" w:pos="360"/>
        </w:tabs>
      </w:pPr>
      <w:rPr>
        <w:rFonts w:cs="Times New Roman"/>
      </w:rPr>
    </w:lvl>
    <w:lvl w:ilvl="2" w:tplc="7CF8A1A0">
      <w:numFmt w:val="none"/>
      <w:lvlText w:val=""/>
      <w:lvlJc w:val="left"/>
      <w:pPr>
        <w:tabs>
          <w:tab w:val="num" w:pos="360"/>
        </w:tabs>
      </w:pPr>
      <w:rPr>
        <w:rFonts w:cs="Times New Roman"/>
      </w:rPr>
    </w:lvl>
    <w:lvl w:ilvl="3" w:tplc="F33CE100">
      <w:numFmt w:val="none"/>
      <w:lvlText w:val=""/>
      <w:lvlJc w:val="left"/>
      <w:pPr>
        <w:tabs>
          <w:tab w:val="num" w:pos="360"/>
        </w:tabs>
      </w:pPr>
      <w:rPr>
        <w:rFonts w:cs="Times New Roman"/>
      </w:rPr>
    </w:lvl>
    <w:lvl w:ilvl="4" w:tplc="4D02B03A">
      <w:numFmt w:val="none"/>
      <w:lvlText w:val=""/>
      <w:lvlJc w:val="left"/>
      <w:pPr>
        <w:tabs>
          <w:tab w:val="num" w:pos="360"/>
        </w:tabs>
      </w:pPr>
      <w:rPr>
        <w:rFonts w:cs="Times New Roman"/>
      </w:rPr>
    </w:lvl>
    <w:lvl w:ilvl="5" w:tplc="58122A7C">
      <w:numFmt w:val="none"/>
      <w:lvlText w:val=""/>
      <w:lvlJc w:val="left"/>
      <w:pPr>
        <w:tabs>
          <w:tab w:val="num" w:pos="360"/>
        </w:tabs>
      </w:pPr>
      <w:rPr>
        <w:rFonts w:cs="Times New Roman"/>
      </w:rPr>
    </w:lvl>
    <w:lvl w:ilvl="6" w:tplc="50A68546">
      <w:numFmt w:val="none"/>
      <w:lvlText w:val=""/>
      <w:lvlJc w:val="left"/>
      <w:pPr>
        <w:tabs>
          <w:tab w:val="num" w:pos="360"/>
        </w:tabs>
      </w:pPr>
      <w:rPr>
        <w:rFonts w:cs="Times New Roman"/>
      </w:rPr>
    </w:lvl>
    <w:lvl w:ilvl="7" w:tplc="3E64E2A0">
      <w:numFmt w:val="none"/>
      <w:lvlText w:val=""/>
      <w:lvlJc w:val="left"/>
      <w:pPr>
        <w:tabs>
          <w:tab w:val="num" w:pos="360"/>
        </w:tabs>
      </w:pPr>
      <w:rPr>
        <w:rFonts w:cs="Times New Roman"/>
      </w:rPr>
    </w:lvl>
    <w:lvl w:ilvl="8" w:tplc="C27489BA">
      <w:numFmt w:val="none"/>
      <w:lvlText w:val=""/>
      <w:lvlJc w:val="left"/>
      <w:pPr>
        <w:tabs>
          <w:tab w:val="num" w:pos="360"/>
        </w:tabs>
      </w:pPr>
      <w:rPr>
        <w:rFonts w:cs="Times New Roman"/>
      </w:rPr>
    </w:lvl>
  </w:abstractNum>
  <w:abstractNum w:abstractNumId="16">
    <w:nsid w:val="640853EF"/>
    <w:multiLevelType w:val="hybridMultilevel"/>
    <w:tmpl w:val="9E105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9A813B6"/>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8">
    <w:nsid w:val="6C240187"/>
    <w:multiLevelType w:val="hybridMultilevel"/>
    <w:tmpl w:val="9D681B34"/>
    <w:lvl w:ilvl="0" w:tplc="23C82082">
      <w:start w:val="1"/>
      <w:numFmt w:val="decimal"/>
      <w:lvlText w:val="%1."/>
      <w:lvlJc w:val="left"/>
      <w:pPr>
        <w:ind w:left="810" w:hanging="45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num w:numId="1">
    <w:abstractNumId w:val="8"/>
  </w:num>
  <w:num w:numId="2">
    <w:abstractNumId w:val="11"/>
  </w:num>
  <w:num w:numId="3">
    <w:abstractNumId w:val="9"/>
  </w:num>
  <w:num w:numId="4">
    <w:abstractNumId w:val="18"/>
  </w:num>
  <w:num w:numId="5">
    <w:abstractNumId w:val="10"/>
  </w:num>
  <w:num w:numId="6">
    <w:abstractNumId w:val="17"/>
  </w:num>
  <w:num w:numId="7">
    <w:abstractNumId w:val="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6"/>
  </w:num>
  <w:num w:numId="12">
    <w:abstractNumId w:val="13"/>
  </w:num>
  <w:num w:numId="13">
    <w:abstractNumId w:val="4"/>
  </w:num>
  <w:num w:numId="1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3F57"/>
    <w:rsid w:val="000062AA"/>
    <w:rsid w:val="00006F9C"/>
    <w:rsid w:val="00010DD1"/>
    <w:rsid w:val="00011560"/>
    <w:rsid w:val="00011B65"/>
    <w:rsid w:val="000150B3"/>
    <w:rsid w:val="00015A7F"/>
    <w:rsid w:val="000234B0"/>
    <w:rsid w:val="000269F8"/>
    <w:rsid w:val="00026C9F"/>
    <w:rsid w:val="000300EB"/>
    <w:rsid w:val="00031561"/>
    <w:rsid w:val="00032964"/>
    <w:rsid w:val="00040198"/>
    <w:rsid w:val="0004185A"/>
    <w:rsid w:val="00041B08"/>
    <w:rsid w:val="0004314F"/>
    <w:rsid w:val="00043A9A"/>
    <w:rsid w:val="00043D3C"/>
    <w:rsid w:val="0004529C"/>
    <w:rsid w:val="00046A16"/>
    <w:rsid w:val="00052657"/>
    <w:rsid w:val="000545BD"/>
    <w:rsid w:val="00060EEE"/>
    <w:rsid w:val="000619D3"/>
    <w:rsid w:val="00066FC8"/>
    <w:rsid w:val="00067781"/>
    <w:rsid w:val="0007195B"/>
    <w:rsid w:val="00071F57"/>
    <w:rsid w:val="00074D0E"/>
    <w:rsid w:val="00075950"/>
    <w:rsid w:val="00075A84"/>
    <w:rsid w:val="00076572"/>
    <w:rsid w:val="000806FD"/>
    <w:rsid w:val="00085BB6"/>
    <w:rsid w:val="0009093F"/>
    <w:rsid w:val="00093F5F"/>
    <w:rsid w:val="00094A24"/>
    <w:rsid w:val="000A0006"/>
    <w:rsid w:val="000A0F2E"/>
    <w:rsid w:val="000A30B8"/>
    <w:rsid w:val="000A4D7E"/>
    <w:rsid w:val="000A5AE0"/>
    <w:rsid w:val="000B00BB"/>
    <w:rsid w:val="000B1193"/>
    <w:rsid w:val="000B24B2"/>
    <w:rsid w:val="000B3191"/>
    <w:rsid w:val="000B46A7"/>
    <w:rsid w:val="000B65DB"/>
    <w:rsid w:val="000C0C7C"/>
    <w:rsid w:val="000C2DC3"/>
    <w:rsid w:val="000C5866"/>
    <w:rsid w:val="000C7B3A"/>
    <w:rsid w:val="000D06D1"/>
    <w:rsid w:val="000D711D"/>
    <w:rsid w:val="000D760C"/>
    <w:rsid w:val="000E2C3B"/>
    <w:rsid w:val="000E4864"/>
    <w:rsid w:val="000F37ED"/>
    <w:rsid w:val="000F3B3E"/>
    <w:rsid w:val="000F40A6"/>
    <w:rsid w:val="000F40AA"/>
    <w:rsid w:val="00100712"/>
    <w:rsid w:val="00102DB2"/>
    <w:rsid w:val="0010300D"/>
    <w:rsid w:val="00103CEA"/>
    <w:rsid w:val="001068C3"/>
    <w:rsid w:val="00106FF4"/>
    <w:rsid w:val="0011086F"/>
    <w:rsid w:val="00113781"/>
    <w:rsid w:val="0011401C"/>
    <w:rsid w:val="00115A25"/>
    <w:rsid w:val="00115F20"/>
    <w:rsid w:val="00116ECD"/>
    <w:rsid w:val="00121C6D"/>
    <w:rsid w:val="00121C96"/>
    <w:rsid w:val="00125FDE"/>
    <w:rsid w:val="00130AD1"/>
    <w:rsid w:val="0013239C"/>
    <w:rsid w:val="001414FD"/>
    <w:rsid w:val="00144C6C"/>
    <w:rsid w:val="001479F7"/>
    <w:rsid w:val="0015067D"/>
    <w:rsid w:val="00150F2D"/>
    <w:rsid w:val="00156406"/>
    <w:rsid w:val="00161163"/>
    <w:rsid w:val="00162C03"/>
    <w:rsid w:val="00166A27"/>
    <w:rsid w:val="00171BE0"/>
    <w:rsid w:val="00173F7F"/>
    <w:rsid w:val="001742AC"/>
    <w:rsid w:val="001774E0"/>
    <w:rsid w:val="00182239"/>
    <w:rsid w:val="00185D77"/>
    <w:rsid w:val="001865B9"/>
    <w:rsid w:val="00190CEA"/>
    <w:rsid w:val="00192473"/>
    <w:rsid w:val="001975B2"/>
    <w:rsid w:val="00197B58"/>
    <w:rsid w:val="001A0412"/>
    <w:rsid w:val="001A1B4F"/>
    <w:rsid w:val="001A341A"/>
    <w:rsid w:val="001A4467"/>
    <w:rsid w:val="001A63A2"/>
    <w:rsid w:val="001B0790"/>
    <w:rsid w:val="001B3150"/>
    <w:rsid w:val="001B396E"/>
    <w:rsid w:val="001B4B53"/>
    <w:rsid w:val="001B4DC1"/>
    <w:rsid w:val="001B6560"/>
    <w:rsid w:val="001B6DBD"/>
    <w:rsid w:val="001B744A"/>
    <w:rsid w:val="001C27FA"/>
    <w:rsid w:val="001C2AE6"/>
    <w:rsid w:val="001C332F"/>
    <w:rsid w:val="001C35AA"/>
    <w:rsid w:val="001C47FB"/>
    <w:rsid w:val="001C51E7"/>
    <w:rsid w:val="001C7E2C"/>
    <w:rsid w:val="001D501D"/>
    <w:rsid w:val="001E484D"/>
    <w:rsid w:val="001F11BE"/>
    <w:rsid w:val="001F3009"/>
    <w:rsid w:val="001F38FA"/>
    <w:rsid w:val="001F5004"/>
    <w:rsid w:val="001F53EF"/>
    <w:rsid w:val="001F541C"/>
    <w:rsid w:val="002008FA"/>
    <w:rsid w:val="00203F07"/>
    <w:rsid w:val="00205148"/>
    <w:rsid w:val="002058F7"/>
    <w:rsid w:val="00207A8E"/>
    <w:rsid w:val="00213A79"/>
    <w:rsid w:val="00216A23"/>
    <w:rsid w:val="00217B67"/>
    <w:rsid w:val="00220EE9"/>
    <w:rsid w:val="002216AF"/>
    <w:rsid w:val="00222054"/>
    <w:rsid w:val="00227E62"/>
    <w:rsid w:val="00230DA7"/>
    <w:rsid w:val="00232031"/>
    <w:rsid w:val="00232861"/>
    <w:rsid w:val="002332DC"/>
    <w:rsid w:val="00234CD1"/>
    <w:rsid w:val="002352EF"/>
    <w:rsid w:val="00235B25"/>
    <w:rsid w:val="00235EC6"/>
    <w:rsid w:val="0023784F"/>
    <w:rsid w:val="002410C3"/>
    <w:rsid w:val="00242603"/>
    <w:rsid w:val="00242D7F"/>
    <w:rsid w:val="002433A4"/>
    <w:rsid w:val="0024778E"/>
    <w:rsid w:val="00247E70"/>
    <w:rsid w:val="00250455"/>
    <w:rsid w:val="002517D4"/>
    <w:rsid w:val="00254405"/>
    <w:rsid w:val="00256356"/>
    <w:rsid w:val="00257815"/>
    <w:rsid w:val="00271B78"/>
    <w:rsid w:val="002732F1"/>
    <w:rsid w:val="00275CD6"/>
    <w:rsid w:val="002808E0"/>
    <w:rsid w:val="002813D5"/>
    <w:rsid w:val="00281E07"/>
    <w:rsid w:val="00284E38"/>
    <w:rsid w:val="00286873"/>
    <w:rsid w:val="00290096"/>
    <w:rsid w:val="00292E9E"/>
    <w:rsid w:val="00295769"/>
    <w:rsid w:val="002A25E8"/>
    <w:rsid w:val="002A3797"/>
    <w:rsid w:val="002A54C7"/>
    <w:rsid w:val="002A5ECE"/>
    <w:rsid w:val="002B231C"/>
    <w:rsid w:val="002B2428"/>
    <w:rsid w:val="002B7594"/>
    <w:rsid w:val="002C3027"/>
    <w:rsid w:val="002C50E5"/>
    <w:rsid w:val="002C5885"/>
    <w:rsid w:val="002D2E89"/>
    <w:rsid w:val="002D6D79"/>
    <w:rsid w:val="002E30CE"/>
    <w:rsid w:val="002E6D40"/>
    <w:rsid w:val="002F1737"/>
    <w:rsid w:val="002F7DC4"/>
    <w:rsid w:val="003036E1"/>
    <w:rsid w:val="003066E2"/>
    <w:rsid w:val="003135CB"/>
    <w:rsid w:val="00313718"/>
    <w:rsid w:val="00316FE5"/>
    <w:rsid w:val="003214AC"/>
    <w:rsid w:val="00322AEA"/>
    <w:rsid w:val="003245EC"/>
    <w:rsid w:val="0032481D"/>
    <w:rsid w:val="0032499A"/>
    <w:rsid w:val="00325F2B"/>
    <w:rsid w:val="00326421"/>
    <w:rsid w:val="003268B0"/>
    <w:rsid w:val="003268EA"/>
    <w:rsid w:val="00327DC6"/>
    <w:rsid w:val="003318A6"/>
    <w:rsid w:val="00332E86"/>
    <w:rsid w:val="00336065"/>
    <w:rsid w:val="00343245"/>
    <w:rsid w:val="00344F60"/>
    <w:rsid w:val="00350A85"/>
    <w:rsid w:val="00350BCC"/>
    <w:rsid w:val="00350EB5"/>
    <w:rsid w:val="00353748"/>
    <w:rsid w:val="003605CC"/>
    <w:rsid w:val="00361E9C"/>
    <w:rsid w:val="0036223E"/>
    <w:rsid w:val="003622C6"/>
    <w:rsid w:val="003640CA"/>
    <w:rsid w:val="0036427C"/>
    <w:rsid w:val="00365042"/>
    <w:rsid w:val="003710D5"/>
    <w:rsid w:val="00373AD1"/>
    <w:rsid w:val="00377057"/>
    <w:rsid w:val="00380A41"/>
    <w:rsid w:val="003824C1"/>
    <w:rsid w:val="0038575E"/>
    <w:rsid w:val="00385BB0"/>
    <w:rsid w:val="00386224"/>
    <w:rsid w:val="003877C2"/>
    <w:rsid w:val="00390225"/>
    <w:rsid w:val="00392BCE"/>
    <w:rsid w:val="00394E23"/>
    <w:rsid w:val="00396E01"/>
    <w:rsid w:val="003A1F83"/>
    <w:rsid w:val="003A4D7E"/>
    <w:rsid w:val="003B1276"/>
    <w:rsid w:val="003B1D50"/>
    <w:rsid w:val="003B39B7"/>
    <w:rsid w:val="003B6DF4"/>
    <w:rsid w:val="003C006D"/>
    <w:rsid w:val="003C0190"/>
    <w:rsid w:val="003C24AE"/>
    <w:rsid w:val="003C26B4"/>
    <w:rsid w:val="003C6169"/>
    <w:rsid w:val="003C66C8"/>
    <w:rsid w:val="003C6817"/>
    <w:rsid w:val="003D274E"/>
    <w:rsid w:val="003D3BB9"/>
    <w:rsid w:val="003D3FE6"/>
    <w:rsid w:val="003E01B2"/>
    <w:rsid w:val="003E1B04"/>
    <w:rsid w:val="003E1D6F"/>
    <w:rsid w:val="003E3BFC"/>
    <w:rsid w:val="003E48F2"/>
    <w:rsid w:val="003F52C2"/>
    <w:rsid w:val="003F646E"/>
    <w:rsid w:val="00401D55"/>
    <w:rsid w:val="00404A7D"/>
    <w:rsid w:val="0040591A"/>
    <w:rsid w:val="004059B6"/>
    <w:rsid w:val="00405E04"/>
    <w:rsid w:val="00407311"/>
    <w:rsid w:val="00407857"/>
    <w:rsid w:val="00410D0C"/>
    <w:rsid w:val="0041238F"/>
    <w:rsid w:val="00413539"/>
    <w:rsid w:val="004140CE"/>
    <w:rsid w:val="00415B30"/>
    <w:rsid w:val="00416EED"/>
    <w:rsid w:val="00417B57"/>
    <w:rsid w:val="00417C9A"/>
    <w:rsid w:val="00425CEA"/>
    <w:rsid w:val="004342E1"/>
    <w:rsid w:val="004376FC"/>
    <w:rsid w:val="00442B27"/>
    <w:rsid w:val="00442E8C"/>
    <w:rsid w:val="00444A9A"/>
    <w:rsid w:val="00445FE1"/>
    <w:rsid w:val="004526B6"/>
    <w:rsid w:val="0045620D"/>
    <w:rsid w:val="00460E70"/>
    <w:rsid w:val="0046496A"/>
    <w:rsid w:val="004674BA"/>
    <w:rsid w:val="00467B71"/>
    <w:rsid w:val="00470C39"/>
    <w:rsid w:val="0047193D"/>
    <w:rsid w:val="0047274B"/>
    <w:rsid w:val="0047444F"/>
    <w:rsid w:val="00474E87"/>
    <w:rsid w:val="00475D1B"/>
    <w:rsid w:val="00476732"/>
    <w:rsid w:val="00477882"/>
    <w:rsid w:val="00480D92"/>
    <w:rsid w:val="004830FB"/>
    <w:rsid w:val="004831C0"/>
    <w:rsid w:val="00484BDD"/>
    <w:rsid w:val="0048667A"/>
    <w:rsid w:val="0048695F"/>
    <w:rsid w:val="00494B37"/>
    <w:rsid w:val="004957F8"/>
    <w:rsid w:val="00496ABD"/>
    <w:rsid w:val="004970AC"/>
    <w:rsid w:val="004A629F"/>
    <w:rsid w:val="004A64B4"/>
    <w:rsid w:val="004A6A29"/>
    <w:rsid w:val="004B3EE8"/>
    <w:rsid w:val="004B4A3D"/>
    <w:rsid w:val="004C063C"/>
    <w:rsid w:val="004C3BC6"/>
    <w:rsid w:val="004D0D68"/>
    <w:rsid w:val="004D5DE1"/>
    <w:rsid w:val="004D6FF8"/>
    <w:rsid w:val="004E1AF8"/>
    <w:rsid w:val="004E2B37"/>
    <w:rsid w:val="004E752A"/>
    <w:rsid w:val="004F1C2E"/>
    <w:rsid w:val="004F5AAF"/>
    <w:rsid w:val="00501F7B"/>
    <w:rsid w:val="00514539"/>
    <w:rsid w:val="00515150"/>
    <w:rsid w:val="00520938"/>
    <w:rsid w:val="005211AE"/>
    <w:rsid w:val="0052382B"/>
    <w:rsid w:val="00524900"/>
    <w:rsid w:val="0052498F"/>
    <w:rsid w:val="005308A7"/>
    <w:rsid w:val="00530927"/>
    <w:rsid w:val="00533048"/>
    <w:rsid w:val="00535F02"/>
    <w:rsid w:val="005418EE"/>
    <w:rsid w:val="00541C2F"/>
    <w:rsid w:val="0054269C"/>
    <w:rsid w:val="0054634B"/>
    <w:rsid w:val="0054684F"/>
    <w:rsid w:val="00553424"/>
    <w:rsid w:val="0055725B"/>
    <w:rsid w:val="0056000A"/>
    <w:rsid w:val="005620AD"/>
    <w:rsid w:val="00570282"/>
    <w:rsid w:val="005731E1"/>
    <w:rsid w:val="005737B3"/>
    <w:rsid w:val="00575E14"/>
    <w:rsid w:val="005772D0"/>
    <w:rsid w:val="005829E1"/>
    <w:rsid w:val="00583911"/>
    <w:rsid w:val="00584046"/>
    <w:rsid w:val="00584EAB"/>
    <w:rsid w:val="0058698A"/>
    <w:rsid w:val="00590B45"/>
    <w:rsid w:val="00592068"/>
    <w:rsid w:val="005938FD"/>
    <w:rsid w:val="005950FB"/>
    <w:rsid w:val="005A06B1"/>
    <w:rsid w:val="005A17DD"/>
    <w:rsid w:val="005B2408"/>
    <w:rsid w:val="005B43A8"/>
    <w:rsid w:val="005B597B"/>
    <w:rsid w:val="005B5E19"/>
    <w:rsid w:val="005C0DF2"/>
    <w:rsid w:val="005C1FB3"/>
    <w:rsid w:val="005C4501"/>
    <w:rsid w:val="005C483D"/>
    <w:rsid w:val="005C6C5A"/>
    <w:rsid w:val="005D04F2"/>
    <w:rsid w:val="005D1773"/>
    <w:rsid w:val="005E232C"/>
    <w:rsid w:val="005E27E6"/>
    <w:rsid w:val="005E36E3"/>
    <w:rsid w:val="005E4FD6"/>
    <w:rsid w:val="005E71A1"/>
    <w:rsid w:val="005F001B"/>
    <w:rsid w:val="005F04A2"/>
    <w:rsid w:val="005F1522"/>
    <w:rsid w:val="005F7610"/>
    <w:rsid w:val="0060325E"/>
    <w:rsid w:val="006044F0"/>
    <w:rsid w:val="00605339"/>
    <w:rsid w:val="00611F22"/>
    <w:rsid w:val="0061329E"/>
    <w:rsid w:val="0061459E"/>
    <w:rsid w:val="00617129"/>
    <w:rsid w:val="00622E76"/>
    <w:rsid w:val="00623886"/>
    <w:rsid w:val="0062411C"/>
    <w:rsid w:val="00631986"/>
    <w:rsid w:val="00633894"/>
    <w:rsid w:val="0063454C"/>
    <w:rsid w:val="006365C1"/>
    <w:rsid w:val="00641F71"/>
    <w:rsid w:val="0064382B"/>
    <w:rsid w:val="00644F34"/>
    <w:rsid w:val="006454CA"/>
    <w:rsid w:val="006501F4"/>
    <w:rsid w:val="0065522B"/>
    <w:rsid w:val="00655D5D"/>
    <w:rsid w:val="00661C15"/>
    <w:rsid w:val="00662FDF"/>
    <w:rsid w:val="00664BFC"/>
    <w:rsid w:val="00665989"/>
    <w:rsid w:val="00666427"/>
    <w:rsid w:val="0066795A"/>
    <w:rsid w:val="0067043C"/>
    <w:rsid w:val="00670528"/>
    <w:rsid w:val="00670A5B"/>
    <w:rsid w:val="00671063"/>
    <w:rsid w:val="0067163B"/>
    <w:rsid w:val="0067228A"/>
    <w:rsid w:val="006800D2"/>
    <w:rsid w:val="006811FD"/>
    <w:rsid w:val="00681BCD"/>
    <w:rsid w:val="0068208D"/>
    <w:rsid w:val="0068504F"/>
    <w:rsid w:val="00685A42"/>
    <w:rsid w:val="006869CA"/>
    <w:rsid w:val="00690A88"/>
    <w:rsid w:val="0069292C"/>
    <w:rsid w:val="0069372B"/>
    <w:rsid w:val="00695D38"/>
    <w:rsid w:val="0069699F"/>
    <w:rsid w:val="006A0217"/>
    <w:rsid w:val="006A1F04"/>
    <w:rsid w:val="006A4C81"/>
    <w:rsid w:val="006A7727"/>
    <w:rsid w:val="006B0C43"/>
    <w:rsid w:val="006B16C8"/>
    <w:rsid w:val="006B3CCF"/>
    <w:rsid w:val="006B6036"/>
    <w:rsid w:val="006B7C63"/>
    <w:rsid w:val="006C430C"/>
    <w:rsid w:val="006C48D6"/>
    <w:rsid w:val="006C4CE7"/>
    <w:rsid w:val="006C4E13"/>
    <w:rsid w:val="006C6070"/>
    <w:rsid w:val="006C6577"/>
    <w:rsid w:val="006C7C38"/>
    <w:rsid w:val="006D2E9C"/>
    <w:rsid w:val="006D3E52"/>
    <w:rsid w:val="006D3F63"/>
    <w:rsid w:val="006D4466"/>
    <w:rsid w:val="006D4F54"/>
    <w:rsid w:val="006E5644"/>
    <w:rsid w:val="006E67EC"/>
    <w:rsid w:val="006E7BB5"/>
    <w:rsid w:val="006E7F3F"/>
    <w:rsid w:val="006F53FB"/>
    <w:rsid w:val="006F6297"/>
    <w:rsid w:val="006F7230"/>
    <w:rsid w:val="0070221B"/>
    <w:rsid w:val="00702D8C"/>
    <w:rsid w:val="0070669D"/>
    <w:rsid w:val="00711489"/>
    <w:rsid w:val="0071209B"/>
    <w:rsid w:val="00712225"/>
    <w:rsid w:val="0071375B"/>
    <w:rsid w:val="00714336"/>
    <w:rsid w:val="00715525"/>
    <w:rsid w:val="007164A3"/>
    <w:rsid w:val="00717EE5"/>
    <w:rsid w:val="00720A4C"/>
    <w:rsid w:val="00720AD7"/>
    <w:rsid w:val="00722B13"/>
    <w:rsid w:val="00725C76"/>
    <w:rsid w:val="0073216D"/>
    <w:rsid w:val="007323BE"/>
    <w:rsid w:val="00733975"/>
    <w:rsid w:val="00734962"/>
    <w:rsid w:val="007357BB"/>
    <w:rsid w:val="007358D6"/>
    <w:rsid w:val="00736922"/>
    <w:rsid w:val="007369F7"/>
    <w:rsid w:val="007403F1"/>
    <w:rsid w:val="007448C0"/>
    <w:rsid w:val="007552F7"/>
    <w:rsid w:val="007552FD"/>
    <w:rsid w:val="007568AE"/>
    <w:rsid w:val="00756B34"/>
    <w:rsid w:val="00756D17"/>
    <w:rsid w:val="007608A2"/>
    <w:rsid w:val="00760B03"/>
    <w:rsid w:val="0076238C"/>
    <w:rsid w:val="00766B81"/>
    <w:rsid w:val="00767096"/>
    <w:rsid w:val="00767775"/>
    <w:rsid w:val="007866D1"/>
    <w:rsid w:val="00786ECD"/>
    <w:rsid w:val="007876AD"/>
    <w:rsid w:val="00792354"/>
    <w:rsid w:val="00794907"/>
    <w:rsid w:val="00796B61"/>
    <w:rsid w:val="007A07F3"/>
    <w:rsid w:val="007A2094"/>
    <w:rsid w:val="007A26E8"/>
    <w:rsid w:val="007A2C83"/>
    <w:rsid w:val="007A47B1"/>
    <w:rsid w:val="007B045D"/>
    <w:rsid w:val="007B1405"/>
    <w:rsid w:val="007B201A"/>
    <w:rsid w:val="007B234F"/>
    <w:rsid w:val="007B6B94"/>
    <w:rsid w:val="007C14FF"/>
    <w:rsid w:val="007C46B4"/>
    <w:rsid w:val="007D252D"/>
    <w:rsid w:val="007E2905"/>
    <w:rsid w:val="007E7B0C"/>
    <w:rsid w:val="007E7B94"/>
    <w:rsid w:val="007F1BDA"/>
    <w:rsid w:val="007F3917"/>
    <w:rsid w:val="00800B3C"/>
    <w:rsid w:val="008016EE"/>
    <w:rsid w:val="00803E0F"/>
    <w:rsid w:val="008068AE"/>
    <w:rsid w:val="008101B3"/>
    <w:rsid w:val="0081223C"/>
    <w:rsid w:val="0081426D"/>
    <w:rsid w:val="008202FB"/>
    <w:rsid w:val="00820880"/>
    <w:rsid w:val="00823697"/>
    <w:rsid w:val="00826C1B"/>
    <w:rsid w:val="00831ACF"/>
    <w:rsid w:val="00834820"/>
    <w:rsid w:val="008355D9"/>
    <w:rsid w:val="008414B1"/>
    <w:rsid w:val="008416BD"/>
    <w:rsid w:val="0084182E"/>
    <w:rsid w:val="00845EF1"/>
    <w:rsid w:val="008467C3"/>
    <w:rsid w:val="0084719C"/>
    <w:rsid w:val="00854312"/>
    <w:rsid w:val="00855925"/>
    <w:rsid w:val="008565A9"/>
    <w:rsid w:val="0085789B"/>
    <w:rsid w:val="00860B88"/>
    <w:rsid w:val="00861B65"/>
    <w:rsid w:val="00863C8D"/>
    <w:rsid w:val="0086466A"/>
    <w:rsid w:val="00870F2B"/>
    <w:rsid w:val="00871BED"/>
    <w:rsid w:val="00873A10"/>
    <w:rsid w:val="0087661B"/>
    <w:rsid w:val="0087690D"/>
    <w:rsid w:val="008809C6"/>
    <w:rsid w:val="008821BF"/>
    <w:rsid w:val="008843F3"/>
    <w:rsid w:val="0088485C"/>
    <w:rsid w:val="00890EDA"/>
    <w:rsid w:val="00891340"/>
    <w:rsid w:val="0089501B"/>
    <w:rsid w:val="00896597"/>
    <w:rsid w:val="008973D9"/>
    <w:rsid w:val="008A20C8"/>
    <w:rsid w:val="008A22A5"/>
    <w:rsid w:val="008A4D55"/>
    <w:rsid w:val="008A5FB3"/>
    <w:rsid w:val="008A64FB"/>
    <w:rsid w:val="008B485A"/>
    <w:rsid w:val="008B7376"/>
    <w:rsid w:val="008C2A30"/>
    <w:rsid w:val="008C63CA"/>
    <w:rsid w:val="008C745F"/>
    <w:rsid w:val="008D01C9"/>
    <w:rsid w:val="008D14C1"/>
    <w:rsid w:val="008D7932"/>
    <w:rsid w:val="008D7BBA"/>
    <w:rsid w:val="008E0783"/>
    <w:rsid w:val="008E1B6F"/>
    <w:rsid w:val="008E3561"/>
    <w:rsid w:val="008E6DD5"/>
    <w:rsid w:val="008F1D7D"/>
    <w:rsid w:val="008F43F0"/>
    <w:rsid w:val="008F5E58"/>
    <w:rsid w:val="00905A36"/>
    <w:rsid w:val="009064FF"/>
    <w:rsid w:val="009067B4"/>
    <w:rsid w:val="00912834"/>
    <w:rsid w:val="00912CC7"/>
    <w:rsid w:val="00913767"/>
    <w:rsid w:val="00914418"/>
    <w:rsid w:val="00916188"/>
    <w:rsid w:val="00917DA6"/>
    <w:rsid w:val="0092533B"/>
    <w:rsid w:val="009262DC"/>
    <w:rsid w:val="00932126"/>
    <w:rsid w:val="009323C4"/>
    <w:rsid w:val="00932676"/>
    <w:rsid w:val="00932838"/>
    <w:rsid w:val="00933607"/>
    <w:rsid w:val="00935B04"/>
    <w:rsid w:val="0094147E"/>
    <w:rsid w:val="00941614"/>
    <w:rsid w:val="009425E5"/>
    <w:rsid w:val="00942CBB"/>
    <w:rsid w:val="00943EEB"/>
    <w:rsid w:val="00947A15"/>
    <w:rsid w:val="0095025A"/>
    <w:rsid w:val="009579A5"/>
    <w:rsid w:val="00957CC0"/>
    <w:rsid w:val="00961E84"/>
    <w:rsid w:val="009648F2"/>
    <w:rsid w:val="00966A5D"/>
    <w:rsid w:val="009707C0"/>
    <w:rsid w:val="0097217F"/>
    <w:rsid w:val="0097262B"/>
    <w:rsid w:val="00977DAA"/>
    <w:rsid w:val="00981E45"/>
    <w:rsid w:val="00982BE2"/>
    <w:rsid w:val="00984DF1"/>
    <w:rsid w:val="00985A03"/>
    <w:rsid w:val="00985A41"/>
    <w:rsid w:val="009904B4"/>
    <w:rsid w:val="009916B4"/>
    <w:rsid w:val="009923CD"/>
    <w:rsid w:val="0099472E"/>
    <w:rsid w:val="00995024"/>
    <w:rsid w:val="00997B4A"/>
    <w:rsid w:val="00997BFA"/>
    <w:rsid w:val="009A0489"/>
    <w:rsid w:val="009A12A8"/>
    <w:rsid w:val="009A2774"/>
    <w:rsid w:val="009A42CC"/>
    <w:rsid w:val="009A5B32"/>
    <w:rsid w:val="009A645B"/>
    <w:rsid w:val="009A673D"/>
    <w:rsid w:val="009B4D71"/>
    <w:rsid w:val="009B6803"/>
    <w:rsid w:val="009C1C77"/>
    <w:rsid w:val="009C2D49"/>
    <w:rsid w:val="009C47EB"/>
    <w:rsid w:val="009C57C4"/>
    <w:rsid w:val="009D2840"/>
    <w:rsid w:val="009D5090"/>
    <w:rsid w:val="009D5117"/>
    <w:rsid w:val="009D6231"/>
    <w:rsid w:val="009F38B1"/>
    <w:rsid w:val="009F55B4"/>
    <w:rsid w:val="009F5641"/>
    <w:rsid w:val="009F6FC1"/>
    <w:rsid w:val="009F7DD1"/>
    <w:rsid w:val="00A01CCF"/>
    <w:rsid w:val="00A0271E"/>
    <w:rsid w:val="00A04336"/>
    <w:rsid w:val="00A05EA7"/>
    <w:rsid w:val="00A06F2C"/>
    <w:rsid w:val="00A110FF"/>
    <w:rsid w:val="00A17B45"/>
    <w:rsid w:val="00A220C4"/>
    <w:rsid w:val="00A228C0"/>
    <w:rsid w:val="00A24286"/>
    <w:rsid w:val="00A319C8"/>
    <w:rsid w:val="00A321B6"/>
    <w:rsid w:val="00A338F8"/>
    <w:rsid w:val="00A33F51"/>
    <w:rsid w:val="00A3654E"/>
    <w:rsid w:val="00A365C7"/>
    <w:rsid w:val="00A36A6F"/>
    <w:rsid w:val="00A36FF2"/>
    <w:rsid w:val="00A42BE9"/>
    <w:rsid w:val="00A5023D"/>
    <w:rsid w:val="00A50DB2"/>
    <w:rsid w:val="00A517D3"/>
    <w:rsid w:val="00A52B02"/>
    <w:rsid w:val="00A545BB"/>
    <w:rsid w:val="00A556A5"/>
    <w:rsid w:val="00A56922"/>
    <w:rsid w:val="00A56CEC"/>
    <w:rsid w:val="00A6415E"/>
    <w:rsid w:val="00A721E5"/>
    <w:rsid w:val="00A7452A"/>
    <w:rsid w:val="00A74EFB"/>
    <w:rsid w:val="00A809FC"/>
    <w:rsid w:val="00A80D32"/>
    <w:rsid w:val="00A820A1"/>
    <w:rsid w:val="00A8289A"/>
    <w:rsid w:val="00A90031"/>
    <w:rsid w:val="00A91C45"/>
    <w:rsid w:val="00A95965"/>
    <w:rsid w:val="00A95B53"/>
    <w:rsid w:val="00A96825"/>
    <w:rsid w:val="00A96A65"/>
    <w:rsid w:val="00AA1864"/>
    <w:rsid w:val="00AA3408"/>
    <w:rsid w:val="00AA6323"/>
    <w:rsid w:val="00AA6855"/>
    <w:rsid w:val="00AA6B95"/>
    <w:rsid w:val="00AB0335"/>
    <w:rsid w:val="00AB10DB"/>
    <w:rsid w:val="00AC2486"/>
    <w:rsid w:val="00AC557F"/>
    <w:rsid w:val="00AC5A56"/>
    <w:rsid w:val="00AC6A25"/>
    <w:rsid w:val="00AD0850"/>
    <w:rsid w:val="00AD1137"/>
    <w:rsid w:val="00AD2C99"/>
    <w:rsid w:val="00AD6407"/>
    <w:rsid w:val="00AE0FC9"/>
    <w:rsid w:val="00AE6006"/>
    <w:rsid w:val="00AF13C1"/>
    <w:rsid w:val="00AF7213"/>
    <w:rsid w:val="00AF77AA"/>
    <w:rsid w:val="00B00D89"/>
    <w:rsid w:val="00B02BA1"/>
    <w:rsid w:val="00B02C01"/>
    <w:rsid w:val="00B038A4"/>
    <w:rsid w:val="00B03967"/>
    <w:rsid w:val="00B05F00"/>
    <w:rsid w:val="00B06804"/>
    <w:rsid w:val="00B12C79"/>
    <w:rsid w:val="00B14F44"/>
    <w:rsid w:val="00B30DA1"/>
    <w:rsid w:val="00B42584"/>
    <w:rsid w:val="00B45501"/>
    <w:rsid w:val="00B50AFB"/>
    <w:rsid w:val="00B53114"/>
    <w:rsid w:val="00B53D10"/>
    <w:rsid w:val="00B54134"/>
    <w:rsid w:val="00B601FF"/>
    <w:rsid w:val="00B62622"/>
    <w:rsid w:val="00B677B7"/>
    <w:rsid w:val="00B77D48"/>
    <w:rsid w:val="00B80742"/>
    <w:rsid w:val="00B8098F"/>
    <w:rsid w:val="00B81C86"/>
    <w:rsid w:val="00B82426"/>
    <w:rsid w:val="00B844D5"/>
    <w:rsid w:val="00B859E3"/>
    <w:rsid w:val="00B85D57"/>
    <w:rsid w:val="00B860A8"/>
    <w:rsid w:val="00B87EC9"/>
    <w:rsid w:val="00B91478"/>
    <w:rsid w:val="00B95938"/>
    <w:rsid w:val="00B961A8"/>
    <w:rsid w:val="00B96422"/>
    <w:rsid w:val="00BA42FB"/>
    <w:rsid w:val="00BA4F06"/>
    <w:rsid w:val="00BA610D"/>
    <w:rsid w:val="00BA6CE7"/>
    <w:rsid w:val="00BB0D8A"/>
    <w:rsid w:val="00BB15CD"/>
    <w:rsid w:val="00BB22E4"/>
    <w:rsid w:val="00BB706B"/>
    <w:rsid w:val="00BC0856"/>
    <w:rsid w:val="00BC26CB"/>
    <w:rsid w:val="00BC2A79"/>
    <w:rsid w:val="00BC4E5E"/>
    <w:rsid w:val="00BC4E61"/>
    <w:rsid w:val="00BC740C"/>
    <w:rsid w:val="00BD0E13"/>
    <w:rsid w:val="00BD1599"/>
    <w:rsid w:val="00BD5FCA"/>
    <w:rsid w:val="00BD6D04"/>
    <w:rsid w:val="00BD7D4E"/>
    <w:rsid w:val="00BE23A6"/>
    <w:rsid w:val="00BE25A1"/>
    <w:rsid w:val="00BE558B"/>
    <w:rsid w:val="00BF0E31"/>
    <w:rsid w:val="00BF53BC"/>
    <w:rsid w:val="00C0046C"/>
    <w:rsid w:val="00C023B0"/>
    <w:rsid w:val="00C03508"/>
    <w:rsid w:val="00C035DD"/>
    <w:rsid w:val="00C1051B"/>
    <w:rsid w:val="00C157AF"/>
    <w:rsid w:val="00C20AB6"/>
    <w:rsid w:val="00C22C69"/>
    <w:rsid w:val="00C22E17"/>
    <w:rsid w:val="00C25717"/>
    <w:rsid w:val="00C2682F"/>
    <w:rsid w:val="00C318C1"/>
    <w:rsid w:val="00C323E5"/>
    <w:rsid w:val="00C32D89"/>
    <w:rsid w:val="00C3460C"/>
    <w:rsid w:val="00C37F7C"/>
    <w:rsid w:val="00C41970"/>
    <w:rsid w:val="00C424ED"/>
    <w:rsid w:val="00C43542"/>
    <w:rsid w:val="00C45452"/>
    <w:rsid w:val="00C46F37"/>
    <w:rsid w:val="00C50860"/>
    <w:rsid w:val="00C50B35"/>
    <w:rsid w:val="00C5270B"/>
    <w:rsid w:val="00C54888"/>
    <w:rsid w:val="00C55BCD"/>
    <w:rsid w:val="00C55F94"/>
    <w:rsid w:val="00C63335"/>
    <w:rsid w:val="00C63F19"/>
    <w:rsid w:val="00C71411"/>
    <w:rsid w:val="00C768B8"/>
    <w:rsid w:val="00C76C01"/>
    <w:rsid w:val="00C800D3"/>
    <w:rsid w:val="00C827E9"/>
    <w:rsid w:val="00C836D5"/>
    <w:rsid w:val="00C851AA"/>
    <w:rsid w:val="00C90EEC"/>
    <w:rsid w:val="00C94655"/>
    <w:rsid w:val="00C95424"/>
    <w:rsid w:val="00C968C7"/>
    <w:rsid w:val="00CA049D"/>
    <w:rsid w:val="00CA2E44"/>
    <w:rsid w:val="00CB378E"/>
    <w:rsid w:val="00CB3A5D"/>
    <w:rsid w:val="00CB4E2D"/>
    <w:rsid w:val="00CB5F15"/>
    <w:rsid w:val="00CC018B"/>
    <w:rsid w:val="00CC2AC6"/>
    <w:rsid w:val="00CC4115"/>
    <w:rsid w:val="00CD30D3"/>
    <w:rsid w:val="00CD4A04"/>
    <w:rsid w:val="00CD5543"/>
    <w:rsid w:val="00CD60FC"/>
    <w:rsid w:val="00CD6A44"/>
    <w:rsid w:val="00CE2915"/>
    <w:rsid w:val="00CE3CF4"/>
    <w:rsid w:val="00CE4965"/>
    <w:rsid w:val="00CE6E31"/>
    <w:rsid w:val="00CF1A01"/>
    <w:rsid w:val="00CF1A23"/>
    <w:rsid w:val="00CF1C58"/>
    <w:rsid w:val="00CF67D8"/>
    <w:rsid w:val="00CF6C5E"/>
    <w:rsid w:val="00D04A0C"/>
    <w:rsid w:val="00D055FF"/>
    <w:rsid w:val="00D057EF"/>
    <w:rsid w:val="00D07C40"/>
    <w:rsid w:val="00D07FC9"/>
    <w:rsid w:val="00D1163D"/>
    <w:rsid w:val="00D1196A"/>
    <w:rsid w:val="00D140A4"/>
    <w:rsid w:val="00D157DA"/>
    <w:rsid w:val="00D16047"/>
    <w:rsid w:val="00D17922"/>
    <w:rsid w:val="00D20178"/>
    <w:rsid w:val="00D203F1"/>
    <w:rsid w:val="00D23D6E"/>
    <w:rsid w:val="00D24A81"/>
    <w:rsid w:val="00D30902"/>
    <w:rsid w:val="00D30FFB"/>
    <w:rsid w:val="00D3260A"/>
    <w:rsid w:val="00D32861"/>
    <w:rsid w:val="00D34AD2"/>
    <w:rsid w:val="00D372EF"/>
    <w:rsid w:val="00D42142"/>
    <w:rsid w:val="00D43472"/>
    <w:rsid w:val="00D45708"/>
    <w:rsid w:val="00D46CC5"/>
    <w:rsid w:val="00D50D35"/>
    <w:rsid w:val="00D528E0"/>
    <w:rsid w:val="00D551BA"/>
    <w:rsid w:val="00D57F1C"/>
    <w:rsid w:val="00D631AF"/>
    <w:rsid w:val="00D6745D"/>
    <w:rsid w:val="00D73E5C"/>
    <w:rsid w:val="00D77300"/>
    <w:rsid w:val="00D8258F"/>
    <w:rsid w:val="00D83493"/>
    <w:rsid w:val="00D834AE"/>
    <w:rsid w:val="00D872A2"/>
    <w:rsid w:val="00D932B2"/>
    <w:rsid w:val="00D93A0C"/>
    <w:rsid w:val="00D93D94"/>
    <w:rsid w:val="00D95DBB"/>
    <w:rsid w:val="00DA19BD"/>
    <w:rsid w:val="00DA1FDA"/>
    <w:rsid w:val="00DA6F75"/>
    <w:rsid w:val="00DB1587"/>
    <w:rsid w:val="00DD10E9"/>
    <w:rsid w:val="00DD1C20"/>
    <w:rsid w:val="00DD4244"/>
    <w:rsid w:val="00DD469A"/>
    <w:rsid w:val="00DE0F05"/>
    <w:rsid w:val="00DE1047"/>
    <w:rsid w:val="00DE2F7A"/>
    <w:rsid w:val="00DE3A73"/>
    <w:rsid w:val="00DE5C0A"/>
    <w:rsid w:val="00DE6750"/>
    <w:rsid w:val="00DE7B90"/>
    <w:rsid w:val="00DF10D7"/>
    <w:rsid w:val="00DF1135"/>
    <w:rsid w:val="00DF2B0D"/>
    <w:rsid w:val="00DF4524"/>
    <w:rsid w:val="00DF4AD0"/>
    <w:rsid w:val="00DF50F6"/>
    <w:rsid w:val="00E01C72"/>
    <w:rsid w:val="00E02AF0"/>
    <w:rsid w:val="00E03B12"/>
    <w:rsid w:val="00E05C71"/>
    <w:rsid w:val="00E0685D"/>
    <w:rsid w:val="00E10956"/>
    <w:rsid w:val="00E12AA0"/>
    <w:rsid w:val="00E14F75"/>
    <w:rsid w:val="00E17682"/>
    <w:rsid w:val="00E23E7D"/>
    <w:rsid w:val="00E25BDB"/>
    <w:rsid w:val="00E27803"/>
    <w:rsid w:val="00E31F96"/>
    <w:rsid w:val="00E323C0"/>
    <w:rsid w:val="00E37610"/>
    <w:rsid w:val="00E44BC2"/>
    <w:rsid w:val="00E461B4"/>
    <w:rsid w:val="00E50792"/>
    <w:rsid w:val="00E526AA"/>
    <w:rsid w:val="00E54401"/>
    <w:rsid w:val="00E546B6"/>
    <w:rsid w:val="00E54E0D"/>
    <w:rsid w:val="00E55612"/>
    <w:rsid w:val="00E57994"/>
    <w:rsid w:val="00E6193B"/>
    <w:rsid w:val="00E62726"/>
    <w:rsid w:val="00E63457"/>
    <w:rsid w:val="00E6563F"/>
    <w:rsid w:val="00E75F24"/>
    <w:rsid w:val="00E805FE"/>
    <w:rsid w:val="00E807BC"/>
    <w:rsid w:val="00E826B1"/>
    <w:rsid w:val="00E84C3C"/>
    <w:rsid w:val="00E91F47"/>
    <w:rsid w:val="00E92656"/>
    <w:rsid w:val="00E958D7"/>
    <w:rsid w:val="00E95D50"/>
    <w:rsid w:val="00E97D89"/>
    <w:rsid w:val="00EA0688"/>
    <w:rsid w:val="00EA0F60"/>
    <w:rsid w:val="00EA5BD3"/>
    <w:rsid w:val="00EB249C"/>
    <w:rsid w:val="00EB71A6"/>
    <w:rsid w:val="00EB7C23"/>
    <w:rsid w:val="00EC326F"/>
    <w:rsid w:val="00EC4372"/>
    <w:rsid w:val="00EC5D41"/>
    <w:rsid w:val="00ED3941"/>
    <w:rsid w:val="00ED4C9E"/>
    <w:rsid w:val="00ED4D57"/>
    <w:rsid w:val="00ED7079"/>
    <w:rsid w:val="00EE0533"/>
    <w:rsid w:val="00EE1668"/>
    <w:rsid w:val="00EE1E33"/>
    <w:rsid w:val="00EE2A32"/>
    <w:rsid w:val="00EE33C3"/>
    <w:rsid w:val="00EE6E15"/>
    <w:rsid w:val="00EE796E"/>
    <w:rsid w:val="00EE7AC7"/>
    <w:rsid w:val="00EF0692"/>
    <w:rsid w:val="00EF3166"/>
    <w:rsid w:val="00F01553"/>
    <w:rsid w:val="00F01815"/>
    <w:rsid w:val="00F034E4"/>
    <w:rsid w:val="00F036F5"/>
    <w:rsid w:val="00F04B91"/>
    <w:rsid w:val="00F04C53"/>
    <w:rsid w:val="00F06FEA"/>
    <w:rsid w:val="00F10FEA"/>
    <w:rsid w:val="00F20D2B"/>
    <w:rsid w:val="00F237CE"/>
    <w:rsid w:val="00F24F5F"/>
    <w:rsid w:val="00F256D6"/>
    <w:rsid w:val="00F26CA3"/>
    <w:rsid w:val="00F31D77"/>
    <w:rsid w:val="00F34D78"/>
    <w:rsid w:val="00F36CB9"/>
    <w:rsid w:val="00F40CED"/>
    <w:rsid w:val="00F41E9F"/>
    <w:rsid w:val="00F42B30"/>
    <w:rsid w:val="00F43ADC"/>
    <w:rsid w:val="00F44F48"/>
    <w:rsid w:val="00F45D46"/>
    <w:rsid w:val="00F508EE"/>
    <w:rsid w:val="00F512F4"/>
    <w:rsid w:val="00F53079"/>
    <w:rsid w:val="00F53963"/>
    <w:rsid w:val="00F53A7D"/>
    <w:rsid w:val="00F54D0A"/>
    <w:rsid w:val="00F5602C"/>
    <w:rsid w:val="00F610EB"/>
    <w:rsid w:val="00F6264D"/>
    <w:rsid w:val="00F643D0"/>
    <w:rsid w:val="00F66982"/>
    <w:rsid w:val="00F71E49"/>
    <w:rsid w:val="00F73EB9"/>
    <w:rsid w:val="00F74B4E"/>
    <w:rsid w:val="00F756DD"/>
    <w:rsid w:val="00F76A6A"/>
    <w:rsid w:val="00F77CEA"/>
    <w:rsid w:val="00F80F2B"/>
    <w:rsid w:val="00F82FDD"/>
    <w:rsid w:val="00F8531F"/>
    <w:rsid w:val="00F85D6E"/>
    <w:rsid w:val="00F92D77"/>
    <w:rsid w:val="00F9318C"/>
    <w:rsid w:val="00F94A0F"/>
    <w:rsid w:val="00F978C8"/>
    <w:rsid w:val="00FA0D32"/>
    <w:rsid w:val="00FA21FD"/>
    <w:rsid w:val="00FA24B4"/>
    <w:rsid w:val="00FA277C"/>
    <w:rsid w:val="00FA572F"/>
    <w:rsid w:val="00FB0A8D"/>
    <w:rsid w:val="00FB0E34"/>
    <w:rsid w:val="00FB2F35"/>
    <w:rsid w:val="00FB7049"/>
    <w:rsid w:val="00FB7B52"/>
    <w:rsid w:val="00FC1E36"/>
    <w:rsid w:val="00FC26D0"/>
    <w:rsid w:val="00FC294E"/>
    <w:rsid w:val="00FC46DA"/>
    <w:rsid w:val="00FC60B6"/>
    <w:rsid w:val="00FC7CF0"/>
    <w:rsid w:val="00FD0FA0"/>
    <w:rsid w:val="00FD22A5"/>
    <w:rsid w:val="00FD325E"/>
    <w:rsid w:val="00FD38A0"/>
    <w:rsid w:val="00FD4008"/>
    <w:rsid w:val="00FD6B37"/>
    <w:rsid w:val="00FE00F3"/>
    <w:rsid w:val="00FE10DA"/>
    <w:rsid w:val="00FE1261"/>
    <w:rsid w:val="00FE3F8D"/>
    <w:rsid w:val="00FE706D"/>
    <w:rsid w:val="00FE7655"/>
    <w:rsid w:val="00FF3B65"/>
    <w:rsid w:val="00FF50FF"/>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1"/>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A6415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4B4A3D"/>
    <w:pPr>
      <w:keepNext/>
      <w:suppressAutoHyphens/>
      <w:spacing w:before="240" w:after="60"/>
      <w:ind w:left="720"/>
      <w:outlineLvl w:val="4"/>
    </w:pPr>
    <w:rPr>
      <w:b/>
      <w:smallCaps/>
      <w:sz w:val="28"/>
      <w:szCs w:val="20"/>
      <w:lang w:val="uk-UA" w:eastAsia="ar-SA"/>
    </w:rPr>
  </w:style>
  <w:style w:type="paragraph" w:styleId="Heading6">
    <w:name w:val="heading 6"/>
    <w:basedOn w:val="Normal"/>
    <w:next w:val="Normal"/>
    <w:link w:val="Heading6Char"/>
    <w:uiPriority w:val="99"/>
    <w:qFormat/>
    <w:rsid w:val="004B4A3D"/>
    <w:pPr>
      <w:keepNext/>
      <w:suppressAutoHyphens/>
      <w:spacing w:before="240" w:after="60"/>
      <w:ind w:left="720"/>
      <w:outlineLvl w:val="5"/>
    </w:pPr>
    <w:rPr>
      <w:b/>
      <w:i/>
      <w:smallCaps/>
      <w:sz w:val="28"/>
      <w:szCs w:val="20"/>
      <w:lang w:val="uk-UA" w:eastAsia="ar-SA"/>
    </w:rPr>
  </w:style>
  <w:style w:type="paragraph" w:styleId="Heading7">
    <w:name w:val="heading 7"/>
    <w:basedOn w:val="Normal"/>
    <w:next w:val="Normal"/>
    <w:link w:val="Heading7Char"/>
    <w:uiPriority w:val="99"/>
    <w:qFormat/>
    <w:rsid w:val="004B4A3D"/>
    <w:pPr>
      <w:keepNext/>
      <w:suppressAutoHyphens/>
      <w:spacing w:before="240" w:after="60"/>
      <w:ind w:left="72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4B4A3D"/>
    <w:pPr>
      <w:keepNext/>
      <w:suppressAutoHyphens/>
      <w:spacing w:before="240" w:after="60"/>
      <w:ind w:left="72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4B4A3D"/>
    <w:pPr>
      <w:keepNext/>
      <w:suppressAutoHyphens/>
      <w:spacing w:before="240" w:after="60"/>
      <w:ind w:left="72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29AD"/>
    <w:rPr>
      <w:rFonts w:asciiTheme="majorHAnsi" w:eastAsiaTheme="majorEastAsia" w:hAnsiTheme="majorHAnsi" w:cstheme="majorBidi"/>
      <w:b/>
      <w:bCs/>
      <w:kern w:val="32"/>
      <w:sz w:val="32"/>
      <w:szCs w:val="32"/>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A6415E"/>
    <w:rPr>
      <w:rFonts w:ascii="Cambria" w:hAnsi="Cambria" w:cs="Times New Roman"/>
      <w:b/>
      <w:bCs/>
      <w:i/>
      <w:iCs/>
      <w:color w:val="4F81BD"/>
      <w:sz w:val="24"/>
      <w:szCs w:val="24"/>
      <w:lang w:val="ru-RU" w:eastAsia="ru-RU"/>
    </w:rPr>
  </w:style>
  <w:style w:type="character" w:customStyle="1" w:styleId="Heading5Char">
    <w:name w:val="Heading 5 Char"/>
    <w:basedOn w:val="DefaultParagraphFont"/>
    <w:link w:val="Heading5"/>
    <w:uiPriority w:val="99"/>
    <w:locked/>
    <w:rsid w:val="004B4A3D"/>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4B4A3D"/>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4B4A3D"/>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4B4A3D"/>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4B4A3D"/>
    <w:rPr>
      <w:rFonts w:ascii="Times New Roman" w:hAnsi="Times New Roman" w:cs="Times New Roman"/>
      <w:b/>
      <w:sz w:val="20"/>
      <w:szCs w:val="20"/>
      <w:lang w:eastAsia="ar-SA" w:bidi="ar-SA"/>
    </w:rPr>
  </w:style>
  <w:style w:type="paragraph" w:styleId="NormalWeb">
    <w:name w:val="Normal (Web)"/>
    <w:aliases w:val="Обычный (Web)"/>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AE29AD"/>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rsid w:val="00BB706B"/>
    <w:pPr>
      <w:spacing w:after="120"/>
      <w:ind w:left="283"/>
    </w:pPr>
  </w:style>
  <w:style w:type="character" w:customStyle="1" w:styleId="BodyTextIndentChar">
    <w:name w:val="Body Text Indent Char"/>
    <w:basedOn w:val="DefaultParagraphFont"/>
    <w:link w:val="BodyTextIndent"/>
    <w:uiPriority w:val="99"/>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customStyle="1" w:styleId="Heading1Char1">
    <w:name w:val="Heading 1 Char1"/>
    <w:basedOn w:val="DefaultParagraphFont"/>
    <w:link w:val="Heading1"/>
    <w:uiPriority w:val="99"/>
    <w:locked/>
    <w:rsid w:val="00F73EB9"/>
    <w:rPr>
      <w:rFonts w:ascii="Cambria" w:hAnsi="Cambria" w:cs="Times New Roman"/>
      <w:b/>
      <w:bCs/>
      <w:color w:val="365F91"/>
      <w:sz w:val="28"/>
      <w:szCs w:val="28"/>
      <w:lang w:val="ru-RU" w:eastAsia="ru-RU"/>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link w:val="a1"/>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3D3BB9"/>
    <w:pPr>
      <w:spacing w:after="120" w:line="480" w:lineRule="auto"/>
      <w:ind w:left="283"/>
    </w:p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4B4A3D"/>
    <w:rPr>
      <w:lang w:val="uk-UA" w:eastAsia="ru-RU"/>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basedOn w:val="DefaultParagraphFont"/>
    <w:link w:val="BodyTextIndent2"/>
    <w:uiPriority w:val="99"/>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9C1C77"/>
    <w:pPr>
      <w:spacing w:after="120"/>
      <w:ind w:left="283"/>
    </w:pPr>
    <w:rPr>
      <w:sz w:val="16"/>
      <w:szCs w:val="16"/>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4B4A3D"/>
    <w:rPr>
      <w:sz w:val="16"/>
      <w:lang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basedOn w:val="DefaultParagraphFont"/>
    <w:link w:val="BodyTextIndent3"/>
    <w:uiPriority w:val="99"/>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locked/>
    <w:rsid w:val="00641F71"/>
    <w:rPr>
      <w:rFonts w:ascii="Calibri" w:eastAsia="Times New Roman" w:hAnsi="Calibri" w:cs="Times New Roman"/>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641F71"/>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4B4A3D"/>
    <w:rPr>
      <w:rFonts w:ascii="Times New Roman" w:hAnsi="Times New Roman"/>
      <w:sz w:val="24"/>
      <w:lang w:eastAsia="ru-RU"/>
    </w:rPr>
  </w:style>
  <w:style w:type="character" w:customStyle="1" w:styleId="11">
    <w:name w:val="Нижний колонтитул Знак1"/>
    <w:basedOn w:val="DefaultParagraphFont"/>
    <w:uiPriority w:val="99"/>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2">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2"/>
    <w:uiPriority w:val="99"/>
    <w:rsid w:val="00373AD1"/>
    <w:pPr>
      <w:widowControl w:val="0"/>
      <w:shd w:val="clear" w:color="auto" w:fill="FFFFFF"/>
      <w:spacing w:before="720" w:line="240" w:lineRule="atLeast"/>
      <w:jc w:val="both"/>
    </w:pPr>
    <w:rPr>
      <w:rFonts w:ascii="Calibri" w:eastAsia="Calibri" w:hAnsi="Calibri"/>
      <w:sz w:val="23"/>
      <w:szCs w:val="23"/>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 w:type="paragraph" w:customStyle="1" w:styleId="Style4">
    <w:name w:val="Style4"/>
    <w:basedOn w:val="Normal"/>
    <w:uiPriority w:val="99"/>
    <w:rsid w:val="00074D0E"/>
    <w:pPr>
      <w:widowControl w:val="0"/>
      <w:autoSpaceDE w:val="0"/>
      <w:autoSpaceDN w:val="0"/>
      <w:adjustRightInd w:val="0"/>
    </w:pPr>
    <w:rPr>
      <w:rFonts w:ascii="Sylfaen" w:hAnsi="Sylfaen"/>
    </w:rPr>
  </w:style>
  <w:style w:type="paragraph" w:customStyle="1" w:styleId="Style7">
    <w:name w:val="Style7"/>
    <w:basedOn w:val="Normal"/>
    <w:uiPriority w:val="99"/>
    <w:rsid w:val="00074D0E"/>
    <w:pPr>
      <w:widowControl w:val="0"/>
      <w:autoSpaceDE w:val="0"/>
      <w:autoSpaceDN w:val="0"/>
      <w:adjustRightInd w:val="0"/>
    </w:pPr>
    <w:rPr>
      <w:rFonts w:ascii="Sylfaen" w:hAnsi="Sylfaen"/>
    </w:rPr>
  </w:style>
  <w:style w:type="character" w:customStyle="1" w:styleId="FontStyle13">
    <w:name w:val="Font Style13"/>
    <w:basedOn w:val="DefaultParagraphFont"/>
    <w:uiPriority w:val="99"/>
    <w:rsid w:val="00074D0E"/>
    <w:rPr>
      <w:rFonts w:ascii="Sylfaen" w:hAnsi="Sylfaen" w:cs="Sylfaen"/>
      <w:b/>
      <w:bCs/>
      <w:spacing w:val="10"/>
      <w:sz w:val="24"/>
      <w:szCs w:val="24"/>
    </w:rPr>
  </w:style>
  <w:style w:type="character" w:customStyle="1" w:styleId="FontStyle14">
    <w:name w:val="Font Style14"/>
    <w:basedOn w:val="DefaultParagraphFont"/>
    <w:uiPriority w:val="99"/>
    <w:rsid w:val="00074D0E"/>
    <w:rPr>
      <w:rFonts w:ascii="Sylfaen" w:hAnsi="Sylfaen" w:cs="Sylfaen"/>
      <w:sz w:val="24"/>
      <w:szCs w:val="24"/>
    </w:rPr>
  </w:style>
  <w:style w:type="paragraph" w:customStyle="1" w:styleId="Style2">
    <w:name w:val="Style2"/>
    <w:basedOn w:val="Normal"/>
    <w:uiPriority w:val="99"/>
    <w:rsid w:val="00074D0E"/>
    <w:pPr>
      <w:widowControl w:val="0"/>
      <w:autoSpaceDE w:val="0"/>
      <w:autoSpaceDN w:val="0"/>
      <w:adjustRightInd w:val="0"/>
    </w:pPr>
    <w:rPr>
      <w:rFonts w:ascii="Sylfaen" w:hAnsi="Sylfaen"/>
    </w:rPr>
  </w:style>
  <w:style w:type="paragraph" w:customStyle="1" w:styleId="Style5">
    <w:name w:val="Style5"/>
    <w:basedOn w:val="Normal"/>
    <w:uiPriority w:val="99"/>
    <w:rsid w:val="00074D0E"/>
    <w:pPr>
      <w:widowControl w:val="0"/>
      <w:autoSpaceDE w:val="0"/>
      <w:autoSpaceDN w:val="0"/>
      <w:adjustRightInd w:val="0"/>
    </w:pPr>
    <w:rPr>
      <w:rFonts w:ascii="Sylfaen" w:hAnsi="Sylfaen"/>
    </w:rPr>
  </w:style>
  <w:style w:type="character" w:customStyle="1" w:styleId="FontStyle12">
    <w:name w:val="Font Style12"/>
    <w:basedOn w:val="DefaultParagraphFont"/>
    <w:uiPriority w:val="99"/>
    <w:rsid w:val="00074D0E"/>
    <w:rPr>
      <w:rFonts w:ascii="Sylfaen" w:hAnsi="Sylfaen" w:cs="Sylfaen"/>
      <w:b/>
      <w:bCs/>
      <w:spacing w:val="20"/>
      <w:sz w:val="24"/>
      <w:szCs w:val="24"/>
    </w:rPr>
  </w:style>
  <w:style w:type="paragraph" w:customStyle="1" w:styleId="rvps73">
    <w:name w:val="rvps73"/>
    <w:basedOn w:val="Normal"/>
    <w:uiPriority w:val="99"/>
    <w:rsid w:val="000619D3"/>
    <w:pPr>
      <w:spacing w:before="100" w:beforeAutospacing="1" w:after="100" w:afterAutospacing="1"/>
    </w:pPr>
  </w:style>
  <w:style w:type="paragraph" w:customStyle="1" w:styleId="rvps74">
    <w:name w:val="rvps74"/>
    <w:basedOn w:val="Normal"/>
    <w:uiPriority w:val="99"/>
    <w:rsid w:val="000619D3"/>
    <w:pPr>
      <w:spacing w:before="100" w:beforeAutospacing="1" w:after="100" w:afterAutospacing="1"/>
    </w:pPr>
  </w:style>
  <w:style w:type="paragraph" w:customStyle="1" w:styleId="rvps75">
    <w:name w:val="rvps75"/>
    <w:basedOn w:val="Normal"/>
    <w:uiPriority w:val="99"/>
    <w:rsid w:val="000619D3"/>
    <w:pPr>
      <w:spacing w:before="100" w:beforeAutospacing="1" w:after="100" w:afterAutospacing="1"/>
    </w:pPr>
  </w:style>
  <w:style w:type="paragraph" w:customStyle="1" w:styleId="rvps78">
    <w:name w:val="rvps78"/>
    <w:basedOn w:val="Normal"/>
    <w:uiPriority w:val="99"/>
    <w:rsid w:val="000619D3"/>
    <w:pPr>
      <w:spacing w:before="100" w:beforeAutospacing="1" w:after="100" w:afterAutospacing="1"/>
    </w:pPr>
  </w:style>
  <w:style w:type="paragraph" w:customStyle="1" w:styleId="rvps79">
    <w:name w:val="rvps79"/>
    <w:basedOn w:val="Normal"/>
    <w:uiPriority w:val="99"/>
    <w:rsid w:val="000619D3"/>
    <w:pPr>
      <w:spacing w:before="100" w:beforeAutospacing="1" w:after="100" w:afterAutospacing="1"/>
    </w:pPr>
  </w:style>
  <w:style w:type="paragraph" w:customStyle="1" w:styleId="rvps80">
    <w:name w:val="rvps80"/>
    <w:basedOn w:val="Normal"/>
    <w:uiPriority w:val="99"/>
    <w:rsid w:val="000619D3"/>
    <w:pPr>
      <w:spacing w:before="100" w:beforeAutospacing="1" w:after="100" w:afterAutospacing="1"/>
    </w:pPr>
  </w:style>
  <w:style w:type="paragraph" w:customStyle="1" w:styleId="rvps81">
    <w:name w:val="rvps81"/>
    <w:basedOn w:val="Normal"/>
    <w:uiPriority w:val="99"/>
    <w:rsid w:val="000619D3"/>
    <w:pPr>
      <w:spacing w:before="100" w:beforeAutospacing="1" w:after="100" w:afterAutospacing="1"/>
    </w:pPr>
  </w:style>
  <w:style w:type="character" w:customStyle="1" w:styleId="Bodytext4">
    <w:name w:val="Body text (4)_"/>
    <w:basedOn w:val="DefaultParagraphFont"/>
    <w:link w:val="Bodytext40"/>
    <w:uiPriority w:val="99"/>
    <w:locked/>
    <w:rsid w:val="001F541C"/>
    <w:rPr>
      <w:rFonts w:ascii="Times New Roman" w:hAnsi="Times New Roman" w:cs="Times New Roman"/>
      <w:b/>
      <w:bCs/>
      <w:shd w:val="clear" w:color="auto" w:fill="FFFFFF"/>
    </w:rPr>
  </w:style>
  <w:style w:type="character" w:customStyle="1" w:styleId="Bodytext4NotBold">
    <w:name w:val="Body text (4) + Not Bold"/>
    <w:basedOn w:val="Bodytext4"/>
    <w:uiPriority w:val="99"/>
    <w:rsid w:val="001F541C"/>
    <w:rPr>
      <w:color w:val="000000"/>
      <w:spacing w:val="0"/>
      <w:w w:val="100"/>
      <w:position w:val="0"/>
      <w:lang w:val="uk-UA" w:eastAsia="uk-UA"/>
    </w:rPr>
  </w:style>
  <w:style w:type="character" w:customStyle="1" w:styleId="Bodytext2">
    <w:name w:val="Body text (2)_"/>
    <w:basedOn w:val="DefaultParagraphFont"/>
    <w:link w:val="Bodytext20"/>
    <w:uiPriority w:val="99"/>
    <w:locked/>
    <w:rsid w:val="001F541C"/>
    <w:rPr>
      <w:rFonts w:ascii="Times New Roman" w:hAnsi="Times New Roman" w:cs="Times New Roman"/>
      <w:shd w:val="clear" w:color="auto" w:fill="FFFFFF"/>
    </w:rPr>
  </w:style>
  <w:style w:type="character" w:customStyle="1" w:styleId="Bodytext28pt">
    <w:name w:val="Body text (2) + 8 pt"/>
    <w:aliases w:val="Bold"/>
    <w:basedOn w:val="Bodytext2"/>
    <w:uiPriority w:val="99"/>
    <w:rsid w:val="001F541C"/>
    <w:rPr>
      <w:b/>
      <w:bCs/>
      <w:color w:val="000000"/>
      <w:spacing w:val="0"/>
      <w:w w:val="100"/>
      <w:position w:val="0"/>
      <w:sz w:val="16"/>
      <w:szCs w:val="16"/>
      <w:lang w:val="uk-UA" w:eastAsia="uk-UA"/>
    </w:rPr>
  </w:style>
  <w:style w:type="character" w:customStyle="1" w:styleId="Bodytext2Bold">
    <w:name w:val="Body text (2) + Bold"/>
    <w:aliases w:val="Spacing 2 pt"/>
    <w:basedOn w:val="Bodytext2"/>
    <w:uiPriority w:val="99"/>
    <w:rsid w:val="001F541C"/>
    <w:rPr>
      <w:b/>
      <w:bCs/>
      <w:color w:val="000000"/>
      <w:spacing w:val="50"/>
      <w:w w:val="100"/>
      <w:position w:val="0"/>
      <w:lang w:val="uk-UA" w:eastAsia="uk-UA"/>
    </w:rPr>
  </w:style>
  <w:style w:type="character" w:customStyle="1" w:styleId="Bodytext2Bold1">
    <w:name w:val="Body text (2) + Bold1"/>
    <w:basedOn w:val="Bodytext2"/>
    <w:uiPriority w:val="99"/>
    <w:rsid w:val="001F541C"/>
    <w:rPr>
      <w:b/>
      <w:bCs/>
      <w:color w:val="000000"/>
      <w:spacing w:val="0"/>
      <w:w w:val="100"/>
      <w:position w:val="0"/>
      <w:lang w:val="uk-UA" w:eastAsia="uk-UA"/>
    </w:rPr>
  </w:style>
  <w:style w:type="paragraph" w:customStyle="1" w:styleId="Bodytext20">
    <w:name w:val="Body text (2)"/>
    <w:basedOn w:val="Normal"/>
    <w:link w:val="Bodytext2"/>
    <w:uiPriority w:val="99"/>
    <w:rsid w:val="001F541C"/>
    <w:pPr>
      <w:widowControl w:val="0"/>
      <w:shd w:val="clear" w:color="auto" w:fill="FFFFFF"/>
      <w:spacing w:line="240" w:lineRule="atLeast"/>
      <w:ind w:hanging="420"/>
    </w:pPr>
    <w:rPr>
      <w:sz w:val="22"/>
      <w:szCs w:val="22"/>
      <w:lang w:val="uk-UA" w:eastAsia="en-US"/>
    </w:rPr>
  </w:style>
  <w:style w:type="paragraph" w:customStyle="1" w:styleId="Bodytext40">
    <w:name w:val="Body text (4)"/>
    <w:basedOn w:val="Normal"/>
    <w:link w:val="Bodytext4"/>
    <w:uiPriority w:val="99"/>
    <w:rsid w:val="001F541C"/>
    <w:pPr>
      <w:widowControl w:val="0"/>
      <w:shd w:val="clear" w:color="auto" w:fill="FFFFFF"/>
      <w:spacing w:line="250" w:lineRule="exact"/>
      <w:jc w:val="both"/>
    </w:pPr>
    <w:rPr>
      <w:b/>
      <w:bCs/>
      <w:sz w:val="22"/>
      <w:szCs w:val="22"/>
      <w:lang w:val="uk-UA" w:eastAsia="en-US"/>
    </w:rPr>
  </w:style>
  <w:style w:type="paragraph" w:customStyle="1" w:styleId="FR4">
    <w:name w:val="FR4"/>
    <w:uiPriority w:val="99"/>
    <w:rsid w:val="004F1C2E"/>
    <w:pPr>
      <w:widowControl w:val="0"/>
      <w:ind w:left="760" w:hanging="200"/>
    </w:pPr>
    <w:rPr>
      <w:rFonts w:ascii="Arial" w:eastAsia="Times New Roman" w:hAnsi="Arial"/>
      <w:sz w:val="18"/>
      <w:szCs w:val="20"/>
      <w:lang w:eastAsia="ru-RU"/>
    </w:rPr>
  </w:style>
  <w:style w:type="paragraph" w:styleId="NoSpacing">
    <w:name w:val="No Spacing"/>
    <w:uiPriority w:val="99"/>
    <w:qFormat/>
    <w:rsid w:val="004F1C2E"/>
    <w:rPr>
      <w:rFonts w:eastAsia="Times New Roman"/>
      <w:lang w:val="ru-RU" w:eastAsia="ru-RU"/>
    </w:rPr>
  </w:style>
  <w:style w:type="paragraph" w:customStyle="1" w:styleId="a3">
    <w:name w:val="Знак"/>
    <w:basedOn w:val="Normal"/>
    <w:uiPriority w:val="99"/>
    <w:rsid w:val="004F1C2E"/>
    <w:rPr>
      <w:rFonts w:ascii="Verdana" w:hAnsi="Verdana" w:cs="Verdana"/>
      <w:sz w:val="20"/>
      <w:szCs w:val="20"/>
      <w:lang w:val="en-US" w:eastAsia="en-US"/>
    </w:rPr>
  </w:style>
  <w:style w:type="paragraph" w:customStyle="1" w:styleId="Iniiaieeoaeno">
    <w:name w:val="Iniiaiee oaeno"/>
    <w:uiPriority w:val="99"/>
    <w:rsid w:val="004F1C2E"/>
    <w:pPr>
      <w:autoSpaceDE w:val="0"/>
      <w:autoSpaceDN w:val="0"/>
      <w:ind w:firstLine="709"/>
      <w:jc w:val="both"/>
    </w:pPr>
    <w:rPr>
      <w:rFonts w:ascii="Times New Roman" w:eastAsia="Times New Roman" w:hAnsi="Times New Roman"/>
      <w:sz w:val="28"/>
      <w:szCs w:val="28"/>
      <w:lang w:eastAsia="ru-RU"/>
    </w:rPr>
  </w:style>
  <w:style w:type="character" w:customStyle="1" w:styleId="a1">
    <w:name w:val="Нормальний текст Знак"/>
    <w:link w:val="a0"/>
    <w:uiPriority w:val="99"/>
    <w:locked/>
    <w:rsid w:val="004F1C2E"/>
    <w:rPr>
      <w:rFonts w:ascii="Antiqua" w:hAnsi="Antiqua"/>
      <w:sz w:val="20"/>
      <w:lang w:eastAsia="ru-RU"/>
    </w:rPr>
  </w:style>
  <w:style w:type="character" w:customStyle="1" w:styleId="apple-style-span">
    <w:name w:val="apple-style-span"/>
    <w:basedOn w:val="DefaultParagraphFont"/>
    <w:uiPriority w:val="99"/>
    <w:rsid w:val="004F1C2E"/>
    <w:rPr>
      <w:rFonts w:cs="Times New Roman"/>
    </w:rPr>
  </w:style>
  <w:style w:type="paragraph" w:customStyle="1" w:styleId="StyleProp">
    <w:name w:val="StyleProp"/>
    <w:basedOn w:val="Normal"/>
    <w:link w:val="StyleProp0"/>
    <w:uiPriority w:val="99"/>
    <w:rsid w:val="004F1C2E"/>
    <w:pPr>
      <w:spacing w:line="200" w:lineRule="exact"/>
      <w:ind w:firstLine="227"/>
      <w:jc w:val="both"/>
    </w:pPr>
    <w:rPr>
      <w:sz w:val="18"/>
      <w:szCs w:val="20"/>
      <w:lang w:val="uk-UA" w:eastAsia="uk-UA"/>
    </w:rPr>
  </w:style>
  <w:style w:type="character" w:customStyle="1" w:styleId="StyleProp0">
    <w:name w:val="StyleProp Знак"/>
    <w:link w:val="StyleProp"/>
    <w:uiPriority w:val="99"/>
    <w:locked/>
    <w:rsid w:val="004F1C2E"/>
    <w:rPr>
      <w:rFonts w:ascii="Times New Roman" w:hAnsi="Times New Roman"/>
      <w:sz w:val="20"/>
      <w:lang/>
    </w:rPr>
  </w:style>
  <w:style w:type="paragraph" w:customStyle="1" w:styleId="StyleProp2">
    <w:name w:val="StyleProp2"/>
    <w:basedOn w:val="Normal"/>
    <w:uiPriority w:val="99"/>
    <w:rsid w:val="004F1C2E"/>
    <w:pPr>
      <w:spacing w:after="120" w:line="200" w:lineRule="exact"/>
      <w:ind w:firstLine="227"/>
      <w:jc w:val="both"/>
    </w:pPr>
    <w:rPr>
      <w:sz w:val="18"/>
      <w:szCs w:val="18"/>
      <w:lang w:val="uk-UA"/>
    </w:rPr>
  </w:style>
  <w:style w:type="paragraph" w:customStyle="1" w:styleId="a4">
    <w:name w:val="Назва документа"/>
    <w:basedOn w:val="Normal"/>
    <w:next w:val="a0"/>
    <w:uiPriority w:val="99"/>
    <w:rsid w:val="004F1C2E"/>
    <w:pPr>
      <w:keepNext/>
      <w:keepLines/>
      <w:spacing w:before="240" w:after="240"/>
      <w:jc w:val="center"/>
    </w:pPr>
    <w:rPr>
      <w:rFonts w:ascii="Antiqua" w:hAnsi="Antiqua"/>
      <w:b/>
      <w:sz w:val="26"/>
      <w:szCs w:val="20"/>
      <w:lang w:val="uk-UA"/>
    </w:rPr>
  </w:style>
  <w:style w:type="paragraph" w:customStyle="1" w:styleId="ShapkaDocumentu">
    <w:name w:val="Shapka Documentu"/>
    <w:basedOn w:val="Normal"/>
    <w:uiPriority w:val="99"/>
    <w:rsid w:val="004F1C2E"/>
    <w:pPr>
      <w:keepNext/>
      <w:keepLines/>
      <w:spacing w:after="240"/>
      <w:ind w:left="3969"/>
      <w:jc w:val="center"/>
    </w:pPr>
    <w:rPr>
      <w:rFonts w:ascii="Antiqua" w:hAnsi="Antiqua"/>
      <w:sz w:val="26"/>
      <w:szCs w:val="20"/>
      <w:lang w:val="uk-UA"/>
    </w:rPr>
  </w:style>
  <w:style w:type="paragraph" w:customStyle="1" w:styleId="tjbmf">
    <w:name w:val="tj bmf"/>
    <w:basedOn w:val="Normal"/>
    <w:uiPriority w:val="99"/>
    <w:rsid w:val="004F1C2E"/>
    <w:pPr>
      <w:spacing w:before="100" w:beforeAutospacing="1" w:after="100" w:afterAutospacing="1"/>
    </w:pPr>
    <w:rPr>
      <w:lang w:val="uk-UA" w:eastAsia="uk-UA"/>
    </w:rPr>
  </w:style>
  <w:style w:type="character" w:customStyle="1" w:styleId="fs2">
    <w:name w:val="fs2"/>
    <w:basedOn w:val="DefaultParagraphFont"/>
    <w:uiPriority w:val="99"/>
    <w:rsid w:val="004F1C2E"/>
    <w:rPr>
      <w:rFonts w:cs="Times New Roman"/>
    </w:rPr>
  </w:style>
  <w:style w:type="character" w:styleId="FollowedHyperlink">
    <w:name w:val="FollowedHyperlink"/>
    <w:basedOn w:val="DefaultParagraphFont"/>
    <w:uiPriority w:val="99"/>
    <w:rsid w:val="004F1C2E"/>
    <w:rPr>
      <w:rFonts w:cs="Times New Roman"/>
      <w:color w:val="800080"/>
      <w:u w:val="single"/>
    </w:rPr>
  </w:style>
  <w:style w:type="paragraph" w:customStyle="1" w:styleId="tlreflinkmrw45">
    <w:name w:val="tl reflink mr w45"/>
    <w:basedOn w:val="Normal"/>
    <w:uiPriority w:val="99"/>
    <w:rsid w:val="004F1C2E"/>
    <w:pPr>
      <w:spacing w:before="100" w:beforeAutospacing="1" w:after="100" w:afterAutospacing="1"/>
    </w:pPr>
    <w:rPr>
      <w:lang w:val="uk-UA" w:eastAsia="uk-UA"/>
    </w:rPr>
  </w:style>
  <w:style w:type="paragraph" w:customStyle="1" w:styleId="tc">
    <w:name w:val="tc"/>
    <w:basedOn w:val="Normal"/>
    <w:uiPriority w:val="99"/>
    <w:rsid w:val="004F1C2E"/>
    <w:pPr>
      <w:spacing w:before="100" w:beforeAutospacing="1" w:after="100" w:afterAutospacing="1"/>
    </w:pPr>
    <w:rPr>
      <w:lang w:val="uk-UA" w:eastAsia="uk-UA"/>
    </w:rPr>
  </w:style>
  <w:style w:type="paragraph" w:customStyle="1" w:styleId="rvps76">
    <w:name w:val="rvps76"/>
    <w:basedOn w:val="Normal"/>
    <w:uiPriority w:val="99"/>
    <w:rsid w:val="00A6415E"/>
    <w:pPr>
      <w:spacing w:before="100" w:beforeAutospacing="1" w:after="100" w:afterAutospacing="1"/>
    </w:pPr>
  </w:style>
  <w:style w:type="paragraph" w:customStyle="1" w:styleId="rvps77">
    <w:name w:val="rvps77"/>
    <w:basedOn w:val="Normal"/>
    <w:uiPriority w:val="99"/>
    <w:rsid w:val="00A6415E"/>
    <w:pPr>
      <w:spacing w:before="100" w:beforeAutospacing="1" w:after="100" w:afterAutospacing="1"/>
    </w:pPr>
  </w:style>
  <w:style w:type="paragraph" w:customStyle="1" w:styleId="4">
    <w:name w:val="Абзац списка4"/>
    <w:basedOn w:val="Normal"/>
    <w:uiPriority w:val="99"/>
    <w:rsid w:val="00EE7AC7"/>
    <w:pPr>
      <w:ind w:left="720"/>
    </w:pPr>
    <w:rPr>
      <w:rFonts w:eastAsia="Calibri"/>
    </w:rPr>
  </w:style>
  <w:style w:type="character" w:customStyle="1" w:styleId="18">
    <w:name w:val="Основной текст Знак18"/>
    <w:uiPriority w:val="99"/>
    <w:semiHidden/>
    <w:rsid w:val="000A4D7E"/>
    <w:rPr>
      <w:color w:val="000000"/>
      <w:sz w:val="24"/>
      <w:lang w:val="uk-UA" w:eastAsia="uk-UA"/>
    </w:rPr>
  </w:style>
  <w:style w:type="paragraph" w:customStyle="1" w:styleId="5">
    <w:name w:val="Абзац списка5"/>
    <w:basedOn w:val="Normal"/>
    <w:uiPriority w:val="99"/>
    <w:rsid w:val="00A36A6F"/>
    <w:pPr>
      <w:ind w:left="720"/>
    </w:pPr>
    <w:rPr>
      <w:spacing w:val="2"/>
      <w:sz w:val="28"/>
      <w:szCs w:val="22"/>
      <w:lang w:eastAsia="en-US"/>
    </w:rPr>
  </w:style>
  <w:style w:type="paragraph" w:customStyle="1" w:styleId="211">
    <w:name w:val="Основний текст 21"/>
    <w:basedOn w:val="Normal"/>
    <w:uiPriority w:val="99"/>
    <w:rsid w:val="006D4F54"/>
    <w:pPr>
      <w:suppressAutoHyphens/>
      <w:spacing w:after="120" w:line="480" w:lineRule="auto"/>
    </w:pPr>
    <w:rPr>
      <w:lang w:val="uk-UA" w:eastAsia="zh-CN"/>
    </w:rPr>
  </w:style>
  <w:style w:type="character" w:customStyle="1" w:styleId="rvts37">
    <w:name w:val="rvts37"/>
    <w:basedOn w:val="DefaultParagraphFont"/>
    <w:uiPriority w:val="99"/>
    <w:rsid w:val="00E55612"/>
    <w:rPr>
      <w:rFonts w:cs="Times New Roman"/>
    </w:rPr>
  </w:style>
  <w:style w:type="paragraph" w:customStyle="1" w:styleId="31">
    <w:name w:val="Основной текст с отступом 31"/>
    <w:basedOn w:val="Normal"/>
    <w:uiPriority w:val="99"/>
    <w:rsid w:val="00A24286"/>
    <w:pPr>
      <w:widowControl w:val="0"/>
      <w:suppressAutoHyphens/>
      <w:ind w:firstLine="426"/>
      <w:jc w:val="both"/>
    </w:pPr>
    <w:rPr>
      <w:rFonts w:eastAsia="Calibri"/>
      <w:kern w:val="1"/>
      <w:sz w:val="22"/>
    </w:rPr>
  </w:style>
  <w:style w:type="character" w:customStyle="1" w:styleId="HTML1">
    <w:name w:val="Стандартный HTML Знак1"/>
    <w:basedOn w:val="DefaultParagraphFont"/>
    <w:uiPriority w:val="99"/>
    <w:semiHidden/>
    <w:rsid w:val="004B4A3D"/>
    <w:rPr>
      <w:rFonts w:ascii="Consolas" w:hAnsi="Consolas" w:cs="Times New Roman"/>
      <w:sz w:val="20"/>
      <w:szCs w:val="20"/>
      <w:lang w:val="uk-UA" w:eastAsia="ru-RU"/>
    </w:rPr>
  </w:style>
  <w:style w:type="character" w:customStyle="1" w:styleId="110">
    <w:name w:val="Заголовок 1 Знак1"/>
    <w:basedOn w:val="DefaultParagraphFont"/>
    <w:uiPriority w:val="99"/>
    <w:rsid w:val="004B4A3D"/>
    <w:rPr>
      <w:rFonts w:ascii="Cambria" w:hAnsi="Cambria" w:cs="Times New Roman"/>
      <w:b/>
      <w:bCs/>
      <w:color w:val="365F91"/>
      <w:sz w:val="28"/>
      <w:szCs w:val="28"/>
    </w:rPr>
  </w:style>
  <w:style w:type="character" w:customStyle="1" w:styleId="220">
    <w:name w:val="Основной текст с отступом 2 Знак2"/>
    <w:aliases w:val="Основной текст с отступом 2 Знак1 Знак,Основной текст с отступом 2 Знак Знак Знак,Основной текст с отступом 2 Знак2 Знак Знак Знак,Основной текст с отступом 2 Знак1 Знак Знак Знак Знак,отст Знак1 Знак Знак Знак Знак"/>
    <w:uiPriority w:val="99"/>
    <w:locked/>
    <w:rsid w:val="004B4A3D"/>
    <w:rPr>
      <w:lang w:eastAsia="ru-RU"/>
    </w:rPr>
  </w:style>
  <w:style w:type="character" w:customStyle="1" w:styleId="32">
    <w:name w:val="Основной текст с отступом 3 Знак2"/>
    <w:aliases w:val="Знак1 Знак,Основной текст с отступом 3 Знак1 Знак,Основной текст с отступом 3 Знак Знак Знак,Основной текст с отступом 3 Знак1 Знак Знак1 Знак,Основной текст с отступом 3 Знак Знак Знак Знак2 Знак"/>
    <w:uiPriority w:val="99"/>
    <w:locked/>
    <w:rsid w:val="004B4A3D"/>
    <w:rPr>
      <w:sz w:val="16"/>
      <w:lang w:eastAsia="ru-RU"/>
    </w:rPr>
  </w:style>
  <w:style w:type="paragraph" w:customStyle="1" w:styleId="12">
    <w:name w:val="Знак Знак1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a5">
    <w:name w:val="Абзац списку"/>
    <w:basedOn w:val="Normal"/>
    <w:uiPriority w:val="99"/>
    <w:rsid w:val="004B4A3D"/>
    <w:pPr>
      <w:spacing w:after="200" w:line="276" w:lineRule="auto"/>
      <w:ind w:left="720"/>
    </w:pPr>
    <w:rPr>
      <w:rFonts w:ascii="Calibri" w:hAnsi="Calibri" w:cs="Calibri"/>
      <w:sz w:val="22"/>
      <w:szCs w:val="22"/>
    </w:rPr>
  </w:style>
  <w:style w:type="paragraph" w:customStyle="1" w:styleId="a6">
    <w:name w:val="Без інтервалів"/>
    <w:uiPriority w:val="99"/>
    <w:rsid w:val="004B4A3D"/>
    <w:rPr>
      <w:rFonts w:cs="Calibri"/>
      <w:lang w:eastAsia="en-US"/>
    </w:rPr>
  </w:style>
  <w:style w:type="paragraph" w:customStyle="1" w:styleId="13">
    <w:name w:val="Текст примечания1"/>
    <w:basedOn w:val="Normal"/>
    <w:uiPriority w:val="99"/>
    <w:rsid w:val="004B4A3D"/>
    <w:pPr>
      <w:suppressAutoHyphens/>
    </w:pPr>
    <w:rPr>
      <w:rFonts w:ascii="Arial" w:hAnsi="Arial" w:cs="Arial"/>
      <w:sz w:val="20"/>
      <w:szCs w:val="20"/>
      <w:lang w:val="uk-UA" w:eastAsia="ar-SA"/>
    </w:rPr>
  </w:style>
  <w:style w:type="paragraph" w:customStyle="1" w:styleId="a7">
    <w:name w:val="Заголовок"/>
    <w:basedOn w:val="Normal"/>
    <w:next w:val="BodyText"/>
    <w:uiPriority w:val="99"/>
    <w:rsid w:val="004B4A3D"/>
    <w:pPr>
      <w:keepNext/>
      <w:suppressAutoHyphens/>
      <w:spacing w:before="240" w:after="120"/>
    </w:pPr>
    <w:rPr>
      <w:rFonts w:ascii="Arial" w:eastAsia="Microsoft YaHei" w:hAnsi="Arial" w:cs="Arial"/>
      <w:sz w:val="28"/>
      <w:szCs w:val="28"/>
      <w:lang w:eastAsia="zh-CN"/>
    </w:rPr>
  </w:style>
  <w:style w:type="paragraph" w:customStyle="1" w:styleId="a8">
    <w:name w:val="Покажчик"/>
    <w:basedOn w:val="Normal"/>
    <w:uiPriority w:val="99"/>
    <w:rsid w:val="004B4A3D"/>
    <w:pPr>
      <w:suppressLineNumbers/>
      <w:suppressAutoHyphens/>
    </w:pPr>
    <w:rPr>
      <w:lang w:eastAsia="zh-CN"/>
    </w:rPr>
  </w:style>
  <w:style w:type="paragraph" w:customStyle="1" w:styleId="a9">
    <w:name w:val="Вміст таблиці"/>
    <w:basedOn w:val="Normal"/>
    <w:uiPriority w:val="99"/>
    <w:rsid w:val="004B4A3D"/>
    <w:pPr>
      <w:suppressLineNumbers/>
      <w:suppressAutoHyphens/>
    </w:pPr>
    <w:rPr>
      <w:lang w:eastAsia="zh-CN"/>
    </w:rPr>
  </w:style>
  <w:style w:type="paragraph" w:customStyle="1" w:styleId="aa">
    <w:name w:val="Заголовок таблиці"/>
    <w:basedOn w:val="a9"/>
    <w:uiPriority w:val="99"/>
    <w:rsid w:val="004B4A3D"/>
    <w:pPr>
      <w:jc w:val="center"/>
    </w:pPr>
    <w:rPr>
      <w:b/>
      <w:bCs/>
    </w:rPr>
  </w:style>
  <w:style w:type="paragraph" w:customStyle="1" w:styleId="ab">
    <w:name w:val="Вміст кадру"/>
    <w:basedOn w:val="BodyText"/>
    <w:uiPriority w:val="99"/>
    <w:rsid w:val="004B4A3D"/>
    <w:pPr>
      <w:suppressAutoHyphens/>
    </w:pPr>
    <w:rPr>
      <w:rFonts w:ascii="MS Mincho" w:eastAsia="MS Mincho" w:hAnsi="MS Mincho" w:cs="MS Mincho"/>
      <w:sz w:val="22"/>
      <w:szCs w:val="22"/>
      <w:lang w:val="uk-UA" w:eastAsia="zh-CN"/>
    </w:rPr>
  </w:style>
  <w:style w:type="paragraph" w:customStyle="1" w:styleId="14">
    <w:name w:val="Знак Знак1 Знак Знак Знак Знак Знак"/>
    <w:basedOn w:val="Normal"/>
    <w:uiPriority w:val="99"/>
    <w:rsid w:val="004B4A3D"/>
    <w:rPr>
      <w:rFonts w:ascii="Verdana" w:hAnsi="Verdana" w:cs="Verdana"/>
      <w:sz w:val="20"/>
      <w:szCs w:val="20"/>
      <w:lang w:val="en-US" w:eastAsia="en-US"/>
    </w:rPr>
  </w:style>
  <w:style w:type="paragraph" w:customStyle="1" w:styleId="15">
    <w:name w:val="Знак Знак1 Знак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16">
    <w:name w:val="Знак Знак1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23">
    <w:name w:val="Основной текст (2)_"/>
    <w:link w:val="24"/>
    <w:uiPriority w:val="99"/>
    <w:locked/>
    <w:rsid w:val="004B4A3D"/>
    <w:rPr>
      <w:i/>
      <w:sz w:val="23"/>
      <w:shd w:val="clear" w:color="auto" w:fill="FFFFFF"/>
      <w:lang w:eastAsia="uk-UA"/>
    </w:rPr>
  </w:style>
  <w:style w:type="paragraph" w:customStyle="1" w:styleId="24">
    <w:name w:val="Основной текст (2)"/>
    <w:basedOn w:val="Normal"/>
    <w:link w:val="23"/>
    <w:uiPriority w:val="99"/>
    <w:rsid w:val="004B4A3D"/>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4B4A3D"/>
    <w:pPr>
      <w:spacing w:before="100" w:beforeAutospacing="1" w:after="100" w:afterAutospacing="1"/>
    </w:pPr>
  </w:style>
  <w:style w:type="paragraph" w:customStyle="1" w:styleId="msonormalcxsplast">
    <w:name w:val="msonormalcxsplast"/>
    <w:basedOn w:val="Normal"/>
    <w:uiPriority w:val="99"/>
    <w:rsid w:val="004B4A3D"/>
    <w:pPr>
      <w:spacing w:before="100" w:beforeAutospacing="1" w:after="100" w:afterAutospacing="1"/>
    </w:pPr>
  </w:style>
  <w:style w:type="paragraph" w:customStyle="1" w:styleId="msonormalcxspmiddlecxspmiddle">
    <w:name w:val="msonormalcxspmiddlecxspmiddle"/>
    <w:basedOn w:val="Normal"/>
    <w:uiPriority w:val="99"/>
    <w:rsid w:val="004B4A3D"/>
    <w:pPr>
      <w:spacing w:before="100" w:beforeAutospacing="1" w:after="100" w:afterAutospacing="1"/>
    </w:pPr>
  </w:style>
  <w:style w:type="paragraph" w:customStyle="1" w:styleId="msonormalcxspmiddlecxsplast">
    <w:name w:val="msonormalcxspmiddlecxsplast"/>
    <w:basedOn w:val="Normal"/>
    <w:uiPriority w:val="99"/>
    <w:rsid w:val="004B4A3D"/>
    <w:pPr>
      <w:spacing w:before="100" w:beforeAutospacing="1" w:after="100" w:afterAutospacing="1"/>
    </w:pPr>
  </w:style>
  <w:style w:type="paragraph" w:customStyle="1" w:styleId="212">
    <w:name w:val="Основной текст 21"/>
    <w:basedOn w:val="Normal"/>
    <w:uiPriority w:val="99"/>
    <w:rsid w:val="004B4A3D"/>
    <w:pPr>
      <w:overflowPunct w:val="0"/>
      <w:autoSpaceDE w:val="0"/>
      <w:autoSpaceDN w:val="0"/>
      <w:adjustRightInd w:val="0"/>
      <w:spacing w:after="120"/>
      <w:ind w:left="283"/>
    </w:pPr>
    <w:rPr>
      <w:sz w:val="20"/>
      <w:szCs w:val="20"/>
      <w:lang w:val="uk-UA"/>
    </w:rPr>
  </w:style>
  <w:style w:type="paragraph" w:customStyle="1" w:styleId="111">
    <w:name w:val="Знак Знак1 Знак Знак Знак Знак Знак Знак Знак Знак Знак Знак1"/>
    <w:basedOn w:val="Normal"/>
    <w:uiPriority w:val="99"/>
    <w:rsid w:val="004B4A3D"/>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4B4A3D"/>
    <w:rPr>
      <w:rFonts w:ascii="Verdana" w:eastAsia="Calibri" w:hAnsi="Verdana" w:cs="Verdana"/>
      <w:sz w:val="20"/>
      <w:szCs w:val="20"/>
      <w:lang w:val="en-US" w:eastAsia="en-US"/>
    </w:rPr>
  </w:style>
  <w:style w:type="paragraph" w:customStyle="1" w:styleId="ac">
    <w:name w:val="Знак Знак Знак"/>
    <w:basedOn w:val="Normal"/>
    <w:uiPriority w:val="99"/>
    <w:rsid w:val="004B4A3D"/>
    <w:rPr>
      <w:rFonts w:ascii="Verdana" w:hAnsi="Verdana" w:cs="Verdana"/>
      <w:sz w:val="20"/>
      <w:szCs w:val="20"/>
      <w:lang w:val="en-US" w:eastAsia="en-US"/>
    </w:rPr>
  </w:style>
  <w:style w:type="paragraph" w:customStyle="1" w:styleId="17">
    <w:name w:val="Знак Знак1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19">
    <w:name w:val="Верхний колонтитул Знак1"/>
    <w:basedOn w:val="DefaultParagraphFont"/>
    <w:uiPriority w:val="99"/>
    <w:semiHidden/>
    <w:rsid w:val="004B4A3D"/>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4B4A3D"/>
    <w:rPr>
      <w:rFonts w:cs="Times New Roman"/>
    </w:rPr>
  </w:style>
  <w:style w:type="character" w:customStyle="1" w:styleId="BodyTextChar1">
    <w:name w:val="Body Text Char1"/>
    <w:aliases w:val="Знак7 Знак Char1,Знак7 Char1"/>
    <w:basedOn w:val="DefaultParagraphFont"/>
    <w:uiPriority w:val="99"/>
    <w:semiHidden/>
    <w:rsid w:val="004B4A3D"/>
    <w:rPr>
      <w:rFonts w:ascii="Times New Roman" w:hAnsi="Times New Roman" w:cs="Times New Roman"/>
      <w:sz w:val="24"/>
      <w:szCs w:val="24"/>
    </w:rPr>
  </w:style>
  <w:style w:type="character" w:customStyle="1" w:styleId="WW8Num2z0">
    <w:name w:val="WW8Num2z0"/>
    <w:uiPriority w:val="99"/>
    <w:rsid w:val="004B4A3D"/>
    <w:rPr>
      <w:rFonts w:ascii="Times New Roman" w:hAnsi="Times New Roman"/>
    </w:rPr>
  </w:style>
  <w:style w:type="character" w:customStyle="1" w:styleId="WW8Num4z0">
    <w:name w:val="WW8Num4z0"/>
    <w:uiPriority w:val="99"/>
    <w:rsid w:val="004B4A3D"/>
    <w:rPr>
      <w:rFonts w:ascii="Times New Roman" w:hAnsi="Times New Roman"/>
    </w:rPr>
  </w:style>
  <w:style w:type="character" w:customStyle="1" w:styleId="WW8Num5z0">
    <w:name w:val="WW8Num5z0"/>
    <w:uiPriority w:val="99"/>
    <w:rsid w:val="004B4A3D"/>
    <w:rPr>
      <w:rFonts w:ascii="Times New Roman" w:hAnsi="Times New Roman"/>
    </w:rPr>
  </w:style>
  <w:style w:type="character" w:customStyle="1" w:styleId="WW8Num6z0">
    <w:name w:val="WW8Num6z0"/>
    <w:uiPriority w:val="99"/>
    <w:rsid w:val="004B4A3D"/>
    <w:rPr>
      <w:color w:val="FF0000"/>
    </w:rPr>
  </w:style>
  <w:style w:type="character" w:customStyle="1" w:styleId="Absatz-Standardschriftart">
    <w:name w:val="Absatz-Standardschriftart"/>
    <w:uiPriority w:val="99"/>
    <w:rsid w:val="004B4A3D"/>
  </w:style>
  <w:style w:type="character" w:customStyle="1" w:styleId="WW8Num1z0">
    <w:name w:val="WW8Num1z0"/>
    <w:uiPriority w:val="99"/>
    <w:rsid w:val="004B4A3D"/>
    <w:rPr>
      <w:rFonts w:ascii="Times New Roman" w:hAnsi="Times New Roman"/>
    </w:rPr>
  </w:style>
  <w:style w:type="character" w:customStyle="1" w:styleId="WW8Num2z1">
    <w:name w:val="WW8Num2z1"/>
    <w:uiPriority w:val="99"/>
    <w:rsid w:val="004B4A3D"/>
    <w:rPr>
      <w:rFonts w:ascii="Courier New" w:hAnsi="Courier New"/>
    </w:rPr>
  </w:style>
  <w:style w:type="character" w:customStyle="1" w:styleId="WW8Num2z2">
    <w:name w:val="WW8Num2z2"/>
    <w:uiPriority w:val="99"/>
    <w:rsid w:val="004B4A3D"/>
    <w:rPr>
      <w:rFonts w:ascii="Wingdings" w:hAnsi="Wingdings"/>
    </w:rPr>
  </w:style>
  <w:style w:type="character" w:customStyle="1" w:styleId="WW8Num2z3">
    <w:name w:val="WW8Num2z3"/>
    <w:uiPriority w:val="99"/>
    <w:rsid w:val="004B4A3D"/>
    <w:rPr>
      <w:rFonts w:ascii="Symbol" w:hAnsi="Symbol"/>
    </w:rPr>
  </w:style>
  <w:style w:type="character" w:customStyle="1" w:styleId="WW8Num4z1">
    <w:name w:val="WW8Num4z1"/>
    <w:uiPriority w:val="99"/>
    <w:rsid w:val="004B4A3D"/>
    <w:rPr>
      <w:rFonts w:ascii="Courier New" w:hAnsi="Courier New"/>
    </w:rPr>
  </w:style>
  <w:style w:type="character" w:customStyle="1" w:styleId="WW8Num4z2">
    <w:name w:val="WW8Num4z2"/>
    <w:uiPriority w:val="99"/>
    <w:rsid w:val="004B4A3D"/>
    <w:rPr>
      <w:rFonts w:ascii="Wingdings" w:hAnsi="Wingdings"/>
    </w:rPr>
  </w:style>
  <w:style w:type="character" w:customStyle="1" w:styleId="WW8Num4z3">
    <w:name w:val="WW8Num4z3"/>
    <w:uiPriority w:val="99"/>
    <w:rsid w:val="004B4A3D"/>
    <w:rPr>
      <w:rFonts w:ascii="Symbol" w:hAnsi="Symbol"/>
    </w:rPr>
  </w:style>
  <w:style w:type="character" w:customStyle="1" w:styleId="WW8Num5z1">
    <w:name w:val="WW8Num5z1"/>
    <w:uiPriority w:val="99"/>
    <w:rsid w:val="004B4A3D"/>
    <w:rPr>
      <w:rFonts w:ascii="Courier New" w:hAnsi="Courier New"/>
    </w:rPr>
  </w:style>
  <w:style w:type="character" w:customStyle="1" w:styleId="WW8Num5z2">
    <w:name w:val="WW8Num5z2"/>
    <w:uiPriority w:val="99"/>
    <w:rsid w:val="004B4A3D"/>
    <w:rPr>
      <w:rFonts w:ascii="Wingdings" w:hAnsi="Wingdings"/>
    </w:rPr>
  </w:style>
  <w:style w:type="character" w:customStyle="1" w:styleId="WW8Num5z3">
    <w:name w:val="WW8Num5z3"/>
    <w:uiPriority w:val="99"/>
    <w:rsid w:val="004B4A3D"/>
    <w:rPr>
      <w:rFonts w:ascii="Symbol" w:hAnsi="Symbol"/>
    </w:rPr>
  </w:style>
  <w:style w:type="character" w:customStyle="1" w:styleId="WW8Num7z0">
    <w:name w:val="WW8Num7z0"/>
    <w:uiPriority w:val="99"/>
    <w:rsid w:val="004B4A3D"/>
    <w:rPr>
      <w:rFonts w:ascii="Times New Roman" w:hAnsi="Times New Roman"/>
    </w:rPr>
  </w:style>
  <w:style w:type="character" w:customStyle="1" w:styleId="WW8Num7z1">
    <w:name w:val="WW8Num7z1"/>
    <w:uiPriority w:val="99"/>
    <w:rsid w:val="004B4A3D"/>
    <w:rPr>
      <w:rFonts w:ascii="Courier New" w:hAnsi="Courier New"/>
    </w:rPr>
  </w:style>
  <w:style w:type="character" w:customStyle="1" w:styleId="WW8Num7z2">
    <w:name w:val="WW8Num7z2"/>
    <w:uiPriority w:val="99"/>
    <w:rsid w:val="004B4A3D"/>
    <w:rPr>
      <w:rFonts w:ascii="Wingdings" w:hAnsi="Wingdings"/>
    </w:rPr>
  </w:style>
  <w:style w:type="character" w:customStyle="1" w:styleId="WW8Num7z3">
    <w:name w:val="WW8Num7z3"/>
    <w:uiPriority w:val="99"/>
    <w:rsid w:val="004B4A3D"/>
    <w:rPr>
      <w:rFonts w:ascii="Symbol" w:hAnsi="Symbol"/>
    </w:rPr>
  </w:style>
  <w:style w:type="character" w:customStyle="1" w:styleId="WW8Num8z0">
    <w:name w:val="WW8Num8z0"/>
    <w:uiPriority w:val="99"/>
    <w:rsid w:val="004B4A3D"/>
    <w:rPr>
      <w:rFonts w:ascii="Times New Roman" w:hAnsi="Times New Roman"/>
    </w:rPr>
  </w:style>
  <w:style w:type="character" w:customStyle="1" w:styleId="WW8Num8z1">
    <w:name w:val="WW8Num8z1"/>
    <w:uiPriority w:val="99"/>
    <w:rsid w:val="004B4A3D"/>
    <w:rPr>
      <w:rFonts w:ascii="Courier New" w:hAnsi="Courier New"/>
    </w:rPr>
  </w:style>
  <w:style w:type="character" w:customStyle="1" w:styleId="WW8Num8z2">
    <w:name w:val="WW8Num8z2"/>
    <w:uiPriority w:val="99"/>
    <w:rsid w:val="004B4A3D"/>
    <w:rPr>
      <w:rFonts w:ascii="Wingdings" w:hAnsi="Wingdings"/>
    </w:rPr>
  </w:style>
  <w:style w:type="character" w:customStyle="1" w:styleId="WW8Num8z3">
    <w:name w:val="WW8Num8z3"/>
    <w:uiPriority w:val="99"/>
    <w:rsid w:val="004B4A3D"/>
    <w:rPr>
      <w:rFonts w:ascii="Symbol" w:hAnsi="Symbol"/>
    </w:rPr>
  </w:style>
  <w:style w:type="character" w:customStyle="1" w:styleId="WW8Num9z0">
    <w:name w:val="WW8Num9z0"/>
    <w:uiPriority w:val="99"/>
    <w:rsid w:val="004B4A3D"/>
    <w:rPr>
      <w:rFonts w:ascii="Times New Roman" w:hAnsi="Times New Roman"/>
    </w:rPr>
  </w:style>
  <w:style w:type="character" w:customStyle="1" w:styleId="WW8Num10z0">
    <w:name w:val="WW8Num10z0"/>
    <w:uiPriority w:val="99"/>
    <w:rsid w:val="004B4A3D"/>
  </w:style>
  <w:style w:type="character" w:customStyle="1" w:styleId="WW8Num11z0">
    <w:name w:val="WW8Num11z0"/>
    <w:uiPriority w:val="99"/>
    <w:rsid w:val="004B4A3D"/>
    <w:rPr>
      <w:color w:val="FF0000"/>
    </w:rPr>
  </w:style>
  <w:style w:type="character" w:customStyle="1" w:styleId="1b">
    <w:name w:val="Основной шрифт абзаца1"/>
    <w:uiPriority w:val="99"/>
    <w:rsid w:val="004B4A3D"/>
  </w:style>
  <w:style w:type="character" w:customStyle="1" w:styleId="221">
    <w:name w:val="Знак22"/>
    <w:basedOn w:val="1b"/>
    <w:uiPriority w:val="99"/>
    <w:rsid w:val="004B4A3D"/>
    <w:rPr>
      <w:rFonts w:cs="Times New Roman"/>
      <w:b/>
      <w:bCs/>
      <w:sz w:val="24"/>
      <w:szCs w:val="24"/>
      <w:lang w:val="uk-UA"/>
    </w:rPr>
  </w:style>
  <w:style w:type="character" w:customStyle="1" w:styleId="ad">
    <w:name w:val="Маркери списку"/>
    <w:uiPriority w:val="99"/>
    <w:rsid w:val="004B4A3D"/>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4B4A3D"/>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4B4A3D"/>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4B4A3D"/>
    <w:rPr>
      <w:rFonts w:ascii="Tahoma" w:hAnsi="Tahoma" w:cs="Tahoma"/>
      <w:sz w:val="16"/>
      <w:szCs w:val="16"/>
    </w:rPr>
  </w:style>
  <w:style w:type="character" w:customStyle="1" w:styleId="1d">
    <w:name w:val="Основной текст с отступом Знак1"/>
    <w:basedOn w:val="DefaultParagraphFont"/>
    <w:uiPriority w:val="99"/>
    <w:semiHidden/>
    <w:rsid w:val="004B4A3D"/>
    <w:rPr>
      <w:rFonts w:ascii="Times New Roman" w:hAnsi="Times New Roman" w:cs="Times New Roman"/>
      <w:sz w:val="24"/>
      <w:szCs w:val="24"/>
      <w:lang w:val="ru-RU" w:eastAsia="ru-RU"/>
    </w:rPr>
  </w:style>
  <w:style w:type="table" w:customStyle="1" w:styleId="1e">
    <w:name w:val="Сетка таблицы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Сетка таблицы4"/>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4B4A3D"/>
    <w:rPr>
      <w:rFonts w:eastAsia="Times New Roman"/>
      <w:lang w:eastAsia="en-US"/>
    </w:rPr>
  </w:style>
  <w:style w:type="character" w:customStyle="1" w:styleId="26">
    <w:name w:val="Основной текст (2)_ Знак"/>
    <w:uiPriority w:val="99"/>
    <w:locked/>
    <w:rsid w:val="004B4A3D"/>
    <w:rPr>
      <w:i/>
      <w:sz w:val="23"/>
      <w:lang w:val="uk-UA" w:eastAsia="uk-UA"/>
    </w:rPr>
  </w:style>
  <w:style w:type="paragraph" w:customStyle="1" w:styleId="222">
    <w:name w:val="Основной текст 22"/>
    <w:basedOn w:val="Normal"/>
    <w:uiPriority w:val="99"/>
    <w:rsid w:val="004B4A3D"/>
    <w:pPr>
      <w:overflowPunct w:val="0"/>
      <w:autoSpaceDE w:val="0"/>
      <w:autoSpaceDN w:val="0"/>
      <w:adjustRightInd w:val="0"/>
      <w:spacing w:after="120"/>
      <w:ind w:left="283"/>
    </w:pPr>
    <w:rPr>
      <w:sz w:val="20"/>
      <w:szCs w:val="20"/>
      <w:lang w:val="uk-UA"/>
    </w:rPr>
  </w:style>
  <w:style w:type="table" w:customStyle="1" w:styleId="50">
    <w:name w:val="Сетка таблицы5"/>
    <w:uiPriority w:val="99"/>
    <w:rsid w:val="004B4A3D"/>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Heading1Char2">
    <w:name w:val="Heading 1 Char2"/>
    <w:aliases w:val="Знак Char"/>
    <w:uiPriority w:val="99"/>
    <w:rsid w:val="004B4A3D"/>
    <w:rPr>
      <w:rFonts w:ascii="Times New Roman" w:hAnsi="Times New Roman"/>
      <w:b/>
      <w:sz w:val="24"/>
      <w:lang w:val="uk-UA" w:eastAsia="uk-UA"/>
    </w:rPr>
  </w:style>
  <w:style w:type="character" w:customStyle="1" w:styleId="BodyTextChar3">
    <w:name w:val="Body Text Char3"/>
    <w:aliases w:val="Знак7 Знак Char,Знак7 Char"/>
    <w:uiPriority w:val="99"/>
    <w:rsid w:val="004B4A3D"/>
    <w:rPr>
      <w:rFonts w:ascii="MS Mincho" w:eastAsia="MS Mincho"/>
      <w:lang w:eastAsia="ru-RU"/>
    </w:rPr>
  </w:style>
  <w:style w:type="paragraph" w:styleId="List">
    <w:name w:val="List"/>
    <w:basedOn w:val="BodyText"/>
    <w:uiPriority w:val="99"/>
    <w:rsid w:val="004B4A3D"/>
    <w:pPr>
      <w:suppressAutoHyphens/>
    </w:pPr>
    <w:rPr>
      <w:rFonts w:ascii="MS Mincho" w:eastAsia="MS Mincho" w:hAnsi="MS Mincho" w:cs="MS Mincho"/>
      <w:sz w:val="22"/>
      <w:szCs w:val="22"/>
      <w:lang w:eastAsia="zh-CN"/>
    </w:rPr>
  </w:style>
  <w:style w:type="table" w:customStyle="1" w:styleId="112">
    <w:name w:val="Сетка таблицы1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4B4A3D"/>
    <w:pPr>
      <w:suppressLineNumbers/>
      <w:suppressAutoHyphens/>
      <w:spacing w:before="120" w:after="120"/>
    </w:pPr>
    <w:rPr>
      <w:i/>
      <w:iCs/>
      <w:lang w:eastAsia="zh-CN"/>
    </w:rPr>
  </w:style>
  <w:style w:type="table" w:customStyle="1" w:styleId="6">
    <w:name w:val="Сетка таблицы6"/>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4B4A3D"/>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4B4A3D"/>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4B4A3D"/>
    <w:pPr>
      <w:spacing w:after="160" w:line="240" w:lineRule="exact"/>
    </w:pPr>
    <w:rPr>
      <w:sz w:val="20"/>
      <w:szCs w:val="20"/>
      <w:lang w:val="de-DE" w:eastAsia="de-CH"/>
    </w:rPr>
  </w:style>
  <w:style w:type="paragraph" w:customStyle="1" w:styleId="ae">
    <w:name w:val="Знак Знак Знак Знак"/>
    <w:basedOn w:val="Normal"/>
    <w:autoRedefine/>
    <w:uiPriority w:val="99"/>
    <w:rsid w:val="004B4A3D"/>
    <w:pPr>
      <w:spacing w:after="160" w:line="240" w:lineRule="exact"/>
    </w:pPr>
    <w:rPr>
      <w:rFonts w:ascii="Verdana" w:eastAsia="MS Mincho" w:hAnsi="Verdana"/>
      <w:sz w:val="20"/>
      <w:szCs w:val="20"/>
      <w:lang w:val="en-US" w:eastAsia="en-US"/>
    </w:rPr>
  </w:style>
  <w:style w:type="paragraph" w:customStyle="1" w:styleId="33">
    <w:name w:val="Без интервала3"/>
    <w:uiPriority w:val="99"/>
    <w:rsid w:val="004B4A3D"/>
    <w:rPr>
      <w:rFonts w:cs="Calibri"/>
      <w:lang w:val="ru-RU" w:eastAsia="ru-RU"/>
    </w:rPr>
  </w:style>
  <w:style w:type="paragraph" w:customStyle="1" w:styleId="1f0">
    <w:name w:val="Без інтервалів1"/>
    <w:uiPriority w:val="99"/>
    <w:rsid w:val="004B4A3D"/>
    <w:rPr>
      <w:rFonts w:eastAsia="Times New Roman" w:cs="Calibri"/>
      <w:lang w:val="ru-RU" w:eastAsia="ru-RU"/>
    </w:rPr>
  </w:style>
  <w:style w:type="character" w:customStyle="1" w:styleId="WW8Num1z1">
    <w:name w:val="WW8Num1z1"/>
    <w:uiPriority w:val="99"/>
    <w:rsid w:val="004B4A3D"/>
    <w:rPr>
      <w:rFonts w:ascii="Courier New" w:hAnsi="Courier New"/>
    </w:rPr>
  </w:style>
  <w:style w:type="character" w:customStyle="1" w:styleId="WW8Num1z2">
    <w:name w:val="WW8Num1z2"/>
    <w:uiPriority w:val="99"/>
    <w:rsid w:val="004B4A3D"/>
    <w:rPr>
      <w:rFonts w:ascii="Wingdings" w:hAnsi="Wingdings"/>
    </w:rPr>
  </w:style>
  <w:style w:type="character" w:customStyle="1" w:styleId="WW8Num1z3">
    <w:name w:val="WW8Num1z3"/>
    <w:uiPriority w:val="99"/>
    <w:rsid w:val="004B4A3D"/>
    <w:rPr>
      <w:rFonts w:ascii="Symbol" w:hAnsi="Symbol"/>
    </w:rPr>
  </w:style>
  <w:style w:type="character" w:customStyle="1" w:styleId="WW8Num3z0">
    <w:name w:val="WW8Num3z0"/>
    <w:uiPriority w:val="99"/>
    <w:rsid w:val="004B4A3D"/>
    <w:rPr>
      <w:rFonts w:ascii="Times New Roman" w:hAnsi="Times New Roman"/>
    </w:rPr>
  </w:style>
  <w:style w:type="character" w:customStyle="1" w:styleId="af">
    <w:name w:val="Символ сноски"/>
    <w:basedOn w:val="1b"/>
    <w:uiPriority w:val="99"/>
    <w:rsid w:val="004B4A3D"/>
    <w:rPr>
      <w:rFonts w:ascii="Times New Roman" w:hAnsi="Times New Roman" w:cs="Times New Roman"/>
      <w:vertAlign w:val="superscript"/>
    </w:rPr>
  </w:style>
  <w:style w:type="character" w:customStyle="1" w:styleId="af0">
    <w:name w:val="Символы концевой сноски"/>
    <w:basedOn w:val="1b"/>
    <w:uiPriority w:val="99"/>
    <w:rsid w:val="004B4A3D"/>
    <w:rPr>
      <w:rFonts w:ascii="Times New Roman" w:hAnsi="Times New Roman" w:cs="Times New Roman"/>
      <w:vertAlign w:val="superscript"/>
    </w:rPr>
  </w:style>
  <w:style w:type="character" w:customStyle="1" w:styleId="1f1">
    <w:name w:val="Знак примечания1"/>
    <w:basedOn w:val="1b"/>
    <w:uiPriority w:val="99"/>
    <w:rsid w:val="004B4A3D"/>
    <w:rPr>
      <w:rFonts w:ascii="Times New Roman" w:hAnsi="Times New Roman" w:cs="Times New Roman"/>
      <w:sz w:val="16"/>
    </w:rPr>
  </w:style>
  <w:style w:type="paragraph" w:customStyle="1" w:styleId="1f2">
    <w:name w:val="Название1"/>
    <w:basedOn w:val="Normal"/>
    <w:uiPriority w:val="99"/>
    <w:rsid w:val="004B4A3D"/>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4B4A3D"/>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4B4A3D"/>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4B4A3D"/>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4B4A3D"/>
    <w:rPr>
      <w:rFonts w:ascii="Times New Roman" w:hAnsi="Times New Roman" w:cs="Times New Roman"/>
      <w:sz w:val="20"/>
      <w:szCs w:val="20"/>
      <w:lang w:eastAsia="ar-SA" w:bidi="ar-SA"/>
    </w:rPr>
  </w:style>
  <w:style w:type="paragraph" w:customStyle="1" w:styleId="1f5">
    <w:name w:val="Шапка1"/>
    <w:basedOn w:val="Normal"/>
    <w:uiPriority w:val="99"/>
    <w:rsid w:val="004B4A3D"/>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4B4A3D"/>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4B4A3D"/>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4B4A3D"/>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4B4A3D"/>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4B4A3D"/>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4B4A3D"/>
    <w:pPr>
      <w:keepNext/>
      <w:suppressAutoHyphens/>
      <w:ind w:left="4320"/>
    </w:pPr>
    <w:rPr>
      <w:b/>
      <w:sz w:val="26"/>
      <w:szCs w:val="20"/>
      <w:lang w:val="uk-UA" w:eastAsia="ar-SA"/>
    </w:rPr>
  </w:style>
  <w:style w:type="paragraph" w:customStyle="1" w:styleId="-0">
    <w:name w:val="Доручення -Термін"/>
    <w:basedOn w:val="Normal"/>
    <w:uiPriority w:val="99"/>
    <w:rsid w:val="004B4A3D"/>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4B4A3D"/>
    <w:pPr>
      <w:keepNext/>
      <w:suppressAutoHyphens/>
      <w:spacing w:before="120"/>
      <w:jc w:val="both"/>
    </w:pPr>
    <w:rPr>
      <w:sz w:val="26"/>
      <w:szCs w:val="20"/>
      <w:lang w:val="uk-UA" w:eastAsia="ar-SA"/>
    </w:rPr>
  </w:style>
  <w:style w:type="paragraph" w:styleId="Index1">
    <w:name w:val="index 1"/>
    <w:basedOn w:val="Normal"/>
    <w:next w:val="Normal"/>
    <w:uiPriority w:val="99"/>
    <w:rsid w:val="004B4A3D"/>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4B4A3D"/>
    <w:pPr>
      <w:suppressAutoHyphens/>
      <w:jc w:val="both"/>
    </w:pPr>
    <w:rPr>
      <w:rFonts w:ascii="Arial" w:hAnsi="Arial" w:cs="Arial"/>
      <w:b/>
      <w:sz w:val="26"/>
      <w:szCs w:val="20"/>
      <w:lang w:val="uk-UA" w:eastAsia="ar-SA"/>
    </w:rPr>
  </w:style>
  <w:style w:type="paragraph" w:customStyle="1" w:styleId="310">
    <w:name w:val="Основной текст 31"/>
    <w:basedOn w:val="Normal"/>
    <w:uiPriority w:val="99"/>
    <w:rsid w:val="004B4A3D"/>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1">
    <w:name w:val="Знак Знак Знак Знак Знак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2">
    <w:name w:val="Содержимое таблицы"/>
    <w:basedOn w:val="Normal"/>
    <w:uiPriority w:val="99"/>
    <w:rsid w:val="004B4A3D"/>
    <w:pPr>
      <w:suppressLineNumbers/>
      <w:suppressAutoHyphens/>
      <w:jc w:val="both"/>
    </w:pPr>
    <w:rPr>
      <w:sz w:val="26"/>
      <w:szCs w:val="20"/>
      <w:lang w:val="uk-UA" w:eastAsia="ar-SA"/>
    </w:rPr>
  </w:style>
  <w:style w:type="paragraph" w:customStyle="1" w:styleId="af3">
    <w:name w:val="Заголовок таблицы"/>
    <w:basedOn w:val="af2"/>
    <w:uiPriority w:val="99"/>
    <w:rsid w:val="004B4A3D"/>
    <w:pPr>
      <w:jc w:val="center"/>
    </w:pPr>
    <w:rPr>
      <w:b/>
      <w:bCs/>
    </w:rPr>
  </w:style>
  <w:style w:type="paragraph" w:customStyle="1" w:styleId="Style38">
    <w:name w:val="Style38"/>
    <w:basedOn w:val="Normal"/>
    <w:uiPriority w:val="99"/>
    <w:rsid w:val="004B4A3D"/>
    <w:pPr>
      <w:widowControl w:val="0"/>
      <w:autoSpaceDE w:val="0"/>
      <w:autoSpaceDN w:val="0"/>
      <w:adjustRightInd w:val="0"/>
      <w:spacing w:line="240" w:lineRule="exact"/>
      <w:ind w:firstLine="398"/>
      <w:jc w:val="both"/>
    </w:pPr>
    <w:rPr>
      <w:lang w:val="uk-UA"/>
    </w:rPr>
  </w:style>
  <w:style w:type="paragraph" w:styleId="BodyText21">
    <w:name w:val="Body Text 2"/>
    <w:basedOn w:val="Normal"/>
    <w:link w:val="BodyText2Char"/>
    <w:uiPriority w:val="99"/>
    <w:rsid w:val="004B4A3D"/>
    <w:pPr>
      <w:spacing w:after="120" w:line="480" w:lineRule="auto"/>
      <w:jc w:val="both"/>
    </w:pPr>
    <w:rPr>
      <w:sz w:val="26"/>
      <w:szCs w:val="20"/>
      <w:lang w:val="uk-UA"/>
    </w:rPr>
  </w:style>
  <w:style w:type="character" w:customStyle="1" w:styleId="BodyText2Char">
    <w:name w:val="Body Text 2 Char"/>
    <w:basedOn w:val="DefaultParagraphFont"/>
    <w:link w:val="BodyText21"/>
    <w:uiPriority w:val="99"/>
    <w:locked/>
    <w:rsid w:val="004B4A3D"/>
    <w:rPr>
      <w:rFonts w:ascii="Times New Roman" w:hAnsi="Times New Roman" w:cs="Times New Roman"/>
      <w:sz w:val="20"/>
      <w:szCs w:val="20"/>
      <w:lang w:eastAsia="ru-RU"/>
    </w:rPr>
  </w:style>
  <w:style w:type="paragraph" w:customStyle="1" w:styleId="Style1">
    <w:name w:val="Style1"/>
    <w:basedOn w:val="Normal"/>
    <w:uiPriority w:val="99"/>
    <w:rsid w:val="004B4A3D"/>
    <w:pPr>
      <w:widowControl w:val="0"/>
      <w:autoSpaceDE w:val="0"/>
      <w:autoSpaceDN w:val="0"/>
      <w:adjustRightInd w:val="0"/>
      <w:spacing w:line="274" w:lineRule="exact"/>
      <w:ind w:hanging="1790"/>
    </w:pPr>
  </w:style>
  <w:style w:type="character" w:styleId="LineNumber">
    <w:name w:val="line number"/>
    <w:basedOn w:val="DefaultParagraphFont"/>
    <w:uiPriority w:val="99"/>
    <w:semiHidden/>
    <w:rsid w:val="004B4A3D"/>
    <w:rPr>
      <w:rFonts w:cs="Times New Roman"/>
    </w:rPr>
  </w:style>
  <w:style w:type="paragraph" w:styleId="DocumentMap">
    <w:name w:val="Document Map"/>
    <w:basedOn w:val="Normal"/>
    <w:link w:val="DocumentMapChar"/>
    <w:uiPriority w:val="99"/>
    <w:semiHidden/>
    <w:rsid w:val="004B4A3D"/>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4B4A3D"/>
    <w:rPr>
      <w:rFonts w:ascii="Tahoma" w:hAnsi="Tahoma" w:cs="Tahoma"/>
      <w:sz w:val="16"/>
      <w:szCs w:val="16"/>
      <w:lang w:eastAsia="ru-RU"/>
    </w:rPr>
  </w:style>
  <w:style w:type="paragraph" w:styleId="BodyText3">
    <w:name w:val="Body Text 3"/>
    <w:basedOn w:val="Normal"/>
    <w:link w:val="BodyText3Char"/>
    <w:uiPriority w:val="99"/>
    <w:rsid w:val="004B4A3D"/>
    <w:pPr>
      <w:spacing w:after="120"/>
      <w:jc w:val="both"/>
    </w:pPr>
    <w:rPr>
      <w:sz w:val="16"/>
      <w:szCs w:val="16"/>
      <w:lang w:val="uk-UA"/>
    </w:rPr>
  </w:style>
  <w:style w:type="character" w:customStyle="1" w:styleId="BodyText3Char">
    <w:name w:val="Body Text 3 Char"/>
    <w:basedOn w:val="DefaultParagraphFont"/>
    <w:link w:val="BodyText3"/>
    <w:uiPriority w:val="99"/>
    <w:locked/>
    <w:rsid w:val="004B4A3D"/>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4B4A3D"/>
    <w:rPr>
      <w:i/>
      <w:color w:val="000000"/>
      <w:spacing w:val="40"/>
      <w:w w:val="100"/>
      <w:position w:val="0"/>
      <w:sz w:val="18"/>
      <w:lang w:val="uk-UA"/>
    </w:rPr>
  </w:style>
  <w:style w:type="character" w:customStyle="1" w:styleId="34">
    <w:name w:val="Основной текст (3)_"/>
    <w:link w:val="311"/>
    <w:uiPriority w:val="99"/>
    <w:locked/>
    <w:rsid w:val="004B4A3D"/>
    <w:rPr>
      <w:b/>
      <w:i/>
      <w:sz w:val="19"/>
      <w:shd w:val="clear" w:color="auto" w:fill="FFFFFF"/>
    </w:rPr>
  </w:style>
  <w:style w:type="character" w:customStyle="1" w:styleId="35">
    <w:name w:val="Основной текст (3)"/>
    <w:uiPriority w:val="99"/>
    <w:rsid w:val="004B4A3D"/>
    <w:rPr>
      <w:b/>
      <w:i/>
      <w:color w:val="000000"/>
      <w:spacing w:val="0"/>
      <w:w w:val="100"/>
      <w:position w:val="0"/>
      <w:sz w:val="19"/>
      <w:u w:val="single"/>
    </w:rPr>
  </w:style>
  <w:style w:type="character" w:customStyle="1" w:styleId="Exact">
    <w:name w:val="Основной текст Exact"/>
    <w:uiPriority w:val="99"/>
    <w:rsid w:val="004B4A3D"/>
    <w:rPr>
      <w:rFonts w:ascii="Times New Roman" w:hAnsi="Times New Roman"/>
      <w:spacing w:val="-3"/>
      <w:sz w:val="16"/>
      <w:u w:val="none"/>
    </w:rPr>
  </w:style>
  <w:style w:type="character" w:customStyle="1" w:styleId="Exact1">
    <w:name w:val="Основной текст Exact1"/>
    <w:uiPriority w:val="99"/>
    <w:rsid w:val="004B4A3D"/>
    <w:rPr>
      <w:color w:val="000000"/>
      <w:spacing w:val="-3"/>
      <w:w w:val="100"/>
      <w:position w:val="0"/>
      <w:sz w:val="16"/>
      <w:u w:val="single"/>
      <w:lang w:val="uk-UA"/>
    </w:rPr>
  </w:style>
  <w:style w:type="paragraph" w:customStyle="1" w:styleId="311">
    <w:name w:val="Основной текст (3)1"/>
    <w:basedOn w:val="Normal"/>
    <w:link w:val="34"/>
    <w:uiPriority w:val="99"/>
    <w:rsid w:val="004B4A3D"/>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uiPriority w:val="99"/>
    <w:rsid w:val="004B4A3D"/>
    <w:pPr>
      <w:widowControl w:val="0"/>
      <w:shd w:val="clear" w:color="auto" w:fill="FFFFFF"/>
      <w:spacing w:before="180" w:line="213" w:lineRule="exact"/>
      <w:jc w:val="both"/>
    </w:pPr>
    <w:rPr>
      <w:rFonts w:ascii="Calibri" w:eastAsia="Calibri" w:hAnsi="Calibri"/>
      <w:sz w:val="18"/>
      <w:szCs w:val="18"/>
      <w:lang w:val="uk-UA" w:eastAsia="en-US"/>
    </w:rPr>
  </w:style>
  <w:style w:type="character" w:customStyle="1" w:styleId="rvts6">
    <w:name w:val="rvts6"/>
    <w:uiPriority w:val="99"/>
    <w:rsid w:val="004B4A3D"/>
  </w:style>
  <w:style w:type="character" w:customStyle="1" w:styleId="28">
    <w:name w:val="Заголовок №2_"/>
    <w:link w:val="29"/>
    <w:uiPriority w:val="99"/>
    <w:locked/>
    <w:rsid w:val="004B4A3D"/>
    <w:rPr>
      <w:b/>
      <w:sz w:val="23"/>
      <w:shd w:val="clear" w:color="auto" w:fill="FFFFFF"/>
    </w:rPr>
  </w:style>
  <w:style w:type="character" w:customStyle="1" w:styleId="120">
    <w:name w:val="Заголовок №1 (2)_"/>
    <w:link w:val="121"/>
    <w:uiPriority w:val="99"/>
    <w:locked/>
    <w:rsid w:val="004B4A3D"/>
    <w:rPr>
      <w:b/>
      <w:shd w:val="clear" w:color="auto" w:fill="FFFFFF"/>
    </w:rPr>
  </w:style>
  <w:style w:type="character" w:customStyle="1" w:styleId="1fa">
    <w:name w:val="Заголовок №1_"/>
    <w:link w:val="113"/>
    <w:uiPriority w:val="99"/>
    <w:locked/>
    <w:rsid w:val="004B4A3D"/>
    <w:rPr>
      <w:b/>
      <w:sz w:val="23"/>
      <w:shd w:val="clear" w:color="auto" w:fill="FFFFFF"/>
    </w:rPr>
  </w:style>
  <w:style w:type="character" w:customStyle="1" w:styleId="1fb">
    <w:name w:val="Заголовок №1"/>
    <w:basedOn w:val="1fa"/>
    <w:uiPriority w:val="99"/>
    <w:rsid w:val="004B4A3D"/>
    <w:rPr>
      <w:rFonts w:cs="Times New Roman"/>
      <w:bCs/>
      <w:szCs w:val="23"/>
    </w:rPr>
  </w:style>
  <w:style w:type="paragraph" w:customStyle="1" w:styleId="29">
    <w:name w:val="Заголовок №2"/>
    <w:basedOn w:val="Normal"/>
    <w:link w:val="28"/>
    <w:uiPriority w:val="99"/>
    <w:rsid w:val="004B4A3D"/>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4B4A3D"/>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3">
    <w:name w:val="Заголовок №11"/>
    <w:basedOn w:val="Normal"/>
    <w:link w:val="1fa"/>
    <w:uiPriority w:val="99"/>
    <w:rsid w:val="004B4A3D"/>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4">
    <w:name w:val="Основной Знак"/>
    <w:basedOn w:val="Normal"/>
    <w:uiPriority w:val="99"/>
    <w:rsid w:val="004B4A3D"/>
    <w:pPr>
      <w:widowControl w:val="0"/>
      <w:ind w:firstLine="709"/>
      <w:jc w:val="both"/>
    </w:pPr>
    <w:rPr>
      <w:kern w:val="28"/>
      <w:sz w:val="28"/>
      <w:szCs w:val="20"/>
      <w:lang w:val="uk-UA"/>
    </w:rPr>
  </w:style>
  <w:style w:type="paragraph" w:customStyle="1" w:styleId="bodytext0">
    <w:name w:val="bodytext"/>
    <w:basedOn w:val="Normal"/>
    <w:uiPriority w:val="99"/>
    <w:rsid w:val="004B4A3D"/>
    <w:pPr>
      <w:spacing w:before="100" w:beforeAutospacing="1" w:after="100" w:afterAutospacing="1"/>
    </w:pPr>
    <w:rPr>
      <w:lang w:val="uk-UA" w:eastAsia="uk-UA"/>
    </w:rPr>
  </w:style>
  <w:style w:type="table" w:customStyle="1" w:styleId="8">
    <w:name w:val="Сетка таблицы8"/>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semiHidden/>
    <w:rsid w:val="004B4A3D"/>
    <w:pPr>
      <w:spacing w:before="120"/>
      <w:jc w:val="both"/>
    </w:pPr>
    <w:rPr>
      <w:rFonts w:ascii="Arial" w:hAnsi="Arial"/>
      <w:b/>
      <w:szCs w:val="20"/>
      <w:lang w:val="uk-UA"/>
    </w:rPr>
  </w:style>
  <w:style w:type="paragraph" w:styleId="MessageHeader">
    <w:name w:val="Message Header"/>
    <w:basedOn w:val="Normal"/>
    <w:link w:val="MessageHeaderChar"/>
    <w:uiPriority w:val="99"/>
    <w:rsid w:val="004B4A3D"/>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4B4A3D"/>
    <w:rPr>
      <w:rFonts w:ascii="Arial" w:hAnsi="Arial" w:cs="Times New Roman"/>
      <w:sz w:val="20"/>
      <w:szCs w:val="20"/>
      <w:lang w:eastAsia="ru-RU"/>
    </w:rPr>
  </w:style>
  <w:style w:type="paragraph" w:styleId="MacroText">
    <w:name w:val="macro"/>
    <w:link w:val="MacroTextChar"/>
    <w:uiPriority w:val="99"/>
    <w:semiHidden/>
    <w:rsid w:val="004B4A3D"/>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semiHidden/>
    <w:locked/>
    <w:rsid w:val="004B4A3D"/>
    <w:rPr>
      <w:rFonts w:ascii="Courier New CYR" w:hAnsi="Courier New CYR" w:cs="Times New Roman"/>
      <w:lang w:val="uk-UA" w:eastAsia="ru-RU" w:bidi="ar-SA"/>
    </w:rPr>
  </w:style>
  <w:style w:type="character" w:styleId="FootnoteReference">
    <w:name w:val="footnote reference"/>
    <w:basedOn w:val="DefaultParagraphFont"/>
    <w:uiPriority w:val="99"/>
    <w:semiHidden/>
    <w:rsid w:val="004B4A3D"/>
    <w:rPr>
      <w:rFonts w:ascii="Times New Roman" w:hAnsi="Times New Roman" w:cs="Times New Roman"/>
      <w:vertAlign w:val="superscript"/>
    </w:rPr>
  </w:style>
  <w:style w:type="character" w:styleId="EndnoteReference">
    <w:name w:val="endnote reference"/>
    <w:basedOn w:val="DefaultParagraphFont"/>
    <w:uiPriority w:val="99"/>
    <w:semiHidden/>
    <w:rsid w:val="004B4A3D"/>
    <w:rPr>
      <w:rFonts w:ascii="Times New Roman" w:hAnsi="Times New Roman" w:cs="Times New Roman"/>
      <w:vertAlign w:val="superscript"/>
    </w:rPr>
  </w:style>
  <w:style w:type="character" w:styleId="CommentReference">
    <w:name w:val="annotation reference"/>
    <w:basedOn w:val="DefaultParagraphFont"/>
    <w:uiPriority w:val="99"/>
    <w:semiHidden/>
    <w:rsid w:val="004B4A3D"/>
    <w:rPr>
      <w:rFonts w:ascii="Times New Roman" w:hAnsi="Times New Roman" w:cs="Times New Roman"/>
      <w:sz w:val="16"/>
    </w:rPr>
  </w:style>
  <w:style w:type="table" w:customStyle="1" w:styleId="9">
    <w:name w:val="Сетка таблицы9"/>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4B4A3D"/>
    <w:rPr>
      <w:rFonts w:ascii="Times New Roman" w:eastAsia="Times New Roman" w:hAnsi="Times New Roman"/>
      <w:sz w:val="20"/>
      <w:szCs w:val="20"/>
      <w:lang w:val="en-US" w:eastAsia="ru-RU"/>
    </w:rPr>
  </w:style>
  <w:style w:type="paragraph" w:customStyle="1" w:styleId="2a">
    <w:name w:val="Обычный2"/>
    <w:uiPriority w:val="99"/>
    <w:rsid w:val="004B4A3D"/>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Стиль полужирный по центру"/>
    <w:basedOn w:val="Normal"/>
    <w:uiPriority w:val="99"/>
    <w:rsid w:val="004B4A3D"/>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af6">
    <w:name w:val="Знак Знак Знак Знак Знак Знак"/>
    <w:basedOn w:val="Normal"/>
    <w:uiPriority w:val="99"/>
    <w:rsid w:val="004B4A3D"/>
    <w:rPr>
      <w:rFonts w:ascii="Verdana" w:hAnsi="Verdana" w:cs="Verdana"/>
      <w:sz w:val="28"/>
      <w:szCs w:val="28"/>
      <w:lang w:val="en-US" w:eastAsia="en-US"/>
    </w:rPr>
  </w:style>
  <w:style w:type="paragraph" w:styleId="BlockText">
    <w:name w:val="Block Text"/>
    <w:basedOn w:val="Normal"/>
    <w:uiPriority w:val="99"/>
    <w:rsid w:val="004B4A3D"/>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36">
    <w:name w:val="Обычный3"/>
    <w:uiPriority w:val="99"/>
    <w:rsid w:val="004B4A3D"/>
    <w:rPr>
      <w:rFonts w:ascii="Times New Roman" w:eastAsia="Times New Roman" w:hAnsi="Times New Roman"/>
      <w:sz w:val="20"/>
      <w:szCs w:val="20"/>
      <w:lang w:val="en-US" w:eastAsia="ru-RU"/>
    </w:rPr>
  </w:style>
  <w:style w:type="paragraph" w:customStyle="1" w:styleId="42">
    <w:name w:val="Обычный4"/>
    <w:uiPriority w:val="99"/>
    <w:rsid w:val="004B4A3D"/>
    <w:rPr>
      <w:rFonts w:ascii="Times New Roman" w:eastAsia="Times New Roman" w:hAnsi="Times New Roman"/>
      <w:sz w:val="20"/>
      <w:szCs w:val="20"/>
      <w:lang w:val="en-US" w:eastAsia="ru-RU"/>
    </w:rPr>
  </w:style>
  <w:style w:type="paragraph" w:customStyle="1" w:styleId="114">
    <w:name w:val="Знак Знак1 Знак Знак Знак Знак Знак Знак Знак1"/>
    <w:basedOn w:val="Normal"/>
    <w:uiPriority w:val="99"/>
    <w:rsid w:val="003640CA"/>
    <w:rPr>
      <w:rFonts w:ascii="Verdana" w:hAnsi="Verdana" w:cs="Verdana"/>
      <w:sz w:val="20"/>
      <w:szCs w:val="20"/>
      <w:lang w:val="en-US" w:eastAsia="en-US"/>
    </w:rPr>
  </w:style>
  <w:style w:type="paragraph" w:customStyle="1" w:styleId="214">
    <w:name w:val="Знак Знак2 Знак Знак Знак Знак Знак Знак1"/>
    <w:basedOn w:val="Normal"/>
    <w:uiPriority w:val="99"/>
    <w:rsid w:val="003640CA"/>
    <w:rPr>
      <w:rFonts w:ascii="Verdana" w:hAnsi="Verdana" w:cs="Verdana"/>
      <w:sz w:val="20"/>
      <w:szCs w:val="20"/>
      <w:lang w:val="en-US" w:eastAsia="en-US"/>
    </w:rPr>
  </w:style>
  <w:style w:type="paragraph" w:customStyle="1" w:styleId="1fe">
    <w:name w:val="Знак Знак1"/>
    <w:basedOn w:val="Normal"/>
    <w:uiPriority w:val="99"/>
    <w:rsid w:val="003640CA"/>
    <w:rPr>
      <w:rFonts w:ascii="Verdana" w:hAnsi="Verdana" w:cs="Verdana"/>
      <w:sz w:val="20"/>
      <w:szCs w:val="20"/>
      <w:lang w:val="en-US" w:eastAsia="en-US"/>
    </w:rPr>
  </w:style>
  <w:style w:type="paragraph" w:customStyle="1" w:styleId="52">
    <w:name w:val="Обычный5"/>
    <w:uiPriority w:val="99"/>
    <w:rsid w:val="003640CA"/>
    <w:rPr>
      <w:rFonts w:ascii="Times New Roman" w:eastAsia="Times New Roman" w:hAnsi="Times New Roman"/>
      <w:sz w:val="20"/>
      <w:szCs w:val="20"/>
      <w:lang w:val="en-US" w:eastAsia="ru-RU"/>
    </w:rPr>
  </w:style>
</w:styles>
</file>

<file path=word/webSettings.xml><?xml version="1.0" encoding="utf-8"?>
<w:webSettings xmlns:r="http://schemas.openxmlformats.org/officeDocument/2006/relationships" xmlns:w="http://schemas.openxmlformats.org/wordprocessingml/2006/main">
  <w:divs>
    <w:div w:id="2054185823">
      <w:marLeft w:val="0"/>
      <w:marRight w:val="0"/>
      <w:marTop w:val="0"/>
      <w:marBottom w:val="0"/>
      <w:divBdr>
        <w:top w:val="none" w:sz="0" w:space="0" w:color="auto"/>
        <w:left w:val="none" w:sz="0" w:space="0" w:color="auto"/>
        <w:bottom w:val="none" w:sz="0" w:space="0" w:color="auto"/>
        <w:right w:val="none" w:sz="0" w:space="0" w:color="auto"/>
      </w:divBdr>
    </w:div>
    <w:div w:id="2054185824">
      <w:marLeft w:val="0"/>
      <w:marRight w:val="0"/>
      <w:marTop w:val="0"/>
      <w:marBottom w:val="0"/>
      <w:divBdr>
        <w:top w:val="none" w:sz="0" w:space="0" w:color="auto"/>
        <w:left w:val="none" w:sz="0" w:space="0" w:color="auto"/>
        <w:bottom w:val="none" w:sz="0" w:space="0" w:color="auto"/>
        <w:right w:val="none" w:sz="0" w:space="0" w:color="auto"/>
      </w:divBdr>
    </w:div>
    <w:div w:id="2054185825">
      <w:marLeft w:val="0"/>
      <w:marRight w:val="0"/>
      <w:marTop w:val="0"/>
      <w:marBottom w:val="0"/>
      <w:divBdr>
        <w:top w:val="none" w:sz="0" w:space="0" w:color="auto"/>
        <w:left w:val="none" w:sz="0" w:space="0" w:color="auto"/>
        <w:bottom w:val="none" w:sz="0" w:space="0" w:color="auto"/>
        <w:right w:val="none" w:sz="0" w:space="0" w:color="auto"/>
      </w:divBdr>
    </w:div>
    <w:div w:id="2054185826">
      <w:marLeft w:val="0"/>
      <w:marRight w:val="0"/>
      <w:marTop w:val="0"/>
      <w:marBottom w:val="0"/>
      <w:divBdr>
        <w:top w:val="none" w:sz="0" w:space="0" w:color="auto"/>
        <w:left w:val="none" w:sz="0" w:space="0" w:color="auto"/>
        <w:bottom w:val="none" w:sz="0" w:space="0" w:color="auto"/>
        <w:right w:val="none" w:sz="0" w:space="0" w:color="auto"/>
      </w:divBdr>
    </w:div>
    <w:div w:id="2054185827">
      <w:marLeft w:val="0"/>
      <w:marRight w:val="0"/>
      <w:marTop w:val="0"/>
      <w:marBottom w:val="0"/>
      <w:divBdr>
        <w:top w:val="none" w:sz="0" w:space="0" w:color="auto"/>
        <w:left w:val="none" w:sz="0" w:space="0" w:color="auto"/>
        <w:bottom w:val="none" w:sz="0" w:space="0" w:color="auto"/>
        <w:right w:val="none" w:sz="0" w:space="0" w:color="auto"/>
      </w:divBdr>
    </w:div>
    <w:div w:id="2054185828">
      <w:marLeft w:val="0"/>
      <w:marRight w:val="0"/>
      <w:marTop w:val="0"/>
      <w:marBottom w:val="0"/>
      <w:divBdr>
        <w:top w:val="none" w:sz="0" w:space="0" w:color="auto"/>
        <w:left w:val="none" w:sz="0" w:space="0" w:color="auto"/>
        <w:bottom w:val="none" w:sz="0" w:space="0" w:color="auto"/>
        <w:right w:val="none" w:sz="0" w:space="0" w:color="auto"/>
      </w:divBdr>
    </w:div>
    <w:div w:id="2054185829">
      <w:marLeft w:val="0"/>
      <w:marRight w:val="0"/>
      <w:marTop w:val="0"/>
      <w:marBottom w:val="0"/>
      <w:divBdr>
        <w:top w:val="none" w:sz="0" w:space="0" w:color="auto"/>
        <w:left w:val="none" w:sz="0" w:space="0" w:color="auto"/>
        <w:bottom w:val="none" w:sz="0" w:space="0" w:color="auto"/>
        <w:right w:val="none" w:sz="0" w:space="0" w:color="auto"/>
      </w:divBdr>
    </w:div>
    <w:div w:id="2054185830">
      <w:marLeft w:val="0"/>
      <w:marRight w:val="0"/>
      <w:marTop w:val="0"/>
      <w:marBottom w:val="0"/>
      <w:divBdr>
        <w:top w:val="none" w:sz="0" w:space="0" w:color="auto"/>
        <w:left w:val="none" w:sz="0" w:space="0" w:color="auto"/>
        <w:bottom w:val="none" w:sz="0" w:space="0" w:color="auto"/>
        <w:right w:val="none" w:sz="0" w:space="0" w:color="auto"/>
      </w:divBdr>
    </w:div>
    <w:div w:id="2054185831">
      <w:marLeft w:val="0"/>
      <w:marRight w:val="0"/>
      <w:marTop w:val="0"/>
      <w:marBottom w:val="0"/>
      <w:divBdr>
        <w:top w:val="none" w:sz="0" w:space="0" w:color="auto"/>
        <w:left w:val="none" w:sz="0" w:space="0" w:color="auto"/>
        <w:bottom w:val="none" w:sz="0" w:space="0" w:color="auto"/>
        <w:right w:val="none" w:sz="0" w:space="0" w:color="auto"/>
      </w:divBdr>
    </w:div>
    <w:div w:id="2054185832">
      <w:marLeft w:val="0"/>
      <w:marRight w:val="0"/>
      <w:marTop w:val="0"/>
      <w:marBottom w:val="0"/>
      <w:divBdr>
        <w:top w:val="none" w:sz="0" w:space="0" w:color="auto"/>
        <w:left w:val="none" w:sz="0" w:space="0" w:color="auto"/>
        <w:bottom w:val="none" w:sz="0" w:space="0" w:color="auto"/>
        <w:right w:val="none" w:sz="0" w:space="0" w:color="auto"/>
      </w:divBdr>
    </w:div>
    <w:div w:id="2054185833">
      <w:marLeft w:val="0"/>
      <w:marRight w:val="0"/>
      <w:marTop w:val="0"/>
      <w:marBottom w:val="0"/>
      <w:divBdr>
        <w:top w:val="none" w:sz="0" w:space="0" w:color="auto"/>
        <w:left w:val="none" w:sz="0" w:space="0" w:color="auto"/>
        <w:bottom w:val="none" w:sz="0" w:space="0" w:color="auto"/>
        <w:right w:val="none" w:sz="0" w:space="0" w:color="auto"/>
      </w:divBdr>
    </w:div>
    <w:div w:id="2054185834">
      <w:marLeft w:val="0"/>
      <w:marRight w:val="0"/>
      <w:marTop w:val="0"/>
      <w:marBottom w:val="0"/>
      <w:divBdr>
        <w:top w:val="none" w:sz="0" w:space="0" w:color="auto"/>
        <w:left w:val="none" w:sz="0" w:space="0" w:color="auto"/>
        <w:bottom w:val="none" w:sz="0" w:space="0" w:color="auto"/>
        <w:right w:val="none" w:sz="0" w:space="0" w:color="auto"/>
      </w:divBdr>
    </w:div>
    <w:div w:id="2054185835">
      <w:marLeft w:val="0"/>
      <w:marRight w:val="0"/>
      <w:marTop w:val="0"/>
      <w:marBottom w:val="0"/>
      <w:divBdr>
        <w:top w:val="none" w:sz="0" w:space="0" w:color="auto"/>
        <w:left w:val="none" w:sz="0" w:space="0" w:color="auto"/>
        <w:bottom w:val="none" w:sz="0" w:space="0" w:color="auto"/>
        <w:right w:val="none" w:sz="0" w:space="0" w:color="auto"/>
      </w:divBdr>
    </w:div>
    <w:div w:id="2054185836">
      <w:marLeft w:val="0"/>
      <w:marRight w:val="0"/>
      <w:marTop w:val="0"/>
      <w:marBottom w:val="0"/>
      <w:divBdr>
        <w:top w:val="none" w:sz="0" w:space="0" w:color="auto"/>
        <w:left w:val="none" w:sz="0" w:space="0" w:color="auto"/>
        <w:bottom w:val="none" w:sz="0" w:space="0" w:color="auto"/>
        <w:right w:val="none" w:sz="0" w:space="0" w:color="auto"/>
      </w:divBdr>
    </w:div>
    <w:div w:id="20541858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10</Pages>
  <Words>9316</Words>
  <Characters>5311</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ДОДОТОК до рішення ХХХХІІІ сесії Новороздільської міської ради </dc:title>
  <dc:subject/>
  <dc:creator>RePack by Diakov</dc:creator>
  <cp:keywords/>
  <dc:description/>
  <cp:lastModifiedBy>Фокс</cp:lastModifiedBy>
  <cp:revision>2</cp:revision>
  <cp:lastPrinted>2019-03-07T14:31:00Z</cp:lastPrinted>
  <dcterms:created xsi:type="dcterms:W3CDTF">2019-03-11T17:55:00Z</dcterms:created>
  <dcterms:modified xsi:type="dcterms:W3CDTF">2019-03-11T17:55:00Z</dcterms:modified>
</cp:coreProperties>
</file>