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Look w:val="00A0"/>
      </w:tblPr>
      <w:tblGrid>
        <w:gridCol w:w="5211"/>
        <w:gridCol w:w="4820"/>
      </w:tblGrid>
      <w:tr w:rsidR="00CC323E" w:rsidRPr="000B65DB" w:rsidTr="002435AB">
        <w:tc>
          <w:tcPr>
            <w:tcW w:w="5211" w:type="dxa"/>
          </w:tcPr>
          <w:p w:rsidR="00CC323E" w:rsidRPr="002435AB" w:rsidRDefault="00CC323E" w:rsidP="002435AB">
            <w:pPr>
              <w:tabs>
                <w:tab w:val="left" w:pos="10992"/>
                <w:tab w:val="left" w:pos="11908"/>
                <w:tab w:val="left" w:pos="12824"/>
                <w:tab w:val="left" w:pos="13740"/>
                <w:tab w:val="left" w:pos="14656"/>
              </w:tabs>
              <w:jc w:val="center"/>
              <w:rPr>
                <w:sz w:val="22"/>
                <w:szCs w:val="22"/>
                <w:lang w:val="uk-UA"/>
              </w:rPr>
            </w:pPr>
          </w:p>
        </w:tc>
        <w:tc>
          <w:tcPr>
            <w:tcW w:w="4820" w:type="dxa"/>
          </w:tcPr>
          <w:p w:rsidR="00CC323E" w:rsidRPr="002435AB" w:rsidRDefault="00CC323E" w:rsidP="002435AB">
            <w:pPr>
              <w:tabs>
                <w:tab w:val="left" w:pos="10992"/>
                <w:tab w:val="left" w:pos="11908"/>
                <w:tab w:val="left" w:pos="12824"/>
                <w:tab w:val="left" w:pos="13740"/>
                <w:tab w:val="left" w:pos="14656"/>
              </w:tabs>
              <w:jc w:val="both"/>
              <w:rPr>
                <w:sz w:val="22"/>
                <w:szCs w:val="22"/>
                <w:lang w:val="uk-UA"/>
              </w:rPr>
            </w:pPr>
            <w:r w:rsidRPr="002435AB">
              <w:rPr>
                <w:sz w:val="22"/>
                <w:szCs w:val="22"/>
                <w:lang w:val="uk-UA"/>
              </w:rPr>
              <w:t xml:space="preserve">ДОДОТОК до рішення ХХХХІІІ сесії Новороздільської міської ради </w:t>
            </w:r>
          </w:p>
          <w:p w:rsidR="00CC323E" w:rsidRPr="002435AB" w:rsidRDefault="00CC323E" w:rsidP="002435AB">
            <w:pPr>
              <w:tabs>
                <w:tab w:val="left" w:pos="10992"/>
                <w:tab w:val="left" w:pos="11908"/>
                <w:tab w:val="left" w:pos="12824"/>
                <w:tab w:val="left" w:pos="13740"/>
                <w:tab w:val="left" w:pos="14656"/>
              </w:tabs>
              <w:jc w:val="both"/>
              <w:rPr>
                <w:sz w:val="22"/>
                <w:szCs w:val="22"/>
                <w:lang w:val="uk-UA"/>
              </w:rPr>
            </w:pPr>
            <w:r w:rsidRPr="002435AB">
              <w:rPr>
                <w:sz w:val="22"/>
                <w:szCs w:val="22"/>
                <w:lang w:val="en-US"/>
              </w:rPr>
              <w:t>V</w:t>
            </w:r>
            <w:r w:rsidRPr="002435AB">
              <w:rPr>
                <w:sz w:val="22"/>
                <w:szCs w:val="22"/>
                <w:lang w:val="uk-UA"/>
              </w:rPr>
              <w:t xml:space="preserve">ІІ демократичного скликання </w:t>
            </w:r>
          </w:p>
          <w:p w:rsidR="00CC323E" w:rsidRPr="002435AB" w:rsidRDefault="00CC323E" w:rsidP="002435AB">
            <w:pPr>
              <w:tabs>
                <w:tab w:val="left" w:pos="10992"/>
                <w:tab w:val="left" w:pos="11908"/>
                <w:tab w:val="left" w:pos="12824"/>
                <w:tab w:val="left" w:pos="13740"/>
                <w:tab w:val="left" w:pos="14656"/>
              </w:tabs>
              <w:jc w:val="both"/>
              <w:rPr>
                <w:sz w:val="22"/>
                <w:szCs w:val="22"/>
                <w:lang w:val="uk-UA"/>
              </w:rPr>
            </w:pPr>
            <w:r w:rsidRPr="002435AB">
              <w:rPr>
                <w:sz w:val="22"/>
                <w:szCs w:val="22"/>
                <w:lang w:val="uk-UA"/>
              </w:rPr>
              <w:t>№ 970 від 06.03.2019 року</w:t>
            </w:r>
          </w:p>
        </w:tc>
      </w:tr>
    </w:tbl>
    <w:p w:rsidR="00CC323E" w:rsidRPr="00863C8D" w:rsidRDefault="00CC323E" w:rsidP="004B4A3D">
      <w:pPr>
        <w:tabs>
          <w:tab w:val="left" w:pos="10992"/>
          <w:tab w:val="left" w:pos="11908"/>
          <w:tab w:val="left" w:pos="12824"/>
          <w:tab w:val="left" w:pos="13740"/>
          <w:tab w:val="left" w:pos="14656"/>
        </w:tabs>
        <w:jc w:val="right"/>
        <w:rPr>
          <w:b/>
          <w:lang w:val="uk-UA"/>
        </w:rPr>
      </w:pPr>
    </w:p>
    <w:p w:rsidR="00CC323E" w:rsidRPr="00EB71A6" w:rsidRDefault="00CC323E" w:rsidP="00827C5F">
      <w:pPr>
        <w:autoSpaceDE w:val="0"/>
        <w:autoSpaceDN w:val="0"/>
        <w:adjustRightInd w:val="0"/>
        <w:jc w:val="center"/>
        <w:rPr>
          <w:b/>
          <w:lang w:eastAsia="uk-UA"/>
        </w:rPr>
      </w:pPr>
      <w:r w:rsidRPr="00EB71A6">
        <w:rPr>
          <w:b/>
          <w:lang w:eastAsia="uk-UA"/>
        </w:rPr>
        <w:t>ПАСПОРТ</w:t>
      </w:r>
    </w:p>
    <w:p w:rsidR="00CC323E" w:rsidRPr="00922BEF" w:rsidRDefault="00CC323E" w:rsidP="00827C5F">
      <w:pPr>
        <w:jc w:val="center"/>
        <w:rPr>
          <w:b/>
          <w:lang w:val="uk-UA"/>
        </w:rPr>
      </w:pPr>
      <w:r w:rsidRPr="00922BEF">
        <w:rPr>
          <w:b/>
          <w:lang w:val="uk-UA"/>
        </w:rPr>
        <w:t xml:space="preserve">міської комплексної програми підтримки учасників антитерористичної </w:t>
      </w:r>
    </w:p>
    <w:p w:rsidR="00CC323E" w:rsidRPr="00922BEF" w:rsidRDefault="00CC323E" w:rsidP="00827C5F">
      <w:pPr>
        <w:jc w:val="center"/>
        <w:rPr>
          <w:b/>
          <w:lang w:val="uk-UA"/>
        </w:rPr>
      </w:pPr>
      <w:r w:rsidRPr="00922BEF">
        <w:rPr>
          <w:b/>
          <w:lang w:val="uk-UA"/>
        </w:rPr>
        <w:t>операції та членів їх сімей на 2018 рік</w:t>
      </w:r>
      <w:r>
        <w:rPr>
          <w:b/>
          <w:lang w:val="uk-UA"/>
        </w:rPr>
        <w:t xml:space="preserve"> та прогноз на 2019-2020 роки</w:t>
      </w:r>
    </w:p>
    <w:p w:rsidR="00CC323E" w:rsidRDefault="00CC323E" w:rsidP="00827C5F">
      <w:pPr>
        <w:rPr>
          <w:lang w:val="uk-UA"/>
        </w:rPr>
      </w:pPr>
    </w:p>
    <w:p w:rsidR="00CC323E" w:rsidRPr="0046454F" w:rsidRDefault="00CC323E" w:rsidP="00827C5F">
      <w:pPr>
        <w:rPr>
          <w:lang w:val="uk-UA"/>
        </w:rPr>
      </w:pPr>
    </w:p>
    <w:tbl>
      <w:tblPr>
        <w:tblW w:w="9884" w:type="dxa"/>
        <w:tblLook w:val="01E0"/>
      </w:tblPr>
      <w:tblGrid>
        <w:gridCol w:w="612"/>
        <w:gridCol w:w="3150"/>
        <w:gridCol w:w="6122"/>
      </w:tblGrid>
      <w:tr w:rsidR="00CC323E" w:rsidRPr="0046454F" w:rsidTr="00425CEA">
        <w:tc>
          <w:tcPr>
            <w:tcW w:w="612" w:type="dxa"/>
          </w:tcPr>
          <w:p w:rsidR="00CC323E" w:rsidRPr="0046454F" w:rsidRDefault="00CC323E" w:rsidP="00425CEA">
            <w:pPr>
              <w:jc w:val="center"/>
              <w:rPr>
                <w:lang w:val="uk-UA"/>
              </w:rPr>
            </w:pPr>
            <w:r w:rsidRPr="0046454F">
              <w:rPr>
                <w:lang w:val="uk-UA"/>
              </w:rPr>
              <w:t>1.</w:t>
            </w:r>
          </w:p>
        </w:tc>
        <w:tc>
          <w:tcPr>
            <w:tcW w:w="3150" w:type="dxa"/>
          </w:tcPr>
          <w:p w:rsidR="00CC323E" w:rsidRPr="0046454F" w:rsidRDefault="00CC323E" w:rsidP="00425CEA">
            <w:pPr>
              <w:rPr>
                <w:lang w:val="uk-UA"/>
              </w:rPr>
            </w:pPr>
            <w:r w:rsidRPr="0046454F">
              <w:rPr>
                <w:lang w:val="uk-UA"/>
              </w:rPr>
              <w:t>Ініціатор розроблення програми</w:t>
            </w:r>
          </w:p>
        </w:tc>
        <w:tc>
          <w:tcPr>
            <w:tcW w:w="6122" w:type="dxa"/>
          </w:tcPr>
          <w:p w:rsidR="00CC323E" w:rsidRDefault="00CC323E" w:rsidP="00425CEA">
            <w:pPr>
              <w:jc w:val="both"/>
              <w:rPr>
                <w:lang w:val="uk-UA"/>
              </w:rPr>
            </w:pPr>
            <w:r w:rsidRPr="0046454F">
              <w:rPr>
                <w:lang w:val="uk-UA"/>
              </w:rPr>
              <w:t>Управління соціального захисту населення Новороздільської міської ради</w:t>
            </w:r>
          </w:p>
          <w:p w:rsidR="00CC323E" w:rsidRDefault="00CC323E" w:rsidP="00425CEA">
            <w:pPr>
              <w:jc w:val="both"/>
              <w:rPr>
                <w:lang w:val="uk-UA"/>
              </w:rPr>
            </w:pPr>
          </w:p>
          <w:p w:rsidR="00CC323E" w:rsidRPr="0046454F" w:rsidRDefault="00CC323E" w:rsidP="00425CEA">
            <w:pPr>
              <w:jc w:val="both"/>
              <w:rPr>
                <w:lang w:val="uk-UA"/>
              </w:rPr>
            </w:pPr>
          </w:p>
        </w:tc>
      </w:tr>
      <w:tr w:rsidR="00CC323E" w:rsidRPr="00B83507" w:rsidTr="00425CEA">
        <w:tc>
          <w:tcPr>
            <w:tcW w:w="612" w:type="dxa"/>
          </w:tcPr>
          <w:p w:rsidR="00CC323E" w:rsidRPr="0046454F" w:rsidRDefault="00CC323E" w:rsidP="00425CEA">
            <w:pPr>
              <w:jc w:val="center"/>
              <w:rPr>
                <w:lang w:val="uk-UA"/>
              </w:rPr>
            </w:pPr>
            <w:r w:rsidRPr="0046454F">
              <w:rPr>
                <w:lang w:val="uk-UA"/>
              </w:rPr>
              <w:t>2.</w:t>
            </w:r>
          </w:p>
        </w:tc>
        <w:tc>
          <w:tcPr>
            <w:tcW w:w="3150" w:type="dxa"/>
          </w:tcPr>
          <w:p w:rsidR="00CC323E" w:rsidRDefault="00CC323E" w:rsidP="00425CEA">
            <w:pPr>
              <w:ind w:right="-122"/>
              <w:rPr>
                <w:lang w:val="uk-UA"/>
              </w:rPr>
            </w:pPr>
            <w:r w:rsidRPr="0046454F">
              <w:rPr>
                <w:lang w:val="uk-UA"/>
              </w:rPr>
              <w:t>Дата, номер і назва розпорядчого документа про розроблення програми</w:t>
            </w:r>
          </w:p>
          <w:p w:rsidR="00CC323E" w:rsidRPr="0046454F" w:rsidRDefault="00CC323E" w:rsidP="00425CEA">
            <w:pPr>
              <w:ind w:right="-122"/>
              <w:rPr>
                <w:lang w:val="uk-UA"/>
              </w:rPr>
            </w:pPr>
          </w:p>
        </w:tc>
        <w:tc>
          <w:tcPr>
            <w:tcW w:w="6122" w:type="dxa"/>
          </w:tcPr>
          <w:p w:rsidR="00CC323E" w:rsidRDefault="00CC323E" w:rsidP="00425CEA">
            <w:pPr>
              <w:jc w:val="both"/>
              <w:rPr>
                <w:lang w:val="uk-UA"/>
              </w:rPr>
            </w:pPr>
            <w:r>
              <w:rPr>
                <w:lang w:val="uk-UA"/>
              </w:rPr>
              <w:t>рішення Новороздільської міської ради № 871 від 18.12.2018 року</w:t>
            </w:r>
          </w:p>
          <w:p w:rsidR="00CC323E" w:rsidRPr="0046454F" w:rsidRDefault="00CC323E" w:rsidP="00425CEA">
            <w:pPr>
              <w:jc w:val="both"/>
              <w:rPr>
                <w:lang w:val="uk-UA"/>
              </w:rPr>
            </w:pPr>
          </w:p>
        </w:tc>
      </w:tr>
      <w:tr w:rsidR="00CC323E" w:rsidRPr="0046454F" w:rsidTr="00425CEA">
        <w:tc>
          <w:tcPr>
            <w:tcW w:w="612" w:type="dxa"/>
          </w:tcPr>
          <w:p w:rsidR="00CC323E" w:rsidRPr="0046454F" w:rsidRDefault="00CC323E" w:rsidP="00425CEA">
            <w:pPr>
              <w:jc w:val="center"/>
              <w:rPr>
                <w:lang w:val="uk-UA"/>
              </w:rPr>
            </w:pPr>
            <w:r w:rsidRPr="0046454F">
              <w:rPr>
                <w:lang w:val="uk-UA"/>
              </w:rPr>
              <w:t>3.</w:t>
            </w:r>
          </w:p>
        </w:tc>
        <w:tc>
          <w:tcPr>
            <w:tcW w:w="3150" w:type="dxa"/>
          </w:tcPr>
          <w:p w:rsidR="00CC323E" w:rsidRPr="0046454F" w:rsidRDefault="00CC323E" w:rsidP="00425CEA">
            <w:pPr>
              <w:rPr>
                <w:lang w:val="uk-UA"/>
              </w:rPr>
            </w:pPr>
            <w:r w:rsidRPr="0046454F">
              <w:rPr>
                <w:lang w:val="uk-UA"/>
              </w:rPr>
              <w:t xml:space="preserve">Розробник програми </w:t>
            </w:r>
          </w:p>
        </w:tc>
        <w:tc>
          <w:tcPr>
            <w:tcW w:w="6122" w:type="dxa"/>
          </w:tcPr>
          <w:p w:rsidR="00CC323E" w:rsidRPr="0046454F" w:rsidRDefault="00CC323E" w:rsidP="00425CEA">
            <w:pPr>
              <w:jc w:val="both"/>
              <w:rPr>
                <w:lang w:val="uk-UA"/>
              </w:rPr>
            </w:pPr>
            <w:r w:rsidRPr="0046454F">
              <w:rPr>
                <w:lang w:val="uk-UA"/>
              </w:rPr>
              <w:t>Управління соціального захисту населення Новороздільської міської ради</w:t>
            </w:r>
          </w:p>
        </w:tc>
      </w:tr>
      <w:tr w:rsidR="00CC323E" w:rsidRPr="0046454F" w:rsidTr="00425CEA">
        <w:tc>
          <w:tcPr>
            <w:tcW w:w="612" w:type="dxa"/>
          </w:tcPr>
          <w:p w:rsidR="00CC323E" w:rsidRPr="0046454F" w:rsidRDefault="00CC323E" w:rsidP="00425CEA">
            <w:pPr>
              <w:jc w:val="center"/>
              <w:rPr>
                <w:lang w:val="uk-UA"/>
              </w:rPr>
            </w:pPr>
            <w:r w:rsidRPr="0046454F">
              <w:rPr>
                <w:lang w:val="uk-UA"/>
              </w:rPr>
              <w:t>4.</w:t>
            </w:r>
          </w:p>
        </w:tc>
        <w:tc>
          <w:tcPr>
            <w:tcW w:w="3150" w:type="dxa"/>
          </w:tcPr>
          <w:p w:rsidR="00CC323E" w:rsidRPr="0046454F" w:rsidRDefault="00CC323E" w:rsidP="00425CEA">
            <w:pPr>
              <w:rPr>
                <w:lang w:val="uk-UA"/>
              </w:rPr>
            </w:pPr>
            <w:r w:rsidRPr="0046454F">
              <w:rPr>
                <w:lang w:val="uk-UA"/>
              </w:rPr>
              <w:t>Співрозробники програми</w:t>
            </w:r>
          </w:p>
        </w:tc>
        <w:tc>
          <w:tcPr>
            <w:tcW w:w="6122" w:type="dxa"/>
          </w:tcPr>
          <w:p w:rsidR="00CC323E" w:rsidRPr="0046454F" w:rsidRDefault="00CC323E" w:rsidP="00425CEA">
            <w:pPr>
              <w:jc w:val="both"/>
              <w:rPr>
                <w:lang w:val="uk-UA"/>
              </w:rPr>
            </w:pPr>
          </w:p>
        </w:tc>
      </w:tr>
      <w:tr w:rsidR="00CC323E" w:rsidRPr="0046454F" w:rsidTr="00425CEA">
        <w:tc>
          <w:tcPr>
            <w:tcW w:w="612" w:type="dxa"/>
          </w:tcPr>
          <w:p w:rsidR="00CC323E" w:rsidRPr="0046454F" w:rsidRDefault="00CC323E" w:rsidP="00425CEA">
            <w:pPr>
              <w:jc w:val="center"/>
              <w:rPr>
                <w:lang w:val="uk-UA"/>
              </w:rPr>
            </w:pPr>
            <w:r w:rsidRPr="0046454F">
              <w:rPr>
                <w:lang w:val="uk-UA"/>
              </w:rPr>
              <w:t>5.</w:t>
            </w:r>
          </w:p>
        </w:tc>
        <w:tc>
          <w:tcPr>
            <w:tcW w:w="3150" w:type="dxa"/>
          </w:tcPr>
          <w:p w:rsidR="00CC323E" w:rsidRPr="0046454F" w:rsidRDefault="00CC323E" w:rsidP="00425CEA">
            <w:pPr>
              <w:rPr>
                <w:lang w:val="uk-UA"/>
              </w:rPr>
            </w:pPr>
            <w:r w:rsidRPr="0046454F">
              <w:rPr>
                <w:lang w:val="uk-UA"/>
              </w:rPr>
              <w:t>Відповідальний виконавець програми</w:t>
            </w:r>
          </w:p>
        </w:tc>
        <w:tc>
          <w:tcPr>
            <w:tcW w:w="6122" w:type="dxa"/>
          </w:tcPr>
          <w:p w:rsidR="00CC323E" w:rsidRPr="0046454F" w:rsidRDefault="00CC323E" w:rsidP="00425CEA">
            <w:pPr>
              <w:jc w:val="both"/>
              <w:rPr>
                <w:lang w:val="uk-UA"/>
              </w:rPr>
            </w:pPr>
            <w:r w:rsidRPr="0046454F">
              <w:rPr>
                <w:lang w:val="uk-UA"/>
              </w:rPr>
              <w:t>Управління соціального захисту населення Новороздільської міської ради</w:t>
            </w:r>
          </w:p>
        </w:tc>
      </w:tr>
      <w:tr w:rsidR="00CC323E" w:rsidRPr="00B83507" w:rsidTr="00425CEA">
        <w:tc>
          <w:tcPr>
            <w:tcW w:w="612" w:type="dxa"/>
          </w:tcPr>
          <w:p w:rsidR="00CC323E" w:rsidRPr="0046454F" w:rsidRDefault="00CC323E" w:rsidP="00425CEA">
            <w:pPr>
              <w:jc w:val="center"/>
              <w:rPr>
                <w:lang w:val="uk-UA"/>
              </w:rPr>
            </w:pPr>
            <w:r w:rsidRPr="0046454F">
              <w:rPr>
                <w:lang w:val="uk-UA"/>
              </w:rPr>
              <w:t>6.</w:t>
            </w:r>
          </w:p>
        </w:tc>
        <w:tc>
          <w:tcPr>
            <w:tcW w:w="3150" w:type="dxa"/>
          </w:tcPr>
          <w:p w:rsidR="00CC323E" w:rsidRPr="0046454F" w:rsidRDefault="00CC323E" w:rsidP="00425CEA">
            <w:pPr>
              <w:rPr>
                <w:lang w:val="uk-UA"/>
              </w:rPr>
            </w:pPr>
            <w:r w:rsidRPr="0046454F">
              <w:rPr>
                <w:lang w:val="uk-UA"/>
              </w:rPr>
              <w:t>Учасники програми</w:t>
            </w:r>
          </w:p>
        </w:tc>
        <w:tc>
          <w:tcPr>
            <w:tcW w:w="6122" w:type="dxa"/>
          </w:tcPr>
          <w:p w:rsidR="00CC323E" w:rsidRDefault="00CC323E" w:rsidP="00425CEA">
            <w:pPr>
              <w:jc w:val="both"/>
              <w:rPr>
                <w:lang w:val="uk-UA"/>
              </w:rPr>
            </w:pPr>
            <w:r w:rsidRPr="00922BEF">
              <w:rPr>
                <w:lang w:val="uk-UA"/>
              </w:rPr>
              <w:t>Управління соціального захисту населення Новороздільської міської ради, фінансове управління Новороздільської міської ради,</w:t>
            </w:r>
            <w:r>
              <w:rPr>
                <w:lang w:val="uk-UA"/>
              </w:rPr>
              <w:t xml:space="preserve"> </w:t>
            </w:r>
            <w:r w:rsidRPr="00922BEF">
              <w:rPr>
                <w:lang w:val="uk-UA"/>
              </w:rPr>
              <w:t>відділ з питань гуманітарної політики Новороздільської міської ради,</w:t>
            </w:r>
            <w:r>
              <w:rPr>
                <w:lang w:val="uk-UA"/>
              </w:rPr>
              <w:t xml:space="preserve"> </w:t>
            </w:r>
            <w:r w:rsidRPr="00922BEF">
              <w:rPr>
                <w:lang w:val="uk-UA"/>
              </w:rPr>
              <w:t xml:space="preserve">відділ освіти, </w:t>
            </w:r>
            <w:r w:rsidRPr="00827C5F">
              <w:rPr>
                <w:b/>
                <w:lang w:val="uk-UA"/>
              </w:rPr>
              <w:t>з</w:t>
            </w:r>
            <w:r w:rsidRPr="00827C5F">
              <w:rPr>
                <w:rStyle w:val="Strong"/>
                <w:b w:val="0"/>
                <w:bdr w:val="none" w:sz="0" w:space="0" w:color="auto" w:frame="1"/>
                <w:lang w:val="uk-UA"/>
              </w:rPr>
              <w:t>асоби масової інформації</w:t>
            </w:r>
            <w:r w:rsidRPr="00922BEF">
              <w:rPr>
                <w:b/>
                <w:lang w:val="uk-UA"/>
              </w:rPr>
              <w:t xml:space="preserve"> </w:t>
            </w:r>
            <w:r w:rsidRPr="00922BEF">
              <w:rPr>
                <w:lang w:val="uk-UA"/>
              </w:rPr>
              <w:t xml:space="preserve">міської ради,  Новороздільський територіальний центр соціального обслуговування (надання соціальних послуг), служба у справах дітей Новороздільської міської ради, Новороздільський міський центр зайнятості, підприємства, установи та організації міста, міські громадські організації. </w:t>
            </w:r>
          </w:p>
          <w:p w:rsidR="00CC323E" w:rsidRPr="00922BEF" w:rsidRDefault="00CC323E" w:rsidP="00425CEA">
            <w:pPr>
              <w:jc w:val="both"/>
              <w:rPr>
                <w:lang w:val="uk-UA"/>
              </w:rPr>
            </w:pPr>
          </w:p>
        </w:tc>
      </w:tr>
      <w:tr w:rsidR="00CC323E" w:rsidRPr="0046454F" w:rsidTr="00425CEA">
        <w:tc>
          <w:tcPr>
            <w:tcW w:w="612" w:type="dxa"/>
          </w:tcPr>
          <w:p w:rsidR="00CC323E" w:rsidRPr="0046454F" w:rsidRDefault="00CC323E" w:rsidP="00425CEA">
            <w:pPr>
              <w:rPr>
                <w:lang w:val="uk-UA"/>
              </w:rPr>
            </w:pPr>
            <w:r w:rsidRPr="0046454F">
              <w:rPr>
                <w:lang w:val="uk-UA"/>
              </w:rPr>
              <w:t>7.</w:t>
            </w:r>
          </w:p>
        </w:tc>
        <w:tc>
          <w:tcPr>
            <w:tcW w:w="3150" w:type="dxa"/>
          </w:tcPr>
          <w:p w:rsidR="00CC323E" w:rsidRPr="0046454F" w:rsidRDefault="00CC323E" w:rsidP="00425CEA">
            <w:pPr>
              <w:ind w:right="-108"/>
              <w:rPr>
                <w:lang w:val="uk-UA"/>
              </w:rPr>
            </w:pPr>
            <w:r w:rsidRPr="0046454F">
              <w:rPr>
                <w:lang w:val="uk-UA"/>
              </w:rPr>
              <w:t xml:space="preserve">Термін реалізації програми </w:t>
            </w:r>
          </w:p>
        </w:tc>
        <w:tc>
          <w:tcPr>
            <w:tcW w:w="6122" w:type="dxa"/>
          </w:tcPr>
          <w:p w:rsidR="00CC323E" w:rsidRPr="0046454F" w:rsidRDefault="00CC323E" w:rsidP="00425CEA">
            <w:pPr>
              <w:rPr>
                <w:lang w:val="uk-UA"/>
              </w:rPr>
            </w:pPr>
            <w:r>
              <w:rPr>
                <w:lang w:val="uk-UA"/>
              </w:rPr>
              <w:t>2019-2021 роки</w:t>
            </w:r>
          </w:p>
        </w:tc>
      </w:tr>
      <w:tr w:rsidR="00CC323E" w:rsidRPr="0046454F" w:rsidTr="00425CEA">
        <w:tc>
          <w:tcPr>
            <w:tcW w:w="612" w:type="dxa"/>
          </w:tcPr>
          <w:p w:rsidR="00CC323E" w:rsidRPr="0046454F" w:rsidRDefault="00CC323E" w:rsidP="00425CEA">
            <w:pPr>
              <w:jc w:val="center"/>
              <w:rPr>
                <w:lang w:val="uk-UA"/>
              </w:rPr>
            </w:pPr>
            <w:r w:rsidRPr="0046454F">
              <w:rPr>
                <w:lang w:val="uk-UA"/>
              </w:rPr>
              <w:t>7.1.</w:t>
            </w:r>
          </w:p>
        </w:tc>
        <w:tc>
          <w:tcPr>
            <w:tcW w:w="3150" w:type="dxa"/>
          </w:tcPr>
          <w:p w:rsidR="00CC323E" w:rsidRPr="0046454F" w:rsidRDefault="00CC323E" w:rsidP="00425CEA">
            <w:pPr>
              <w:ind w:right="-108"/>
              <w:rPr>
                <w:lang w:val="uk-UA"/>
              </w:rPr>
            </w:pPr>
            <w:r w:rsidRPr="0046454F">
              <w:rPr>
                <w:lang w:val="uk-UA"/>
              </w:rPr>
              <w:t>Етапи виконання програми</w:t>
            </w:r>
          </w:p>
        </w:tc>
        <w:tc>
          <w:tcPr>
            <w:tcW w:w="6122" w:type="dxa"/>
          </w:tcPr>
          <w:p w:rsidR="00CC323E" w:rsidRDefault="00CC323E" w:rsidP="00425CEA">
            <w:pPr>
              <w:jc w:val="center"/>
              <w:rPr>
                <w:lang w:val="uk-UA"/>
              </w:rPr>
            </w:pPr>
          </w:p>
          <w:p w:rsidR="00CC323E" w:rsidRPr="0046454F" w:rsidRDefault="00CC323E" w:rsidP="00425CEA">
            <w:pPr>
              <w:jc w:val="center"/>
              <w:rPr>
                <w:lang w:val="uk-UA"/>
              </w:rPr>
            </w:pPr>
          </w:p>
        </w:tc>
      </w:tr>
      <w:tr w:rsidR="00CC323E" w:rsidRPr="0046454F" w:rsidTr="00425CEA">
        <w:tc>
          <w:tcPr>
            <w:tcW w:w="612" w:type="dxa"/>
          </w:tcPr>
          <w:p w:rsidR="00CC323E" w:rsidRPr="0046454F" w:rsidRDefault="00CC323E" w:rsidP="00425CEA">
            <w:pPr>
              <w:rPr>
                <w:lang w:val="uk-UA"/>
              </w:rPr>
            </w:pPr>
            <w:r w:rsidRPr="0046454F">
              <w:rPr>
                <w:lang w:val="uk-UA"/>
              </w:rPr>
              <w:t>8.</w:t>
            </w:r>
          </w:p>
        </w:tc>
        <w:tc>
          <w:tcPr>
            <w:tcW w:w="9272" w:type="dxa"/>
            <w:gridSpan w:val="2"/>
          </w:tcPr>
          <w:p w:rsidR="00CC323E" w:rsidRPr="0046454F" w:rsidRDefault="00CC323E" w:rsidP="00425CEA">
            <w:pPr>
              <w:jc w:val="both"/>
              <w:rPr>
                <w:lang w:val="uk-UA"/>
              </w:rPr>
            </w:pPr>
            <w:r w:rsidRPr="0046454F">
              <w:rPr>
                <w:lang w:val="uk-UA"/>
              </w:rPr>
              <w:t>Обсяги та джерела фінансування</w:t>
            </w:r>
          </w:p>
        </w:tc>
      </w:tr>
      <w:tr w:rsidR="00CC323E" w:rsidRPr="0046454F" w:rsidTr="00425CEA">
        <w:trPr>
          <w:trHeight w:val="20"/>
        </w:trPr>
        <w:tc>
          <w:tcPr>
            <w:tcW w:w="3762" w:type="dxa"/>
            <w:gridSpan w:val="2"/>
          </w:tcPr>
          <w:p w:rsidR="00CC323E" w:rsidRPr="0046454F" w:rsidRDefault="00CC323E" w:rsidP="00425CEA">
            <w:pPr>
              <w:rPr>
                <w:lang w:val="uk-UA"/>
              </w:rPr>
            </w:pPr>
            <w:r w:rsidRPr="0046454F">
              <w:rPr>
                <w:lang w:val="uk-UA"/>
              </w:rPr>
              <w:t>Джерела фінансування</w:t>
            </w:r>
          </w:p>
        </w:tc>
        <w:tc>
          <w:tcPr>
            <w:tcW w:w="6122" w:type="dxa"/>
          </w:tcPr>
          <w:p w:rsidR="00CC323E" w:rsidRPr="0046454F" w:rsidRDefault="00CC323E" w:rsidP="00425CEA">
            <w:pPr>
              <w:rPr>
                <w:lang w:val="uk-UA"/>
              </w:rPr>
            </w:pPr>
            <w:r>
              <w:rPr>
                <w:lang w:val="uk-UA"/>
              </w:rPr>
              <w:t>міський бюджет</w:t>
            </w:r>
          </w:p>
        </w:tc>
      </w:tr>
      <w:tr w:rsidR="00CC323E" w:rsidRPr="0046454F" w:rsidTr="00425CEA">
        <w:trPr>
          <w:trHeight w:val="20"/>
        </w:trPr>
        <w:tc>
          <w:tcPr>
            <w:tcW w:w="3762" w:type="dxa"/>
            <w:gridSpan w:val="2"/>
          </w:tcPr>
          <w:p w:rsidR="00CC323E" w:rsidRPr="0046454F" w:rsidRDefault="00CC323E" w:rsidP="00425CEA">
            <w:pPr>
              <w:rPr>
                <w:lang w:val="uk-UA"/>
              </w:rPr>
            </w:pPr>
            <w:r w:rsidRPr="0046454F">
              <w:rPr>
                <w:lang w:val="uk-UA"/>
              </w:rPr>
              <w:t>Обсяг фінансування</w:t>
            </w:r>
          </w:p>
        </w:tc>
        <w:tc>
          <w:tcPr>
            <w:tcW w:w="6122" w:type="dxa"/>
          </w:tcPr>
          <w:p w:rsidR="00CC323E" w:rsidRPr="0046454F" w:rsidRDefault="00CC323E" w:rsidP="00425CEA">
            <w:pPr>
              <w:rPr>
                <w:lang w:val="uk-UA"/>
              </w:rPr>
            </w:pPr>
            <w:r>
              <w:rPr>
                <w:lang w:val="uk-UA"/>
              </w:rPr>
              <w:t xml:space="preserve">775 </w:t>
            </w:r>
            <w:r w:rsidRPr="0046454F">
              <w:rPr>
                <w:lang w:val="uk-UA"/>
              </w:rPr>
              <w:t>000,00</w:t>
            </w:r>
          </w:p>
        </w:tc>
      </w:tr>
    </w:tbl>
    <w:p w:rsidR="00CC323E" w:rsidRPr="00C71411" w:rsidRDefault="00CC323E" w:rsidP="00827C5F">
      <w:pPr>
        <w:autoSpaceDE w:val="0"/>
        <w:autoSpaceDN w:val="0"/>
        <w:adjustRightInd w:val="0"/>
        <w:ind w:left="462" w:hanging="462"/>
        <w:rPr>
          <w:lang w:val="uk-UA" w:eastAsia="uk-UA"/>
        </w:rPr>
      </w:pPr>
    </w:p>
    <w:p w:rsidR="00CC323E" w:rsidRDefault="00CC323E" w:rsidP="00827C5F">
      <w:pPr>
        <w:tabs>
          <w:tab w:val="left" w:pos="708"/>
          <w:tab w:val="center" w:pos="4320"/>
          <w:tab w:val="right" w:pos="8640"/>
        </w:tabs>
        <w:spacing w:line="192" w:lineRule="auto"/>
        <w:rPr>
          <w:b/>
          <w:lang w:val="uk-UA"/>
        </w:rPr>
      </w:pPr>
    </w:p>
    <w:p w:rsidR="00CC323E" w:rsidRDefault="00CC323E" w:rsidP="00827C5F">
      <w:pPr>
        <w:tabs>
          <w:tab w:val="left" w:pos="708"/>
          <w:tab w:val="center" w:pos="4320"/>
          <w:tab w:val="right" w:pos="8640"/>
        </w:tabs>
        <w:spacing w:line="192" w:lineRule="auto"/>
        <w:rPr>
          <w:b/>
          <w:lang w:val="uk-UA"/>
        </w:rPr>
      </w:pPr>
    </w:p>
    <w:p w:rsidR="00CC323E" w:rsidRDefault="00CC323E" w:rsidP="00827C5F">
      <w:pPr>
        <w:tabs>
          <w:tab w:val="left" w:pos="708"/>
          <w:tab w:val="center" w:pos="4320"/>
          <w:tab w:val="right" w:pos="8640"/>
        </w:tabs>
        <w:spacing w:line="192" w:lineRule="auto"/>
        <w:rPr>
          <w:b/>
          <w:lang w:val="uk-UA"/>
        </w:rPr>
      </w:pPr>
    </w:p>
    <w:p w:rsidR="00CC323E" w:rsidRDefault="00CC323E" w:rsidP="00827C5F">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CC323E" w:rsidRDefault="00CC323E" w:rsidP="00827C5F">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CC323E" w:rsidRPr="008101B3" w:rsidRDefault="00CC323E" w:rsidP="00827C5F">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CC323E" w:rsidRPr="00E97D89" w:rsidRDefault="00CC323E" w:rsidP="00827C5F">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p>
    <w:p w:rsidR="00CC323E" w:rsidRPr="00B8098F" w:rsidRDefault="00CC323E" w:rsidP="004B4A3D">
      <w:pPr>
        <w:ind w:firstLine="900"/>
        <w:rPr>
          <w:szCs w:val="26"/>
        </w:rPr>
      </w:pPr>
    </w:p>
    <w:p w:rsidR="00CC323E" w:rsidRPr="004B2C1E" w:rsidRDefault="00CC323E" w:rsidP="004B4A3D">
      <w:pPr>
        <w:spacing w:line="192" w:lineRule="auto"/>
        <w:rPr>
          <w:lang w:val="uk-UA" w:eastAsia="uk-UA"/>
        </w:rPr>
        <w:sectPr w:rsidR="00CC323E" w:rsidRPr="004B2C1E">
          <w:pgSz w:w="11909" w:h="16834"/>
          <w:pgMar w:top="1152" w:right="864" w:bottom="923" w:left="1584" w:header="576" w:footer="576" w:gutter="0"/>
          <w:pgNumType w:start="1"/>
          <w:cols w:space="720"/>
        </w:sectPr>
      </w:pPr>
    </w:p>
    <w:p w:rsidR="00CC323E" w:rsidRDefault="00CC323E" w:rsidP="004B2C1E">
      <w:pPr>
        <w:autoSpaceDE w:val="0"/>
        <w:autoSpaceDN w:val="0"/>
        <w:adjustRightInd w:val="0"/>
        <w:jc w:val="center"/>
        <w:rPr>
          <w:b/>
          <w:lang w:val="uk-UA" w:eastAsia="uk-UA"/>
        </w:rPr>
      </w:pPr>
      <w:r w:rsidRPr="00C71411">
        <w:rPr>
          <w:b/>
          <w:lang w:eastAsia="uk-UA"/>
        </w:rPr>
        <w:t>Перелік завдань, заходів та показників міської (бюджетної) цільової програми</w:t>
      </w:r>
    </w:p>
    <w:p w:rsidR="00CC323E" w:rsidRPr="00F6798D" w:rsidRDefault="00CC323E" w:rsidP="004B2C1E">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CC323E" w:rsidRDefault="00CC323E" w:rsidP="004B2C1E">
      <w:pPr>
        <w:jc w:val="both"/>
        <w:rPr>
          <w:sz w:val="4"/>
          <w:szCs w:val="4"/>
          <w:lang w:val="uk-UA"/>
        </w:rPr>
      </w:pPr>
    </w:p>
    <w:p w:rsidR="00CC323E" w:rsidRDefault="00CC323E" w:rsidP="004B2C1E">
      <w:pPr>
        <w:jc w:val="both"/>
        <w:rPr>
          <w:sz w:val="4"/>
          <w:szCs w:val="4"/>
          <w:lang w:val="uk-UA"/>
        </w:rPr>
      </w:pPr>
    </w:p>
    <w:p w:rsidR="00CC323E" w:rsidRDefault="00CC323E" w:rsidP="004B2C1E">
      <w:pPr>
        <w:jc w:val="both"/>
        <w:rPr>
          <w:sz w:val="4"/>
          <w:szCs w:val="4"/>
          <w:lang w:val="uk-UA"/>
        </w:rPr>
      </w:pPr>
    </w:p>
    <w:p w:rsidR="00CC323E" w:rsidRDefault="00CC323E" w:rsidP="004B2C1E">
      <w:pPr>
        <w:jc w:val="both"/>
        <w:rPr>
          <w:sz w:val="4"/>
          <w:szCs w:val="4"/>
          <w:lang w:val="uk-UA"/>
        </w:rPr>
      </w:pP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4"/>
        <w:gridCol w:w="1842"/>
        <w:gridCol w:w="6"/>
        <w:gridCol w:w="1552"/>
        <w:gridCol w:w="210"/>
        <w:gridCol w:w="782"/>
        <w:gridCol w:w="143"/>
        <w:gridCol w:w="851"/>
        <w:gridCol w:w="853"/>
        <w:gridCol w:w="54"/>
        <w:gridCol w:w="1789"/>
        <w:gridCol w:w="1135"/>
        <w:gridCol w:w="1135"/>
        <w:gridCol w:w="1277"/>
        <w:gridCol w:w="1276"/>
        <w:gridCol w:w="1701"/>
      </w:tblGrid>
      <w:tr w:rsidR="00CC323E" w:rsidRPr="004B2C1E" w:rsidTr="00520C75">
        <w:trPr>
          <w:trHeight w:val="20"/>
        </w:trPr>
        <w:tc>
          <w:tcPr>
            <w:tcW w:w="1554" w:type="dxa"/>
            <w:vMerge w:val="restart"/>
            <w:vAlign w:val="center"/>
          </w:tcPr>
          <w:p w:rsidR="00CC323E" w:rsidRPr="00520C75" w:rsidRDefault="00CC323E" w:rsidP="004B2C1E">
            <w:pPr>
              <w:ind w:left="-108" w:right="-94" w:firstLine="11"/>
              <w:jc w:val="center"/>
              <w:rPr>
                <w:b/>
                <w:lang w:val="uk-UA"/>
              </w:rPr>
            </w:pPr>
            <w:r w:rsidRPr="00520C75">
              <w:rPr>
                <w:b/>
                <w:sz w:val="22"/>
                <w:szCs w:val="22"/>
                <w:lang w:val="uk-UA"/>
              </w:rPr>
              <w:t>Назва напряму діяльності (пріоритетні завдання)</w:t>
            </w:r>
          </w:p>
        </w:tc>
        <w:tc>
          <w:tcPr>
            <w:tcW w:w="1842" w:type="dxa"/>
            <w:vMerge w:val="restart"/>
            <w:vAlign w:val="center"/>
          </w:tcPr>
          <w:p w:rsidR="00CC323E" w:rsidRPr="00520C75" w:rsidRDefault="00CC323E" w:rsidP="004B2C1E">
            <w:pPr>
              <w:ind w:left="-108" w:right="-94" w:firstLine="11"/>
              <w:jc w:val="center"/>
              <w:rPr>
                <w:b/>
                <w:lang w:val="uk-UA"/>
              </w:rPr>
            </w:pPr>
            <w:r w:rsidRPr="00520C75">
              <w:rPr>
                <w:b/>
                <w:sz w:val="22"/>
                <w:szCs w:val="22"/>
                <w:lang w:val="uk-UA"/>
              </w:rPr>
              <w:t>Перелік заходів програми</w:t>
            </w:r>
          </w:p>
        </w:tc>
        <w:tc>
          <w:tcPr>
            <w:tcW w:w="4397" w:type="dxa"/>
            <w:gridSpan w:val="7"/>
            <w:vAlign w:val="center"/>
          </w:tcPr>
          <w:p w:rsidR="00CC323E" w:rsidRPr="00520C75" w:rsidRDefault="00CC323E" w:rsidP="004B2C1E">
            <w:pPr>
              <w:ind w:left="-108" w:right="-94" w:firstLine="11"/>
              <w:jc w:val="center"/>
              <w:rPr>
                <w:b/>
                <w:lang w:val="uk-UA"/>
              </w:rPr>
            </w:pPr>
            <w:r w:rsidRPr="00520C75">
              <w:rPr>
                <w:b/>
                <w:sz w:val="22"/>
                <w:szCs w:val="22"/>
                <w:lang w:val="uk-UA"/>
              </w:rPr>
              <w:t>Показники виконання заходу,</w:t>
            </w:r>
          </w:p>
          <w:p w:rsidR="00CC323E" w:rsidRPr="00520C75" w:rsidRDefault="00CC323E" w:rsidP="004B2C1E">
            <w:pPr>
              <w:ind w:left="-108" w:right="-94" w:firstLine="11"/>
              <w:jc w:val="center"/>
              <w:rPr>
                <w:b/>
                <w:lang w:val="uk-UA"/>
              </w:rPr>
            </w:pPr>
            <w:r w:rsidRPr="00520C75">
              <w:rPr>
                <w:b/>
                <w:sz w:val="22"/>
                <w:szCs w:val="22"/>
                <w:lang w:val="uk-UA"/>
              </w:rPr>
              <w:t>один.виміру</w:t>
            </w:r>
          </w:p>
        </w:tc>
        <w:tc>
          <w:tcPr>
            <w:tcW w:w="1843" w:type="dxa"/>
            <w:gridSpan w:val="2"/>
            <w:vMerge w:val="restart"/>
            <w:vAlign w:val="center"/>
          </w:tcPr>
          <w:p w:rsidR="00CC323E" w:rsidRPr="00520C75" w:rsidRDefault="00CC323E" w:rsidP="004B2C1E">
            <w:pPr>
              <w:ind w:left="-108" w:right="-94" w:firstLine="11"/>
              <w:jc w:val="center"/>
              <w:rPr>
                <w:b/>
                <w:lang w:val="uk-UA"/>
              </w:rPr>
            </w:pPr>
            <w:r w:rsidRPr="00520C75">
              <w:rPr>
                <w:b/>
                <w:sz w:val="22"/>
                <w:szCs w:val="22"/>
                <w:lang w:val="uk-UA"/>
              </w:rPr>
              <w:t>Виконавці</w:t>
            </w:r>
          </w:p>
        </w:tc>
        <w:tc>
          <w:tcPr>
            <w:tcW w:w="4823" w:type="dxa"/>
            <w:gridSpan w:val="4"/>
            <w:vAlign w:val="center"/>
          </w:tcPr>
          <w:p w:rsidR="00CC323E" w:rsidRPr="00520C75" w:rsidRDefault="00CC323E" w:rsidP="004B2C1E">
            <w:pPr>
              <w:ind w:left="-108" w:right="-122" w:firstLine="11"/>
              <w:jc w:val="center"/>
              <w:rPr>
                <w:b/>
                <w:lang w:val="uk-UA"/>
              </w:rPr>
            </w:pPr>
            <w:r w:rsidRPr="00520C75">
              <w:rPr>
                <w:b/>
                <w:sz w:val="22"/>
                <w:szCs w:val="22"/>
                <w:lang w:val="uk-UA"/>
              </w:rPr>
              <w:t>Орієнтовний обсяг фінансу-</w:t>
            </w:r>
            <w:r w:rsidRPr="00520C75">
              <w:rPr>
                <w:b/>
                <w:spacing w:val="-2"/>
                <w:sz w:val="22"/>
                <w:szCs w:val="22"/>
                <w:lang w:val="uk-UA"/>
              </w:rPr>
              <w:t xml:space="preserve">вання (вар-тість), </w:t>
            </w:r>
            <w:r w:rsidRPr="00520C75">
              <w:rPr>
                <w:b/>
                <w:sz w:val="22"/>
                <w:szCs w:val="22"/>
                <w:lang w:val="uk-UA"/>
              </w:rPr>
              <w:t>тис.грн.</w:t>
            </w:r>
          </w:p>
        </w:tc>
        <w:tc>
          <w:tcPr>
            <w:tcW w:w="1701" w:type="dxa"/>
            <w:vMerge w:val="restart"/>
            <w:vAlign w:val="center"/>
          </w:tcPr>
          <w:p w:rsidR="00CC323E" w:rsidRPr="00520C75" w:rsidRDefault="00CC323E" w:rsidP="004B2C1E">
            <w:pPr>
              <w:ind w:left="-108" w:right="-94" w:firstLine="11"/>
              <w:jc w:val="center"/>
              <w:rPr>
                <w:b/>
                <w:lang w:val="uk-UA"/>
              </w:rPr>
            </w:pPr>
            <w:r w:rsidRPr="00520C75">
              <w:rPr>
                <w:b/>
                <w:sz w:val="22"/>
                <w:szCs w:val="22"/>
                <w:lang w:val="uk-UA"/>
              </w:rPr>
              <w:t>Очікуваний результат</w:t>
            </w:r>
          </w:p>
        </w:tc>
      </w:tr>
      <w:tr w:rsidR="00CC323E" w:rsidRPr="004B2C1E" w:rsidTr="00520C75">
        <w:trPr>
          <w:trHeight w:val="20"/>
        </w:trPr>
        <w:tc>
          <w:tcPr>
            <w:tcW w:w="1554" w:type="dxa"/>
            <w:vMerge/>
            <w:vAlign w:val="center"/>
          </w:tcPr>
          <w:p w:rsidR="00CC323E" w:rsidRPr="00520C75" w:rsidRDefault="00CC323E" w:rsidP="004B2C1E">
            <w:pPr>
              <w:ind w:left="-108" w:right="-94" w:firstLine="11"/>
              <w:jc w:val="center"/>
              <w:rPr>
                <w:b/>
                <w:lang w:val="uk-UA"/>
              </w:rPr>
            </w:pPr>
          </w:p>
        </w:tc>
        <w:tc>
          <w:tcPr>
            <w:tcW w:w="1842" w:type="dxa"/>
            <w:vMerge/>
            <w:vAlign w:val="center"/>
          </w:tcPr>
          <w:p w:rsidR="00CC323E" w:rsidRPr="00520C75" w:rsidRDefault="00CC323E" w:rsidP="004B2C1E">
            <w:pPr>
              <w:ind w:left="-108" w:right="-94" w:firstLine="11"/>
              <w:jc w:val="center"/>
              <w:rPr>
                <w:b/>
                <w:lang w:val="uk-UA"/>
              </w:rPr>
            </w:pPr>
          </w:p>
        </w:tc>
        <w:tc>
          <w:tcPr>
            <w:tcW w:w="1558" w:type="dxa"/>
            <w:gridSpan w:val="2"/>
            <w:vAlign w:val="center"/>
          </w:tcPr>
          <w:p w:rsidR="00CC323E" w:rsidRPr="00520C75" w:rsidRDefault="00CC323E" w:rsidP="004B2C1E">
            <w:pPr>
              <w:ind w:left="-108" w:right="-94" w:firstLine="11"/>
              <w:jc w:val="center"/>
              <w:rPr>
                <w:b/>
                <w:lang w:val="uk-UA"/>
              </w:rPr>
            </w:pPr>
          </w:p>
        </w:tc>
        <w:tc>
          <w:tcPr>
            <w:tcW w:w="992" w:type="dxa"/>
            <w:gridSpan w:val="2"/>
            <w:vAlign w:val="center"/>
          </w:tcPr>
          <w:p w:rsidR="00CC323E" w:rsidRPr="00520C75" w:rsidRDefault="00CC323E" w:rsidP="004B2C1E">
            <w:pPr>
              <w:ind w:left="-108" w:right="-94" w:firstLine="11"/>
              <w:jc w:val="center"/>
              <w:rPr>
                <w:b/>
                <w:lang w:val="uk-UA"/>
              </w:rPr>
            </w:pPr>
            <w:r w:rsidRPr="00520C75">
              <w:rPr>
                <w:b/>
                <w:sz w:val="22"/>
                <w:szCs w:val="22"/>
                <w:lang w:val="uk-UA"/>
              </w:rPr>
              <w:t>201</w:t>
            </w:r>
            <w:r w:rsidRPr="00520C75">
              <w:rPr>
                <w:b/>
                <w:sz w:val="22"/>
                <w:szCs w:val="22"/>
                <w:lang w:val="en-US"/>
              </w:rPr>
              <w:t>9</w:t>
            </w:r>
            <w:r w:rsidRPr="00520C75">
              <w:rPr>
                <w:b/>
                <w:sz w:val="22"/>
                <w:szCs w:val="22"/>
                <w:lang w:val="uk-UA"/>
              </w:rPr>
              <w:t xml:space="preserve"> рік</w:t>
            </w:r>
          </w:p>
        </w:tc>
        <w:tc>
          <w:tcPr>
            <w:tcW w:w="994" w:type="dxa"/>
            <w:gridSpan w:val="2"/>
            <w:vAlign w:val="center"/>
          </w:tcPr>
          <w:p w:rsidR="00CC323E" w:rsidRPr="00520C75" w:rsidRDefault="00CC323E" w:rsidP="004B2C1E">
            <w:pPr>
              <w:ind w:left="-108" w:right="-94" w:firstLine="11"/>
              <w:jc w:val="center"/>
              <w:rPr>
                <w:b/>
                <w:lang w:val="uk-UA"/>
              </w:rPr>
            </w:pPr>
            <w:r w:rsidRPr="00520C75">
              <w:rPr>
                <w:b/>
                <w:sz w:val="22"/>
                <w:szCs w:val="22"/>
                <w:lang w:val="uk-UA"/>
              </w:rPr>
              <w:t>20</w:t>
            </w:r>
            <w:r w:rsidRPr="00520C75">
              <w:rPr>
                <w:b/>
                <w:sz w:val="22"/>
                <w:szCs w:val="22"/>
                <w:lang w:val="en-US"/>
              </w:rPr>
              <w:t>20</w:t>
            </w:r>
            <w:r w:rsidRPr="00520C75">
              <w:rPr>
                <w:b/>
                <w:sz w:val="22"/>
                <w:szCs w:val="22"/>
                <w:lang w:val="uk-UA"/>
              </w:rPr>
              <w:t xml:space="preserve"> рік</w:t>
            </w:r>
          </w:p>
        </w:tc>
        <w:tc>
          <w:tcPr>
            <w:tcW w:w="853" w:type="dxa"/>
            <w:vAlign w:val="center"/>
          </w:tcPr>
          <w:p w:rsidR="00CC323E" w:rsidRPr="00520C75" w:rsidRDefault="00CC323E" w:rsidP="004B2C1E">
            <w:pPr>
              <w:ind w:left="-108" w:right="-94" w:firstLine="11"/>
              <w:jc w:val="center"/>
              <w:rPr>
                <w:b/>
                <w:lang w:val="uk-UA"/>
              </w:rPr>
            </w:pPr>
            <w:r w:rsidRPr="00520C75">
              <w:rPr>
                <w:b/>
                <w:sz w:val="22"/>
                <w:szCs w:val="22"/>
                <w:lang w:val="uk-UA"/>
              </w:rPr>
              <w:t>202</w:t>
            </w:r>
            <w:r w:rsidRPr="00520C75">
              <w:rPr>
                <w:b/>
                <w:sz w:val="22"/>
                <w:szCs w:val="22"/>
                <w:lang w:val="en-US"/>
              </w:rPr>
              <w:t>1</w:t>
            </w:r>
            <w:r w:rsidRPr="00520C75">
              <w:rPr>
                <w:b/>
                <w:sz w:val="22"/>
                <w:szCs w:val="22"/>
                <w:lang w:val="uk-UA"/>
              </w:rPr>
              <w:t xml:space="preserve"> рік</w:t>
            </w:r>
          </w:p>
        </w:tc>
        <w:tc>
          <w:tcPr>
            <w:tcW w:w="1843" w:type="dxa"/>
            <w:gridSpan w:val="2"/>
            <w:vMerge/>
            <w:vAlign w:val="center"/>
          </w:tcPr>
          <w:p w:rsidR="00CC323E" w:rsidRPr="00520C75" w:rsidRDefault="00CC323E" w:rsidP="004B2C1E">
            <w:pPr>
              <w:ind w:left="-108" w:right="-94" w:firstLine="11"/>
              <w:jc w:val="center"/>
              <w:rPr>
                <w:b/>
                <w:lang w:val="uk-UA"/>
              </w:rPr>
            </w:pPr>
          </w:p>
        </w:tc>
        <w:tc>
          <w:tcPr>
            <w:tcW w:w="1135" w:type="dxa"/>
            <w:vAlign w:val="center"/>
          </w:tcPr>
          <w:p w:rsidR="00CC323E" w:rsidRPr="00520C75" w:rsidRDefault="00CC323E" w:rsidP="004B2C1E">
            <w:pPr>
              <w:ind w:left="-108" w:right="-122" w:firstLine="11"/>
              <w:jc w:val="center"/>
              <w:rPr>
                <w:b/>
                <w:lang w:val="uk-UA"/>
              </w:rPr>
            </w:pPr>
            <w:r w:rsidRPr="00520C75">
              <w:rPr>
                <w:b/>
                <w:sz w:val="22"/>
                <w:szCs w:val="22"/>
                <w:lang w:val="uk-UA"/>
              </w:rPr>
              <w:t>Джерела фінансування</w:t>
            </w:r>
          </w:p>
        </w:tc>
        <w:tc>
          <w:tcPr>
            <w:tcW w:w="1135" w:type="dxa"/>
            <w:vAlign w:val="center"/>
          </w:tcPr>
          <w:p w:rsidR="00CC323E" w:rsidRPr="00520C75" w:rsidRDefault="00CC323E" w:rsidP="004B2C1E">
            <w:pPr>
              <w:ind w:left="-108" w:right="-122" w:firstLine="11"/>
              <w:jc w:val="center"/>
              <w:rPr>
                <w:b/>
                <w:lang w:val="uk-UA"/>
              </w:rPr>
            </w:pPr>
            <w:r w:rsidRPr="00520C75">
              <w:rPr>
                <w:b/>
                <w:sz w:val="22"/>
                <w:szCs w:val="22"/>
                <w:lang w:val="uk-UA"/>
              </w:rPr>
              <w:t>Обсяги,</w:t>
            </w:r>
          </w:p>
          <w:p w:rsidR="00CC323E" w:rsidRPr="00520C75" w:rsidRDefault="00CC323E" w:rsidP="004B2C1E">
            <w:pPr>
              <w:ind w:left="-108" w:right="-122" w:firstLine="11"/>
              <w:jc w:val="center"/>
              <w:rPr>
                <w:b/>
                <w:lang w:val="uk-UA"/>
              </w:rPr>
            </w:pPr>
            <w:r w:rsidRPr="00520C75">
              <w:rPr>
                <w:b/>
                <w:sz w:val="22"/>
                <w:szCs w:val="22"/>
                <w:lang w:val="uk-UA"/>
              </w:rPr>
              <w:t>тис.грн.</w:t>
            </w:r>
          </w:p>
          <w:p w:rsidR="00CC323E" w:rsidRPr="00520C75" w:rsidRDefault="00CC323E" w:rsidP="004B2C1E">
            <w:pPr>
              <w:ind w:left="-108" w:right="-122" w:firstLine="11"/>
              <w:jc w:val="center"/>
              <w:rPr>
                <w:b/>
                <w:lang w:val="uk-UA"/>
              </w:rPr>
            </w:pPr>
            <w:r w:rsidRPr="00520C75">
              <w:rPr>
                <w:b/>
                <w:sz w:val="22"/>
                <w:szCs w:val="22"/>
                <w:lang w:val="uk-UA"/>
              </w:rPr>
              <w:t>на</w:t>
            </w:r>
          </w:p>
          <w:p w:rsidR="00CC323E" w:rsidRPr="00520C75" w:rsidRDefault="00CC323E" w:rsidP="004B2C1E">
            <w:pPr>
              <w:ind w:left="-108" w:right="-122" w:firstLine="11"/>
              <w:jc w:val="center"/>
              <w:rPr>
                <w:b/>
                <w:lang w:val="uk-UA"/>
              </w:rPr>
            </w:pPr>
            <w:r w:rsidRPr="00520C75">
              <w:rPr>
                <w:b/>
                <w:sz w:val="22"/>
                <w:szCs w:val="22"/>
                <w:lang w:val="uk-UA"/>
              </w:rPr>
              <w:t>201</w:t>
            </w:r>
            <w:r w:rsidRPr="00520C75">
              <w:rPr>
                <w:b/>
                <w:sz w:val="22"/>
                <w:szCs w:val="22"/>
              </w:rPr>
              <w:t>9</w:t>
            </w:r>
            <w:r w:rsidRPr="00520C75">
              <w:rPr>
                <w:b/>
                <w:sz w:val="22"/>
                <w:szCs w:val="22"/>
                <w:lang w:val="uk-UA"/>
              </w:rPr>
              <w:t xml:space="preserve"> рік</w:t>
            </w:r>
          </w:p>
        </w:tc>
        <w:tc>
          <w:tcPr>
            <w:tcW w:w="1277" w:type="dxa"/>
            <w:vAlign w:val="center"/>
          </w:tcPr>
          <w:p w:rsidR="00CC323E" w:rsidRPr="00520C75" w:rsidRDefault="00CC323E" w:rsidP="004B2C1E">
            <w:pPr>
              <w:ind w:left="-108" w:right="-122" w:firstLine="11"/>
              <w:jc w:val="center"/>
              <w:rPr>
                <w:b/>
                <w:lang w:val="uk-UA"/>
              </w:rPr>
            </w:pPr>
            <w:r w:rsidRPr="00520C75">
              <w:rPr>
                <w:b/>
                <w:sz w:val="22"/>
                <w:szCs w:val="22"/>
                <w:lang w:val="uk-UA"/>
              </w:rPr>
              <w:t>Обсяги,</w:t>
            </w:r>
          </w:p>
          <w:p w:rsidR="00CC323E" w:rsidRPr="00520C75" w:rsidRDefault="00CC323E" w:rsidP="004B2C1E">
            <w:pPr>
              <w:ind w:left="-108" w:right="-122" w:firstLine="11"/>
              <w:jc w:val="center"/>
              <w:rPr>
                <w:b/>
                <w:lang w:val="uk-UA"/>
              </w:rPr>
            </w:pPr>
            <w:r w:rsidRPr="00520C75">
              <w:rPr>
                <w:b/>
                <w:sz w:val="22"/>
                <w:szCs w:val="22"/>
                <w:lang w:val="uk-UA"/>
              </w:rPr>
              <w:t>тис.грн. на</w:t>
            </w:r>
          </w:p>
          <w:p w:rsidR="00CC323E" w:rsidRPr="00520C75" w:rsidRDefault="00CC323E" w:rsidP="004B2C1E">
            <w:pPr>
              <w:ind w:left="-108" w:right="-122" w:firstLine="11"/>
              <w:jc w:val="center"/>
              <w:rPr>
                <w:b/>
                <w:lang w:val="uk-UA"/>
              </w:rPr>
            </w:pPr>
            <w:r w:rsidRPr="00520C75">
              <w:rPr>
                <w:b/>
                <w:sz w:val="22"/>
                <w:szCs w:val="22"/>
                <w:lang w:val="uk-UA"/>
              </w:rPr>
              <w:t>20</w:t>
            </w:r>
            <w:r w:rsidRPr="00520C75">
              <w:rPr>
                <w:b/>
                <w:sz w:val="22"/>
                <w:szCs w:val="22"/>
              </w:rPr>
              <w:t>20</w:t>
            </w:r>
            <w:r w:rsidRPr="00520C75">
              <w:rPr>
                <w:b/>
                <w:sz w:val="22"/>
                <w:szCs w:val="22"/>
                <w:lang w:val="uk-UA"/>
              </w:rPr>
              <w:t xml:space="preserve"> рік</w:t>
            </w:r>
          </w:p>
        </w:tc>
        <w:tc>
          <w:tcPr>
            <w:tcW w:w="1276" w:type="dxa"/>
            <w:vAlign w:val="center"/>
          </w:tcPr>
          <w:p w:rsidR="00CC323E" w:rsidRPr="00520C75" w:rsidRDefault="00CC323E" w:rsidP="004B2C1E">
            <w:pPr>
              <w:ind w:left="-108" w:right="-122" w:firstLine="11"/>
              <w:jc w:val="center"/>
              <w:rPr>
                <w:b/>
                <w:lang w:val="uk-UA"/>
              </w:rPr>
            </w:pPr>
            <w:r w:rsidRPr="00520C75">
              <w:rPr>
                <w:b/>
                <w:sz w:val="22"/>
                <w:szCs w:val="22"/>
                <w:lang w:val="uk-UA"/>
              </w:rPr>
              <w:t>Обсяги,</w:t>
            </w:r>
          </w:p>
          <w:p w:rsidR="00CC323E" w:rsidRPr="00520C75" w:rsidRDefault="00CC323E" w:rsidP="004B2C1E">
            <w:pPr>
              <w:ind w:left="-108" w:right="-122" w:firstLine="11"/>
              <w:jc w:val="center"/>
              <w:rPr>
                <w:b/>
                <w:lang w:val="uk-UA"/>
              </w:rPr>
            </w:pPr>
            <w:r w:rsidRPr="00520C75">
              <w:rPr>
                <w:b/>
                <w:sz w:val="22"/>
                <w:szCs w:val="22"/>
                <w:lang w:val="uk-UA"/>
              </w:rPr>
              <w:t>тис.грн.</w:t>
            </w:r>
          </w:p>
          <w:p w:rsidR="00CC323E" w:rsidRPr="00520C75" w:rsidRDefault="00CC323E" w:rsidP="004B2C1E">
            <w:pPr>
              <w:ind w:left="-108" w:right="-122" w:firstLine="11"/>
              <w:jc w:val="center"/>
              <w:rPr>
                <w:b/>
                <w:lang w:val="uk-UA"/>
              </w:rPr>
            </w:pPr>
            <w:r w:rsidRPr="00520C75">
              <w:rPr>
                <w:b/>
                <w:sz w:val="22"/>
                <w:szCs w:val="22"/>
                <w:lang w:val="uk-UA"/>
              </w:rPr>
              <w:t>на</w:t>
            </w:r>
          </w:p>
          <w:p w:rsidR="00CC323E" w:rsidRPr="00520C75" w:rsidRDefault="00CC323E" w:rsidP="004B2C1E">
            <w:pPr>
              <w:ind w:left="-108" w:right="-122" w:firstLine="11"/>
              <w:jc w:val="center"/>
              <w:rPr>
                <w:b/>
                <w:lang w:val="uk-UA"/>
              </w:rPr>
            </w:pPr>
            <w:r w:rsidRPr="00520C75">
              <w:rPr>
                <w:b/>
                <w:sz w:val="22"/>
                <w:szCs w:val="22"/>
                <w:lang w:val="uk-UA"/>
              </w:rPr>
              <w:t>202</w:t>
            </w:r>
            <w:r w:rsidRPr="00520C75">
              <w:rPr>
                <w:b/>
                <w:sz w:val="22"/>
                <w:szCs w:val="22"/>
              </w:rPr>
              <w:t>1</w:t>
            </w:r>
            <w:r w:rsidRPr="00520C75">
              <w:rPr>
                <w:b/>
                <w:sz w:val="22"/>
                <w:szCs w:val="22"/>
                <w:lang w:val="uk-UA"/>
              </w:rPr>
              <w:t xml:space="preserve"> рік</w:t>
            </w:r>
          </w:p>
        </w:tc>
        <w:tc>
          <w:tcPr>
            <w:tcW w:w="1701" w:type="dxa"/>
            <w:vMerge/>
            <w:vAlign w:val="center"/>
          </w:tcPr>
          <w:p w:rsidR="00CC323E" w:rsidRPr="00520C75" w:rsidRDefault="00CC323E" w:rsidP="004B2C1E">
            <w:pPr>
              <w:ind w:left="-108" w:right="-94" w:firstLine="11"/>
              <w:jc w:val="center"/>
              <w:rPr>
                <w:b/>
                <w:lang w:val="uk-UA"/>
              </w:rPr>
            </w:pPr>
          </w:p>
        </w:tc>
      </w:tr>
      <w:tr w:rsidR="00CC323E" w:rsidRPr="006075D2" w:rsidTr="00520C75">
        <w:tc>
          <w:tcPr>
            <w:tcW w:w="1554" w:type="dxa"/>
            <w:vMerge w:val="restart"/>
          </w:tcPr>
          <w:p w:rsidR="00CC323E" w:rsidRPr="00520C75" w:rsidRDefault="00CC323E" w:rsidP="004B2C1E">
            <w:pPr>
              <w:ind w:firstLine="11"/>
              <w:jc w:val="both"/>
              <w:rPr>
                <w:lang w:val="uk-UA"/>
              </w:rPr>
            </w:pPr>
            <w:r w:rsidRPr="00520C75">
              <w:rPr>
                <w:sz w:val="22"/>
                <w:szCs w:val="22"/>
                <w:lang w:val="uk-UA"/>
              </w:rPr>
              <w:t>1. Надання матеріальних допомог та пільг</w:t>
            </w:r>
          </w:p>
        </w:tc>
        <w:tc>
          <w:tcPr>
            <w:tcW w:w="1842" w:type="dxa"/>
            <w:vMerge w:val="restart"/>
          </w:tcPr>
          <w:p w:rsidR="00CC323E" w:rsidRPr="00520C75" w:rsidRDefault="00CC323E" w:rsidP="004B2C1E">
            <w:pPr>
              <w:ind w:firstLine="11"/>
              <w:rPr>
                <w:lang w:val="uk-UA"/>
              </w:rPr>
            </w:pPr>
            <w:r w:rsidRPr="00520C75">
              <w:rPr>
                <w:sz w:val="22"/>
                <w:szCs w:val="22"/>
                <w:lang w:val="uk-UA"/>
              </w:rPr>
              <w:t>1.1. Надання матеріальної допомоги</w:t>
            </w:r>
          </w:p>
        </w:tc>
        <w:tc>
          <w:tcPr>
            <w:tcW w:w="1558" w:type="dxa"/>
            <w:gridSpan w:val="2"/>
          </w:tcPr>
          <w:p w:rsidR="00CC323E" w:rsidRPr="00520C75" w:rsidRDefault="00CC323E" w:rsidP="004B2C1E">
            <w:pPr>
              <w:ind w:firstLine="11"/>
              <w:jc w:val="center"/>
              <w:rPr>
                <w:lang w:val="uk-UA"/>
              </w:rPr>
            </w:pPr>
            <w:r w:rsidRPr="00520C75">
              <w:rPr>
                <w:sz w:val="22"/>
                <w:szCs w:val="22"/>
                <w:lang w:val="uk-UA"/>
              </w:rPr>
              <w:t>Витрат (тис.грн.)</w:t>
            </w:r>
          </w:p>
        </w:tc>
        <w:tc>
          <w:tcPr>
            <w:tcW w:w="992" w:type="dxa"/>
            <w:gridSpan w:val="2"/>
          </w:tcPr>
          <w:p w:rsidR="00CC323E" w:rsidRPr="00520C75" w:rsidRDefault="00CC323E" w:rsidP="004B2C1E">
            <w:pPr>
              <w:ind w:firstLine="11"/>
              <w:jc w:val="center"/>
              <w:rPr>
                <w:lang w:val="uk-UA"/>
              </w:rPr>
            </w:pPr>
            <w:r w:rsidRPr="00520C75">
              <w:rPr>
                <w:sz w:val="22"/>
                <w:szCs w:val="22"/>
                <w:lang w:val="uk-UA"/>
              </w:rPr>
              <w:t>1</w:t>
            </w:r>
            <w:r w:rsidRPr="00520C75">
              <w:rPr>
                <w:sz w:val="22"/>
                <w:szCs w:val="22"/>
              </w:rPr>
              <w:t>4</w:t>
            </w:r>
            <w:r w:rsidRPr="00520C75">
              <w:rPr>
                <w:sz w:val="22"/>
                <w:szCs w:val="22"/>
                <w:lang w:val="uk-UA"/>
              </w:rPr>
              <w:t>0,0</w:t>
            </w:r>
          </w:p>
        </w:tc>
        <w:tc>
          <w:tcPr>
            <w:tcW w:w="994" w:type="dxa"/>
            <w:gridSpan w:val="2"/>
          </w:tcPr>
          <w:p w:rsidR="00CC323E" w:rsidRPr="00520C75" w:rsidRDefault="00CC323E" w:rsidP="004B2C1E">
            <w:pPr>
              <w:ind w:firstLine="11"/>
              <w:jc w:val="center"/>
              <w:rPr>
                <w:lang w:val="uk-UA"/>
              </w:rPr>
            </w:pPr>
            <w:r w:rsidRPr="00520C75">
              <w:rPr>
                <w:sz w:val="22"/>
                <w:szCs w:val="22"/>
                <w:lang w:val="uk-UA"/>
              </w:rPr>
              <w:t>140,0</w:t>
            </w:r>
          </w:p>
        </w:tc>
        <w:tc>
          <w:tcPr>
            <w:tcW w:w="853" w:type="dxa"/>
          </w:tcPr>
          <w:p w:rsidR="00CC323E" w:rsidRPr="00520C75" w:rsidRDefault="00CC323E" w:rsidP="004B2C1E">
            <w:pPr>
              <w:ind w:firstLine="11"/>
              <w:jc w:val="center"/>
              <w:rPr>
                <w:lang w:val="uk-UA"/>
              </w:rPr>
            </w:pPr>
            <w:r w:rsidRPr="00520C75">
              <w:rPr>
                <w:sz w:val="22"/>
                <w:szCs w:val="22"/>
                <w:lang w:val="uk-UA"/>
              </w:rPr>
              <w:t>1</w:t>
            </w:r>
            <w:r w:rsidRPr="00520C75">
              <w:rPr>
                <w:sz w:val="22"/>
                <w:szCs w:val="22"/>
              </w:rPr>
              <w:t>4</w:t>
            </w:r>
            <w:r w:rsidRPr="00520C75">
              <w:rPr>
                <w:sz w:val="22"/>
                <w:szCs w:val="22"/>
                <w:lang w:val="uk-UA"/>
              </w:rPr>
              <w:t>0,0</w:t>
            </w:r>
          </w:p>
        </w:tc>
        <w:tc>
          <w:tcPr>
            <w:tcW w:w="1843" w:type="dxa"/>
            <w:gridSpan w:val="2"/>
            <w:vMerge w:val="restart"/>
          </w:tcPr>
          <w:p w:rsidR="00CC323E" w:rsidRPr="00520C75" w:rsidRDefault="00CC323E" w:rsidP="004B2C1E">
            <w:pPr>
              <w:ind w:firstLine="11"/>
              <w:jc w:val="center"/>
              <w:rPr>
                <w:lang w:val="uk-UA"/>
              </w:rPr>
            </w:pPr>
            <w:r w:rsidRPr="00520C75">
              <w:rPr>
                <w:sz w:val="22"/>
                <w:szCs w:val="22"/>
                <w:lang w:val="uk-UA"/>
              </w:rPr>
              <w:t xml:space="preserve">Управління соціального захисту населення, фінансове управління міської ради, виконавчий комітет міської ради, </w:t>
            </w:r>
          </w:p>
        </w:tc>
        <w:tc>
          <w:tcPr>
            <w:tcW w:w="1135" w:type="dxa"/>
            <w:vMerge w:val="restart"/>
          </w:tcPr>
          <w:p w:rsidR="00CC323E" w:rsidRPr="00520C75" w:rsidRDefault="00CC323E" w:rsidP="004B2C1E">
            <w:pPr>
              <w:ind w:firstLine="11"/>
              <w:jc w:val="center"/>
              <w:rPr>
                <w:lang w:val="uk-UA"/>
              </w:rPr>
            </w:pPr>
            <w:r w:rsidRPr="00520C75">
              <w:rPr>
                <w:sz w:val="22"/>
                <w:szCs w:val="22"/>
                <w:lang w:val="uk-UA"/>
              </w:rPr>
              <w:t>Бюджет міста</w:t>
            </w:r>
          </w:p>
        </w:tc>
        <w:tc>
          <w:tcPr>
            <w:tcW w:w="1135" w:type="dxa"/>
          </w:tcPr>
          <w:p w:rsidR="00CC323E" w:rsidRPr="00520C75" w:rsidRDefault="00CC323E" w:rsidP="004B2C1E">
            <w:pPr>
              <w:ind w:firstLine="11"/>
              <w:jc w:val="center"/>
              <w:rPr>
                <w:lang w:val="uk-UA"/>
              </w:rPr>
            </w:pPr>
            <w:r w:rsidRPr="00520C75">
              <w:rPr>
                <w:sz w:val="22"/>
                <w:szCs w:val="22"/>
                <w:lang w:val="uk-UA"/>
              </w:rPr>
              <w:t>1</w:t>
            </w:r>
            <w:r w:rsidRPr="00520C75">
              <w:rPr>
                <w:sz w:val="22"/>
                <w:szCs w:val="22"/>
                <w:lang w:val="en-US"/>
              </w:rPr>
              <w:t>4</w:t>
            </w:r>
            <w:r w:rsidRPr="00520C75">
              <w:rPr>
                <w:sz w:val="22"/>
                <w:szCs w:val="22"/>
                <w:lang w:val="uk-UA"/>
              </w:rPr>
              <w:t>0,0</w:t>
            </w:r>
          </w:p>
        </w:tc>
        <w:tc>
          <w:tcPr>
            <w:tcW w:w="1277" w:type="dxa"/>
          </w:tcPr>
          <w:p w:rsidR="00CC323E" w:rsidRPr="00520C75" w:rsidRDefault="00CC323E" w:rsidP="004B2C1E">
            <w:pPr>
              <w:ind w:firstLine="11"/>
              <w:jc w:val="center"/>
              <w:rPr>
                <w:lang w:val="uk-UA"/>
              </w:rPr>
            </w:pPr>
            <w:r w:rsidRPr="00520C75">
              <w:rPr>
                <w:sz w:val="22"/>
                <w:szCs w:val="22"/>
                <w:lang w:val="uk-UA"/>
              </w:rPr>
              <w:t>140,0</w:t>
            </w:r>
          </w:p>
        </w:tc>
        <w:tc>
          <w:tcPr>
            <w:tcW w:w="1276" w:type="dxa"/>
          </w:tcPr>
          <w:p w:rsidR="00CC323E" w:rsidRPr="00520C75" w:rsidRDefault="00CC323E" w:rsidP="004B2C1E">
            <w:pPr>
              <w:ind w:firstLine="11"/>
              <w:jc w:val="center"/>
              <w:rPr>
                <w:lang w:val="uk-UA"/>
              </w:rPr>
            </w:pPr>
            <w:r w:rsidRPr="00520C75">
              <w:rPr>
                <w:sz w:val="22"/>
                <w:szCs w:val="22"/>
                <w:lang w:val="uk-UA"/>
              </w:rPr>
              <w:t>1</w:t>
            </w:r>
            <w:r w:rsidRPr="00520C75">
              <w:rPr>
                <w:sz w:val="22"/>
                <w:szCs w:val="22"/>
                <w:lang w:val="en-US"/>
              </w:rPr>
              <w:t>4</w:t>
            </w:r>
            <w:r w:rsidRPr="00520C75">
              <w:rPr>
                <w:sz w:val="22"/>
                <w:szCs w:val="22"/>
                <w:lang w:val="uk-UA"/>
              </w:rPr>
              <w:t>0,0</w:t>
            </w:r>
          </w:p>
        </w:tc>
        <w:tc>
          <w:tcPr>
            <w:tcW w:w="1701" w:type="dxa"/>
            <w:vMerge w:val="restart"/>
          </w:tcPr>
          <w:p w:rsidR="00CC323E" w:rsidRPr="00520C75" w:rsidRDefault="00CC323E" w:rsidP="004B2C1E">
            <w:pPr>
              <w:ind w:right="-94" w:firstLine="11"/>
              <w:rPr>
                <w:lang w:val="uk-UA"/>
              </w:rPr>
            </w:pPr>
            <w:r w:rsidRPr="00520C75">
              <w:rPr>
                <w:sz w:val="22"/>
                <w:szCs w:val="22"/>
                <w:lang w:val="uk-UA"/>
              </w:rPr>
              <w:t>Додаткова адресна підтримка учасників АТО та членів їх сімей</w:t>
            </w:r>
          </w:p>
          <w:p w:rsidR="00CC323E" w:rsidRPr="00520C75" w:rsidRDefault="00CC323E" w:rsidP="004B2C1E">
            <w:pPr>
              <w:ind w:right="-94" w:firstLine="11"/>
              <w:rPr>
                <w:lang w:val="uk-UA"/>
              </w:rPr>
            </w:pPr>
          </w:p>
          <w:p w:rsidR="00CC323E" w:rsidRPr="00520C75" w:rsidRDefault="00CC323E" w:rsidP="004B2C1E">
            <w:pPr>
              <w:ind w:right="-94" w:firstLine="11"/>
              <w:rPr>
                <w:lang w:val="uk-UA"/>
              </w:rPr>
            </w:pPr>
            <w:r w:rsidRPr="00520C75">
              <w:rPr>
                <w:sz w:val="22"/>
                <w:szCs w:val="22"/>
                <w:lang w:val="uk-UA"/>
              </w:rPr>
              <w:t xml:space="preserve"> </w:t>
            </w: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продукту</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853" w:type="dxa"/>
          </w:tcPr>
          <w:p w:rsidR="00CC323E" w:rsidRPr="00520C75" w:rsidRDefault="00CC323E" w:rsidP="004B2C1E">
            <w:pPr>
              <w:ind w:firstLine="11"/>
              <w:jc w:val="center"/>
              <w:rPr>
                <w:lang w:val="uk-UA"/>
              </w:rPr>
            </w:pP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Кількість заяв</w:t>
            </w:r>
          </w:p>
        </w:tc>
        <w:tc>
          <w:tcPr>
            <w:tcW w:w="992" w:type="dxa"/>
            <w:gridSpan w:val="2"/>
          </w:tcPr>
          <w:p w:rsidR="00CC323E" w:rsidRPr="00520C75" w:rsidRDefault="00CC323E" w:rsidP="004B2C1E">
            <w:pPr>
              <w:ind w:firstLine="11"/>
              <w:jc w:val="center"/>
              <w:rPr>
                <w:lang w:val="en-US"/>
              </w:rPr>
            </w:pPr>
            <w:r w:rsidRPr="00520C75">
              <w:rPr>
                <w:sz w:val="22"/>
                <w:szCs w:val="22"/>
                <w:lang w:val="en-US"/>
              </w:rPr>
              <w:t>140</w:t>
            </w:r>
          </w:p>
        </w:tc>
        <w:tc>
          <w:tcPr>
            <w:tcW w:w="994" w:type="dxa"/>
            <w:gridSpan w:val="2"/>
          </w:tcPr>
          <w:p w:rsidR="00CC323E" w:rsidRPr="00520C75" w:rsidRDefault="00CC323E" w:rsidP="004B2C1E">
            <w:pPr>
              <w:ind w:firstLine="11"/>
              <w:jc w:val="center"/>
              <w:rPr>
                <w:lang w:val="en-US"/>
              </w:rPr>
            </w:pPr>
            <w:r w:rsidRPr="00520C75">
              <w:rPr>
                <w:sz w:val="22"/>
                <w:szCs w:val="22"/>
                <w:lang w:val="en-US"/>
              </w:rPr>
              <w:t>140</w:t>
            </w:r>
          </w:p>
        </w:tc>
        <w:tc>
          <w:tcPr>
            <w:tcW w:w="853" w:type="dxa"/>
          </w:tcPr>
          <w:p w:rsidR="00CC323E" w:rsidRPr="00520C75" w:rsidRDefault="00CC323E" w:rsidP="004B2C1E">
            <w:pPr>
              <w:ind w:firstLine="11"/>
              <w:jc w:val="center"/>
              <w:rPr>
                <w:lang w:val="en-US"/>
              </w:rPr>
            </w:pPr>
            <w:r w:rsidRPr="00520C75">
              <w:rPr>
                <w:sz w:val="22"/>
                <w:szCs w:val="22"/>
                <w:lang w:val="en-US"/>
              </w:rPr>
              <w:t>140</w:t>
            </w: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ефективність</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853" w:type="dxa"/>
          </w:tcPr>
          <w:p w:rsidR="00CC323E" w:rsidRPr="00520C75" w:rsidRDefault="00CC323E" w:rsidP="004B2C1E">
            <w:pPr>
              <w:ind w:firstLine="11"/>
              <w:jc w:val="center"/>
              <w:rPr>
                <w:lang w:val="uk-UA"/>
              </w:rPr>
            </w:pP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Середній розмір допомоги</w:t>
            </w:r>
          </w:p>
        </w:tc>
        <w:tc>
          <w:tcPr>
            <w:tcW w:w="992" w:type="dxa"/>
            <w:gridSpan w:val="2"/>
          </w:tcPr>
          <w:p w:rsidR="00CC323E" w:rsidRPr="00520C75" w:rsidRDefault="00CC323E" w:rsidP="004B2C1E">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994" w:type="dxa"/>
            <w:gridSpan w:val="2"/>
          </w:tcPr>
          <w:p w:rsidR="00CC323E" w:rsidRPr="00520C75" w:rsidRDefault="00CC323E" w:rsidP="004B2C1E">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853" w:type="dxa"/>
          </w:tcPr>
          <w:p w:rsidR="00CC323E" w:rsidRPr="00520C75" w:rsidRDefault="00CC323E" w:rsidP="004B2C1E">
            <w:pPr>
              <w:ind w:firstLine="11"/>
              <w:jc w:val="center"/>
              <w:rPr>
                <w:lang w:val="en-US"/>
              </w:rPr>
            </w:pPr>
            <w:r w:rsidRPr="00520C75">
              <w:rPr>
                <w:sz w:val="22"/>
                <w:szCs w:val="22"/>
                <w:lang w:val="en-US"/>
              </w:rPr>
              <w:t>1000</w:t>
            </w:r>
            <w:r w:rsidRPr="00520C75">
              <w:rPr>
                <w:sz w:val="22"/>
                <w:szCs w:val="22"/>
                <w:lang w:val="uk-UA"/>
              </w:rPr>
              <w:t>,</w:t>
            </w:r>
            <w:r w:rsidRPr="00520C75">
              <w:rPr>
                <w:sz w:val="22"/>
                <w:szCs w:val="22"/>
                <w:lang w:val="en-US"/>
              </w:rPr>
              <w:t>00</w:t>
            </w: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якість,%</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853" w:type="dxa"/>
          </w:tcPr>
          <w:p w:rsidR="00CC323E" w:rsidRPr="00520C75" w:rsidRDefault="00CC323E" w:rsidP="004B2C1E">
            <w:pPr>
              <w:ind w:firstLine="11"/>
              <w:jc w:val="center"/>
              <w:rPr>
                <w:lang w:val="uk-UA"/>
              </w:rPr>
            </w:pP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Позитивно вирішених</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853" w:type="dxa"/>
          </w:tcPr>
          <w:p w:rsidR="00CC323E" w:rsidRPr="00520C75" w:rsidRDefault="00CC323E" w:rsidP="004B2C1E">
            <w:pPr>
              <w:ind w:firstLine="11"/>
              <w:jc w:val="center"/>
              <w:rPr>
                <w:lang w:val="uk-UA"/>
              </w:rPr>
            </w:pPr>
          </w:p>
        </w:tc>
        <w:tc>
          <w:tcPr>
            <w:tcW w:w="1843" w:type="dxa"/>
            <w:gridSpan w:val="2"/>
            <w:vMerge/>
          </w:tcPr>
          <w:p w:rsidR="00CC323E" w:rsidRPr="00520C75" w:rsidRDefault="00CC323E" w:rsidP="004B2C1E">
            <w:pPr>
              <w:ind w:firstLine="11"/>
              <w:jc w:val="center"/>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1750"/>
        </w:trPr>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1.2. Забезпечення транспортних витрат, пов’язаних з доставкою до спеціалізованих медичних закладів та інших закладів учасників АТО</w:t>
            </w:r>
          </w:p>
        </w:tc>
        <w:tc>
          <w:tcPr>
            <w:tcW w:w="1558" w:type="dxa"/>
            <w:gridSpan w:val="2"/>
          </w:tcPr>
          <w:p w:rsidR="00CC323E" w:rsidRPr="00520C75" w:rsidRDefault="00CC323E" w:rsidP="004B2C1E">
            <w:pPr>
              <w:ind w:firstLine="11"/>
              <w:jc w:val="center"/>
              <w:rPr>
                <w:lang w:val="uk-UA"/>
              </w:rPr>
            </w:pPr>
            <w:r w:rsidRPr="00520C75">
              <w:rPr>
                <w:sz w:val="22"/>
                <w:szCs w:val="22"/>
                <w:lang w:val="uk-UA"/>
              </w:rPr>
              <w:t>Витрат (тис. грн.)</w:t>
            </w:r>
          </w:p>
        </w:tc>
        <w:tc>
          <w:tcPr>
            <w:tcW w:w="992" w:type="dxa"/>
            <w:gridSpan w:val="2"/>
          </w:tcPr>
          <w:p w:rsidR="00CC323E" w:rsidRPr="00520C75" w:rsidRDefault="00CC323E" w:rsidP="004B2C1E">
            <w:pPr>
              <w:ind w:firstLine="11"/>
              <w:jc w:val="center"/>
              <w:rPr>
                <w:lang w:val="uk-UA"/>
              </w:rPr>
            </w:pPr>
            <w:r w:rsidRPr="00520C75">
              <w:rPr>
                <w:sz w:val="22"/>
                <w:szCs w:val="22"/>
                <w:lang w:val="en-US"/>
              </w:rPr>
              <w:t>35</w:t>
            </w:r>
            <w:r w:rsidRPr="00520C75">
              <w:rPr>
                <w:sz w:val="22"/>
                <w:szCs w:val="22"/>
                <w:lang w:val="uk-UA"/>
              </w:rPr>
              <w:t>,0</w:t>
            </w:r>
          </w:p>
        </w:tc>
        <w:tc>
          <w:tcPr>
            <w:tcW w:w="994" w:type="dxa"/>
            <w:gridSpan w:val="2"/>
          </w:tcPr>
          <w:p w:rsidR="00CC323E" w:rsidRPr="00520C75" w:rsidRDefault="00CC323E" w:rsidP="004B2C1E">
            <w:pPr>
              <w:ind w:firstLine="11"/>
              <w:jc w:val="center"/>
              <w:rPr>
                <w:lang w:val="uk-UA"/>
              </w:rPr>
            </w:pPr>
            <w:r w:rsidRPr="00520C75">
              <w:rPr>
                <w:sz w:val="22"/>
                <w:szCs w:val="22"/>
                <w:lang w:val="uk-UA"/>
              </w:rPr>
              <w:t>35,0</w:t>
            </w:r>
          </w:p>
        </w:tc>
        <w:tc>
          <w:tcPr>
            <w:tcW w:w="853" w:type="dxa"/>
          </w:tcPr>
          <w:p w:rsidR="00CC323E" w:rsidRPr="00520C75" w:rsidRDefault="00CC323E" w:rsidP="004B2C1E">
            <w:pPr>
              <w:ind w:firstLine="11"/>
              <w:jc w:val="center"/>
              <w:rPr>
                <w:lang w:val="uk-UA"/>
              </w:rPr>
            </w:pPr>
            <w:r w:rsidRPr="00520C75">
              <w:rPr>
                <w:sz w:val="22"/>
                <w:szCs w:val="22"/>
                <w:lang w:val="uk-UA"/>
              </w:rPr>
              <w:t>35,0</w:t>
            </w:r>
          </w:p>
        </w:tc>
        <w:tc>
          <w:tcPr>
            <w:tcW w:w="1843" w:type="dxa"/>
            <w:gridSpan w:val="2"/>
          </w:tcPr>
          <w:p w:rsidR="00CC323E" w:rsidRPr="00520C75" w:rsidRDefault="00CC323E" w:rsidP="004B2C1E">
            <w:pPr>
              <w:ind w:firstLine="11"/>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tcPr>
          <w:p w:rsidR="00CC323E" w:rsidRPr="00520C75" w:rsidRDefault="00CC323E" w:rsidP="004B2C1E">
            <w:pPr>
              <w:ind w:firstLine="11"/>
              <w:jc w:val="center"/>
              <w:rPr>
                <w:lang w:val="uk-UA"/>
              </w:rPr>
            </w:pPr>
            <w:r w:rsidRPr="00520C75">
              <w:rPr>
                <w:sz w:val="22"/>
                <w:szCs w:val="22"/>
                <w:lang w:val="uk-UA"/>
              </w:rPr>
              <w:t>Бюджет міста</w:t>
            </w:r>
          </w:p>
        </w:tc>
        <w:tc>
          <w:tcPr>
            <w:tcW w:w="1135" w:type="dxa"/>
          </w:tcPr>
          <w:p w:rsidR="00CC323E" w:rsidRPr="00520C75" w:rsidRDefault="00CC323E" w:rsidP="004B2C1E">
            <w:pPr>
              <w:ind w:firstLine="11"/>
              <w:jc w:val="center"/>
              <w:rPr>
                <w:lang w:val="uk-UA"/>
              </w:rPr>
            </w:pPr>
            <w:r w:rsidRPr="00520C75">
              <w:rPr>
                <w:sz w:val="22"/>
                <w:szCs w:val="22"/>
                <w:lang w:val="uk-UA"/>
              </w:rPr>
              <w:t>3</w:t>
            </w:r>
            <w:r w:rsidRPr="00520C75">
              <w:rPr>
                <w:sz w:val="22"/>
                <w:szCs w:val="22"/>
                <w:lang w:val="en-US"/>
              </w:rPr>
              <w:t>5</w:t>
            </w:r>
            <w:r w:rsidRPr="00520C75">
              <w:rPr>
                <w:sz w:val="22"/>
                <w:szCs w:val="22"/>
                <w:lang w:val="uk-UA"/>
              </w:rPr>
              <w:t>,0</w:t>
            </w:r>
          </w:p>
        </w:tc>
        <w:tc>
          <w:tcPr>
            <w:tcW w:w="1277" w:type="dxa"/>
          </w:tcPr>
          <w:p w:rsidR="00CC323E" w:rsidRPr="00520C75" w:rsidRDefault="00CC323E" w:rsidP="004B2C1E">
            <w:pPr>
              <w:ind w:firstLine="11"/>
              <w:jc w:val="center"/>
              <w:rPr>
                <w:lang w:val="uk-UA"/>
              </w:rPr>
            </w:pPr>
            <w:r w:rsidRPr="00520C75">
              <w:rPr>
                <w:sz w:val="22"/>
                <w:szCs w:val="22"/>
                <w:lang w:val="uk-UA"/>
              </w:rPr>
              <w:t>35,0</w:t>
            </w:r>
          </w:p>
        </w:tc>
        <w:tc>
          <w:tcPr>
            <w:tcW w:w="1276" w:type="dxa"/>
          </w:tcPr>
          <w:p w:rsidR="00CC323E" w:rsidRPr="00520C75" w:rsidRDefault="00CC323E" w:rsidP="004B2C1E">
            <w:pPr>
              <w:ind w:firstLine="11"/>
              <w:jc w:val="center"/>
              <w:rPr>
                <w:lang w:val="uk-UA"/>
              </w:rPr>
            </w:pPr>
            <w:r w:rsidRPr="00520C75">
              <w:rPr>
                <w:sz w:val="22"/>
                <w:szCs w:val="22"/>
                <w:lang w:val="uk-UA"/>
              </w:rPr>
              <w:t>35,0</w:t>
            </w: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560"/>
        </w:trPr>
        <w:tc>
          <w:tcPr>
            <w:tcW w:w="1554" w:type="dxa"/>
            <w:vMerge/>
          </w:tcPr>
          <w:p w:rsidR="00CC323E" w:rsidRPr="00520C75" w:rsidRDefault="00CC323E" w:rsidP="004B2C1E">
            <w:pPr>
              <w:ind w:firstLine="11"/>
              <w:jc w:val="both"/>
              <w:rPr>
                <w:lang w:val="uk-UA"/>
              </w:rPr>
            </w:pPr>
          </w:p>
        </w:tc>
        <w:tc>
          <w:tcPr>
            <w:tcW w:w="1842" w:type="dxa"/>
            <w:vMerge w:val="restart"/>
          </w:tcPr>
          <w:p w:rsidR="00CC323E" w:rsidRPr="00520C75" w:rsidRDefault="00CC323E" w:rsidP="004B2C1E">
            <w:pPr>
              <w:ind w:firstLine="11"/>
              <w:rPr>
                <w:lang w:val="uk-UA"/>
              </w:rPr>
            </w:pPr>
            <w:r w:rsidRPr="00520C75">
              <w:rPr>
                <w:sz w:val="22"/>
                <w:szCs w:val="22"/>
                <w:lang w:val="uk-UA"/>
              </w:rPr>
              <w:t xml:space="preserve">1.3. Забезпечення поховання загиблих учасників АТО </w:t>
            </w:r>
          </w:p>
        </w:tc>
        <w:tc>
          <w:tcPr>
            <w:tcW w:w="1558" w:type="dxa"/>
            <w:gridSpan w:val="2"/>
          </w:tcPr>
          <w:p w:rsidR="00CC323E" w:rsidRPr="00520C75" w:rsidRDefault="00CC323E" w:rsidP="004B2C1E">
            <w:pPr>
              <w:ind w:firstLine="11"/>
              <w:jc w:val="center"/>
              <w:rPr>
                <w:lang w:val="uk-UA"/>
              </w:rPr>
            </w:pPr>
            <w:r w:rsidRPr="00520C75">
              <w:rPr>
                <w:sz w:val="22"/>
                <w:szCs w:val="22"/>
                <w:lang w:val="uk-UA"/>
              </w:rPr>
              <w:t>Витрат (тис. грн.)</w:t>
            </w:r>
          </w:p>
        </w:tc>
        <w:tc>
          <w:tcPr>
            <w:tcW w:w="992" w:type="dxa"/>
            <w:gridSpan w:val="2"/>
          </w:tcPr>
          <w:p w:rsidR="00CC323E" w:rsidRPr="00520C75" w:rsidRDefault="00CC323E" w:rsidP="004B2C1E">
            <w:pPr>
              <w:ind w:firstLine="11"/>
              <w:jc w:val="center"/>
              <w:rPr>
                <w:lang w:val="uk-UA"/>
              </w:rPr>
            </w:pPr>
            <w:r w:rsidRPr="00520C75">
              <w:rPr>
                <w:sz w:val="22"/>
                <w:szCs w:val="22"/>
                <w:lang w:val="uk-UA"/>
              </w:rPr>
              <w:t>10,0</w:t>
            </w:r>
          </w:p>
        </w:tc>
        <w:tc>
          <w:tcPr>
            <w:tcW w:w="994" w:type="dxa"/>
            <w:gridSpan w:val="2"/>
          </w:tcPr>
          <w:p w:rsidR="00CC323E" w:rsidRPr="00520C75" w:rsidRDefault="00CC323E" w:rsidP="004B2C1E">
            <w:pPr>
              <w:ind w:firstLine="11"/>
              <w:jc w:val="center"/>
              <w:rPr>
                <w:lang w:val="uk-UA"/>
              </w:rPr>
            </w:pPr>
            <w:r w:rsidRPr="00520C75">
              <w:rPr>
                <w:sz w:val="22"/>
                <w:szCs w:val="22"/>
                <w:lang w:val="uk-UA"/>
              </w:rPr>
              <w:t>10,0</w:t>
            </w:r>
          </w:p>
        </w:tc>
        <w:tc>
          <w:tcPr>
            <w:tcW w:w="907" w:type="dxa"/>
            <w:gridSpan w:val="2"/>
          </w:tcPr>
          <w:p w:rsidR="00CC323E" w:rsidRPr="00520C75" w:rsidRDefault="00CC323E" w:rsidP="004B2C1E">
            <w:pPr>
              <w:ind w:firstLine="11"/>
              <w:jc w:val="center"/>
              <w:rPr>
                <w:lang w:val="uk-UA"/>
              </w:rPr>
            </w:pPr>
            <w:r w:rsidRPr="00520C75">
              <w:rPr>
                <w:sz w:val="22"/>
                <w:szCs w:val="22"/>
                <w:lang w:val="uk-UA"/>
              </w:rPr>
              <w:t>10,0</w:t>
            </w:r>
          </w:p>
        </w:tc>
        <w:tc>
          <w:tcPr>
            <w:tcW w:w="1789" w:type="dxa"/>
            <w:vMerge w:val="restart"/>
          </w:tcPr>
          <w:p w:rsidR="00CC323E" w:rsidRPr="00520C75" w:rsidRDefault="00CC323E" w:rsidP="004B2C1E">
            <w:pPr>
              <w:ind w:firstLine="11"/>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vMerge w:val="restart"/>
          </w:tcPr>
          <w:p w:rsidR="00CC323E" w:rsidRPr="00520C75" w:rsidRDefault="00CC323E" w:rsidP="004B2C1E">
            <w:pPr>
              <w:ind w:firstLine="11"/>
              <w:jc w:val="center"/>
              <w:rPr>
                <w:lang w:val="uk-UA"/>
              </w:rPr>
            </w:pPr>
            <w:r w:rsidRPr="00520C75">
              <w:rPr>
                <w:sz w:val="22"/>
                <w:szCs w:val="22"/>
                <w:lang w:val="uk-UA"/>
              </w:rPr>
              <w:t>Бюджет міста</w:t>
            </w:r>
          </w:p>
        </w:tc>
        <w:tc>
          <w:tcPr>
            <w:tcW w:w="1135" w:type="dxa"/>
          </w:tcPr>
          <w:p w:rsidR="00CC323E" w:rsidRPr="00520C75" w:rsidRDefault="00CC323E" w:rsidP="004B2C1E">
            <w:pPr>
              <w:ind w:firstLine="11"/>
              <w:jc w:val="center"/>
              <w:rPr>
                <w:lang w:val="uk-UA"/>
              </w:rPr>
            </w:pPr>
            <w:r w:rsidRPr="00520C75">
              <w:rPr>
                <w:sz w:val="22"/>
                <w:szCs w:val="22"/>
                <w:lang w:val="uk-UA"/>
              </w:rPr>
              <w:t>10,0</w:t>
            </w:r>
          </w:p>
        </w:tc>
        <w:tc>
          <w:tcPr>
            <w:tcW w:w="1277" w:type="dxa"/>
          </w:tcPr>
          <w:p w:rsidR="00CC323E" w:rsidRPr="00520C75" w:rsidRDefault="00CC323E" w:rsidP="004B2C1E">
            <w:pPr>
              <w:ind w:firstLine="11"/>
              <w:jc w:val="center"/>
              <w:rPr>
                <w:lang w:val="uk-UA"/>
              </w:rPr>
            </w:pPr>
            <w:r w:rsidRPr="00520C75">
              <w:rPr>
                <w:sz w:val="22"/>
                <w:szCs w:val="22"/>
                <w:lang w:val="uk-UA"/>
              </w:rPr>
              <w:t>10,0</w:t>
            </w:r>
          </w:p>
          <w:p w:rsidR="00CC323E" w:rsidRPr="00520C75" w:rsidRDefault="00CC323E" w:rsidP="004B2C1E">
            <w:pPr>
              <w:ind w:firstLine="11"/>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10,0</w:t>
            </w:r>
          </w:p>
        </w:tc>
        <w:tc>
          <w:tcPr>
            <w:tcW w:w="1701" w:type="dxa"/>
            <w:vMerge w:val="restart"/>
          </w:tcPr>
          <w:p w:rsidR="00CC323E" w:rsidRPr="00520C75" w:rsidRDefault="00CC323E" w:rsidP="004B2C1E">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CC323E" w:rsidRPr="00520C75" w:rsidRDefault="00CC323E" w:rsidP="004B2C1E">
            <w:pPr>
              <w:ind w:left="-80" w:right="-94" w:firstLine="11"/>
              <w:jc w:val="center"/>
              <w:rPr>
                <w:lang w:val="uk-UA"/>
              </w:rPr>
            </w:pPr>
          </w:p>
        </w:tc>
      </w:tr>
      <w:tr w:rsidR="00CC323E" w:rsidRPr="006075D2" w:rsidTr="00520C75">
        <w:trPr>
          <w:trHeight w:val="247"/>
        </w:trPr>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продукту</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907" w:type="dxa"/>
            <w:gridSpan w:val="2"/>
          </w:tcPr>
          <w:p w:rsidR="00CC323E" w:rsidRPr="00520C75" w:rsidRDefault="00CC323E" w:rsidP="004B2C1E">
            <w:pPr>
              <w:ind w:firstLine="11"/>
              <w:jc w:val="center"/>
              <w:rPr>
                <w:lang w:val="uk-UA"/>
              </w:rPr>
            </w:pPr>
          </w:p>
        </w:tc>
        <w:tc>
          <w:tcPr>
            <w:tcW w:w="1789" w:type="dxa"/>
            <w:vMerge/>
          </w:tcPr>
          <w:p w:rsidR="00CC323E" w:rsidRPr="00520C75" w:rsidRDefault="00CC323E" w:rsidP="004B2C1E">
            <w:pPr>
              <w:ind w:firstLine="11"/>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279"/>
        </w:trPr>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Кількість заяв</w:t>
            </w:r>
          </w:p>
        </w:tc>
        <w:tc>
          <w:tcPr>
            <w:tcW w:w="992" w:type="dxa"/>
            <w:gridSpan w:val="2"/>
          </w:tcPr>
          <w:p w:rsidR="00CC323E" w:rsidRPr="00520C75" w:rsidRDefault="00CC323E" w:rsidP="004B2C1E">
            <w:pPr>
              <w:ind w:firstLine="11"/>
              <w:jc w:val="center"/>
              <w:rPr>
                <w:lang w:val="uk-UA"/>
              </w:rPr>
            </w:pPr>
            <w:r w:rsidRPr="00520C75">
              <w:rPr>
                <w:sz w:val="22"/>
                <w:szCs w:val="22"/>
                <w:lang w:val="en-US"/>
              </w:rPr>
              <w:t>2</w:t>
            </w:r>
          </w:p>
        </w:tc>
        <w:tc>
          <w:tcPr>
            <w:tcW w:w="994" w:type="dxa"/>
            <w:gridSpan w:val="2"/>
          </w:tcPr>
          <w:p w:rsidR="00CC323E" w:rsidRPr="00520C75" w:rsidRDefault="00CC323E" w:rsidP="004B2C1E">
            <w:pPr>
              <w:ind w:firstLine="11"/>
              <w:jc w:val="center"/>
              <w:rPr>
                <w:lang w:val="uk-UA"/>
              </w:rPr>
            </w:pPr>
            <w:r w:rsidRPr="00520C75">
              <w:rPr>
                <w:sz w:val="22"/>
                <w:szCs w:val="22"/>
                <w:lang w:val="en-US"/>
              </w:rPr>
              <w:t>2</w:t>
            </w:r>
          </w:p>
        </w:tc>
        <w:tc>
          <w:tcPr>
            <w:tcW w:w="907" w:type="dxa"/>
            <w:gridSpan w:val="2"/>
          </w:tcPr>
          <w:p w:rsidR="00CC323E" w:rsidRPr="00520C75" w:rsidRDefault="00CC323E" w:rsidP="004B2C1E">
            <w:pPr>
              <w:ind w:firstLine="11"/>
              <w:jc w:val="center"/>
              <w:rPr>
                <w:lang w:val="uk-UA"/>
              </w:rPr>
            </w:pPr>
            <w:r w:rsidRPr="00520C75">
              <w:rPr>
                <w:sz w:val="22"/>
                <w:szCs w:val="22"/>
                <w:lang w:val="en-US"/>
              </w:rPr>
              <w:t>2</w:t>
            </w:r>
          </w:p>
        </w:tc>
        <w:tc>
          <w:tcPr>
            <w:tcW w:w="1789" w:type="dxa"/>
            <w:vMerge/>
          </w:tcPr>
          <w:p w:rsidR="00CC323E" w:rsidRPr="00520C75" w:rsidRDefault="00CC323E" w:rsidP="004B2C1E">
            <w:pPr>
              <w:ind w:firstLine="11"/>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560"/>
        </w:trPr>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ефективність</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907" w:type="dxa"/>
            <w:gridSpan w:val="2"/>
          </w:tcPr>
          <w:p w:rsidR="00CC323E" w:rsidRPr="00520C75" w:rsidRDefault="00CC323E" w:rsidP="004B2C1E">
            <w:pPr>
              <w:ind w:firstLine="11"/>
              <w:jc w:val="center"/>
              <w:rPr>
                <w:lang w:val="uk-UA"/>
              </w:rPr>
            </w:pPr>
          </w:p>
        </w:tc>
        <w:tc>
          <w:tcPr>
            <w:tcW w:w="1789" w:type="dxa"/>
            <w:vMerge/>
          </w:tcPr>
          <w:p w:rsidR="00CC323E" w:rsidRPr="00520C75" w:rsidRDefault="00CC323E" w:rsidP="004B2C1E">
            <w:pPr>
              <w:ind w:firstLine="11"/>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560"/>
        </w:trPr>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Середній розмір допомоги</w:t>
            </w:r>
          </w:p>
        </w:tc>
        <w:tc>
          <w:tcPr>
            <w:tcW w:w="992" w:type="dxa"/>
            <w:gridSpan w:val="2"/>
          </w:tcPr>
          <w:p w:rsidR="00CC323E" w:rsidRPr="00520C75" w:rsidRDefault="00CC323E" w:rsidP="004B2C1E">
            <w:pPr>
              <w:ind w:firstLine="11"/>
              <w:jc w:val="center"/>
              <w:rPr>
                <w:lang w:val="uk-UA"/>
              </w:rPr>
            </w:pPr>
            <w:r w:rsidRPr="00520C75">
              <w:rPr>
                <w:sz w:val="22"/>
                <w:szCs w:val="22"/>
                <w:lang w:val="en-US"/>
              </w:rPr>
              <w:t>5000.00</w:t>
            </w:r>
          </w:p>
        </w:tc>
        <w:tc>
          <w:tcPr>
            <w:tcW w:w="994" w:type="dxa"/>
            <w:gridSpan w:val="2"/>
          </w:tcPr>
          <w:p w:rsidR="00CC323E" w:rsidRPr="00520C75" w:rsidRDefault="00CC323E" w:rsidP="004B2C1E">
            <w:pPr>
              <w:ind w:firstLine="11"/>
              <w:jc w:val="center"/>
              <w:rPr>
                <w:lang w:val="uk-UA"/>
              </w:rPr>
            </w:pPr>
            <w:r w:rsidRPr="00520C75">
              <w:rPr>
                <w:sz w:val="22"/>
                <w:szCs w:val="22"/>
                <w:lang w:val="en-US"/>
              </w:rPr>
              <w:t>5000.00</w:t>
            </w:r>
          </w:p>
        </w:tc>
        <w:tc>
          <w:tcPr>
            <w:tcW w:w="907" w:type="dxa"/>
            <w:gridSpan w:val="2"/>
          </w:tcPr>
          <w:p w:rsidR="00CC323E" w:rsidRPr="00520C75" w:rsidRDefault="00CC323E" w:rsidP="004B2C1E">
            <w:pPr>
              <w:ind w:firstLine="11"/>
              <w:jc w:val="center"/>
              <w:rPr>
                <w:lang w:val="uk-UA"/>
              </w:rPr>
            </w:pPr>
            <w:r w:rsidRPr="00520C75">
              <w:rPr>
                <w:sz w:val="22"/>
                <w:szCs w:val="22"/>
                <w:lang w:val="en-US"/>
              </w:rPr>
              <w:t>5000.00</w:t>
            </w:r>
          </w:p>
        </w:tc>
        <w:tc>
          <w:tcPr>
            <w:tcW w:w="1789" w:type="dxa"/>
            <w:vMerge/>
          </w:tcPr>
          <w:p w:rsidR="00CC323E" w:rsidRPr="00520C75" w:rsidRDefault="00CC323E" w:rsidP="004B2C1E">
            <w:pPr>
              <w:ind w:firstLine="11"/>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213"/>
        </w:trPr>
        <w:tc>
          <w:tcPr>
            <w:tcW w:w="1554" w:type="dxa"/>
            <w:vMerge/>
          </w:tcPr>
          <w:p w:rsidR="00CC323E" w:rsidRPr="00520C75" w:rsidRDefault="00CC323E" w:rsidP="004B2C1E">
            <w:pPr>
              <w:ind w:firstLine="11"/>
              <w:jc w:val="both"/>
              <w:rPr>
                <w:lang w:val="uk-UA"/>
              </w:rPr>
            </w:pPr>
          </w:p>
        </w:tc>
        <w:tc>
          <w:tcPr>
            <w:tcW w:w="1842" w:type="dxa"/>
            <w:vMerge/>
          </w:tcPr>
          <w:p w:rsidR="00CC323E" w:rsidRPr="00520C75" w:rsidRDefault="00CC323E" w:rsidP="004B2C1E">
            <w:pPr>
              <w:ind w:firstLine="11"/>
              <w:rPr>
                <w:lang w:val="uk-UA"/>
              </w:rPr>
            </w:pPr>
          </w:p>
        </w:tc>
        <w:tc>
          <w:tcPr>
            <w:tcW w:w="1558" w:type="dxa"/>
            <w:gridSpan w:val="2"/>
          </w:tcPr>
          <w:p w:rsidR="00CC323E" w:rsidRPr="00520C75" w:rsidRDefault="00CC323E" w:rsidP="004B2C1E">
            <w:pPr>
              <w:ind w:firstLine="11"/>
              <w:jc w:val="center"/>
              <w:rPr>
                <w:lang w:val="uk-UA"/>
              </w:rPr>
            </w:pPr>
            <w:r w:rsidRPr="00520C75">
              <w:rPr>
                <w:sz w:val="22"/>
                <w:szCs w:val="22"/>
                <w:lang w:val="uk-UA"/>
              </w:rPr>
              <w:t>якість,%</w:t>
            </w:r>
          </w:p>
        </w:tc>
        <w:tc>
          <w:tcPr>
            <w:tcW w:w="992" w:type="dxa"/>
            <w:gridSpan w:val="2"/>
          </w:tcPr>
          <w:p w:rsidR="00CC323E" w:rsidRPr="00520C75" w:rsidRDefault="00CC323E" w:rsidP="004B2C1E">
            <w:pPr>
              <w:ind w:firstLine="11"/>
              <w:jc w:val="center"/>
              <w:rPr>
                <w:lang w:val="uk-UA"/>
              </w:rPr>
            </w:pPr>
          </w:p>
        </w:tc>
        <w:tc>
          <w:tcPr>
            <w:tcW w:w="994" w:type="dxa"/>
            <w:gridSpan w:val="2"/>
          </w:tcPr>
          <w:p w:rsidR="00CC323E" w:rsidRPr="00520C75" w:rsidRDefault="00CC323E" w:rsidP="004B2C1E">
            <w:pPr>
              <w:ind w:firstLine="11"/>
              <w:jc w:val="center"/>
              <w:rPr>
                <w:lang w:val="uk-UA"/>
              </w:rPr>
            </w:pPr>
          </w:p>
        </w:tc>
        <w:tc>
          <w:tcPr>
            <w:tcW w:w="907" w:type="dxa"/>
            <w:gridSpan w:val="2"/>
          </w:tcPr>
          <w:p w:rsidR="00CC323E" w:rsidRPr="00520C75" w:rsidRDefault="00CC323E" w:rsidP="004B2C1E">
            <w:pPr>
              <w:ind w:firstLine="11"/>
              <w:jc w:val="center"/>
              <w:rPr>
                <w:lang w:val="uk-UA"/>
              </w:rPr>
            </w:pPr>
          </w:p>
        </w:tc>
        <w:tc>
          <w:tcPr>
            <w:tcW w:w="1789" w:type="dxa"/>
            <w:vMerge/>
          </w:tcPr>
          <w:p w:rsidR="00CC323E" w:rsidRPr="00520C75" w:rsidRDefault="00CC323E" w:rsidP="004B2C1E">
            <w:pPr>
              <w:ind w:firstLine="11"/>
              <w:rPr>
                <w:lang w:val="uk-UA"/>
              </w:rPr>
            </w:pPr>
          </w:p>
        </w:tc>
        <w:tc>
          <w:tcPr>
            <w:tcW w:w="1135" w:type="dxa"/>
            <w:vMerge/>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vMerge/>
          </w:tcPr>
          <w:p w:rsidR="00CC323E" w:rsidRPr="00520C75" w:rsidRDefault="00CC323E" w:rsidP="004B2C1E">
            <w:pPr>
              <w:ind w:left="-80" w:right="-94" w:firstLine="11"/>
              <w:jc w:val="center"/>
              <w:rPr>
                <w:lang w:val="uk-UA"/>
              </w:rPr>
            </w:pPr>
          </w:p>
        </w:tc>
      </w:tr>
      <w:tr w:rsidR="00CC323E" w:rsidRPr="006075D2" w:rsidTr="00520C75">
        <w:trPr>
          <w:trHeight w:val="560"/>
        </w:trPr>
        <w:tc>
          <w:tcPr>
            <w:tcW w:w="1554" w:type="dxa"/>
            <w:vMerge w:val="restart"/>
          </w:tcPr>
          <w:p w:rsidR="00CC323E" w:rsidRPr="00520C75" w:rsidRDefault="00CC323E" w:rsidP="004B2C1E">
            <w:pPr>
              <w:jc w:val="both"/>
              <w:rPr>
                <w:lang w:val="uk-UA"/>
              </w:rPr>
            </w:pPr>
            <w:r w:rsidRPr="00520C75">
              <w:rPr>
                <w:sz w:val="22"/>
                <w:szCs w:val="22"/>
                <w:lang w:val="uk-UA"/>
              </w:rPr>
              <w:t>2. Надання комплексної допомоги</w:t>
            </w:r>
          </w:p>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2.1. Соціальний супровід учасників АТО після повернення із зони АТО, забезпечення необхідними соціальними послугами</w:t>
            </w:r>
          </w:p>
        </w:tc>
        <w:tc>
          <w:tcPr>
            <w:tcW w:w="4397" w:type="dxa"/>
            <w:gridSpan w:val="7"/>
          </w:tcPr>
          <w:p w:rsidR="00CC323E" w:rsidRPr="00520C75" w:rsidRDefault="00CC323E" w:rsidP="004B2C1E">
            <w:pPr>
              <w:ind w:firstLine="11"/>
              <w:jc w:val="center"/>
              <w:rPr>
                <w:lang w:val="uk-UA"/>
              </w:rPr>
            </w:pPr>
            <w:r w:rsidRPr="00520C75">
              <w:rPr>
                <w:sz w:val="22"/>
                <w:szCs w:val="22"/>
                <w:lang w:val="uk-UA"/>
              </w:rPr>
              <w:t>Позитивно вирішених</w:t>
            </w:r>
          </w:p>
        </w:tc>
        <w:tc>
          <w:tcPr>
            <w:tcW w:w="1843" w:type="dxa"/>
            <w:gridSpan w:val="2"/>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Посилення соціального захисту учасників АТО та членів їх сімей</w:t>
            </w:r>
          </w:p>
        </w:tc>
      </w:tr>
      <w:tr w:rsidR="00CC323E" w:rsidRPr="006075D2" w:rsidTr="00520C75">
        <w:trPr>
          <w:trHeight w:val="600"/>
        </w:trPr>
        <w:tc>
          <w:tcPr>
            <w:tcW w:w="1554" w:type="dxa"/>
            <w:vMerge/>
          </w:tcPr>
          <w:p w:rsidR="00CC323E" w:rsidRPr="00520C75" w:rsidRDefault="00CC323E" w:rsidP="004B2C1E">
            <w:pPr>
              <w:ind w:firstLine="11"/>
              <w:jc w:val="center"/>
              <w:rPr>
                <w:lang w:val="uk-UA"/>
              </w:rPr>
            </w:pPr>
          </w:p>
        </w:tc>
        <w:tc>
          <w:tcPr>
            <w:tcW w:w="1842" w:type="dxa"/>
          </w:tcPr>
          <w:p w:rsidR="00CC323E" w:rsidRPr="00520C75" w:rsidRDefault="00CC323E" w:rsidP="004B2C1E">
            <w:pPr>
              <w:ind w:firstLine="11"/>
              <w:rPr>
                <w:lang w:val="uk-UA"/>
              </w:rPr>
            </w:pPr>
            <w:r w:rsidRPr="00520C75">
              <w:rPr>
                <w:sz w:val="22"/>
                <w:szCs w:val="22"/>
                <w:lang w:val="uk-UA"/>
              </w:rPr>
              <w:t>2.2. Забезпечення безкоштовним харчуванням дітей учасників АТО у закладах освіти  ( для малозабезпечених за рішенням виконкому)</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Відділ освіти, фінансове управління міської ради</w:t>
            </w:r>
          </w:p>
        </w:tc>
        <w:tc>
          <w:tcPr>
            <w:tcW w:w="1135" w:type="dxa"/>
          </w:tcPr>
          <w:p w:rsidR="00CC323E" w:rsidRPr="00520C75" w:rsidRDefault="00CC323E" w:rsidP="004B2C1E">
            <w:pPr>
              <w:ind w:left="-103" w:right="-80" w:firstLine="11"/>
              <w:jc w:val="center"/>
              <w:rPr>
                <w:lang w:val="uk-UA"/>
              </w:rPr>
            </w:pPr>
            <w:r w:rsidRPr="00520C75">
              <w:rPr>
                <w:sz w:val="22"/>
                <w:szCs w:val="22"/>
                <w:lang w:val="uk-UA"/>
              </w:rPr>
              <w:t>Бюджет міста</w:t>
            </w:r>
          </w:p>
        </w:tc>
        <w:tc>
          <w:tcPr>
            <w:tcW w:w="1135" w:type="dxa"/>
          </w:tcPr>
          <w:p w:rsidR="00CC323E" w:rsidRPr="00520C75" w:rsidRDefault="00CC323E" w:rsidP="004B2C1E">
            <w:pPr>
              <w:ind w:firstLine="11"/>
              <w:jc w:val="center"/>
              <w:rPr>
                <w:color w:val="FF0000"/>
                <w:lang w:val="uk-UA"/>
              </w:rPr>
            </w:pPr>
          </w:p>
        </w:tc>
        <w:tc>
          <w:tcPr>
            <w:tcW w:w="1277" w:type="dxa"/>
          </w:tcPr>
          <w:p w:rsidR="00CC323E" w:rsidRPr="00520C75" w:rsidRDefault="00CC323E" w:rsidP="004B2C1E">
            <w:pPr>
              <w:ind w:firstLine="11"/>
              <w:jc w:val="center"/>
              <w:rPr>
                <w:color w:val="FF0000"/>
                <w:lang w:val="uk-UA"/>
              </w:rPr>
            </w:pPr>
          </w:p>
        </w:tc>
        <w:tc>
          <w:tcPr>
            <w:tcW w:w="1276" w:type="dxa"/>
          </w:tcPr>
          <w:p w:rsidR="00CC323E" w:rsidRPr="00520C75" w:rsidRDefault="00CC323E" w:rsidP="004B2C1E">
            <w:pPr>
              <w:ind w:firstLine="11"/>
              <w:jc w:val="center"/>
              <w:rPr>
                <w:color w:val="FF0000"/>
                <w:lang w:val="uk-UA"/>
              </w:rPr>
            </w:pPr>
            <w:r w:rsidRPr="00520C75">
              <w:rPr>
                <w:color w:val="000000"/>
                <w:sz w:val="22"/>
                <w:szCs w:val="22"/>
                <w:lang w:val="uk-UA"/>
              </w:rPr>
              <w:t>0,0</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rPr>
          <w:trHeight w:val="600"/>
        </w:trPr>
        <w:tc>
          <w:tcPr>
            <w:tcW w:w="1554" w:type="dxa"/>
            <w:vMerge/>
          </w:tcPr>
          <w:p w:rsidR="00CC323E" w:rsidRPr="00520C75" w:rsidRDefault="00CC323E" w:rsidP="004B2C1E">
            <w:pPr>
              <w:ind w:firstLine="11"/>
              <w:jc w:val="center"/>
              <w:rPr>
                <w:lang w:val="uk-UA"/>
              </w:rPr>
            </w:pPr>
          </w:p>
        </w:tc>
        <w:tc>
          <w:tcPr>
            <w:tcW w:w="1842" w:type="dxa"/>
          </w:tcPr>
          <w:p w:rsidR="00CC323E" w:rsidRPr="00520C75" w:rsidRDefault="00CC323E" w:rsidP="004B2C1E">
            <w:pPr>
              <w:ind w:firstLine="11"/>
              <w:rPr>
                <w:lang w:val="uk-UA"/>
              </w:rPr>
            </w:pPr>
            <w:r w:rsidRPr="00520C75">
              <w:rPr>
                <w:sz w:val="22"/>
                <w:szCs w:val="22"/>
                <w:lang w:val="uk-UA"/>
              </w:rPr>
              <w:t>2.3. Безкоштовне відвідування гуртків закладів культури</w:t>
            </w:r>
          </w:p>
        </w:tc>
        <w:tc>
          <w:tcPr>
            <w:tcW w:w="4397" w:type="dxa"/>
            <w:gridSpan w:val="7"/>
          </w:tcPr>
          <w:p w:rsidR="00CC323E" w:rsidRPr="00520C75" w:rsidRDefault="00CC323E" w:rsidP="004B2C1E">
            <w:pPr>
              <w:ind w:firstLine="11"/>
              <w:jc w:val="center"/>
              <w:rPr>
                <w:rStyle w:val="Strong"/>
                <w:b w:val="0"/>
                <w:bdr w:val="none" w:sz="0" w:space="0" w:color="auto" w:frame="1"/>
                <w:lang w:val="uk-UA"/>
              </w:rPr>
            </w:pPr>
          </w:p>
        </w:tc>
        <w:tc>
          <w:tcPr>
            <w:tcW w:w="1843" w:type="dxa"/>
            <w:gridSpan w:val="2"/>
          </w:tcPr>
          <w:p w:rsidR="00CC323E" w:rsidRPr="00520C75" w:rsidRDefault="00CC323E" w:rsidP="004B2C1E">
            <w:pPr>
              <w:ind w:firstLine="11"/>
              <w:jc w:val="center"/>
              <w:rPr>
                <w:b/>
                <w:color w:val="FF0000"/>
                <w:lang w:val="uk-UA"/>
              </w:rPr>
            </w:pPr>
            <w:r w:rsidRPr="00520C75">
              <w:rPr>
                <w:rStyle w:val="Strong"/>
                <w:b w:val="0"/>
                <w:sz w:val="22"/>
                <w:szCs w:val="22"/>
                <w:bdr w:val="none" w:sz="0" w:space="0" w:color="auto" w:frame="1"/>
                <w:lang w:val="uk-UA"/>
              </w:rPr>
              <w:t xml:space="preserve">Відділ з питань гуманітарної політики Новороздільської міської ради, відділ освіти </w:t>
            </w:r>
          </w:p>
        </w:tc>
        <w:tc>
          <w:tcPr>
            <w:tcW w:w="1135" w:type="dxa"/>
          </w:tcPr>
          <w:p w:rsidR="00CC323E" w:rsidRPr="00520C75" w:rsidRDefault="00CC323E" w:rsidP="004B2C1E">
            <w:pPr>
              <w:ind w:left="-103" w:right="-80" w:firstLine="11"/>
              <w:jc w:val="center"/>
              <w:rPr>
                <w:lang w:val="uk-UA"/>
              </w:rPr>
            </w:pPr>
            <w:r w:rsidRPr="00520C75">
              <w:rPr>
                <w:sz w:val="22"/>
                <w:szCs w:val="22"/>
                <w:lang w:val="uk-UA"/>
              </w:rPr>
              <w:t>Бюджет міста</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0,00</w:t>
            </w:r>
          </w:p>
        </w:tc>
        <w:tc>
          <w:tcPr>
            <w:tcW w:w="1701" w:type="dxa"/>
          </w:tcPr>
          <w:p w:rsidR="00CC323E" w:rsidRPr="00520C75" w:rsidRDefault="00CC323E" w:rsidP="004B2C1E">
            <w:pPr>
              <w:ind w:left="-136" w:right="-150" w:firstLine="11"/>
              <w:jc w:val="center"/>
              <w:rPr>
                <w:lang w:val="uk-UA"/>
              </w:rPr>
            </w:pPr>
            <w:r w:rsidRPr="00520C75">
              <w:rPr>
                <w:sz w:val="22"/>
                <w:szCs w:val="22"/>
                <w:lang w:val="uk-UA"/>
              </w:rPr>
              <w:t>Додаткова адресна підтримка сімей учасників АТО</w:t>
            </w:r>
          </w:p>
        </w:tc>
      </w:tr>
      <w:tr w:rsidR="00CC323E" w:rsidRPr="00B83507" w:rsidTr="00520C75">
        <w:trPr>
          <w:trHeight w:val="600"/>
        </w:trPr>
        <w:tc>
          <w:tcPr>
            <w:tcW w:w="1554" w:type="dxa"/>
            <w:vMerge/>
          </w:tcPr>
          <w:p w:rsidR="00CC323E" w:rsidRPr="00520C75" w:rsidRDefault="00CC323E" w:rsidP="004B2C1E">
            <w:pPr>
              <w:ind w:firstLine="11"/>
              <w:jc w:val="center"/>
              <w:rPr>
                <w:lang w:val="uk-UA"/>
              </w:rPr>
            </w:pPr>
          </w:p>
        </w:tc>
        <w:tc>
          <w:tcPr>
            <w:tcW w:w="1842" w:type="dxa"/>
          </w:tcPr>
          <w:p w:rsidR="00CC323E" w:rsidRPr="00520C75" w:rsidRDefault="00CC323E" w:rsidP="004B2C1E">
            <w:pPr>
              <w:ind w:firstLine="11"/>
              <w:rPr>
                <w:lang w:val="uk-UA"/>
              </w:rPr>
            </w:pPr>
            <w:r w:rsidRPr="00520C75">
              <w:rPr>
                <w:sz w:val="22"/>
                <w:szCs w:val="22"/>
              </w:rPr>
              <w:t>2.4.</w:t>
            </w:r>
            <w:r w:rsidRPr="00520C75">
              <w:rPr>
                <w:sz w:val="22"/>
                <w:szCs w:val="22"/>
                <w:lang w:val="uk-UA"/>
              </w:rPr>
              <w:t xml:space="preserve"> Створення у музейних бібліотечних</w:t>
            </w:r>
            <w:r w:rsidRPr="00520C75">
              <w:rPr>
                <w:sz w:val="22"/>
                <w:szCs w:val="22"/>
              </w:rPr>
              <w:t xml:space="preserve"> </w:t>
            </w:r>
            <w:r w:rsidRPr="00520C75">
              <w:rPr>
                <w:sz w:val="22"/>
                <w:szCs w:val="22"/>
                <w:lang w:val="uk-UA"/>
              </w:rPr>
              <w:t>закладах</w:t>
            </w:r>
            <w:r w:rsidRPr="00520C75">
              <w:rPr>
                <w:sz w:val="22"/>
                <w:szCs w:val="22"/>
              </w:rPr>
              <w:t xml:space="preserve"> </w:t>
            </w:r>
            <w:r w:rsidRPr="00520C75">
              <w:rPr>
                <w:sz w:val="22"/>
                <w:szCs w:val="22"/>
                <w:lang w:val="uk-UA"/>
              </w:rPr>
              <w:t>тематичних</w:t>
            </w:r>
            <w:r w:rsidRPr="00520C75">
              <w:rPr>
                <w:sz w:val="22"/>
                <w:szCs w:val="22"/>
              </w:rPr>
              <w:t xml:space="preserve"> </w:t>
            </w:r>
            <w:r w:rsidRPr="00520C75">
              <w:rPr>
                <w:sz w:val="22"/>
                <w:szCs w:val="22"/>
                <w:lang w:val="uk-UA"/>
              </w:rPr>
              <w:t>виставок</w:t>
            </w:r>
            <w:r w:rsidRPr="00520C75">
              <w:rPr>
                <w:sz w:val="22"/>
                <w:szCs w:val="22"/>
              </w:rPr>
              <w:t xml:space="preserve"> </w:t>
            </w:r>
            <w:r w:rsidRPr="00520C75">
              <w:rPr>
                <w:sz w:val="22"/>
                <w:szCs w:val="22"/>
                <w:lang w:val="uk-UA"/>
              </w:rPr>
              <w:t>експозицій</w:t>
            </w:r>
            <w:r w:rsidRPr="00520C75">
              <w:rPr>
                <w:sz w:val="22"/>
                <w:szCs w:val="22"/>
              </w:rPr>
              <w:t xml:space="preserve"> </w:t>
            </w:r>
            <w:r w:rsidRPr="00520C75">
              <w:rPr>
                <w:sz w:val="22"/>
                <w:szCs w:val="22"/>
                <w:lang w:val="uk-UA"/>
              </w:rPr>
              <w:t>у</w:t>
            </w:r>
            <w:r w:rsidRPr="00520C75">
              <w:rPr>
                <w:sz w:val="22"/>
                <w:szCs w:val="22"/>
              </w:rPr>
              <w:t xml:space="preserve"> </w:t>
            </w:r>
            <w:r w:rsidRPr="00520C75">
              <w:rPr>
                <w:sz w:val="22"/>
                <w:szCs w:val="22"/>
                <w:lang w:val="uk-UA"/>
              </w:rPr>
              <w:t>тому</w:t>
            </w:r>
            <w:r w:rsidRPr="00520C75">
              <w:rPr>
                <w:sz w:val="22"/>
                <w:szCs w:val="22"/>
              </w:rPr>
              <w:t xml:space="preserve"> </w:t>
            </w:r>
            <w:r w:rsidRPr="00520C75">
              <w:rPr>
                <w:sz w:val="22"/>
                <w:szCs w:val="22"/>
                <w:lang w:val="uk-UA"/>
              </w:rPr>
              <w:t>числі</w:t>
            </w:r>
            <w:r w:rsidRPr="00520C75">
              <w:rPr>
                <w:sz w:val="22"/>
                <w:szCs w:val="22"/>
              </w:rPr>
              <w:t xml:space="preserve"> </w:t>
            </w:r>
            <w:r w:rsidRPr="00520C75">
              <w:rPr>
                <w:sz w:val="22"/>
                <w:szCs w:val="22"/>
                <w:lang w:val="uk-UA"/>
              </w:rPr>
              <w:t>фотовиставок</w:t>
            </w:r>
            <w:r w:rsidRPr="00520C75">
              <w:rPr>
                <w:sz w:val="22"/>
                <w:szCs w:val="22"/>
              </w:rPr>
              <w:t xml:space="preserve"> </w:t>
            </w:r>
            <w:r w:rsidRPr="00520C75">
              <w:rPr>
                <w:sz w:val="22"/>
                <w:szCs w:val="22"/>
                <w:lang w:val="uk-UA"/>
              </w:rPr>
              <w:t>присвячених</w:t>
            </w:r>
            <w:r w:rsidRPr="00520C75">
              <w:rPr>
                <w:sz w:val="22"/>
                <w:szCs w:val="22"/>
              </w:rPr>
              <w:t xml:space="preserve"> </w:t>
            </w:r>
            <w:r w:rsidRPr="00520C75">
              <w:rPr>
                <w:sz w:val="22"/>
                <w:szCs w:val="22"/>
                <w:lang w:val="uk-UA"/>
              </w:rPr>
              <w:t>героїзму</w:t>
            </w:r>
            <w:r w:rsidRPr="00520C75">
              <w:rPr>
                <w:sz w:val="22"/>
                <w:szCs w:val="22"/>
              </w:rPr>
              <w:t xml:space="preserve"> </w:t>
            </w:r>
            <w:r w:rsidRPr="00520C75">
              <w:rPr>
                <w:sz w:val="22"/>
                <w:szCs w:val="22"/>
                <w:lang w:val="uk-UA"/>
              </w:rPr>
              <w:t>учасників АТО</w:t>
            </w:r>
          </w:p>
        </w:tc>
        <w:tc>
          <w:tcPr>
            <w:tcW w:w="4397" w:type="dxa"/>
            <w:gridSpan w:val="7"/>
          </w:tcPr>
          <w:p w:rsidR="00CC323E" w:rsidRPr="00520C75" w:rsidRDefault="00CC323E" w:rsidP="004B2C1E">
            <w:pPr>
              <w:ind w:firstLine="11"/>
              <w:jc w:val="center"/>
              <w:rPr>
                <w:rStyle w:val="Strong"/>
                <w:b w:val="0"/>
                <w:bdr w:val="none" w:sz="0" w:space="0" w:color="auto" w:frame="1"/>
                <w:lang w:val="uk-UA"/>
              </w:rPr>
            </w:pPr>
          </w:p>
        </w:tc>
        <w:tc>
          <w:tcPr>
            <w:tcW w:w="1843" w:type="dxa"/>
            <w:gridSpan w:val="2"/>
          </w:tcPr>
          <w:p w:rsidR="00CC323E" w:rsidRPr="00520C75" w:rsidRDefault="00CC323E" w:rsidP="004B2C1E">
            <w:pPr>
              <w:ind w:firstLine="11"/>
              <w:jc w:val="center"/>
              <w:rPr>
                <w:rStyle w:val="Strong"/>
                <w:b w:val="0"/>
                <w:bdr w:val="none" w:sz="0" w:space="0" w:color="auto" w:frame="1"/>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 відділ освіти</w:t>
            </w:r>
          </w:p>
        </w:tc>
        <w:tc>
          <w:tcPr>
            <w:tcW w:w="1135" w:type="dxa"/>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tcPr>
          <w:p w:rsidR="00CC323E" w:rsidRPr="00520C75" w:rsidRDefault="00CC323E" w:rsidP="004B2C1E">
            <w:pPr>
              <w:ind w:left="-136" w:right="-150" w:firstLine="11"/>
              <w:jc w:val="center"/>
              <w:rPr>
                <w:lang w:val="uk-UA"/>
              </w:rPr>
            </w:pPr>
          </w:p>
        </w:tc>
      </w:tr>
      <w:tr w:rsidR="00CC323E" w:rsidRPr="006075D2" w:rsidTr="00520C75">
        <w:trPr>
          <w:trHeight w:val="600"/>
        </w:trPr>
        <w:tc>
          <w:tcPr>
            <w:tcW w:w="1554" w:type="dxa"/>
            <w:vMerge/>
          </w:tcPr>
          <w:p w:rsidR="00CC323E" w:rsidRPr="00520C75" w:rsidRDefault="00CC323E" w:rsidP="004B2C1E">
            <w:pPr>
              <w:ind w:firstLine="11"/>
              <w:jc w:val="center"/>
              <w:rPr>
                <w:lang w:val="uk-UA"/>
              </w:rPr>
            </w:pPr>
          </w:p>
        </w:tc>
        <w:tc>
          <w:tcPr>
            <w:tcW w:w="1842" w:type="dxa"/>
          </w:tcPr>
          <w:p w:rsidR="00CC323E" w:rsidRPr="00520C75" w:rsidRDefault="00CC323E" w:rsidP="004B2C1E">
            <w:pPr>
              <w:ind w:firstLine="11"/>
              <w:rPr>
                <w:lang w:val="uk-UA"/>
              </w:rPr>
            </w:pPr>
            <w:r w:rsidRPr="00520C75">
              <w:rPr>
                <w:sz w:val="22"/>
                <w:szCs w:val="22"/>
                <w:lang w:val="uk-UA"/>
              </w:rPr>
              <w:t>2.5. Висвітлення у засобах масової інформації заходів, спрямованих на підтримку учасників АТО та членів їх сімей</w:t>
            </w:r>
          </w:p>
        </w:tc>
        <w:tc>
          <w:tcPr>
            <w:tcW w:w="4397" w:type="dxa"/>
            <w:gridSpan w:val="7"/>
          </w:tcPr>
          <w:p w:rsidR="00CC323E" w:rsidRPr="00520C75" w:rsidRDefault="00CC323E" w:rsidP="004B2C1E">
            <w:pPr>
              <w:ind w:firstLine="11"/>
              <w:jc w:val="center"/>
              <w:rPr>
                <w:rStyle w:val="Strong"/>
                <w:b w:val="0"/>
                <w:bdr w:val="none" w:sz="0" w:space="0" w:color="auto" w:frame="1"/>
                <w:lang w:val="uk-UA"/>
              </w:rPr>
            </w:pPr>
          </w:p>
        </w:tc>
        <w:tc>
          <w:tcPr>
            <w:tcW w:w="1843" w:type="dxa"/>
            <w:gridSpan w:val="2"/>
          </w:tcPr>
          <w:p w:rsidR="00CC323E" w:rsidRPr="00520C75" w:rsidRDefault="00CC323E" w:rsidP="004B2C1E">
            <w:pPr>
              <w:ind w:firstLine="11"/>
              <w:jc w:val="center"/>
              <w:rPr>
                <w:color w:val="FF0000"/>
                <w:lang w:val="uk-UA"/>
              </w:rPr>
            </w:pPr>
            <w:r w:rsidRPr="00520C75">
              <w:rPr>
                <w:rStyle w:val="Strong"/>
                <w:b w:val="0"/>
                <w:sz w:val="22"/>
                <w:szCs w:val="22"/>
                <w:bdr w:val="none" w:sz="0" w:space="0" w:color="auto" w:frame="1"/>
                <w:lang w:val="uk-UA"/>
              </w:rPr>
              <w:t>«Вісник Розділля»</w:t>
            </w:r>
          </w:p>
        </w:tc>
        <w:tc>
          <w:tcPr>
            <w:tcW w:w="1135" w:type="dxa"/>
          </w:tcPr>
          <w:p w:rsidR="00CC323E" w:rsidRPr="00520C75" w:rsidRDefault="00CC323E" w:rsidP="004B2C1E">
            <w:pPr>
              <w:ind w:firstLine="11"/>
              <w:jc w:val="center"/>
              <w:rPr>
                <w:lang w:val="uk-UA"/>
              </w:rPr>
            </w:pPr>
            <w:r w:rsidRPr="00520C75">
              <w:rPr>
                <w:sz w:val="22"/>
                <w:szCs w:val="22"/>
                <w:lang w:val="uk-UA"/>
              </w:rPr>
              <w:t>Не потребує фінансування</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0,00</w:t>
            </w:r>
          </w:p>
        </w:tc>
        <w:tc>
          <w:tcPr>
            <w:tcW w:w="1701" w:type="dxa"/>
          </w:tcPr>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2.6. Забезпечення земельними ділянками учасників АТО та членів їх сімей для індивідуального будівництва згідно діючого земельного законодавства</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Новороздільська міська рада</w:t>
            </w:r>
          </w:p>
        </w:tc>
        <w:tc>
          <w:tcPr>
            <w:tcW w:w="1135" w:type="dxa"/>
          </w:tcPr>
          <w:p w:rsidR="00CC323E" w:rsidRPr="00520C75" w:rsidRDefault="00CC323E" w:rsidP="004B2C1E">
            <w:pPr>
              <w:ind w:firstLine="11"/>
              <w:jc w:val="center"/>
              <w:rPr>
                <w:lang w:val="uk-UA"/>
              </w:rPr>
            </w:pPr>
            <w:r w:rsidRPr="00520C75">
              <w:rPr>
                <w:sz w:val="22"/>
                <w:szCs w:val="22"/>
                <w:lang w:val="uk-UA"/>
              </w:rPr>
              <w:t>Не потребує фінансування</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2.7. Підтримання започаткування власної справи учасниками АТО шляхом здійснення виплати одноразової допомоги по безробіттю для організації підприємницької діяльності</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Новороздільський міський центр зайнятості</w:t>
            </w:r>
          </w:p>
        </w:tc>
        <w:tc>
          <w:tcPr>
            <w:tcW w:w="1135" w:type="dxa"/>
          </w:tcPr>
          <w:p w:rsidR="00CC323E" w:rsidRPr="00520C75" w:rsidRDefault="00CC323E" w:rsidP="004B2C1E">
            <w:pPr>
              <w:ind w:firstLine="11"/>
              <w:jc w:val="center"/>
              <w:rPr>
                <w:lang w:val="uk-UA"/>
              </w:rPr>
            </w:pPr>
            <w:r w:rsidRPr="00520C75">
              <w:rPr>
                <w:sz w:val="22"/>
                <w:szCs w:val="22"/>
                <w:lang w:val="uk-UA"/>
              </w:rPr>
              <w:t>Фінансування з держбюджету</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2.8. Забезпечення безкоштовним оздоровленням дітей батьки яких загинули під час виконання службових обов'язків в зоні проведення АТО або є учасниками АТО</w:t>
            </w:r>
            <w:r w:rsidRPr="00520C75">
              <w:rPr>
                <w:sz w:val="22"/>
                <w:szCs w:val="22"/>
                <w:lang w:val="uk-UA"/>
              </w:rPr>
              <w:softHyphen/>
            </w:r>
            <w:r w:rsidRPr="00520C75">
              <w:rPr>
                <w:sz w:val="22"/>
                <w:szCs w:val="22"/>
                <w:lang w:val="uk-UA"/>
              </w:rPr>
              <w:softHyphen/>
            </w:r>
          </w:p>
        </w:tc>
        <w:tc>
          <w:tcPr>
            <w:tcW w:w="4397" w:type="dxa"/>
            <w:gridSpan w:val="7"/>
          </w:tcPr>
          <w:p w:rsidR="00CC323E" w:rsidRPr="00520C75" w:rsidRDefault="00CC323E" w:rsidP="004B2C1E">
            <w:pPr>
              <w:ind w:firstLine="11"/>
              <w:jc w:val="center"/>
              <w:rPr>
                <w:rStyle w:val="Strong"/>
                <w:b w:val="0"/>
                <w:bdr w:val="none" w:sz="0" w:space="0" w:color="auto" w:frame="1"/>
                <w:lang w:val="uk-UA"/>
              </w:rPr>
            </w:pPr>
          </w:p>
        </w:tc>
        <w:tc>
          <w:tcPr>
            <w:tcW w:w="1843" w:type="dxa"/>
            <w:gridSpan w:val="2"/>
          </w:tcPr>
          <w:p w:rsidR="00CC323E" w:rsidRPr="00520C75" w:rsidRDefault="00CC323E" w:rsidP="004B2C1E">
            <w:pPr>
              <w:ind w:firstLine="11"/>
              <w:jc w:val="center"/>
              <w:rPr>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w:t>
            </w:r>
          </w:p>
        </w:tc>
        <w:tc>
          <w:tcPr>
            <w:tcW w:w="1135" w:type="dxa"/>
          </w:tcPr>
          <w:p w:rsidR="00CC323E" w:rsidRPr="00520C75" w:rsidRDefault="00CC323E" w:rsidP="004B2C1E">
            <w:pPr>
              <w:ind w:firstLine="11"/>
              <w:jc w:val="center"/>
              <w:rPr>
                <w:lang w:val="uk-UA"/>
              </w:rPr>
            </w:pPr>
            <w:r w:rsidRPr="00520C75">
              <w:rPr>
                <w:sz w:val="22"/>
                <w:szCs w:val="22"/>
                <w:lang w:val="uk-UA"/>
              </w:rPr>
              <w:t>Фінансування з держбюджету</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2.9. Забезпечення безкоштовним організованим відпочинком влітку у таборах з денним перебуванням на базі навчальних закладів дітей шкільного віку батьки яких загинули, або є учасниками АТО</w:t>
            </w:r>
          </w:p>
        </w:tc>
        <w:tc>
          <w:tcPr>
            <w:tcW w:w="4397" w:type="dxa"/>
            <w:gridSpan w:val="7"/>
          </w:tcPr>
          <w:p w:rsidR="00CC323E" w:rsidRPr="00520C75" w:rsidRDefault="00CC323E" w:rsidP="004B2C1E">
            <w:pPr>
              <w:ind w:firstLine="11"/>
              <w:jc w:val="center"/>
              <w:rPr>
                <w:rStyle w:val="Strong"/>
                <w:b w:val="0"/>
                <w:bdr w:val="none" w:sz="0" w:space="0" w:color="auto" w:frame="1"/>
                <w:lang w:val="uk-UA"/>
              </w:rPr>
            </w:pPr>
          </w:p>
        </w:tc>
        <w:tc>
          <w:tcPr>
            <w:tcW w:w="1843" w:type="dxa"/>
            <w:gridSpan w:val="2"/>
          </w:tcPr>
          <w:p w:rsidR="00CC323E" w:rsidRPr="00520C75" w:rsidRDefault="00CC323E" w:rsidP="004B2C1E">
            <w:pPr>
              <w:ind w:firstLine="11"/>
              <w:jc w:val="center"/>
              <w:rPr>
                <w:lang w:val="uk-UA"/>
              </w:rPr>
            </w:pPr>
            <w:r w:rsidRPr="00520C75">
              <w:rPr>
                <w:rStyle w:val="Strong"/>
                <w:b w:val="0"/>
                <w:sz w:val="22"/>
                <w:szCs w:val="22"/>
                <w:bdr w:val="none" w:sz="0" w:space="0" w:color="auto" w:frame="1"/>
                <w:lang w:val="uk-UA"/>
              </w:rPr>
              <w:t>Відділ з питань гуманітарної політики Новороздільської міської ради</w:t>
            </w:r>
          </w:p>
        </w:tc>
        <w:tc>
          <w:tcPr>
            <w:tcW w:w="1135" w:type="dxa"/>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 xml:space="preserve">2.10. Надання безоплатної правової допомоги щодо захисту прав учасників АТО членів сімей загиблих під час проведення АТО </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Новороздільська реєстраційна служба</w:t>
            </w:r>
          </w:p>
        </w:tc>
        <w:tc>
          <w:tcPr>
            <w:tcW w:w="1135" w:type="dxa"/>
          </w:tcPr>
          <w:p w:rsidR="00CC323E" w:rsidRPr="00520C75" w:rsidRDefault="00CC323E" w:rsidP="004B2C1E">
            <w:pPr>
              <w:ind w:firstLine="11"/>
              <w:jc w:val="center"/>
              <w:rPr>
                <w:lang w:val="uk-UA"/>
              </w:rPr>
            </w:pPr>
            <w:r w:rsidRPr="00520C75">
              <w:rPr>
                <w:sz w:val="22"/>
                <w:szCs w:val="22"/>
                <w:lang w:val="uk-UA"/>
              </w:rPr>
              <w:t>Не потребує фінансу-вання</w:t>
            </w: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r w:rsidRPr="00520C75">
              <w:rPr>
                <w:sz w:val="22"/>
                <w:szCs w:val="22"/>
                <w:lang w:val="uk-UA"/>
              </w:rPr>
              <w:t>-</w:t>
            </w:r>
          </w:p>
        </w:tc>
        <w:tc>
          <w:tcPr>
            <w:tcW w:w="1701" w:type="dxa"/>
          </w:tcPr>
          <w:p w:rsidR="00CC323E" w:rsidRPr="00520C75" w:rsidRDefault="00CC323E" w:rsidP="004B2C1E">
            <w:pPr>
              <w:ind w:left="-80" w:right="-94" w:firstLine="11"/>
              <w:jc w:val="center"/>
              <w:rPr>
                <w:lang w:val="uk-UA"/>
              </w:rPr>
            </w:pPr>
            <w:r w:rsidRPr="00520C75">
              <w:rPr>
                <w:sz w:val="22"/>
                <w:szCs w:val="22"/>
                <w:lang w:val="uk-UA"/>
              </w:rPr>
              <w:t>Додаткова адресна підтримка сімей учасників АТО</w:t>
            </w:r>
          </w:p>
        </w:tc>
      </w:tr>
      <w:tr w:rsidR="00CC323E" w:rsidRPr="006075D2" w:rsidTr="00520C75">
        <w:tc>
          <w:tcPr>
            <w:tcW w:w="1554" w:type="dxa"/>
            <w:vMerge w:val="restart"/>
          </w:tcPr>
          <w:p w:rsidR="00CC323E" w:rsidRPr="00520C75" w:rsidRDefault="00CC323E" w:rsidP="004B2C1E">
            <w:pPr>
              <w:rPr>
                <w:color w:val="000000"/>
              </w:rPr>
            </w:pPr>
            <w:r w:rsidRPr="00520C75">
              <w:rPr>
                <w:color w:val="000000"/>
                <w:sz w:val="22"/>
                <w:szCs w:val="22"/>
                <w:lang w:val="uk-UA"/>
              </w:rPr>
              <w:t>3.  В</w:t>
            </w:r>
            <w:r w:rsidRPr="00520C75">
              <w:rPr>
                <w:color w:val="000000"/>
                <w:sz w:val="22"/>
                <w:szCs w:val="22"/>
              </w:rPr>
              <w:t>шанування</w:t>
            </w:r>
            <w:r w:rsidRPr="00520C75">
              <w:rPr>
                <w:color w:val="000000"/>
                <w:sz w:val="22"/>
                <w:szCs w:val="22"/>
                <w:lang w:val="uk-UA"/>
              </w:rPr>
              <w:t xml:space="preserve"> </w:t>
            </w:r>
            <w:r w:rsidRPr="00520C75">
              <w:rPr>
                <w:color w:val="000000"/>
                <w:sz w:val="22"/>
                <w:szCs w:val="22"/>
              </w:rPr>
              <w:t>пам'ят</w:t>
            </w:r>
            <w:r w:rsidRPr="00520C75">
              <w:rPr>
                <w:color w:val="000000"/>
                <w:sz w:val="22"/>
                <w:szCs w:val="22"/>
                <w:lang w:val="uk-UA"/>
              </w:rPr>
              <w:t xml:space="preserve">і </w:t>
            </w:r>
            <w:r w:rsidRPr="00520C75">
              <w:rPr>
                <w:color w:val="000000"/>
                <w:sz w:val="22"/>
                <w:szCs w:val="22"/>
              </w:rPr>
              <w:t>загиблих</w:t>
            </w:r>
            <w:r w:rsidRPr="00520C75">
              <w:rPr>
                <w:color w:val="000000"/>
                <w:sz w:val="22"/>
                <w:szCs w:val="22"/>
                <w:lang w:val="uk-UA"/>
              </w:rPr>
              <w:t xml:space="preserve"> </w:t>
            </w:r>
            <w:r w:rsidRPr="00520C75">
              <w:rPr>
                <w:color w:val="000000"/>
                <w:sz w:val="22"/>
                <w:szCs w:val="22"/>
              </w:rPr>
              <w:t>учасників АТО</w:t>
            </w:r>
          </w:p>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 xml:space="preserve">3.1. Розгляд пропозицій громадськості щодо перейменування площі, вулиць, </w:t>
            </w:r>
            <w:r w:rsidRPr="00520C75">
              <w:rPr>
                <w:sz w:val="22"/>
                <w:szCs w:val="22"/>
                <w:lang w:val="uk-UA"/>
              </w:rPr>
              <w:softHyphen/>
              <w:t xml:space="preserve">парків, </w:t>
            </w:r>
            <w:r w:rsidRPr="00520C75">
              <w:rPr>
                <w:sz w:val="22"/>
                <w:szCs w:val="22"/>
                <w:lang w:val="uk-UA"/>
              </w:rPr>
              <w:softHyphen/>
              <w:t>скверів у м. Новому Роздолі  з метою увічнення пам’яті про загиблих героїв</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Виконавчий комітет міської ради</w:t>
            </w:r>
          </w:p>
        </w:tc>
        <w:tc>
          <w:tcPr>
            <w:tcW w:w="1135" w:type="dxa"/>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tcPr>
          <w:p w:rsidR="00CC323E" w:rsidRPr="00520C75" w:rsidRDefault="00CC323E" w:rsidP="004B2C1E">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CC323E" w:rsidRPr="00520C75" w:rsidRDefault="00CC323E" w:rsidP="004B2C1E">
            <w:pPr>
              <w:ind w:left="-80" w:right="-94" w:firstLine="11"/>
              <w:jc w:val="center"/>
              <w:rPr>
                <w:lang w:val="uk-UA"/>
              </w:rPr>
            </w:pPr>
          </w:p>
        </w:tc>
      </w:tr>
      <w:tr w:rsidR="00CC323E" w:rsidRPr="006075D2" w:rsidTr="00520C75">
        <w:tc>
          <w:tcPr>
            <w:tcW w:w="1554" w:type="dxa"/>
            <w:vMerge/>
          </w:tcPr>
          <w:p w:rsidR="00CC323E" w:rsidRPr="00520C75" w:rsidRDefault="00CC323E" w:rsidP="004B2C1E">
            <w:pPr>
              <w:ind w:firstLine="11"/>
              <w:jc w:val="both"/>
              <w:rPr>
                <w:lang w:val="uk-UA"/>
              </w:rPr>
            </w:pPr>
          </w:p>
        </w:tc>
        <w:tc>
          <w:tcPr>
            <w:tcW w:w="1842" w:type="dxa"/>
          </w:tcPr>
          <w:p w:rsidR="00CC323E" w:rsidRPr="00520C75" w:rsidRDefault="00CC323E" w:rsidP="004B2C1E">
            <w:pPr>
              <w:ind w:firstLine="11"/>
              <w:rPr>
                <w:lang w:val="uk-UA"/>
              </w:rPr>
            </w:pPr>
            <w:r w:rsidRPr="00520C75">
              <w:rPr>
                <w:sz w:val="22"/>
                <w:szCs w:val="22"/>
                <w:lang w:val="uk-UA"/>
              </w:rPr>
              <w:t>3.2. Розгляд питання щодо присвоєння навчальним закладам імен загиблих за незалежність і територіальну цілісність України героїв</w:t>
            </w:r>
          </w:p>
        </w:tc>
        <w:tc>
          <w:tcPr>
            <w:tcW w:w="4397" w:type="dxa"/>
            <w:gridSpan w:val="7"/>
          </w:tcPr>
          <w:p w:rsidR="00CC323E" w:rsidRPr="00520C75" w:rsidRDefault="00CC323E" w:rsidP="004B2C1E">
            <w:pPr>
              <w:ind w:firstLine="11"/>
              <w:jc w:val="center"/>
              <w:rPr>
                <w:lang w:val="uk-UA"/>
              </w:rPr>
            </w:pPr>
          </w:p>
        </w:tc>
        <w:tc>
          <w:tcPr>
            <w:tcW w:w="1843" w:type="dxa"/>
            <w:gridSpan w:val="2"/>
          </w:tcPr>
          <w:p w:rsidR="00CC323E" w:rsidRPr="00520C75" w:rsidRDefault="00CC323E" w:rsidP="004B2C1E">
            <w:pPr>
              <w:ind w:firstLine="11"/>
              <w:jc w:val="center"/>
              <w:rPr>
                <w:lang w:val="uk-UA"/>
              </w:rPr>
            </w:pPr>
            <w:r w:rsidRPr="00520C75">
              <w:rPr>
                <w:sz w:val="22"/>
                <w:szCs w:val="22"/>
                <w:lang w:val="uk-UA"/>
              </w:rPr>
              <w:t>Виконавчий комітет міської ради</w:t>
            </w:r>
          </w:p>
        </w:tc>
        <w:tc>
          <w:tcPr>
            <w:tcW w:w="1135" w:type="dxa"/>
          </w:tcPr>
          <w:p w:rsidR="00CC323E" w:rsidRPr="00520C75" w:rsidRDefault="00CC323E" w:rsidP="004B2C1E">
            <w:pPr>
              <w:ind w:firstLine="11"/>
              <w:jc w:val="center"/>
              <w:rPr>
                <w:lang w:val="uk-UA"/>
              </w:rPr>
            </w:pPr>
          </w:p>
        </w:tc>
        <w:tc>
          <w:tcPr>
            <w:tcW w:w="1135" w:type="dxa"/>
          </w:tcPr>
          <w:p w:rsidR="00CC323E" w:rsidRPr="00520C75" w:rsidRDefault="00CC323E" w:rsidP="004B2C1E">
            <w:pPr>
              <w:ind w:firstLine="11"/>
              <w:jc w:val="center"/>
              <w:rPr>
                <w:lang w:val="uk-UA"/>
              </w:rPr>
            </w:pPr>
          </w:p>
        </w:tc>
        <w:tc>
          <w:tcPr>
            <w:tcW w:w="1277" w:type="dxa"/>
          </w:tcPr>
          <w:p w:rsidR="00CC323E" w:rsidRPr="00520C75" w:rsidRDefault="00CC323E" w:rsidP="004B2C1E">
            <w:pPr>
              <w:ind w:firstLine="11"/>
              <w:jc w:val="center"/>
              <w:rPr>
                <w:lang w:val="uk-UA"/>
              </w:rPr>
            </w:pPr>
          </w:p>
        </w:tc>
        <w:tc>
          <w:tcPr>
            <w:tcW w:w="1276" w:type="dxa"/>
          </w:tcPr>
          <w:p w:rsidR="00CC323E" w:rsidRPr="00520C75" w:rsidRDefault="00CC323E" w:rsidP="004B2C1E">
            <w:pPr>
              <w:ind w:firstLine="11"/>
              <w:jc w:val="center"/>
              <w:rPr>
                <w:lang w:val="uk-UA"/>
              </w:rPr>
            </w:pPr>
          </w:p>
        </w:tc>
        <w:tc>
          <w:tcPr>
            <w:tcW w:w="1701" w:type="dxa"/>
          </w:tcPr>
          <w:p w:rsidR="00CC323E" w:rsidRPr="00520C75" w:rsidRDefault="00CC323E" w:rsidP="004B2C1E">
            <w:pPr>
              <w:ind w:firstLine="11"/>
              <w:jc w:val="center"/>
              <w:rPr>
                <w:color w:val="000000"/>
                <w:lang w:val="uk-UA"/>
              </w:rPr>
            </w:pPr>
            <w:r w:rsidRPr="00520C75">
              <w:rPr>
                <w:color w:val="000000"/>
                <w:sz w:val="22"/>
                <w:szCs w:val="22"/>
              </w:rPr>
              <w:t>Збереженняі</w:t>
            </w:r>
            <w:r w:rsidRPr="00520C75">
              <w:rPr>
                <w:color w:val="000000"/>
                <w:sz w:val="22"/>
                <w:szCs w:val="22"/>
                <w:lang w:val="uk-UA"/>
              </w:rPr>
              <w:t xml:space="preserve"> </w:t>
            </w:r>
            <w:r w:rsidRPr="00520C75">
              <w:rPr>
                <w:color w:val="000000"/>
                <w:sz w:val="22"/>
                <w:szCs w:val="22"/>
              </w:rPr>
              <w:t>сторичної</w:t>
            </w:r>
            <w:r w:rsidRPr="00520C75">
              <w:rPr>
                <w:color w:val="000000"/>
                <w:sz w:val="22"/>
                <w:szCs w:val="22"/>
                <w:lang w:val="uk-UA"/>
              </w:rPr>
              <w:t xml:space="preserve"> </w:t>
            </w:r>
            <w:r w:rsidRPr="00520C75">
              <w:rPr>
                <w:color w:val="000000"/>
                <w:sz w:val="22"/>
                <w:szCs w:val="22"/>
              </w:rPr>
              <w:t>пам'яті</w:t>
            </w:r>
            <w:r w:rsidRPr="00520C75">
              <w:rPr>
                <w:color w:val="000000"/>
                <w:sz w:val="22"/>
                <w:szCs w:val="22"/>
                <w:lang w:val="uk-UA"/>
              </w:rPr>
              <w:t xml:space="preserve"> </w:t>
            </w:r>
            <w:r w:rsidRPr="00520C75">
              <w:rPr>
                <w:color w:val="000000"/>
                <w:sz w:val="22"/>
                <w:szCs w:val="22"/>
              </w:rPr>
              <w:t>про</w:t>
            </w:r>
            <w:r w:rsidRPr="00520C75">
              <w:rPr>
                <w:color w:val="000000"/>
                <w:sz w:val="22"/>
                <w:szCs w:val="22"/>
                <w:lang w:val="uk-UA"/>
              </w:rPr>
              <w:t xml:space="preserve"> </w:t>
            </w:r>
            <w:r w:rsidRPr="00520C75">
              <w:rPr>
                <w:color w:val="000000"/>
                <w:sz w:val="22"/>
                <w:szCs w:val="22"/>
              </w:rPr>
              <w:t>земляків-героїв</w:t>
            </w:r>
            <w:r w:rsidRPr="00520C75">
              <w:rPr>
                <w:color w:val="000000"/>
                <w:sz w:val="22"/>
                <w:szCs w:val="22"/>
              </w:rPr>
              <w:softHyphen/>
            </w:r>
            <w:r w:rsidRPr="00520C75">
              <w:rPr>
                <w:color w:val="000000"/>
                <w:sz w:val="22"/>
                <w:szCs w:val="22"/>
              </w:rPr>
              <w:softHyphen/>
              <w:t>учасниківАТО</w:t>
            </w:r>
          </w:p>
          <w:p w:rsidR="00CC323E" w:rsidRPr="00520C75" w:rsidRDefault="00CC323E" w:rsidP="004B2C1E">
            <w:pPr>
              <w:ind w:left="-80" w:right="-94" w:firstLine="11"/>
              <w:jc w:val="center"/>
              <w:rPr>
                <w:lang w:val="uk-UA"/>
              </w:rPr>
            </w:pPr>
          </w:p>
        </w:tc>
      </w:tr>
      <w:tr w:rsidR="00CC323E" w:rsidRPr="00503A4F" w:rsidTr="00520C75">
        <w:trPr>
          <w:trHeight w:val="560"/>
        </w:trPr>
        <w:tc>
          <w:tcPr>
            <w:tcW w:w="1554" w:type="dxa"/>
            <w:vMerge w:val="restart"/>
          </w:tcPr>
          <w:p w:rsidR="00CC323E" w:rsidRPr="00520C75" w:rsidRDefault="00CC323E" w:rsidP="004B2C1E">
            <w:pPr>
              <w:jc w:val="both"/>
              <w:rPr>
                <w:lang w:val="uk-UA"/>
              </w:rPr>
            </w:pPr>
            <w:r w:rsidRPr="00520C75">
              <w:rPr>
                <w:sz w:val="22"/>
                <w:szCs w:val="22"/>
                <w:lang w:val="uk-UA"/>
              </w:rPr>
              <w:t xml:space="preserve">4. </w:t>
            </w:r>
            <w:r w:rsidRPr="00520C75">
              <w:rPr>
                <w:sz w:val="22"/>
                <w:szCs w:val="22"/>
              </w:rPr>
              <w:t>Придбання житла для учасників антитерористичної операції та родин Героїв Небесної Сотні на умовах співфінансування</w:t>
            </w:r>
          </w:p>
        </w:tc>
        <w:tc>
          <w:tcPr>
            <w:tcW w:w="1848" w:type="dxa"/>
            <w:gridSpan w:val="2"/>
            <w:vMerge w:val="restart"/>
          </w:tcPr>
          <w:p w:rsidR="00CC323E" w:rsidRPr="00520C75" w:rsidRDefault="00CC323E" w:rsidP="00425CEA">
            <w:pPr>
              <w:jc w:val="both"/>
              <w:rPr>
                <w:lang w:val="uk-UA"/>
              </w:rPr>
            </w:pPr>
            <w:r w:rsidRPr="00520C75">
              <w:rPr>
                <w:sz w:val="22"/>
                <w:szCs w:val="22"/>
              </w:rPr>
              <w:t>Придбання житла для учасників антитерористичної операції та родин Героїв Небесної Сотні на умовах співфінансування</w:t>
            </w:r>
          </w:p>
        </w:tc>
        <w:tc>
          <w:tcPr>
            <w:tcW w:w="1762" w:type="dxa"/>
            <w:gridSpan w:val="2"/>
          </w:tcPr>
          <w:p w:rsidR="00CC323E" w:rsidRPr="00520C75" w:rsidRDefault="00CC323E" w:rsidP="00425CEA">
            <w:pPr>
              <w:jc w:val="center"/>
              <w:rPr>
                <w:lang w:val="uk-UA"/>
              </w:rPr>
            </w:pPr>
            <w:r w:rsidRPr="00520C75">
              <w:rPr>
                <w:sz w:val="22"/>
                <w:szCs w:val="22"/>
                <w:lang w:val="uk-UA"/>
              </w:rPr>
              <w:t>Витрат (тис. грн.)</w:t>
            </w:r>
          </w:p>
        </w:tc>
        <w:tc>
          <w:tcPr>
            <w:tcW w:w="925" w:type="dxa"/>
            <w:gridSpan w:val="2"/>
          </w:tcPr>
          <w:p w:rsidR="00CC323E" w:rsidRPr="00520C75" w:rsidRDefault="00CC323E" w:rsidP="00425CEA">
            <w:pPr>
              <w:jc w:val="center"/>
              <w:rPr>
                <w:lang w:val="uk-UA"/>
              </w:rPr>
            </w:pPr>
            <w:r w:rsidRPr="00520C75">
              <w:rPr>
                <w:sz w:val="22"/>
                <w:szCs w:val="22"/>
                <w:lang w:val="uk-UA"/>
              </w:rPr>
              <w:t>220,0</w:t>
            </w:r>
          </w:p>
        </w:tc>
        <w:tc>
          <w:tcPr>
            <w:tcW w:w="851" w:type="dxa"/>
          </w:tcPr>
          <w:p w:rsidR="00CC323E" w:rsidRPr="00520C75" w:rsidRDefault="00CC323E" w:rsidP="00425CEA">
            <w:pPr>
              <w:jc w:val="center"/>
              <w:rPr>
                <w:lang w:val="uk-UA"/>
              </w:rPr>
            </w:pPr>
            <w:r w:rsidRPr="00520C75">
              <w:rPr>
                <w:sz w:val="22"/>
                <w:szCs w:val="22"/>
                <w:lang w:val="uk-UA"/>
              </w:rPr>
              <w:t>0,0</w:t>
            </w:r>
          </w:p>
        </w:tc>
        <w:tc>
          <w:tcPr>
            <w:tcW w:w="853" w:type="dxa"/>
          </w:tcPr>
          <w:p w:rsidR="00CC323E" w:rsidRPr="00520C75" w:rsidRDefault="00CC323E" w:rsidP="00425CEA">
            <w:pPr>
              <w:rPr>
                <w:lang w:val="uk-UA"/>
              </w:rPr>
            </w:pPr>
            <w:r w:rsidRPr="00520C75">
              <w:rPr>
                <w:sz w:val="22"/>
                <w:szCs w:val="22"/>
                <w:lang w:val="uk-UA"/>
              </w:rPr>
              <w:t>0,0</w:t>
            </w:r>
          </w:p>
        </w:tc>
        <w:tc>
          <w:tcPr>
            <w:tcW w:w="1843" w:type="dxa"/>
            <w:gridSpan w:val="2"/>
            <w:vMerge w:val="restart"/>
          </w:tcPr>
          <w:p w:rsidR="00CC323E" w:rsidRPr="00520C75" w:rsidRDefault="00CC323E" w:rsidP="00425CEA">
            <w:pPr>
              <w:jc w:val="center"/>
              <w:rPr>
                <w:lang w:val="uk-UA"/>
              </w:rPr>
            </w:pPr>
            <w:r w:rsidRPr="00520C75">
              <w:rPr>
                <w:sz w:val="22"/>
                <w:szCs w:val="22"/>
                <w:lang w:val="uk-UA"/>
              </w:rPr>
              <w:t>Виконавчий комітет міської ради, фінансове управління міської ради</w:t>
            </w:r>
          </w:p>
        </w:tc>
        <w:tc>
          <w:tcPr>
            <w:tcW w:w="1135" w:type="dxa"/>
            <w:vMerge w:val="restart"/>
          </w:tcPr>
          <w:p w:rsidR="00CC323E" w:rsidRPr="00520C75" w:rsidRDefault="00CC323E" w:rsidP="00425CEA">
            <w:pPr>
              <w:jc w:val="center"/>
              <w:rPr>
                <w:lang w:val="uk-UA"/>
              </w:rPr>
            </w:pPr>
            <w:r w:rsidRPr="00520C75">
              <w:rPr>
                <w:sz w:val="22"/>
                <w:szCs w:val="22"/>
                <w:lang w:val="uk-UA"/>
              </w:rPr>
              <w:t>Бюджет міста</w:t>
            </w:r>
          </w:p>
        </w:tc>
        <w:tc>
          <w:tcPr>
            <w:tcW w:w="1135" w:type="dxa"/>
          </w:tcPr>
          <w:p w:rsidR="00CC323E" w:rsidRPr="00520C75" w:rsidRDefault="00CC323E" w:rsidP="00425CEA">
            <w:pPr>
              <w:jc w:val="center"/>
              <w:rPr>
                <w:lang w:val="uk-UA"/>
              </w:rPr>
            </w:pPr>
            <w:r w:rsidRPr="00520C75">
              <w:rPr>
                <w:sz w:val="22"/>
                <w:szCs w:val="22"/>
                <w:lang w:val="uk-UA"/>
              </w:rPr>
              <w:t>220,0</w:t>
            </w:r>
          </w:p>
        </w:tc>
        <w:tc>
          <w:tcPr>
            <w:tcW w:w="1277" w:type="dxa"/>
          </w:tcPr>
          <w:p w:rsidR="00CC323E" w:rsidRPr="00520C75" w:rsidRDefault="00CC323E" w:rsidP="00425CEA">
            <w:pPr>
              <w:jc w:val="center"/>
              <w:rPr>
                <w:lang w:val="uk-UA"/>
              </w:rPr>
            </w:pPr>
            <w:r w:rsidRPr="00520C75">
              <w:rPr>
                <w:sz w:val="22"/>
                <w:szCs w:val="22"/>
                <w:lang w:val="en-US"/>
              </w:rPr>
              <w:t>0</w:t>
            </w:r>
            <w:r w:rsidRPr="00520C75">
              <w:rPr>
                <w:sz w:val="22"/>
                <w:szCs w:val="22"/>
                <w:lang w:val="uk-UA"/>
              </w:rPr>
              <w:t>,0</w:t>
            </w:r>
          </w:p>
        </w:tc>
        <w:tc>
          <w:tcPr>
            <w:tcW w:w="1276" w:type="dxa"/>
          </w:tcPr>
          <w:p w:rsidR="00CC323E" w:rsidRPr="00520C75" w:rsidRDefault="00CC323E" w:rsidP="00425CEA">
            <w:pPr>
              <w:jc w:val="center"/>
              <w:rPr>
                <w:lang w:val="uk-UA"/>
              </w:rPr>
            </w:pPr>
            <w:r w:rsidRPr="00520C75">
              <w:rPr>
                <w:sz w:val="22"/>
                <w:szCs w:val="22"/>
                <w:lang w:val="uk-UA"/>
              </w:rPr>
              <w:t>0,0</w:t>
            </w:r>
          </w:p>
        </w:tc>
        <w:tc>
          <w:tcPr>
            <w:tcW w:w="1701" w:type="dxa"/>
            <w:vMerge w:val="restart"/>
          </w:tcPr>
          <w:p w:rsidR="00CC323E" w:rsidRPr="00520C75" w:rsidRDefault="00CC323E" w:rsidP="00425CEA">
            <w:pPr>
              <w:jc w:val="center"/>
              <w:rPr>
                <w:color w:val="000000"/>
                <w:lang w:val="uk-UA"/>
              </w:rPr>
            </w:pPr>
            <w:r w:rsidRPr="00520C75">
              <w:rPr>
                <w:sz w:val="22"/>
                <w:szCs w:val="22"/>
                <w:lang w:eastAsia="uk-UA"/>
              </w:rPr>
              <w:t>Забезпечення житлом учасників антитерористичної операції та родин Героїв Небесної Сотні</w:t>
            </w:r>
          </w:p>
          <w:p w:rsidR="00CC323E" w:rsidRPr="00520C75" w:rsidRDefault="00CC323E" w:rsidP="00425CEA">
            <w:pPr>
              <w:ind w:left="-80" w:right="-94"/>
              <w:jc w:val="center"/>
              <w:rPr>
                <w:lang w:val="uk-UA"/>
              </w:rPr>
            </w:pPr>
          </w:p>
        </w:tc>
      </w:tr>
      <w:tr w:rsidR="00CC323E" w:rsidRPr="00503A4F" w:rsidTr="00520C75">
        <w:trPr>
          <w:trHeight w:val="560"/>
        </w:trPr>
        <w:tc>
          <w:tcPr>
            <w:tcW w:w="1554" w:type="dxa"/>
            <w:vMerge/>
          </w:tcPr>
          <w:p w:rsidR="00CC323E" w:rsidRPr="00520C75" w:rsidRDefault="00CC323E" w:rsidP="00425CEA">
            <w:pPr>
              <w:jc w:val="both"/>
              <w:rPr>
                <w:lang w:val="uk-UA"/>
              </w:rPr>
            </w:pPr>
          </w:p>
        </w:tc>
        <w:tc>
          <w:tcPr>
            <w:tcW w:w="1848" w:type="dxa"/>
            <w:gridSpan w:val="2"/>
            <w:vMerge/>
          </w:tcPr>
          <w:p w:rsidR="00CC323E" w:rsidRPr="00520C75" w:rsidRDefault="00CC323E" w:rsidP="00425CEA">
            <w:pPr>
              <w:rPr>
                <w:lang w:val="uk-UA"/>
              </w:rPr>
            </w:pPr>
          </w:p>
        </w:tc>
        <w:tc>
          <w:tcPr>
            <w:tcW w:w="1762" w:type="dxa"/>
            <w:gridSpan w:val="2"/>
          </w:tcPr>
          <w:p w:rsidR="00CC323E" w:rsidRPr="00520C75" w:rsidRDefault="00CC323E" w:rsidP="00425CEA">
            <w:pPr>
              <w:jc w:val="center"/>
              <w:rPr>
                <w:lang w:val="uk-UA"/>
              </w:rPr>
            </w:pPr>
            <w:r w:rsidRPr="00520C75">
              <w:rPr>
                <w:sz w:val="22"/>
                <w:szCs w:val="22"/>
                <w:lang w:val="uk-UA"/>
              </w:rPr>
              <w:t>продукту</w:t>
            </w:r>
          </w:p>
        </w:tc>
        <w:tc>
          <w:tcPr>
            <w:tcW w:w="925" w:type="dxa"/>
            <w:gridSpan w:val="2"/>
          </w:tcPr>
          <w:p w:rsidR="00CC323E" w:rsidRPr="00520C75" w:rsidRDefault="00CC323E" w:rsidP="00425CEA">
            <w:pPr>
              <w:jc w:val="center"/>
              <w:rPr>
                <w:lang w:val="uk-UA"/>
              </w:rPr>
            </w:pPr>
          </w:p>
        </w:tc>
        <w:tc>
          <w:tcPr>
            <w:tcW w:w="851" w:type="dxa"/>
          </w:tcPr>
          <w:p w:rsidR="00CC323E" w:rsidRPr="00520C75" w:rsidRDefault="00CC323E" w:rsidP="00425CEA">
            <w:pPr>
              <w:jc w:val="center"/>
              <w:rPr>
                <w:lang w:val="uk-UA"/>
              </w:rPr>
            </w:pPr>
          </w:p>
        </w:tc>
        <w:tc>
          <w:tcPr>
            <w:tcW w:w="853" w:type="dxa"/>
          </w:tcPr>
          <w:p w:rsidR="00CC323E" w:rsidRPr="00520C75" w:rsidRDefault="00CC323E" w:rsidP="00425CEA">
            <w:pPr>
              <w:jc w:val="center"/>
              <w:rPr>
                <w:lang w:val="uk-UA"/>
              </w:rPr>
            </w:pPr>
          </w:p>
        </w:tc>
        <w:tc>
          <w:tcPr>
            <w:tcW w:w="1843" w:type="dxa"/>
            <w:gridSpan w:val="2"/>
            <w:vMerge/>
          </w:tcPr>
          <w:p w:rsidR="00CC323E" w:rsidRPr="00520C75" w:rsidRDefault="00CC323E" w:rsidP="00425CEA">
            <w:pPr>
              <w:rPr>
                <w:lang w:val="uk-UA"/>
              </w:rPr>
            </w:pPr>
          </w:p>
        </w:tc>
        <w:tc>
          <w:tcPr>
            <w:tcW w:w="1135" w:type="dxa"/>
            <w:vMerge/>
          </w:tcPr>
          <w:p w:rsidR="00CC323E" w:rsidRPr="00520C75" w:rsidRDefault="00CC323E" w:rsidP="00425CEA">
            <w:pPr>
              <w:jc w:val="center"/>
              <w:rPr>
                <w:lang w:val="uk-UA"/>
              </w:rPr>
            </w:pPr>
          </w:p>
        </w:tc>
        <w:tc>
          <w:tcPr>
            <w:tcW w:w="1135" w:type="dxa"/>
          </w:tcPr>
          <w:p w:rsidR="00CC323E" w:rsidRPr="00520C75" w:rsidRDefault="00CC323E" w:rsidP="00425CEA">
            <w:pPr>
              <w:jc w:val="center"/>
              <w:rPr>
                <w:lang w:val="uk-UA"/>
              </w:rPr>
            </w:pPr>
          </w:p>
        </w:tc>
        <w:tc>
          <w:tcPr>
            <w:tcW w:w="1277" w:type="dxa"/>
          </w:tcPr>
          <w:p w:rsidR="00CC323E" w:rsidRPr="00520C75" w:rsidRDefault="00CC323E" w:rsidP="00425CEA">
            <w:pPr>
              <w:jc w:val="center"/>
              <w:rPr>
                <w:lang w:val="uk-UA"/>
              </w:rPr>
            </w:pPr>
          </w:p>
        </w:tc>
        <w:tc>
          <w:tcPr>
            <w:tcW w:w="1276" w:type="dxa"/>
          </w:tcPr>
          <w:p w:rsidR="00CC323E" w:rsidRPr="00520C75" w:rsidRDefault="00CC323E" w:rsidP="00425CEA">
            <w:pPr>
              <w:jc w:val="center"/>
              <w:rPr>
                <w:lang w:val="uk-UA"/>
              </w:rPr>
            </w:pPr>
          </w:p>
        </w:tc>
        <w:tc>
          <w:tcPr>
            <w:tcW w:w="1701" w:type="dxa"/>
            <w:vMerge/>
          </w:tcPr>
          <w:p w:rsidR="00CC323E" w:rsidRPr="00520C75" w:rsidRDefault="00CC323E" w:rsidP="00425CEA">
            <w:pPr>
              <w:ind w:left="-80" w:right="-94"/>
              <w:jc w:val="center"/>
              <w:rPr>
                <w:lang w:val="uk-UA"/>
              </w:rPr>
            </w:pPr>
          </w:p>
        </w:tc>
      </w:tr>
      <w:tr w:rsidR="00CC323E" w:rsidRPr="00503A4F" w:rsidTr="00520C75">
        <w:trPr>
          <w:trHeight w:val="560"/>
        </w:trPr>
        <w:tc>
          <w:tcPr>
            <w:tcW w:w="1554" w:type="dxa"/>
            <w:vMerge/>
          </w:tcPr>
          <w:p w:rsidR="00CC323E" w:rsidRPr="00520C75" w:rsidRDefault="00CC323E" w:rsidP="00425CEA">
            <w:pPr>
              <w:jc w:val="both"/>
              <w:rPr>
                <w:lang w:val="uk-UA"/>
              </w:rPr>
            </w:pPr>
          </w:p>
        </w:tc>
        <w:tc>
          <w:tcPr>
            <w:tcW w:w="1848" w:type="dxa"/>
            <w:gridSpan w:val="2"/>
            <w:vMerge/>
          </w:tcPr>
          <w:p w:rsidR="00CC323E" w:rsidRPr="00520C75" w:rsidRDefault="00CC323E" w:rsidP="00425CEA">
            <w:pPr>
              <w:rPr>
                <w:lang w:val="uk-UA"/>
              </w:rPr>
            </w:pPr>
          </w:p>
        </w:tc>
        <w:tc>
          <w:tcPr>
            <w:tcW w:w="1762" w:type="dxa"/>
            <w:gridSpan w:val="2"/>
          </w:tcPr>
          <w:p w:rsidR="00CC323E" w:rsidRPr="00520C75" w:rsidRDefault="00CC323E" w:rsidP="00425CEA">
            <w:pPr>
              <w:jc w:val="center"/>
              <w:rPr>
                <w:lang w:val="uk-UA"/>
              </w:rPr>
            </w:pPr>
            <w:r w:rsidRPr="00520C75">
              <w:rPr>
                <w:sz w:val="22"/>
                <w:szCs w:val="22"/>
                <w:lang w:val="uk-UA"/>
              </w:rPr>
              <w:t>Кількість заяв</w:t>
            </w:r>
          </w:p>
        </w:tc>
        <w:tc>
          <w:tcPr>
            <w:tcW w:w="925" w:type="dxa"/>
            <w:gridSpan w:val="2"/>
          </w:tcPr>
          <w:p w:rsidR="00CC323E" w:rsidRPr="00520C75" w:rsidRDefault="00CC323E" w:rsidP="00425CEA">
            <w:pPr>
              <w:jc w:val="center"/>
              <w:rPr>
                <w:lang w:val="en-US"/>
              </w:rPr>
            </w:pPr>
            <w:r w:rsidRPr="00520C75">
              <w:rPr>
                <w:sz w:val="22"/>
                <w:szCs w:val="22"/>
                <w:lang w:val="en-US"/>
              </w:rPr>
              <w:t>1</w:t>
            </w:r>
          </w:p>
        </w:tc>
        <w:tc>
          <w:tcPr>
            <w:tcW w:w="851" w:type="dxa"/>
          </w:tcPr>
          <w:p w:rsidR="00CC323E" w:rsidRPr="00520C75" w:rsidRDefault="00CC323E" w:rsidP="00425CEA">
            <w:pPr>
              <w:jc w:val="center"/>
              <w:rPr>
                <w:lang w:val="uk-UA"/>
              </w:rPr>
            </w:pPr>
            <w:r w:rsidRPr="00520C75">
              <w:rPr>
                <w:sz w:val="22"/>
                <w:szCs w:val="22"/>
                <w:lang w:val="uk-UA"/>
              </w:rPr>
              <w:t>0</w:t>
            </w:r>
          </w:p>
        </w:tc>
        <w:tc>
          <w:tcPr>
            <w:tcW w:w="853" w:type="dxa"/>
          </w:tcPr>
          <w:p w:rsidR="00CC323E" w:rsidRPr="00520C75" w:rsidRDefault="00CC323E" w:rsidP="00425CEA">
            <w:pPr>
              <w:jc w:val="center"/>
              <w:rPr>
                <w:lang w:val="uk-UA"/>
              </w:rPr>
            </w:pPr>
            <w:r w:rsidRPr="00520C75">
              <w:rPr>
                <w:sz w:val="22"/>
                <w:szCs w:val="22"/>
                <w:lang w:val="uk-UA"/>
              </w:rPr>
              <w:t>0</w:t>
            </w:r>
          </w:p>
        </w:tc>
        <w:tc>
          <w:tcPr>
            <w:tcW w:w="1843" w:type="dxa"/>
            <w:gridSpan w:val="2"/>
            <w:vMerge/>
          </w:tcPr>
          <w:p w:rsidR="00CC323E" w:rsidRPr="00520C75" w:rsidRDefault="00CC323E" w:rsidP="00425CEA">
            <w:pPr>
              <w:rPr>
                <w:lang w:val="uk-UA"/>
              </w:rPr>
            </w:pPr>
          </w:p>
        </w:tc>
        <w:tc>
          <w:tcPr>
            <w:tcW w:w="1135" w:type="dxa"/>
            <w:vMerge/>
          </w:tcPr>
          <w:p w:rsidR="00CC323E" w:rsidRPr="00520C75" w:rsidRDefault="00CC323E" w:rsidP="00425CEA">
            <w:pPr>
              <w:jc w:val="center"/>
              <w:rPr>
                <w:lang w:val="uk-UA"/>
              </w:rPr>
            </w:pPr>
          </w:p>
        </w:tc>
        <w:tc>
          <w:tcPr>
            <w:tcW w:w="1135" w:type="dxa"/>
          </w:tcPr>
          <w:p w:rsidR="00CC323E" w:rsidRPr="00520C75" w:rsidRDefault="00CC323E" w:rsidP="00425CEA">
            <w:pPr>
              <w:jc w:val="center"/>
              <w:rPr>
                <w:lang w:val="uk-UA"/>
              </w:rPr>
            </w:pPr>
            <w:r w:rsidRPr="00520C75">
              <w:rPr>
                <w:sz w:val="22"/>
                <w:szCs w:val="22"/>
                <w:lang w:val="uk-UA"/>
              </w:rPr>
              <w:t>0</w:t>
            </w:r>
          </w:p>
        </w:tc>
        <w:tc>
          <w:tcPr>
            <w:tcW w:w="1277" w:type="dxa"/>
          </w:tcPr>
          <w:p w:rsidR="00CC323E" w:rsidRPr="00520C75" w:rsidRDefault="00CC323E" w:rsidP="00425CEA">
            <w:pPr>
              <w:jc w:val="center"/>
              <w:rPr>
                <w:lang w:val="uk-UA"/>
              </w:rPr>
            </w:pPr>
            <w:r w:rsidRPr="00520C75">
              <w:rPr>
                <w:sz w:val="22"/>
                <w:szCs w:val="22"/>
                <w:lang w:val="uk-UA"/>
              </w:rPr>
              <w:t>0</w:t>
            </w:r>
          </w:p>
        </w:tc>
        <w:tc>
          <w:tcPr>
            <w:tcW w:w="1276" w:type="dxa"/>
          </w:tcPr>
          <w:p w:rsidR="00CC323E" w:rsidRPr="00520C75" w:rsidRDefault="00CC323E" w:rsidP="00425CEA">
            <w:pPr>
              <w:jc w:val="center"/>
              <w:rPr>
                <w:lang w:val="uk-UA"/>
              </w:rPr>
            </w:pPr>
            <w:r w:rsidRPr="00520C75">
              <w:rPr>
                <w:sz w:val="22"/>
                <w:szCs w:val="22"/>
                <w:lang w:val="uk-UA"/>
              </w:rPr>
              <w:t>0</w:t>
            </w:r>
          </w:p>
        </w:tc>
        <w:tc>
          <w:tcPr>
            <w:tcW w:w="1701" w:type="dxa"/>
            <w:vMerge/>
          </w:tcPr>
          <w:p w:rsidR="00CC323E" w:rsidRPr="00520C75" w:rsidRDefault="00CC323E" w:rsidP="00425CEA">
            <w:pPr>
              <w:ind w:left="-80" w:right="-94"/>
              <w:jc w:val="center"/>
              <w:rPr>
                <w:lang w:val="uk-UA"/>
              </w:rPr>
            </w:pPr>
          </w:p>
        </w:tc>
      </w:tr>
      <w:tr w:rsidR="00CC323E" w:rsidRPr="00503A4F" w:rsidTr="00520C75">
        <w:trPr>
          <w:trHeight w:val="560"/>
        </w:trPr>
        <w:tc>
          <w:tcPr>
            <w:tcW w:w="1554" w:type="dxa"/>
            <w:vMerge/>
          </w:tcPr>
          <w:p w:rsidR="00CC323E" w:rsidRPr="00520C75" w:rsidRDefault="00CC323E" w:rsidP="00425CEA">
            <w:pPr>
              <w:jc w:val="both"/>
              <w:rPr>
                <w:lang w:val="uk-UA"/>
              </w:rPr>
            </w:pPr>
          </w:p>
        </w:tc>
        <w:tc>
          <w:tcPr>
            <w:tcW w:w="1848" w:type="dxa"/>
            <w:gridSpan w:val="2"/>
            <w:vMerge/>
          </w:tcPr>
          <w:p w:rsidR="00CC323E" w:rsidRPr="00520C75" w:rsidRDefault="00CC323E" w:rsidP="00425CEA">
            <w:pPr>
              <w:rPr>
                <w:lang w:val="uk-UA"/>
              </w:rPr>
            </w:pPr>
          </w:p>
        </w:tc>
        <w:tc>
          <w:tcPr>
            <w:tcW w:w="1762" w:type="dxa"/>
            <w:gridSpan w:val="2"/>
          </w:tcPr>
          <w:p w:rsidR="00CC323E" w:rsidRPr="00520C75" w:rsidRDefault="00CC323E" w:rsidP="00425CEA">
            <w:pPr>
              <w:jc w:val="center"/>
              <w:rPr>
                <w:lang w:val="uk-UA"/>
              </w:rPr>
            </w:pPr>
            <w:r w:rsidRPr="00520C75">
              <w:rPr>
                <w:sz w:val="22"/>
                <w:szCs w:val="22"/>
                <w:lang w:val="uk-UA"/>
              </w:rPr>
              <w:t>ефективність</w:t>
            </w:r>
          </w:p>
        </w:tc>
        <w:tc>
          <w:tcPr>
            <w:tcW w:w="925" w:type="dxa"/>
            <w:gridSpan w:val="2"/>
          </w:tcPr>
          <w:p w:rsidR="00CC323E" w:rsidRPr="00520C75" w:rsidRDefault="00CC323E" w:rsidP="00425CEA">
            <w:pPr>
              <w:jc w:val="center"/>
              <w:rPr>
                <w:lang w:val="uk-UA"/>
              </w:rPr>
            </w:pPr>
          </w:p>
        </w:tc>
        <w:tc>
          <w:tcPr>
            <w:tcW w:w="851" w:type="dxa"/>
          </w:tcPr>
          <w:p w:rsidR="00CC323E" w:rsidRPr="00520C75" w:rsidRDefault="00CC323E" w:rsidP="00425CEA">
            <w:pPr>
              <w:jc w:val="center"/>
              <w:rPr>
                <w:lang w:val="uk-UA"/>
              </w:rPr>
            </w:pPr>
          </w:p>
        </w:tc>
        <w:tc>
          <w:tcPr>
            <w:tcW w:w="853" w:type="dxa"/>
          </w:tcPr>
          <w:p w:rsidR="00CC323E" w:rsidRPr="00520C75" w:rsidRDefault="00CC323E" w:rsidP="00425CEA">
            <w:pPr>
              <w:jc w:val="center"/>
              <w:rPr>
                <w:lang w:val="uk-UA"/>
              </w:rPr>
            </w:pPr>
          </w:p>
        </w:tc>
        <w:tc>
          <w:tcPr>
            <w:tcW w:w="1843" w:type="dxa"/>
            <w:gridSpan w:val="2"/>
            <w:vMerge/>
          </w:tcPr>
          <w:p w:rsidR="00CC323E" w:rsidRPr="00520C75" w:rsidRDefault="00CC323E" w:rsidP="00425CEA">
            <w:pPr>
              <w:rPr>
                <w:lang w:val="uk-UA"/>
              </w:rPr>
            </w:pPr>
          </w:p>
        </w:tc>
        <w:tc>
          <w:tcPr>
            <w:tcW w:w="1135" w:type="dxa"/>
            <w:vMerge/>
          </w:tcPr>
          <w:p w:rsidR="00CC323E" w:rsidRPr="00520C75" w:rsidRDefault="00CC323E" w:rsidP="00425CEA">
            <w:pPr>
              <w:jc w:val="center"/>
              <w:rPr>
                <w:lang w:val="uk-UA"/>
              </w:rPr>
            </w:pPr>
          </w:p>
        </w:tc>
        <w:tc>
          <w:tcPr>
            <w:tcW w:w="1135" w:type="dxa"/>
          </w:tcPr>
          <w:p w:rsidR="00CC323E" w:rsidRPr="00520C75" w:rsidRDefault="00CC323E" w:rsidP="00425CEA">
            <w:pPr>
              <w:jc w:val="center"/>
              <w:rPr>
                <w:lang w:val="uk-UA"/>
              </w:rPr>
            </w:pPr>
          </w:p>
        </w:tc>
        <w:tc>
          <w:tcPr>
            <w:tcW w:w="1277" w:type="dxa"/>
          </w:tcPr>
          <w:p w:rsidR="00CC323E" w:rsidRPr="00520C75" w:rsidRDefault="00CC323E" w:rsidP="00425CEA">
            <w:pPr>
              <w:jc w:val="center"/>
              <w:rPr>
                <w:lang w:val="uk-UA"/>
              </w:rPr>
            </w:pPr>
          </w:p>
        </w:tc>
        <w:tc>
          <w:tcPr>
            <w:tcW w:w="1276" w:type="dxa"/>
          </w:tcPr>
          <w:p w:rsidR="00CC323E" w:rsidRPr="00520C75" w:rsidRDefault="00CC323E" w:rsidP="00425CEA">
            <w:pPr>
              <w:jc w:val="center"/>
              <w:rPr>
                <w:lang w:val="uk-UA"/>
              </w:rPr>
            </w:pPr>
          </w:p>
        </w:tc>
        <w:tc>
          <w:tcPr>
            <w:tcW w:w="1701" w:type="dxa"/>
            <w:vMerge/>
          </w:tcPr>
          <w:p w:rsidR="00CC323E" w:rsidRPr="00520C75" w:rsidRDefault="00CC323E" w:rsidP="00425CEA">
            <w:pPr>
              <w:ind w:left="-80" w:right="-94"/>
              <w:jc w:val="center"/>
              <w:rPr>
                <w:lang w:val="uk-UA"/>
              </w:rPr>
            </w:pPr>
          </w:p>
        </w:tc>
      </w:tr>
      <w:tr w:rsidR="00CC323E" w:rsidRPr="00503A4F" w:rsidTr="00520C75">
        <w:trPr>
          <w:trHeight w:val="560"/>
        </w:trPr>
        <w:tc>
          <w:tcPr>
            <w:tcW w:w="1554" w:type="dxa"/>
            <w:vMerge/>
          </w:tcPr>
          <w:p w:rsidR="00CC323E" w:rsidRPr="00520C75" w:rsidRDefault="00CC323E" w:rsidP="00425CEA">
            <w:pPr>
              <w:jc w:val="both"/>
              <w:rPr>
                <w:lang w:val="uk-UA"/>
              </w:rPr>
            </w:pPr>
          </w:p>
        </w:tc>
        <w:tc>
          <w:tcPr>
            <w:tcW w:w="1848" w:type="dxa"/>
            <w:gridSpan w:val="2"/>
            <w:vMerge/>
          </w:tcPr>
          <w:p w:rsidR="00CC323E" w:rsidRPr="00520C75" w:rsidRDefault="00CC323E" w:rsidP="00425CEA">
            <w:pPr>
              <w:rPr>
                <w:lang w:val="uk-UA"/>
              </w:rPr>
            </w:pPr>
          </w:p>
        </w:tc>
        <w:tc>
          <w:tcPr>
            <w:tcW w:w="1762" w:type="dxa"/>
            <w:gridSpan w:val="2"/>
          </w:tcPr>
          <w:p w:rsidR="00CC323E" w:rsidRPr="00520C75" w:rsidRDefault="00CC323E" w:rsidP="00425CEA">
            <w:pPr>
              <w:jc w:val="center"/>
              <w:rPr>
                <w:lang w:val="uk-UA"/>
              </w:rPr>
            </w:pPr>
            <w:r w:rsidRPr="00520C75">
              <w:rPr>
                <w:sz w:val="22"/>
                <w:szCs w:val="22"/>
                <w:lang w:val="uk-UA"/>
              </w:rPr>
              <w:t>Середній розмір допомоги</w:t>
            </w:r>
          </w:p>
        </w:tc>
        <w:tc>
          <w:tcPr>
            <w:tcW w:w="925" w:type="dxa"/>
            <w:gridSpan w:val="2"/>
          </w:tcPr>
          <w:p w:rsidR="00CC323E" w:rsidRPr="00520C75" w:rsidRDefault="00CC323E" w:rsidP="00425CEA">
            <w:pPr>
              <w:jc w:val="center"/>
              <w:rPr>
                <w:lang w:val="uk-UA"/>
              </w:rPr>
            </w:pPr>
            <w:r w:rsidRPr="00520C75">
              <w:rPr>
                <w:sz w:val="22"/>
                <w:szCs w:val="22"/>
                <w:lang w:val="en-US"/>
              </w:rPr>
              <w:t>220</w:t>
            </w:r>
            <w:r w:rsidRPr="00520C75">
              <w:rPr>
                <w:sz w:val="22"/>
                <w:szCs w:val="22"/>
                <w:lang w:val="uk-UA"/>
              </w:rPr>
              <w:t>,0</w:t>
            </w:r>
          </w:p>
        </w:tc>
        <w:tc>
          <w:tcPr>
            <w:tcW w:w="851" w:type="dxa"/>
          </w:tcPr>
          <w:p w:rsidR="00CC323E" w:rsidRPr="00520C75" w:rsidRDefault="00CC323E" w:rsidP="00425CEA">
            <w:pPr>
              <w:jc w:val="center"/>
              <w:rPr>
                <w:lang w:val="uk-UA"/>
              </w:rPr>
            </w:pPr>
            <w:r w:rsidRPr="00520C75">
              <w:rPr>
                <w:sz w:val="22"/>
                <w:szCs w:val="22"/>
                <w:lang w:val="uk-UA"/>
              </w:rPr>
              <w:t>0,00</w:t>
            </w:r>
          </w:p>
        </w:tc>
        <w:tc>
          <w:tcPr>
            <w:tcW w:w="853" w:type="dxa"/>
          </w:tcPr>
          <w:p w:rsidR="00CC323E" w:rsidRPr="00520C75" w:rsidRDefault="00CC323E" w:rsidP="00425CEA">
            <w:pPr>
              <w:jc w:val="center"/>
              <w:rPr>
                <w:lang w:val="uk-UA"/>
              </w:rPr>
            </w:pPr>
            <w:r w:rsidRPr="00520C75">
              <w:rPr>
                <w:sz w:val="22"/>
                <w:szCs w:val="22"/>
                <w:lang w:val="uk-UA"/>
              </w:rPr>
              <w:t>0,00</w:t>
            </w:r>
          </w:p>
        </w:tc>
        <w:tc>
          <w:tcPr>
            <w:tcW w:w="1843" w:type="dxa"/>
            <w:gridSpan w:val="2"/>
            <w:vMerge/>
          </w:tcPr>
          <w:p w:rsidR="00CC323E" w:rsidRPr="00520C75" w:rsidRDefault="00CC323E" w:rsidP="00425CEA">
            <w:pPr>
              <w:rPr>
                <w:lang w:val="uk-UA"/>
              </w:rPr>
            </w:pPr>
          </w:p>
        </w:tc>
        <w:tc>
          <w:tcPr>
            <w:tcW w:w="1135" w:type="dxa"/>
            <w:vMerge/>
          </w:tcPr>
          <w:p w:rsidR="00CC323E" w:rsidRPr="00520C75" w:rsidRDefault="00CC323E" w:rsidP="00425CEA">
            <w:pPr>
              <w:jc w:val="center"/>
              <w:rPr>
                <w:lang w:val="uk-UA"/>
              </w:rPr>
            </w:pPr>
          </w:p>
        </w:tc>
        <w:tc>
          <w:tcPr>
            <w:tcW w:w="1135" w:type="dxa"/>
          </w:tcPr>
          <w:p w:rsidR="00CC323E" w:rsidRPr="00520C75" w:rsidRDefault="00CC323E" w:rsidP="00425CEA">
            <w:pPr>
              <w:jc w:val="center"/>
              <w:rPr>
                <w:lang w:val="uk-UA"/>
              </w:rPr>
            </w:pPr>
            <w:r w:rsidRPr="00520C75">
              <w:rPr>
                <w:sz w:val="22"/>
                <w:szCs w:val="22"/>
                <w:lang w:val="uk-UA"/>
              </w:rPr>
              <w:t>0,00</w:t>
            </w:r>
          </w:p>
        </w:tc>
        <w:tc>
          <w:tcPr>
            <w:tcW w:w="1277" w:type="dxa"/>
          </w:tcPr>
          <w:p w:rsidR="00CC323E" w:rsidRPr="00520C75" w:rsidRDefault="00CC323E" w:rsidP="00425CEA">
            <w:pPr>
              <w:jc w:val="center"/>
              <w:rPr>
                <w:lang w:val="uk-UA"/>
              </w:rPr>
            </w:pPr>
            <w:r w:rsidRPr="00520C75">
              <w:rPr>
                <w:sz w:val="22"/>
                <w:szCs w:val="22"/>
                <w:lang w:val="uk-UA"/>
              </w:rPr>
              <w:t>0,00</w:t>
            </w:r>
          </w:p>
        </w:tc>
        <w:tc>
          <w:tcPr>
            <w:tcW w:w="1276" w:type="dxa"/>
          </w:tcPr>
          <w:p w:rsidR="00CC323E" w:rsidRPr="00520C75" w:rsidRDefault="00CC323E" w:rsidP="00425CEA">
            <w:pPr>
              <w:jc w:val="center"/>
              <w:rPr>
                <w:lang w:val="uk-UA"/>
              </w:rPr>
            </w:pPr>
            <w:r w:rsidRPr="00520C75">
              <w:rPr>
                <w:sz w:val="22"/>
                <w:szCs w:val="22"/>
                <w:lang w:val="uk-UA"/>
              </w:rPr>
              <w:t>0,00</w:t>
            </w:r>
          </w:p>
        </w:tc>
        <w:tc>
          <w:tcPr>
            <w:tcW w:w="1701" w:type="dxa"/>
            <w:vMerge/>
          </w:tcPr>
          <w:p w:rsidR="00CC323E" w:rsidRPr="00520C75" w:rsidRDefault="00CC323E" w:rsidP="00425CEA">
            <w:pPr>
              <w:ind w:left="-80" w:right="-94"/>
              <w:jc w:val="center"/>
              <w:rPr>
                <w:lang w:val="uk-UA"/>
              </w:rPr>
            </w:pPr>
          </w:p>
        </w:tc>
      </w:tr>
    </w:tbl>
    <w:p w:rsidR="00CC323E" w:rsidRDefault="00CC323E" w:rsidP="004B4A3D">
      <w:pPr>
        <w:tabs>
          <w:tab w:val="left" w:pos="708"/>
          <w:tab w:val="center" w:pos="4320"/>
          <w:tab w:val="right" w:pos="8640"/>
        </w:tabs>
        <w:spacing w:line="192" w:lineRule="auto"/>
        <w:ind w:left="2080"/>
        <w:rPr>
          <w:b/>
          <w:lang w:val="uk-UA"/>
        </w:rPr>
      </w:pPr>
      <w:r>
        <w:rPr>
          <w:b/>
          <w:lang w:val="uk-UA"/>
        </w:rPr>
        <w:t>К</w:t>
      </w:r>
      <w:r w:rsidRPr="008101B3">
        <w:rPr>
          <w:b/>
        </w:rPr>
        <w:t xml:space="preserve">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w:t>
      </w:r>
      <w:r>
        <w:rPr>
          <w:b/>
          <w:lang w:val="uk-UA"/>
        </w:rPr>
        <w:t xml:space="preserve">                                               </w:t>
      </w:r>
      <w:r w:rsidRPr="008101B3">
        <w:rPr>
          <w:b/>
        </w:rPr>
        <w:t>Калінчук Г.А</w:t>
      </w:r>
      <w:r>
        <w:rPr>
          <w:b/>
          <w:lang w:val="uk-UA"/>
        </w:rPr>
        <w:t>.</w:t>
      </w:r>
    </w:p>
    <w:p w:rsidR="00CC323E" w:rsidRPr="0067163B" w:rsidRDefault="00CC323E" w:rsidP="004B4A3D">
      <w:pPr>
        <w:spacing w:line="192" w:lineRule="auto"/>
        <w:rPr>
          <w:b/>
          <w:lang w:val="uk-UA"/>
        </w:rPr>
      </w:pPr>
    </w:p>
    <w:p w:rsidR="00CC323E" w:rsidRDefault="00CC323E" w:rsidP="004B4A3D">
      <w:pPr>
        <w:spacing w:line="192" w:lineRule="auto"/>
        <w:rPr>
          <w:b/>
        </w:rPr>
      </w:pPr>
    </w:p>
    <w:p w:rsidR="00CC323E" w:rsidRPr="00C71411" w:rsidRDefault="00CC323E" w:rsidP="00520C75">
      <w:pPr>
        <w:autoSpaceDE w:val="0"/>
        <w:autoSpaceDN w:val="0"/>
        <w:adjustRightInd w:val="0"/>
        <w:jc w:val="center"/>
        <w:rPr>
          <w:b/>
          <w:lang w:eastAsia="uk-UA"/>
        </w:rPr>
      </w:pPr>
      <w:r w:rsidRPr="00C71411">
        <w:rPr>
          <w:b/>
          <w:lang w:eastAsia="uk-UA"/>
        </w:rPr>
        <w:t>Ресурсне забезпечення міської (бюджетної) цільової програми</w:t>
      </w:r>
    </w:p>
    <w:p w:rsidR="00CC323E" w:rsidRPr="00F6798D" w:rsidRDefault="00CC323E" w:rsidP="00520C75">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CC323E" w:rsidRDefault="00CC323E" w:rsidP="00520C75">
      <w:pPr>
        <w:autoSpaceDE w:val="0"/>
        <w:autoSpaceDN w:val="0"/>
        <w:adjustRightInd w:val="0"/>
        <w:ind w:left="13910"/>
        <w:rPr>
          <w:lang w:val="uk-UA" w:eastAsia="uk-UA"/>
        </w:rPr>
      </w:pPr>
    </w:p>
    <w:p w:rsidR="00CC323E" w:rsidRPr="00186A6F" w:rsidRDefault="00CC323E" w:rsidP="00520C75">
      <w:pPr>
        <w:rPr>
          <w:lang w:val="uk-UA"/>
        </w:rPr>
      </w:pPr>
      <w:r w:rsidRPr="00186A6F">
        <w:rPr>
          <w:lang w:val="uk-UA"/>
        </w:rPr>
        <w:t xml:space="preserve">                                                                                                                    </w:t>
      </w:r>
      <w:r>
        <w:rPr>
          <w:lang w:val="uk-UA"/>
        </w:rPr>
        <w:t xml:space="preserve">                                                   </w:t>
      </w:r>
      <w:r w:rsidRPr="00186A6F">
        <w:rPr>
          <w:lang w:val="uk-UA"/>
        </w:rPr>
        <w:t xml:space="preserve"> тис.грн</w:t>
      </w:r>
      <w:r>
        <w:rPr>
          <w:lang w:val="uk-UA"/>
        </w:rPr>
        <w:t>.</w:t>
      </w:r>
      <w:bookmarkStart w:id="0" w:name="_GoBack"/>
      <w:bookmarkEnd w:id="0"/>
    </w:p>
    <w:tbl>
      <w:tblPr>
        <w:tblW w:w="0" w:type="auto"/>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1"/>
        <w:gridCol w:w="1547"/>
        <w:gridCol w:w="1547"/>
        <w:gridCol w:w="1547"/>
        <w:gridCol w:w="3561"/>
      </w:tblGrid>
      <w:tr w:rsidR="00CC323E" w:rsidRPr="00186A6F" w:rsidTr="00520C75">
        <w:trPr>
          <w:trHeight w:val="20"/>
        </w:trPr>
        <w:tc>
          <w:tcPr>
            <w:tcW w:w="2571" w:type="dxa"/>
            <w:vAlign w:val="center"/>
          </w:tcPr>
          <w:p w:rsidR="00CC323E" w:rsidRPr="00520C75" w:rsidRDefault="00CC323E" w:rsidP="00520C75">
            <w:pPr>
              <w:jc w:val="center"/>
              <w:rPr>
                <w:i/>
                <w:lang w:val="uk-UA"/>
              </w:rPr>
            </w:pPr>
            <w:r w:rsidRPr="00520C75">
              <w:rPr>
                <w:i/>
                <w:lang w:val="uk-UA"/>
              </w:rPr>
              <w:t>Обсяг коштів, які пропонується залучити до виконання програми</w:t>
            </w:r>
          </w:p>
        </w:tc>
        <w:tc>
          <w:tcPr>
            <w:tcW w:w="1547" w:type="dxa"/>
            <w:vAlign w:val="center"/>
          </w:tcPr>
          <w:p w:rsidR="00CC323E" w:rsidRPr="00520C75" w:rsidRDefault="00CC323E" w:rsidP="00520C75">
            <w:pPr>
              <w:jc w:val="center"/>
              <w:rPr>
                <w:i/>
                <w:lang w:val="uk-UA"/>
              </w:rPr>
            </w:pPr>
            <w:r w:rsidRPr="00520C75">
              <w:rPr>
                <w:i/>
                <w:lang w:val="uk-UA"/>
              </w:rPr>
              <w:t>2019 рік</w:t>
            </w:r>
          </w:p>
        </w:tc>
        <w:tc>
          <w:tcPr>
            <w:tcW w:w="1547" w:type="dxa"/>
            <w:vAlign w:val="center"/>
          </w:tcPr>
          <w:p w:rsidR="00CC323E" w:rsidRPr="00520C75" w:rsidRDefault="00CC323E" w:rsidP="00520C75">
            <w:pPr>
              <w:jc w:val="center"/>
              <w:rPr>
                <w:i/>
                <w:lang w:val="uk-UA"/>
              </w:rPr>
            </w:pPr>
            <w:r w:rsidRPr="00520C75">
              <w:rPr>
                <w:i/>
                <w:lang w:val="uk-UA"/>
              </w:rPr>
              <w:t>2020 рік</w:t>
            </w:r>
          </w:p>
        </w:tc>
        <w:tc>
          <w:tcPr>
            <w:tcW w:w="1547" w:type="dxa"/>
            <w:vAlign w:val="center"/>
          </w:tcPr>
          <w:p w:rsidR="00CC323E" w:rsidRPr="00520C75" w:rsidRDefault="00CC323E" w:rsidP="00520C75">
            <w:pPr>
              <w:jc w:val="center"/>
              <w:rPr>
                <w:i/>
                <w:lang w:val="uk-UA"/>
              </w:rPr>
            </w:pPr>
            <w:r w:rsidRPr="00520C75">
              <w:rPr>
                <w:i/>
                <w:lang w:val="uk-UA"/>
              </w:rPr>
              <w:t>2021 рік</w:t>
            </w:r>
          </w:p>
        </w:tc>
        <w:tc>
          <w:tcPr>
            <w:tcW w:w="3561" w:type="dxa"/>
            <w:vAlign w:val="center"/>
          </w:tcPr>
          <w:p w:rsidR="00CC323E" w:rsidRPr="00520C75" w:rsidRDefault="00CC323E" w:rsidP="00520C75">
            <w:pPr>
              <w:jc w:val="center"/>
              <w:rPr>
                <w:i/>
                <w:lang w:val="uk-UA"/>
              </w:rPr>
            </w:pPr>
            <w:r w:rsidRPr="00520C75">
              <w:rPr>
                <w:i/>
                <w:lang w:val="uk-UA"/>
              </w:rPr>
              <w:t>Витрати на виконання програми, тис. грн.</w:t>
            </w:r>
          </w:p>
        </w:tc>
      </w:tr>
      <w:tr w:rsidR="00CC323E" w:rsidRPr="00186A6F" w:rsidTr="00520C75">
        <w:tc>
          <w:tcPr>
            <w:tcW w:w="2571" w:type="dxa"/>
          </w:tcPr>
          <w:p w:rsidR="00CC323E" w:rsidRPr="00186A6F" w:rsidRDefault="00CC323E" w:rsidP="00425CEA">
            <w:pPr>
              <w:jc w:val="center"/>
              <w:rPr>
                <w:lang w:val="uk-UA"/>
              </w:rPr>
            </w:pPr>
            <w:r w:rsidRPr="00186A6F">
              <w:rPr>
                <w:lang w:val="uk-UA"/>
              </w:rPr>
              <w:t>Усього,тис.грн.</w:t>
            </w:r>
          </w:p>
        </w:tc>
        <w:tc>
          <w:tcPr>
            <w:tcW w:w="1547" w:type="dxa"/>
            <w:shd w:val="clear" w:color="auto" w:fill="FFFFFF"/>
          </w:tcPr>
          <w:p w:rsidR="00CC323E" w:rsidRPr="00186A6F" w:rsidRDefault="00CC323E" w:rsidP="00425CEA">
            <w:pPr>
              <w:jc w:val="center"/>
              <w:rPr>
                <w:lang w:val="uk-UA"/>
              </w:rPr>
            </w:pPr>
            <w:r>
              <w:rPr>
                <w:lang w:val="uk-UA"/>
              </w:rPr>
              <w:t>405</w:t>
            </w:r>
            <w:r w:rsidRPr="00186A6F">
              <w:rPr>
                <w:lang w:val="uk-UA"/>
              </w:rPr>
              <w:t>,0</w:t>
            </w:r>
          </w:p>
        </w:tc>
        <w:tc>
          <w:tcPr>
            <w:tcW w:w="1547" w:type="dxa"/>
            <w:shd w:val="clear" w:color="auto" w:fill="FFFFFF"/>
          </w:tcPr>
          <w:p w:rsidR="00CC323E" w:rsidRPr="00186A6F" w:rsidRDefault="00CC323E" w:rsidP="00425CEA">
            <w:pPr>
              <w:jc w:val="center"/>
              <w:rPr>
                <w:lang w:val="uk-UA"/>
              </w:rPr>
            </w:pPr>
            <w:r w:rsidRPr="00186A6F">
              <w:rPr>
                <w:lang w:val="uk-UA"/>
              </w:rPr>
              <w:t>1</w:t>
            </w:r>
            <w:r>
              <w:rPr>
                <w:lang w:val="uk-UA"/>
              </w:rPr>
              <w:t>85</w:t>
            </w:r>
            <w:r w:rsidRPr="00186A6F">
              <w:rPr>
                <w:lang w:val="uk-UA"/>
              </w:rPr>
              <w:t>,0</w:t>
            </w:r>
          </w:p>
        </w:tc>
        <w:tc>
          <w:tcPr>
            <w:tcW w:w="1547" w:type="dxa"/>
            <w:shd w:val="clear" w:color="auto" w:fill="FFFFFF"/>
          </w:tcPr>
          <w:p w:rsidR="00CC323E" w:rsidRPr="00186A6F" w:rsidRDefault="00CC323E" w:rsidP="00425CEA">
            <w:pPr>
              <w:jc w:val="center"/>
              <w:rPr>
                <w:lang w:val="uk-UA"/>
              </w:rPr>
            </w:pPr>
            <w:r w:rsidRPr="00186A6F">
              <w:rPr>
                <w:lang w:val="uk-UA"/>
              </w:rPr>
              <w:t>18</w:t>
            </w:r>
            <w:r>
              <w:rPr>
                <w:lang w:val="uk-UA"/>
              </w:rPr>
              <w:t>5</w:t>
            </w:r>
            <w:r w:rsidRPr="00186A6F">
              <w:rPr>
                <w:lang w:val="uk-UA"/>
              </w:rPr>
              <w:t>,0</w:t>
            </w:r>
          </w:p>
        </w:tc>
        <w:tc>
          <w:tcPr>
            <w:tcW w:w="3561" w:type="dxa"/>
            <w:shd w:val="clear" w:color="auto" w:fill="FFFFFF"/>
          </w:tcPr>
          <w:p w:rsidR="00CC323E" w:rsidRPr="00186A6F" w:rsidRDefault="00CC323E" w:rsidP="00425CEA">
            <w:pPr>
              <w:jc w:val="center"/>
              <w:rPr>
                <w:lang w:val="uk-UA"/>
              </w:rPr>
            </w:pPr>
            <w:r>
              <w:rPr>
                <w:lang w:val="uk-UA"/>
              </w:rPr>
              <w:t>775</w:t>
            </w:r>
            <w:r w:rsidRPr="00186A6F">
              <w:rPr>
                <w:lang w:val="uk-UA"/>
              </w:rPr>
              <w:t>,0</w:t>
            </w:r>
          </w:p>
        </w:tc>
      </w:tr>
      <w:tr w:rsidR="00CC323E" w:rsidRPr="00186A6F" w:rsidTr="00520C75">
        <w:tc>
          <w:tcPr>
            <w:tcW w:w="2571" w:type="dxa"/>
          </w:tcPr>
          <w:p w:rsidR="00CC323E" w:rsidRPr="00186A6F" w:rsidRDefault="00CC323E" w:rsidP="00425CEA">
            <w:pPr>
              <w:jc w:val="center"/>
              <w:rPr>
                <w:lang w:val="uk-UA"/>
              </w:rPr>
            </w:pPr>
            <w:r w:rsidRPr="00186A6F">
              <w:rPr>
                <w:lang w:val="uk-UA"/>
              </w:rPr>
              <w:t>Утому числі</w:t>
            </w: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3561" w:type="dxa"/>
            <w:shd w:val="clear" w:color="auto" w:fill="FFFFFF"/>
          </w:tcPr>
          <w:p w:rsidR="00CC323E" w:rsidRPr="00186A6F" w:rsidRDefault="00CC323E" w:rsidP="00425CEA">
            <w:pPr>
              <w:jc w:val="center"/>
              <w:rPr>
                <w:lang w:val="uk-UA"/>
              </w:rPr>
            </w:pPr>
          </w:p>
        </w:tc>
      </w:tr>
      <w:tr w:rsidR="00CC323E" w:rsidRPr="00186A6F" w:rsidTr="00520C75">
        <w:tc>
          <w:tcPr>
            <w:tcW w:w="2571" w:type="dxa"/>
          </w:tcPr>
          <w:p w:rsidR="00CC323E" w:rsidRPr="00186A6F" w:rsidRDefault="00CC323E" w:rsidP="00425CEA">
            <w:pPr>
              <w:jc w:val="center"/>
              <w:rPr>
                <w:lang w:val="uk-UA"/>
              </w:rPr>
            </w:pPr>
            <w:r w:rsidRPr="00186A6F">
              <w:rPr>
                <w:lang w:val="uk-UA"/>
              </w:rPr>
              <w:t>Обласний бюджет</w:t>
            </w: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3561" w:type="dxa"/>
            <w:shd w:val="clear" w:color="auto" w:fill="FFFFFF"/>
          </w:tcPr>
          <w:p w:rsidR="00CC323E" w:rsidRPr="00186A6F" w:rsidRDefault="00CC323E" w:rsidP="00425CEA">
            <w:pPr>
              <w:jc w:val="center"/>
              <w:rPr>
                <w:lang w:val="uk-UA"/>
              </w:rPr>
            </w:pPr>
          </w:p>
        </w:tc>
      </w:tr>
      <w:tr w:rsidR="00CC323E" w:rsidRPr="00186A6F" w:rsidTr="00520C75">
        <w:tc>
          <w:tcPr>
            <w:tcW w:w="2571" w:type="dxa"/>
          </w:tcPr>
          <w:p w:rsidR="00CC323E" w:rsidRPr="00186A6F" w:rsidRDefault="00CC323E" w:rsidP="00425CEA">
            <w:pPr>
              <w:jc w:val="center"/>
              <w:rPr>
                <w:lang w:val="uk-UA"/>
              </w:rPr>
            </w:pPr>
            <w:r w:rsidRPr="00186A6F">
              <w:rPr>
                <w:lang w:val="uk-UA"/>
              </w:rPr>
              <w:t>Районні,міські (міст обласного підпорядкування) бюджети</w:t>
            </w:r>
          </w:p>
        </w:tc>
        <w:tc>
          <w:tcPr>
            <w:tcW w:w="1547" w:type="dxa"/>
            <w:shd w:val="clear" w:color="auto" w:fill="FFFFFF"/>
          </w:tcPr>
          <w:p w:rsidR="00CC323E" w:rsidRPr="00186A6F" w:rsidRDefault="00CC323E" w:rsidP="00425CEA">
            <w:pPr>
              <w:jc w:val="center"/>
              <w:rPr>
                <w:lang w:val="uk-UA"/>
              </w:rPr>
            </w:pPr>
            <w:r>
              <w:rPr>
                <w:lang w:val="uk-UA"/>
              </w:rPr>
              <w:t>405</w:t>
            </w:r>
            <w:r w:rsidRPr="00186A6F">
              <w:rPr>
                <w:lang w:val="uk-UA"/>
              </w:rPr>
              <w:t>,00</w:t>
            </w:r>
          </w:p>
        </w:tc>
        <w:tc>
          <w:tcPr>
            <w:tcW w:w="1547" w:type="dxa"/>
            <w:shd w:val="clear" w:color="auto" w:fill="FFFFFF"/>
          </w:tcPr>
          <w:p w:rsidR="00CC323E" w:rsidRPr="00186A6F" w:rsidRDefault="00CC323E" w:rsidP="00425CEA">
            <w:pPr>
              <w:jc w:val="center"/>
              <w:rPr>
                <w:lang w:val="uk-UA"/>
              </w:rPr>
            </w:pPr>
            <w:r w:rsidRPr="00186A6F">
              <w:rPr>
                <w:lang w:val="uk-UA"/>
              </w:rPr>
              <w:t>1</w:t>
            </w:r>
            <w:r>
              <w:rPr>
                <w:lang w:val="uk-UA"/>
              </w:rPr>
              <w:t>85</w:t>
            </w:r>
            <w:r w:rsidRPr="00186A6F">
              <w:rPr>
                <w:lang w:val="uk-UA"/>
              </w:rPr>
              <w:t>,00</w:t>
            </w:r>
          </w:p>
        </w:tc>
        <w:tc>
          <w:tcPr>
            <w:tcW w:w="1547" w:type="dxa"/>
            <w:shd w:val="clear" w:color="auto" w:fill="FFFFFF"/>
          </w:tcPr>
          <w:p w:rsidR="00CC323E" w:rsidRPr="00186A6F" w:rsidRDefault="00CC323E" w:rsidP="00425CEA">
            <w:pPr>
              <w:jc w:val="center"/>
              <w:rPr>
                <w:lang w:val="uk-UA"/>
              </w:rPr>
            </w:pPr>
            <w:r w:rsidRPr="00186A6F">
              <w:rPr>
                <w:lang w:val="uk-UA"/>
              </w:rPr>
              <w:t>18</w:t>
            </w:r>
            <w:r>
              <w:rPr>
                <w:lang w:val="uk-UA"/>
              </w:rPr>
              <w:t>5</w:t>
            </w:r>
            <w:r w:rsidRPr="00186A6F">
              <w:rPr>
                <w:lang w:val="uk-UA"/>
              </w:rPr>
              <w:t>,00</w:t>
            </w:r>
          </w:p>
        </w:tc>
        <w:tc>
          <w:tcPr>
            <w:tcW w:w="3561" w:type="dxa"/>
            <w:shd w:val="clear" w:color="auto" w:fill="FFFFFF"/>
          </w:tcPr>
          <w:p w:rsidR="00CC323E" w:rsidRPr="00186A6F" w:rsidRDefault="00CC323E" w:rsidP="00425CEA">
            <w:pPr>
              <w:jc w:val="center"/>
              <w:rPr>
                <w:lang w:val="uk-UA"/>
              </w:rPr>
            </w:pPr>
            <w:r>
              <w:rPr>
                <w:lang w:val="uk-UA"/>
              </w:rPr>
              <w:t>775</w:t>
            </w:r>
            <w:r w:rsidRPr="00186A6F">
              <w:rPr>
                <w:lang w:val="uk-UA"/>
              </w:rPr>
              <w:t>,0</w:t>
            </w:r>
          </w:p>
        </w:tc>
      </w:tr>
      <w:tr w:rsidR="00CC323E" w:rsidRPr="00186A6F" w:rsidTr="00520C75">
        <w:tc>
          <w:tcPr>
            <w:tcW w:w="2571" w:type="dxa"/>
          </w:tcPr>
          <w:p w:rsidR="00CC323E" w:rsidRPr="00186A6F" w:rsidRDefault="00CC323E" w:rsidP="00425CEA">
            <w:pPr>
              <w:jc w:val="center"/>
              <w:rPr>
                <w:lang w:val="uk-UA"/>
              </w:rPr>
            </w:pPr>
            <w:r w:rsidRPr="00186A6F">
              <w:rPr>
                <w:lang w:val="uk-UA"/>
              </w:rPr>
              <w:t>Бюджети сіл,селищ,міст районного підпорядкування</w:t>
            </w: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3561" w:type="dxa"/>
            <w:shd w:val="clear" w:color="auto" w:fill="FFFFFF"/>
          </w:tcPr>
          <w:p w:rsidR="00CC323E" w:rsidRPr="00186A6F" w:rsidRDefault="00CC323E" w:rsidP="00425CEA">
            <w:pPr>
              <w:jc w:val="center"/>
              <w:rPr>
                <w:lang w:val="uk-UA"/>
              </w:rPr>
            </w:pPr>
          </w:p>
        </w:tc>
      </w:tr>
      <w:tr w:rsidR="00CC323E" w:rsidRPr="00186A6F" w:rsidTr="00520C75">
        <w:tc>
          <w:tcPr>
            <w:tcW w:w="2571" w:type="dxa"/>
          </w:tcPr>
          <w:p w:rsidR="00CC323E" w:rsidRPr="00186A6F" w:rsidRDefault="00CC323E" w:rsidP="00425CEA">
            <w:pPr>
              <w:jc w:val="center"/>
              <w:rPr>
                <w:lang w:val="uk-UA"/>
              </w:rPr>
            </w:pPr>
            <w:r w:rsidRPr="00186A6F">
              <w:rPr>
                <w:lang w:val="uk-UA"/>
              </w:rPr>
              <w:t>Кошти небюджетних джерел</w:t>
            </w: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1547" w:type="dxa"/>
            <w:shd w:val="clear" w:color="auto" w:fill="FFFFFF"/>
          </w:tcPr>
          <w:p w:rsidR="00CC323E" w:rsidRPr="00186A6F" w:rsidRDefault="00CC323E" w:rsidP="00425CEA">
            <w:pPr>
              <w:jc w:val="center"/>
              <w:rPr>
                <w:lang w:val="uk-UA"/>
              </w:rPr>
            </w:pPr>
          </w:p>
        </w:tc>
        <w:tc>
          <w:tcPr>
            <w:tcW w:w="3561" w:type="dxa"/>
            <w:shd w:val="clear" w:color="auto" w:fill="FFFFFF"/>
          </w:tcPr>
          <w:p w:rsidR="00CC323E" w:rsidRPr="00186A6F" w:rsidRDefault="00CC323E" w:rsidP="00425CEA">
            <w:pPr>
              <w:jc w:val="center"/>
              <w:rPr>
                <w:lang w:val="uk-UA"/>
              </w:rPr>
            </w:pPr>
          </w:p>
        </w:tc>
      </w:tr>
    </w:tbl>
    <w:p w:rsidR="00CC323E" w:rsidRPr="00186A6F" w:rsidRDefault="00CC323E" w:rsidP="00520C75">
      <w:pPr>
        <w:jc w:val="center"/>
        <w:rPr>
          <w:b/>
          <w:lang w:val="uk-UA"/>
        </w:rPr>
      </w:pPr>
    </w:p>
    <w:p w:rsidR="00CC323E" w:rsidRDefault="00CC323E" w:rsidP="00520C75">
      <w:pPr>
        <w:autoSpaceDE w:val="0"/>
        <w:autoSpaceDN w:val="0"/>
        <w:adjustRightInd w:val="0"/>
        <w:rPr>
          <w:lang w:val="uk-UA" w:eastAsia="uk-UA"/>
        </w:rPr>
      </w:pPr>
    </w:p>
    <w:p w:rsidR="00CC323E" w:rsidRDefault="00CC323E" w:rsidP="00520C75">
      <w:pPr>
        <w:autoSpaceDE w:val="0"/>
        <w:autoSpaceDN w:val="0"/>
        <w:adjustRightInd w:val="0"/>
        <w:rPr>
          <w:lang w:val="uk-UA" w:eastAsia="uk-UA"/>
        </w:rPr>
      </w:pPr>
    </w:p>
    <w:p w:rsidR="00CC323E" w:rsidRPr="00C71411" w:rsidRDefault="00CC323E" w:rsidP="00520C75">
      <w:pPr>
        <w:autoSpaceDE w:val="0"/>
        <w:autoSpaceDN w:val="0"/>
        <w:adjustRightInd w:val="0"/>
        <w:rPr>
          <w:lang w:val="uk-UA" w:eastAsia="uk-UA"/>
        </w:rPr>
      </w:pPr>
    </w:p>
    <w:p w:rsidR="00CC323E" w:rsidRPr="008101B3" w:rsidRDefault="00CC323E" w:rsidP="00520C75">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CC323E" w:rsidRDefault="00CC323E" w:rsidP="00520C75">
      <w:pPr>
        <w:tabs>
          <w:tab w:val="left" w:pos="708"/>
          <w:tab w:val="center" w:pos="4320"/>
          <w:tab w:val="right" w:pos="8640"/>
        </w:tabs>
        <w:ind w:left="2080"/>
        <w:rPr>
          <w:b/>
          <w:lang w:val="uk-UA"/>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p>
    <w:p w:rsidR="00CC323E" w:rsidRPr="008101B3" w:rsidRDefault="00CC323E" w:rsidP="00520C75">
      <w:pPr>
        <w:tabs>
          <w:tab w:val="left" w:pos="708"/>
          <w:tab w:val="center" w:pos="4320"/>
          <w:tab w:val="right" w:pos="8640"/>
        </w:tabs>
        <w:ind w:left="2080"/>
        <w:rPr>
          <w:b/>
        </w:rPr>
      </w:pPr>
      <w:r w:rsidRPr="008101B3">
        <w:rPr>
          <w:b/>
        </w:rPr>
        <w:tab/>
      </w:r>
      <w:r w:rsidRPr="008101B3">
        <w:rPr>
          <w:b/>
          <w:sz w:val="22"/>
        </w:rPr>
        <w:t xml:space="preserve"> </w:t>
      </w:r>
    </w:p>
    <w:p w:rsidR="00CC323E" w:rsidRPr="008101B3" w:rsidRDefault="00CC323E" w:rsidP="00520C75">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CC323E" w:rsidRPr="00353748" w:rsidRDefault="00CC323E" w:rsidP="00520C75">
      <w:pPr>
        <w:autoSpaceDE w:val="0"/>
        <w:autoSpaceDN w:val="0"/>
        <w:adjustRightInd w:val="0"/>
        <w:jc w:val="center"/>
        <w:rPr>
          <w:b/>
          <w:lang w:eastAsia="uk-UA"/>
        </w:rPr>
      </w:pPr>
    </w:p>
    <w:sectPr w:rsidR="00CC323E" w:rsidRPr="00353748" w:rsidSect="003640CA">
      <w:pgSz w:w="16838" w:h="11906" w:orient="landscape"/>
      <w:pgMar w:top="1134" w:right="567"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23E" w:rsidRDefault="00CC323E">
      <w:r>
        <w:separator/>
      </w:r>
    </w:p>
  </w:endnote>
  <w:endnote w:type="continuationSeparator" w:id="0">
    <w:p w:rsidR="00CC323E" w:rsidRDefault="00CC32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23E" w:rsidRDefault="00CC323E">
      <w:r>
        <w:separator/>
      </w:r>
    </w:p>
  </w:footnote>
  <w:footnote w:type="continuationSeparator" w:id="0">
    <w:p w:rsidR="00CC323E" w:rsidRDefault="00CC3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6">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0">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12">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16">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1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9">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12"/>
  </w:num>
  <w:num w:numId="3">
    <w:abstractNumId w:val="10"/>
  </w:num>
  <w:num w:numId="4">
    <w:abstractNumId w:val="19"/>
  </w:num>
  <w:num w:numId="5">
    <w:abstractNumId w:val="11"/>
  </w:num>
  <w:num w:numId="6">
    <w:abstractNumId w:val="18"/>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4"/>
  </w:num>
  <w:num w:numId="13">
    <w:abstractNumId w:val="4"/>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B65DB"/>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21C6D"/>
    <w:rsid w:val="00121C96"/>
    <w:rsid w:val="00125FDE"/>
    <w:rsid w:val="00130AD1"/>
    <w:rsid w:val="0013239C"/>
    <w:rsid w:val="001414FD"/>
    <w:rsid w:val="00144C6C"/>
    <w:rsid w:val="00145C39"/>
    <w:rsid w:val="001479F7"/>
    <w:rsid w:val="0015067D"/>
    <w:rsid w:val="00150F2D"/>
    <w:rsid w:val="00156406"/>
    <w:rsid w:val="00161163"/>
    <w:rsid w:val="00162C03"/>
    <w:rsid w:val="00166A27"/>
    <w:rsid w:val="00171AF8"/>
    <w:rsid w:val="00171BE0"/>
    <w:rsid w:val="00173F7F"/>
    <w:rsid w:val="001742AC"/>
    <w:rsid w:val="001774E0"/>
    <w:rsid w:val="00182239"/>
    <w:rsid w:val="001865B9"/>
    <w:rsid w:val="00186A6F"/>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4E10"/>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35AB"/>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013"/>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25CEA"/>
    <w:rsid w:val="004342E1"/>
    <w:rsid w:val="004376FC"/>
    <w:rsid w:val="00442B27"/>
    <w:rsid w:val="00442E8C"/>
    <w:rsid w:val="00444A9A"/>
    <w:rsid w:val="00445FE1"/>
    <w:rsid w:val="004526B6"/>
    <w:rsid w:val="0045620D"/>
    <w:rsid w:val="00460E70"/>
    <w:rsid w:val="0046454F"/>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BC6"/>
    <w:rsid w:val="004D0D68"/>
    <w:rsid w:val="004D5DE1"/>
    <w:rsid w:val="004D6FF8"/>
    <w:rsid w:val="004E1AF8"/>
    <w:rsid w:val="004E2B37"/>
    <w:rsid w:val="004E752A"/>
    <w:rsid w:val="004F1C2E"/>
    <w:rsid w:val="004F5AAF"/>
    <w:rsid w:val="00501F7B"/>
    <w:rsid w:val="00503A4F"/>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075D2"/>
    <w:rsid w:val="00611F22"/>
    <w:rsid w:val="0061329E"/>
    <w:rsid w:val="0061459E"/>
    <w:rsid w:val="00617129"/>
    <w:rsid w:val="00620C78"/>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163B"/>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01B3"/>
    <w:rsid w:val="0081223C"/>
    <w:rsid w:val="0081426D"/>
    <w:rsid w:val="008202FB"/>
    <w:rsid w:val="00820880"/>
    <w:rsid w:val="00823697"/>
    <w:rsid w:val="00826C1B"/>
    <w:rsid w:val="00827C5F"/>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2BEF"/>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58E9"/>
    <w:rsid w:val="00966A5D"/>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90031"/>
    <w:rsid w:val="00A91C45"/>
    <w:rsid w:val="00A95965"/>
    <w:rsid w:val="00A95B53"/>
    <w:rsid w:val="00A96825"/>
    <w:rsid w:val="00A96A65"/>
    <w:rsid w:val="00AA1864"/>
    <w:rsid w:val="00AA3408"/>
    <w:rsid w:val="00AA6323"/>
    <w:rsid w:val="00AA6855"/>
    <w:rsid w:val="00AA6B95"/>
    <w:rsid w:val="00AB0335"/>
    <w:rsid w:val="00AB10DB"/>
    <w:rsid w:val="00AB648E"/>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251A1"/>
    <w:rsid w:val="00B30DA1"/>
    <w:rsid w:val="00B41970"/>
    <w:rsid w:val="00B42584"/>
    <w:rsid w:val="00B45501"/>
    <w:rsid w:val="00B50AFB"/>
    <w:rsid w:val="00B53114"/>
    <w:rsid w:val="00B53D10"/>
    <w:rsid w:val="00B54134"/>
    <w:rsid w:val="00B601FF"/>
    <w:rsid w:val="00B62622"/>
    <w:rsid w:val="00B677B7"/>
    <w:rsid w:val="00B77D48"/>
    <w:rsid w:val="00B80742"/>
    <w:rsid w:val="00B8098F"/>
    <w:rsid w:val="00B81C86"/>
    <w:rsid w:val="00B82426"/>
    <w:rsid w:val="00B83507"/>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9A6"/>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3335"/>
    <w:rsid w:val="00C63F19"/>
    <w:rsid w:val="00C71411"/>
    <w:rsid w:val="00C768B8"/>
    <w:rsid w:val="00C76C01"/>
    <w:rsid w:val="00C800D3"/>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323E"/>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4BDC"/>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97D89"/>
    <w:rsid w:val="00EA0688"/>
    <w:rsid w:val="00EA0F60"/>
    <w:rsid w:val="00EA5BD3"/>
    <w:rsid w:val="00EB249C"/>
    <w:rsid w:val="00EB71A6"/>
    <w:rsid w:val="00EB7C23"/>
    <w:rsid w:val="00EC326F"/>
    <w:rsid w:val="00EC4372"/>
    <w:rsid w:val="00EC5D41"/>
    <w:rsid w:val="00EC7CBA"/>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6798D"/>
    <w:rsid w:val="00F73EB9"/>
    <w:rsid w:val="00F74B4E"/>
    <w:rsid w:val="00F756DD"/>
    <w:rsid w:val="00F76A6A"/>
    <w:rsid w:val="00F77CEA"/>
    <w:rsid w:val="00F80F2B"/>
    <w:rsid w:val="00F82FDD"/>
    <w:rsid w:val="00F8531F"/>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6F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5606F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Normal1">
    <w:name w:val="Normal1"/>
    <w:uiPriority w:val="99"/>
    <w:rsid w:val="003640CA"/>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587620962">
      <w:marLeft w:val="0"/>
      <w:marRight w:val="0"/>
      <w:marTop w:val="0"/>
      <w:marBottom w:val="0"/>
      <w:divBdr>
        <w:top w:val="none" w:sz="0" w:space="0" w:color="auto"/>
        <w:left w:val="none" w:sz="0" w:space="0" w:color="auto"/>
        <w:bottom w:val="none" w:sz="0" w:space="0" w:color="auto"/>
        <w:right w:val="none" w:sz="0" w:space="0" w:color="auto"/>
      </w:divBdr>
    </w:div>
    <w:div w:id="587620963">
      <w:marLeft w:val="0"/>
      <w:marRight w:val="0"/>
      <w:marTop w:val="0"/>
      <w:marBottom w:val="0"/>
      <w:divBdr>
        <w:top w:val="none" w:sz="0" w:space="0" w:color="auto"/>
        <w:left w:val="none" w:sz="0" w:space="0" w:color="auto"/>
        <w:bottom w:val="none" w:sz="0" w:space="0" w:color="auto"/>
        <w:right w:val="none" w:sz="0" w:space="0" w:color="auto"/>
      </w:divBdr>
    </w:div>
    <w:div w:id="587620964">
      <w:marLeft w:val="0"/>
      <w:marRight w:val="0"/>
      <w:marTop w:val="0"/>
      <w:marBottom w:val="0"/>
      <w:divBdr>
        <w:top w:val="none" w:sz="0" w:space="0" w:color="auto"/>
        <w:left w:val="none" w:sz="0" w:space="0" w:color="auto"/>
        <w:bottom w:val="none" w:sz="0" w:space="0" w:color="auto"/>
        <w:right w:val="none" w:sz="0" w:space="0" w:color="auto"/>
      </w:divBdr>
    </w:div>
    <w:div w:id="587620965">
      <w:marLeft w:val="0"/>
      <w:marRight w:val="0"/>
      <w:marTop w:val="0"/>
      <w:marBottom w:val="0"/>
      <w:divBdr>
        <w:top w:val="none" w:sz="0" w:space="0" w:color="auto"/>
        <w:left w:val="none" w:sz="0" w:space="0" w:color="auto"/>
        <w:bottom w:val="none" w:sz="0" w:space="0" w:color="auto"/>
        <w:right w:val="none" w:sz="0" w:space="0" w:color="auto"/>
      </w:divBdr>
    </w:div>
    <w:div w:id="587620966">
      <w:marLeft w:val="0"/>
      <w:marRight w:val="0"/>
      <w:marTop w:val="0"/>
      <w:marBottom w:val="0"/>
      <w:divBdr>
        <w:top w:val="none" w:sz="0" w:space="0" w:color="auto"/>
        <w:left w:val="none" w:sz="0" w:space="0" w:color="auto"/>
        <w:bottom w:val="none" w:sz="0" w:space="0" w:color="auto"/>
        <w:right w:val="none" w:sz="0" w:space="0" w:color="auto"/>
      </w:divBdr>
    </w:div>
    <w:div w:id="587620967">
      <w:marLeft w:val="0"/>
      <w:marRight w:val="0"/>
      <w:marTop w:val="0"/>
      <w:marBottom w:val="0"/>
      <w:divBdr>
        <w:top w:val="none" w:sz="0" w:space="0" w:color="auto"/>
        <w:left w:val="none" w:sz="0" w:space="0" w:color="auto"/>
        <w:bottom w:val="none" w:sz="0" w:space="0" w:color="auto"/>
        <w:right w:val="none" w:sz="0" w:space="0" w:color="auto"/>
      </w:divBdr>
    </w:div>
    <w:div w:id="587620968">
      <w:marLeft w:val="0"/>
      <w:marRight w:val="0"/>
      <w:marTop w:val="0"/>
      <w:marBottom w:val="0"/>
      <w:divBdr>
        <w:top w:val="none" w:sz="0" w:space="0" w:color="auto"/>
        <w:left w:val="none" w:sz="0" w:space="0" w:color="auto"/>
        <w:bottom w:val="none" w:sz="0" w:space="0" w:color="auto"/>
        <w:right w:val="none" w:sz="0" w:space="0" w:color="auto"/>
      </w:divBdr>
    </w:div>
    <w:div w:id="587620969">
      <w:marLeft w:val="0"/>
      <w:marRight w:val="0"/>
      <w:marTop w:val="0"/>
      <w:marBottom w:val="0"/>
      <w:divBdr>
        <w:top w:val="none" w:sz="0" w:space="0" w:color="auto"/>
        <w:left w:val="none" w:sz="0" w:space="0" w:color="auto"/>
        <w:bottom w:val="none" w:sz="0" w:space="0" w:color="auto"/>
        <w:right w:val="none" w:sz="0" w:space="0" w:color="auto"/>
      </w:divBdr>
    </w:div>
    <w:div w:id="587620970">
      <w:marLeft w:val="0"/>
      <w:marRight w:val="0"/>
      <w:marTop w:val="0"/>
      <w:marBottom w:val="0"/>
      <w:divBdr>
        <w:top w:val="none" w:sz="0" w:space="0" w:color="auto"/>
        <w:left w:val="none" w:sz="0" w:space="0" w:color="auto"/>
        <w:bottom w:val="none" w:sz="0" w:space="0" w:color="auto"/>
        <w:right w:val="none" w:sz="0" w:space="0" w:color="auto"/>
      </w:divBdr>
    </w:div>
    <w:div w:id="587620971">
      <w:marLeft w:val="0"/>
      <w:marRight w:val="0"/>
      <w:marTop w:val="0"/>
      <w:marBottom w:val="0"/>
      <w:divBdr>
        <w:top w:val="none" w:sz="0" w:space="0" w:color="auto"/>
        <w:left w:val="none" w:sz="0" w:space="0" w:color="auto"/>
        <w:bottom w:val="none" w:sz="0" w:space="0" w:color="auto"/>
        <w:right w:val="none" w:sz="0" w:space="0" w:color="auto"/>
      </w:divBdr>
    </w:div>
    <w:div w:id="587620972">
      <w:marLeft w:val="0"/>
      <w:marRight w:val="0"/>
      <w:marTop w:val="0"/>
      <w:marBottom w:val="0"/>
      <w:divBdr>
        <w:top w:val="none" w:sz="0" w:space="0" w:color="auto"/>
        <w:left w:val="none" w:sz="0" w:space="0" w:color="auto"/>
        <w:bottom w:val="none" w:sz="0" w:space="0" w:color="auto"/>
        <w:right w:val="none" w:sz="0" w:space="0" w:color="auto"/>
      </w:divBdr>
    </w:div>
    <w:div w:id="587620973">
      <w:marLeft w:val="0"/>
      <w:marRight w:val="0"/>
      <w:marTop w:val="0"/>
      <w:marBottom w:val="0"/>
      <w:divBdr>
        <w:top w:val="none" w:sz="0" w:space="0" w:color="auto"/>
        <w:left w:val="none" w:sz="0" w:space="0" w:color="auto"/>
        <w:bottom w:val="none" w:sz="0" w:space="0" w:color="auto"/>
        <w:right w:val="none" w:sz="0" w:space="0" w:color="auto"/>
      </w:divBdr>
    </w:div>
    <w:div w:id="587620974">
      <w:marLeft w:val="0"/>
      <w:marRight w:val="0"/>
      <w:marTop w:val="0"/>
      <w:marBottom w:val="0"/>
      <w:divBdr>
        <w:top w:val="none" w:sz="0" w:space="0" w:color="auto"/>
        <w:left w:val="none" w:sz="0" w:space="0" w:color="auto"/>
        <w:bottom w:val="none" w:sz="0" w:space="0" w:color="auto"/>
        <w:right w:val="none" w:sz="0" w:space="0" w:color="auto"/>
      </w:divBdr>
    </w:div>
    <w:div w:id="587620975">
      <w:marLeft w:val="0"/>
      <w:marRight w:val="0"/>
      <w:marTop w:val="0"/>
      <w:marBottom w:val="0"/>
      <w:divBdr>
        <w:top w:val="none" w:sz="0" w:space="0" w:color="auto"/>
        <w:left w:val="none" w:sz="0" w:space="0" w:color="auto"/>
        <w:bottom w:val="none" w:sz="0" w:space="0" w:color="auto"/>
        <w:right w:val="none" w:sz="0" w:space="0" w:color="auto"/>
      </w:divBdr>
    </w:div>
    <w:div w:id="587620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8</Pages>
  <Words>5281</Words>
  <Characters>3011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ХХХХІІІ сесії Новороздільської міської ради </dc:title>
  <dc:subject/>
  <dc:creator>RePack by Diakov</dc:creator>
  <cp:keywords/>
  <dc:description/>
  <cp:lastModifiedBy>Фокс</cp:lastModifiedBy>
  <cp:revision>2</cp:revision>
  <cp:lastPrinted>2019-03-07T07:25:00Z</cp:lastPrinted>
  <dcterms:created xsi:type="dcterms:W3CDTF">2019-03-11T19:12:00Z</dcterms:created>
  <dcterms:modified xsi:type="dcterms:W3CDTF">2019-03-11T19:12:00Z</dcterms:modified>
</cp:coreProperties>
</file>