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18" w:rsidRDefault="00012318"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10031" w:type="dxa"/>
        <w:tblLook w:val="00A0"/>
      </w:tblPr>
      <w:tblGrid>
        <w:gridCol w:w="5211"/>
        <w:gridCol w:w="4820"/>
      </w:tblGrid>
      <w:tr w:rsidR="00012318" w:rsidRPr="000B65DB" w:rsidTr="00816C5C">
        <w:tc>
          <w:tcPr>
            <w:tcW w:w="5211" w:type="dxa"/>
          </w:tcPr>
          <w:p w:rsidR="00012318" w:rsidRPr="00816C5C" w:rsidRDefault="00012318" w:rsidP="00816C5C">
            <w:pPr>
              <w:tabs>
                <w:tab w:val="left" w:pos="10992"/>
                <w:tab w:val="left" w:pos="11908"/>
                <w:tab w:val="left" w:pos="12824"/>
                <w:tab w:val="left" w:pos="13740"/>
                <w:tab w:val="left" w:pos="14656"/>
              </w:tabs>
              <w:jc w:val="center"/>
              <w:rPr>
                <w:sz w:val="22"/>
                <w:szCs w:val="22"/>
                <w:lang w:val="uk-UA"/>
              </w:rPr>
            </w:pPr>
          </w:p>
        </w:tc>
        <w:tc>
          <w:tcPr>
            <w:tcW w:w="4820" w:type="dxa"/>
          </w:tcPr>
          <w:p w:rsidR="00012318" w:rsidRPr="00816C5C" w:rsidRDefault="00012318" w:rsidP="00816C5C">
            <w:pPr>
              <w:tabs>
                <w:tab w:val="left" w:pos="10992"/>
                <w:tab w:val="left" w:pos="11908"/>
                <w:tab w:val="left" w:pos="12824"/>
                <w:tab w:val="left" w:pos="13740"/>
                <w:tab w:val="left" w:pos="14656"/>
              </w:tabs>
              <w:jc w:val="both"/>
              <w:rPr>
                <w:sz w:val="22"/>
                <w:szCs w:val="22"/>
                <w:lang w:val="uk-UA"/>
              </w:rPr>
            </w:pPr>
            <w:r w:rsidRPr="00816C5C">
              <w:rPr>
                <w:sz w:val="22"/>
                <w:szCs w:val="22"/>
                <w:lang w:val="uk-UA"/>
              </w:rPr>
              <w:t xml:space="preserve">ДОДОТОК до рішення ХХХХІІІ сесії Новороздільської міської ради </w:t>
            </w:r>
          </w:p>
          <w:p w:rsidR="00012318" w:rsidRPr="00816C5C" w:rsidRDefault="00012318" w:rsidP="00816C5C">
            <w:pPr>
              <w:tabs>
                <w:tab w:val="left" w:pos="10992"/>
                <w:tab w:val="left" w:pos="11908"/>
                <w:tab w:val="left" w:pos="12824"/>
                <w:tab w:val="left" w:pos="13740"/>
                <w:tab w:val="left" w:pos="14656"/>
              </w:tabs>
              <w:jc w:val="both"/>
              <w:rPr>
                <w:sz w:val="22"/>
                <w:szCs w:val="22"/>
                <w:lang w:val="uk-UA"/>
              </w:rPr>
            </w:pPr>
            <w:r w:rsidRPr="00816C5C">
              <w:rPr>
                <w:sz w:val="22"/>
                <w:szCs w:val="22"/>
                <w:lang w:val="en-US"/>
              </w:rPr>
              <w:t>V</w:t>
            </w:r>
            <w:r w:rsidRPr="00816C5C">
              <w:rPr>
                <w:sz w:val="22"/>
                <w:szCs w:val="22"/>
                <w:lang w:val="uk-UA"/>
              </w:rPr>
              <w:t xml:space="preserve">ІІ демократичного скликання </w:t>
            </w:r>
          </w:p>
          <w:p w:rsidR="00012318" w:rsidRPr="00816C5C" w:rsidRDefault="00012318" w:rsidP="00816C5C">
            <w:pPr>
              <w:tabs>
                <w:tab w:val="left" w:pos="10992"/>
                <w:tab w:val="left" w:pos="11908"/>
                <w:tab w:val="left" w:pos="12824"/>
                <w:tab w:val="left" w:pos="13740"/>
                <w:tab w:val="left" w:pos="14656"/>
              </w:tabs>
              <w:jc w:val="both"/>
              <w:rPr>
                <w:sz w:val="22"/>
                <w:szCs w:val="22"/>
                <w:lang w:val="uk-UA"/>
              </w:rPr>
            </w:pPr>
            <w:r w:rsidRPr="00816C5C">
              <w:rPr>
                <w:sz w:val="22"/>
                <w:szCs w:val="22"/>
                <w:lang w:val="uk-UA"/>
              </w:rPr>
              <w:t>№ 971 від 06.03.2019 року</w:t>
            </w:r>
          </w:p>
        </w:tc>
      </w:tr>
    </w:tbl>
    <w:p w:rsidR="00012318" w:rsidRPr="00863C8D" w:rsidRDefault="00012318" w:rsidP="004B4A3D">
      <w:pPr>
        <w:tabs>
          <w:tab w:val="left" w:pos="10992"/>
          <w:tab w:val="left" w:pos="11908"/>
          <w:tab w:val="left" w:pos="12824"/>
          <w:tab w:val="left" w:pos="13740"/>
          <w:tab w:val="left" w:pos="14656"/>
        </w:tabs>
        <w:jc w:val="right"/>
        <w:rPr>
          <w:b/>
          <w:lang w:val="uk-UA"/>
        </w:rPr>
      </w:pPr>
    </w:p>
    <w:p w:rsidR="00012318" w:rsidRPr="00A837B1" w:rsidRDefault="00012318" w:rsidP="00A837B1">
      <w:pPr>
        <w:shd w:val="clear" w:color="auto" w:fill="FFFFFF"/>
        <w:spacing w:line="216" w:lineRule="auto"/>
        <w:jc w:val="center"/>
        <w:rPr>
          <w:b/>
          <w:bCs/>
          <w:lang w:eastAsia="uk-UA"/>
        </w:rPr>
      </w:pPr>
      <w:r w:rsidRPr="00A837B1">
        <w:rPr>
          <w:b/>
          <w:bCs/>
          <w:lang w:eastAsia="uk-UA"/>
        </w:rPr>
        <w:t>ПАСПОРТ</w:t>
      </w:r>
    </w:p>
    <w:p w:rsidR="00012318" w:rsidRPr="00A837B1" w:rsidRDefault="00012318" w:rsidP="00A837B1">
      <w:pPr>
        <w:shd w:val="clear" w:color="auto" w:fill="FFFFFF"/>
        <w:spacing w:line="216" w:lineRule="auto"/>
        <w:jc w:val="center"/>
        <w:rPr>
          <w:b/>
          <w:bCs/>
          <w:lang w:eastAsia="uk-UA"/>
        </w:rPr>
      </w:pPr>
      <w:r w:rsidRPr="00A837B1">
        <w:rPr>
          <w:b/>
          <w:bCs/>
          <w:lang w:eastAsia="uk-UA"/>
        </w:rPr>
        <w:t>загальна характеристика міської (бюджетної цільової програми)</w:t>
      </w:r>
    </w:p>
    <w:p w:rsidR="00012318" w:rsidRPr="00A65AAF" w:rsidRDefault="00012318" w:rsidP="00A837B1">
      <w:pPr>
        <w:shd w:val="clear" w:color="auto" w:fill="FFFFFF"/>
        <w:spacing w:line="216" w:lineRule="auto"/>
        <w:rPr>
          <w:bCs/>
          <w:lang w:val="uk-UA" w:eastAsia="uk-UA"/>
        </w:rPr>
      </w:pPr>
    </w:p>
    <w:p w:rsidR="00012318" w:rsidRPr="00A65AAF" w:rsidRDefault="00012318" w:rsidP="00A837B1">
      <w:pPr>
        <w:shd w:val="clear" w:color="auto" w:fill="FFFFFF"/>
        <w:spacing w:line="216" w:lineRule="auto"/>
        <w:rPr>
          <w:bCs/>
          <w:lang w:val="uk-UA" w:eastAsia="uk-UA"/>
        </w:rPr>
      </w:pPr>
    </w:p>
    <w:p w:rsidR="00012318" w:rsidRPr="00A65AAF" w:rsidRDefault="00012318" w:rsidP="00A837B1">
      <w:pPr>
        <w:shd w:val="clear" w:color="auto" w:fill="FFFFFF"/>
        <w:spacing w:line="216" w:lineRule="auto"/>
        <w:rPr>
          <w:bCs/>
          <w:lang w:val="uk-UA" w:eastAsia="uk-UA"/>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000"/>
      </w:tblPr>
      <w:tblGrid>
        <w:gridCol w:w="630"/>
        <w:gridCol w:w="3045"/>
        <w:gridCol w:w="5370"/>
      </w:tblGrid>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1.</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 xml:space="preserve">Ініціатор розроблення </w:t>
            </w:r>
            <w:r w:rsidRPr="00A65AAF">
              <w:br/>
              <w:t>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tabs>
                <w:tab w:val="num" w:pos="0"/>
              </w:tabs>
              <w:jc w:val="both"/>
              <w:rPr>
                <w:lang w:val="uk-UA"/>
              </w:rPr>
            </w:pPr>
            <w:r w:rsidRPr="00A65AAF">
              <w:rPr>
                <w:lang w:val="uk-UA"/>
              </w:rPr>
              <w:t>Виконавчий комітет Новороздільської</w:t>
            </w:r>
            <w:r w:rsidRPr="00A65AAF">
              <w:t xml:space="preserve"> міської ради</w:t>
            </w:r>
            <w:r w:rsidRPr="00A65AAF">
              <w:rPr>
                <w:lang w:val="uk-UA"/>
              </w:rPr>
              <w:t>, Новороздільський міське відділення поліції Стрийського районного відділу поліції ГУ Національної поліції України у Львівській області</w:t>
            </w:r>
          </w:p>
          <w:p w:rsidR="00012318" w:rsidRPr="00A65AAF" w:rsidRDefault="00012318" w:rsidP="00425CEA">
            <w:pPr>
              <w:rPr>
                <w:lang w:val="uk-UA"/>
              </w:rPr>
            </w:pPr>
          </w:p>
        </w:tc>
      </w:tr>
      <w:tr w:rsidR="00012318" w:rsidRPr="002139E3"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2.</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Дата, номер документа про затвердження 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rPr>
                <w:lang w:val="uk-UA"/>
              </w:rPr>
            </w:pPr>
            <w:r w:rsidRPr="00A65AAF">
              <w:rPr>
                <w:lang w:val="uk-UA"/>
              </w:rPr>
              <w:t>Рішення сесії Новороздільської міської ради № 873 від 18.12.2018 року</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3.</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Розробник 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r w:rsidRPr="00A65AAF">
              <w:rPr>
                <w:lang w:val="uk-UA"/>
              </w:rPr>
              <w:t>Виконавчий комітет Новороздільської</w:t>
            </w:r>
            <w:r w:rsidRPr="00A65AAF">
              <w:t xml:space="preserve"> міської ради</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4.</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Відповідальний виконавець 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r w:rsidRPr="00A65AAF">
              <w:rPr>
                <w:lang w:val="uk-UA"/>
              </w:rPr>
              <w:t>Виконавчий комітет Новороздільської</w:t>
            </w:r>
            <w:r w:rsidRPr="00A65AAF">
              <w:t xml:space="preserve"> міської ради</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5.</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Учасники 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rPr>
                <w:lang w:val="uk-UA"/>
              </w:rPr>
            </w:pPr>
            <w:r w:rsidRPr="00A65AAF">
              <w:rPr>
                <w:lang w:val="uk-UA"/>
              </w:rPr>
              <w:t>Виконавчий комітет Новороздільської</w:t>
            </w:r>
            <w:r w:rsidRPr="00A65AAF">
              <w:t xml:space="preserve"> міської ради, </w:t>
            </w:r>
            <w:r w:rsidRPr="00A65AAF">
              <w:rPr>
                <w:lang w:val="uk-UA"/>
              </w:rPr>
              <w:t>Новороздільське міське відділення поліції Пустомитівського районного відділу поліції ГУ Національної поліції України у Львівській області</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t>6.</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Термін реалізації програми</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rPr>
                <w:lang w:val="uk-UA"/>
              </w:rPr>
            </w:pPr>
            <w:r w:rsidRPr="00A65AAF">
              <w:t>201</w:t>
            </w:r>
            <w:r w:rsidRPr="00A65AAF">
              <w:rPr>
                <w:lang w:val="uk-UA"/>
              </w:rPr>
              <w:t>9- 2021</w:t>
            </w:r>
            <w:r w:rsidRPr="00A65AAF">
              <w:t xml:space="preserve"> р</w:t>
            </w:r>
            <w:r w:rsidRPr="00A65AAF">
              <w:rPr>
                <w:lang w:val="uk-UA"/>
              </w:rPr>
              <w:t>оки</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7.</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Загальний обсяг фінансових ресурсів, необхідних для реалізації програми, тис.грн.всього, у тому числі</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jc w:val="center"/>
            </w:pPr>
            <w:r w:rsidRPr="00A65AAF">
              <w:rPr>
                <w:lang w:val="uk-UA"/>
              </w:rPr>
              <w:t>320,0 тис. грн.</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r w:rsidRPr="00A65AAF">
              <w:rPr>
                <w:lang w:val="uk-UA"/>
              </w:rPr>
              <w:t>8</w:t>
            </w:r>
            <w:r w:rsidRPr="00A65AAF">
              <w:t>.</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Коштів міського бюджету</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jc w:val="center"/>
            </w:pPr>
            <w:r w:rsidRPr="00A65AAF">
              <w:rPr>
                <w:lang w:val="uk-UA"/>
              </w:rPr>
              <w:t>135,0 тис. грн.</w:t>
            </w:r>
          </w:p>
        </w:tc>
      </w:tr>
      <w:tr w:rsidR="00012318" w:rsidRPr="00A65AAF" w:rsidTr="00425CEA">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9.</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012318" w:rsidRPr="00A65AAF" w:rsidRDefault="00012318" w:rsidP="00425CEA">
            <w:pPr>
              <w:rPr>
                <w:lang w:val="uk-UA"/>
              </w:rPr>
            </w:pPr>
            <w:r w:rsidRPr="00A65AAF">
              <w:rPr>
                <w:lang w:val="uk-UA"/>
              </w:rPr>
              <w:t>Інших коштів</w:t>
            </w:r>
          </w:p>
        </w:tc>
        <w:tc>
          <w:tcPr>
            <w:tcW w:w="5325"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012318" w:rsidRPr="00A65AAF" w:rsidRDefault="00012318" w:rsidP="00425CEA">
            <w:pPr>
              <w:jc w:val="center"/>
            </w:pPr>
            <w:r w:rsidRPr="00A65AAF">
              <w:rPr>
                <w:lang w:val="uk-UA"/>
              </w:rPr>
              <w:t>185,0 тис. грн.</w:t>
            </w:r>
          </w:p>
        </w:tc>
      </w:tr>
    </w:tbl>
    <w:p w:rsidR="00012318" w:rsidRPr="00A65AAF" w:rsidRDefault="00012318" w:rsidP="00A837B1">
      <w:pPr>
        <w:pStyle w:val="PlainText"/>
        <w:rPr>
          <w:rFonts w:ascii="Times New Roman" w:hAnsi="Times New Roman" w:cs="Times New Roman"/>
          <w:b/>
          <w:sz w:val="24"/>
          <w:szCs w:val="24"/>
          <w:lang w:val="uk-UA"/>
        </w:rPr>
      </w:pPr>
      <w:r w:rsidRPr="00A65AAF">
        <w:rPr>
          <w:rFonts w:ascii="Times New Roman" w:hAnsi="Times New Roman" w:cs="Times New Roman"/>
          <w:sz w:val="24"/>
          <w:szCs w:val="24"/>
        </w:rPr>
        <w:br/>
      </w:r>
      <w:r w:rsidRPr="00A65AAF">
        <w:rPr>
          <w:rFonts w:ascii="Times New Roman" w:hAnsi="Times New Roman" w:cs="Times New Roman"/>
          <w:sz w:val="24"/>
          <w:szCs w:val="24"/>
        </w:rPr>
        <w:br/>
      </w:r>
      <w:r w:rsidRPr="00A65AAF">
        <w:rPr>
          <w:rFonts w:ascii="Times New Roman" w:hAnsi="Times New Roman" w:cs="Times New Roman"/>
          <w:sz w:val="24"/>
          <w:szCs w:val="24"/>
        </w:rPr>
        <w:br/>
      </w:r>
      <w:r w:rsidRPr="00A65AAF">
        <w:rPr>
          <w:rFonts w:ascii="Times New Roman" w:hAnsi="Times New Roman" w:cs="Times New Roman"/>
          <w:b/>
          <w:sz w:val="24"/>
          <w:szCs w:val="24"/>
          <w:lang w:val="uk-UA"/>
        </w:rPr>
        <w:t xml:space="preserve">Керівник установи – </w:t>
      </w:r>
    </w:p>
    <w:p w:rsidR="00012318" w:rsidRPr="00A65AAF" w:rsidRDefault="00012318" w:rsidP="00A837B1">
      <w:pPr>
        <w:pStyle w:val="PlainText"/>
        <w:rPr>
          <w:rFonts w:ascii="Times New Roman" w:hAnsi="Times New Roman" w:cs="Times New Roman"/>
          <w:b/>
          <w:sz w:val="24"/>
          <w:szCs w:val="24"/>
          <w:lang w:val="uk-UA"/>
        </w:rPr>
      </w:pPr>
      <w:r w:rsidRPr="00A65AAF">
        <w:rPr>
          <w:rFonts w:ascii="Times New Roman" w:hAnsi="Times New Roman" w:cs="Times New Roman"/>
          <w:b/>
          <w:sz w:val="24"/>
          <w:szCs w:val="24"/>
          <w:lang w:val="uk-UA"/>
        </w:rPr>
        <w:t>головного розпорядника коштів                                                            А.Р.  Мелешко</w:t>
      </w:r>
      <w:r w:rsidRPr="00A65AAF">
        <w:rPr>
          <w:rFonts w:ascii="Times New Roman" w:hAnsi="Times New Roman" w:cs="Times New Roman"/>
          <w:b/>
          <w:sz w:val="24"/>
          <w:szCs w:val="24"/>
        </w:rPr>
        <w:br/>
      </w:r>
      <w:r w:rsidRPr="00A65AAF">
        <w:rPr>
          <w:rFonts w:ascii="Times New Roman" w:hAnsi="Times New Roman" w:cs="Times New Roman"/>
          <w:b/>
          <w:sz w:val="24"/>
          <w:szCs w:val="24"/>
        </w:rPr>
        <w:br/>
      </w:r>
      <w:r w:rsidRPr="00A65AAF">
        <w:rPr>
          <w:rFonts w:ascii="Times New Roman" w:hAnsi="Times New Roman" w:cs="Times New Roman"/>
          <w:b/>
          <w:sz w:val="24"/>
          <w:szCs w:val="24"/>
        </w:rPr>
        <w:br/>
      </w:r>
      <w:r w:rsidRPr="00A65AAF">
        <w:rPr>
          <w:rFonts w:ascii="Times New Roman" w:hAnsi="Times New Roman" w:cs="Times New Roman"/>
          <w:b/>
          <w:sz w:val="24"/>
          <w:szCs w:val="24"/>
        </w:rPr>
        <w:br/>
      </w:r>
      <w:r w:rsidRPr="00A65AAF">
        <w:rPr>
          <w:rFonts w:ascii="Times New Roman" w:hAnsi="Times New Roman" w:cs="Times New Roman"/>
          <w:b/>
          <w:sz w:val="24"/>
          <w:szCs w:val="24"/>
          <w:lang w:val="uk-UA"/>
        </w:rPr>
        <w:t xml:space="preserve">Відповідальний </w:t>
      </w:r>
    </w:p>
    <w:p w:rsidR="00012318" w:rsidRPr="00E97D89" w:rsidRDefault="00012318" w:rsidP="00A837B1">
      <w:pPr>
        <w:tabs>
          <w:tab w:val="left" w:pos="708"/>
          <w:tab w:val="center" w:pos="4320"/>
          <w:tab w:val="right" w:pos="8640"/>
        </w:tabs>
        <w:rPr>
          <w:noProof/>
          <w:lang w:eastAsia="uk-UA"/>
        </w:rPr>
      </w:pPr>
      <w:r w:rsidRPr="00A65AAF">
        <w:rPr>
          <w:b/>
          <w:lang w:val="uk-UA"/>
        </w:rPr>
        <w:t>виконавець заходів                                                                                  А.Р.  Мелешко</w:t>
      </w:r>
      <w:r w:rsidRPr="008101B3">
        <w:rPr>
          <w:b/>
        </w:rPr>
        <w:tab/>
      </w:r>
      <w:r w:rsidRPr="008101B3">
        <w:rPr>
          <w:b/>
        </w:rPr>
        <w:tab/>
      </w:r>
      <w:r w:rsidRPr="008101B3">
        <w:rPr>
          <w:b/>
        </w:rPr>
        <w:tab/>
      </w:r>
      <w:r w:rsidRPr="008101B3">
        <w:rPr>
          <w:b/>
        </w:rPr>
        <w:tab/>
      </w:r>
    </w:p>
    <w:p w:rsidR="00012318" w:rsidRPr="00B8098F" w:rsidRDefault="00012318" w:rsidP="004B4A3D">
      <w:pPr>
        <w:ind w:firstLine="900"/>
        <w:rPr>
          <w:szCs w:val="26"/>
        </w:rPr>
      </w:pPr>
    </w:p>
    <w:p w:rsidR="00012318" w:rsidRPr="004B2C1E" w:rsidRDefault="00012318" w:rsidP="004B4A3D">
      <w:pPr>
        <w:spacing w:line="192" w:lineRule="auto"/>
        <w:rPr>
          <w:lang w:val="uk-UA" w:eastAsia="uk-UA"/>
        </w:rPr>
        <w:sectPr w:rsidR="00012318" w:rsidRPr="004B2C1E">
          <w:pgSz w:w="11909" w:h="16834"/>
          <w:pgMar w:top="1152" w:right="864" w:bottom="923" w:left="1584" w:header="576" w:footer="576" w:gutter="0"/>
          <w:pgNumType w:start="1"/>
          <w:cols w:space="720"/>
        </w:sectPr>
      </w:pPr>
    </w:p>
    <w:p w:rsidR="00012318" w:rsidRPr="00AE3D9D" w:rsidRDefault="00012318" w:rsidP="00A837B1">
      <w:pPr>
        <w:spacing w:line="239" w:lineRule="auto"/>
        <w:jc w:val="center"/>
        <w:rPr>
          <w:b/>
          <w:lang w:val="uk-UA"/>
        </w:rPr>
      </w:pPr>
      <w:r w:rsidRPr="00AE3D9D">
        <w:rPr>
          <w:b/>
          <w:lang w:val="uk-UA"/>
        </w:rPr>
        <w:t>Заходи програми</w:t>
      </w:r>
      <w:bookmarkStart w:id="0" w:name="_GoBack"/>
      <w:bookmarkEnd w:id="0"/>
    </w:p>
    <w:p w:rsidR="00012318" w:rsidRDefault="00012318" w:rsidP="00A837B1">
      <w:pPr>
        <w:spacing w:line="239" w:lineRule="auto"/>
        <w:ind w:left="6260"/>
        <w:rPr>
          <w:b/>
          <w:sz w:val="28"/>
          <w:lang w:val="uk-UA"/>
        </w:rPr>
      </w:pPr>
    </w:p>
    <w:tbl>
      <w:tblPr>
        <w:tblW w:w="15017"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4435"/>
        <w:gridCol w:w="1591"/>
        <w:gridCol w:w="2322"/>
        <w:gridCol w:w="1751"/>
        <w:gridCol w:w="4132"/>
      </w:tblGrid>
      <w:tr w:rsidR="00012318" w:rsidTr="00E3783B">
        <w:tc>
          <w:tcPr>
            <w:tcW w:w="786" w:type="dxa"/>
            <w:vAlign w:val="center"/>
          </w:tcPr>
          <w:p w:rsidR="00012318" w:rsidRDefault="00012318" w:rsidP="00A837B1">
            <w:pPr>
              <w:spacing w:line="237" w:lineRule="auto"/>
              <w:jc w:val="center"/>
              <w:rPr>
                <w:b/>
                <w:lang w:val="uk-UA"/>
              </w:rPr>
            </w:pPr>
            <w:r>
              <w:rPr>
                <w:b/>
                <w:lang w:val="uk-UA"/>
              </w:rPr>
              <w:t>№ з/п</w:t>
            </w:r>
          </w:p>
        </w:tc>
        <w:tc>
          <w:tcPr>
            <w:tcW w:w="4435" w:type="dxa"/>
            <w:vAlign w:val="center"/>
          </w:tcPr>
          <w:p w:rsidR="00012318" w:rsidRDefault="00012318" w:rsidP="00A837B1">
            <w:pPr>
              <w:spacing w:line="237" w:lineRule="auto"/>
              <w:jc w:val="center"/>
              <w:rPr>
                <w:b/>
                <w:lang w:val="uk-UA"/>
              </w:rPr>
            </w:pPr>
            <w:r>
              <w:rPr>
                <w:b/>
                <w:lang w:val="uk-UA"/>
              </w:rPr>
              <w:t>Заходи</w:t>
            </w:r>
          </w:p>
        </w:tc>
        <w:tc>
          <w:tcPr>
            <w:tcW w:w="1591" w:type="dxa"/>
            <w:vAlign w:val="center"/>
          </w:tcPr>
          <w:p w:rsidR="00012318" w:rsidRDefault="00012318" w:rsidP="00A837B1">
            <w:pPr>
              <w:spacing w:line="237" w:lineRule="auto"/>
              <w:jc w:val="center"/>
              <w:rPr>
                <w:b/>
                <w:lang w:val="uk-UA"/>
              </w:rPr>
            </w:pPr>
            <w:r>
              <w:rPr>
                <w:b/>
                <w:lang w:val="uk-UA"/>
              </w:rPr>
              <w:t>Термін виконання</w:t>
            </w:r>
          </w:p>
        </w:tc>
        <w:tc>
          <w:tcPr>
            <w:tcW w:w="2322" w:type="dxa"/>
            <w:vAlign w:val="center"/>
          </w:tcPr>
          <w:p w:rsidR="00012318" w:rsidRDefault="00012318" w:rsidP="00A837B1">
            <w:pPr>
              <w:spacing w:line="237" w:lineRule="auto"/>
              <w:jc w:val="center"/>
              <w:rPr>
                <w:b/>
                <w:lang w:val="uk-UA"/>
              </w:rPr>
            </w:pPr>
            <w:r>
              <w:rPr>
                <w:b/>
                <w:lang w:val="uk-UA"/>
              </w:rPr>
              <w:t>Орієнтовна обсяги фінансування</w:t>
            </w:r>
          </w:p>
        </w:tc>
        <w:tc>
          <w:tcPr>
            <w:tcW w:w="1751" w:type="dxa"/>
            <w:vAlign w:val="center"/>
          </w:tcPr>
          <w:p w:rsidR="00012318" w:rsidRDefault="00012318" w:rsidP="00A837B1">
            <w:pPr>
              <w:spacing w:line="237" w:lineRule="auto"/>
              <w:jc w:val="center"/>
              <w:rPr>
                <w:b/>
                <w:lang w:val="uk-UA"/>
              </w:rPr>
            </w:pPr>
            <w:r>
              <w:rPr>
                <w:b/>
                <w:lang w:val="uk-UA"/>
              </w:rPr>
              <w:t>Джерела фінансування</w:t>
            </w:r>
          </w:p>
        </w:tc>
        <w:tc>
          <w:tcPr>
            <w:tcW w:w="4132" w:type="dxa"/>
            <w:vAlign w:val="center"/>
          </w:tcPr>
          <w:p w:rsidR="00012318" w:rsidRDefault="00012318" w:rsidP="00A837B1">
            <w:pPr>
              <w:spacing w:line="237" w:lineRule="auto"/>
              <w:jc w:val="center"/>
              <w:rPr>
                <w:b/>
                <w:lang w:val="uk-UA"/>
              </w:rPr>
            </w:pPr>
            <w:r>
              <w:rPr>
                <w:b/>
                <w:lang w:val="uk-UA"/>
              </w:rPr>
              <w:t>Виконавці</w:t>
            </w:r>
          </w:p>
        </w:tc>
      </w:tr>
      <w:tr w:rsidR="00012318" w:rsidRPr="00A837B1" w:rsidTr="00E3783B">
        <w:tc>
          <w:tcPr>
            <w:tcW w:w="786" w:type="dxa"/>
          </w:tcPr>
          <w:p w:rsidR="00012318" w:rsidRPr="00A837B1" w:rsidRDefault="00012318" w:rsidP="00A837B1">
            <w:pPr>
              <w:spacing w:line="237" w:lineRule="auto"/>
              <w:jc w:val="both"/>
              <w:rPr>
                <w:b/>
                <w:lang w:val="uk-UA"/>
              </w:rPr>
            </w:pPr>
            <w:r w:rsidRPr="00A837B1">
              <w:rPr>
                <w:b/>
                <w:lang w:val="uk-UA"/>
              </w:rPr>
              <w:t>1.</w:t>
            </w:r>
          </w:p>
        </w:tc>
        <w:tc>
          <w:tcPr>
            <w:tcW w:w="4435" w:type="dxa"/>
          </w:tcPr>
          <w:p w:rsidR="00012318" w:rsidRPr="00A837B1" w:rsidRDefault="00012318" w:rsidP="00A837B1">
            <w:pPr>
              <w:spacing w:line="260" w:lineRule="exact"/>
              <w:jc w:val="both"/>
            </w:pPr>
            <w:r w:rsidRPr="00A837B1">
              <w:t>Визначити перелік необхідного обладнання та програмного забезпечення</w:t>
            </w:r>
          </w:p>
        </w:tc>
        <w:tc>
          <w:tcPr>
            <w:tcW w:w="1591" w:type="dxa"/>
          </w:tcPr>
          <w:p w:rsidR="00012318" w:rsidRPr="00A837B1" w:rsidRDefault="00012318" w:rsidP="00A837B1">
            <w:pPr>
              <w:spacing w:line="260" w:lineRule="exact"/>
              <w:jc w:val="both"/>
              <w:rPr>
                <w:lang w:val="uk-UA"/>
              </w:rPr>
            </w:pPr>
            <w:r w:rsidRPr="00A837B1">
              <w:rPr>
                <w:lang w:val="uk-UA"/>
              </w:rPr>
              <w:t>ІІ-ІІІ квартал 2019 року</w:t>
            </w:r>
          </w:p>
        </w:tc>
        <w:tc>
          <w:tcPr>
            <w:tcW w:w="2322" w:type="dxa"/>
          </w:tcPr>
          <w:p w:rsidR="00012318" w:rsidRPr="00A837B1" w:rsidRDefault="00012318" w:rsidP="00A837B1">
            <w:pPr>
              <w:spacing w:line="260" w:lineRule="exact"/>
              <w:jc w:val="both"/>
              <w:rPr>
                <w:lang w:val="uk-UA"/>
              </w:rPr>
            </w:pPr>
            <w:r w:rsidRPr="00A837B1">
              <w:rPr>
                <w:lang w:val="uk-UA"/>
              </w:rPr>
              <w:t>Не потребує фінансування</w:t>
            </w:r>
          </w:p>
        </w:tc>
        <w:tc>
          <w:tcPr>
            <w:tcW w:w="1751" w:type="dxa"/>
          </w:tcPr>
          <w:p w:rsidR="00012318" w:rsidRPr="00A837B1" w:rsidRDefault="00012318" w:rsidP="00A837B1">
            <w:pPr>
              <w:spacing w:line="260" w:lineRule="exact"/>
              <w:jc w:val="both"/>
            </w:pPr>
            <w:r w:rsidRPr="00A837B1">
              <w:rPr>
                <w:lang w:val="uk-UA"/>
              </w:rPr>
              <w:t>Не потребує фінансування</w:t>
            </w:r>
          </w:p>
        </w:tc>
        <w:tc>
          <w:tcPr>
            <w:tcW w:w="4132" w:type="dxa"/>
          </w:tcPr>
          <w:p w:rsidR="00012318" w:rsidRPr="00A837B1" w:rsidRDefault="00012318" w:rsidP="00A837B1">
            <w:pPr>
              <w:spacing w:line="260" w:lineRule="exact"/>
              <w:jc w:val="both"/>
              <w:rPr>
                <w:lang w:val="uk-UA"/>
              </w:rPr>
            </w:pPr>
            <w:r w:rsidRPr="00A837B1">
              <w:rPr>
                <w:lang w:val="uk-UA"/>
              </w:rPr>
              <w:t>Виконавчий комітет Новороздільської міської ради,</w:t>
            </w:r>
            <w:r>
              <w:rPr>
                <w:lang w:val="uk-UA"/>
              </w:rPr>
              <w:t xml:space="preserve"> </w:t>
            </w:r>
            <w:r w:rsidRPr="00A837B1">
              <w:rPr>
                <w:lang w:val="uk-UA"/>
              </w:rPr>
              <w:t>відділ з питань надзвичайних ситуацій, правоохоронної та оборонно-мобілізаційної роботи міської ради</w:t>
            </w:r>
          </w:p>
        </w:tc>
      </w:tr>
      <w:tr w:rsidR="00012318" w:rsidRPr="002139E3" w:rsidTr="00E3783B">
        <w:tc>
          <w:tcPr>
            <w:tcW w:w="786" w:type="dxa"/>
          </w:tcPr>
          <w:p w:rsidR="00012318" w:rsidRPr="00A837B1" w:rsidRDefault="00012318" w:rsidP="00A837B1">
            <w:pPr>
              <w:spacing w:line="237" w:lineRule="auto"/>
              <w:jc w:val="both"/>
              <w:rPr>
                <w:b/>
                <w:lang w:val="uk-UA"/>
              </w:rPr>
            </w:pPr>
            <w:r w:rsidRPr="00A837B1">
              <w:rPr>
                <w:b/>
                <w:lang w:val="uk-UA"/>
              </w:rPr>
              <w:t>2.</w:t>
            </w:r>
          </w:p>
        </w:tc>
        <w:tc>
          <w:tcPr>
            <w:tcW w:w="4435" w:type="dxa"/>
          </w:tcPr>
          <w:p w:rsidR="00012318" w:rsidRPr="00A837B1" w:rsidRDefault="00012318" w:rsidP="00A837B1">
            <w:pPr>
              <w:spacing w:line="260" w:lineRule="exact"/>
              <w:jc w:val="both"/>
              <w:rPr>
                <w:lang w:val="uk-UA"/>
              </w:rPr>
            </w:pPr>
            <w:r w:rsidRPr="00A837B1">
              <w:rPr>
                <w:lang w:val="uk-UA"/>
              </w:rPr>
              <w:t xml:space="preserve">Придбати камери відео спостереження </w:t>
            </w:r>
            <w:r w:rsidRPr="00A837B1">
              <w:rPr>
                <w:lang w:val="en-US"/>
              </w:rPr>
              <w:t>DS</w:t>
            </w:r>
            <w:r w:rsidRPr="00A837B1">
              <w:rPr>
                <w:lang w:val="uk-UA"/>
              </w:rPr>
              <w:t xml:space="preserve">-2 </w:t>
            </w:r>
            <w:r w:rsidRPr="00A837B1">
              <w:rPr>
                <w:lang w:val="en-US"/>
              </w:rPr>
              <w:t>CD</w:t>
            </w:r>
            <w:r w:rsidRPr="00A837B1">
              <w:rPr>
                <w:lang w:val="uk-UA"/>
              </w:rPr>
              <w:t>214</w:t>
            </w:r>
            <w:r w:rsidRPr="00A837B1">
              <w:rPr>
                <w:lang w:val="en-US"/>
              </w:rPr>
              <w:t>WD</w:t>
            </w:r>
            <w:r w:rsidRPr="00A837B1">
              <w:rPr>
                <w:lang w:val="uk-UA"/>
              </w:rPr>
              <w:t>, акумуляторів, блоків живлення елементів монтажу,</w:t>
            </w:r>
            <w:r>
              <w:rPr>
                <w:lang w:val="uk-UA"/>
              </w:rPr>
              <w:t xml:space="preserve"> </w:t>
            </w:r>
            <w:r w:rsidRPr="00A837B1">
              <w:rPr>
                <w:lang w:val="uk-UA"/>
              </w:rPr>
              <w:t>та встановити камери відеоспостереження та інші пристрої системи відп</w:t>
            </w:r>
            <w:r>
              <w:rPr>
                <w:lang w:val="uk-UA"/>
              </w:rPr>
              <w:t>овідно до визначеної черговості</w:t>
            </w:r>
            <w:r w:rsidRPr="00A837B1">
              <w:rPr>
                <w:lang w:val="uk-UA"/>
              </w:rPr>
              <w:t>,</w:t>
            </w:r>
            <w:r>
              <w:rPr>
                <w:lang w:val="uk-UA"/>
              </w:rPr>
              <w:t xml:space="preserve"> </w:t>
            </w:r>
            <w:r w:rsidRPr="00A837B1">
              <w:rPr>
                <w:lang w:val="uk-UA"/>
              </w:rPr>
              <w:t>забезпечити автономне живлення системи та зберігання архівів відеозаписів. Здійснювати сервісне обслуговування, поточний ремонт системи</w:t>
            </w:r>
          </w:p>
        </w:tc>
        <w:tc>
          <w:tcPr>
            <w:tcW w:w="1591" w:type="dxa"/>
          </w:tcPr>
          <w:p w:rsidR="00012318" w:rsidRPr="00A837B1" w:rsidRDefault="00012318" w:rsidP="00A837B1">
            <w:pPr>
              <w:spacing w:line="237" w:lineRule="auto"/>
              <w:jc w:val="both"/>
              <w:rPr>
                <w:lang w:val="uk-UA"/>
              </w:rPr>
            </w:pPr>
            <w:r w:rsidRPr="00A837B1">
              <w:t>І</w:t>
            </w:r>
            <w:r w:rsidRPr="00A837B1">
              <w:rPr>
                <w:lang w:val="uk-UA"/>
              </w:rPr>
              <w:t>І</w:t>
            </w:r>
            <w:r>
              <w:rPr>
                <w:lang w:val="uk-UA"/>
              </w:rPr>
              <w:t xml:space="preserve"> </w:t>
            </w:r>
            <w:r w:rsidRPr="00A837B1">
              <w:t>квартал</w:t>
            </w:r>
          </w:p>
          <w:p w:rsidR="00012318" w:rsidRPr="00A837B1" w:rsidRDefault="00012318" w:rsidP="00A837B1">
            <w:pPr>
              <w:spacing w:line="237" w:lineRule="auto"/>
              <w:jc w:val="both"/>
              <w:rPr>
                <w:b/>
                <w:lang w:val="uk-UA"/>
              </w:rPr>
            </w:pPr>
            <w:r w:rsidRPr="00A837B1">
              <w:rPr>
                <w:lang w:val="uk-UA"/>
              </w:rPr>
              <w:t>2019 року</w:t>
            </w:r>
          </w:p>
        </w:tc>
        <w:tc>
          <w:tcPr>
            <w:tcW w:w="2322" w:type="dxa"/>
          </w:tcPr>
          <w:p w:rsidR="00012318" w:rsidRPr="00A837B1" w:rsidRDefault="00012318" w:rsidP="00A837B1">
            <w:pPr>
              <w:spacing w:line="237" w:lineRule="auto"/>
              <w:jc w:val="both"/>
              <w:rPr>
                <w:b/>
                <w:lang w:val="uk-UA"/>
              </w:rPr>
            </w:pPr>
            <w:r w:rsidRPr="00A837B1">
              <w:rPr>
                <w:lang w:val="uk-UA"/>
              </w:rPr>
              <w:t>75</w:t>
            </w:r>
            <w:r>
              <w:rPr>
                <w:lang w:val="uk-UA"/>
              </w:rPr>
              <w:t xml:space="preserve"> </w:t>
            </w:r>
            <w:r w:rsidRPr="00A837B1">
              <w:rPr>
                <w:lang w:val="uk-UA"/>
              </w:rPr>
              <w:t xml:space="preserve">000 грн. </w:t>
            </w:r>
          </w:p>
        </w:tc>
        <w:tc>
          <w:tcPr>
            <w:tcW w:w="1751" w:type="dxa"/>
          </w:tcPr>
          <w:p w:rsidR="00012318" w:rsidRPr="00A837B1" w:rsidRDefault="00012318" w:rsidP="00A837B1">
            <w:pPr>
              <w:spacing w:line="237" w:lineRule="auto"/>
              <w:jc w:val="both"/>
              <w:rPr>
                <w:b/>
                <w:lang w:val="uk-UA"/>
              </w:rPr>
            </w:pPr>
            <w:r w:rsidRPr="00A837B1">
              <w:rPr>
                <w:lang w:val="uk-UA"/>
              </w:rPr>
              <w:t>Міський бюджет</w:t>
            </w:r>
          </w:p>
        </w:tc>
        <w:tc>
          <w:tcPr>
            <w:tcW w:w="4132" w:type="dxa"/>
          </w:tcPr>
          <w:p w:rsidR="00012318" w:rsidRPr="00A837B1" w:rsidRDefault="00012318" w:rsidP="00A837B1">
            <w:pPr>
              <w:spacing w:line="237" w:lineRule="auto"/>
              <w:jc w:val="both"/>
              <w:rPr>
                <w:b/>
                <w:lang w:val="uk-UA"/>
              </w:rPr>
            </w:pPr>
            <w:r w:rsidRPr="00A837B1">
              <w:rPr>
                <w:lang w:val="uk-UA"/>
              </w:rPr>
              <w:t>Виконавчий комітет Новороздільської міської ради, відділ з питань надзвичайних ситуацій, правоохоронної  та оборонно- мобілізаційної роботи міської ради, правоохоронні органи, орган</w:t>
            </w:r>
            <w:r>
              <w:rPr>
                <w:lang w:val="uk-UA"/>
              </w:rPr>
              <w:t>ізації, установи, заклади міста</w:t>
            </w:r>
          </w:p>
        </w:tc>
      </w:tr>
      <w:tr w:rsidR="00012318" w:rsidRPr="00A837B1" w:rsidTr="00E3783B">
        <w:tc>
          <w:tcPr>
            <w:tcW w:w="786" w:type="dxa"/>
          </w:tcPr>
          <w:p w:rsidR="00012318" w:rsidRPr="00A837B1" w:rsidRDefault="00012318" w:rsidP="00A837B1">
            <w:pPr>
              <w:spacing w:line="237" w:lineRule="auto"/>
              <w:jc w:val="both"/>
              <w:rPr>
                <w:b/>
                <w:lang w:val="uk-UA"/>
              </w:rPr>
            </w:pPr>
            <w:r w:rsidRPr="00A837B1">
              <w:rPr>
                <w:b/>
                <w:lang w:val="uk-UA"/>
              </w:rPr>
              <w:t>3.</w:t>
            </w:r>
          </w:p>
        </w:tc>
        <w:tc>
          <w:tcPr>
            <w:tcW w:w="4435" w:type="dxa"/>
          </w:tcPr>
          <w:p w:rsidR="00012318" w:rsidRPr="00A837B1" w:rsidRDefault="00012318" w:rsidP="00A837B1">
            <w:pPr>
              <w:spacing w:line="260" w:lineRule="exact"/>
              <w:jc w:val="both"/>
              <w:rPr>
                <w:lang w:val="uk-UA"/>
              </w:rPr>
            </w:pPr>
            <w:r w:rsidRPr="00A837B1">
              <w:rPr>
                <w:lang w:val="uk-UA"/>
              </w:rPr>
              <w:t>Монтаж відеокамер, кабельно-провідникового устаткування, тестування, загальні будівельні роботи</w:t>
            </w:r>
          </w:p>
        </w:tc>
        <w:tc>
          <w:tcPr>
            <w:tcW w:w="1591" w:type="dxa"/>
          </w:tcPr>
          <w:p w:rsidR="00012318" w:rsidRPr="00A837B1" w:rsidRDefault="00012318" w:rsidP="00A837B1">
            <w:pPr>
              <w:spacing w:line="237" w:lineRule="auto"/>
              <w:jc w:val="both"/>
            </w:pPr>
            <w:r w:rsidRPr="00A837B1">
              <w:rPr>
                <w:lang w:val="uk-UA"/>
              </w:rPr>
              <w:t>ІІ-ІІІ квартал 2019 року</w:t>
            </w:r>
          </w:p>
        </w:tc>
        <w:tc>
          <w:tcPr>
            <w:tcW w:w="2322" w:type="dxa"/>
          </w:tcPr>
          <w:p w:rsidR="00012318" w:rsidRPr="00A837B1" w:rsidRDefault="00012318" w:rsidP="00A837B1">
            <w:pPr>
              <w:spacing w:line="237" w:lineRule="auto"/>
              <w:jc w:val="both"/>
              <w:rPr>
                <w:lang w:val="uk-UA"/>
              </w:rPr>
            </w:pPr>
            <w:r w:rsidRPr="00A837B1">
              <w:rPr>
                <w:lang w:val="uk-UA"/>
              </w:rPr>
              <w:t>60</w:t>
            </w:r>
            <w:r>
              <w:rPr>
                <w:lang w:val="uk-UA"/>
              </w:rPr>
              <w:t xml:space="preserve"> </w:t>
            </w:r>
            <w:r w:rsidRPr="00A837B1">
              <w:rPr>
                <w:lang w:val="uk-UA"/>
              </w:rPr>
              <w:t>000 грн</w:t>
            </w:r>
            <w:r>
              <w:rPr>
                <w:lang w:val="uk-UA"/>
              </w:rPr>
              <w:t>.</w:t>
            </w:r>
          </w:p>
        </w:tc>
        <w:tc>
          <w:tcPr>
            <w:tcW w:w="1751" w:type="dxa"/>
          </w:tcPr>
          <w:p w:rsidR="00012318" w:rsidRPr="00A837B1" w:rsidRDefault="00012318" w:rsidP="00A837B1">
            <w:pPr>
              <w:spacing w:line="237" w:lineRule="auto"/>
              <w:jc w:val="both"/>
            </w:pPr>
            <w:r w:rsidRPr="00A837B1">
              <w:rPr>
                <w:lang w:val="uk-UA"/>
              </w:rPr>
              <w:t>Міський бюджет</w:t>
            </w:r>
          </w:p>
        </w:tc>
        <w:tc>
          <w:tcPr>
            <w:tcW w:w="4132" w:type="dxa"/>
          </w:tcPr>
          <w:p w:rsidR="00012318" w:rsidRPr="00A837B1" w:rsidRDefault="00012318" w:rsidP="00A837B1">
            <w:pPr>
              <w:spacing w:line="237" w:lineRule="auto"/>
              <w:jc w:val="both"/>
              <w:rPr>
                <w:lang w:val="uk-UA"/>
              </w:rPr>
            </w:pPr>
            <w:r>
              <w:rPr>
                <w:lang w:val="uk-UA"/>
              </w:rPr>
              <w:t>Виконавчий комітет міської ради</w:t>
            </w:r>
          </w:p>
        </w:tc>
      </w:tr>
      <w:tr w:rsidR="00012318" w:rsidRPr="00A837B1" w:rsidTr="00E3783B">
        <w:tc>
          <w:tcPr>
            <w:tcW w:w="786" w:type="dxa"/>
          </w:tcPr>
          <w:p w:rsidR="00012318" w:rsidRPr="00A837B1" w:rsidRDefault="00012318" w:rsidP="00A837B1">
            <w:pPr>
              <w:spacing w:line="237" w:lineRule="auto"/>
              <w:jc w:val="both"/>
              <w:rPr>
                <w:b/>
                <w:lang w:val="uk-UA"/>
              </w:rPr>
            </w:pPr>
            <w:r w:rsidRPr="00A837B1">
              <w:rPr>
                <w:b/>
                <w:lang w:val="uk-UA"/>
              </w:rPr>
              <w:t>4.</w:t>
            </w:r>
          </w:p>
        </w:tc>
        <w:tc>
          <w:tcPr>
            <w:tcW w:w="4435" w:type="dxa"/>
          </w:tcPr>
          <w:p w:rsidR="00012318" w:rsidRPr="00A837B1" w:rsidRDefault="00012318" w:rsidP="00A837B1">
            <w:pPr>
              <w:spacing w:line="260" w:lineRule="exact"/>
              <w:jc w:val="both"/>
              <w:rPr>
                <w:lang w:val="uk-UA"/>
              </w:rPr>
            </w:pPr>
            <w:r w:rsidRPr="00A837B1">
              <w:rPr>
                <w:lang w:val="uk-UA"/>
              </w:rPr>
              <w:t>Придбати та встановити додаткові камери відеоспостереження та інші пристрої системи відповідно до визначеної черговості , здійснювати  поточне сервісне обслуговування , забезпечити повний моніторинг території міста.</w:t>
            </w:r>
          </w:p>
        </w:tc>
        <w:tc>
          <w:tcPr>
            <w:tcW w:w="1591" w:type="dxa"/>
          </w:tcPr>
          <w:p w:rsidR="00012318" w:rsidRPr="00A837B1" w:rsidRDefault="00012318" w:rsidP="00A837B1">
            <w:pPr>
              <w:spacing w:line="260" w:lineRule="exact"/>
              <w:jc w:val="both"/>
              <w:rPr>
                <w:lang w:val="uk-UA"/>
              </w:rPr>
            </w:pPr>
            <w:r w:rsidRPr="00A837B1">
              <w:rPr>
                <w:lang w:val="uk-UA"/>
              </w:rPr>
              <w:t>2020 рік</w:t>
            </w:r>
          </w:p>
        </w:tc>
        <w:tc>
          <w:tcPr>
            <w:tcW w:w="2322" w:type="dxa"/>
          </w:tcPr>
          <w:p w:rsidR="00012318" w:rsidRPr="00A837B1" w:rsidRDefault="00012318" w:rsidP="00A837B1">
            <w:pPr>
              <w:spacing w:line="260" w:lineRule="exact"/>
              <w:jc w:val="both"/>
              <w:rPr>
                <w:lang w:val="uk-UA"/>
              </w:rPr>
            </w:pPr>
            <w:r w:rsidRPr="00A837B1">
              <w:rPr>
                <w:lang w:val="uk-UA"/>
              </w:rPr>
              <w:t>В залежності від потреб,</w:t>
            </w:r>
            <w:r>
              <w:rPr>
                <w:lang w:val="uk-UA"/>
              </w:rPr>
              <w:t xml:space="preserve"> </w:t>
            </w:r>
            <w:r w:rsidRPr="00A837B1">
              <w:rPr>
                <w:lang w:val="uk-UA"/>
              </w:rPr>
              <w:t>орієнтовно 85</w:t>
            </w:r>
            <w:r>
              <w:rPr>
                <w:lang w:val="uk-UA"/>
              </w:rPr>
              <w:t xml:space="preserve"> </w:t>
            </w:r>
            <w:r w:rsidRPr="00A837B1">
              <w:rPr>
                <w:lang w:val="uk-UA"/>
              </w:rPr>
              <w:t>000</w:t>
            </w:r>
            <w:r>
              <w:rPr>
                <w:lang w:val="uk-UA"/>
              </w:rPr>
              <w:t xml:space="preserve"> </w:t>
            </w:r>
            <w:r w:rsidRPr="00A837B1">
              <w:rPr>
                <w:lang w:val="uk-UA"/>
              </w:rPr>
              <w:t>грн</w:t>
            </w:r>
            <w:r>
              <w:rPr>
                <w:lang w:val="uk-UA"/>
              </w:rPr>
              <w:t>.</w:t>
            </w:r>
          </w:p>
        </w:tc>
        <w:tc>
          <w:tcPr>
            <w:tcW w:w="1751" w:type="dxa"/>
          </w:tcPr>
          <w:p w:rsidR="00012318" w:rsidRPr="00A837B1" w:rsidRDefault="00012318" w:rsidP="00A837B1">
            <w:pPr>
              <w:spacing w:line="260" w:lineRule="exact"/>
              <w:jc w:val="both"/>
              <w:rPr>
                <w:lang w:val="uk-UA"/>
              </w:rPr>
            </w:pPr>
            <w:r w:rsidRPr="00A837B1">
              <w:rPr>
                <w:lang w:val="uk-UA"/>
              </w:rPr>
              <w:t>К</w:t>
            </w:r>
            <w:r w:rsidRPr="00A837B1">
              <w:t>ошти небюджетних джерел</w:t>
            </w:r>
          </w:p>
        </w:tc>
        <w:tc>
          <w:tcPr>
            <w:tcW w:w="4132" w:type="dxa"/>
          </w:tcPr>
          <w:p w:rsidR="00012318" w:rsidRPr="00A837B1" w:rsidRDefault="00012318" w:rsidP="00A837B1">
            <w:pPr>
              <w:spacing w:line="260" w:lineRule="exact"/>
              <w:jc w:val="both"/>
              <w:rPr>
                <w:lang w:val="uk-UA"/>
              </w:rPr>
            </w:pPr>
            <w:r w:rsidRPr="00A837B1">
              <w:rPr>
                <w:lang w:val="uk-UA"/>
              </w:rPr>
              <w:t xml:space="preserve">Виконавчий комітет Новороздільської міської ради </w:t>
            </w:r>
          </w:p>
        </w:tc>
      </w:tr>
      <w:tr w:rsidR="00012318" w:rsidRPr="002139E3" w:rsidTr="00E3783B">
        <w:tc>
          <w:tcPr>
            <w:tcW w:w="786" w:type="dxa"/>
          </w:tcPr>
          <w:p w:rsidR="00012318" w:rsidRPr="00A837B1" w:rsidRDefault="00012318" w:rsidP="00A837B1">
            <w:pPr>
              <w:spacing w:line="237" w:lineRule="auto"/>
              <w:jc w:val="both"/>
              <w:rPr>
                <w:b/>
                <w:lang w:val="uk-UA"/>
              </w:rPr>
            </w:pPr>
            <w:r>
              <w:rPr>
                <w:b/>
                <w:lang w:val="uk-UA"/>
              </w:rPr>
              <w:t>5.</w:t>
            </w:r>
          </w:p>
        </w:tc>
        <w:tc>
          <w:tcPr>
            <w:tcW w:w="4435" w:type="dxa"/>
          </w:tcPr>
          <w:p w:rsidR="00012318" w:rsidRPr="00A837B1" w:rsidRDefault="00012318" w:rsidP="00A837B1">
            <w:pPr>
              <w:spacing w:line="260" w:lineRule="exact"/>
              <w:jc w:val="both"/>
              <w:rPr>
                <w:lang w:val="uk-UA"/>
              </w:rPr>
            </w:pPr>
            <w:r w:rsidRPr="00A837B1">
              <w:rPr>
                <w:lang w:val="uk-UA"/>
              </w:rPr>
              <w:t>Здійснювати сервісне обслуговування, поточний ремонт системи, забезпечити моніторинг дорожнього руху за допомогою засобів відео нагляду для посилення контролю за його безпекою Здійснювати моніторинг стану об’єктів благоустрою(прибирання, дотримання правил благоустрою тощо)</w:t>
            </w:r>
          </w:p>
        </w:tc>
        <w:tc>
          <w:tcPr>
            <w:tcW w:w="1591" w:type="dxa"/>
          </w:tcPr>
          <w:p w:rsidR="00012318" w:rsidRPr="00A837B1" w:rsidRDefault="00012318" w:rsidP="00A837B1">
            <w:pPr>
              <w:spacing w:line="260" w:lineRule="exact"/>
              <w:jc w:val="both"/>
              <w:rPr>
                <w:lang w:val="uk-UA"/>
              </w:rPr>
            </w:pPr>
            <w:r w:rsidRPr="00A837B1">
              <w:rPr>
                <w:lang w:val="uk-UA"/>
              </w:rPr>
              <w:t>2021 рік</w:t>
            </w:r>
          </w:p>
        </w:tc>
        <w:tc>
          <w:tcPr>
            <w:tcW w:w="2322" w:type="dxa"/>
          </w:tcPr>
          <w:p w:rsidR="00012318" w:rsidRPr="00A837B1" w:rsidRDefault="00012318" w:rsidP="00A837B1">
            <w:pPr>
              <w:spacing w:line="260" w:lineRule="exact"/>
              <w:jc w:val="both"/>
              <w:rPr>
                <w:lang w:val="uk-UA"/>
              </w:rPr>
            </w:pPr>
            <w:r w:rsidRPr="00A837B1">
              <w:rPr>
                <w:lang w:val="uk-UA"/>
              </w:rPr>
              <w:t>В залежності від потреб,</w:t>
            </w:r>
            <w:r>
              <w:rPr>
                <w:lang w:val="uk-UA"/>
              </w:rPr>
              <w:t xml:space="preserve"> </w:t>
            </w:r>
            <w:r w:rsidRPr="00A837B1">
              <w:rPr>
                <w:lang w:val="uk-UA"/>
              </w:rPr>
              <w:t>орієнтовно 100</w:t>
            </w:r>
            <w:r>
              <w:rPr>
                <w:lang w:val="uk-UA"/>
              </w:rPr>
              <w:t xml:space="preserve"> 000 грн.</w:t>
            </w:r>
          </w:p>
        </w:tc>
        <w:tc>
          <w:tcPr>
            <w:tcW w:w="1751" w:type="dxa"/>
          </w:tcPr>
          <w:p w:rsidR="00012318" w:rsidRPr="00A837B1" w:rsidRDefault="00012318" w:rsidP="00A837B1">
            <w:pPr>
              <w:spacing w:line="260" w:lineRule="exact"/>
              <w:jc w:val="both"/>
              <w:rPr>
                <w:lang w:val="uk-UA"/>
              </w:rPr>
            </w:pPr>
            <w:r w:rsidRPr="00A837B1">
              <w:rPr>
                <w:lang w:val="uk-UA"/>
              </w:rPr>
              <w:t>К</w:t>
            </w:r>
            <w:r w:rsidRPr="00A837B1">
              <w:t>ошти небюджетних джерел</w:t>
            </w:r>
          </w:p>
        </w:tc>
        <w:tc>
          <w:tcPr>
            <w:tcW w:w="4132" w:type="dxa"/>
          </w:tcPr>
          <w:p w:rsidR="00012318" w:rsidRPr="00A837B1" w:rsidRDefault="00012318" w:rsidP="00A837B1">
            <w:pPr>
              <w:spacing w:line="260" w:lineRule="exact"/>
              <w:jc w:val="both"/>
              <w:rPr>
                <w:lang w:val="uk-UA"/>
              </w:rPr>
            </w:pPr>
            <w:r w:rsidRPr="00A837B1">
              <w:rPr>
                <w:lang w:val="uk-UA"/>
              </w:rPr>
              <w:t>Виконавчий комітет Новороздільської міської ради,</w:t>
            </w:r>
            <w:r>
              <w:rPr>
                <w:lang w:val="uk-UA"/>
              </w:rPr>
              <w:t xml:space="preserve"> </w:t>
            </w:r>
            <w:r w:rsidRPr="00A837B1">
              <w:rPr>
                <w:lang w:val="uk-UA"/>
              </w:rPr>
              <w:t>відділ з питань надзвичайних ситуацій, правоохоронної та оборонно-мобілізаційної роботи міської ради, відділ комунального майна і приватизації</w:t>
            </w:r>
          </w:p>
        </w:tc>
      </w:tr>
    </w:tbl>
    <w:p w:rsidR="00012318" w:rsidRDefault="00012318" w:rsidP="00A837B1">
      <w:pPr>
        <w:spacing w:line="239" w:lineRule="auto"/>
        <w:ind w:left="6260"/>
        <w:rPr>
          <w:b/>
          <w:sz w:val="28"/>
          <w:lang w:val="uk-UA"/>
        </w:rPr>
      </w:pPr>
    </w:p>
    <w:p w:rsidR="00012318" w:rsidRDefault="00012318" w:rsidP="00A837B1">
      <w:pPr>
        <w:pStyle w:val="ListParagraph1"/>
        <w:spacing w:after="200" w:line="276" w:lineRule="auto"/>
        <w:ind w:left="0"/>
        <w:jc w:val="center"/>
        <w:rPr>
          <w:b/>
          <w:lang w:val="uk-UA"/>
        </w:rPr>
      </w:pPr>
    </w:p>
    <w:p w:rsidR="00012318" w:rsidRPr="00100C14" w:rsidRDefault="00012318" w:rsidP="00A837B1">
      <w:pPr>
        <w:pStyle w:val="ListParagraph1"/>
        <w:jc w:val="center"/>
        <w:rPr>
          <w:b/>
          <w:lang w:val="uk-UA"/>
        </w:rPr>
      </w:pPr>
      <w:r w:rsidRPr="00A837B1">
        <w:rPr>
          <w:b/>
          <w:lang w:val="uk-UA"/>
        </w:rPr>
        <w:t xml:space="preserve">МІСЬКИЙ ГОЛОВА                                         </w:t>
      </w:r>
      <w:r>
        <w:rPr>
          <w:b/>
          <w:lang w:val="uk-UA"/>
        </w:rPr>
        <w:t xml:space="preserve">                             </w:t>
      </w:r>
      <w:r w:rsidRPr="00A837B1">
        <w:rPr>
          <w:b/>
          <w:lang w:val="uk-UA"/>
        </w:rPr>
        <w:t xml:space="preserve">                               А.Р.МЕЛЕШКО</w:t>
      </w: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r w:rsidRPr="00AD7BB8">
        <w:rPr>
          <w:b/>
          <w:lang w:val="uk-UA"/>
        </w:rPr>
        <w:t>Ресурсне забезпечення міської (бюджетної) цільової програми</w:t>
      </w:r>
      <w:r>
        <w:rPr>
          <w:b/>
          <w:lang w:val="uk-UA"/>
        </w:rPr>
        <w:t xml:space="preserve"> </w:t>
      </w: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p>
    <w:p w:rsidR="00012318" w:rsidRDefault="00012318" w:rsidP="00A837B1">
      <w:pPr>
        <w:pStyle w:val="ListParagraph1"/>
        <w:spacing w:after="200" w:line="276" w:lineRule="auto"/>
        <w:ind w:left="0"/>
        <w:jc w:val="center"/>
        <w:rPr>
          <w:b/>
          <w:lang w:val="uk-UA"/>
        </w:rPr>
      </w:pPr>
    </w:p>
    <w:p w:rsidR="00012318" w:rsidRPr="00A837B1" w:rsidRDefault="00012318" w:rsidP="00A837B1">
      <w:pPr>
        <w:pStyle w:val="ListParagraph1"/>
        <w:spacing w:after="200" w:line="276" w:lineRule="auto"/>
        <w:ind w:left="0"/>
        <w:jc w:val="center"/>
        <w:rPr>
          <w:lang w:val="uk-UA"/>
        </w:rPr>
      </w:pPr>
      <w:r>
        <w:rPr>
          <w:lang w:val="uk-UA"/>
        </w:rPr>
        <w:t xml:space="preserve">                                                                                                                                                                                                 </w:t>
      </w:r>
      <w:r w:rsidRPr="00A837B1">
        <w:rPr>
          <w:lang w:val="uk-UA"/>
        </w:rPr>
        <w:t>тис.грн.</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04"/>
        <w:gridCol w:w="2126"/>
        <w:gridCol w:w="2410"/>
        <w:gridCol w:w="2412"/>
        <w:gridCol w:w="2938"/>
      </w:tblGrid>
      <w:tr w:rsidR="00012318" w:rsidRPr="00A837B1" w:rsidTr="00A837B1">
        <w:trPr>
          <w:trHeight w:val="668"/>
        </w:trPr>
        <w:tc>
          <w:tcPr>
            <w:tcW w:w="4804" w:type="dxa"/>
            <w:vAlign w:val="center"/>
          </w:tcPr>
          <w:p w:rsidR="00012318" w:rsidRPr="00A837B1" w:rsidRDefault="00012318" w:rsidP="00A837B1">
            <w:pPr>
              <w:pStyle w:val="ListParagraph1"/>
              <w:ind w:left="0"/>
              <w:jc w:val="center"/>
              <w:rPr>
                <w:b/>
                <w:lang w:val="uk-UA"/>
              </w:rPr>
            </w:pPr>
            <w:r w:rsidRPr="00A837B1">
              <w:rPr>
                <w:b/>
                <w:lang w:val="uk-UA"/>
              </w:rPr>
              <w:t>Обсяг коштів, які пропонується залучити на використання програми</w:t>
            </w:r>
          </w:p>
        </w:tc>
        <w:tc>
          <w:tcPr>
            <w:tcW w:w="2126" w:type="dxa"/>
            <w:vAlign w:val="center"/>
          </w:tcPr>
          <w:p w:rsidR="00012318" w:rsidRPr="00A837B1" w:rsidRDefault="00012318" w:rsidP="00A837B1">
            <w:pPr>
              <w:pStyle w:val="ListParagraph1"/>
              <w:ind w:left="0"/>
              <w:jc w:val="center"/>
              <w:rPr>
                <w:b/>
                <w:lang w:val="uk-UA"/>
              </w:rPr>
            </w:pPr>
            <w:r w:rsidRPr="00A837B1">
              <w:rPr>
                <w:b/>
                <w:lang w:val="uk-UA"/>
              </w:rPr>
              <w:t>2019 рік</w:t>
            </w:r>
          </w:p>
        </w:tc>
        <w:tc>
          <w:tcPr>
            <w:tcW w:w="2410" w:type="dxa"/>
            <w:vAlign w:val="center"/>
          </w:tcPr>
          <w:p w:rsidR="00012318" w:rsidRPr="00A837B1" w:rsidRDefault="00012318" w:rsidP="00A837B1">
            <w:pPr>
              <w:pStyle w:val="ListParagraph1"/>
              <w:ind w:left="0"/>
              <w:jc w:val="center"/>
              <w:rPr>
                <w:b/>
                <w:lang w:val="uk-UA"/>
              </w:rPr>
            </w:pPr>
            <w:r w:rsidRPr="00A837B1">
              <w:rPr>
                <w:b/>
                <w:lang w:val="uk-UA"/>
              </w:rPr>
              <w:t>2020 рік</w:t>
            </w:r>
          </w:p>
        </w:tc>
        <w:tc>
          <w:tcPr>
            <w:tcW w:w="2412" w:type="dxa"/>
            <w:vAlign w:val="center"/>
          </w:tcPr>
          <w:p w:rsidR="00012318" w:rsidRPr="00A837B1" w:rsidRDefault="00012318" w:rsidP="00A837B1">
            <w:pPr>
              <w:pStyle w:val="ListParagraph1"/>
              <w:ind w:left="0"/>
              <w:jc w:val="center"/>
              <w:rPr>
                <w:b/>
                <w:lang w:val="uk-UA"/>
              </w:rPr>
            </w:pPr>
            <w:r w:rsidRPr="00A837B1">
              <w:rPr>
                <w:b/>
                <w:lang w:val="uk-UA"/>
              </w:rPr>
              <w:t>2021 рік</w:t>
            </w:r>
          </w:p>
        </w:tc>
        <w:tc>
          <w:tcPr>
            <w:tcW w:w="2938" w:type="dxa"/>
            <w:vAlign w:val="center"/>
          </w:tcPr>
          <w:p w:rsidR="00012318" w:rsidRPr="00A837B1" w:rsidRDefault="00012318" w:rsidP="00A837B1">
            <w:pPr>
              <w:pStyle w:val="ListParagraph1"/>
              <w:ind w:left="0"/>
              <w:jc w:val="center"/>
              <w:rPr>
                <w:b/>
              </w:rPr>
            </w:pPr>
            <w:r w:rsidRPr="00A837B1">
              <w:rPr>
                <w:b/>
                <w:lang w:val="uk-UA"/>
              </w:rPr>
              <w:t xml:space="preserve">Усього витрат на виконання </w:t>
            </w:r>
            <w:r w:rsidRPr="00A837B1">
              <w:rPr>
                <w:b/>
              </w:rPr>
              <w:t>програми</w:t>
            </w:r>
          </w:p>
        </w:tc>
      </w:tr>
      <w:tr w:rsidR="00012318" w:rsidRPr="00A837B1" w:rsidTr="00A837B1">
        <w:trPr>
          <w:trHeight w:val="411"/>
        </w:trPr>
        <w:tc>
          <w:tcPr>
            <w:tcW w:w="4804" w:type="dxa"/>
            <w:vAlign w:val="center"/>
          </w:tcPr>
          <w:p w:rsidR="00012318" w:rsidRPr="00A837B1" w:rsidRDefault="00012318" w:rsidP="00A837B1">
            <w:pPr>
              <w:pStyle w:val="ListParagraph1"/>
              <w:ind w:left="0"/>
              <w:rPr>
                <w:b/>
              </w:rPr>
            </w:pPr>
            <w:r w:rsidRPr="00A837B1">
              <w:rPr>
                <w:b/>
              </w:rPr>
              <w:t>Усього,</w:t>
            </w:r>
          </w:p>
        </w:tc>
        <w:tc>
          <w:tcPr>
            <w:tcW w:w="2126" w:type="dxa"/>
            <w:vAlign w:val="center"/>
          </w:tcPr>
          <w:p w:rsidR="00012318" w:rsidRPr="00A837B1" w:rsidRDefault="00012318" w:rsidP="00A837B1">
            <w:pPr>
              <w:spacing w:before="100" w:beforeAutospacing="1" w:after="100" w:afterAutospacing="1"/>
              <w:contextualSpacing/>
            </w:pPr>
            <w:r w:rsidRPr="00A837B1">
              <w:rPr>
                <w:lang w:val="uk-UA"/>
              </w:rPr>
              <w:t>135</w:t>
            </w:r>
            <w:r w:rsidRPr="00A837B1">
              <w:t>,0</w:t>
            </w:r>
          </w:p>
        </w:tc>
        <w:tc>
          <w:tcPr>
            <w:tcW w:w="2410" w:type="dxa"/>
            <w:vAlign w:val="center"/>
          </w:tcPr>
          <w:p w:rsidR="00012318" w:rsidRPr="00A837B1" w:rsidRDefault="00012318" w:rsidP="00A837B1">
            <w:pPr>
              <w:spacing w:before="100" w:beforeAutospacing="1" w:after="100" w:afterAutospacing="1"/>
              <w:contextualSpacing/>
            </w:pPr>
            <w:r w:rsidRPr="00A837B1">
              <w:rPr>
                <w:lang w:val="uk-UA"/>
              </w:rPr>
              <w:t>85</w:t>
            </w:r>
            <w:r w:rsidRPr="00A837B1">
              <w:t>,0</w:t>
            </w:r>
          </w:p>
        </w:tc>
        <w:tc>
          <w:tcPr>
            <w:tcW w:w="2412" w:type="dxa"/>
            <w:vAlign w:val="center"/>
          </w:tcPr>
          <w:p w:rsidR="00012318" w:rsidRPr="00A837B1" w:rsidRDefault="00012318" w:rsidP="00A837B1">
            <w:pPr>
              <w:spacing w:before="100" w:beforeAutospacing="1" w:after="100" w:afterAutospacing="1"/>
              <w:contextualSpacing/>
            </w:pPr>
            <w:r w:rsidRPr="00A837B1">
              <w:rPr>
                <w:lang w:val="uk-UA"/>
              </w:rPr>
              <w:t>10</w:t>
            </w:r>
            <w:r w:rsidRPr="00A837B1">
              <w:t>0,0</w:t>
            </w:r>
          </w:p>
        </w:tc>
        <w:tc>
          <w:tcPr>
            <w:tcW w:w="2938" w:type="dxa"/>
            <w:vAlign w:val="center"/>
          </w:tcPr>
          <w:p w:rsidR="00012318" w:rsidRPr="00A837B1" w:rsidRDefault="00012318" w:rsidP="00A837B1">
            <w:pPr>
              <w:spacing w:before="100" w:beforeAutospacing="1" w:after="100" w:afterAutospacing="1"/>
              <w:contextualSpacing/>
            </w:pPr>
            <w:r w:rsidRPr="00A837B1">
              <w:rPr>
                <w:lang w:val="uk-UA"/>
              </w:rPr>
              <w:t>320</w:t>
            </w:r>
            <w:r w:rsidRPr="00A837B1">
              <w:t>,0</w:t>
            </w:r>
          </w:p>
        </w:tc>
      </w:tr>
      <w:tr w:rsidR="00012318" w:rsidRPr="00A837B1" w:rsidTr="00A837B1">
        <w:trPr>
          <w:trHeight w:val="321"/>
        </w:trPr>
        <w:tc>
          <w:tcPr>
            <w:tcW w:w="4804" w:type="dxa"/>
            <w:vAlign w:val="center"/>
          </w:tcPr>
          <w:p w:rsidR="00012318" w:rsidRPr="00A837B1" w:rsidRDefault="00012318" w:rsidP="00A837B1">
            <w:pPr>
              <w:pStyle w:val="ListParagraph1"/>
              <w:ind w:left="0"/>
            </w:pPr>
            <w:r w:rsidRPr="00A837B1">
              <w:t>У тому числі</w:t>
            </w:r>
          </w:p>
        </w:tc>
        <w:tc>
          <w:tcPr>
            <w:tcW w:w="2126" w:type="dxa"/>
            <w:vAlign w:val="center"/>
          </w:tcPr>
          <w:p w:rsidR="00012318" w:rsidRPr="00A837B1" w:rsidRDefault="00012318" w:rsidP="00A837B1">
            <w:pPr>
              <w:spacing w:before="100" w:beforeAutospacing="1" w:after="100" w:afterAutospacing="1"/>
              <w:contextualSpacing/>
            </w:pPr>
          </w:p>
        </w:tc>
        <w:tc>
          <w:tcPr>
            <w:tcW w:w="2410" w:type="dxa"/>
            <w:vAlign w:val="center"/>
          </w:tcPr>
          <w:p w:rsidR="00012318" w:rsidRPr="00A837B1" w:rsidRDefault="00012318" w:rsidP="00A837B1">
            <w:pPr>
              <w:spacing w:before="100" w:beforeAutospacing="1" w:after="100" w:afterAutospacing="1"/>
              <w:contextualSpacing/>
            </w:pPr>
          </w:p>
        </w:tc>
        <w:tc>
          <w:tcPr>
            <w:tcW w:w="2412" w:type="dxa"/>
            <w:vAlign w:val="center"/>
          </w:tcPr>
          <w:p w:rsidR="00012318" w:rsidRPr="00A837B1" w:rsidRDefault="00012318" w:rsidP="00A837B1">
            <w:pPr>
              <w:spacing w:before="100" w:beforeAutospacing="1" w:after="100" w:afterAutospacing="1"/>
              <w:contextualSpacing/>
            </w:pPr>
          </w:p>
        </w:tc>
        <w:tc>
          <w:tcPr>
            <w:tcW w:w="2938" w:type="dxa"/>
            <w:vAlign w:val="center"/>
          </w:tcPr>
          <w:p w:rsidR="00012318" w:rsidRPr="00A837B1" w:rsidRDefault="00012318" w:rsidP="00A837B1">
            <w:pPr>
              <w:spacing w:before="100" w:beforeAutospacing="1" w:after="100" w:afterAutospacing="1"/>
              <w:contextualSpacing/>
            </w:pPr>
          </w:p>
        </w:tc>
      </w:tr>
      <w:tr w:rsidR="00012318" w:rsidRPr="00A837B1" w:rsidTr="00A837B1">
        <w:trPr>
          <w:trHeight w:val="328"/>
        </w:trPr>
        <w:tc>
          <w:tcPr>
            <w:tcW w:w="4804" w:type="dxa"/>
            <w:vAlign w:val="center"/>
          </w:tcPr>
          <w:p w:rsidR="00012318" w:rsidRPr="00A837B1" w:rsidRDefault="00012318" w:rsidP="00A837B1">
            <w:pPr>
              <w:pStyle w:val="ListParagraph1"/>
              <w:ind w:left="0"/>
            </w:pPr>
            <w:r w:rsidRPr="00A837B1">
              <w:t>обласний бюджет</w:t>
            </w:r>
          </w:p>
        </w:tc>
        <w:tc>
          <w:tcPr>
            <w:tcW w:w="2126" w:type="dxa"/>
            <w:vAlign w:val="center"/>
          </w:tcPr>
          <w:p w:rsidR="00012318" w:rsidRPr="00A837B1" w:rsidRDefault="00012318" w:rsidP="00A837B1">
            <w:pPr>
              <w:spacing w:before="100" w:beforeAutospacing="1" w:after="100" w:afterAutospacing="1"/>
              <w:contextualSpacing/>
            </w:pPr>
          </w:p>
        </w:tc>
        <w:tc>
          <w:tcPr>
            <w:tcW w:w="2410" w:type="dxa"/>
            <w:vAlign w:val="center"/>
          </w:tcPr>
          <w:p w:rsidR="00012318" w:rsidRPr="00A837B1" w:rsidRDefault="00012318" w:rsidP="00A837B1">
            <w:pPr>
              <w:spacing w:before="100" w:beforeAutospacing="1" w:after="100" w:afterAutospacing="1"/>
              <w:contextualSpacing/>
            </w:pPr>
          </w:p>
        </w:tc>
        <w:tc>
          <w:tcPr>
            <w:tcW w:w="2412" w:type="dxa"/>
            <w:vAlign w:val="center"/>
          </w:tcPr>
          <w:p w:rsidR="00012318" w:rsidRPr="00A837B1" w:rsidRDefault="00012318" w:rsidP="00A837B1">
            <w:pPr>
              <w:spacing w:before="100" w:beforeAutospacing="1" w:after="100" w:afterAutospacing="1"/>
              <w:contextualSpacing/>
            </w:pPr>
          </w:p>
        </w:tc>
        <w:tc>
          <w:tcPr>
            <w:tcW w:w="2938" w:type="dxa"/>
            <w:vAlign w:val="center"/>
          </w:tcPr>
          <w:p w:rsidR="00012318" w:rsidRPr="00A837B1" w:rsidRDefault="00012318" w:rsidP="00A837B1">
            <w:pPr>
              <w:spacing w:before="100" w:beforeAutospacing="1" w:after="100" w:afterAutospacing="1"/>
              <w:contextualSpacing/>
            </w:pPr>
          </w:p>
        </w:tc>
      </w:tr>
      <w:tr w:rsidR="00012318" w:rsidRPr="00A837B1" w:rsidTr="00A837B1">
        <w:trPr>
          <w:trHeight w:val="372"/>
        </w:trPr>
        <w:tc>
          <w:tcPr>
            <w:tcW w:w="4804" w:type="dxa"/>
            <w:vAlign w:val="center"/>
          </w:tcPr>
          <w:p w:rsidR="00012318" w:rsidRPr="00A837B1" w:rsidRDefault="00012318" w:rsidP="00A837B1">
            <w:pPr>
              <w:pStyle w:val="ListParagraph1"/>
              <w:ind w:left="0"/>
              <w:rPr>
                <w:lang w:val="uk-UA"/>
              </w:rPr>
            </w:pPr>
            <w:r w:rsidRPr="00A837B1">
              <w:t>міськ</w:t>
            </w:r>
            <w:r w:rsidRPr="00A837B1">
              <w:rPr>
                <w:lang w:val="uk-UA"/>
              </w:rPr>
              <w:t>ий</w:t>
            </w:r>
            <w:r w:rsidRPr="00A837B1">
              <w:t xml:space="preserve"> бюджет</w:t>
            </w:r>
          </w:p>
        </w:tc>
        <w:tc>
          <w:tcPr>
            <w:tcW w:w="2126" w:type="dxa"/>
            <w:vAlign w:val="center"/>
          </w:tcPr>
          <w:p w:rsidR="00012318" w:rsidRPr="00A837B1" w:rsidRDefault="00012318" w:rsidP="00A837B1">
            <w:pPr>
              <w:spacing w:before="100" w:beforeAutospacing="1" w:after="100" w:afterAutospacing="1"/>
              <w:contextualSpacing/>
            </w:pPr>
            <w:r w:rsidRPr="00A837B1">
              <w:rPr>
                <w:lang w:val="uk-UA"/>
              </w:rPr>
              <w:t>135</w:t>
            </w:r>
            <w:r w:rsidRPr="00A837B1">
              <w:t>,0</w:t>
            </w:r>
          </w:p>
        </w:tc>
        <w:tc>
          <w:tcPr>
            <w:tcW w:w="2410" w:type="dxa"/>
            <w:vAlign w:val="center"/>
          </w:tcPr>
          <w:p w:rsidR="00012318" w:rsidRPr="00A837B1" w:rsidRDefault="00012318" w:rsidP="00A837B1">
            <w:pPr>
              <w:spacing w:before="100" w:beforeAutospacing="1" w:after="100" w:afterAutospacing="1"/>
              <w:contextualSpacing/>
            </w:pPr>
          </w:p>
        </w:tc>
        <w:tc>
          <w:tcPr>
            <w:tcW w:w="2412" w:type="dxa"/>
            <w:vAlign w:val="center"/>
          </w:tcPr>
          <w:p w:rsidR="00012318" w:rsidRPr="00A837B1" w:rsidRDefault="00012318" w:rsidP="00A837B1">
            <w:pPr>
              <w:spacing w:before="100" w:beforeAutospacing="1" w:after="100" w:afterAutospacing="1"/>
              <w:contextualSpacing/>
            </w:pPr>
          </w:p>
        </w:tc>
        <w:tc>
          <w:tcPr>
            <w:tcW w:w="2938" w:type="dxa"/>
            <w:vAlign w:val="center"/>
          </w:tcPr>
          <w:p w:rsidR="00012318" w:rsidRPr="00A837B1" w:rsidRDefault="00012318" w:rsidP="00A837B1">
            <w:pPr>
              <w:spacing w:before="100" w:beforeAutospacing="1" w:after="100" w:afterAutospacing="1"/>
              <w:contextualSpacing/>
            </w:pPr>
            <w:r w:rsidRPr="00A837B1">
              <w:rPr>
                <w:lang w:val="uk-UA"/>
              </w:rPr>
              <w:t>135</w:t>
            </w:r>
            <w:r w:rsidRPr="00A837B1">
              <w:t>,0</w:t>
            </w:r>
          </w:p>
        </w:tc>
      </w:tr>
      <w:tr w:rsidR="00012318" w:rsidRPr="00A837B1" w:rsidTr="00A837B1">
        <w:tc>
          <w:tcPr>
            <w:tcW w:w="4804" w:type="dxa"/>
            <w:vAlign w:val="center"/>
          </w:tcPr>
          <w:p w:rsidR="00012318" w:rsidRPr="00A837B1" w:rsidRDefault="00012318" w:rsidP="00A837B1">
            <w:pPr>
              <w:pStyle w:val="ListParagraph1"/>
              <w:ind w:left="0"/>
            </w:pPr>
            <w:r w:rsidRPr="00A837B1">
              <w:t>кошти небюджетних джерел</w:t>
            </w:r>
          </w:p>
        </w:tc>
        <w:tc>
          <w:tcPr>
            <w:tcW w:w="2126" w:type="dxa"/>
            <w:vAlign w:val="center"/>
          </w:tcPr>
          <w:p w:rsidR="00012318" w:rsidRPr="00A837B1" w:rsidRDefault="00012318" w:rsidP="00A837B1">
            <w:pPr>
              <w:spacing w:before="100" w:beforeAutospacing="1" w:after="100" w:afterAutospacing="1"/>
              <w:contextualSpacing/>
              <w:rPr>
                <w:lang w:val="uk-UA"/>
              </w:rPr>
            </w:pPr>
          </w:p>
        </w:tc>
        <w:tc>
          <w:tcPr>
            <w:tcW w:w="2410" w:type="dxa"/>
            <w:vAlign w:val="center"/>
          </w:tcPr>
          <w:p w:rsidR="00012318" w:rsidRPr="00A837B1" w:rsidRDefault="00012318" w:rsidP="00A837B1">
            <w:pPr>
              <w:spacing w:before="100" w:beforeAutospacing="1" w:after="100" w:afterAutospacing="1"/>
              <w:contextualSpacing/>
            </w:pPr>
            <w:r w:rsidRPr="00A837B1">
              <w:rPr>
                <w:lang w:val="uk-UA"/>
              </w:rPr>
              <w:t>85</w:t>
            </w:r>
            <w:r w:rsidRPr="00A837B1">
              <w:t>,0</w:t>
            </w:r>
          </w:p>
        </w:tc>
        <w:tc>
          <w:tcPr>
            <w:tcW w:w="2412" w:type="dxa"/>
            <w:vAlign w:val="center"/>
          </w:tcPr>
          <w:p w:rsidR="00012318" w:rsidRPr="00A837B1" w:rsidRDefault="00012318" w:rsidP="00A837B1">
            <w:pPr>
              <w:spacing w:before="100" w:beforeAutospacing="1" w:after="100" w:afterAutospacing="1"/>
              <w:contextualSpacing/>
            </w:pPr>
            <w:r w:rsidRPr="00A837B1">
              <w:rPr>
                <w:lang w:val="uk-UA"/>
              </w:rPr>
              <w:t>10</w:t>
            </w:r>
            <w:r w:rsidRPr="00A837B1">
              <w:t>0,0</w:t>
            </w:r>
          </w:p>
        </w:tc>
        <w:tc>
          <w:tcPr>
            <w:tcW w:w="2938" w:type="dxa"/>
            <w:vAlign w:val="center"/>
          </w:tcPr>
          <w:p w:rsidR="00012318" w:rsidRPr="00A837B1" w:rsidRDefault="00012318" w:rsidP="00A837B1">
            <w:pPr>
              <w:spacing w:before="100" w:beforeAutospacing="1" w:after="100" w:afterAutospacing="1"/>
              <w:contextualSpacing/>
            </w:pPr>
            <w:r w:rsidRPr="00A837B1">
              <w:rPr>
                <w:lang w:val="uk-UA"/>
              </w:rPr>
              <w:t>185</w:t>
            </w:r>
            <w:r w:rsidRPr="00A837B1">
              <w:t>,0</w:t>
            </w:r>
          </w:p>
        </w:tc>
      </w:tr>
    </w:tbl>
    <w:p w:rsidR="00012318" w:rsidRPr="00247E70" w:rsidRDefault="00012318" w:rsidP="00A837B1">
      <w:pPr>
        <w:pStyle w:val="ListParagraph1"/>
        <w:rPr>
          <w:b/>
        </w:rPr>
      </w:pPr>
    </w:p>
    <w:p w:rsidR="00012318" w:rsidRDefault="00012318" w:rsidP="00A837B1">
      <w:pPr>
        <w:pStyle w:val="ListParagraph1"/>
        <w:rPr>
          <w:b/>
          <w:lang w:val="uk-UA"/>
        </w:rPr>
      </w:pPr>
      <w:r w:rsidRPr="00247E70">
        <w:rPr>
          <w:b/>
        </w:rPr>
        <w:t xml:space="preserve">                          </w:t>
      </w:r>
    </w:p>
    <w:p w:rsidR="00012318" w:rsidRDefault="00012318" w:rsidP="00A837B1">
      <w:pPr>
        <w:pStyle w:val="ListParagraph1"/>
        <w:rPr>
          <w:b/>
          <w:lang w:val="uk-UA"/>
        </w:rPr>
      </w:pPr>
    </w:p>
    <w:p w:rsidR="00012318" w:rsidRDefault="00012318" w:rsidP="00A837B1">
      <w:pPr>
        <w:pStyle w:val="ListParagraph1"/>
        <w:rPr>
          <w:b/>
          <w:lang w:val="uk-UA"/>
        </w:rPr>
      </w:pPr>
    </w:p>
    <w:p w:rsidR="00012318" w:rsidRPr="00A837B1" w:rsidRDefault="00012318" w:rsidP="00A837B1">
      <w:pPr>
        <w:pStyle w:val="ListParagraph1"/>
        <w:rPr>
          <w:b/>
          <w:lang w:val="uk-UA"/>
        </w:rPr>
      </w:pPr>
    </w:p>
    <w:p w:rsidR="00012318" w:rsidRPr="00100C14" w:rsidRDefault="00012318" w:rsidP="00A837B1">
      <w:pPr>
        <w:pStyle w:val="ListParagraph1"/>
        <w:jc w:val="center"/>
        <w:rPr>
          <w:b/>
          <w:lang w:val="uk-UA"/>
        </w:rPr>
      </w:pPr>
      <w:r w:rsidRPr="00100C14">
        <w:rPr>
          <w:b/>
        </w:rPr>
        <w:t xml:space="preserve">МІСЬКИЙ ГОЛОВА                                 </w:t>
      </w:r>
      <w:r>
        <w:rPr>
          <w:b/>
          <w:lang w:val="uk-UA"/>
        </w:rPr>
        <w:t xml:space="preserve">                                                    </w:t>
      </w:r>
      <w:r w:rsidRPr="00100C14">
        <w:rPr>
          <w:b/>
        </w:rPr>
        <w:t xml:space="preserve">                                       А.Р.МЕЛЕШКО</w:t>
      </w:r>
    </w:p>
    <w:p w:rsidR="00012318" w:rsidRDefault="00012318" w:rsidP="00A837B1">
      <w:pPr>
        <w:pStyle w:val="ListParagraph1"/>
        <w:rPr>
          <w:b/>
          <w:lang w:val="uk-UA"/>
        </w:rPr>
      </w:pPr>
    </w:p>
    <w:p w:rsidR="00012318" w:rsidRPr="00353748" w:rsidRDefault="00012318" w:rsidP="00520C75">
      <w:pPr>
        <w:autoSpaceDE w:val="0"/>
        <w:autoSpaceDN w:val="0"/>
        <w:adjustRightInd w:val="0"/>
        <w:jc w:val="center"/>
        <w:rPr>
          <w:b/>
          <w:lang w:eastAsia="uk-UA"/>
        </w:rPr>
      </w:pPr>
    </w:p>
    <w:sectPr w:rsidR="00012318" w:rsidRPr="00353748" w:rsidSect="0030151C">
      <w:footnotePr>
        <w:numFmt w:val="chicago"/>
        <w:numRestart w:val="eachPage"/>
      </w:footnotePr>
      <w:pgSz w:w="16834" w:h="11909" w:orient="landscape"/>
      <w:pgMar w:top="540" w:right="306" w:bottom="567" w:left="312"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318" w:rsidRDefault="00012318">
      <w:r>
        <w:separator/>
      </w:r>
    </w:p>
  </w:endnote>
  <w:endnote w:type="continuationSeparator" w:id="0">
    <w:p w:rsidR="00012318" w:rsidRDefault="00012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318" w:rsidRDefault="00012318">
      <w:r>
        <w:separator/>
      </w:r>
    </w:p>
  </w:footnote>
  <w:footnote w:type="continuationSeparator" w:id="0">
    <w:p w:rsidR="00012318" w:rsidRDefault="00012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6">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0">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12">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16">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1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9">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12"/>
  </w:num>
  <w:num w:numId="3">
    <w:abstractNumId w:val="10"/>
  </w:num>
  <w:num w:numId="4">
    <w:abstractNumId w:val="19"/>
  </w:num>
  <w:num w:numId="5">
    <w:abstractNumId w:val="11"/>
  </w:num>
  <w:num w:numId="6">
    <w:abstractNumId w:val="18"/>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4"/>
  </w:num>
  <w:num w:numId="13">
    <w:abstractNumId w:val="4"/>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2318"/>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B65DB"/>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0C14"/>
    <w:rsid w:val="00102DB2"/>
    <w:rsid w:val="0010300D"/>
    <w:rsid w:val="00103CEA"/>
    <w:rsid w:val="001068C3"/>
    <w:rsid w:val="00106FF4"/>
    <w:rsid w:val="0011086F"/>
    <w:rsid w:val="00113781"/>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58F7"/>
    <w:rsid w:val="00207A8E"/>
    <w:rsid w:val="002139E3"/>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993"/>
    <w:rsid w:val="002F7DC4"/>
    <w:rsid w:val="0030151C"/>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25CE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BC6"/>
    <w:rsid w:val="004D0D68"/>
    <w:rsid w:val="004D5DE1"/>
    <w:rsid w:val="004D6FF8"/>
    <w:rsid w:val="004E1AF8"/>
    <w:rsid w:val="004E2B37"/>
    <w:rsid w:val="004E752A"/>
    <w:rsid w:val="004F1C2E"/>
    <w:rsid w:val="004F5AAF"/>
    <w:rsid w:val="00501F7B"/>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0198"/>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01B3"/>
    <w:rsid w:val="0081223C"/>
    <w:rsid w:val="0081426D"/>
    <w:rsid w:val="00816C5C"/>
    <w:rsid w:val="008202FB"/>
    <w:rsid w:val="00820880"/>
    <w:rsid w:val="00823697"/>
    <w:rsid w:val="00826C1B"/>
    <w:rsid w:val="00827C5F"/>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0F5D"/>
    <w:rsid w:val="009B4D71"/>
    <w:rsid w:val="009B6803"/>
    <w:rsid w:val="009C0162"/>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65AAF"/>
    <w:rsid w:val="00A721E5"/>
    <w:rsid w:val="00A7452A"/>
    <w:rsid w:val="00A74EFB"/>
    <w:rsid w:val="00A809FC"/>
    <w:rsid w:val="00A80D32"/>
    <w:rsid w:val="00A820A1"/>
    <w:rsid w:val="00A8289A"/>
    <w:rsid w:val="00A837B1"/>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D7BB8"/>
    <w:rsid w:val="00AE0FC9"/>
    <w:rsid w:val="00AE3D9D"/>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98F"/>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3335"/>
    <w:rsid w:val="00C63F19"/>
    <w:rsid w:val="00C768B8"/>
    <w:rsid w:val="00C76C01"/>
    <w:rsid w:val="00C800D3"/>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97D89"/>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F2B"/>
    <w:rsid w:val="00F82FDD"/>
    <w:rsid w:val="00F8531F"/>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915"/>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4D2915"/>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Normal1">
    <w:name w:val="Normal1"/>
    <w:uiPriority w:val="99"/>
    <w:rsid w:val="003640CA"/>
    <w:rPr>
      <w:rFonts w:ascii="Times New Roman" w:eastAsia="Times New Roman" w:hAnsi="Times New Roman"/>
      <w:sz w:val="20"/>
      <w:szCs w:val="20"/>
      <w:lang w:val="en-US" w:eastAsia="ru-RU"/>
    </w:rPr>
  </w:style>
  <w:style w:type="paragraph" w:customStyle="1" w:styleId="ListParagraph1">
    <w:name w:val="List Paragraph1"/>
    <w:basedOn w:val="Normal"/>
    <w:uiPriority w:val="99"/>
    <w:rsid w:val="00A837B1"/>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249119022">
      <w:marLeft w:val="0"/>
      <w:marRight w:val="0"/>
      <w:marTop w:val="0"/>
      <w:marBottom w:val="0"/>
      <w:divBdr>
        <w:top w:val="none" w:sz="0" w:space="0" w:color="auto"/>
        <w:left w:val="none" w:sz="0" w:space="0" w:color="auto"/>
        <w:bottom w:val="none" w:sz="0" w:space="0" w:color="auto"/>
        <w:right w:val="none" w:sz="0" w:space="0" w:color="auto"/>
      </w:divBdr>
    </w:div>
    <w:div w:id="1249119023">
      <w:marLeft w:val="0"/>
      <w:marRight w:val="0"/>
      <w:marTop w:val="0"/>
      <w:marBottom w:val="0"/>
      <w:divBdr>
        <w:top w:val="none" w:sz="0" w:space="0" w:color="auto"/>
        <w:left w:val="none" w:sz="0" w:space="0" w:color="auto"/>
        <w:bottom w:val="none" w:sz="0" w:space="0" w:color="auto"/>
        <w:right w:val="none" w:sz="0" w:space="0" w:color="auto"/>
      </w:divBdr>
    </w:div>
    <w:div w:id="1249119024">
      <w:marLeft w:val="0"/>
      <w:marRight w:val="0"/>
      <w:marTop w:val="0"/>
      <w:marBottom w:val="0"/>
      <w:divBdr>
        <w:top w:val="none" w:sz="0" w:space="0" w:color="auto"/>
        <w:left w:val="none" w:sz="0" w:space="0" w:color="auto"/>
        <w:bottom w:val="none" w:sz="0" w:space="0" w:color="auto"/>
        <w:right w:val="none" w:sz="0" w:space="0" w:color="auto"/>
      </w:divBdr>
    </w:div>
    <w:div w:id="1249119025">
      <w:marLeft w:val="0"/>
      <w:marRight w:val="0"/>
      <w:marTop w:val="0"/>
      <w:marBottom w:val="0"/>
      <w:divBdr>
        <w:top w:val="none" w:sz="0" w:space="0" w:color="auto"/>
        <w:left w:val="none" w:sz="0" w:space="0" w:color="auto"/>
        <w:bottom w:val="none" w:sz="0" w:space="0" w:color="auto"/>
        <w:right w:val="none" w:sz="0" w:space="0" w:color="auto"/>
      </w:divBdr>
    </w:div>
    <w:div w:id="1249119026">
      <w:marLeft w:val="0"/>
      <w:marRight w:val="0"/>
      <w:marTop w:val="0"/>
      <w:marBottom w:val="0"/>
      <w:divBdr>
        <w:top w:val="none" w:sz="0" w:space="0" w:color="auto"/>
        <w:left w:val="none" w:sz="0" w:space="0" w:color="auto"/>
        <w:bottom w:val="none" w:sz="0" w:space="0" w:color="auto"/>
        <w:right w:val="none" w:sz="0" w:space="0" w:color="auto"/>
      </w:divBdr>
    </w:div>
    <w:div w:id="1249119027">
      <w:marLeft w:val="0"/>
      <w:marRight w:val="0"/>
      <w:marTop w:val="0"/>
      <w:marBottom w:val="0"/>
      <w:divBdr>
        <w:top w:val="none" w:sz="0" w:space="0" w:color="auto"/>
        <w:left w:val="none" w:sz="0" w:space="0" w:color="auto"/>
        <w:bottom w:val="none" w:sz="0" w:space="0" w:color="auto"/>
        <w:right w:val="none" w:sz="0" w:space="0" w:color="auto"/>
      </w:divBdr>
    </w:div>
    <w:div w:id="1249119028">
      <w:marLeft w:val="0"/>
      <w:marRight w:val="0"/>
      <w:marTop w:val="0"/>
      <w:marBottom w:val="0"/>
      <w:divBdr>
        <w:top w:val="none" w:sz="0" w:space="0" w:color="auto"/>
        <w:left w:val="none" w:sz="0" w:space="0" w:color="auto"/>
        <w:bottom w:val="none" w:sz="0" w:space="0" w:color="auto"/>
        <w:right w:val="none" w:sz="0" w:space="0" w:color="auto"/>
      </w:divBdr>
    </w:div>
    <w:div w:id="1249119029">
      <w:marLeft w:val="0"/>
      <w:marRight w:val="0"/>
      <w:marTop w:val="0"/>
      <w:marBottom w:val="0"/>
      <w:divBdr>
        <w:top w:val="none" w:sz="0" w:space="0" w:color="auto"/>
        <w:left w:val="none" w:sz="0" w:space="0" w:color="auto"/>
        <w:bottom w:val="none" w:sz="0" w:space="0" w:color="auto"/>
        <w:right w:val="none" w:sz="0" w:space="0" w:color="auto"/>
      </w:divBdr>
    </w:div>
    <w:div w:id="1249119030">
      <w:marLeft w:val="0"/>
      <w:marRight w:val="0"/>
      <w:marTop w:val="0"/>
      <w:marBottom w:val="0"/>
      <w:divBdr>
        <w:top w:val="none" w:sz="0" w:space="0" w:color="auto"/>
        <w:left w:val="none" w:sz="0" w:space="0" w:color="auto"/>
        <w:bottom w:val="none" w:sz="0" w:space="0" w:color="auto"/>
        <w:right w:val="none" w:sz="0" w:space="0" w:color="auto"/>
      </w:divBdr>
    </w:div>
    <w:div w:id="1249119031">
      <w:marLeft w:val="0"/>
      <w:marRight w:val="0"/>
      <w:marTop w:val="0"/>
      <w:marBottom w:val="0"/>
      <w:divBdr>
        <w:top w:val="none" w:sz="0" w:space="0" w:color="auto"/>
        <w:left w:val="none" w:sz="0" w:space="0" w:color="auto"/>
        <w:bottom w:val="none" w:sz="0" w:space="0" w:color="auto"/>
        <w:right w:val="none" w:sz="0" w:space="0" w:color="auto"/>
      </w:divBdr>
    </w:div>
    <w:div w:id="1249119032">
      <w:marLeft w:val="0"/>
      <w:marRight w:val="0"/>
      <w:marTop w:val="0"/>
      <w:marBottom w:val="0"/>
      <w:divBdr>
        <w:top w:val="none" w:sz="0" w:space="0" w:color="auto"/>
        <w:left w:val="none" w:sz="0" w:space="0" w:color="auto"/>
        <w:bottom w:val="none" w:sz="0" w:space="0" w:color="auto"/>
        <w:right w:val="none" w:sz="0" w:space="0" w:color="auto"/>
      </w:divBdr>
    </w:div>
    <w:div w:id="1249119033">
      <w:marLeft w:val="0"/>
      <w:marRight w:val="0"/>
      <w:marTop w:val="0"/>
      <w:marBottom w:val="0"/>
      <w:divBdr>
        <w:top w:val="none" w:sz="0" w:space="0" w:color="auto"/>
        <w:left w:val="none" w:sz="0" w:space="0" w:color="auto"/>
        <w:bottom w:val="none" w:sz="0" w:space="0" w:color="auto"/>
        <w:right w:val="none" w:sz="0" w:space="0" w:color="auto"/>
      </w:divBdr>
    </w:div>
    <w:div w:id="1249119034">
      <w:marLeft w:val="0"/>
      <w:marRight w:val="0"/>
      <w:marTop w:val="0"/>
      <w:marBottom w:val="0"/>
      <w:divBdr>
        <w:top w:val="none" w:sz="0" w:space="0" w:color="auto"/>
        <w:left w:val="none" w:sz="0" w:space="0" w:color="auto"/>
        <w:bottom w:val="none" w:sz="0" w:space="0" w:color="auto"/>
        <w:right w:val="none" w:sz="0" w:space="0" w:color="auto"/>
      </w:divBdr>
    </w:div>
    <w:div w:id="1249119035">
      <w:marLeft w:val="0"/>
      <w:marRight w:val="0"/>
      <w:marTop w:val="0"/>
      <w:marBottom w:val="0"/>
      <w:divBdr>
        <w:top w:val="none" w:sz="0" w:space="0" w:color="auto"/>
        <w:left w:val="none" w:sz="0" w:space="0" w:color="auto"/>
        <w:bottom w:val="none" w:sz="0" w:space="0" w:color="auto"/>
        <w:right w:val="none" w:sz="0" w:space="0" w:color="auto"/>
      </w:divBdr>
    </w:div>
    <w:div w:id="12491190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2789</Words>
  <Characters>1591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ХХХХІІІ сесії Новороздільської міської ради </dc:title>
  <dc:subject/>
  <dc:creator>RePack by Diakov</dc:creator>
  <cp:keywords/>
  <dc:description/>
  <cp:lastModifiedBy>Фокс</cp:lastModifiedBy>
  <cp:revision>2</cp:revision>
  <cp:lastPrinted>2019-03-07T08:51:00Z</cp:lastPrinted>
  <dcterms:created xsi:type="dcterms:W3CDTF">2019-03-11T19:13:00Z</dcterms:created>
  <dcterms:modified xsi:type="dcterms:W3CDTF">2019-03-11T19:13:00Z</dcterms:modified>
</cp:coreProperties>
</file>