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31" w:type="dxa"/>
        <w:tblLook w:val="00A0"/>
      </w:tblPr>
      <w:tblGrid>
        <w:gridCol w:w="5211"/>
        <w:gridCol w:w="4820"/>
      </w:tblGrid>
      <w:tr w:rsidR="00A92713" w:rsidRPr="000B65DB" w:rsidTr="00AA3D4D">
        <w:tc>
          <w:tcPr>
            <w:tcW w:w="5211" w:type="dxa"/>
          </w:tcPr>
          <w:p w:rsidR="00A92713" w:rsidRPr="00AA3D4D" w:rsidRDefault="00A92713" w:rsidP="00AA3D4D">
            <w:pPr>
              <w:tabs>
                <w:tab w:val="left" w:pos="10992"/>
                <w:tab w:val="left" w:pos="11908"/>
                <w:tab w:val="left" w:pos="12824"/>
                <w:tab w:val="left" w:pos="13740"/>
                <w:tab w:val="left" w:pos="14656"/>
              </w:tabs>
              <w:jc w:val="center"/>
              <w:rPr>
                <w:sz w:val="22"/>
                <w:szCs w:val="22"/>
                <w:lang w:val="uk-UA"/>
              </w:rPr>
            </w:pPr>
          </w:p>
          <w:p w:rsidR="00A92713" w:rsidRPr="00AA3D4D" w:rsidRDefault="00A92713" w:rsidP="00AA3D4D">
            <w:pPr>
              <w:tabs>
                <w:tab w:val="left" w:pos="10992"/>
                <w:tab w:val="left" w:pos="11908"/>
                <w:tab w:val="left" w:pos="12824"/>
                <w:tab w:val="left" w:pos="13740"/>
                <w:tab w:val="left" w:pos="14656"/>
              </w:tabs>
              <w:jc w:val="center"/>
              <w:rPr>
                <w:sz w:val="22"/>
                <w:szCs w:val="22"/>
                <w:lang w:val="uk-UA"/>
              </w:rPr>
            </w:pPr>
          </w:p>
        </w:tc>
        <w:tc>
          <w:tcPr>
            <w:tcW w:w="4820" w:type="dxa"/>
          </w:tcPr>
          <w:p w:rsidR="00A92713" w:rsidRPr="00AA3D4D" w:rsidRDefault="00A92713" w:rsidP="00AA3D4D">
            <w:pPr>
              <w:tabs>
                <w:tab w:val="left" w:pos="10992"/>
                <w:tab w:val="left" w:pos="11908"/>
                <w:tab w:val="left" w:pos="12824"/>
                <w:tab w:val="left" w:pos="13740"/>
                <w:tab w:val="left" w:pos="14656"/>
              </w:tabs>
              <w:jc w:val="both"/>
              <w:rPr>
                <w:sz w:val="22"/>
                <w:szCs w:val="22"/>
                <w:lang w:val="uk-UA"/>
              </w:rPr>
            </w:pPr>
            <w:r w:rsidRPr="00AA3D4D">
              <w:rPr>
                <w:sz w:val="22"/>
                <w:szCs w:val="22"/>
                <w:lang w:val="uk-UA"/>
              </w:rPr>
              <w:t xml:space="preserve">ДОДОТОК до рішення ХХХХІІІ сесії Новороздільської міської ради </w:t>
            </w:r>
          </w:p>
          <w:p w:rsidR="00A92713" w:rsidRPr="00AA3D4D" w:rsidRDefault="00A92713" w:rsidP="00AA3D4D">
            <w:pPr>
              <w:tabs>
                <w:tab w:val="left" w:pos="10992"/>
                <w:tab w:val="left" w:pos="11908"/>
                <w:tab w:val="left" w:pos="12824"/>
                <w:tab w:val="left" w:pos="13740"/>
                <w:tab w:val="left" w:pos="14656"/>
              </w:tabs>
              <w:jc w:val="both"/>
              <w:rPr>
                <w:sz w:val="22"/>
                <w:szCs w:val="22"/>
                <w:lang w:val="uk-UA"/>
              </w:rPr>
            </w:pPr>
            <w:r w:rsidRPr="00AA3D4D">
              <w:rPr>
                <w:sz w:val="22"/>
                <w:szCs w:val="22"/>
                <w:lang w:val="en-US"/>
              </w:rPr>
              <w:t>V</w:t>
            </w:r>
            <w:r w:rsidRPr="00AA3D4D">
              <w:rPr>
                <w:sz w:val="22"/>
                <w:szCs w:val="22"/>
                <w:lang w:val="uk-UA"/>
              </w:rPr>
              <w:t xml:space="preserve">ІІ демократичного скликання </w:t>
            </w:r>
          </w:p>
          <w:p w:rsidR="00A92713" w:rsidRPr="00AA3D4D" w:rsidRDefault="00A92713" w:rsidP="00AA3D4D">
            <w:pPr>
              <w:tabs>
                <w:tab w:val="left" w:pos="10992"/>
                <w:tab w:val="left" w:pos="11908"/>
                <w:tab w:val="left" w:pos="12824"/>
                <w:tab w:val="left" w:pos="13740"/>
                <w:tab w:val="left" w:pos="14656"/>
              </w:tabs>
              <w:jc w:val="both"/>
              <w:rPr>
                <w:sz w:val="22"/>
                <w:szCs w:val="22"/>
                <w:lang w:val="uk-UA"/>
              </w:rPr>
            </w:pPr>
            <w:r w:rsidRPr="00AA3D4D">
              <w:rPr>
                <w:sz w:val="22"/>
                <w:szCs w:val="22"/>
                <w:lang w:val="uk-UA"/>
              </w:rPr>
              <w:t>№ 973 від 06.03.2019 року</w:t>
            </w:r>
          </w:p>
        </w:tc>
      </w:tr>
    </w:tbl>
    <w:p w:rsidR="00A92713" w:rsidRPr="00863C8D" w:rsidRDefault="00A92713" w:rsidP="004B4A3D">
      <w:pPr>
        <w:tabs>
          <w:tab w:val="left" w:pos="10992"/>
          <w:tab w:val="left" w:pos="11908"/>
          <w:tab w:val="left" w:pos="12824"/>
          <w:tab w:val="left" w:pos="13740"/>
          <w:tab w:val="left" w:pos="14656"/>
        </w:tabs>
        <w:jc w:val="right"/>
        <w:rPr>
          <w:b/>
          <w:lang w:val="uk-UA"/>
        </w:rPr>
      </w:pPr>
    </w:p>
    <w:p w:rsidR="00A92713" w:rsidRPr="00D649CF" w:rsidRDefault="00A92713" w:rsidP="00D649CF">
      <w:pPr>
        <w:autoSpaceDE w:val="0"/>
        <w:autoSpaceDN w:val="0"/>
        <w:adjustRightInd w:val="0"/>
        <w:ind w:firstLine="709"/>
        <w:jc w:val="center"/>
        <w:rPr>
          <w:b/>
          <w:bCs/>
        </w:rPr>
      </w:pPr>
      <w:r w:rsidRPr="00D649CF">
        <w:rPr>
          <w:b/>
          <w:bCs/>
        </w:rPr>
        <w:t>ПОЛОЖЕННЯ</w:t>
      </w:r>
    </w:p>
    <w:p w:rsidR="00A92713" w:rsidRPr="00D649CF" w:rsidRDefault="00A92713" w:rsidP="00D649CF">
      <w:pPr>
        <w:autoSpaceDE w:val="0"/>
        <w:autoSpaceDN w:val="0"/>
        <w:adjustRightInd w:val="0"/>
        <w:ind w:firstLine="709"/>
        <w:jc w:val="center"/>
        <w:rPr>
          <w:b/>
          <w:bCs/>
        </w:rPr>
      </w:pPr>
      <w:r w:rsidRPr="00D649CF">
        <w:rPr>
          <w:b/>
          <w:bCs/>
        </w:rPr>
        <w:t>про туристичний збір</w:t>
      </w:r>
    </w:p>
    <w:p w:rsidR="00A92713" w:rsidRPr="00D649CF" w:rsidRDefault="00A92713" w:rsidP="00D649CF">
      <w:pPr>
        <w:autoSpaceDE w:val="0"/>
        <w:autoSpaceDN w:val="0"/>
        <w:adjustRightInd w:val="0"/>
        <w:ind w:firstLine="709"/>
        <w:jc w:val="center"/>
        <w:rPr>
          <w:b/>
          <w:bCs/>
          <w:u w:val="single"/>
        </w:rPr>
      </w:pPr>
    </w:p>
    <w:p w:rsidR="00A92713" w:rsidRPr="00D649CF" w:rsidRDefault="00A92713" w:rsidP="00D649CF">
      <w:pPr>
        <w:autoSpaceDE w:val="0"/>
        <w:autoSpaceDN w:val="0"/>
        <w:adjustRightInd w:val="0"/>
        <w:ind w:firstLine="709"/>
        <w:jc w:val="both"/>
        <w:rPr>
          <w:u w:val="single"/>
        </w:rPr>
      </w:pPr>
    </w:p>
    <w:p w:rsidR="00A92713" w:rsidRPr="00D649CF" w:rsidRDefault="00A92713" w:rsidP="00D649CF">
      <w:pPr>
        <w:autoSpaceDE w:val="0"/>
        <w:autoSpaceDN w:val="0"/>
        <w:adjustRightInd w:val="0"/>
        <w:ind w:firstLine="709"/>
        <w:jc w:val="center"/>
        <w:rPr>
          <w:lang w:val="uk-UA"/>
        </w:rPr>
      </w:pPr>
      <w:r w:rsidRPr="00D649CF">
        <w:t>1. ЗАГАЛЬНІ</w:t>
      </w:r>
      <w:r w:rsidRPr="00D649CF">
        <w:rPr>
          <w:lang w:val="en-US"/>
        </w:rPr>
        <w:t> </w:t>
      </w:r>
      <w:r w:rsidRPr="00D649CF">
        <w:t xml:space="preserve"> </w:t>
      </w:r>
      <w:r>
        <w:t>ЗАСАДИ</w:t>
      </w:r>
    </w:p>
    <w:p w:rsidR="00A92713" w:rsidRPr="00D649CF" w:rsidRDefault="00A92713" w:rsidP="00D649CF">
      <w:pPr>
        <w:autoSpaceDE w:val="0"/>
        <w:autoSpaceDN w:val="0"/>
        <w:adjustRightInd w:val="0"/>
        <w:ind w:firstLine="709"/>
        <w:jc w:val="both"/>
        <w:rPr>
          <w:lang w:val="uk-UA"/>
        </w:rPr>
      </w:pPr>
      <w:r>
        <w:rPr>
          <w:lang w:val="uk-UA"/>
        </w:rPr>
        <w:t xml:space="preserve">1.1. </w:t>
      </w:r>
      <w:r w:rsidRPr="00D649CF">
        <w:rPr>
          <w:lang w:val="uk-UA"/>
        </w:rPr>
        <w:t>Туристичний збір – це місцевий збір, кошти від якого зараховуються до місцевого бюджету. Туристичний збір  встановлюється на підставі Закону України "Про місцеве самоврядування в Україні" та Податкового Кодексу України  (ст. 268 Розділ Х</w:t>
      </w:r>
      <w:r w:rsidRPr="00D649CF">
        <w:t>II</w:t>
      </w:r>
      <w:r w:rsidRPr="00D649CF">
        <w:rPr>
          <w:lang w:val="uk-UA"/>
        </w:rPr>
        <w:t>).</w:t>
      </w:r>
    </w:p>
    <w:p w:rsidR="00A92713" w:rsidRPr="00D649CF" w:rsidRDefault="00A92713" w:rsidP="00D649CF">
      <w:pPr>
        <w:autoSpaceDE w:val="0"/>
        <w:autoSpaceDN w:val="0"/>
        <w:adjustRightInd w:val="0"/>
        <w:ind w:firstLine="709"/>
        <w:jc w:val="both"/>
        <w:rPr>
          <w:u w:val="single"/>
          <w:lang w:val="uk-UA"/>
        </w:rPr>
      </w:pPr>
    </w:p>
    <w:p w:rsidR="00A92713" w:rsidRPr="00D649CF" w:rsidRDefault="00A92713" w:rsidP="00D649CF">
      <w:pPr>
        <w:tabs>
          <w:tab w:val="left" w:pos="1069"/>
        </w:tabs>
        <w:autoSpaceDE w:val="0"/>
        <w:autoSpaceDN w:val="0"/>
        <w:adjustRightInd w:val="0"/>
        <w:ind w:firstLine="709"/>
        <w:jc w:val="center"/>
        <w:rPr>
          <w:u w:val="single"/>
          <w:lang w:val="uk-UA"/>
        </w:rPr>
      </w:pPr>
      <w:r w:rsidRPr="00D649CF">
        <w:rPr>
          <w:lang w:val="uk-UA"/>
        </w:rPr>
        <w:t>2.</w:t>
      </w:r>
      <w:r>
        <w:rPr>
          <w:lang w:val="uk-UA"/>
        </w:rPr>
        <w:t xml:space="preserve"> </w:t>
      </w:r>
      <w:r w:rsidRPr="00D649CF">
        <w:rPr>
          <w:lang w:val="uk-UA"/>
        </w:rPr>
        <w:t>ПЛАТНИКИ</w:t>
      </w:r>
      <w:r w:rsidRPr="00D649CF">
        <w:rPr>
          <w:lang w:val="en-US"/>
        </w:rPr>
        <w:t> </w:t>
      </w:r>
      <w:r w:rsidRPr="00D649CF">
        <w:rPr>
          <w:lang w:val="uk-UA"/>
        </w:rPr>
        <w:t xml:space="preserve"> ЗБОРУ</w:t>
      </w:r>
    </w:p>
    <w:p w:rsidR="00A92713" w:rsidRPr="00D649CF" w:rsidRDefault="00A92713" w:rsidP="00D649CF">
      <w:pPr>
        <w:autoSpaceDE w:val="0"/>
        <w:autoSpaceDN w:val="0"/>
        <w:adjustRightInd w:val="0"/>
        <w:ind w:firstLine="709"/>
        <w:jc w:val="both"/>
      </w:pPr>
      <w:r>
        <w:rPr>
          <w:lang w:val="uk-UA"/>
        </w:rPr>
        <w:t xml:space="preserve">2.1. </w:t>
      </w:r>
      <w:r w:rsidRPr="00D649CF">
        <w:rPr>
          <w:lang w:val="uk-UA"/>
        </w:rPr>
        <w:t xml:space="preserve">Платниками збору є громадяни України, іноземці, а також особи без громадянства, які прибувають на </w:t>
      </w:r>
      <w:r w:rsidRPr="00D649CF">
        <w:t xml:space="preserve">територію  м. Новий Розділ на якій діє рішення  міської ради про встановлення туристичного збору, та тимчасово розміщуються у місцях проживання (ночівлі), визначених </w:t>
      </w:r>
      <w:hyperlink r:id="rId7" w:anchor="n11901" w:history="1">
        <w:r w:rsidRPr="00D649CF">
          <w:t>підпунктом 4.1</w:t>
        </w:r>
      </w:hyperlink>
      <w:r w:rsidRPr="00D649CF">
        <w:t> пункту 4 цього Положення.</w:t>
      </w:r>
    </w:p>
    <w:p w:rsidR="00A92713" w:rsidRPr="00D649CF" w:rsidRDefault="00A92713" w:rsidP="00D649CF">
      <w:pPr>
        <w:autoSpaceDE w:val="0"/>
        <w:autoSpaceDN w:val="0"/>
        <w:adjustRightInd w:val="0"/>
        <w:ind w:firstLine="709"/>
        <w:jc w:val="both"/>
        <w:rPr>
          <w:bCs/>
        </w:rPr>
      </w:pPr>
      <w:r>
        <w:rPr>
          <w:bCs/>
          <w:lang w:val="uk-UA"/>
        </w:rPr>
        <w:t xml:space="preserve">2.2. </w:t>
      </w:r>
      <w:r w:rsidRPr="00D649CF">
        <w:rPr>
          <w:bCs/>
        </w:rPr>
        <w:t>Платниками збору не можуть бути особи, які:</w:t>
      </w:r>
    </w:p>
    <w:p w:rsidR="00A92713" w:rsidRPr="00D649CF" w:rsidRDefault="00A92713" w:rsidP="00D649CF">
      <w:pPr>
        <w:autoSpaceDE w:val="0"/>
        <w:autoSpaceDN w:val="0"/>
        <w:adjustRightInd w:val="0"/>
        <w:ind w:firstLine="709"/>
        <w:jc w:val="both"/>
      </w:pPr>
      <w:r w:rsidRPr="00D649CF">
        <w:t>а) постійно проживають, у тому числі на умовах договорів найму у м. Новий Розділ;</w:t>
      </w:r>
    </w:p>
    <w:p w:rsidR="00A92713" w:rsidRPr="00D649CF" w:rsidRDefault="00A92713" w:rsidP="00D649CF">
      <w:pPr>
        <w:autoSpaceDE w:val="0"/>
        <w:autoSpaceDN w:val="0"/>
        <w:adjustRightInd w:val="0"/>
        <w:ind w:firstLine="709"/>
        <w:jc w:val="both"/>
      </w:pPr>
      <w:r w:rsidRPr="00D649CF">
        <w:t>б) особи визначені </w:t>
      </w:r>
      <w:hyperlink r:id="rId8" w:anchor="n692" w:history="1">
        <w:r w:rsidRPr="00D649CF">
          <w:t>підпунктом "в"</w:t>
        </w:r>
      </w:hyperlink>
      <w:r w:rsidRPr="00D649CF">
        <w:t xml:space="preserve"> підпункту 14.1.213 пункту 14.1 статті 14 Податкового Кодексу, які прибули у відрядження або тимчасово розміщуються у місцях проживання (ночівлі), визначених </w:t>
      </w:r>
      <w:hyperlink r:id="rId9" w:anchor="n11901" w:history="1">
        <w:r w:rsidRPr="00D649CF">
          <w:t>підпунктом "б"</w:t>
        </w:r>
      </w:hyperlink>
      <w:r w:rsidRPr="00D649CF">
        <w:t xml:space="preserve"> підпункту 4.1 пункту 4 цього Положення, що належать фізичним особам на праві власності або на праві користування за договором найму; </w:t>
      </w:r>
    </w:p>
    <w:p w:rsidR="00A92713" w:rsidRPr="00D649CF" w:rsidRDefault="00A92713" w:rsidP="00D649CF">
      <w:pPr>
        <w:autoSpaceDE w:val="0"/>
        <w:autoSpaceDN w:val="0"/>
        <w:adjustRightInd w:val="0"/>
        <w:ind w:firstLine="709"/>
        <w:jc w:val="both"/>
      </w:pPr>
      <w:r w:rsidRPr="00D649CF">
        <w:t>в) інваліди, діти-інваліди та особи, що супроводжують інвалідів І групи або дітей-інвалідів (не більше одного супроводжуючого);</w:t>
      </w:r>
    </w:p>
    <w:p w:rsidR="00A92713" w:rsidRPr="00D649CF" w:rsidRDefault="00A92713" w:rsidP="00D649CF">
      <w:pPr>
        <w:autoSpaceDE w:val="0"/>
        <w:autoSpaceDN w:val="0"/>
        <w:adjustRightInd w:val="0"/>
        <w:ind w:firstLine="709"/>
        <w:jc w:val="both"/>
      </w:pPr>
      <w:r w:rsidRPr="00D649CF">
        <w:t>г) ветерани війни;</w:t>
      </w:r>
    </w:p>
    <w:p w:rsidR="00A92713" w:rsidRPr="00D649CF" w:rsidRDefault="00A92713" w:rsidP="00D649CF">
      <w:pPr>
        <w:autoSpaceDE w:val="0"/>
        <w:autoSpaceDN w:val="0"/>
        <w:adjustRightInd w:val="0"/>
        <w:ind w:firstLine="709"/>
        <w:jc w:val="both"/>
      </w:pPr>
      <w:r w:rsidRPr="00D649CF">
        <w:t>ґ) учасники ліквідації наслідків аварії на Чорнобильській АЕС;</w:t>
      </w:r>
    </w:p>
    <w:p w:rsidR="00A92713" w:rsidRPr="00D649CF" w:rsidRDefault="00A92713" w:rsidP="00D649CF">
      <w:pPr>
        <w:autoSpaceDE w:val="0"/>
        <w:autoSpaceDN w:val="0"/>
        <w:adjustRightInd w:val="0"/>
        <w:ind w:firstLine="709"/>
        <w:jc w:val="both"/>
      </w:pPr>
      <w:r w:rsidRPr="00D649CF">
        <w:t>д) особи, які прибули за путівками (курсівками )  на лікування, оздоровлення, реабілітацію до лікувально-профілактичних, фізкультурно-оздоровчих та  в санаторно-курортних закладів, що мають ліцензію на медичну практику практику та акредитацію центрального органу виконавчої влади, що реалізує державну політику у сфері охорони здоров'я;</w:t>
      </w:r>
    </w:p>
    <w:p w:rsidR="00A92713" w:rsidRPr="00D649CF" w:rsidRDefault="00A92713" w:rsidP="00D649CF">
      <w:pPr>
        <w:autoSpaceDE w:val="0"/>
        <w:autoSpaceDN w:val="0"/>
        <w:adjustRightInd w:val="0"/>
        <w:ind w:firstLine="709"/>
        <w:jc w:val="both"/>
      </w:pPr>
      <w:r w:rsidRPr="00D649CF">
        <w:t>е) діти віком до 18 років;</w:t>
      </w:r>
    </w:p>
    <w:p w:rsidR="00A92713" w:rsidRPr="00D649CF" w:rsidRDefault="00A92713" w:rsidP="00D649CF">
      <w:pPr>
        <w:autoSpaceDE w:val="0"/>
        <w:autoSpaceDN w:val="0"/>
        <w:adjustRightInd w:val="0"/>
        <w:ind w:firstLine="709"/>
        <w:jc w:val="both"/>
      </w:pPr>
      <w:r w:rsidRPr="00D649CF">
        <w:t>є) дитячі лікувально-профілактичні, фізкультурно-оздоровчі та  в санаторно-курортні заклади;</w:t>
      </w:r>
    </w:p>
    <w:p w:rsidR="00A92713" w:rsidRPr="00D649CF" w:rsidRDefault="00A92713" w:rsidP="00D649CF">
      <w:pPr>
        <w:autoSpaceDE w:val="0"/>
        <w:autoSpaceDN w:val="0"/>
        <w:adjustRightInd w:val="0"/>
        <w:ind w:firstLine="709"/>
        <w:jc w:val="both"/>
      </w:pPr>
      <w:r w:rsidRPr="00D649CF">
        <w:rPr>
          <w:color w:val="000000"/>
          <w:shd w:val="clear" w:color="auto" w:fill="FFFFFF"/>
        </w:rPr>
        <w:t>ж</w:t>
      </w:r>
      <w:r w:rsidRPr="00D649CF">
        <w:t>) члени сім’ї фізичної особи першого та/або другого ступеня споріднення, визначені відповідно до </w:t>
      </w:r>
      <w:hyperlink r:id="rId10" w:anchor="n777" w:history="1">
        <w:r w:rsidRPr="00D649CF">
          <w:t>підпункту 14.1.263</w:t>
        </w:r>
      </w:hyperlink>
      <w:r w:rsidRPr="00D649CF">
        <w:t> пункту 14.1 статті 14 Податкового Кодексу, які тимчасово розміщуються такою фізичною особою у місцях проживання (ночівлі), визначених </w:t>
      </w:r>
      <w:hyperlink r:id="rId11" w:anchor="n11901" w:history="1">
        <w:r w:rsidRPr="00D649CF">
          <w:t>підпунктом "б"</w:t>
        </w:r>
      </w:hyperlink>
      <w:r w:rsidRPr="00D649CF">
        <w:t xml:space="preserve"> підпункту 4.1 пункту 4 цього Положення, що належать їй на праві власності або на праві користування за договором найму.</w:t>
      </w:r>
    </w:p>
    <w:p w:rsidR="00A92713" w:rsidRPr="00D649CF" w:rsidRDefault="00A92713" w:rsidP="00D649CF">
      <w:pPr>
        <w:autoSpaceDE w:val="0"/>
        <w:autoSpaceDN w:val="0"/>
        <w:adjustRightInd w:val="0"/>
        <w:ind w:firstLine="709"/>
        <w:jc w:val="both"/>
      </w:pPr>
    </w:p>
    <w:p w:rsidR="00A92713" w:rsidRPr="00D649CF" w:rsidRDefault="00A92713" w:rsidP="00D649CF">
      <w:pPr>
        <w:tabs>
          <w:tab w:val="left" w:pos="1069"/>
        </w:tabs>
        <w:autoSpaceDE w:val="0"/>
        <w:autoSpaceDN w:val="0"/>
        <w:adjustRightInd w:val="0"/>
        <w:ind w:firstLine="709"/>
        <w:jc w:val="center"/>
        <w:rPr>
          <w:u w:val="single"/>
          <w:lang w:val="uk-UA"/>
        </w:rPr>
      </w:pPr>
      <w:r w:rsidRPr="00D649CF">
        <w:t>3.</w:t>
      </w:r>
      <w:r>
        <w:rPr>
          <w:lang w:val="uk-UA"/>
        </w:rPr>
        <w:t xml:space="preserve"> </w:t>
      </w:r>
      <w:r w:rsidRPr="00D649CF">
        <w:t>СТАВКА  ТА  БАЗА СПРАВЛЯННЯ</w:t>
      </w:r>
      <w:r w:rsidRPr="00D649CF">
        <w:rPr>
          <w:lang w:val="en-US"/>
        </w:rPr>
        <w:t> </w:t>
      </w:r>
      <w:r w:rsidRPr="00D649CF">
        <w:t xml:space="preserve"> </w:t>
      </w:r>
      <w:r>
        <w:t>ЗБОРУ</w:t>
      </w:r>
    </w:p>
    <w:p w:rsidR="00A92713" w:rsidRPr="00D649CF" w:rsidRDefault="00A92713" w:rsidP="00D649CF">
      <w:pPr>
        <w:autoSpaceDE w:val="0"/>
        <w:autoSpaceDN w:val="0"/>
        <w:adjustRightInd w:val="0"/>
        <w:ind w:firstLine="709"/>
        <w:jc w:val="both"/>
      </w:pPr>
      <w:r w:rsidRPr="00D649CF">
        <w:t>3.1</w:t>
      </w:r>
      <w:r>
        <w:rPr>
          <w:lang w:val="uk-UA"/>
        </w:rPr>
        <w:t>.</w:t>
      </w:r>
      <w:r w:rsidRPr="00D649CF">
        <w:t xml:space="preserve"> Ставка встановлюється у розмірі  за кожну добу тимчасового розміщення особи у місцях проживання (ночівлі), визначених підпунктом 4.1 пункту 4 цього Положення, у розмірі:</w:t>
      </w:r>
    </w:p>
    <w:p w:rsidR="00A92713" w:rsidRPr="00D649CF" w:rsidRDefault="00A92713" w:rsidP="00D649CF">
      <w:pPr>
        <w:autoSpaceDE w:val="0"/>
        <w:autoSpaceDN w:val="0"/>
        <w:adjustRightInd w:val="0"/>
        <w:ind w:firstLine="709"/>
        <w:jc w:val="both"/>
      </w:pPr>
      <w:r w:rsidRPr="00D649CF">
        <w:t>- 0,5 відсотка - для внутрішнього туризму;</w:t>
      </w:r>
    </w:p>
    <w:p w:rsidR="00A92713" w:rsidRPr="00D649CF" w:rsidRDefault="00A92713" w:rsidP="00D649CF">
      <w:pPr>
        <w:autoSpaceDE w:val="0"/>
        <w:autoSpaceDN w:val="0"/>
        <w:adjustRightInd w:val="0"/>
        <w:ind w:firstLine="709"/>
        <w:jc w:val="both"/>
      </w:pPr>
      <w:r w:rsidRPr="00D649CF">
        <w:t>- 5 відсотків - для в’їзного туризму від розміру мінімальної заробітної плати, встановленої законом на 1 січня звітного (податкового) року, для однієї особи за одну добу тимчасового розміщення.</w:t>
      </w:r>
    </w:p>
    <w:p w:rsidR="00A92713" w:rsidRPr="00D649CF" w:rsidRDefault="00A92713" w:rsidP="00D649CF">
      <w:pPr>
        <w:autoSpaceDE w:val="0"/>
        <w:autoSpaceDN w:val="0"/>
        <w:adjustRightInd w:val="0"/>
        <w:ind w:firstLine="709"/>
        <w:jc w:val="both"/>
      </w:pPr>
      <w:r w:rsidRPr="00D649CF">
        <w:t>3.2</w:t>
      </w:r>
      <w:r>
        <w:rPr>
          <w:lang w:val="uk-UA"/>
        </w:rPr>
        <w:t>.</w:t>
      </w:r>
      <w:r w:rsidRPr="00D649CF">
        <w:t xml:space="preserve"> Базою справляння збору є загальна кількість діб тимчасового розміщення у місцях проживання (ночівлі), визначених підпунктом 4.1 пункту 4 цієї статті цього Положення.</w:t>
      </w:r>
    </w:p>
    <w:p w:rsidR="00A92713" w:rsidRPr="00D649CF" w:rsidRDefault="00A92713" w:rsidP="00D649CF">
      <w:pPr>
        <w:autoSpaceDE w:val="0"/>
        <w:autoSpaceDN w:val="0"/>
        <w:adjustRightInd w:val="0"/>
        <w:ind w:firstLine="709"/>
        <w:jc w:val="both"/>
      </w:pPr>
    </w:p>
    <w:p w:rsidR="00A92713" w:rsidRPr="00D649CF" w:rsidRDefault="00A92713" w:rsidP="00D649CF">
      <w:pPr>
        <w:autoSpaceDE w:val="0"/>
        <w:autoSpaceDN w:val="0"/>
        <w:adjustRightInd w:val="0"/>
        <w:ind w:firstLine="709"/>
        <w:jc w:val="both"/>
        <w:rPr>
          <w:u w:val="single"/>
        </w:rPr>
      </w:pPr>
      <w:r w:rsidRPr="00D649CF">
        <w:rPr>
          <w:caps/>
        </w:rPr>
        <w:t xml:space="preserve">         </w:t>
      </w:r>
      <w:r w:rsidRPr="00D649CF">
        <w:t xml:space="preserve">  4.</w:t>
      </w:r>
      <w:r>
        <w:rPr>
          <w:lang w:val="uk-UA"/>
        </w:rPr>
        <w:t xml:space="preserve"> </w:t>
      </w:r>
      <w:r w:rsidRPr="00D649CF">
        <w:t>ПОДАТКОВІ АГЕНТИ ТА МІСЦЯ ПРОЖИВАННЯ (НОЧІВЛІ)</w:t>
      </w:r>
    </w:p>
    <w:p w:rsidR="00A92713" w:rsidRPr="00D649CF" w:rsidRDefault="00A92713" w:rsidP="00D649CF">
      <w:pPr>
        <w:autoSpaceDE w:val="0"/>
        <w:autoSpaceDN w:val="0"/>
        <w:adjustRightInd w:val="0"/>
        <w:ind w:firstLine="709"/>
        <w:jc w:val="both"/>
      </w:pPr>
      <w:r w:rsidRPr="00D649CF">
        <w:t>4.1</w:t>
      </w:r>
      <w:r>
        <w:rPr>
          <w:lang w:val="uk-UA"/>
        </w:rPr>
        <w:t>.</w:t>
      </w:r>
      <w:r w:rsidRPr="00D649CF">
        <w:t xml:space="preserve"> Справляння збору здійснюється з тимчасового розміщення у таких місцях проживання (ночівлі):</w:t>
      </w:r>
    </w:p>
    <w:p w:rsidR="00A92713" w:rsidRPr="00D649CF" w:rsidRDefault="00A92713" w:rsidP="00D649CF">
      <w:pPr>
        <w:autoSpaceDE w:val="0"/>
        <w:autoSpaceDN w:val="0"/>
        <w:adjustRightInd w:val="0"/>
        <w:ind w:firstLine="709"/>
        <w:jc w:val="both"/>
      </w:pPr>
      <w:bookmarkStart w:id="0" w:name="n11902"/>
      <w:bookmarkEnd w:id="0"/>
      <w:r w:rsidRPr="00D649CF">
        <w:t>а) готелі, кемпінги, мотелі, гуртожитки для приїжджих, хостели, будинки відпочинку, туристичні бази, гірські притулки, табори для відпочинку, пансіонати та інші заклади готельного типу, санаторно-курортні заклади;</w:t>
      </w:r>
    </w:p>
    <w:p w:rsidR="00A92713" w:rsidRPr="00D649CF" w:rsidRDefault="00A92713" w:rsidP="00D649CF">
      <w:pPr>
        <w:autoSpaceDE w:val="0"/>
        <w:autoSpaceDN w:val="0"/>
        <w:adjustRightInd w:val="0"/>
        <w:ind w:firstLine="709"/>
        <w:jc w:val="both"/>
      </w:pPr>
      <w:bookmarkStart w:id="1" w:name="n11903"/>
      <w:bookmarkEnd w:id="1"/>
      <w:r w:rsidRPr="00D649CF">
        <w:t>б) житловий будинок, прибудова до житлового будинку, квартира, котедж, кімната, садовий будинок, дачний будинок, будь-які інші об’єкти, що використовуються для тимчасового проживання (ночівлі).</w:t>
      </w:r>
    </w:p>
    <w:p w:rsidR="00A92713" w:rsidRPr="00D649CF" w:rsidRDefault="00A92713" w:rsidP="00D649CF">
      <w:pPr>
        <w:autoSpaceDE w:val="0"/>
        <w:autoSpaceDN w:val="0"/>
        <w:adjustRightInd w:val="0"/>
        <w:ind w:firstLine="709"/>
        <w:jc w:val="both"/>
      </w:pPr>
      <w:r w:rsidRPr="00D649CF">
        <w:t>4.2</w:t>
      </w:r>
      <w:r>
        <w:rPr>
          <w:lang w:val="uk-UA"/>
        </w:rPr>
        <w:t>.</w:t>
      </w:r>
      <w:r w:rsidRPr="00D649CF">
        <w:t xml:space="preserve"> Справляння збору здійснюється такими податковими агентами:</w:t>
      </w:r>
    </w:p>
    <w:p w:rsidR="00A92713" w:rsidRPr="00D649CF" w:rsidRDefault="00A92713" w:rsidP="00D649CF">
      <w:pPr>
        <w:autoSpaceDE w:val="0"/>
        <w:autoSpaceDN w:val="0"/>
        <w:adjustRightInd w:val="0"/>
        <w:ind w:firstLine="709"/>
        <w:jc w:val="both"/>
      </w:pPr>
      <w:bookmarkStart w:id="2" w:name="n15382"/>
      <w:bookmarkEnd w:id="2"/>
      <w:r w:rsidRPr="00D649CF">
        <w:t>а) юридичними особами, філіями, відділеннями, іншими відокремленими підрозділами юридичних осіб згідно з </w:t>
      </w:r>
      <w:hyperlink r:id="rId12" w:anchor="n11909" w:history="1">
        <w:r w:rsidRPr="00D649CF">
          <w:t>підпунктом 6.2</w:t>
        </w:r>
      </w:hyperlink>
      <w:r w:rsidRPr="00D649CF">
        <w:t> пункту 6 цього Положення, фізичними особами - підприємцями, які надають послуги з тимчасового розміщення осіб у місцях проживання (ночівлі), визначених підпунктом 4.1 цього Положення;</w:t>
      </w:r>
    </w:p>
    <w:p w:rsidR="00A92713" w:rsidRPr="00D649CF" w:rsidRDefault="00A92713" w:rsidP="00D649CF">
      <w:pPr>
        <w:autoSpaceDE w:val="0"/>
        <w:autoSpaceDN w:val="0"/>
        <w:adjustRightInd w:val="0"/>
        <w:ind w:firstLine="709"/>
        <w:jc w:val="both"/>
      </w:pPr>
      <w:bookmarkStart w:id="3" w:name="n15383"/>
      <w:bookmarkEnd w:id="3"/>
      <w:r w:rsidRPr="00D649CF">
        <w:t>б) квартирно-посередницькими організаціями, які направляють неорганізованих осіб з метою їх тимчасового розміщення у місцях проживання (ночівлі), визначених підпунктом "б" підпункту 4.1 пункту 4 цього Положення, що належать фізичним особам на праві власності або на праві користування за договором найму;</w:t>
      </w:r>
    </w:p>
    <w:p w:rsidR="00A92713" w:rsidRPr="00D649CF" w:rsidRDefault="00A92713" w:rsidP="00D649CF">
      <w:pPr>
        <w:autoSpaceDE w:val="0"/>
        <w:autoSpaceDN w:val="0"/>
        <w:adjustRightInd w:val="0"/>
        <w:ind w:firstLine="709"/>
        <w:jc w:val="both"/>
      </w:pPr>
      <w:bookmarkStart w:id="4" w:name="n15384"/>
      <w:bookmarkEnd w:id="4"/>
      <w:r w:rsidRPr="00D649CF">
        <w:t>в) юридичними особами, які уповноважуються міською радою, справляти збір на умовах договору, укладеного з Новороздільською міською радою.</w:t>
      </w:r>
    </w:p>
    <w:p w:rsidR="00A92713" w:rsidRPr="00D649CF" w:rsidRDefault="00A92713" w:rsidP="00D649CF">
      <w:pPr>
        <w:autoSpaceDE w:val="0"/>
        <w:autoSpaceDN w:val="0"/>
        <w:adjustRightInd w:val="0"/>
        <w:ind w:firstLine="709"/>
        <w:jc w:val="both"/>
      </w:pPr>
      <w:bookmarkStart w:id="5" w:name="n15385"/>
      <w:bookmarkEnd w:id="5"/>
      <w:r w:rsidRPr="00D649CF">
        <w:t>Перелік податкових агентів та інформація про них розміщуються та оприлюднюються на офіційному веб-сайті Новороздільської міської ради.</w:t>
      </w:r>
    </w:p>
    <w:p w:rsidR="00A92713" w:rsidRPr="00D649CF" w:rsidRDefault="00A92713" w:rsidP="00D649CF">
      <w:pPr>
        <w:autoSpaceDE w:val="0"/>
        <w:autoSpaceDN w:val="0"/>
        <w:adjustRightInd w:val="0"/>
        <w:ind w:firstLine="709"/>
        <w:jc w:val="both"/>
      </w:pPr>
    </w:p>
    <w:p w:rsidR="00A92713" w:rsidRPr="00D649CF" w:rsidRDefault="00A92713" w:rsidP="00D649CF">
      <w:pPr>
        <w:numPr>
          <w:ilvl w:val="0"/>
          <w:numId w:val="20"/>
        </w:numPr>
        <w:autoSpaceDE w:val="0"/>
        <w:autoSpaceDN w:val="0"/>
        <w:adjustRightInd w:val="0"/>
        <w:ind w:left="0" w:firstLine="709"/>
        <w:jc w:val="center"/>
        <w:rPr>
          <w:caps/>
        </w:rPr>
      </w:pPr>
      <w:r w:rsidRPr="00D649CF">
        <w:rPr>
          <w:caps/>
        </w:rPr>
        <w:t>Особливості справляння збору</w:t>
      </w:r>
    </w:p>
    <w:p w:rsidR="00A92713" w:rsidRPr="00D649CF" w:rsidRDefault="00A92713" w:rsidP="00D649CF">
      <w:pPr>
        <w:autoSpaceDE w:val="0"/>
        <w:autoSpaceDN w:val="0"/>
        <w:adjustRightInd w:val="0"/>
        <w:ind w:firstLine="709"/>
        <w:jc w:val="both"/>
      </w:pPr>
      <w:r w:rsidRPr="00D649CF">
        <w:rPr>
          <w:rStyle w:val="apple-converted-space"/>
          <w:color w:val="000000"/>
        </w:rPr>
        <w:t>5</w:t>
      </w:r>
      <w:r w:rsidRPr="00D649CF">
        <w:t>.1</w:t>
      </w:r>
      <w:r>
        <w:rPr>
          <w:lang w:val="uk-UA"/>
        </w:rPr>
        <w:t>.</w:t>
      </w:r>
      <w:r w:rsidRPr="00D649CF">
        <w:t xml:space="preserve"> Платники збору сплачують суму збору авансовим внеском перед тимчасовим розміщенням у місцях проживання (ночівлі) податковим агентам, які справляють збір за ставками, у місцях справляння збору та з дотриманням інших вимог, визначених рішенням Новороздільської міської ради.</w:t>
      </w:r>
    </w:p>
    <w:p w:rsidR="00A92713" w:rsidRPr="00D649CF" w:rsidRDefault="00A92713" w:rsidP="00D649CF">
      <w:pPr>
        <w:autoSpaceDE w:val="0"/>
        <w:autoSpaceDN w:val="0"/>
        <w:adjustRightInd w:val="0"/>
        <w:ind w:firstLine="709"/>
        <w:jc w:val="both"/>
      </w:pPr>
      <w:bookmarkStart w:id="6" w:name="n15387"/>
      <w:bookmarkEnd w:id="6"/>
      <w:r w:rsidRPr="00D649CF">
        <w:t>За один і той самий період перебування платника збору на території м. Новий Розділ, повторне справляння збору, вже сплаченого таким платником збору, не допускається.</w:t>
      </w:r>
    </w:p>
    <w:p w:rsidR="00A92713" w:rsidRPr="00D649CF" w:rsidRDefault="00A92713" w:rsidP="00D649CF">
      <w:pPr>
        <w:autoSpaceDE w:val="0"/>
        <w:autoSpaceDN w:val="0"/>
        <w:adjustRightInd w:val="0"/>
        <w:ind w:firstLine="709"/>
        <w:jc w:val="both"/>
      </w:pPr>
      <w:bookmarkStart w:id="7" w:name="n15388"/>
      <w:bookmarkEnd w:id="7"/>
      <w:r w:rsidRPr="00D649CF">
        <w:t>5.2</w:t>
      </w:r>
      <w:r>
        <w:rPr>
          <w:lang w:val="uk-UA"/>
        </w:rPr>
        <w:t>.</w:t>
      </w:r>
      <w:r w:rsidRPr="00D649CF">
        <w:t xml:space="preserve"> Особа здійснює тимчасове розміщення платника збору у місцях проживання (ночівлі), що належать такій особі на праві власності або на праві користування, виключно за наявності у платника збору документа, що підтверджує сплату ним туристичного збору відповідно до цього Положення та рішення Новороздільської міської ради </w:t>
      </w:r>
    </w:p>
    <w:p w:rsidR="00A92713" w:rsidRDefault="00A92713" w:rsidP="00D649CF">
      <w:pPr>
        <w:autoSpaceDE w:val="0"/>
        <w:autoSpaceDN w:val="0"/>
        <w:adjustRightInd w:val="0"/>
        <w:ind w:firstLine="709"/>
        <w:jc w:val="both"/>
        <w:rPr>
          <w:lang w:val="uk-UA"/>
        </w:rPr>
      </w:pPr>
      <w:bookmarkStart w:id="8" w:name="n15389"/>
      <w:bookmarkEnd w:id="8"/>
      <w:r w:rsidRPr="00D649CF">
        <w:t>5.3</w:t>
      </w:r>
      <w:r>
        <w:rPr>
          <w:lang w:val="uk-UA"/>
        </w:rPr>
        <w:t>.</w:t>
      </w:r>
      <w:r w:rsidRPr="00D649CF">
        <w:t xml:space="preserve"> У разі дострокового залишення особою, яка сплатила туристичний збір, території м. Новий Розділ, сума надмірно сплаченого збору підлягає поверненню такі</w:t>
      </w:r>
      <w:r>
        <w:t>й особі у встановленому порядку</w:t>
      </w:r>
      <w:r w:rsidRPr="00D649CF">
        <w:t>.</w:t>
      </w:r>
    </w:p>
    <w:p w:rsidR="00A92713" w:rsidRPr="00D649CF" w:rsidRDefault="00A92713" w:rsidP="00D649CF">
      <w:pPr>
        <w:autoSpaceDE w:val="0"/>
        <w:autoSpaceDN w:val="0"/>
        <w:adjustRightInd w:val="0"/>
        <w:ind w:firstLine="709"/>
        <w:jc w:val="both"/>
        <w:rPr>
          <w:lang w:val="uk-UA"/>
        </w:rPr>
      </w:pPr>
    </w:p>
    <w:p w:rsidR="00A92713" w:rsidRPr="00D649CF" w:rsidRDefault="00A92713" w:rsidP="00D649CF">
      <w:pPr>
        <w:autoSpaceDE w:val="0"/>
        <w:autoSpaceDN w:val="0"/>
        <w:adjustRightInd w:val="0"/>
        <w:ind w:firstLine="709"/>
        <w:jc w:val="center"/>
        <w:rPr>
          <w:u w:val="single"/>
        </w:rPr>
      </w:pPr>
      <w:r w:rsidRPr="00D649CF">
        <w:t>6.     ПОРЯДОК</w:t>
      </w:r>
      <w:r w:rsidRPr="00D649CF">
        <w:rPr>
          <w:lang w:val="en-US"/>
        </w:rPr>
        <w:t> </w:t>
      </w:r>
      <w:r w:rsidRPr="00D649CF">
        <w:t xml:space="preserve"> СПЛАТИ</w:t>
      </w:r>
      <w:r w:rsidRPr="00D649CF">
        <w:rPr>
          <w:lang w:val="en-US"/>
        </w:rPr>
        <w:t> </w:t>
      </w:r>
      <w:r w:rsidRPr="00D649CF">
        <w:t xml:space="preserve"> ЗБОРУ</w:t>
      </w:r>
    </w:p>
    <w:p w:rsidR="00A92713" w:rsidRPr="00D649CF" w:rsidRDefault="00A92713" w:rsidP="00D649CF">
      <w:pPr>
        <w:autoSpaceDE w:val="0"/>
        <w:autoSpaceDN w:val="0"/>
        <w:adjustRightInd w:val="0"/>
        <w:ind w:firstLine="709"/>
        <w:jc w:val="both"/>
      </w:pPr>
      <w:r w:rsidRPr="00D649CF">
        <w:t>6.1. Податкові агенти сплачують збір щоквартально, у визначений для квартального звітного (податкового) періоду строк та відповідно до податкової декларації за звітний (податковий) квартал, або авансовими внесками до 30 числа (включно) кожного місяця (у лютому - до 28 (29) включно) на підставі рішення Новороздільської міської ради.</w:t>
      </w:r>
    </w:p>
    <w:p w:rsidR="00A92713" w:rsidRPr="00D649CF" w:rsidRDefault="00A92713" w:rsidP="00D649CF">
      <w:pPr>
        <w:autoSpaceDE w:val="0"/>
        <w:autoSpaceDN w:val="0"/>
        <w:adjustRightInd w:val="0"/>
        <w:ind w:firstLine="709"/>
        <w:jc w:val="both"/>
      </w:pPr>
      <w:bookmarkStart w:id="9" w:name="n15391"/>
      <w:bookmarkEnd w:id="9"/>
      <w:r w:rsidRPr="00D649CF">
        <w:t>Податкові агенти, які сплачують збір авансовими внесками, відображають у податковій декларації за звітний (податковий) квартал суми нарахованих щомісячних авансових внесків. При цьому остаточна сума збору, обчислена відповідно до податкової декларації за звітний (податковий) квартал (з урахуванням фактично внесених авансових платежів), сплачується такими податковими агентами у строки, визначені для квартального звітного (податкового) періоду.</w:t>
      </w:r>
    </w:p>
    <w:p w:rsidR="00A92713" w:rsidRPr="00D649CF" w:rsidRDefault="00A92713" w:rsidP="00D649CF">
      <w:pPr>
        <w:autoSpaceDE w:val="0"/>
        <w:autoSpaceDN w:val="0"/>
        <w:adjustRightInd w:val="0"/>
        <w:ind w:firstLine="709"/>
        <w:jc w:val="both"/>
      </w:pPr>
      <w:r w:rsidRPr="00D649CF">
        <w:t>6.2. Податковий агент, який має підрозділ без статусу юридичної особи, що надає послуги з тимчасового розміщення у місцях</w:t>
      </w:r>
      <w:r w:rsidRPr="00D649CF">
        <w:rPr>
          <w:color w:val="000000"/>
          <w:shd w:val="clear" w:color="auto" w:fill="FFFFFF"/>
        </w:rPr>
        <w:t xml:space="preserve"> </w:t>
      </w:r>
      <w:r w:rsidRPr="00D649CF">
        <w:t>проживання (ночівлі) не за місцем реєстрації такого податкового агента, зобов'язаний зареєструвати такий підрозділ як податкового агента туристичного збору</w:t>
      </w:r>
      <w:r w:rsidRPr="00D649CF">
        <w:rPr>
          <w:color w:val="333333"/>
        </w:rPr>
        <w:t xml:space="preserve">  у </w:t>
      </w:r>
      <w:r w:rsidRPr="00D649CF">
        <w:t>контролюючому органі</w:t>
      </w:r>
      <w:r w:rsidRPr="00D649CF">
        <w:rPr>
          <w:color w:val="333333"/>
        </w:rPr>
        <w:t xml:space="preserve"> </w:t>
      </w:r>
      <w:r w:rsidRPr="00D649CF">
        <w:t>за місцезнаходженням підрозділу.</w:t>
      </w:r>
    </w:p>
    <w:p w:rsidR="00A92713" w:rsidRPr="00D649CF" w:rsidRDefault="00A92713" w:rsidP="00D649CF">
      <w:pPr>
        <w:autoSpaceDE w:val="0"/>
        <w:autoSpaceDN w:val="0"/>
        <w:adjustRightInd w:val="0"/>
        <w:ind w:firstLine="709"/>
        <w:jc w:val="both"/>
      </w:pPr>
      <w:r w:rsidRPr="00D649CF">
        <w:t>6.3. Базовий податковий (звітний) період дорівнює календарному кварталу.</w:t>
      </w:r>
    </w:p>
    <w:p w:rsidR="00A92713" w:rsidRPr="00D649CF" w:rsidRDefault="00A92713" w:rsidP="00D649CF">
      <w:pPr>
        <w:autoSpaceDE w:val="0"/>
        <w:autoSpaceDN w:val="0"/>
        <w:adjustRightInd w:val="0"/>
        <w:ind w:firstLine="709"/>
        <w:jc w:val="both"/>
      </w:pPr>
    </w:p>
    <w:p w:rsidR="00A92713" w:rsidRPr="00D649CF" w:rsidRDefault="00A92713" w:rsidP="00D649CF">
      <w:pPr>
        <w:autoSpaceDE w:val="0"/>
        <w:autoSpaceDN w:val="0"/>
        <w:adjustRightInd w:val="0"/>
        <w:ind w:left="720"/>
        <w:jc w:val="center"/>
        <w:rPr>
          <w:lang w:val="uk-UA"/>
        </w:rPr>
      </w:pPr>
      <w:r w:rsidRPr="00D649CF">
        <w:rPr>
          <w:lang w:val="uk-UA"/>
        </w:rPr>
        <w:t xml:space="preserve">7. </w:t>
      </w:r>
      <w:r>
        <w:t>ВІДПОВІДАЛЬНІСТЬ</w:t>
      </w:r>
    </w:p>
    <w:p w:rsidR="00A92713" w:rsidRPr="00D649CF" w:rsidRDefault="00A92713" w:rsidP="00D649CF">
      <w:pPr>
        <w:autoSpaceDE w:val="0"/>
        <w:autoSpaceDN w:val="0"/>
        <w:adjustRightInd w:val="0"/>
        <w:ind w:firstLine="709"/>
        <w:jc w:val="both"/>
      </w:pPr>
      <w:r>
        <w:rPr>
          <w:lang w:val="uk-UA"/>
        </w:rPr>
        <w:t xml:space="preserve">7.1. </w:t>
      </w:r>
      <w:r w:rsidRPr="00D649CF">
        <w:t xml:space="preserve">Відповідальність за правильність обчислення, повноту утримання, своєчасність перерахування туристичного збору до бюджету покладається на: </w:t>
      </w:r>
    </w:p>
    <w:p w:rsidR="00A92713" w:rsidRPr="00D649CF" w:rsidRDefault="00A92713" w:rsidP="00D649CF">
      <w:pPr>
        <w:autoSpaceDE w:val="0"/>
        <w:autoSpaceDN w:val="0"/>
        <w:adjustRightInd w:val="0"/>
        <w:ind w:firstLine="709"/>
        <w:jc w:val="both"/>
      </w:pPr>
      <w:r w:rsidRPr="00D649CF">
        <w:t>а) адміністрацію готелів, кемпінгів, мотелів, гуртожитків для приїжджих та інших закладів готельного типу, санаторно-курортних закладів;</w:t>
      </w:r>
    </w:p>
    <w:p w:rsidR="00A92713" w:rsidRPr="00D649CF" w:rsidRDefault="00A92713" w:rsidP="00D649CF">
      <w:pPr>
        <w:autoSpaceDE w:val="0"/>
        <w:autoSpaceDN w:val="0"/>
        <w:adjustRightInd w:val="0"/>
        <w:ind w:firstLine="709"/>
        <w:jc w:val="both"/>
      </w:pPr>
      <w:r w:rsidRPr="00D649CF">
        <w:t>б) квартирно-посередницькі організації, які направляють неорганізованих осіб на поселення у будинки (квартири), що належать фізичним особам на праві власності або на праві користування за договором найму;</w:t>
      </w:r>
    </w:p>
    <w:p w:rsidR="00A92713" w:rsidRPr="00D649CF" w:rsidRDefault="00A92713" w:rsidP="00D649CF">
      <w:pPr>
        <w:autoSpaceDE w:val="0"/>
        <w:autoSpaceDN w:val="0"/>
        <w:adjustRightInd w:val="0"/>
        <w:ind w:firstLine="709"/>
        <w:jc w:val="both"/>
      </w:pPr>
      <w:r w:rsidRPr="00D649CF">
        <w:t>в) юридичних осіб або фізичних осіб-підприємців, які уповноважуються міською радою справляти збір на умовах договору, укладеного з відповідною радою.</w:t>
      </w:r>
    </w:p>
    <w:p w:rsidR="00A92713" w:rsidRPr="00D649CF" w:rsidRDefault="00A92713" w:rsidP="00D649CF">
      <w:pPr>
        <w:autoSpaceDE w:val="0"/>
        <w:autoSpaceDN w:val="0"/>
        <w:adjustRightInd w:val="0"/>
        <w:ind w:firstLine="709"/>
        <w:jc w:val="both"/>
      </w:pPr>
    </w:p>
    <w:p w:rsidR="00A92713" w:rsidRPr="00D649CF" w:rsidRDefault="00A92713" w:rsidP="00D649CF">
      <w:pPr>
        <w:tabs>
          <w:tab w:val="left" w:pos="1065"/>
        </w:tabs>
        <w:autoSpaceDE w:val="0"/>
        <w:autoSpaceDN w:val="0"/>
        <w:adjustRightInd w:val="0"/>
        <w:ind w:left="709"/>
        <w:jc w:val="center"/>
        <w:rPr>
          <w:lang w:val="uk-UA"/>
        </w:rPr>
      </w:pPr>
      <w:r w:rsidRPr="00D649CF">
        <w:rPr>
          <w:lang w:val="uk-UA"/>
        </w:rPr>
        <w:t xml:space="preserve">8. </w:t>
      </w:r>
      <w:r>
        <w:t>КОНТРОЛЬ</w:t>
      </w:r>
    </w:p>
    <w:p w:rsidR="00A92713" w:rsidRDefault="00A92713" w:rsidP="00D649CF">
      <w:pPr>
        <w:tabs>
          <w:tab w:val="left" w:pos="708"/>
          <w:tab w:val="center" w:pos="4320"/>
          <w:tab w:val="right" w:pos="8640"/>
        </w:tabs>
        <w:ind w:firstLine="709"/>
        <w:jc w:val="both"/>
        <w:rPr>
          <w:lang w:val="uk-UA"/>
        </w:rPr>
      </w:pPr>
      <w:r>
        <w:rPr>
          <w:lang w:val="uk-UA"/>
        </w:rPr>
        <w:t xml:space="preserve">8.1. </w:t>
      </w:r>
      <w:r w:rsidRPr="00D649CF">
        <w:t>Контроль за правильністю нарахування, повнотою та своєчасністю сплати туристичного збору  здійснює Стрийська ОДПІ ГУ ДФС.</w:t>
      </w:r>
    </w:p>
    <w:p w:rsidR="00A92713" w:rsidRDefault="00A92713" w:rsidP="00D649CF">
      <w:pPr>
        <w:tabs>
          <w:tab w:val="left" w:pos="708"/>
          <w:tab w:val="center" w:pos="4320"/>
          <w:tab w:val="right" w:pos="8640"/>
        </w:tabs>
        <w:ind w:firstLine="709"/>
        <w:jc w:val="both"/>
        <w:rPr>
          <w:lang w:val="uk-UA"/>
        </w:rPr>
      </w:pPr>
    </w:p>
    <w:p w:rsidR="00A92713" w:rsidRDefault="00A92713" w:rsidP="00D649CF">
      <w:pPr>
        <w:tabs>
          <w:tab w:val="left" w:pos="708"/>
          <w:tab w:val="center" w:pos="4320"/>
          <w:tab w:val="right" w:pos="8640"/>
        </w:tabs>
        <w:ind w:firstLine="709"/>
        <w:jc w:val="both"/>
        <w:rPr>
          <w:lang w:val="uk-UA"/>
        </w:rPr>
      </w:pPr>
    </w:p>
    <w:p w:rsidR="00A92713" w:rsidRDefault="00A92713" w:rsidP="00D649CF">
      <w:pPr>
        <w:tabs>
          <w:tab w:val="left" w:pos="708"/>
          <w:tab w:val="center" w:pos="4320"/>
          <w:tab w:val="right" w:pos="8640"/>
        </w:tabs>
        <w:ind w:firstLine="709"/>
        <w:jc w:val="both"/>
        <w:rPr>
          <w:lang w:val="uk-UA"/>
        </w:rPr>
      </w:pPr>
    </w:p>
    <w:p w:rsidR="00A92713" w:rsidRDefault="00A92713" w:rsidP="00D649CF">
      <w:pPr>
        <w:tabs>
          <w:tab w:val="left" w:pos="708"/>
          <w:tab w:val="center" w:pos="4320"/>
          <w:tab w:val="right" w:pos="8640"/>
        </w:tabs>
        <w:ind w:firstLine="709"/>
        <w:jc w:val="both"/>
        <w:rPr>
          <w:lang w:val="uk-UA"/>
        </w:rPr>
      </w:pPr>
      <w:bookmarkStart w:id="10" w:name="_GoBack"/>
      <w:bookmarkEnd w:id="10"/>
    </w:p>
    <w:p w:rsidR="00A92713" w:rsidRDefault="00A92713" w:rsidP="00D649CF">
      <w:pPr>
        <w:tabs>
          <w:tab w:val="left" w:pos="708"/>
          <w:tab w:val="center" w:pos="4320"/>
          <w:tab w:val="right" w:pos="8640"/>
        </w:tabs>
        <w:ind w:firstLine="709"/>
        <w:jc w:val="both"/>
        <w:rPr>
          <w:lang w:val="uk-UA"/>
        </w:rPr>
      </w:pPr>
    </w:p>
    <w:p w:rsidR="00A92713" w:rsidRDefault="00A92713" w:rsidP="00D64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eastAsia="uk-UA"/>
        </w:rPr>
      </w:pPr>
      <w:r>
        <w:rPr>
          <w:b/>
          <w:lang w:val="uk-UA" w:eastAsia="uk-UA"/>
        </w:rPr>
        <w:t xml:space="preserve">МІСЬКИЙ ГОЛОВА                                                                                      МЕЛЕШКО А.Р. </w:t>
      </w:r>
    </w:p>
    <w:p w:rsidR="00A92713" w:rsidRPr="00D649CF" w:rsidRDefault="00A92713" w:rsidP="00D649CF">
      <w:pPr>
        <w:tabs>
          <w:tab w:val="left" w:pos="708"/>
          <w:tab w:val="center" w:pos="4320"/>
          <w:tab w:val="right" w:pos="8640"/>
        </w:tabs>
        <w:ind w:firstLine="709"/>
        <w:jc w:val="both"/>
        <w:rPr>
          <w:noProof/>
          <w:lang w:eastAsia="uk-UA"/>
        </w:rPr>
      </w:pPr>
      <w:r w:rsidRPr="00D649CF">
        <w:rPr>
          <w:b/>
        </w:rPr>
        <w:tab/>
      </w:r>
    </w:p>
    <w:p w:rsidR="00A92713" w:rsidRPr="004B2C1E" w:rsidRDefault="00A92713" w:rsidP="004B4A3D">
      <w:pPr>
        <w:spacing w:line="192" w:lineRule="auto"/>
        <w:rPr>
          <w:lang w:val="uk-UA" w:eastAsia="uk-UA"/>
        </w:rPr>
        <w:sectPr w:rsidR="00A92713" w:rsidRPr="004B2C1E">
          <w:pgSz w:w="11909" w:h="16834"/>
          <w:pgMar w:top="1152" w:right="864" w:bottom="923" w:left="1584" w:header="576" w:footer="576" w:gutter="0"/>
          <w:pgNumType w:start="1"/>
          <w:cols w:space="720"/>
        </w:sectPr>
      </w:pPr>
    </w:p>
    <w:p w:rsidR="00A92713" w:rsidRPr="00D82996" w:rsidRDefault="00A92713" w:rsidP="00D82996">
      <w:pPr>
        <w:autoSpaceDE w:val="0"/>
        <w:autoSpaceDN w:val="0"/>
        <w:adjustRightInd w:val="0"/>
        <w:rPr>
          <w:b/>
          <w:lang w:val="uk-UA" w:eastAsia="uk-UA"/>
        </w:rPr>
      </w:pPr>
    </w:p>
    <w:sectPr w:rsidR="00A92713" w:rsidRPr="00D82996" w:rsidSect="0030151C">
      <w:footnotePr>
        <w:numFmt w:val="chicago"/>
        <w:numRestart w:val="eachPage"/>
      </w:footnotePr>
      <w:pgSz w:w="16834" w:h="11909" w:orient="landscape"/>
      <w:pgMar w:top="540" w:right="306" w:bottom="567" w:left="312" w:header="708" w:footer="7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2713" w:rsidRDefault="00A92713">
      <w:r>
        <w:separator/>
      </w:r>
    </w:p>
  </w:endnote>
  <w:endnote w:type="continuationSeparator" w:id="0">
    <w:p w:rsidR="00A92713" w:rsidRDefault="00A927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OpenSymbol">
    <w:panose1 w:val="05010000000000000000"/>
    <w:charset w:val="00"/>
    <w:family w:val="auto"/>
    <w:pitch w:val="variable"/>
    <w:sig w:usb0="800000AF" w:usb1="1001ECEA" w:usb2="00000000" w:usb3="00000000" w:csb0="00000001"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2713" w:rsidRDefault="00A92713">
      <w:r>
        <w:separator/>
      </w:r>
    </w:p>
  </w:footnote>
  <w:footnote w:type="continuationSeparator" w:id="0">
    <w:p w:rsidR="00A92713" w:rsidRDefault="00A927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1">
    <w:nsid w:val="00000003"/>
    <w:multiLevelType w:val="singleLevel"/>
    <w:tmpl w:val="00000003"/>
    <w:name w:val="WW8Num8"/>
    <w:lvl w:ilvl="0">
      <w:start w:val="1"/>
      <w:numFmt w:val="bullet"/>
      <w:lvlText w:val=""/>
      <w:lvlJc w:val="left"/>
      <w:pPr>
        <w:tabs>
          <w:tab w:val="num" w:pos="360"/>
        </w:tabs>
        <w:ind w:left="360" w:hanging="360"/>
      </w:pPr>
      <w:rPr>
        <w:rFonts w:ascii="Symbol" w:hAnsi="Symbol"/>
        <w:sz w:val="22"/>
      </w:rPr>
    </w:lvl>
  </w:abstractNum>
  <w:abstractNum w:abstractNumId="2">
    <w:nsid w:val="00000004"/>
    <w:multiLevelType w:val="singleLevel"/>
    <w:tmpl w:val="00000004"/>
    <w:name w:val="WW8Num11"/>
    <w:lvl w:ilvl="0">
      <w:start w:val="1"/>
      <w:numFmt w:val="bullet"/>
      <w:lvlText w:val="-"/>
      <w:lvlJc w:val="left"/>
      <w:pPr>
        <w:tabs>
          <w:tab w:val="num" w:pos="1080"/>
        </w:tabs>
        <w:ind w:left="1080" w:hanging="360"/>
      </w:pPr>
      <w:rPr>
        <w:rFonts w:ascii="Times New Roman" w:hAnsi="Times New Roman"/>
      </w:rPr>
    </w:lvl>
  </w:abstractNum>
  <w:abstractNum w:abstractNumId="3">
    <w:nsid w:val="00000005"/>
    <w:multiLevelType w:val="singleLevel"/>
    <w:tmpl w:val="00000005"/>
    <w:name w:val="WW8Num9"/>
    <w:lvl w:ilvl="0">
      <w:start w:val="1"/>
      <w:numFmt w:val="bullet"/>
      <w:lvlText w:val=""/>
      <w:lvlJc w:val="left"/>
      <w:pPr>
        <w:tabs>
          <w:tab w:val="num" w:pos="360"/>
        </w:tabs>
        <w:ind w:left="360" w:hanging="360"/>
      </w:pPr>
      <w:rPr>
        <w:rFonts w:ascii="Symbol" w:hAnsi="Symbol"/>
        <w:sz w:val="22"/>
      </w:rPr>
    </w:lvl>
  </w:abstractNum>
  <w:abstractNum w:abstractNumId="4">
    <w:nsid w:val="015B38D6"/>
    <w:multiLevelType w:val="hybridMultilevel"/>
    <w:tmpl w:val="C4907EEE"/>
    <w:lvl w:ilvl="0" w:tplc="9B9C3B2E">
      <w:start w:val="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ABB5B34"/>
    <w:multiLevelType w:val="hybridMultilevel"/>
    <w:tmpl w:val="556EB4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pStyle w:val="Heading4"/>
      <w:lvlText w:val="%4."/>
      <w:lvlJc w:val="left"/>
      <w:pPr>
        <w:ind w:left="2880" w:hanging="360"/>
      </w:pPr>
      <w:rPr>
        <w:rFonts w:cs="Times New Roman"/>
      </w:rPr>
    </w:lvl>
    <w:lvl w:ilvl="4" w:tplc="04190019">
      <w:start w:val="1"/>
      <w:numFmt w:val="lowerLetter"/>
      <w:pStyle w:val="Heading5"/>
      <w:lvlText w:val="%5."/>
      <w:lvlJc w:val="left"/>
      <w:pPr>
        <w:ind w:left="3600" w:hanging="360"/>
      </w:pPr>
      <w:rPr>
        <w:rFonts w:cs="Times New Roman"/>
      </w:rPr>
    </w:lvl>
    <w:lvl w:ilvl="5" w:tplc="0419001B">
      <w:start w:val="1"/>
      <w:numFmt w:val="lowerRoman"/>
      <w:pStyle w:val="Heading6"/>
      <w:lvlText w:val="%6."/>
      <w:lvlJc w:val="right"/>
      <w:pPr>
        <w:ind w:left="4320" w:hanging="180"/>
      </w:pPr>
      <w:rPr>
        <w:rFonts w:cs="Times New Roman"/>
      </w:rPr>
    </w:lvl>
    <w:lvl w:ilvl="6" w:tplc="0419000F">
      <w:start w:val="1"/>
      <w:numFmt w:val="decimal"/>
      <w:pStyle w:val="Heading7"/>
      <w:lvlText w:val="%7."/>
      <w:lvlJc w:val="left"/>
      <w:pPr>
        <w:ind w:left="5040" w:hanging="360"/>
      </w:pPr>
      <w:rPr>
        <w:rFonts w:cs="Times New Roman"/>
      </w:rPr>
    </w:lvl>
    <w:lvl w:ilvl="7" w:tplc="04190019">
      <w:start w:val="1"/>
      <w:numFmt w:val="lowerLetter"/>
      <w:pStyle w:val="Heading8"/>
      <w:lvlText w:val="%8."/>
      <w:lvlJc w:val="left"/>
      <w:pPr>
        <w:ind w:left="5760" w:hanging="360"/>
      </w:pPr>
      <w:rPr>
        <w:rFonts w:cs="Times New Roman"/>
      </w:rPr>
    </w:lvl>
    <w:lvl w:ilvl="8" w:tplc="0419001B">
      <w:start w:val="1"/>
      <w:numFmt w:val="lowerRoman"/>
      <w:pStyle w:val="Heading9"/>
      <w:lvlText w:val="%9."/>
      <w:lvlJc w:val="right"/>
      <w:pPr>
        <w:ind w:left="6480" w:hanging="180"/>
      </w:pPr>
      <w:rPr>
        <w:rFonts w:cs="Times New Roman"/>
      </w:rPr>
    </w:lvl>
  </w:abstractNum>
  <w:abstractNum w:abstractNumId="6">
    <w:nsid w:val="1DFC73A2"/>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20C85E0F"/>
    <w:multiLevelType w:val="hybridMultilevel"/>
    <w:tmpl w:val="D8B08AE2"/>
    <w:lvl w:ilvl="0" w:tplc="F8E2A516">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8">
    <w:nsid w:val="2EA47ECA"/>
    <w:multiLevelType w:val="hybridMultilevel"/>
    <w:tmpl w:val="72963F10"/>
    <w:lvl w:ilvl="0" w:tplc="14F2FAE2">
      <w:numFmt w:val="bullet"/>
      <w:lvlText w:val="-"/>
      <w:lvlJc w:val="left"/>
      <w:pPr>
        <w:tabs>
          <w:tab w:val="num" w:pos="1260"/>
        </w:tabs>
        <w:ind w:left="126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358912E6"/>
    <w:multiLevelType w:val="multilevel"/>
    <w:tmpl w:val="B5BC707E"/>
    <w:lvl w:ilvl="0">
      <w:start w:val="1"/>
      <w:numFmt w:val="decimal"/>
      <w:lvlText w:val="%1."/>
      <w:lvlJc w:val="left"/>
      <w:pPr>
        <w:ind w:left="360" w:hanging="360"/>
      </w:pPr>
      <w:rPr>
        <w:rFonts w:cs="Times New Roman" w:hint="default"/>
      </w:rPr>
    </w:lvl>
    <w:lvl w:ilvl="1">
      <w:start w:val="1"/>
      <w:numFmt w:val="decimal"/>
      <w:isLgl/>
      <w:lvlText w:val="%1.%2."/>
      <w:lvlJc w:val="left"/>
      <w:pPr>
        <w:ind w:left="420" w:hanging="4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0">
    <w:nsid w:val="3BAD27A9"/>
    <w:multiLevelType w:val="multilevel"/>
    <w:tmpl w:val="6BBEE98E"/>
    <w:lvl w:ilvl="0">
      <w:start w:val="1"/>
      <w:numFmt w:val="decimal"/>
      <w:lvlText w:val="%1."/>
      <w:lvlJc w:val="left"/>
      <w:pPr>
        <w:ind w:left="450" w:hanging="450"/>
      </w:pPr>
      <w:rPr>
        <w:rFonts w:cs="Times New Roman" w:hint="default"/>
      </w:rPr>
    </w:lvl>
    <w:lvl w:ilvl="1">
      <w:start w:val="1"/>
      <w:numFmt w:val="decimal"/>
      <w:lvlText w:val="%1.%2."/>
      <w:lvlJc w:val="left"/>
      <w:pPr>
        <w:ind w:left="1428" w:hanging="72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11">
    <w:nsid w:val="47D7371F"/>
    <w:multiLevelType w:val="hybridMultilevel"/>
    <w:tmpl w:val="C9F2075E"/>
    <w:lvl w:ilvl="0" w:tplc="00000004">
      <w:start w:val="1"/>
      <w:numFmt w:val="bullet"/>
      <w:lvlText w:val="-"/>
      <w:lvlJc w:val="left"/>
      <w:pPr>
        <w:ind w:left="1429" w:hanging="360"/>
      </w:pPr>
      <w:rPr>
        <w:rFonts w:ascii="Times New Roman" w:hAnsi="Times New Roman"/>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4BAB29DD"/>
    <w:multiLevelType w:val="hybridMultilevel"/>
    <w:tmpl w:val="D8B08AE2"/>
    <w:lvl w:ilvl="0" w:tplc="F8E2A516">
      <w:start w:val="1"/>
      <w:numFmt w:val="decimal"/>
      <w:lvlText w:val="%1."/>
      <w:lvlJc w:val="left"/>
      <w:pPr>
        <w:tabs>
          <w:tab w:val="num" w:pos="300"/>
        </w:tabs>
        <w:ind w:left="300" w:hanging="360"/>
      </w:pPr>
      <w:rPr>
        <w:rFonts w:cs="Times New Roman" w:hint="default"/>
      </w:rPr>
    </w:lvl>
    <w:lvl w:ilvl="1" w:tplc="04190019" w:tentative="1">
      <w:start w:val="1"/>
      <w:numFmt w:val="lowerLetter"/>
      <w:lvlText w:val="%2."/>
      <w:lvlJc w:val="left"/>
      <w:pPr>
        <w:tabs>
          <w:tab w:val="num" w:pos="840"/>
        </w:tabs>
        <w:ind w:left="840" w:hanging="360"/>
      </w:pPr>
      <w:rPr>
        <w:rFonts w:cs="Times New Roman"/>
      </w:rPr>
    </w:lvl>
    <w:lvl w:ilvl="2" w:tplc="0419001B" w:tentative="1">
      <w:start w:val="1"/>
      <w:numFmt w:val="lowerRoman"/>
      <w:lvlText w:val="%3."/>
      <w:lvlJc w:val="right"/>
      <w:pPr>
        <w:tabs>
          <w:tab w:val="num" w:pos="1560"/>
        </w:tabs>
        <w:ind w:left="1560" w:hanging="180"/>
      </w:pPr>
      <w:rPr>
        <w:rFonts w:cs="Times New Roman"/>
      </w:rPr>
    </w:lvl>
    <w:lvl w:ilvl="3" w:tplc="0419000F" w:tentative="1">
      <w:start w:val="1"/>
      <w:numFmt w:val="decimal"/>
      <w:lvlText w:val="%4."/>
      <w:lvlJc w:val="left"/>
      <w:pPr>
        <w:tabs>
          <w:tab w:val="num" w:pos="2280"/>
        </w:tabs>
        <w:ind w:left="2280" w:hanging="360"/>
      </w:pPr>
      <w:rPr>
        <w:rFonts w:cs="Times New Roman"/>
      </w:rPr>
    </w:lvl>
    <w:lvl w:ilvl="4" w:tplc="04190019" w:tentative="1">
      <w:start w:val="1"/>
      <w:numFmt w:val="lowerLetter"/>
      <w:lvlText w:val="%5."/>
      <w:lvlJc w:val="left"/>
      <w:pPr>
        <w:tabs>
          <w:tab w:val="num" w:pos="3000"/>
        </w:tabs>
        <w:ind w:left="3000" w:hanging="360"/>
      </w:pPr>
      <w:rPr>
        <w:rFonts w:cs="Times New Roman"/>
      </w:rPr>
    </w:lvl>
    <w:lvl w:ilvl="5" w:tplc="0419001B" w:tentative="1">
      <w:start w:val="1"/>
      <w:numFmt w:val="lowerRoman"/>
      <w:lvlText w:val="%6."/>
      <w:lvlJc w:val="right"/>
      <w:pPr>
        <w:tabs>
          <w:tab w:val="num" w:pos="3720"/>
        </w:tabs>
        <w:ind w:left="3720" w:hanging="180"/>
      </w:pPr>
      <w:rPr>
        <w:rFonts w:cs="Times New Roman"/>
      </w:rPr>
    </w:lvl>
    <w:lvl w:ilvl="6" w:tplc="0419000F" w:tentative="1">
      <w:start w:val="1"/>
      <w:numFmt w:val="decimal"/>
      <w:lvlText w:val="%7."/>
      <w:lvlJc w:val="left"/>
      <w:pPr>
        <w:tabs>
          <w:tab w:val="num" w:pos="4440"/>
        </w:tabs>
        <w:ind w:left="4440" w:hanging="360"/>
      </w:pPr>
      <w:rPr>
        <w:rFonts w:cs="Times New Roman"/>
      </w:rPr>
    </w:lvl>
    <w:lvl w:ilvl="7" w:tplc="04190019" w:tentative="1">
      <w:start w:val="1"/>
      <w:numFmt w:val="lowerLetter"/>
      <w:lvlText w:val="%8."/>
      <w:lvlJc w:val="left"/>
      <w:pPr>
        <w:tabs>
          <w:tab w:val="num" w:pos="5160"/>
        </w:tabs>
        <w:ind w:left="5160" w:hanging="360"/>
      </w:pPr>
      <w:rPr>
        <w:rFonts w:cs="Times New Roman"/>
      </w:rPr>
    </w:lvl>
    <w:lvl w:ilvl="8" w:tplc="0419001B" w:tentative="1">
      <w:start w:val="1"/>
      <w:numFmt w:val="lowerRoman"/>
      <w:lvlText w:val="%9."/>
      <w:lvlJc w:val="right"/>
      <w:pPr>
        <w:tabs>
          <w:tab w:val="num" w:pos="5880"/>
        </w:tabs>
        <w:ind w:left="5880" w:hanging="180"/>
      </w:pPr>
      <w:rPr>
        <w:rFonts w:cs="Times New Roman"/>
      </w:rPr>
    </w:lvl>
  </w:abstractNum>
  <w:abstractNum w:abstractNumId="13">
    <w:nsid w:val="4EDF0E2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4">
    <w:nsid w:val="4F5F2287"/>
    <w:multiLevelType w:val="hybridMultilevel"/>
    <w:tmpl w:val="14BE3F30"/>
    <w:lvl w:ilvl="0" w:tplc="6EE823C2">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15">
    <w:nsid w:val="52AC5DF6"/>
    <w:multiLevelType w:val="hybridMultilevel"/>
    <w:tmpl w:val="71DC8782"/>
    <w:lvl w:ilvl="0" w:tplc="465477C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6">
    <w:nsid w:val="5A972DE8"/>
    <w:multiLevelType w:val="multilevel"/>
    <w:tmpl w:val="567E7156"/>
    <w:lvl w:ilvl="0">
      <w:start w:val="2"/>
      <w:numFmt w:val="decimal"/>
      <w:lvlText w:val="%1."/>
      <w:lvlJc w:val="left"/>
      <w:pPr>
        <w:ind w:left="360" w:hanging="360"/>
      </w:pPr>
      <w:rPr>
        <w:rFonts w:cs="Times New Roman" w:hint="default"/>
      </w:rPr>
    </w:lvl>
    <w:lvl w:ilvl="1">
      <w:start w:val="1"/>
      <w:numFmt w:val="decimal"/>
      <w:lvlText w:val="%1.%2."/>
      <w:lvlJc w:val="left"/>
      <w:pPr>
        <w:ind w:left="1620" w:hanging="360"/>
      </w:pPr>
      <w:rPr>
        <w:rFonts w:cs="Times New Roman" w:hint="default"/>
      </w:rPr>
    </w:lvl>
    <w:lvl w:ilvl="2">
      <w:start w:val="1"/>
      <w:numFmt w:val="decimal"/>
      <w:lvlText w:val="%1.%2.%3."/>
      <w:lvlJc w:val="left"/>
      <w:pPr>
        <w:ind w:left="3240" w:hanging="720"/>
      </w:pPr>
      <w:rPr>
        <w:rFonts w:cs="Times New Roman" w:hint="default"/>
      </w:rPr>
    </w:lvl>
    <w:lvl w:ilvl="3">
      <w:start w:val="1"/>
      <w:numFmt w:val="decimal"/>
      <w:lvlText w:val="%1.%2.%3.%4."/>
      <w:lvlJc w:val="left"/>
      <w:pPr>
        <w:ind w:left="4500" w:hanging="720"/>
      </w:pPr>
      <w:rPr>
        <w:rFonts w:cs="Times New Roman" w:hint="default"/>
      </w:rPr>
    </w:lvl>
    <w:lvl w:ilvl="4">
      <w:start w:val="1"/>
      <w:numFmt w:val="decimal"/>
      <w:lvlText w:val="%1.%2.%3.%4.%5."/>
      <w:lvlJc w:val="left"/>
      <w:pPr>
        <w:ind w:left="6120" w:hanging="1080"/>
      </w:pPr>
      <w:rPr>
        <w:rFonts w:cs="Times New Roman" w:hint="default"/>
      </w:rPr>
    </w:lvl>
    <w:lvl w:ilvl="5">
      <w:start w:val="1"/>
      <w:numFmt w:val="decimal"/>
      <w:lvlText w:val="%1.%2.%3.%4.%5.%6."/>
      <w:lvlJc w:val="left"/>
      <w:pPr>
        <w:ind w:left="7380" w:hanging="1080"/>
      </w:pPr>
      <w:rPr>
        <w:rFonts w:cs="Times New Roman" w:hint="default"/>
      </w:rPr>
    </w:lvl>
    <w:lvl w:ilvl="6">
      <w:start w:val="1"/>
      <w:numFmt w:val="decimal"/>
      <w:lvlText w:val="%1.%2.%3.%4.%5.%6.%7."/>
      <w:lvlJc w:val="left"/>
      <w:pPr>
        <w:ind w:left="9000" w:hanging="1440"/>
      </w:pPr>
      <w:rPr>
        <w:rFonts w:cs="Times New Roman" w:hint="default"/>
      </w:rPr>
    </w:lvl>
    <w:lvl w:ilvl="7">
      <w:start w:val="1"/>
      <w:numFmt w:val="decimal"/>
      <w:lvlText w:val="%1.%2.%3.%4.%5.%6.%7.%8."/>
      <w:lvlJc w:val="left"/>
      <w:pPr>
        <w:ind w:left="10260" w:hanging="1440"/>
      </w:pPr>
      <w:rPr>
        <w:rFonts w:cs="Times New Roman" w:hint="default"/>
      </w:rPr>
    </w:lvl>
    <w:lvl w:ilvl="8">
      <w:start w:val="1"/>
      <w:numFmt w:val="decimal"/>
      <w:lvlText w:val="%1.%2.%3.%4.%5.%6.%7.%8.%9."/>
      <w:lvlJc w:val="left"/>
      <w:pPr>
        <w:ind w:left="11880" w:hanging="1800"/>
      </w:pPr>
      <w:rPr>
        <w:rFonts w:cs="Times New Roman" w:hint="default"/>
      </w:rPr>
    </w:lvl>
  </w:abstractNum>
  <w:abstractNum w:abstractNumId="17">
    <w:nsid w:val="5E03682B"/>
    <w:multiLevelType w:val="hybridMultilevel"/>
    <w:tmpl w:val="0FC0BA34"/>
    <w:lvl w:ilvl="0" w:tplc="08EA711A">
      <w:start w:val="1"/>
      <w:numFmt w:val="decimal"/>
      <w:lvlText w:val="%1."/>
      <w:lvlJc w:val="left"/>
      <w:pPr>
        <w:tabs>
          <w:tab w:val="num" w:pos="1260"/>
        </w:tabs>
        <w:ind w:left="1260" w:hanging="360"/>
      </w:pPr>
      <w:rPr>
        <w:rFonts w:cs="Times New Roman"/>
      </w:rPr>
    </w:lvl>
    <w:lvl w:ilvl="1" w:tplc="84FC34AE">
      <w:numFmt w:val="none"/>
      <w:lvlText w:val=""/>
      <w:lvlJc w:val="left"/>
      <w:pPr>
        <w:tabs>
          <w:tab w:val="num" w:pos="360"/>
        </w:tabs>
      </w:pPr>
      <w:rPr>
        <w:rFonts w:cs="Times New Roman"/>
      </w:rPr>
    </w:lvl>
    <w:lvl w:ilvl="2" w:tplc="7CF8A1A0">
      <w:numFmt w:val="none"/>
      <w:lvlText w:val=""/>
      <w:lvlJc w:val="left"/>
      <w:pPr>
        <w:tabs>
          <w:tab w:val="num" w:pos="360"/>
        </w:tabs>
      </w:pPr>
      <w:rPr>
        <w:rFonts w:cs="Times New Roman"/>
      </w:rPr>
    </w:lvl>
    <w:lvl w:ilvl="3" w:tplc="F33CE100">
      <w:numFmt w:val="none"/>
      <w:lvlText w:val=""/>
      <w:lvlJc w:val="left"/>
      <w:pPr>
        <w:tabs>
          <w:tab w:val="num" w:pos="360"/>
        </w:tabs>
      </w:pPr>
      <w:rPr>
        <w:rFonts w:cs="Times New Roman"/>
      </w:rPr>
    </w:lvl>
    <w:lvl w:ilvl="4" w:tplc="4D02B03A">
      <w:numFmt w:val="none"/>
      <w:lvlText w:val=""/>
      <w:lvlJc w:val="left"/>
      <w:pPr>
        <w:tabs>
          <w:tab w:val="num" w:pos="360"/>
        </w:tabs>
      </w:pPr>
      <w:rPr>
        <w:rFonts w:cs="Times New Roman"/>
      </w:rPr>
    </w:lvl>
    <w:lvl w:ilvl="5" w:tplc="58122A7C">
      <w:numFmt w:val="none"/>
      <w:lvlText w:val=""/>
      <w:lvlJc w:val="left"/>
      <w:pPr>
        <w:tabs>
          <w:tab w:val="num" w:pos="360"/>
        </w:tabs>
      </w:pPr>
      <w:rPr>
        <w:rFonts w:cs="Times New Roman"/>
      </w:rPr>
    </w:lvl>
    <w:lvl w:ilvl="6" w:tplc="50A68546">
      <w:numFmt w:val="none"/>
      <w:lvlText w:val=""/>
      <w:lvlJc w:val="left"/>
      <w:pPr>
        <w:tabs>
          <w:tab w:val="num" w:pos="360"/>
        </w:tabs>
      </w:pPr>
      <w:rPr>
        <w:rFonts w:cs="Times New Roman"/>
      </w:rPr>
    </w:lvl>
    <w:lvl w:ilvl="7" w:tplc="3E64E2A0">
      <w:numFmt w:val="none"/>
      <w:lvlText w:val=""/>
      <w:lvlJc w:val="left"/>
      <w:pPr>
        <w:tabs>
          <w:tab w:val="num" w:pos="360"/>
        </w:tabs>
      </w:pPr>
      <w:rPr>
        <w:rFonts w:cs="Times New Roman"/>
      </w:rPr>
    </w:lvl>
    <w:lvl w:ilvl="8" w:tplc="C27489BA">
      <w:numFmt w:val="none"/>
      <w:lvlText w:val=""/>
      <w:lvlJc w:val="left"/>
      <w:pPr>
        <w:tabs>
          <w:tab w:val="num" w:pos="360"/>
        </w:tabs>
      </w:pPr>
      <w:rPr>
        <w:rFonts w:cs="Times New Roman"/>
      </w:rPr>
    </w:lvl>
  </w:abstractNum>
  <w:abstractNum w:abstractNumId="18">
    <w:nsid w:val="640853EF"/>
    <w:multiLevelType w:val="hybridMultilevel"/>
    <w:tmpl w:val="9E105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9A813B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20">
    <w:nsid w:val="6C240187"/>
    <w:multiLevelType w:val="hybridMultilevel"/>
    <w:tmpl w:val="9D681B34"/>
    <w:lvl w:ilvl="0" w:tplc="23C82082">
      <w:start w:val="1"/>
      <w:numFmt w:val="decimal"/>
      <w:lvlText w:val="%1."/>
      <w:lvlJc w:val="left"/>
      <w:pPr>
        <w:ind w:left="810" w:hanging="45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1">
    <w:nsid w:val="797B3D8A"/>
    <w:multiLevelType w:val="hybridMultilevel"/>
    <w:tmpl w:val="E05A606C"/>
    <w:lvl w:ilvl="0" w:tplc="748A74F8">
      <w:start w:val="5"/>
      <w:numFmt w:val="decimal"/>
      <w:lvlText w:val="%1."/>
      <w:lvlJc w:val="left"/>
      <w:pPr>
        <w:tabs>
          <w:tab w:val="num" w:pos="1110"/>
        </w:tabs>
        <w:ind w:left="1110" w:hanging="390"/>
      </w:pPr>
      <w:rPr>
        <w:rFonts w:ascii="Times New Roman" w:hAnsi="Times New Roman" w:cs="Times New Roman" w:hint="default"/>
        <w:u w:val="none"/>
      </w:rPr>
    </w:lvl>
    <w:lvl w:ilvl="1" w:tplc="04220019" w:tentative="1">
      <w:start w:val="1"/>
      <w:numFmt w:val="lowerLetter"/>
      <w:lvlText w:val="%2."/>
      <w:lvlJc w:val="left"/>
      <w:pPr>
        <w:tabs>
          <w:tab w:val="num" w:pos="1800"/>
        </w:tabs>
        <w:ind w:left="1800" w:hanging="360"/>
      </w:pPr>
      <w:rPr>
        <w:rFonts w:cs="Times New Roman"/>
      </w:rPr>
    </w:lvl>
    <w:lvl w:ilvl="2" w:tplc="0422001B" w:tentative="1">
      <w:start w:val="1"/>
      <w:numFmt w:val="lowerRoman"/>
      <w:lvlText w:val="%3."/>
      <w:lvlJc w:val="right"/>
      <w:pPr>
        <w:tabs>
          <w:tab w:val="num" w:pos="2520"/>
        </w:tabs>
        <w:ind w:left="2520" w:hanging="180"/>
      </w:pPr>
      <w:rPr>
        <w:rFonts w:cs="Times New Roman"/>
      </w:rPr>
    </w:lvl>
    <w:lvl w:ilvl="3" w:tplc="0422000F" w:tentative="1">
      <w:start w:val="1"/>
      <w:numFmt w:val="decimal"/>
      <w:lvlText w:val="%4."/>
      <w:lvlJc w:val="left"/>
      <w:pPr>
        <w:tabs>
          <w:tab w:val="num" w:pos="3240"/>
        </w:tabs>
        <w:ind w:left="3240" w:hanging="360"/>
      </w:pPr>
      <w:rPr>
        <w:rFonts w:cs="Times New Roman"/>
      </w:rPr>
    </w:lvl>
    <w:lvl w:ilvl="4" w:tplc="04220019" w:tentative="1">
      <w:start w:val="1"/>
      <w:numFmt w:val="lowerLetter"/>
      <w:lvlText w:val="%5."/>
      <w:lvlJc w:val="left"/>
      <w:pPr>
        <w:tabs>
          <w:tab w:val="num" w:pos="3960"/>
        </w:tabs>
        <w:ind w:left="3960" w:hanging="360"/>
      </w:pPr>
      <w:rPr>
        <w:rFonts w:cs="Times New Roman"/>
      </w:rPr>
    </w:lvl>
    <w:lvl w:ilvl="5" w:tplc="0422001B" w:tentative="1">
      <w:start w:val="1"/>
      <w:numFmt w:val="lowerRoman"/>
      <w:lvlText w:val="%6."/>
      <w:lvlJc w:val="right"/>
      <w:pPr>
        <w:tabs>
          <w:tab w:val="num" w:pos="4680"/>
        </w:tabs>
        <w:ind w:left="4680" w:hanging="180"/>
      </w:pPr>
      <w:rPr>
        <w:rFonts w:cs="Times New Roman"/>
      </w:rPr>
    </w:lvl>
    <w:lvl w:ilvl="6" w:tplc="0422000F" w:tentative="1">
      <w:start w:val="1"/>
      <w:numFmt w:val="decimal"/>
      <w:lvlText w:val="%7."/>
      <w:lvlJc w:val="left"/>
      <w:pPr>
        <w:tabs>
          <w:tab w:val="num" w:pos="5400"/>
        </w:tabs>
        <w:ind w:left="5400" w:hanging="360"/>
      </w:pPr>
      <w:rPr>
        <w:rFonts w:cs="Times New Roman"/>
      </w:rPr>
    </w:lvl>
    <w:lvl w:ilvl="7" w:tplc="04220019" w:tentative="1">
      <w:start w:val="1"/>
      <w:numFmt w:val="lowerLetter"/>
      <w:lvlText w:val="%8."/>
      <w:lvlJc w:val="left"/>
      <w:pPr>
        <w:tabs>
          <w:tab w:val="num" w:pos="6120"/>
        </w:tabs>
        <w:ind w:left="6120" w:hanging="360"/>
      </w:pPr>
      <w:rPr>
        <w:rFonts w:cs="Times New Roman"/>
      </w:rPr>
    </w:lvl>
    <w:lvl w:ilvl="8" w:tplc="0422001B" w:tentative="1">
      <w:start w:val="1"/>
      <w:numFmt w:val="lowerRoman"/>
      <w:lvlText w:val="%9."/>
      <w:lvlJc w:val="right"/>
      <w:pPr>
        <w:tabs>
          <w:tab w:val="num" w:pos="6840"/>
        </w:tabs>
        <w:ind w:left="6840" w:hanging="180"/>
      </w:pPr>
      <w:rPr>
        <w:rFonts w:cs="Times New Roman"/>
      </w:rPr>
    </w:lvl>
  </w:abstractNum>
  <w:num w:numId="1">
    <w:abstractNumId w:val="9"/>
  </w:num>
  <w:num w:numId="2">
    <w:abstractNumId w:val="13"/>
  </w:num>
  <w:num w:numId="3">
    <w:abstractNumId w:val="11"/>
  </w:num>
  <w:num w:numId="4">
    <w:abstractNumId w:val="20"/>
  </w:num>
  <w:num w:numId="5">
    <w:abstractNumId w:val="12"/>
  </w:num>
  <w:num w:numId="6">
    <w:abstractNumId w:val="19"/>
  </w:num>
  <w:num w:numId="7">
    <w:abstractNumId w:val="5"/>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8"/>
  </w:num>
  <w:num w:numId="12">
    <w:abstractNumId w:val="15"/>
  </w:num>
  <w:num w:numId="13">
    <w:abstractNumId w:val="4"/>
  </w:num>
  <w:num w:numId="1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0"/>
  </w:num>
  <w:num w:numId="19">
    <w:abstractNumId w:val="6"/>
  </w:num>
  <w:num w:numId="20">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3F57"/>
    <w:rsid w:val="000062AA"/>
    <w:rsid w:val="00006F9C"/>
    <w:rsid w:val="00010DD1"/>
    <w:rsid w:val="00011560"/>
    <w:rsid w:val="00011B65"/>
    <w:rsid w:val="000150B3"/>
    <w:rsid w:val="00015A7F"/>
    <w:rsid w:val="000234B0"/>
    <w:rsid w:val="000269F8"/>
    <w:rsid w:val="00026C9F"/>
    <w:rsid w:val="000300EB"/>
    <w:rsid w:val="00031561"/>
    <w:rsid w:val="00032964"/>
    <w:rsid w:val="00040198"/>
    <w:rsid w:val="0004185A"/>
    <w:rsid w:val="00041B08"/>
    <w:rsid w:val="0004314F"/>
    <w:rsid w:val="00043A9A"/>
    <w:rsid w:val="00043D3C"/>
    <w:rsid w:val="0004529C"/>
    <w:rsid w:val="00046A16"/>
    <w:rsid w:val="00052657"/>
    <w:rsid w:val="000545BD"/>
    <w:rsid w:val="00060EEE"/>
    <w:rsid w:val="000619D3"/>
    <w:rsid w:val="00066FC8"/>
    <w:rsid w:val="00067781"/>
    <w:rsid w:val="0007195B"/>
    <w:rsid w:val="00071F57"/>
    <w:rsid w:val="00074D0E"/>
    <w:rsid w:val="00075950"/>
    <w:rsid w:val="00075A84"/>
    <w:rsid w:val="00076572"/>
    <w:rsid w:val="000806FD"/>
    <w:rsid w:val="00085BB6"/>
    <w:rsid w:val="0009093F"/>
    <w:rsid w:val="00093F5F"/>
    <w:rsid w:val="00094A24"/>
    <w:rsid w:val="000A0006"/>
    <w:rsid w:val="000A0F2E"/>
    <w:rsid w:val="000A30B8"/>
    <w:rsid w:val="000A4D7E"/>
    <w:rsid w:val="000A5AE0"/>
    <w:rsid w:val="000B00BB"/>
    <w:rsid w:val="000B1193"/>
    <w:rsid w:val="000B24B2"/>
    <w:rsid w:val="000B3191"/>
    <w:rsid w:val="000B46A7"/>
    <w:rsid w:val="000B65DB"/>
    <w:rsid w:val="000C0C7C"/>
    <w:rsid w:val="000C2DC3"/>
    <w:rsid w:val="000C5866"/>
    <w:rsid w:val="000C7B3A"/>
    <w:rsid w:val="000D06D1"/>
    <w:rsid w:val="000D711D"/>
    <w:rsid w:val="000D760C"/>
    <w:rsid w:val="000E2C3B"/>
    <w:rsid w:val="000E4864"/>
    <w:rsid w:val="000F37ED"/>
    <w:rsid w:val="000F3B3E"/>
    <w:rsid w:val="000F40A6"/>
    <w:rsid w:val="000F40AA"/>
    <w:rsid w:val="00100712"/>
    <w:rsid w:val="00102DB2"/>
    <w:rsid w:val="0010300D"/>
    <w:rsid w:val="00103CEA"/>
    <w:rsid w:val="001068C3"/>
    <w:rsid w:val="00106FF4"/>
    <w:rsid w:val="0011086F"/>
    <w:rsid w:val="00113781"/>
    <w:rsid w:val="0011401C"/>
    <w:rsid w:val="00115A25"/>
    <w:rsid w:val="00115F20"/>
    <w:rsid w:val="00121C6D"/>
    <w:rsid w:val="00121C96"/>
    <w:rsid w:val="00124120"/>
    <w:rsid w:val="00125FDE"/>
    <w:rsid w:val="00130AD1"/>
    <w:rsid w:val="0013239C"/>
    <w:rsid w:val="001414FD"/>
    <w:rsid w:val="00144C6C"/>
    <w:rsid w:val="001479F7"/>
    <w:rsid w:val="0015067D"/>
    <w:rsid w:val="00150F2D"/>
    <w:rsid w:val="00156406"/>
    <w:rsid w:val="00161163"/>
    <w:rsid w:val="00162C03"/>
    <w:rsid w:val="00166A27"/>
    <w:rsid w:val="00171BE0"/>
    <w:rsid w:val="00173F7F"/>
    <w:rsid w:val="001742AC"/>
    <w:rsid w:val="001774E0"/>
    <w:rsid w:val="00182239"/>
    <w:rsid w:val="0018424A"/>
    <w:rsid w:val="001865B9"/>
    <w:rsid w:val="00190CEA"/>
    <w:rsid w:val="00192473"/>
    <w:rsid w:val="001975B2"/>
    <w:rsid w:val="00197B58"/>
    <w:rsid w:val="001A0412"/>
    <w:rsid w:val="001A1B4F"/>
    <w:rsid w:val="001A341A"/>
    <w:rsid w:val="001A4467"/>
    <w:rsid w:val="001A63A2"/>
    <w:rsid w:val="001B0790"/>
    <w:rsid w:val="001B3150"/>
    <w:rsid w:val="001B396E"/>
    <w:rsid w:val="001B4B53"/>
    <w:rsid w:val="001B4DC1"/>
    <w:rsid w:val="001B6560"/>
    <w:rsid w:val="001B6DBD"/>
    <w:rsid w:val="001C27FA"/>
    <w:rsid w:val="001C2AE6"/>
    <w:rsid w:val="001C332F"/>
    <w:rsid w:val="001C35AA"/>
    <w:rsid w:val="001C47FB"/>
    <w:rsid w:val="001C51E7"/>
    <w:rsid w:val="001C7E2C"/>
    <w:rsid w:val="001D501D"/>
    <w:rsid w:val="001E484D"/>
    <w:rsid w:val="001F11BE"/>
    <w:rsid w:val="001F3009"/>
    <w:rsid w:val="001F38FA"/>
    <w:rsid w:val="001F5004"/>
    <w:rsid w:val="001F53EF"/>
    <w:rsid w:val="001F541C"/>
    <w:rsid w:val="002008FA"/>
    <w:rsid w:val="00203F07"/>
    <w:rsid w:val="00205148"/>
    <w:rsid w:val="002058F7"/>
    <w:rsid w:val="00207A8E"/>
    <w:rsid w:val="00213A79"/>
    <w:rsid w:val="00216A23"/>
    <w:rsid w:val="00217B67"/>
    <w:rsid w:val="00220EE9"/>
    <w:rsid w:val="002216AF"/>
    <w:rsid w:val="00222054"/>
    <w:rsid w:val="00227E62"/>
    <w:rsid w:val="00230DA7"/>
    <w:rsid w:val="00232031"/>
    <w:rsid w:val="00232861"/>
    <w:rsid w:val="002332DC"/>
    <w:rsid w:val="00234CD1"/>
    <w:rsid w:val="002352EF"/>
    <w:rsid w:val="00235B25"/>
    <w:rsid w:val="00235EC6"/>
    <w:rsid w:val="0023784F"/>
    <w:rsid w:val="002410C3"/>
    <w:rsid w:val="00242603"/>
    <w:rsid w:val="00242D7F"/>
    <w:rsid w:val="002433A4"/>
    <w:rsid w:val="0024778E"/>
    <w:rsid w:val="00247E70"/>
    <w:rsid w:val="00250455"/>
    <w:rsid w:val="002517D4"/>
    <w:rsid w:val="00254405"/>
    <w:rsid w:val="00256356"/>
    <w:rsid w:val="00257815"/>
    <w:rsid w:val="00271B78"/>
    <w:rsid w:val="002732F1"/>
    <w:rsid w:val="00275CD6"/>
    <w:rsid w:val="002808E0"/>
    <w:rsid w:val="002813D5"/>
    <w:rsid w:val="00281E07"/>
    <w:rsid w:val="00284E38"/>
    <w:rsid w:val="00286873"/>
    <w:rsid w:val="00290096"/>
    <w:rsid w:val="00292E9E"/>
    <w:rsid w:val="002A25E8"/>
    <w:rsid w:val="002A3797"/>
    <w:rsid w:val="002A54C7"/>
    <w:rsid w:val="002A5ECE"/>
    <w:rsid w:val="002B231C"/>
    <w:rsid w:val="002B2428"/>
    <w:rsid w:val="002B7594"/>
    <w:rsid w:val="002C3027"/>
    <w:rsid w:val="002C50E5"/>
    <w:rsid w:val="002C5885"/>
    <w:rsid w:val="002D2E89"/>
    <w:rsid w:val="002D6D79"/>
    <w:rsid w:val="002E30CE"/>
    <w:rsid w:val="002E6D40"/>
    <w:rsid w:val="002F1737"/>
    <w:rsid w:val="002F7DC4"/>
    <w:rsid w:val="0030151C"/>
    <w:rsid w:val="003036E1"/>
    <w:rsid w:val="003066E2"/>
    <w:rsid w:val="003135CB"/>
    <w:rsid w:val="00313718"/>
    <w:rsid w:val="00316FE5"/>
    <w:rsid w:val="003214AC"/>
    <w:rsid w:val="00322AEA"/>
    <w:rsid w:val="003245EC"/>
    <w:rsid w:val="0032481D"/>
    <w:rsid w:val="0032499A"/>
    <w:rsid w:val="00325F2B"/>
    <w:rsid w:val="00326421"/>
    <w:rsid w:val="003268B0"/>
    <w:rsid w:val="003268EA"/>
    <w:rsid w:val="00327DC6"/>
    <w:rsid w:val="003318A6"/>
    <w:rsid w:val="00332E86"/>
    <w:rsid w:val="00336065"/>
    <w:rsid w:val="00343245"/>
    <w:rsid w:val="00344692"/>
    <w:rsid w:val="00344F60"/>
    <w:rsid w:val="00350A85"/>
    <w:rsid w:val="00350BCC"/>
    <w:rsid w:val="00350EB5"/>
    <w:rsid w:val="00353748"/>
    <w:rsid w:val="003605CC"/>
    <w:rsid w:val="00361E9C"/>
    <w:rsid w:val="0036223E"/>
    <w:rsid w:val="003622C6"/>
    <w:rsid w:val="003640CA"/>
    <w:rsid w:val="0036427C"/>
    <w:rsid w:val="00365042"/>
    <w:rsid w:val="003710D5"/>
    <w:rsid w:val="00373AD1"/>
    <w:rsid w:val="00377057"/>
    <w:rsid w:val="00380A41"/>
    <w:rsid w:val="003824C1"/>
    <w:rsid w:val="0038575E"/>
    <w:rsid w:val="00386224"/>
    <w:rsid w:val="003877C2"/>
    <w:rsid w:val="00390225"/>
    <w:rsid w:val="00392BCE"/>
    <w:rsid w:val="00394E23"/>
    <w:rsid w:val="00396E01"/>
    <w:rsid w:val="003A1F83"/>
    <w:rsid w:val="003A4D7E"/>
    <w:rsid w:val="003B1276"/>
    <w:rsid w:val="003B1D50"/>
    <w:rsid w:val="003B39B7"/>
    <w:rsid w:val="003B6DF4"/>
    <w:rsid w:val="003C006D"/>
    <w:rsid w:val="003C0190"/>
    <w:rsid w:val="003C24AE"/>
    <w:rsid w:val="003C26B4"/>
    <w:rsid w:val="003C6169"/>
    <w:rsid w:val="003C66C8"/>
    <w:rsid w:val="003C6817"/>
    <w:rsid w:val="003D274E"/>
    <w:rsid w:val="003D3BB9"/>
    <w:rsid w:val="003D3FE6"/>
    <w:rsid w:val="003E01B2"/>
    <w:rsid w:val="003E1B04"/>
    <w:rsid w:val="003E1D6F"/>
    <w:rsid w:val="003E3BFC"/>
    <w:rsid w:val="003E48F2"/>
    <w:rsid w:val="003F52C2"/>
    <w:rsid w:val="003F646E"/>
    <w:rsid w:val="00401D55"/>
    <w:rsid w:val="00404A7D"/>
    <w:rsid w:val="0040591A"/>
    <w:rsid w:val="004059B6"/>
    <w:rsid w:val="00405E04"/>
    <w:rsid w:val="00407311"/>
    <w:rsid w:val="00407857"/>
    <w:rsid w:val="00410D0C"/>
    <w:rsid w:val="0041238F"/>
    <w:rsid w:val="00413539"/>
    <w:rsid w:val="004140CE"/>
    <w:rsid w:val="00415B30"/>
    <w:rsid w:val="00416EED"/>
    <w:rsid w:val="00417B57"/>
    <w:rsid w:val="00417C9A"/>
    <w:rsid w:val="004342E1"/>
    <w:rsid w:val="004376FC"/>
    <w:rsid w:val="00442B27"/>
    <w:rsid w:val="00442E8C"/>
    <w:rsid w:val="00444A9A"/>
    <w:rsid w:val="00445FE1"/>
    <w:rsid w:val="004526B6"/>
    <w:rsid w:val="0045620D"/>
    <w:rsid w:val="00460E70"/>
    <w:rsid w:val="0046496A"/>
    <w:rsid w:val="004674BA"/>
    <w:rsid w:val="00467B71"/>
    <w:rsid w:val="00470C39"/>
    <w:rsid w:val="0047193D"/>
    <w:rsid w:val="0047274B"/>
    <w:rsid w:val="0047444F"/>
    <w:rsid w:val="00474E87"/>
    <w:rsid w:val="00475D1B"/>
    <w:rsid w:val="00476732"/>
    <w:rsid w:val="00477882"/>
    <w:rsid w:val="00480D92"/>
    <w:rsid w:val="004830FB"/>
    <w:rsid w:val="004831C0"/>
    <w:rsid w:val="00484BDD"/>
    <w:rsid w:val="0048667A"/>
    <w:rsid w:val="0048695F"/>
    <w:rsid w:val="00494B37"/>
    <w:rsid w:val="004957F8"/>
    <w:rsid w:val="00496ABD"/>
    <w:rsid w:val="004970AC"/>
    <w:rsid w:val="004A629F"/>
    <w:rsid w:val="004A64B4"/>
    <w:rsid w:val="004A6A29"/>
    <w:rsid w:val="004B2C1E"/>
    <w:rsid w:val="004B3EE8"/>
    <w:rsid w:val="004B4A3D"/>
    <w:rsid w:val="004C063C"/>
    <w:rsid w:val="004C3BC6"/>
    <w:rsid w:val="004D0D68"/>
    <w:rsid w:val="004D5DE1"/>
    <w:rsid w:val="004D6FF8"/>
    <w:rsid w:val="004E1AF8"/>
    <w:rsid w:val="004E2B37"/>
    <w:rsid w:val="004E752A"/>
    <w:rsid w:val="004F1C2E"/>
    <w:rsid w:val="004F5AAF"/>
    <w:rsid w:val="00501F7B"/>
    <w:rsid w:val="00514539"/>
    <w:rsid w:val="00515150"/>
    <w:rsid w:val="00520938"/>
    <w:rsid w:val="00520C75"/>
    <w:rsid w:val="005211AE"/>
    <w:rsid w:val="0052382B"/>
    <w:rsid w:val="00524900"/>
    <w:rsid w:val="0052498F"/>
    <w:rsid w:val="005308A7"/>
    <w:rsid w:val="00530927"/>
    <w:rsid w:val="00533048"/>
    <w:rsid w:val="00535F02"/>
    <w:rsid w:val="005418EE"/>
    <w:rsid w:val="00541C2F"/>
    <w:rsid w:val="0054269C"/>
    <w:rsid w:val="0054634B"/>
    <w:rsid w:val="0054684F"/>
    <w:rsid w:val="00553424"/>
    <w:rsid w:val="0055725B"/>
    <w:rsid w:val="0056000A"/>
    <w:rsid w:val="005620AD"/>
    <w:rsid w:val="00570282"/>
    <w:rsid w:val="005731E1"/>
    <w:rsid w:val="005737B3"/>
    <w:rsid w:val="00575E14"/>
    <w:rsid w:val="005772D0"/>
    <w:rsid w:val="005829E1"/>
    <w:rsid w:val="00583911"/>
    <w:rsid w:val="00584046"/>
    <w:rsid w:val="00584EAB"/>
    <w:rsid w:val="0058698A"/>
    <w:rsid w:val="00590B45"/>
    <w:rsid w:val="00592068"/>
    <w:rsid w:val="005938FD"/>
    <w:rsid w:val="005950FB"/>
    <w:rsid w:val="005A06B1"/>
    <w:rsid w:val="005A17DD"/>
    <w:rsid w:val="005B2408"/>
    <w:rsid w:val="005B43A8"/>
    <w:rsid w:val="005B597B"/>
    <w:rsid w:val="005B5E19"/>
    <w:rsid w:val="005C0DF2"/>
    <w:rsid w:val="005C1FB3"/>
    <w:rsid w:val="005C4501"/>
    <w:rsid w:val="005C483D"/>
    <w:rsid w:val="005C6C5A"/>
    <w:rsid w:val="005D04F2"/>
    <w:rsid w:val="005D1773"/>
    <w:rsid w:val="005E232C"/>
    <w:rsid w:val="005E36E3"/>
    <w:rsid w:val="005E4FD6"/>
    <w:rsid w:val="005E71A1"/>
    <w:rsid w:val="005F001B"/>
    <w:rsid w:val="005F1522"/>
    <w:rsid w:val="005F7610"/>
    <w:rsid w:val="0060325E"/>
    <w:rsid w:val="006044F0"/>
    <w:rsid w:val="00605339"/>
    <w:rsid w:val="00611F22"/>
    <w:rsid w:val="0061329E"/>
    <w:rsid w:val="0061459E"/>
    <w:rsid w:val="00617129"/>
    <w:rsid w:val="00622E76"/>
    <w:rsid w:val="00623886"/>
    <w:rsid w:val="0062411C"/>
    <w:rsid w:val="00631986"/>
    <w:rsid w:val="00633894"/>
    <w:rsid w:val="0063454C"/>
    <w:rsid w:val="006365C1"/>
    <w:rsid w:val="00641F71"/>
    <w:rsid w:val="0064382B"/>
    <w:rsid w:val="00644F34"/>
    <w:rsid w:val="006454CA"/>
    <w:rsid w:val="006501F4"/>
    <w:rsid w:val="0065522B"/>
    <w:rsid w:val="00655D5D"/>
    <w:rsid w:val="00661C15"/>
    <w:rsid w:val="00662FDF"/>
    <w:rsid w:val="00664BFC"/>
    <w:rsid w:val="00665989"/>
    <w:rsid w:val="00666427"/>
    <w:rsid w:val="0066795A"/>
    <w:rsid w:val="0067043C"/>
    <w:rsid w:val="00670528"/>
    <w:rsid w:val="00670A5B"/>
    <w:rsid w:val="00671063"/>
    <w:rsid w:val="0067228A"/>
    <w:rsid w:val="006800D2"/>
    <w:rsid w:val="006811FD"/>
    <w:rsid w:val="00681BCD"/>
    <w:rsid w:val="0068208D"/>
    <w:rsid w:val="0068504F"/>
    <w:rsid w:val="00685A42"/>
    <w:rsid w:val="006869CA"/>
    <w:rsid w:val="00690A88"/>
    <w:rsid w:val="0069292C"/>
    <w:rsid w:val="0069372B"/>
    <w:rsid w:val="00695D38"/>
    <w:rsid w:val="0069699F"/>
    <w:rsid w:val="006A0217"/>
    <w:rsid w:val="006A1F04"/>
    <w:rsid w:val="006A4C81"/>
    <w:rsid w:val="006A7727"/>
    <w:rsid w:val="006B0C43"/>
    <w:rsid w:val="006B16C8"/>
    <w:rsid w:val="006B3CCF"/>
    <w:rsid w:val="006B6036"/>
    <w:rsid w:val="006B7C63"/>
    <w:rsid w:val="006C430C"/>
    <w:rsid w:val="006C48D6"/>
    <w:rsid w:val="006C4CE7"/>
    <w:rsid w:val="006C4E13"/>
    <w:rsid w:val="006C6070"/>
    <w:rsid w:val="006C6577"/>
    <w:rsid w:val="006C7C38"/>
    <w:rsid w:val="006D3E52"/>
    <w:rsid w:val="006D3F63"/>
    <w:rsid w:val="006D4466"/>
    <w:rsid w:val="006D4F54"/>
    <w:rsid w:val="006E5644"/>
    <w:rsid w:val="006E67EC"/>
    <w:rsid w:val="006E7BB5"/>
    <w:rsid w:val="006E7F3F"/>
    <w:rsid w:val="006F53FB"/>
    <w:rsid w:val="006F6297"/>
    <w:rsid w:val="006F7230"/>
    <w:rsid w:val="0070221B"/>
    <w:rsid w:val="00702D8C"/>
    <w:rsid w:val="0070669D"/>
    <w:rsid w:val="00711489"/>
    <w:rsid w:val="0071209B"/>
    <w:rsid w:val="00712225"/>
    <w:rsid w:val="00714336"/>
    <w:rsid w:val="00715525"/>
    <w:rsid w:val="007164A3"/>
    <w:rsid w:val="007167A0"/>
    <w:rsid w:val="00717EE5"/>
    <w:rsid w:val="00720A4C"/>
    <w:rsid w:val="00720AD7"/>
    <w:rsid w:val="00722B13"/>
    <w:rsid w:val="00725C76"/>
    <w:rsid w:val="0073216D"/>
    <w:rsid w:val="007323BE"/>
    <w:rsid w:val="00733975"/>
    <w:rsid w:val="00734962"/>
    <w:rsid w:val="007357BB"/>
    <w:rsid w:val="007358D6"/>
    <w:rsid w:val="00736922"/>
    <w:rsid w:val="007369F7"/>
    <w:rsid w:val="007403F1"/>
    <w:rsid w:val="007448C0"/>
    <w:rsid w:val="007552F7"/>
    <w:rsid w:val="007552FD"/>
    <w:rsid w:val="007568AE"/>
    <w:rsid w:val="00756B34"/>
    <w:rsid w:val="00756D17"/>
    <w:rsid w:val="007608A2"/>
    <w:rsid w:val="00760B03"/>
    <w:rsid w:val="0076238C"/>
    <w:rsid w:val="00766B81"/>
    <w:rsid w:val="00767096"/>
    <w:rsid w:val="00767775"/>
    <w:rsid w:val="007866D1"/>
    <w:rsid w:val="00786ECD"/>
    <w:rsid w:val="007876AD"/>
    <w:rsid w:val="00792354"/>
    <w:rsid w:val="00794907"/>
    <w:rsid w:val="00796B61"/>
    <w:rsid w:val="007A07F3"/>
    <w:rsid w:val="007A2094"/>
    <w:rsid w:val="007A26E8"/>
    <w:rsid w:val="007A47B1"/>
    <w:rsid w:val="007B045D"/>
    <w:rsid w:val="007B1405"/>
    <w:rsid w:val="007B201A"/>
    <w:rsid w:val="007B234F"/>
    <w:rsid w:val="007B6B94"/>
    <w:rsid w:val="007C14FF"/>
    <w:rsid w:val="007C46B4"/>
    <w:rsid w:val="007D252D"/>
    <w:rsid w:val="007E2905"/>
    <w:rsid w:val="007E7B0C"/>
    <w:rsid w:val="007E7B94"/>
    <w:rsid w:val="007F1BDA"/>
    <w:rsid w:val="007F3917"/>
    <w:rsid w:val="00800B3C"/>
    <w:rsid w:val="008016EE"/>
    <w:rsid w:val="00803E0F"/>
    <w:rsid w:val="008068AE"/>
    <w:rsid w:val="0081223C"/>
    <w:rsid w:val="0081426D"/>
    <w:rsid w:val="008202FB"/>
    <w:rsid w:val="00820880"/>
    <w:rsid w:val="00823697"/>
    <w:rsid w:val="00826C1B"/>
    <w:rsid w:val="00827C5F"/>
    <w:rsid w:val="00831ACF"/>
    <w:rsid w:val="00834820"/>
    <w:rsid w:val="008355D9"/>
    <w:rsid w:val="008414B1"/>
    <w:rsid w:val="008416BD"/>
    <w:rsid w:val="0084182E"/>
    <w:rsid w:val="00845EF1"/>
    <w:rsid w:val="008467C3"/>
    <w:rsid w:val="0084719C"/>
    <w:rsid w:val="00854312"/>
    <w:rsid w:val="00855925"/>
    <w:rsid w:val="008565A9"/>
    <w:rsid w:val="0085789B"/>
    <w:rsid w:val="00860B88"/>
    <w:rsid w:val="00861B65"/>
    <w:rsid w:val="00863C8D"/>
    <w:rsid w:val="0086466A"/>
    <w:rsid w:val="00870F2B"/>
    <w:rsid w:val="00871BED"/>
    <w:rsid w:val="00873A10"/>
    <w:rsid w:val="0087661B"/>
    <w:rsid w:val="0087690D"/>
    <w:rsid w:val="008809C6"/>
    <w:rsid w:val="008821BF"/>
    <w:rsid w:val="0088485C"/>
    <w:rsid w:val="00890EDA"/>
    <w:rsid w:val="00891340"/>
    <w:rsid w:val="0089501B"/>
    <w:rsid w:val="00896597"/>
    <w:rsid w:val="008973D9"/>
    <w:rsid w:val="008A20C8"/>
    <w:rsid w:val="008A22A5"/>
    <w:rsid w:val="008A4D55"/>
    <w:rsid w:val="008A5FB3"/>
    <w:rsid w:val="008A64FB"/>
    <w:rsid w:val="008B485A"/>
    <w:rsid w:val="008B7376"/>
    <w:rsid w:val="008C2A30"/>
    <w:rsid w:val="008C63CA"/>
    <w:rsid w:val="008C745F"/>
    <w:rsid w:val="008D01C9"/>
    <w:rsid w:val="008D14C1"/>
    <w:rsid w:val="008D7932"/>
    <w:rsid w:val="008D7BBA"/>
    <w:rsid w:val="008E0783"/>
    <w:rsid w:val="008E1B6F"/>
    <w:rsid w:val="008E3561"/>
    <w:rsid w:val="008E6DD5"/>
    <w:rsid w:val="008F1D7D"/>
    <w:rsid w:val="008F43F0"/>
    <w:rsid w:val="008F5E58"/>
    <w:rsid w:val="00905A36"/>
    <w:rsid w:val="009064FF"/>
    <w:rsid w:val="009067B4"/>
    <w:rsid w:val="00912834"/>
    <w:rsid w:val="00912CC7"/>
    <w:rsid w:val="00913767"/>
    <w:rsid w:val="00914418"/>
    <w:rsid w:val="00916188"/>
    <w:rsid w:val="00917DA6"/>
    <w:rsid w:val="0092533B"/>
    <w:rsid w:val="009262DC"/>
    <w:rsid w:val="00932126"/>
    <w:rsid w:val="009323C4"/>
    <w:rsid w:val="00932676"/>
    <w:rsid w:val="00932838"/>
    <w:rsid w:val="00933607"/>
    <w:rsid w:val="00935B04"/>
    <w:rsid w:val="0094147E"/>
    <w:rsid w:val="00941614"/>
    <w:rsid w:val="009425E5"/>
    <w:rsid w:val="00942CBB"/>
    <w:rsid w:val="00943EEB"/>
    <w:rsid w:val="00947A15"/>
    <w:rsid w:val="0095025A"/>
    <w:rsid w:val="009579A5"/>
    <w:rsid w:val="00957CC0"/>
    <w:rsid w:val="00961E84"/>
    <w:rsid w:val="009648F2"/>
    <w:rsid w:val="00964FA5"/>
    <w:rsid w:val="00966A5D"/>
    <w:rsid w:val="009707C0"/>
    <w:rsid w:val="0097217F"/>
    <w:rsid w:val="0097262B"/>
    <w:rsid w:val="00977DAA"/>
    <w:rsid w:val="00981E45"/>
    <w:rsid w:val="00982BE2"/>
    <w:rsid w:val="00985A03"/>
    <w:rsid w:val="00985A41"/>
    <w:rsid w:val="009904B4"/>
    <w:rsid w:val="009916B4"/>
    <w:rsid w:val="009923CD"/>
    <w:rsid w:val="0099472E"/>
    <w:rsid w:val="00995024"/>
    <w:rsid w:val="00997B4A"/>
    <w:rsid w:val="00997BFA"/>
    <w:rsid w:val="009A0489"/>
    <w:rsid w:val="009A12A8"/>
    <w:rsid w:val="009A2774"/>
    <w:rsid w:val="009A42CC"/>
    <w:rsid w:val="009A5B32"/>
    <w:rsid w:val="009A645B"/>
    <w:rsid w:val="009A673D"/>
    <w:rsid w:val="009B4D71"/>
    <w:rsid w:val="009B6803"/>
    <w:rsid w:val="009C0162"/>
    <w:rsid w:val="009C1C77"/>
    <w:rsid w:val="009C2D49"/>
    <w:rsid w:val="009C47EB"/>
    <w:rsid w:val="009C57C4"/>
    <w:rsid w:val="009D2840"/>
    <w:rsid w:val="009D5090"/>
    <w:rsid w:val="009D5117"/>
    <w:rsid w:val="009D6231"/>
    <w:rsid w:val="009F38B1"/>
    <w:rsid w:val="009F55B4"/>
    <w:rsid w:val="009F5641"/>
    <w:rsid w:val="009F6FC1"/>
    <w:rsid w:val="009F7DD1"/>
    <w:rsid w:val="00A01CCF"/>
    <w:rsid w:val="00A0271E"/>
    <w:rsid w:val="00A04336"/>
    <w:rsid w:val="00A05EA7"/>
    <w:rsid w:val="00A06F2C"/>
    <w:rsid w:val="00A110FF"/>
    <w:rsid w:val="00A17B45"/>
    <w:rsid w:val="00A220C4"/>
    <w:rsid w:val="00A24286"/>
    <w:rsid w:val="00A319C8"/>
    <w:rsid w:val="00A321B6"/>
    <w:rsid w:val="00A338F8"/>
    <w:rsid w:val="00A33F51"/>
    <w:rsid w:val="00A3654E"/>
    <w:rsid w:val="00A365C7"/>
    <w:rsid w:val="00A36A6F"/>
    <w:rsid w:val="00A36FF2"/>
    <w:rsid w:val="00A42BE9"/>
    <w:rsid w:val="00A43B20"/>
    <w:rsid w:val="00A5023D"/>
    <w:rsid w:val="00A50DB2"/>
    <w:rsid w:val="00A517D3"/>
    <w:rsid w:val="00A52B02"/>
    <w:rsid w:val="00A545BB"/>
    <w:rsid w:val="00A556A5"/>
    <w:rsid w:val="00A56922"/>
    <w:rsid w:val="00A56CEC"/>
    <w:rsid w:val="00A6415E"/>
    <w:rsid w:val="00A721E5"/>
    <w:rsid w:val="00A7452A"/>
    <w:rsid w:val="00A74EFB"/>
    <w:rsid w:val="00A809FC"/>
    <w:rsid w:val="00A80D32"/>
    <w:rsid w:val="00A820A1"/>
    <w:rsid w:val="00A8289A"/>
    <w:rsid w:val="00A837B1"/>
    <w:rsid w:val="00A90031"/>
    <w:rsid w:val="00A91C45"/>
    <w:rsid w:val="00A92713"/>
    <w:rsid w:val="00A95965"/>
    <w:rsid w:val="00A95B53"/>
    <w:rsid w:val="00A96825"/>
    <w:rsid w:val="00A96A65"/>
    <w:rsid w:val="00AA1864"/>
    <w:rsid w:val="00AA3408"/>
    <w:rsid w:val="00AA3D4D"/>
    <w:rsid w:val="00AA6323"/>
    <w:rsid w:val="00AA6855"/>
    <w:rsid w:val="00AA6B95"/>
    <w:rsid w:val="00AB0335"/>
    <w:rsid w:val="00AB10DB"/>
    <w:rsid w:val="00AC2486"/>
    <w:rsid w:val="00AC557F"/>
    <w:rsid w:val="00AC5A56"/>
    <w:rsid w:val="00AC6A25"/>
    <w:rsid w:val="00AD0850"/>
    <w:rsid w:val="00AD1137"/>
    <w:rsid w:val="00AD2C99"/>
    <w:rsid w:val="00AE0FC9"/>
    <w:rsid w:val="00AE6006"/>
    <w:rsid w:val="00AF13C1"/>
    <w:rsid w:val="00AF7213"/>
    <w:rsid w:val="00AF77AA"/>
    <w:rsid w:val="00B00D89"/>
    <w:rsid w:val="00B02BA1"/>
    <w:rsid w:val="00B02C01"/>
    <w:rsid w:val="00B038A4"/>
    <w:rsid w:val="00B03967"/>
    <w:rsid w:val="00B05F00"/>
    <w:rsid w:val="00B06804"/>
    <w:rsid w:val="00B12C79"/>
    <w:rsid w:val="00B14F44"/>
    <w:rsid w:val="00B30DA1"/>
    <w:rsid w:val="00B42584"/>
    <w:rsid w:val="00B45501"/>
    <w:rsid w:val="00B50AFB"/>
    <w:rsid w:val="00B53114"/>
    <w:rsid w:val="00B53D10"/>
    <w:rsid w:val="00B54134"/>
    <w:rsid w:val="00B601FF"/>
    <w:rsid w:val="00B62622"/>
    <w:rsid w:val="00B677B7"/>
    <w:rsid w:val="00B77D48"/>
    <w:rsid w:val="00B80742"/>
    <w:rsid w:val="00B81C86"/>
    <w:rsid w:val="00B82426"/>
    <w:rsid w:val="00B844D5"/>
    <w:rsid w:val="00B859E3"/>
    <w:rsid w:val="00B85D57"/>
    <w:rsid w:val="00B860A8"/>
    <w:rsid w:val="00B87EC9"/>
    <w:rsid w:val="00B91478"/>
    <w:rsid w:val="00B95938"/>
    <w:rsid w:val="00B961A8"/>
    <w:rsid w:val="00B96422"/>
    <w:rsid w:val="00BA42FB"/>
    <w:rsid w:val="00BA4F06"/>
    <w:rsid w:val="00BA610D"/>
    <w:rsid w:val="00BA6CE7"/>
    <w:rsid w:val="00BB0D8A"/>
    <w:rsid w:val="00BB15CD"/>
    <w:rsid w:val="00BB22E4"/>
    <w:rsid w:val="00BB706B"/>
    <w:rsid w:val="00BC0856"/>
    <w:rsid w:val="00BC26CB"/>
    <w:rsid w:val="00BC2A79"/>
    <w:rsid w:val="00BC4E5E"/>
    <w:rsid w:val="00BC4E61"/>
    <w:rsid w:val="00BC740C"/>
    <w:rsid w:val="00BD0E13"/>
    <w:rsid w:val="00BD1599"/>
    <w:rsid w:val="00BD5FCA"/>
    <w:rsid w:val="00BD6D04"/>
    <w:rsid w:val="00BD7D4E"/>
    <w:rsid w:val="00BE23A6"/>
    <w:rsid w:val="00BE25A1"/>
    <w:rsid w:val="00BE558B"/>
    <w:rsid w:val="00BF0E31"/>
    <w:rsid w:val="00BF53BC"/>
    <w:rsid w:val="00C0046C"/>
    <w:rsid w:val="00C023B0"/>
    <w:rsid w:val="00C03508"/>
    <w:rsid w:val="00C035DD"/>
    <w:rsid w:val="00C1051B"/>
    <w:rsid w:val="00C157AF"/>
    <w:rsid w:val="00C20AB6"/>
    <w:rsid w:val="00C22C69"/>
    <w:rsid w:val="00C22E17"/>
    <w:rsid w:val="00C25717"/>
    <w:rsid w:val="00C2682F"/>
    <w:rsid w:val="00C318C1"/>
    <w:rsid w:val="00C323E5"/>
    <w:rsid w:val="00C32D89"/>
    <w:rsid w:val="00C3460C"/>
    <w:rsid w:val="00C37F7C"/>
    <w:rsid w:val="00C424ED"/>
    <w:rsid w:val="00C43542"/>
    <w:rsid w:val="00C45452"/>
    <w:rsid w:val="00C46F37"/>
    <w:rsid w:val="00C50860"/>
    <w:rsid w:val="00C50B35"/>
    <w:rsid w:val="00C5270B"/>
    <w:rsid w:val="00C54888"/>
    <w:rsid w:val="00C55BCD"/>
    <w:rsid w:val="00C55F94"/>
    <w:rsid w:val="00C63335"/>
    <w:rsid w:val="00C63F19"/>
    <w:rsid w:val="00C768B8"/>
    <w:rsid w:val="00C76C01"/>
    <w:rsid w:val="00C800D3"/>
    <w:rsid w:val="00C827E9"/>
    <w:rsid w:val="00C836D5"/>
    <w:rsid w:val="00C851AA"/>
    <w:rsid w:val="00C90EEC"/>
    <w:rsid w:val="00C94655"/>
    <w:rsid w:val="00C95424"/>
    <w:rsid w:val="00C968C7"/>
    <w:rsid w:val="00CA049D"/>
    <w:rsid w:val="00CA2E44"/>
    <w:rsid w:val="00CB378E"/>
    <w:rsid w:val="00CB3A5D"/>
    <w:rsid w:val="00CB4E2D"/>
    <w:rsid w:val="00CB5F15"/>
    <w:rsid w:val="00CC018B"/>
    <w:rsid w:val="00CC2AC6"/>
    <w:rsid w:val="00CC4115"/>
    <w:rsid w:val="00CD30D3"/>
    <w:rsid w:val="00CD4A04"/>
    <w:rsid w:val="00CD5543"/>
    <w:rsid w:val="00CD60FC"/>
    <w:rsid w:val="00CD6A44"/>
    <w:rsid w:val="00CE2915"/>
    <w:rsid w:val="00CE3CF4"/>
    <w:rsid w:val="00CE4965"/>
    <w:rsid w:val="00CE6E31"/>
    <w:rsid w:val="00CF1A01"/>
    <w:rsid w:val="00CF1A23"/>
    <w:rsid w:val="00CF1C58"/>
    <w:rsid w:val="00CF67D8"/>
    <w:rsid w:val="00CF6C5E"/>
    <w:rsid w:val="00D04A0C"/>
    <w:rsid w:val="00D055FF"/>
    <w:rsid w:val="00D057EF"/>
    <w:rsid w:val="00D07FC9"/>
    <w:rsid w:val="00D1163D"/>
    <w:rsid w:val="00D1196A"/>
    <w:rsid w:val="00D140A4"/>
    <w:rsid w:val="00D157DA"/>
    <w:rsid w:val="00D16047"/>
    <w:rsid w:val="00D17922"/>
    <w:rsid w:val="00D20178"/>
    <w:rsid w:val="00D203F1"/>
    <w:rsid w:val="00D23D6E"/>
    <w:rsid w:val="00D24A81"/>
    <w:rsid w:val="00D30902"/>
    <w:rsid w:val="00D30FFB"/>
    <w:rsid w:val="00D3260A"/>
    <w:rsid w:val="00D32861"/>
    <w:rsid w:val="00D34AD2"/>
    <w:rsid w:val="00D372EF"/>
    <w:rsid w:val="00D42142"/>
    <w:rsid w:val="00D43472"/>
    <w:rsid w:val="00D45708"/>
    <w:rsid w:val="00D46CC5"/>
    <w:rsid w:val="00D50D35"/>
    <w:rsid w:val="00D528E0"/>
    <w:rsid w:val="00D551BA"/>
    <w:rsid w:val="00D57F1C"/>
    <w:rsid w:val="00D631AF"/>
    <w:rsid w:val="00D649CF"/>
    <w:rsid w:val="00D6745D"/>
    <w:rsid w:val="00D73E5C"/>
    <w:rsid w:val="00D77300"/>
    <w:rsid w:val="00D8258F"/>
    <w:rsid w:val="00D82996"/>
    <w:rsid w:val="00D83493"/>
    <w:rsid w:val="00D834AE"/>
    <w:rsid w:val="00D872A2"/>
    <w:rsid w:val="00D932B2"/>
    <w:rsid w:val="00D93A0C"/>
    <w:rsid w:val="00D93D94"/>
    <w:rsid w:val="00D95DBB"/>
    <w:rsid w:val="00DA19BD"/>
    <w:rsid w:val="00DA1FDA"/>
    <w:rsid w:val="00DA6F75"/>
    <w:rsid w:val="00DB1587"/>
    <w:rsid w:val="00DD10E9"/>
    <w:rsid w:val="00DD1C20"/>
    <w:rsid w:val="00DD4244"/>
    <w:rsid w:val="00DD469A"/>
    <w:rsid w:val="00DE0F05"/>
    <w:rsid w:val="00DE1047"/>
    <w:rsid w:val="00DE2F7A"/>
    <w:rsid w:val="00DE3A73"/>
    <w:rsid w:val="00DE5C0A"/>
    <w:rsid w:val="00DE6750"/>
    <w:rsid w:val="00DE7B90"/>
    <w:rsid w:val="00DF10D7"/>
    <w:rsid w:val="00DF1135"/>
    <w:rsid w:val="00DF2B0D"/>
    <w:rsid w:val="00DF4524"/>
    <w:rsid w:val="00DF4AD0"/>
    <w:rsid w:val="00DF50F6"/>
    <w:rsid w:val="00E01C72"/>
    <w:rsid w:val="00E02AF0"/>
    <w:rsid w:val="00E03B12"/>
    <w:rsid w:val="00E05C71"/>
    <w:rsid w:val="00E0685D"/>
    <w:rsid w:val="00E10956"/>
    <w:rsid w:val="00E12AA0"/>
    <w:rsid w:val="00E14F75"/>
    <w:rsid w:val="00E17682"/>
    <w:rsid w:val="00E23E7D"/>
    <w:rsid w:val="00E25BDB"/>
    <w:rsid w:val="00E27803"/>
    <w:rsid w:val="00E31F96"/>
    <w:rsid w:val="00E323C0"/>
    <w:rsid w:val="00E37610"/>
    <w:rsid w:val="00E3783B"/>
    <w:rsid w:val="00E44BC2"/>
    <w:rsid w:val="00E461B4"/>
    <w:rsid w:val="00E50792"/>
    <w:rsid w:val="00E526AA"/>
    <w:rsid w:val="00E54401"/>
    <w:rsid w:val="00E546B6"/>
    <w:rsid w:val="00E54E0D"/>
    <w:rsid w:val="00E55612"/>
    <w:rsid w:val="00E57994"/>
    <w:rsid w:val="00E6193B"/>
    <w:rsid w:val="00E62726"/>
    <w:rsid w:val="00E63457"/>
    <w:rsid w:val="00E6563F"/>
    <w:rsid w:val="00E75F24"/>
    <w:rsid w:val="00E805FE"/>
    <w:rsid w:val="00E807BC"/>
    <w:rsid w:val="00E80A75"/>
    <w:rsid w:val="00E826B1"/>
    <w:rsid w:val="00E84C3C"/>
    <w:rsid w:val="00E91F47"/>
    <w:rsid w:val="00E92656"/>
    <w:rsid w:val="00E958D7"/>
    <w:rsid w:val="00E95D50"/>
    <w:rsid w:val="00EA0688"/>
    <w:rsid w:val="00EA0F60"/>
    <w:rsid w:val="00EA5BD3"/>
    <w:rsid w:val="00EB04C7"/>
    <w:rsid w:val="00EB249C"/>
    <w:rsid w:val="00EB7C23"/>
    <w:rsid w:val="00EC326F"/>
    <w:rsid w:val="00EC4372"/>
    <w:rsid w:val="00EC5D41"/>
    <w:rsid w:val="00ED3941"/>
    <w:rsid w:val="00ED4C9E"/>
    <w:rsid w:val="00ED4D57"/>
    <w:rsid w:val="00ED7079"/>
    <w:rsid w:val="00EE0533"/>
    <w:rsid w:val="00EE1668"/>
    <w:rsid w:val="00EE1E33"/>
    <w:rsid w:val="00EE2A32"/>
    <w:rsid w:val="00EE33C3"/>
    <w:rsid w:val="00EE6E15"/>
    <w:rsid w:val="00EE796E"/>
    <w:rsid w:val="00EE7AC7"/>
    <w:rsid w:val="00EF0692"/>
    <w:rsid w:val="00EF3166"/>
    <w:rsid w:val="00F01553"/>
    <w:rsid w:val="00F01815"/>
    <w:rsid w:val="00F034E4"/>
    <w:rsid w:val="00F036F5"/>
    <w:rsid w:val="00F04B91"/>
    <w:rsid w:val="00F04C53"/>
    <w:rsid w:val="00F06FEA"/>
    <w:rsid w:val="00F10FEA"/>
    <w:rsid w:val="00F20D2B"/>
    <w:rsid w:val="00F237CE"/>
    <w:rsid w:val="00F24F5F"/>
    <w:rsid w:val="00F256D6"/>
    <w:rsid w:val="00F26CA3"/>
    <w:rsid w:val="00F31D77"/>
    <w:rsid w:val="00F34D78"/>
    <w:rsid w:val="00F36CB9"/>
    <w:rsid w:val="00F40CED"/>
    <w:rsid w:val="00F41E9F"/>
    <w:rsid w:val="00F42B30"/>
    <w:rsid w:val="00F43ADC"/>
    <w:rsid w:val="00F44F48"/>
    <w:rsid w:val="00F45D46"/>
    <w:rsid w:val="00F508EE"/>
    <w:rsid w:val="00F512F4"/>
    <w:rsid w:val="00F53079"/>
    <w:rsid w:val="00F53963"/>
    <w:rsid w:val="00F53A7D"/>
    <w:rsid w:val="00F54D0A"/>
    <w:rsid w:val="00F5602C"/>
    <w:rsid w:val="00F610EB"/>
    <w:rsid w:val="00F6264D"/>
    <w:rsid w:val="00F643D0"/>
    <w:rsid w:val="00F66982"/>
    <w:rsid w:val="00F73EB9"/>
    <w:rsid w:val="00F74B4E"/>
    <w:rsid w:val="00F756DD"/>
    <w:rsid w:val="00F76A6A"/>
    <w:rsid w:val="00F77CEA"/>
    <w:rsid w:val="00F80F2B"/>
    <w:rsid w:val="00F82FDD"/>
    <w:rsid w:val="00F8531F"/>
    <w:rsid w:val="00F85D6E"/>
    <w:rsid w:val="00F92D77"/>
    <w:rsid w:val="00F9318C"/>
    <w:rsid w:val="00F94A0F"/>
    <w:rsid w:val="00F978C8"/>
    <w:rsid w:val="00FA0D32"/>
    <w:rsid w:val="00FA21FD"/>
    <w:rsid w:val="00FA24B4"/>
    <w:rsid w:val="00FA277C"/>
    <w:rsid w:val="00FA572F"/>
    <w:rsid w:val="00FB0A8D"/>
    <w:rsid w:val="00FB0E34"/>
    <w:rsid w:val="00FB2F35"/>
    <w:rsid w:val="00FB7049"/>
    <w:rsid w:val="00FB7B52"/>
    <w:rsid w:val="00FC1E36"/>
    <w:rsid w:val="00FC26D0"/>
    <w:rsid w:val="00FC294E"/>
    <w:rsid w:val="00FC46DA"/>
    <w:rsid w:val="00FC60B6"/>
    <w:rsid w:val="00FC7CF0"/>
    <w:rsid w:val="00FD0FA0"/>
    <w:rsid w:val="00FD22A5"/>
    <w:rsid w:val="00FD325E"/>
    <w:rsid w:val="00FD38A0"/>
    <w:rsid w:val="00FD4008"/>
    <w:rsid w:val="00FD6B37"/>
    <w:rsid w:val="00FE00F3"/>
    <w:rsid w:val="00FE10DA"/>
    <w:rsid w:val="00FE1261"/>
    <w:rsid w:val="00FE3F8D"/>
    <w:rsid w:val="00FE706D"/>
    <w:rsid w:val="00FE7655"/>
    <w:rsid w:val="00FF3B65"/>
    <w:rsid w:val="00FF50FF"/>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1"/>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4B4A3D"/>
    <w:pPr>
      <w:keepNext/>
      <w:suppressAutoHyphens/>
      <w:spacing w:before="240" w:after="60"/>
      <w:ind w:left="720"/>
      <w:outlineLvl w:val="4"/>
    </w:pPr>
    <w:rPr>
      <w:b/>
      <w:smallCaps/>
      <w:sz w:val="28"/>
      <w:szCs w:val="20"/>
      <w:lang w:val="uk-UA" w:eastAsia="ar-SA"/>
    </w:rPr>
  </w:style>
  <w:style w:type="paragraph" w:styleId="Heading6">
    <w:name w:val="heading 6"/>
    <w:basedOn w:val="Normal"/>
    <w:next w:val="Normal"/>
    <w:link w:val="Heading6Char"/>
    <w:uiPriority w:val="99"/>
    <w:qFormat/>
    <w:rsid w:val="004B4A3D"/>
    <w:pPr>
      <w:keepNext/>
      <w:suppressAutoHyphens/>
      <w:spacing w:before="240" w:after="60"/>
      <w:ind w:left="720"/>
      <w:outlineLvl w:val="5"/>
    </w:pPr>
    <w:rPr>
      <w:b/>
      <w:i/>
      <w:smallCaps/>
      <w:sz w:val="28"/>
      <w:szCs w:val="20"/>
      <w:lang w:val="uk-UA" w:eastAsia="ar-SA"/>
    </w:rPr>
  </w:style>
  <w:style w:type="paragraph" w:styleId="Heading7">
    <w:name w:val="heading 7"/>
    <w:basedOn w:val="Normal"/>
    <w:next w:val="Normal"/>
    <w:link w:val="Heading7Char"/>
    <w:uiPriority w:val="99"/>
    <w:qFormat/>
    <w:rsid w:val="004B4A3D"/>
    <w:pPr>
      <w:keepNext/>
      <w:suppressAutoHyphens/>
      <w:spacing w:before="240" w:after="60"/>
      <w:ind w:left="72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4B4A3D"/>
    <w:pPr>
      <w:keepNext/>
      <w:suppressAutoHyphens/>
      <w:spacing w:before="240" w:after="60"/>
      <w:ind w:left="72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4B4A3D"/>
    <w:pPr>
      <w:keepNext/>
      <w:suppressAutoHyphens/>
      <w:spacing w:before="240" w:after="60"/>
      <w:ind w:left="72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7F82"/>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A6415E"/>
    <w:rPr>
      <w:rFonts w:ascii="Cambria" w:hAnsi="Cambria" w:cs="Times New Roman"/>
      <w:b/>
      <w:bCs/>
      <w:i/>
      <w:iCs/>
      <w:color w:val="4F81BD"/>
      <w:sz w:val="24"/>
      <w:szCs w:val="24"/>
      <w:lang w:val="ru-RU" w:eastAsia="ru-RU"/>
    </w:rPr>
  </w:style>
  <w:style w:type="character" w:customStyle="1" w:styleId="Heading5Char">
    <w:name w:val="Heading 5 Char"/>
    <w:basedOn w:val="DefaultParagraphFont"/>
    <w:link w:val="Heading5"/>
    <w:uiPriority w:val="99"/>
    <w:locked/>
    <w:rsid w:val="004B4A3D"/>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4B4A3D"/>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4B4A3D"/>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4B4A3D"/>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4B4A3D"/>
    <w:rPr>
      <w:rFonts w:ascii="Times New Roman" w:hAnsi="Times New Roman" w:cs="Times New Roman"/>
      <w:b/>
      <w:sz w:val="20"/>
      <w:szCs w:val="20"/>
      <w:lang w:eastAsia="ar-SA" w:bidi="ar-SA"/>
    </w:rPr>
  </w:style>
  <w:style w:type="paragraph" w:styleId="NormalWeb">
    <w:name w:val="Normal (Web)"/>
    <w:aliases w:val="Обычный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FA7F82"/>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customStyle="1" w:styleId="Heading1Char1">
    <w:name w:val="Heading 1 Char1"/>
    <w:basedOn w:val="DefaultParagraphFont"/>
    <w:link w:val="Heading1"/>
    <w:uiPriority w:val="99"/>
    <w:locked/>
    <w:rsid w:val="00F73EB9"/>
    <w:rPr>
      <w:rFonts w:ascii="Cambria" w:hAnsi="Cambria" w:cs="Times New Roman"/>
      <w:b/>
      <w:bCs/>
      <w:color w:val="365F91"/>
      <w:sz w:val="28"/>
      <w:szCs w:val="28"/>
      <w:lang w:val="ru-RU" w:eastAsia="ru-RU"/>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3D3BB9"/>
    <w:pPr>
      <w:spacing w:after="120" w:line="480" w:lineRule="auto"/>
      <w:ind w:left="283"/>
    </w:p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4B4A3D"/>
    <w:rPr>
      <w:lang w:val="uk-UA" w:eastAsia="ru-RU"/>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9C1C77"/>
    <w:pPr>
      <w:spacing w:after="120"/>
      <w:ind w:left="283"/>
    </w:pPr>
    <w:rPr>
      <w:sz w:val="16"/>
      <w:szCs w:val="16"/>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4B4A3D"/>
    <w:rPr>
      <w:sz w:val="16"/>
      <w:lang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641F71"/>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4B4A3D"/>
    <w:rPr>
      <w:rFonts w:ascii="Times New Roman" w:hAnsi="Times New Roman"/>
      <w:sz w:val="24"/>
      <w:lang w:eastAsia="ru-RU"/>
    </w:rPr>
  </w:style>
  <w:style w:type="character" w:customStyle="1" w:styleId="11">
    <w:name w:val="Нижний колонтитул Знак1"/>
    <w:basedOn w:val="DefaultParagraphFont"/>
    <w:uiPriority w:val="99"/>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 w:type="paragraph" w:customStyle="1" w:styleId="31">
    <w:name w:val="Основной текст с отступом 31"/>
    <w:basedOn w:val="Normal"/>
    <w:uiPriority w:val="99"/>
    <w:rsid w:val="00A24286"/>
    <w:pPr>
      <w:widowControl w:val="0"/>
      <w:suppressAutoHyphens/>
      <w:ind w:firstLine="426"/>
      <w:jc w:val="both"/>
    </w:pPr>
    <w:rPr>
      <w:rFonts w:eastAsia="Calibri"/>
      <w:kern w:val="1"/>
      <w:sz w:val="22"/>
    </w:rPr>
  </w:style>
  <w:style w:type="character" w:customStyle="1" w:styleId="HTML1">
    <w:name w:val="Стандартный HTML Знак1"/>
    <w:basedOn w:val="DefaultParagraphFont"/>
    <w:uiPriority w:val="99"/>
    <w:semiHidden/>
    <w:rsid w:val="004B4A3D"/>
    <w:rPr>
      <w:rFonts w:ascii="Consolas" w:hAnsi="Consolas" w:cs="Times New Roman"/>
      <w:sz w:val="20"/>
      <w:szCs w:val="20"/>
      <w:lang w:val="uk-UA" w:eastAsia="ru-RU"/>
    </w:rPr>
  </w:style>
  <w:style w:type="character" w:customStyle="1" w:styleId="110">
    <w:name w:val="Заголовок 1 Знак1"/>
    <w:basedOn w:val="DefaultParagraphFont"/>
    <w:uiPriority w:val="99"/>
    <w:rsid w:val="004B4A3D"/>
    <w:rPr>
      <w:rFonts w:ascii="Cambria" w:hAnsi="Cambria" w:cs="Times New Roman"/>
      <w:b/>
      <w:bCs/>
      <w:color w:val="365F91"/>
      <w:sz w:val="28"/>
      <w:szCs w:val="28"/>
    </w:rPr>
  </w:style>
  <w:style w:type="character" w:customStyle="1" w:styleId="220">
    <w:name w:val="Основной текст с отступом 2 Знак2"/>
    <w:aliases w:val="Основной текст с отступом 2 Знак1 Знак,Основной текст с отступом 2 Знак Знак Знак,Основной текст с отступом 2 Знак2 Знак Знак Знак,Основной текст с отступом 2 Знак1 Знак Знак Знак Знак,отст Знак1 Знак Знак Знак Знак"/>
    <w:uiPriority w:val="99"/>
    <w:locked/>
    <w:rsid w:val="004B4A3D"/>
    <w:rPr>
      <w:lang w:eastAsia="ru-RU"/>
    </w:rPr>
  </w:style>
  <w:style w:type="character" w:customStyle="1" w:styleId="32">
    <w:name w:val="Основной текст с отступом 3 Знак2"/>
    <w:aliases w:val="Знак1 Знак,Основной текст с отступом 3 Знак1 Знак,Основной текст с отступом 3 Знак Знак Знак,Основной текст с отступом 3 Знак1 Знак Знак1 Знак,Основной текст с отступом 3 Знак Знак Знак Знак2 Знак"/>
    <w:uiPriority w:val="99"/>
    <w:locked/>
    <w:rsid w:val="004B4A3D"/>
    <w:rPr>
      <w:sz w:val="16"/>
      <w:lang w:eastAsia="ru-RU"/>
    </w:rPr>
  </w:style>
  <w:style w:type="paragraph" w:customStyle="1" w:styleId="12">
    <w:name w:val="Знак Знак1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a5">
    <w:name w:val="Абзац списку"/>
    <w:basedOn w:val="Normal"/>
    <w:uiPriority w:val="99"/>
    <w:rsid w:val="004B4A3D"/>
    <w:pPr>
      <w:spacing w:after="200" w:line="276" w:lineRule="auto"/>
      <w:ind w:left="720"/>
    </w:pPr>
    <w:rPr>
      <w:rFonts w:ascii="Calibri" w:hAnsi="Calibri" w:cs="Calibri"/>
      <w:sz w:val="22"/>
      <w:szCs w:val="22"/>
    </w:rPr>
  </w:style>
  <w:style w:type="paragraph" w:customStyle="1" w:styleId="a6">
    <w:name w:val="Без інтервалів"/>
    <w:uiPriority w:val="99"/>
    <w:rsid w:val="004B4A3D"/>
    <w:rPr>
      <w:rFonts w:cs="Calibri"/>
      <w:lang w:eastAsia="en-US"/>
    </w:rPr>
  </w:style>
  <w:style w:type="paragraph" w:customStyle="1" w:styleId="13">
    <w:name w:val="Текст примечания1"/>
    <w:basedOn w:val="Normal"/>
    <w:uiPriority w:val="99"/>
    <w:rsid w:val="004B4A3D"/>
    <w:pPr>
      <w:suppressAutoHyphens/>
    </w:pPr>
    <w:rPr>
      <w:rFonts w:ascii="Arial" w:hAnsi="Arial" w:cs="Arial"/>
      <w:sz w:val="20"/>
      <w:szCs w:val="20"/>
      <w:lang w:val="uk-UA" w:eastAsia="ar-SA"/>
    </w:rPr>
  </w:style>
  <w:style w:type="paragraph" w:customStyle="1" w:styleId="a7">
    <w:name w:val="Заголовок"/>
    <w:basedOn w:val="Normal"/>
    <w:next w:val="BodyText"/>
    <w:uiPriority w:val="99"/>
    <w:rsid w:val="004B4A3D"/>
    <w:pPr>
      <w:keepNext/>
      <w:suppressAutoHyphens/>
      <w:spacing w:before="240" w:after="120"/>
    </w:pPr>
    <w:rPr>
      <w:rFonts w:ascii="Arial" w:eastAsia="Microsoft YaHei" w:hAnsi="Arial" w:cs="Arial"/>
      <w:sz w:val="28"/>
      <w:szCs w:val="28"/>
      <w:lang w:eastAsia="zh-CN"/>
    </w:rPr>
  </w:style>
  <w:style w:type="paragraph" w:customStyle="1" w:styleId="a8">
    <w:name w:val="Покажчик"/>
    <w:basedOn w:val="Normal"/>
    <w:uiPriority w:val="99"/>
    <w:rsid w:val="004B4A3D"/>
    <w:pPr>
      <w:suppressLineNumbers/>
      <w:suppressAutoHyphens/>
    </w:pPr>
    <w:rPr>
      <w:lang w:eastAsia="zh-CN"/>
    </w:rPr>
  </w:style>
  <w:style w:type="paragraph" w:customStyle="1" w:styleId="a9">
    <w:name w:val="Вміст таблиці"/>
    <w:basedOn w:val="Normal"/>
    <w:uiPriority w:val="99"/>
    <w:rsid w:val="004B4A3D"/>
    <w:pPr>
      <w:suppressLineNumbers/>
      <w:suppressAutoHyphens/>
    </w:pPr>
    <w:rPr>
      <w:lang w:eastAsia="zh-CN"/>
    </w:rPr>
  </w:style>
  <w:style w:type="paragraph" w:customStyle="1" w:styleId="aa">
    <w:name w:val="Заголовок таблиці"/>
    <w:basedOn w:val="a9"/>
    <w:uiPriority w:val="99"/>
    <w:rsid w:val="004B4A3D"/>
    <w:pPr>
      <w:jc w:val="center"/>
    </w:pPr>
    <w:rPr>
      <w:b/>
      <w:bCs/>
    </w:rPr>
  </w:style>
  <w:style w:type="paragraph" w:customStyle="1" w:styleId="ab">
    <w:name w:val="Вміст кадру"/>
    <w:basedOn w:val="BodyText"/>
    <w:uiPriority w:val="99"/>
    <w:rsid w:val="004B4A3D"/>
    <w:pPr>
      <w:suppressAutoHyphens/>
    </w:pPr>
    <w:rPr>
      <w:rFonts w:ascii="MS Mincho" w:eastAsia="MS Mincho" w:hAnsi="MS Mincho" w:cs="MS Mincho"/>
      <w:sz w:val="22"/>
      <w:szCs w:val="22"/>
      <w:lang w:val="uk-UA" w:eastAsia="zh-CN"/>
    </w:rPr>
  </w:style>
  <w:style w:type="paragraph" w:customStyle="1" w:styleId="14">
    <w:name w:val="Знак Знак1 Знак Знак Знак Знак Знак"/>
    <w:basedOn w:val="Normal"/>
    <w:uiPriority w:val="99"/>
    <w:rsid w:val="004B4A3D"/>
    <w:rPr>
      <w:rFonts w:ascii="Verdana" w:hAnsi="Verdana" w:cs="Verdana"/>
      <w:sz w:val="20"/>
      <w:szCs w:val="20"/>
      <w:lang w:val="en-US" w:eastAsia="en-US"/>
    </w:rPr>
  </w:style>
  <w:style w:type="paragraph" w:customStyle="1" w:styleId="15">
    <w:name w:val="Знак Знак1 Знак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16">
    <w:name w:val="Знак Знак1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23">
    <w:name w:val="Основной текст (2)_"/>
    <w:link w:val="24"/>
    <w:uiPriority w:val="99"/>
    <w:locked/>
    <w:rsid w:val="004B4A3D"/>
    <w:rPr>
      <w:i/>
      <w:sz w:val="23"/>
      <w:shd w:val="clear" w:color="auto" w:fill="FFFFFF"/>
      <w:lang w:eastAsia="uk-UA"/>
    </w:rPr>
  </w:style>
  <w:style w:type="paragraph" w:customStyle="1" w:styleId="24">
    <w:name w:val="Основной текст (2)"/>
    <w:basedOn w:val="Normal"/>
    <w:link w:val="23"/>
    <w:uiPriority w:val="99"/>
    <w:rsid w:val="004B4A3D"/>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4B4A3D"/>
    <w:pPr>
      <w:spacing w:before="100" w:beforeAutospacing="1" w:after="100" w:afterAutospacing="1"/>
    </w:pPr>
  </w:style>
  <w:style w:type="paragraph" w:customStyle="1" w:styleId="msonormalcxsplast">
    <w:name w:val="msonormalcxsplast"/>
    <w:basedOn w:val="Normal"/>
    <w:uiPriority w:val="99"/>
    <w:rsid w:val="004B4A3D"/>
    <w:pPr>
      <w:spacing w:before="100" w:beforeAutospacing="1" w:after="100" w:afterAutospacing="1"/>
    </w:pPr>
  </w:style>
  <w:style w:type="paragraph" w:customStyle="1" w:styleId="msonormalcxspmiddlecxspmiddle">
    <w:name w:val="msonormalcxspmiddlecxspmiddle"/>
    <w:basedOn w:val="Normal"/>
    <w:uiPriority w:val="99"/>
    <w:rsid w:val="004B4A3D"/>
    <w:pPr>
      <w:spacing w:before="100" w:beforeAutospacing="1" w:after="100" w:afterAutospacing="1"/>
    </w:pPr>
  </w:style>
  <w:style w:type="paragraph" w:customStyle="1" w:styleId="msonormalcxspmiddlecxsplast">
    <w:name w:val="msonormalcxspmiddlecxsplast"/>
    <w:basedOn w:val="Normal"/>
    <w:uiPriority w:val="99"/>
    <w:rsid w:val="004B4A3D"/>
    <w:pPr>
      <w:spacing w:before="100" w:beforeAutospacing="1" w:after="100" w:afterAutospacing="1"/>
    </w:pPr>
  </w:style>
  <w:style w:type="paragraph" w:customStyle="1" w:styleId="212">
    <w:name w:val="Основной текст 21"/>
    <w:basedOn w:val="Normal"/>
    <w:uiPriority w:val="99"/>
    <w:rsid w:val="004B4A3D"/>
    <w:pPr>
      <w:overflowPunct w:val="0"/>
      <w:autoSpaceDE w:val="0"/>
      <w:autoSpaceDN w:val="0"/>
      <w:adjustRightInd w:val="0"/>
      <w:spacing w:after="120"/>
      <w:ind w:left="283"/>
    </w:pPr>
    <w:rPr>
      <w:sz w:val="20"/>
      <w:szCs w:val="20"/>
      <w:lang w:val="uk-UA"/>
    </w:rPr>
  </w:style>
  <w:style w:type="paragraph" w:customStyle="1" w:styleId="111">
    <w:name w:val="Знак Знак1 Знак Знак Знак Знак Знак Знак Знак Знак Знак Знак1"/>
    <w:basedOn w:val="Normal"/>
    <w:uiPriority w:val="99"/>
    <w:rsid w:val="004B4A3D"/>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4B4A3D"/>
    <w:rPr>
      <w:rFonts w:ascii="Verdana" w:eastAsia="Calibri" w:hAnsi="Verdana" w:cs="Verdana"/>
      <w:sz w:val="20"/>
      <w:szCs w:val="20"/>
      <w:lang w:val="en-US" w:eastAsia="en-US"/>
    </w:rPr>
  </w:style>
  <w:style w:type="paragraph" w:customStyle="1" w:styleId="ac">
    <w:name w:val="Знак Знак Знак"/>
    <w:basedOn w:val="Normal"/>
    <w:uiPriority w:val="99"/>
    <w:rsid w:val="004B4A3D"/>
    <w:rPr>
      <w:rFonts w:ascii="Verdana" w:hAnsi="Verdana" w:cs="Verdana"/>
      <w:sz w:val="20"/>
      <w:szCs w:val="20"/>
      <w:lang w:val="en-US" w:eastAsia="en-US"/>
    </w:rPr>
  </w:style>
  <w:style w:type="paragraph" w:customStyle="1" w:styleId="17">
    <w:name w:val="Знак Знак1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19">
    <w:name w:val="Верхний колонтитул Знак1"/>
    <w:basedOn w:val="DefaultParagraphFont"/>
    <w:uiPriority w:val="99"/>
    <w:semiHidden/>
    <w:rsid w:val="004B4A3D"/>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4B4A3D"/>
    <w:rPr>
      <w:rFonts w:cs="Times New Roman"/>
    </w:rPr>
  </w:style>
  <w:style w:type="character" w:customStyle="1" w:styleId="BodyTextChar1">
    <w:name w:val="Body Text Char1"/>
    <w:aliases w:val="Знак7 Знак Char1,Знак7 Char1"/>
    <w:basedOn w:val="DefaultParagraphFont"/>
    <w:uiPriority w:val="99"/>
    <w:semiHidden/>
    <w:rsid w:val="004B4A3D"/>
    <w:rPr>
      <w:rFonts w:ascii="Times New Roman" w:hAnsi="Times New Roman" w:cs="Times New Roman"/>
      <w:sz w:val="24"/>
      <w:szCs w:val="24"/>
    </w:rPr>
  </w:style>
  <w:style w:type="character" w:customStyle="1" w:styleId="WW8Num2z0">
    <w:name w:val="WW8Num2z0"/>
    <w:uiPriority w:val="99"/>
    <w:rsid w:val="004B4A3D"/>
    <w:rPr>
      <w:rFonts w:ascii="Times New Roman" w:hAnsi="Times New Roman"/>
    </w:rPr>
  </w:style>
  <w:style w:type="character" w:customStyle="1" w:styleId="WW8Num4z0">
    <w:name w:val="WW8Num4z0"/>
    <w:uiPriority w:val="99"/>
    <w:rsid w:val="004B4A3D"/>
    <w:rPr>
      <w:rFonts w:ascii="Times New Roman" w:hAnsi="Times New Roman"/>
    </w:rPr>
  </w:style>
  <w:style w:type="character" w:customStyle="1" w:styleId="WW8Num5z0">
    <w:name w:val="WW8Num5z0"/>
    <w:uiPriority w:val="99"/>
    <w:rsid w:val="004B4A3D"/>
    <w:rPr>
      <w:rFonts w:ascii="Times New Roman" w:hAnsi="Times New Roman"/>
    </w:rPr>
  </w:style>
  <w:style w:type="character" w:customStyle="1" w:styleId="WW8Num6z0">
    <w:name w:val="WW8Num6z0"/>
    <w:uiPriority w:val="99"/>
    <w:rsid w:val="004B4A3D"/>
    <w:rPr>
      <w:color w:val="FF0000"/>
    </w:rPr>
  </w:style>
  <w:style w:type="character" w:customStyle="1" w:styleId="Absatz-Standardschriftart">
    <w:name w:val="Absatz-Standardschriftart"/>
    <w:uiPriority w:val="99"/>
    <w:rsid w:val="004B4A3D"/>
  </w:style>
  <w:style w:type="character" w:customStyle="1" w:styleId="WW8Num1z0">
    <w:name w:val="WW8Num1z0"/>
    <w:uiPriority w:val="99"/>
    <w:rsid w:val="004B4A3D"/>
    <w:rPr>
      <w:rFonts w:ascii="Times New Roman" w:hAnsi="Times New Roman"/>
    </w:rPr>
  </w:style>
  <w:style w:type="character" w:customStyle="1" w:styleId="WW8Num2z1">
    <w:name w:val="WW8Num2z1"/>
    <w:uiPriority w:val="99"/>
    <w:rsid w:val="004B4A3D"/>
    <w:rPr>
      <w:rFonts w:ascii="Courier New" w:hAnsi="Courier New"/>
    </w:rPr>
  </w:style>
  <w:style w:type="character" w:customStyle="1" w:styleId="WW8Num2z2">
    <w:name w:val="WW8Num2z2"/>
    <w:uiPriority w:val="99"/>
    <w:rsid w:val="004B4A3D"/>
    <w:rPr>
      <w:rFonts w:ascii="Wingdings" w:hAnsi="Wingdings"/>
    </w:rPr>
  </w:style>
  <w:style w:type="character" w:customStyle="1" w:styleId="WW8Num2z3">
    <w:name w:val="WW8Num2z3"/>
    <w:uiPriority w:val="99"/>
    <w:rsid w:val="004B4A3D"/>
    <w:rPr>
      <w:rFonts w:ascii="Symbol" w:hAnsi="Symbol"/>
    </w:rPr>
  </w:style>
  <w:style w:type="character" w:customStyle="1" w:styleId="WW8Num4z1">
    <w:name w:val="WW8Num4z1"/>
    <w:uiPriority w:val="99"/>
    <w:rsid w:val="004B4A3D"/>
    <w:rPr>
      <w:rFonts w:ascii="Courier New" w:hAnsi="Courier New"/>
    </w:rPr>
  </w:style>
  <w:style w:type="character" w:customStyle="1" w:styleId="WW8Num4z2">
    <w:name w:val="WW8Num4z2"/>
    <w:uiPriority w:val="99"/>
    <w:rsid w:val="004B4A3D"/>
    <w:rPr>
      <w:rFonts w:ascii="Wingdings" w:hAnsi="Wingdings"/>
    </w:rPr>
  </w:style>
  <w:style w:type="character" w:customStyle="1" w:styleId="WW8Num4z3">
    <w:name w:val="WW8Num4z3"/>
    <w:uiPriority w:val="99"/>
    <w:rsid w:val="004B4A3D"/>
    <w:rPr>
      <w:rFonts w:ascii="Symbol" w:hAnsi="Symbol"/>
    </w:rPr>
  </w:style>
  <w:style w:type="character" w:customStyle="1" w:styleId="WW8Num5z1">
    <w:name w:val="WW8Num5z1"/>
    <w:uiPriority w:val="99"/>
    <w:rsid w:val="004B4A3D"/>
    <w:rPr>
      <w:rFonts w:ascii="Courier New" w:hAnsi="Courier New"/>
    </w:rPr>
  </w:style>
  <w:style w:type="character" w:customStyle="1" w:styleId="WW8Num5z2">
    <w:name w:val="WW8Num5z2"/>
    <w:uiPriority w:val="99"/>
    <w:rsid w:val="004B4A3D"/>
    <w:rPr>
      <w:rFonts w:ascii="Wingdings" w:hAnsi="Wingdings"/>
    </w:rPr>
  </w:style>
  <w:style w:type="character" w:customStyle="1" w:styleId="WW8Num5z3">
    <w:name w:val="WW8Num5z3"/>
    <w:uiPriority w:val="99"/>
    <w:rsid w:val="004B4A3D"/>
    <w:rPr>
      <w:rFonts w:ascii="Symbol" w:hAnsi="Symbol"/>
    </w:rPr>
  </w:style>
  <w:style w:type="character" w:customStyle="1" w:styleId="WW8Num7z0">
    <w:name w:val="WW8Num7z0"/>
    <w:uiPriority w:val="99"/>
    <w:rsid w:val="004B4A3D"/>
    <w:rPr>
      <w:rFonts w:ascii="Times New Roman" w:hAnsi="Times New Roman"/>
    </w:rPr>
  </w:style>
  <w:style w:type="character" w:customStyle="1" w:styleId="WW8Num7z1">
    <w:name w:val="WW8Num7z1"/>
    <w:uiPriority w:val="99"/>
    <w:rsid w:val="004B4A3D"/>
    <w:rPr>
      <w:rFonts w:ascii="Courier New" w:hAnsi="Courier New"/>
    </w:rPr>
  </w:style>
  <w:style w:type="character" w:customStyle="1" w:styleId="WW8Num7z2">
    <w:name w:val="WW8Num7z2"/>
    <w:uiPriority w:val="99"/>
    <w:rsid w:val="004B4A3D"/>
    <w:rPr>
      <w:rFonts w:ascii="Wingdings" w:hAnsi="Wingdings"/>
    </w:rPr>
  </w:style>
  <w:style w:type="character" w:customStyle="1" w:styleId="WW8Num7z3">
    <w:name w:val="WW8Num7z3"/>
    <w:uiPriority w:val="99"/>
    <w:rsid w:val="004B4A3D"/>
    <w:rPr>
      <w:rFonts w:ascii="Symbol" w:hAnsi="Symbol"/>
    </w:rPr>
  </w:style>
  <w:style w:type="character" w:customStyle="1" w:styleId="WW8Num8z0">
    <w:name w:val="WW8Num8z0"/>
    <w:uiPriority w:val="99"/>
    <w:rsid w:val="004B4A3D"/>
    <w:rPr>
      <w:rFonts w:ascii="Times New Roman" w:hAnsi="Times New Roman"/>
    </w:rPr>
  </w:style>
  <w:style w:type="character" w:customStyle="1" w:styleId="WW8Num8z1">
    <w:name w:val="WW8Num8z1"/>
    <w:uiPriority w:val="99"/>
    <w:rsid w:val="004B4A3D"/>
    <w:rPr>
      <w:rFonts w:ascii="Courier New" w:hAnsi="Courier New"/>
    </w:rPr>
  </w:style>
  <w:style w:type="character" w:customStyle="1" w:styleId="WW8Num8z2">
    <w:name w:val="WW8Num8z2"/>
    <w:uiPriority w:val="99"/>
    <w:rsid w:val="004B4A3D"/>
    <w:rPr>
      <w:rFonts w:ascii="Wingdings" w:hAnsi="Wingdings"/>
    </w:rPr>
  </w:style>
  <w:style w:type="character" w:customStyle="1" w:styleId="WW8Num8z3">
    <w:name w:val="WW8Num8z3"/>
    <w:uiPriority w:val="99"/>
    <w:rsid w:val="004B4A3D"/>
    <w:rPr>
      <w:rFonts w:ascii="Symbol" w:hAnsi="Symbol"/>
    </w:rPr>
  </w:style>
  <w:style w:type="character" w:customStyle="1" w:styleId="WW8Num9z0">
    <w:name w:val="WW8Num9z0"/>
    <w:uiPriority w:val="99"/>
    <w:rsid w:val="004B4A3D"/>
    <w:rPr>
      <w:rFonts w:ascii="Times New Roman" w:hAnsi="Times New Roman"/>
    </w:rPr>
  </w:style>
  <w:style w:type="character" w:customStyle="1" w:styleId="WW8Num10z0">
    <w:name w:val="WW8Num10z0"/>
    <w:uiPriority w:val="99"/>
    <w:rsid w:val="004B4A3D"/>
  </w:style>
  <w:style w:type="character" w:customStyle="1" w:styleId="WW8Num11z0">
    <w:name w:val="WW8Num11z0"/>
    <w:uiPriority w:val="99"/>
    <w:rsid w:val="004B4A3D"/>
    <w:rPr>
      <w:color w:val="FF0000"/>
    </w:rPr>
  </w:style>
  <w:style w:type="character" w:customStyle="1" w:styleId="1b">
    <w:name w:val="Основной шрифт абзаца1"/>
    <w:uiPriority w:val="99"/>
    <w:rsid w:val="004B4A3D"/>
  </w:style>
  <w:style w:type="character" w:customStyle="1" w:styleId="221">
    <w:name w:val="Знак22"/>
    <w:basedOn w:val="1b"/>
    <w:uiPriority w:val="99"/>
    <w:rsid w:val="004B4A3D"/>
    <w:rPr>
      <w:rFonts w:cs="Times New Roman"/>
      <w:b/>
      <w:bCs/>
      <w:sz w:val="24"/>
      <w:szCs w:val="24"/>
      <w:lang w:val="uk-UA"/>
    </w:rPr>
  </w:style>
  <w:style w:type="character" w:customStyle="1" w:styleId="ad">
    <w:name w:val="Маркери списку"/>
    <w:uiPriority w:val="99"/>
    <w:rsid w:val="004B4A3D"/>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4B4A3D"/>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4B4A3D"/>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4B4A3D"/>
    <w:rPr>
      <w:rFonts w:ascii="Tahoma" w:hAnsi="Tahoma" w:cs="Tahoma"/>
      <w:sz w:val="16"/>
      <w:szCs w:val="16"/>
    </w:rPr>
  </w:style>
  <w:style w:type="character" w:customStyle="1" w:styleId="1d">
    <w:name w:val="Основной текст с отступом Знак1"/>
    <w:basedOn w:val="DefaultParagraphFont"/>
    <w:uiPriority w:val="99"/>
    <w:semiHidden/>
    <w:rsid w:val="004B4A3D"/>
    <w:rPr>
      <w:rFonts w:ascii="Times New Roman" w:hAnsi="Times New Roman" w:cs="Times New Roman"/>
      <w:sz w:val="24"/>
      <w:szCs w:val="24"/>
      <w:lang w:val="ru-RU" w:eastAsia="ru-RU"/>
    </w:rPr>
  </w:style>
  <w:style w:type="table" w:customStyle="1" w:styleId="1e">
    <w:name w:val="Сетка таблицы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4B4A3D"/>
    <w:rPr>
      <w:rFonts w:eastAsia="Times New Roman"/>
      <w:lang w:eastAsia="en-US"/>
    </w:rPr>
  </w:style>
  <w:style w:type="character" w:customStyle="1" w:styleId="26">
    <w:name w:val="Основной текст (2)_ Знак"/>
    <w:uiPriority w:val="99"/>
    <w:locked/>
    <w:rsid w:val="004B4A3D"/>
    <w:rPr>
      <w:i/>
      <w:sz w:val="23"/>
      <w:lang w:val="uk-UA" w:eastAsia="uk-UA"/>
    </w:rPr>
  </w:style>
  <w:style w:type="paragraph" w:customStyle="1" w:styleId="222">
    <w:name w:val="Основной текст 22"/>
    <w:basedOn w:val="Normal"/>
    <w:uiPriority w:val="99"/>
    <w:rsid w:val="004B4A3D"/>
    <w:pPr>
      <w:overflowPunct w:val="0"/>
      <w:autoSpaceDE w:val="0"/>
      <w:autoSpaceDN w:val="0"/>
      <w:adjustRightInd w:val="0"/>
      <w:spacing w:after="120"/>
      <w:ind w:left="283"/>
    </w:pPr>
    <w:rPr>
      <w:sz w:val="20"/>
      <w:szCs w:val="20"/>
      <w:lang w:val="uk-UA"/>
    </w:rPr>
  </w:style>
  <w:style w:type="table" w:customStyle="1" w:styleId="50">
    <w:name w:val="Сетка таблицы5"/>
    <w:uiPriority w:val="99"/>
    <w:rsid w:val="004B4A3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Heading1Char2">
    <w:name w:val="Heading 1 Char2"/>
    <w:aliases w:val="Знак Char"/>
    <w:uiPriority w:val="99"/>
    <w:rsid w:val="004B4A3D"/>
    <w:rPr>
      <w:rFonts w:ascii="Times New Roman" w:hAnsi="Times New Roman"/>
      <w:b/>
      <w:sz w:val="24"/>
      <w:lang w:val="uk-UA" w:eastAsia="uk-UA"/>
    </w:rPr>
  </w:style>
  <w:style w:type="character" w:customStyle="1" w:styleId="BodyTextChar3">
    <w:name w:val="Body Text Char3"/>
    <w:aliases w:val="Знак7 Знак Char,Знак7 Char"/>
    <w:uiPriority w:val="99"/>
    <w:rsid w:val="004B4A3D"/>
    <w:rPr>
      <w:rFonts w:ascii="MS Mincho" w:eastAsia="MS Mincho"/>
      <w:lang w:eastAsia="ru-RU"/>
    </w:rPr>
  </w:style>
  <w:style w:type="paragraph" w:styleId="List">
    <w:name w:val="List"/>
    <w:basedOn w:val="BodyText"/>
    <w:uiPriority w:val="99"/>
    <w:rsid w:val="004B4A3D"/>
    <w:pPr>
      <w:suppressAutoHyphens/>
    </w:pPr>
    <w:rPr>
      <w:rFonts w:ascii="MS Mincho" w:eastAsia="MS Mincho" w:hAnsi="MS Mincho" w:cs="MS Mincho"/>
      <w:sz w:val="22"/>
      <w:szCs w:val="22"/>
      <w:lang w:eastAsia="zh-CN"/>
    </w:rPr>
  </w:style>
  <w:style w:type="table" w:customStyle="1" w:styleId="112">
    <w:name w:val="Сетка таблицы1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4B4A3D"/>
    <w:pPr>
      <w:suppressLineNumbers/>
      <w:suppressAutoHyphens/>
      <w:spacing w:before="120" w:after="120"/>
    </w:pPr>
    <w:rPr>
      <w:i/>
      <w:iCs/>
      <w:lang w:eastAsia="zh-CN"/>
    </w:rPr>
  </w:style>
  <w:style w:type="table" w:customStyle="1" w:styleId="6">
    <w:name w:val="Сетка таблицы6"/>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4B4A3D"/>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4B4A3D"/>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4B4A3D"/>
    <w:pPr>
      <w:spacing w:after="160" w:line="240" w:lineRule="exact"/>
    </w:pPr>
    <w:rPr>
      <w:sz w:val="20"/>
      <w:szCs w:val="20"/>
      <w:lang w:val="de-DE" w:eastAsia="de-CH"/>
    </w:rPr>
  </w:style>
  <w:style w:type="paragraph" w:customStyle="1" w:styleId="ae">
    <w:name w:val="Знак Знак Знак Знак"/>
    <w:basedOn w:val="Normal"/>
    <w:autoRedefine/>
    <w:uiPriority w:val="99"/>
    <w:rsid w:val="004B4A3D"/>
    <w:pPr>
      <w:spacing w:after="160" w:line="240" w:lineRule="exact"/>
    </w:pPr>
    <w:rPr>
      <w:rFonts w:ascii="Verdana" w:eastAsia="MS Mincho" w:hAnsi="Verdana"/>
      <w:sz w:val="20"/>
      <w:szCs w:val="20"/>
      <w:lang w:val="en-US" w:eastAsia="en-US"/>
    </w:rPr>
  </w:style>
  <w:style w:type="paragraph" w:customStyle="1" w:styleId="33">
    <w:name w:val="Без интервала3"/>
    <w:uiPriority w:val="99"/>
    <w:rsid w:val="004B4A3D"/>
    <w:rPr>
      <w:rFonts w:cs="Calibri"/>
      <w:lang w:val="ru-RU" w:eastAsia="ru-RU"/>
    </w:rPr>
  </w:style>
  <w:style w:type="paragraph" w:customStyle="1" w:styleId="1f0">
    <w:name w:val="Без інтервалів1"/>
    <w:uiPriority w:val="99"/>
    <w:rsid w:val="004B4A3D"/>
    <w:rPr>
      <w:rFonts w:eastAsia="Times New Roman" w:cs="Calibri"/>
      <w:lang w:val="ru-RU" w:eastAsia="ru-RU"/>
    </w:rPr>
  </w:style>
  <w:style w:type="character" w:customStyle="1" w:styleId="WW8Num1z1">
    <w:name w:val="WW8Num1z1"/>
    <w:uiPriority w:val="99"/>
    <w:rsid w:val="004B4A3D"/>
    <w:rPr>
      <w:rFonts w:ascii="Courier New" w:hAnsi="Courier New"/>
    </w:rPr>
  </w:style>
  <w:style w:type="character" w:customStyle="1" w:styleId="WW8Num1z2">
    <w:name w:val="WW8Num1z2"/>
    <w:uiPriority w:val="99"/>
    <w:rsid w:val="004B4A3D"/>
    <w:rPr>
      <w:rFonts w:ascii="Wingdings" w:hAnsi="Wingdings"/>
    </w:rPr>
  </w:style>
  <w:style w:type="character" w:customStyle="1" w:styleId="WW8Num1z3">
    <w:name w:val="WW8Num1z3"/>
    <w:uiPriority w:val="99"/>
    <w:rsid w:val="004B4A3D"/>
    <w:rPr>
      <w:rFonts w:ascii="Symbol" w:hAnsi="Symbol"/>
    </w:rPr>
  </w:style>
  <w:style w:type="character" w:customStyle="1" w:styleId="WW8Num3z0">
    <w:name w:val="WW8Num3z0"/>
    <w:uiPriority w:val="99"/>
    <w:rsid w:val="004B4A3D"/>
    <w:rPr>
      <w:rFonts w:ascii="Times New Roman" w:hAnsi="Times New Roman"/>
    </w:rPr>
  </w:style>
  <w:style w:type="character" w:customStyle="1" w:styleId="af">
    <w:name w:val="Символ сноски"/>
    <w:basedOn w:val="1b"/>
    <w:uiPriority w:val="99"/>
    <w:rsid w:val="004B4A3D"/>
    <w:rPr>
      <w:rFonts w:ascii="Times New Roman" w:hAnsi="Times New Roman" w:cs="Times New Roman"/>
      <w:vertAlign w:val="superscript"/>
    </w:rPr>
  </w:style>
  <w:style w:type="character" w:customStyle="1" w:styleId="af0">
    <w:name w:val="Символы концевой сноски"/>
    <w:basedOn w:val="1b"/>
    <w:uiPriority w:val="99"/>
    <w:rsid w:val="004B4A3D"/>
    <w:rPr>
      <w:rFonts w:ascii="Times New Roman" w:hAnsi="Times New Roman" w:cs="Times New Roman"/>
      <w:vertAlign w:val="superscript"/>
    </w:rPr>
  </w:style>
  <w:style w:type="character" w:customStyle="1" w:styleId="1f1">
    <w:name w:val="Знак примечания1"/>
    <w:basedOn w:val="1b"/>
    <w:uiPriority w:val="99"/>
    <w:rsid w:val="004B4A3D"/>
    <w:rPr>
      <w:rFonts w:ascii="Times New Roman" w:hAnsi="Times New Roman" w:cs="Times New Roman"/>
      <w:sz w:val="16"/>
    </w:rPr>
  </w:style>
  <w:style w:type="paragraph" w:customStyle="1" w:styleId="1f2">
    <w:name w:val="Название1"/>
    <w:basedOn w:val="Normal"/>
    <w:uiPriority w:val="99"/>
    <w:rsid w:val="004B4A3D"/>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4B4A3D"/>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4B4A3D"/>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4B4A3D"/>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4B4A3D"/>
    <w:rPr>
      <w:rFonts w:ascii="Times New Roman" w:hAnsi="Times New Roman" w:cs="Times New Roman"/>
      <w:sz w:val="20"/>
      <w:szCs w:val="20"/>
      <w:lang w:eastAsia="ar-SA" w:bidi="ar-SA"/>
    </w:rPr>
  </w:style>
  <w:style w:type="paragraph" w:customStyle="1" w:styleId="1f5">
    <w:name w:val="Шапка1"/>
    <w:basedOn w:val="Normal"/>
    <w:uiPriority w:val="99"/>
    <w:rsid w:val="004B4A3D"/>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4B4A3D"/>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4B4A3D"/>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4B4A3D"/>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4B4A3D"/>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4B4A3D"/>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4B4A3D"/>
    <w:pPr>
      <w:keepNext/>
      <w:suppressAutoHyphens/>
      <w:ind w:left="4320"/>
    </w:pPr>
    <w:rPr>
      <w:b/>
      <w:sz w:val="26"/>
      <w:szCs w:val="20"/>
      <w:lang w:val="uk-UA" w:eastAsia="ar-SA"/>
    </w:rPr>
  </w:style>
  <w:style w:type="paragraph" w:customStyle="1" w:styleId="-0">
    <w:name w:val="Доручення -Термін"/>
    <w:basedOn w:val="Normal"/>
    <w:uiPriority w:val="99"/>
    <w:rsid w:val="004B4A3D"/>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4B4A3D"/>
    <w:pPr>
      <w:keepNext/>
      <w:suppressAutoHyphens/>
      <w:spacing w:before="120"/>
      <w:jc w:val="both"/>
    </w:pPr>
    <w:rPr>
      <w:sz w:val="26"/>
      <w:szCs w:val="20"/>
      <w:lang w:val="uk-UA" w:eastAsia="ar-SA"/>
    </w:rPr>
  </w:style>
  <w:style w:type="paragraph" w:styleId="Index1">
    <w:name w:val="index 1"/>
    <w:basedOn w:val="Normal"/>
    <w:next w:val="Normal"/>
    <w:uiPriority w:val="99"/>
    <w:rsid w:val="004B4A3D"/>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4B4A3D"/>
    <w:pPr>
      <w:suppressAutoHyphens/>
      <w:jc w:val="both"/>
    </w:pPr>
    <w:rPr>
      <w:rFonts w:ascii="Arial" w:hAnsi="Arial" w:cs="Arial"/>
      <w:b/>
      <w:sz w:val="26"/>
      <w:szCs w:val="20"/>
      <w:lang w:val="uk-UA" w:eastAsia="ar-SA"/>
    </w:rPr>
  </w:style>
  <w:style w:type="paragraph" w:customStyle="1" w:styleId="310">
    <w:name w:val="Основной текст 31"/>
    <w:basedOn w:val="Normal"/>
    <w:uiPriority w:val="99"/>
    <w:rsid w:val="004B4A3D"/>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1">
    <w:name w:val="Знак Знак Знак Знак Знак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2">
    <w:name w:val="Содержимое таблицы"/>
    <w:basedOn w:val="Normal"/>
    <w:uiPriority w:val="99"/>
    <w:rsid w:val="004B4A3D"/>
    <w:pPr>
      <w:suppressLineNumbers/>
      <w:suppressAutoHyphens/>
      <w:jc w:val="both"/>
    </w:pPr>
    <w:rPr>
      <w:sz w:val="26"/>
      <w:szCs w:val="20"/>
      <w:lang w:val="uk-UA" w:eastAsia="ar-SA"/>
    </w:rPr>
  </w:style>
  <w:style w:type="paragraph" w:customStyle="1" w:styleId="af3">
    <w:name w:val="Заголовок таблицы"/>
    <w:basedOn w:val="af2"/>
    <w:uiPriority w:val="99"/>
    <w:rsid w:val="004B4A3D"/>
    <w:pPr>
      <w:jc w:val="center"/>
    </w:pPr>
    <w:rPr>
      <w:b/>
      <w:bCs/>
    </w:rPr>
  </w:style>
  <w:style w:type="paragraph" w:customStyle="1" w:styleId="Style38">
    <w:name w:val="Style38"/>
    <w:basedOn w:val="Normal"/>
    <w:uiPriority w:val="99"/>
    <w:rsid w:val="004B4A3D"/>
    <w:pPr>
      <w:widowControl w:val="0"/>
      <w:autoSpaceDE w:val="0"/>
      <w:autoSpaceDN w:val="0"/>
      <w:adjustRightInd w:val="0"/>
      <w:spacing w:line="240" w:lineRule="exact"/>
      <w:ind w:firstLine="398"/>
      <w:jc w:val="both"/>
    </w:pPr>
    <w:rPr>
      <w:lang w:val="uk-UA"/>
    </w:rPr>
  </w:style>
  <w:style w:type="paragraph" w:styleId="BodyText21">
    <w:name w:val="Body Text 2"/>
    <w:basedOn w:val="Normal"/>
    <w:link w:val="BodyText2Char"/>
    <w:uiPriority w:val="99"/>
    <w:rsid w:val="004B4A3D"/>
    <w:pPr>
      <w:spacing w:after="120" w:line="480" w:lineRule="auto"/>
      <w:jc w:val="both"/>
    </w:pPr>
    <w:rPr>
      <w:sz w:val="26"/>
      <w:szCs w:val="20"/>
      <w:lang w:val="uk-UA"/>
    </w:rPr>
  </w:style>
  <w:style w:type="character" w:customStyle="1" w:styleId="BodyText2Char">
    <w:name w:val="Body Text 2 Char"/>
    <w:basedOn w:val="DefaultParagraphFont"/>
    <w:link w:val="BodyText21"/>
    <w:uiPriority w:val="99"/>
    <w:locked/>
    <w:rsid w:val="004B4A3D"/>
    <w:rPr>
      <w:rFonts w:ascii="Times New Roman" w:hAnsi="Times New Roman" w:cs="Times New Roman"/>
      <w:sz w:val="20"/>
      <w:szCs w:val="20"/>
      <w:lang w:eastAsia="ru-RU"/>
    </w:rPr>
  </w:style>
  <w:style w:type="paragraph" w:customStyle="1" w:styleId="Style1">
    <w:name w:val="Style1"/>
    <w:basedOn w:val="Normal"/>
    <w:uiPriority w:val="99"/>
    <w:rsid w:val="004B4A3D"/>
    <w:pPr>
      <w:widowControl w:val="0"/>
      <w:autoSpaceDE w:val="0"/>
      <w:autoSpaceDN w:val="0"/>
      <w:adjustRightInd w:val="0"/>
      <w:spacing w:line="274" w:lineRule="exact"/>
      <w:ind w:hanging="1790"/>
    </w:pPr>
  </w:style>
  <w:style w:type="character" w:styleId="LineNumber">
    <w:name w:val="line number"/>
    <w:basedOn w:val="DefaultParagraphFont"/>
    <w:uiPriority w:val="99"/>
    <w:semiHidden/>
    <w:rsid w:val="004B4A3D"/>
    <w:rPr>
      <w:rFonts w:cs="Times New Roman"/>
    </w:rPr>
  </w:style>
  <w:style w:type="paragraph" w:styleId="DocumentMap">
    <w:name w:val="Document Map"/>
    <w:basedOn w:val="Normal"/>
    <w:link w:val="DocumentMapChar"/>
    <w:uiPriority w:val="99"/>
    <w:semiHidden/>
    <w:rsid w:val="004B4A3D"/>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4B4A3D"/>
    <w:rPr>
      <w:rFonts w:ascii="Tahoma" w:hAnsi="Tahoma" w:cs="Tahoma"/>
      <w:sz w:val="16"/>
      <w:szCs w:val="16"/>
      <w:lang w:eastAsia="ru-RU"/>
    </w:rPr>
  </w:style>
  <w:style w:type="paragraph" w:styleId="BodyText3">
    <w:name w:val="Body Text 3"/>
    <w:basedOn w:val="Normal"/>
    <w:link w:val="BodyText3Char"/>
    <w:uiPriority w:val="99"/>
    <w:rsid w:val="004B4A3D"/>
    <w:pPr>
      <w:spacing w:after="120"/>
      <w:jc w:val="both"/>
    </w:pPr>
    <w:rPr>
      <w:sz w:val="16"/>
      <w:szCs w:val="16"/>
      <w:lang w:val="uk-UA"/>
    </w:rPr>
  </w:style>
  <w:style w:type="character" w:customStyle="1" w:styleId="BodyText3Char">
    <w:name w:val="Body Text 3 Char"/>
    <w:basedOn w:val="DefaultParagraphFont"/>
    <w:link w:val="BodyText3"/>
    <w:uiPriority w:val="99"/>
    <w:locked/>
    <w:rsid w:val="004B4A3D"/>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4B4A3D"/>
    <w:rPr>
      <w:i/>
      <w:color w:val="000000"/>
      <w:spacing w:val="40"/>
      <w:w w:val="100"/>
      <w:position w:val="0"/>
      <w:sz w:val="18"/>
      <w:lang w:val="uk-UA"/>
    </w:rPr>
  </w:style>
  <w:style w:type="character" w:customStyle="1" w:styleId="34">
    <w:name w:val="Основной текст (3)_"/>
    <w:link w:val="311"/>
    <w:uiPriority w:val="99"/>
    <w:locked/>
    <w:rsid w:val="004B4A3D"/>
    <w:rPr>
      <w:b/>
      <w:i/>
      <w:sz w:val="19"/>
      <w:shd w:val="clear" w:color="auto" w:fill="FFFFFF"/>
    </w:rPr>
  </w:style>
  <w:style w:type="character" w:customStyle="1" w:styleId="35">
    <w:name w:val="Основной текст (3)"/>
    <w:uiPriority w:val="99"/>
    <w:rsid w:val="004B4A3D"/>
    <w:rPr>
      <w:b/>
      <w:i/>
      <w:color w:val="000000"/>
      <w:spacing w:val="0"/>
      <w:w w:val="100"/>
      <w:position w:val="0"/>
      <w:sz w:val="19"/>
      <w:u w:val="single"/>
    </w:rPr>
  </w:style>
  <w:style w:type="character" w:customStyle="1" w:styleId="Exact">
    <w:name w:val="Основной текст Exact"/>
    <w:uiPriority w:val="99"/>
    <w:rsid w:val="004B4A3D"/>
    <w:rPr>
      <w:rFonts w:ascii="Times New Roman" w:hAnsi="Times New Roman"/>
      <w:spacing w:val="-3"/>
      <w:sz w:val="16"/>
      <w:u w:val="none"/>
    </w:rPr>
  </w:style>
  <w:style w:type="character" w:customStyle="1" w:styleId="Exact1">
    <w:name w:val="Основной текст Exact1"/>
    <w:uiPriority w:val="99"/>
    <w:rsid w:val="004B4A3D"/>
    <w:rPr>
      <w:color w:val="000000"/>
      <w:spacing w:val="-3"/>
      <w:w w:val="100"/>
      <w:position w:val="0"/>
      <w:sz w:val="16"/>
      <w:u w:val="single"/>
      <w:lang w:val="uk-UA"/>
    </w:rPr>
  </w:style>
  <w:style w:type="paragraph" w:customStyle="1" w:styleId="311">
    <w:name w:val="Основной текст (3)1"/>
    <w:basedOn w:val="Normal"/>
    <w:link w:val="34"/>
    <w:uiPriority w:val="99"/>
    <w:rsid w:val="004B4A3D"/>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uiPriority w:val="99"/>
    <w:rsid w:val="004B4A3D"/>
    <w:pPr>
      <w:widowControl w:val="0"/>
      <w:shd w:val="clear" w:color="auto" w:fill="FFFFFF"/>
      <w:spacing w:before="180" w:line="213" w:lineRule="exact"/>
      <w:jc w:val="both"/>
    </w:pPr>
    <w:rPr>
      <w:rFonts w:ascii="Calibri" w:eastAsia="Calibri" w:hAnsi="Calibri"/>
      <w:sz w:val="18"/>
      <w:szCs w:val="18"/>
      <w:lang w:val="uk-UA" w:eastAsia="en-US"/>
    </w:rPr>
  </w:style>
  <w:style w:type="character" w:customStyle="1" w:styleId="rvts6">
    <w:name w:val="rvts6"/>
    <w:uiPriority w:val="99"/>
    <w:rsid w:val="004B4A3D"/>
  </w:style>
  <w:style w:type="character" w:customStyle="1" w:styleId="28">
    <w:name w:val="Заголовок №2_"/>
    <w:link w:val="29"/>
    <w:uiPriority w:val="99"/>
    <w:locked/>
    <w:rsid w:val="004B4A3D"/>
    <w:rPr>
      <w:b/>
      <w:sz w:val="23"/>
      <w:shd w:val="clear" w:color="auto" w:fill="FFFFFF"/>
    </w:rPr>
  </w:style>
  <w:style w:type="character" w:customStyle="1" w:styleId="120">
    <w:name w:val="Заголовок №1 (2)_"/>
    <w:link w:val="121"/>
    <w:uiPriority w:val="99"/>
    <w:locked/>
    <w:rsid w:val="004B4A3D"/>
    <w:rPr>
      <w:b/>
      <w:shd w:val="clear" w:color="auto" w:fill="FFFFFF"/>
    </w:rPr>
  </w:style>
  <w:style w:type="character" w:customStyle="1" w:styleId="1fa">
    <w:name w:val="Заголовок №1_"/>
    <w:link w:val="113"/>
    <w:uiPriority w:val="99"/>
    <w:locked/>
    <w:rsid w:val="004B4A3D"/>
    <w:rPr>
      <w:b/>
      <w:sz w:val="23"/>
      <w:shd w:val="clear" w:color="auto" w:fill="FFFFFF"/>
    </w:rPr>
  </w:style>
  <w:style w:type="character" w:customStyle="1" w:styleId="1fb">
    <w:name w:val="Заголовок №1"/>
    <w:basedOn w:val="1fa"/>
    <w:uiPriority w:val="99"/>
    <w:rsid w:val="004B4A3D"/>
    <w:rPr>
      <w:rFonts w:cs="Times New Roman"/>
      <w:bCs/>
      <w:szCs w:val="23"/>
    </w:rPr>
  </w:style>
  <w:style w:type="paragraph" w:customStyle="1" w:styleId="29">
    <w:name w:val="Заголовок №2"/>
    <w:basedOn w:val="Normal"/>
    <w:link w:val="28"/>
    <w:uiPriority w:val="99"/>
    <w:rsid w:val="004B4A3D"/>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4B4A3D"/>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3">
    <w:name w:val="Заголовок №11"/>
    <w:basedOn w:val="Normal"/>
    <w:link w:val="1fa"/>
    <w:uiPriority w:val="99"/>
    <w:rsid w:val="004B4A3D"/>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4">
    <w:name w:val="Основной Знак"/>
    <w:basedOn w:val="Normal"/>
    <w:uiPriority w:val="99"/>
    <w:rsid w:val="004B4A3D"/>
    <w:pPr>
      <w:widowControl w:val="0"/>
      <w:ind w:firstLine="709"/>
      <w:jc w:val="both"/>
    </w:pPr>
    <w:rPr>
      <w:kern w:val="28"/>
      <w:sz w:val="28"/>
      <w:szCs w:val="20"/>
      <w:lang w:val="uk-UA"/>
    </w:rPr>
  </w:style>
  <w:style w:type="paragraph" w:customStyle="1" w:styleId="bodytext0">
    <w:name w:val="bodytext"/>
    <w:basedOn w:val="Normal"/>
    <w:uiPriority w:val="99"/>
    <w:rsid w:val="004B4A3D"/>
    <w:pPr>
      <w:spacing w:before="100" w:beforeAutospacing="1" w:after="100" w:afterAutospacing="1"/>
    </w:pPr>
    <w:rPr>
      <w:lang w:val="uk-UA" w:eastAsia="uk-UA"/>
    </w:rPr>
  </w:style>
  <w:style w:type="table" w:customStyle="1" w:styleId="8">
    <w:name w:val="Сетка таблицы8"/>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semiHidden/>
    <w:rsid w:val="004B4A3D"/>
    <w:pPr>
      <w:spacing w:before="120"/>
      <w:jc w:val="both"/>
    </w:pPr>
    <w:rPr>
      <w:rFonts w:ascii="Arial" w:hAnsi="Arial"/>
      <w:b/>
      <w:szCs w:val="20"/>
      <w:lang w:val="uk-UA"/>
    </w:rPr>
  </w:style>
  <w:style w:type="paragraph" w:styleId="MessageHeader">
    <w:name w:val="Message Header"/>
    <w:basedOn w:val="Normal"/>
    <w:link w:val="MessageHeaderChar"/>
    <w:uiPriority w:val="99"/>
    <w:rsid w:val="004B4A3D"/>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4B4A3D"/>
    <w:rPr>
      <w:rFonts w:ascii="Arial" w:hAnsi="Arial" w:cs="Times New Roman"/>
      <w:sz w:val="20"/>
      <w:szCs w:val="20"/>
      <w:lang w:eastAsia="ru-RU"/>
    </w:rPr>
  </w:style>
  <w:style w:type="paragraph" w:styleId="MacroText">
    <w:name w:val="macro"/>
    <w:link w:val="MacroTextChar"/>
    <w:uiPriority w:val="99"/>
    <w:semiHidden/>
    <w:rsid w:val="004B4A3D"/>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semiHidden/>
    <w:locked/>
    <w:rsid w:val="004B4A3D"/>
    <w:rPr>
      <w:rFonts w:ascii="Courier New CYR" w:hAnsi="Courier New CYR" w:cs="Times New Roman"/>
      <w:lang w:val="uk-UA" w:eastAsia="ru-RU" w:bidi="ar-SA"/>
    </w:rPr>
  </w:style>
  <w:style w:type="character" w:styleId="FootnoteReference">
    <w:name w:val="footnote reference"/>
    <w:basedOn w:val="DefaultParagraphFont"/>
    <w:uiPriority w:val="99"/>
    <w:semiHidden/>
    <w:rsid w:val="004B4A3D"/>
    <w:rPr>
      <w:rFonts w:ascii="Times New Roman" w:hAnsi="Times New Roman" w:cs="Times New Roman"/>
      <w:vertAlign w:val="superscript"/>
    </w:rPr>
  </w:style>
  <w:style w:type="character" w:styleId="EndnoteReference">
    <w:name w:val="endnote reference"/>
    <w:basedOn w:val="DefaultParagraphFont"/>
    <w:uiPriority w:val="99"/>
    <w:semiHidden/>
    <w:rsid w:val="004B4A3D"/>
    <w:rPr>
      <w:rFonts w:ascii="Times New Roman" w:hAnsi="Times New Roman" w:cs="Times New Roman"/>
      <w:vertAlign w:val="superscript"/>
    </w:rPr>
  </w:style>
  <w:style w:type="character" w:styleId="CommentReference">
    <w:name w:val="annotation reference"/>
    <w:basedOn w:val="DefaultParagraphFont"/>
    <w:uiPriority w:val="99"/>
    <w:semiHidden/>
    <w:rsid w:val="004B4A3D"/>
    <w:rPr>
      <w:rFonts w:ascii="Times New Roman" w:hAnsi="Times New Roman" w:cs="Times New Roman"/>
      <w:sz w:val="16"/>
    </w:rPr>
  </w:style>
  <w:style w:type="table" w:customStyle="1" w:styleId="9">
    <w:name w:val="Сетка таблицы9"/>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4B4A3D"/>
    <w:rPr>
      <w:rFonts w:ascii="Times New Roman" w:eastAsia="Times New Roman" w:hAnsi="Times New Roman"/>
      <w:sz w:val="20"/>
      <w:szCs w:val="20"/>
      <w:lang w:val="en-US" w:eastAsia="ru-RU"/>
    </w:rPr>
  </w:style>
  <w:style w:type="paragraph" w:customStyle="1" w:styleId="2a">
    <w:name w:val="Обычный2"/>
    <w:uiPriority w:val="99"/>
    <w:rsid w:val="004B4A3D"/>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тиль полужирный по центру"/>
    <w:basedOn w:val="Normal"/>
    <w:uiPriority w:val="99"/>
    <w:rsid w:val="004B4A3D"/>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af6">
    <w:name w:val="Знак Знак Знак Знак Знак Знак"/>
    <w:basedOn w:val="Normal"/>
    <w:uiPriority w:val="99"/>
    <w:rsid w:val="004B4A3D"/>
    <w:rPr>
      <w:rFonts w:ascii="Verdana" w:hAnsi="Verdana" w:cs="Verdana"/>
      <w:sz w:val="28"/>
      <w:szCs w:val="28"/>
      <w:lang w:val="en-US" w:eastAsia="en-US"/>
    </w:rPr>
  </w:style>
  <w:style w:type="paragraph" w:styleId="BlockText">
    <w:name w:val="Block Text"/>
    <w:basedOn w:val="Normal"/>
    <w:uiPriority w:val="99"/>
    <w:rsid w:val="004B4A3D"/>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36">
    <w:name w:val="Обычный3"/>
    <w:uiPriority w:val="99"/>
    <w:rsid w:val="004B4A3D"/>
    <w:rPr>
      <w:rFonts w:ascii="Times New Roman" w:eastAsia="Times New Roman" w:hAnsi="Times New Roman"/>
      <w:sz w:val="20"/>
      <w:szCs w:val="20"/>
      <w:lang w:val="en-US" w:eastAsia="ru-RU"/>
    </w:rPr>
  </w:style>
  <w:style w:type="paragraph" w:customStyle="1" w:styleId="42">
    <w:name w:val="Обычный4"/>
    <w:uiPriority w:val="99"/>
    <w:rsid w:val="004B4A3D"/>
    <w:rPr>
      <w:rFonts w:ascii="Times New Roman" w:eastAsia="Times New Roman" w:hAnsi="Times New Roman"/>
      <w:sz w:val="20"/>
      <w:szCs w:val="20"/>
      <w:lang w:val="en-US" w:eastAsia="ru-RU"/>
    </w:rPr>
  </w:style>
  <w:style w:type="paragraph" w:customStyle="1" w:styleId="114">
    <w:name w:val="Знак Знак1 Знак Знак Знак Знак Знак Знак Знак1"/>
    <w:basedOn w:val="Normal"/>
    <w:uiPriority w:val="99"/>
    <w:rsid w:val="003640CA"/>
    <w:rPr>
      <w:rFonts w:ascii="Verdana" w:hAnsi="Verdana" w:cs="Verdana"/>
      <w:sz w:val="20"/>
      <w:szCs w:val="20"/>
      <w:lang w:val="en-US" w:eastAsia="en-US"/>
    </w:rPr>
  </w:style>
  <w:style w:type="paragraph" w:customStyle="1" w:styleId="214">
    <w:name w:val="Знак Знак2 Знак Знак Знак Знак Знак Знак1"/>
    <w:basedOn w:val="Normal"/>
    <w:uiPriority w:val="99"/>
    <w:rsid w:val="003640CA"/>
    <w:rPr>
      <w:rFonts w:ascii="Verdana" w:hAnsi="Verdana" w:cs="Verdana"/>
      <w:sz w:val="20"/>
      <w:szCs w:val="20"/>
      <w:lang w:val="en-US" w:eastAsia="en-US"/>
    </w:rPr>
  </w:style>
  <w:style w:type="paragraph" w:customStyle="1" w:styleId="1fe">
    <w:name w:val="Знак Знак1"/>
    <w:basedOn w:val="Normal"/>
    <w:uiPriority w:val="99"/>
    <w:rsid w:val="003640CA"/>
    <w:rPr>
      <w:rFonts w:ascii="Verdana" w:hAnsi="Verdana" w:cs="Verdana"/>
      <w:sz w:val="20"/>
      <w:szCs w:val="20"/>
      <w:lang w:val="en-US" w:eastAsia="en-US"/>
    </w:rPr>
  </w:style>
  <w:style w:type="paragraph" w:customStyle="1" w:styleId="Normal1">
    <w:name w:val="Normal1"/>
    <w:uiPriority w:val="99"/>
    <w:rsid w:val="003640CA"/>
    <w:rPr>
      <w:rFonts w:ascii="Times New Roman" w:eastAsia="Times New Roman" w:hAnsi="Times New Roman"/>
      <w:sz w:val="20"/>
      <w:szCs w:val="20"/>
      <w:lang w:val="en-US" w:eastAsia="ru-RU"/>
    </w:rPr>
  </w:style>
  <w:style w:type="paragraph" w:customStyle="1" w:styleId="ListParagraph1">
    <w:name w:val="List Paragraph1"/>
    <w:basedOn w:val="Normal"/>
    <w:uiPriority w:val="99"/>
    <w:rsid w:val="00A837B1"/>
    <w:pPr>
      <w:ind w:left="720"/>
      <w:contextualSpacing/>
    </w:pPr>
    <w:rPr>
      <w:rFonts w:eastAsia="Calibri"/>
    </w:rPr>
  </w:style>
</w:styles>
</file>

<file path=word/webSettings.xml><?xml version="1.0" encoding="utf-8"?>
<w:webSettings xmlns:r="http://schemas.openxmlformats.org/officeDocument/2006/relationships" xmlns:w="http://schemas.openxmlformats.org/wordprocessingml/2006/main">
  <w:divs>
    <w:div w:id="1663705134">
      <w:marLeft w:val="0"/>
      <w:marRight w:val="0"/>
      <w:marTop w:val="0"/>
      <w:marBottom w:val="0"/>
      <w:divBdr>
        <w:top w:val="none" w:sz="0" w:space="0" w:color="auto"/>
        <w:left w:val="none" w:sz="0" w:space="0" w:color="auto"/>
        <w:bottom w:val="none" w:sz="0" w:space="0" w:color="auto"/>
        <w:right w:val="none" w:sz="0" w:space="0" w:color="auto"/>
      </w:divBdr>
    </w:div>
    <w:div w:id="1663705135">
      <w:marLeft w:val="0"/>
      <w:marRight w:val="0"/>
      <w:marTop w:val="0"/>
      <w:marBottom w:val="0"/>
      <w:divBdr>
        <w:top w:val="none" w:sz="0" w:space="0" w:color="auto"/>
        <w:left w:val="none" w:sz="0" w:space="0" w:color="auto"/>
        <w:bottom w:val="none" w:sz="0" w:space="0" w:color="auto"/>
        <w:right w:val="none" w:sz="0" w:space="0" w:color="auto"/>
      </w:divBdr>
    </w:div>
    <w:div w:id="1663705136">
      <w:marLeft w:val="0"/>
      <w:marRight w:val="0"/>
      <w:marTop w:val="0"/>
      <w:marBottom w:val="0"/>
      <w:divBdr>
        <w:top w:val="none" w:sz="0" w:space="0" w:color="auto"/>
        <w:left w:val="none" w:sz="0" w:space="0" w:color="auto"/>
        <w:bottom w:val="none" w:sz="0" w:space="0" w:color="auto"/>
        <w:right w:val="none" w:sz="0" w:space="0" w:color="auto"/>
      </w:divBdr>
    </w:div>
    <w:div w:id="1663705137">
      <w:marLeft w:val="0"/>
      <w:marRight w:val="0"/>
      <w:marTop w:val="0"/>
      <w:marBottom w:val="0"/>
      <w:divBdr>
        <w:top w:val="none" w:sz="0" w:space="0" w:color="auto"/>
        <w:left w:val="none" w:sz="0" w:space="0" w:color="auto"/>
        <w:bottom w:val="none" w:sz="0" w:space="0" w:color="auto"/>
        <w:right w:val="none" w:sz="0" w:space="0" w:color="auto"/>
      </w:divBdr>
    </w:div>
    <w:div w:id="1663705138">
      <w:marLeft w:val="0"/>
      <w:marRight w:val="0"/>
      <w:marTop w:val="0"/>
      <w:marBottom w:val="0"/>
      <w:divBdr>
        <w:top w:val="none" w:sz="0" w:space="0" w:color="auto"/>
        <w:left w:val="none" w:sz="0" w:space="0" w:color="auto"/>
        <w:bottom w:val="none" w:sz="0" w:space="0" w:color="auto"/>
        <w:right w:val="none" w:sz="0" w:space="0" w:color="auto"/>
      </w:divBdr>
    </w:div>
    <w:div w:id="1663705139">
      <w:marLeft w:val="0"/>
      <w:marRight w:val="0"/>
      <w:marTop w:val="0"/>
      <w:marBottom w:val="0"/>
      <w:divBdr>
        <w:top w:val="none" w:sz="0" w:space="0" w:color="auto"/>
        <w:left w:val="none" w:sz="0" w:space="0" w:color="auto"/>
        <w:bottom w:val="none" w:sz="0" w:space="0" w:color="auto"/>
        <w:right w:val="none" w:sz="0" w:space="0" w:color="auto"/>
      </w:divBdr>
    </w:div>
    <w:div w:id="1663705140">
      <w:marLeft w:val="0"/>
      <w:marRight w:val="0"/>
      <w:marTop w:val="0"/>
      <w:marBottom w:val="0"/>
      <w:divBdr>
        <w:top w:val="none" w:sz="0" w:space="0" w:color="auto"/>
        <w:left w:val="none" w:sz="0" w:space="0" w:color="auto"/>
        <w:bottom w:val="none" w:sz="0" w:space="0" w:color="auto"/>
        <w:right w:val="none" w:sz="0" w:space="0" w:color="auto"/>
      </w:divBdr>
    </w:div>
    <w:div w:id="1663705141">
      <w:marLeft w:val="0"/>
      <w:marRight w:val="0"/>
      <w:marTop w:val="0"/>
      <w:marBottom w:val="0"/>
      <w:divBdr>
        <w:top w:val="none" w:sz="0" w:space="0" w:color="auto"/>
        <w:left w:val="none" w:sz="0" w:space="0" w:color="auto"/>
        <w:bottom w:val="none" w:sz="0" w:space="0" w:color="auto"/>
        <w:right w:val="none" w:sz="0" w:space="0" w:color="auto"/>
      </w:divBdr>
    </w:div>
    <w:div w:id="1663705142">
      <w:marLeft w:val="0"/>
      <w:marRight w:val="0"/>
      <w:marTop w:val="0"/>
      <w:marBottom w:val="0"/>
      <w:divBdr>
        <w:top w:val="none" w:sz="0" w:space="0" w:color="auto"/>
        <w:left w:val="none" w:sz="0" w:space="0" w:color="auto"/>
        <w:bottom w:val="none" w:sz="0" w:space="0" w:color="auto"/>
        <w:right w:val="none" w:sz="0" w:space="0" w:color="auto"/>
      </w:divBdr>
    </w:div>
    <w:div w:id="1663705143">
      <w:marLeft w:val="0"/>
      <w:marRight w:val="0"/>
      <w:marTop w:val="0"/>
      <w:marBottom w:val="0"/>
      <w:divBdr>
        <w:top w:val="none" w:sz="0" w:space="0" w:color="auto"/>
        <w:left w:val="none" w:sz="0" w:space="0" w:color="auto"/>
        <w:bottom w:val="none" w:sz="0" w:space="0" w:color="auto"/>
        <w:right w:val="none" w:sz="0" w:space="0" w:color="auto"/>
      </w:divBdr>
    </w:div>
    <w:div w:id="1663705144">
      <w:marLeft w:val="0"/>
      <w:marRight w:val="0"/>
      <w:marTop w:val="0"/>
      <w:marBottom w:val="0"/>
      <w:divBdr>
        <w:top w:val="none" w:sz="0" w:space="0" w:color="auto"/>
        <w:left w:val="none" w:sz="0" w:space="0" w:color="auto"/>
        <w:bottom w:val="none" w:sz="0" w:space="0" w:color="auto"/>
        <w:right w:val="none" w:sz="0" w:space="0" w:color="auto"/>
      </w:divBdr>
    </w:div>
    <w:div w:id="1663705145">
      <w:marLeft w:val="0"/>
      <w:marRight w:val="0"/>
      <w:marTop w:val="0"/>
      <w:marBottom w:val="0"/>
      <w:divBdr>
        <w:top w:val="none" w:sz="0" w:space="0" w:color="auto"/>
        <w:left w:val="none" w:sz="0" w:space="0" w:color="auto"/>
        <w:bottom w:val="none" w:sz="0" w:space="0" w:color="auto"/>
        <w:right w:val="none" w:sz="0" w:space="0" w:color="auto"/>
      </w:divBdr>
    </w:div>
    <w:div w:id="1663705146">
      <w:marLeft w:val="0"/>
      <w:marRight w:val="0"/>
      <w:marTop w:val="0"/>
      <w:marBottom w:val="0"/>
      <w:divBdr>
        <w:top w:val="none" w:sz="0" w:space="0" w:color="auto"/>
        <w:left w:val="none" w:sz="0" w:space="0" w:color="auto"/>
        <w:bottom w:val="none" w:sz="0" w:space="0" w:color="auto"/>
        <w:right w:val="none" w:sz="0" w:space="0" w:color="auto"/>
      </w:divBdr>
    </w:div>
    <w:div w:id="1663705147">
      <w:marLeft w:val="0"/>
      <w:marRight w:val="0"/>
      <w:marTop w:val="0"/>
      <w:marBottom w:val="0"/>
      <w:divBdr>
        <w:top w:val="none" w:sz="0" w:space="0" w:color="auto"/>
        <w:left w:val="none" w:sz="0" w:space="0" w:color="auto"/>
        <w:bottom w:val="none" w:sz="0" w:space="0" w:color="auto"/>
        <w:right w:val="none" w:sz="0" w:space="0" w:color="auto"/>
      </w:divBdr>
    </w:div>
    <w:div w:id="16637051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755-17/prin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show/2755-17/print" TargetMode="External"/><Relationship Id="rId12" Type="http://schemas.openxmlformats.org/officeDocument/2006/relationships/hyperlink" Target="https://zakon.rada.gov.ua/laws/show/2755-17/pri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2755-17/print" TargetMode="External"/><Relationship Id="rId5" Type="http://schemas.openxmlformats.org/officeDocument/2006/relationships/footnotes" Target="footnotes.xml"/><Relationship Id="rId10" Type="http://schemas.openxmlformats.org/officeDocument/2006/relationships/hyperlink" Target="https://zakon.rada.gov.ua/laws/show/2755-17/print" TargetMode="External"/><Relationship Id="rId4" Type="http://schemas.openxmlformats.org/officeDocument/2006/relationships/webSettings" Target="webSettings.xml"/><Relationship Id="rId9" Type="http://schemas.openxmlformats.org/officeDocument/2006/relationships/hyperlink" Target="https://zakon.rada.gov.ua/laws/show/2755-17/prin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4</Pages>
  <Words>5094</Words>
  <Characters>2904</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ДОДОТОК до рішення ХХХХІІІ сесії Новороздільської міської ради </dc:title>
  <dc:subject/>
  <dc:creator>RePack by Diakov</dc:creator>
  <cp:keywords/>
  <dc:description/>
  <cp:lastModifiedBy>Фокс</cp:lastModifiedBy>
  <cp:revision>2</cp:revision>
  <cp:lastPrinted>2019-03-07T09:05:00Z</cp:lastPrinted>
  <dcterms:created xsi:type="dcterms:W3CDTF">2019-03-11T19:22:00Z</dcterms:created>
  <dcterms:modified xsi:type="dcterms:W3CDTF">2019-03-11T19:22:00Z</dcterms:modified>
</cp:coreProperties>
</file>