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17" w:type="dxa"/>
        <w:tblLook w:val="00A0"/>
      </w:tblPr>
      <w:tblGrid>
        <w:gridCol w:w="10598"/>
        <w:gridCol w:w="4819"/>
      </w:tblGrid>
      <w:tr w:rsidR="00912813" w:rsidRPr="005277C8" w:rsidTr="00FB401E">
        <w:tc>
          <w:tcPr>
            <w:tcW w:w="10598" w:type="dxa"/>
          </w:tcPr>
          <w:p w:rsidR="00912813" w:rsidRPr="005277C8" w:rsidRDefault="00912813" w:rsidP="00AD13FA">
            <w:pPr>
              <w:tabs>
                <w:tab w:val="left" w:pos="10992"/>
                <w:tab w:val="left" w:pos="11908"/>
                <w:tab w:val="left" w:pos="12824"/>
                <w:tab w:val="left" w:pos="13740"/>
                <w:tab w:val="left" w:pos="14656"/>
              </w:tabs>
              <w:jc w:val="center"/>
            </w:pPr>
          </w:p>
        </w:tc>
        <w:tc>
          <w:tcPr>
            <w:tcW w:w="4819" w:type="dxa"/>
          </w:tcPr>
          <w:p w:rsidR="00912813" w:rsidRPr="00C60595" w:rsidRDefault="00912813" w:rsidP="00AD13FA">
            <w:pPr>
              <w:tabs>
                <w:tab w:val="left" w:pos="10992"/>
                <w:tab w:val="left" w:pos="11908"/>
                <w:tab w:val="left" w:pos="12824"/>
                <w:tab w:val="left" w:pos="13740"/>
                <w:tab w:val="left" w:pos="14656"/>
              </w:tabs>
              <w:jc w:val="both"/>
              <w:rPr>
                <w:lang w:val="uk-UA"/>
              </w:rPr>
            </w:pPr>
            <w:r w:rsidRPr="00C60595">
              <w:rPr>
                <w:lang w:val="uk-UA"/>
              </w:rPr>
              <w:t>ДОД</w:t>
            </w:r>
            <w:r>
              <w:rPr>
                <w:lang w:val="uk-UA"/>
              </w:rPr>
              <w:t>А</w:t>
            </w:r>
            <w:r w:rsidRPr="00C60595">
              <w:rPr>
                <w:lang w:val="uk-UA"/>
              </w:rPr>
              <w:t xml:space="preserve">ТОК </w:t>
            </w:r>
            <w:r>
              <w:rPr>
                <w:lang w:val="uk-UA"/>
              </w:rPr>
              <w:t xml:space="preserve">№ 1 </w:t>
            </w:r>
            <w:r w:rsidRPr="00C60595">
              <w:rPr>
                <w:lang w:val="uk-UA"/>
              </w:rPr>
              <w:t>до рішення ХХХХІ</w:t>
            </w:r>
            <w:r w:rsidRPr="005277C8">
              <w:rPr>
                <w:lang w:val="en-US"/>
              </w:rPr>
              <w:t>V</w:t>
            </w:r>
            <w:r w:rsidRPr="00C60595">
              <w:rPr>
                <w:lang w:val="uk-UA"/>
              </w:rPr>
              <w:t xml:space="preserve"> сесії Новороздільської міської ради </w:t>
            </w:r>
          </w:p>
          <w:p w:rsidR="00912813" w:rsidRPr="005277C8" w:rsidRDefault="00912813" w:rsidP="00AD13FA">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912813" w:rsidRPr="005277C8" w:rsidRDefault="00912813" w:rsidP="00FB401E">
            <w:pPr>
              <w:tabs>
                <w:tab w:val="left" w:pos="10992"/>
                <w:tab w:val="left" w:pos="11908"/>
                <w:tab w:val="left" w:pos="12824"/>
                <w:tab w:val="left" w:pos="13740"/>
                <w:tab w:val="left" w:pos="14656"/>
              </w:tabs>
              <w:jc w:val="both"/>
            </w:pPr>
            <w:r w:rsidRPr="005277C8">
              <w:t xml:space="preserve">№ </w:t>
            </w:r>
            <w:r>
              <w:rPr>
                <w:lang w:val="uk-UA"/>
              </w:rPr>
              <w:t>1016</w:t>
            </w:r>
            <w:r w:rsidRPr="005277C8">
              <w:t xml:space="preserve"> від </w:t>
            </w:r>
            <w:r>
              <w:rPr>
                <w:lang w:val="uk-UA"/>
              </w:rPr>
              <w:t>07</w:t>
            </w:r>
            <w:r w:rsidRPr="005277C8">
              <w:t>.</w:t>
            </w:r>
            <w:r>
              <w:rPr>
                <w:lang w:val="uk-UA"/>
              </w:rPr>
              <w:t>05</w:t>
            </w:r>
            <w:r w:rsidRPr="005277C8">
              <w:t>.201</w:t>
            </w:r>
            <w:r>
              <w:rPr>
                <w:lang w:val="uk-UA"/>
              </w:rPr>
              <w:t>9</w:t>
            </w:r>
            <w:r w:rsidRPr="005277C8">
              <w:t xml:space="preserve"> року</w:t>
            </w:r>
          </w:p>
        </w:tc>
      </w:tr>
    </w:tbl>
    <w:p w:rsidR="00912813" w:rsidRDefault="00912813" w:rsidP="00FB401E">
      <w:pPr>
        <w:autoSpaceDE w:val="0"/>
        <w:autoSpaceDN w:val="0"/>
        <w:adjustRightInd w:val="0"/>
        <w:ind w:left="708"/>
        <w:jc w:val="center"/>
        <w:rPr>
          <w:b/>
          <w:lang w:val="uk-UA" w:eastAsia="uk-UA"/>
        </w:rPr>
      </w:pPr>
    </w:p>
    <w:p w:rsidR="00912813" w:rsidRDefault="00912813" w:rsidP="00FB401E">
      <w:pPr>
        <w:autoSpaceDE w:val="0"/>
        <w:autoSpaceDN w:val="0"/>
        <w:adjustRightInd w:val="0"/>
        <w:ind w:left="708"/>
        <w:jc w:val="center"/>
        <w:rPr>
          <w:b/>
          <w:lang w:val="uk-UA" w:eastAsia="uk-UA"/>
        </w:rPr>
      </w:pPr>
    </w:p>
    <w:p w:rsidR="00912813" w:rsidRPr="00BE7929" w:rsidRDefault="00912813" w:rsidP="00FB401E">
      <w:pPr>
        <w:autoSpaceDE w:val="0"/>
        <w:autoSpaceDN w:val="0"/>
        <w:adjustRightInd w:val="0"/>
        <w:ind w:left="708"/>
        <w:jc w:val="center"/>
        <w:rPr>
          <w:b/>
          <w:lang w:eastAsia="uk-UA"/>
        </w:rPr>
      </w:pPr>
      <w:r w:rsidRPr="00BE7929">
        <w:rPr>
          <w:b/>
          <w:lang w:eastAsia="uk-UA"/>
        </w:rPr>
        <w:t>Перелік завдань, заходів та показників міської (бюджетної) цільової програми*</w:t>
      </w:r>
    </w:p>
    <w:p w:rsidR="00912813" w:rsidRPr="00BE7929" w:rsidRDefault="00912813" w:rsidP="00FB401E">
      <w:pPr>
        <w:autoSpaceDE w:val="0"/>
        <w:autoSpaceDN w:val="0"/>
        <w:adjustRightInd w:val="0"/>
        <w:ind w:left="708"/>
        <w:jc w:val="center"/>
        <w:rPr>
          <w:lang w:eastAsia="uk-UA"/>
        </w:rPr>
      </w:pPr>
      <w:r w:rsidRPr="00BE7929">
        <w:rPr>
          <w:lang w:eastAsia="uk-UA"/>
        </w:rPr>
        <w:t xml:space="preserve"> </w:t>
      </w:r>
    </w:p>
    <w:tbl>
      <w:tblPr>
        <w:tblW w:w="15463"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0"/>
        <w:gridCol w:w="40"/>
        <w:gridCol w:w="2824"/>
        <w:gridCol w:w="2173"/>
        <w:gridCol w:w="66"/>
        <w:gridCol w:w="2369"/>
        <w:gridCol w:w="2114"/>
        <w:gridCol w:w="1509"/>
        <w:gridCol w:w="1984"/>
        <w:gridCol w:w="1994"/>
      </w:tblGrid>
      <w:tr w:rsidR="00912813" w:rsidRPr="00BE7929" w:rsidTr="00FB401E">
        <w:trPr>
          <w:cantSplit/>
          <w:trHeight w:val="325"/>
        </w:trPr>
        <w:tc>
          <w:tcPr>
            <w:tcW w:w="430" w:type="dxa"/>
            <w:gridSpan w:val="2"/>
            <w:vMerge w:val="restart"/>
            <w:vAlign w:val="center"/>
          </w:tcPr>
          <w:p w:rsidR="00912813" w:rsidRPr="00BE7929" w:rsidRDefault="00912813" w:rsidP="00AD13FA">
            <w:pPr>
              <w:autoSpaceDE w:val="0"/>
              <w:autoSpaceDN w:val="0"/>
              <w:adjustRightInd w:val="0"/>
              <w:spacing w:line="216" w:lineRule="auto"/>
              <w:jc w:val="center"/>
              <w:rPr>
                <w:b/>
                <w:i/>
                <w:lang w:eastAsia="uk-UA"/>
              </w:rPr>
            </w:pPr>
            <w:r w:rsidRPr="00BE7929">
              <w:rPr>
                <w:b/>
                <w:i/>
                <w:lang w:eastAsia="uk-UA"/>
              </w:rPr>
              <w:t>№ з/п</w:t>
            </w:r>
          </w:p>
        </w:tc>
        <w:tc>
          <w:tcPr>
            <w:tcW w:w="2824" w:type="dxa"/>
            <w:vMerge w:val="restart"/>
            <w:vAlign w:val="center"/>
          </w:tcPr>
          <w:p w:rsidR="00912813" w:rsidRPr="00BE7929" w:rsidRDefault="00912813" w:rsidP="00AD13FA">
            <w:pPr>
              <w:autoSpaceDE w:val="0"/>
              <w:autoSpaceDN w:val="0"/>
              <w:adjustRightInd w:val="0"/>
              <w:spacing w:line="216" w:lineRule="auto"/>
              <w:jc w:val="center"/>
              <w:rPr>
                <w:b/>
                <w:i/>
                <w:lang w:eastAsia="uk-UA"/>
              </w:rPr>
            </w:pPr>
            <w:r w:rsidRPr="00BE7929">
              <w:rPr>
                <w:b/>
                <w:i/>
                <w:lang w:eastAsia="uk-UA"/>
              </w:rPr>
              <w:t xml:space="preserve">Назва завдання </w:t>
            </w:r>
          </w:p>
        </w:tc>
        <w:tc>
          <w:tcPr>
            <w:tcW w:w="2239" w:type="dxa"/>
            <w:gridSpan w:val="2"/>
            <w:vMerge w:val="restart"/>
            <w:vAlign w:val="center"/>
          </w:tcPr>
          <w:p w:rsidR="00912813" w:rsidRPr="00BE7929" w:rsidRDefault="00912813" w:rsidP="00AD13FA">
            <w:pPr>
              <w:autoSpaceDE w:val="0"/>
              <w:autoSpaceDN w:val="0"/>
              <w:adjustRightInd w:val="0"/>
              <w:spacing w:line="216" w:lineRule="auto"/>
              <w:jc w:val="center"/>
              <w:rPr>
                <w:b/>
                <w:i/>
                <w:lang w:eastAsia="uk-UA"/>
              </w:rPr>
            </w:pPr>
            <w:r w:rsidRPr="00BE7929">
              <w:rPr>
                <w:b/>
                <w:i/>
                <w:lang w:eastAsia="uk-UA"/>
              </w:rPr>
              <w:t xml:space="preserve">Перелік заходів завдання </w:t>
            </w:r>
          </w:p>
        </w:tc>
        <w:tc>
          <w:tcPr>
            <w:tcW w:w="2369" w:type="dxa"/>
            <w:vMerge w:val="restart"/>
            <w:vAlign w:val="center"/>
          </w:tcPr>
          <w:p w:rsidR="00912813" w:rsidRPr="00BE7929" w:rsidRDefault="00912813" w:rsidP="00AD13FA">
            <w:pPr>
              <w:autoSpaceDE w:val="0"/>
              <w:autoSpaceDN w:val="0"/>
              <w:adjustRightInd w:val="0"/>
              <w:spacing w:line="192" w:lineRule="auto"/>
              <w:jc w:val="center"/>
              <w:rPr>
                <w:b/>
                <w:i/>
                <w:lang w:eastAsia="uk-UA"/>
              </w:rPr>
            </w:pPr>
            <w:r w:rsidRPr="00BE7929">
              <w:rPr>
                <w:b/>
                <w:i/>
                <w:lang w:eastAsia="uk-UA"/>
              </w:rPr>
              <w:t xml:space="preserve">Показники виконання заходу, один. виміру </w:t>
            </w:r>
          </w:p>
        </w:tc>
        <w:tc>
          <w:tcPr>
            <w:tcW w:w="2114" w:type="dxa"/>
            <w:vMerge w:val="restart"/>
            <w:vAlign w:val="center"/>
          </w:tcPr>
          <w:p w:rsidR="00912813" w:rsidRPr="00BE7929" w:rsidRDefault="00912813" w:rsidP="00AD13FA">
            <w:pPr>
              <w:autoSpaceDE w:val="0"/>
              <w:autoSpaceDN w:val="0"/>
              <w:adjustRightInd w:val="0"/>
              <w:spacing w:line="192" w:lineRule="auto"/>
              <w:jc w:val="center"/>
              <w:rPr>
                <w:b/>
                <w:i/>
                <w:lang w:eastAsia="uk-UA"/>
              </w:rPr>
            </w:pPr>
            <w:r w:rsidRPr="00BE7929">
              <w:rPr>
                <w:b/>
                <w:i/>
                <w:lang w:eastAsia="uk-UA"/>
              </w:rPr>
              <w:t>Виконавець заходу, показника</w:t>
            </w:r>
          </w:p>
        </w:tc>
        <w:tc>
          <w:tcPr>
            <w:tcW w:w="3493" w:type="dxa"/>
            <w:gridSpan w:val="2"/>
            <w:vAlign w:val="center"/>
          </w:tcPr>
          <w:p w:rsidR="00912813" w:rsidRPr="00BE7929" w:rsidRDefault="00912813" w:rsidP="00AD13FA">
            <w:pPr>
              <w:autoSpaceDE w:val="0"/>
              <w:autoSpaceDN w:val="0"/>
              <w:adjustRightInd w:val="0"/>
              <w:spacing w:line="216" w:lineRule="auto"/>
              <w:jc w:val="center"/>
              <w:rPr>
                <w:b/>
                <w:i/>
                <w:lang w:eastAsia="uk-UA"/>
              </w:rPr>
            </w:pPr>
            <w:r w:rsidRPr="00BE7929">
              <w:rPr>
                <w:b/>
                <w:i/>
                <w:lang w:eastAsia="uk-UA"/>
              </w:rPr>
              <w:t xml:space="preserve">Фінансування </w:t>
            </w:r>
          </w:p>
        </w:tc>
        <w:tc>
          <w:tcPr>
            <w:tcW w:w="1994" w:type="dxa"/>
            <w:vMerge w:val="restart"/>
            <w:vAlign w:val="center"/>
          </w:tcPr>
          <w:p w:rsidR="00912813" w:rsidRPr="00BE7929" w:rsidRDefault="00912813" w:rsidP="00AD13FA">
            <w:pPr>
              <w:autoSpaceDE w:val="0"/>
              <w:autoSpaceDN w:val="0"/>
              <w:adjustRightInd w:val="0"/>
              <w:spacing w:line="216" w:lineRule="auto"/>
              <w:jc w:val="center"/>
              <w:rPr>
                <w:b/>
                <w:i/>
                <w:lang w:eastAsia="uk-UA"/>
              </w:rPr>
            </w:pPr>
            <w:r w:rsidRPr="00BE7929">
              <w:rPr>
                <w:b/>
                <w:i/>
                <w:lang w:eastAsia="uk-UA"/>
              </w:rPr>
              <w:t>Очікуваний результат</w:t>
            </w:r>
          </w:p>
        </w:tc>
      </w:tr>
      <w:tr w:rsidR="00912813" w:rsidRPr="00BE7929" w:rsidTr="00FB401E">
        <w:trPr>
          <w:cantSplit/>
          <w:trHeight w:val="283"/>
        </w:trPr>
        <w:tc>
          <w:tcPr>
            <w:tcW w:w="430" w:type="dxa"/>
            <w:gridSpan w:val="2"/>
            <w:vMerge/>
            <w:vAlign w:val="center"/>
          </w:tcPr>
          <w:p w:rsidR="00912813" w:rsidRPr="00BE7929" w:rsidRDefault="00912813" w:rsidP="00AD13FA">
            <w:pPr>
              <w:autoSpaceDE w:val="0"/>
              <w:autoSpaceDN w:val="0"/>
              <w:adjustRightInd w:val="0"/>
              <w:jc w:val="center"/>
              <w:rPr>
                <w:b/>
                <w:i/>
                <w:lang w:eastAsia="uk-UA"/>
              </w:rPr>
            </w:pPr>
          </w:p>
        </w:tc>
        <w:tc>
          <w:tcPr>
            <w:tcW w:w="2824" w:type="dxa"/>
            <w:vMerge/>
            <w:vAlign w:val="center"/>
          </w:tcPr>
          <w:p w:rsidR="00912813" w:rsidRPr="00BE7929" w:rsidRDefault="00912813" w:rsidP="00AD13FA">
            <w:pPr>
              <w:autoSpaceDE w:val="0"/>
              <w:autoSpaceDN w:val="0"/>
              <w:adjustRightInd w:val="0"/>
              <w:jc w:val="center"/>
              <w:rPr>
                <w:b/>
                <w:i/>
                <w:lang w:eastAsia="uk-UA"/>
              </w:rPr>
            </w:pPr>
          </w:p>
        </w:tc>
        <w:tc>
          <w:tcPr>
            <w:tcW w:w="2239" w:type="dxa"/>
            <w:gridSpan w:val="2"/>
            <w:vMerge/>
            <w:vAlign w:val="center"/>
          </w:tcPr>
          <w:p w:rsidR="00912813" w:rsidRPr="00BE7929" w:rsidRDefault="00912813" w:rsidP="00AD13FA">
            <w:pPr>
              <w:autoSpaceDE w:val="0"/>
              <w:autoSpaceDN w:val="0"/>
              <w:adjustRightInd w:val="0"/>
              <w:jc w:val="center"/>
              <w:rPr>
                <w:b/>
                <w:i/>
                <w:lang w:eastAsia="uk-UA"/>
              </w:rPr>
            </w:pPr>
          </w:p>
        </w:tc>
        <w:tc>
          <w:tcPr>
            <w:tcW w:w="2369" w:type="dxa"/>
            <w:vMerge/>
            <w:vAlign w:val="center"/>
          </w:tcPr>
          <w:p w:rsidR="00912813" w:rsidRPr="00BE7929" w:rsidRDefault="00912813" w:rsidP="00AD13FA">
            <w:pPr>
              <w:autoSpaceDE w:val="0"/>
              <w:autoSpaceDN w:val="0"/>
              <w:adjustRightInd w:val="0"/>
              <w:jc w:val="center"/>
              <w:rPr>
                <w:b/>
                <w:i/>
                <w:lang w:eastAsia="uk-UA"/>
              </w:rPr>
            </w:pPr>
          </w:p>
        </w:tc>
        <w:tc>
          <w:tcPr>
            <w:tcW w:w="2114" w:type="dxa"/>
            <w:vMerge/>
            <w:vAlign w:val="center"/>
          </w:tcPr>
          <w:p w:rsidR="00912813" w:rsidRPr="00BE7929" w:rsidRDefault="00912813" w:rsidP="00AD13FA">
            <w:pPr>
              <w:autoSpaceDE w:val="0"/>
              <w:autoSpaceDN w:val="0"/>
              <w:adjustRightInd w:val="0"/>
              <w:jc w:val="center"/>
              <w:rPr>
                <w:b/>
                <w:i/>
                <w:lang w:eastAsia="uk-UA"/>
              </w:rPr>
            </w:pPr>
          </w:p>
        </w:tc>
        <w:tc>
          <w:tcPr>
            <w:tcW w:w="1509" w:type="dxa"/>
            <w:vAlign w:val="center"/>
          </w:tcPr>
          <w:p w:rsidR="00912813" w:rsidRPr="00BE7929" w:rsidRDefault="00912813" w:rsidP="00AD13FA">
            <w:pPr>
              <w:autoSpaceDE w:val="0"/>
              <w:autoSpaceDN w:val="0"/>
              <w:adjustRightInd w:val="0"/>
              <w:jc w:val="center"/>
              <w:rPr>
                <w:b/>
                <w:i/>
                <w:lang w:eastAsia="uk-UA"/>
              </w:rPr>
            </w:pPr>
            <w:r w:rsidRPr="00BE7929">
              <w:rPr>
                <w:b/>
                <w:i/>
                <w:lang w:eastAsia="uk-UA"/>
              </w:rPr>
              <w:t xml:space="preserve">Джерела** </w:t>
            </w:r>
          </w:p>
        </w:tc>
        <w:tc>
          <w:tcPr>
            <w:tcW w:w="1984" w:type="dxa"/>
            <w:vAlign w:val="center"/>
          </w:tcPr>
          <w:p w:rsidR="00912813" w:rsidRPr="00BE7929" w:rsidRDefault="00912813" w:rsidP="00AD13FA">
            <w:pPr>
              <w:autoSpaceDE w:val="0"/>
              <w:autoSpaceDN w:val="0"/>
              <w:adjustRightInd w:val="0"/>
              <w:ind w:left="-110" w:right="-108"/>
              <w:jc w:val="center"/>
              <w:rPr>
                <w:b/>
                <w:i/>
                <w:lang w:eastAsia="uk-UA"/>
              </w:rPr>
            </w:pPr>
            <w:r w:rsidRPr="00BE7929">
              <w:rPr>
                <w:b/>
                <w:i/>
                <w:lang w:eastAsia="uk-UA"/>
              </w:rPr>
              <w:t>Обсяги, тис. грн.</w:t>
            </w:r>
          </w:p>
        </w:tc>
        <w:tc>
          <w:tcPr>
            <w:tcW w:w="1994" w:type="dxa"/>
            <w:vMerge/>
            <w:vAlign w:val="center"/>
          </w:tcPr>
          <w:p w:rsidR="00912813" w:rsidRPr="00BE7929" w:rsidRDefault="00912813" w:rsidP="00AD13FA">
            <w:pPr>
              <w:autoSpaceDE w:val="0"/>
              <w:autoSpaceDN w:val="0"/>
              <w:adjustRightInd w:val="0"/>
              <w:jc w:val="center"/>
              <w:rPr>
                <w:b/>
                <w:i/>
                <w:lang w:eastAsia="uk-UA"/>
              </w:rPr>
            </w:pPr>
          </w:p>
        </w:tc>
      </w:tr>
      <w:tr w:rsidR="00912813" w:rsidRPr="00BE7929" w:rsidTr="00FB401E">
        <w:trPr>
          <w:cantSplit/>
          <w:trHeight w:val="272"/>
        </w:trPr>
        <w:tc>
          <w:tcPr>
            <w:tcW w:w="15463" w:type="dxa"/>
            <w:gridSpan w:val="10"/>
          </w:tcPr>
          <w:p w:rsidR="00912813" w:rsidRPr="00BE7929" w:rsidRDefault="00912813" w:rsidP="00AD13FA">
            <w:pPr>
              <w:autoSpaceDE w:val="0"/>
              <w:autoSpaceDN w:val="0"/>
              <w:adjustRightInd w:val="0"/>
              <w:jc w:val="center"/>
              <w:rPr>
                <w:b/>
                <w:lang w:eastAsia="uk-UA"/>
              </w:rPr>
            </w:pPr>
            <w:r w:rsidRPr="00BE7929">
              <w:rPr>
                <w:b/>
                <w:lang w:eastAsia="uk-UA"/>
              </w:rPr>
              <w:t>2019 рік</w:t>
            </w:r>
          </w:p>
        </w:tc>
      </w:tr>
      <w:tr w:rsidR="00912813" w:rsidRPr="00BE7929" w:rsidTr="00FB401E">
        <w:trPr>
          <w:cantSplit/>
          <w:trHeight w:val="315"/>
        </w:trPr>
        <w:tc>
          <w:tcPr>
            <w:tcW w:w="390" w:type="dxa"/>
            <w:vMerge w:val="restart"/>
          </w:tcPr>
          <w:p w:rsidR="00912813" w:rsidRPr="00BE7929" w:rsidRDefault="00912813" w:rsidP="00AD13FA">
            <w:pPr>
              <w:autoSpaceDE w:val="0"/>
              <w:autoSpaceDN w:val="0"/>
              <w:adjustRightInd w:val="0"/>
              <w:jc w:val="center"/>
              <w:rPr>
                <w:b/>
                <w:lang w:eastAsia="uk-UA"/>
              </w:rPr>
            </w:pPr>
            <w:r w:rsidRPr="00BE7929">
              <w:rPr>
                <w:b/>
                <w:lang w:eastAsia="uk-UA"/>
              </w:rPr>
              <w:t>3</w:t>
            </w:r>
          </w:p>
        </w:tc>
        <w:tc>
          <w:tcPr>
            <w:tcW w:w="2864" w:type="dxa"/>
            <w:gridSpan w:val="2"/>
            <w:vMerge w:val="restart"/>
          </w:tcPr>
          <w:p w:rsidR="00912813" w:rsidRDefault="00912813" w:rsidP="00AD13FA">
            <w:pPr>
              <w:autoSpaceDE w:val="0"/>
              <w:autoSpaceDN w:val="0"/>
              <w:adjustRightInd w:val="0"/>
              <w:rPr>
                <w:b/>
                <w:lang w:val="uk-UA" w:eastAsia="uk-UA"/>
              </w:rPr>
            </w:pPr>
            <w:r w:rsidRPr="00BE7929">
              <w:rPr>
                <w:b/>
                <w:lang w:eastAsia="uk-UA"/>
              </w:rPr>
              <w:t>Завдання 3</w:t>
            </w:r>
          </w:p>
          <w:p w:rsidR="00912813" w:rsidRPr="00FB401E" w:rsidRDefault="00912813" w:rsidP="00AD13FA">
            <w:pPr>
              <w:autoSpaceDE w:val="0"/>
              <w:autoSpaceDN w:val="0"/>
              <w:adjustRightInd w:val="0"/>
              <w:rPr>
                <w:b/>
                <w:lang w:val="uk-UA" w:eastAsia="uk-UA"/>
              </w:rPr>
            </w:pPr>
          </w:p>
          <w:p w:rsidR="00912813" w:rsidRPr="00BE7929" w:rsidRDefault="00912813" w:rsidP="00AD13FA">
            <w:pPr>
              <w:autoSpaceDE w:val="0"/>
              <w:autoSpaceDN w:val="0"/>
              <w:adjustRightInd w:val="0"/>
              <w:rPr>
                <w:b/>
                <w:lang w:eastAsia="uk-UA"/>
              </w:rPr>
            </w:pPr>
            <w:r w:rsidRPr="00BE7929">
              <w:t>Забезпечення популяризації  міста Новий Розділ, проявлення гостинності до запрошених гостей   </w:t>
            </w:r>
          </w:p>
        </w:tc>
        <w:tc>
          <w:tcPr>
            <w:tcW w:w="2173" w:type="dxa"/>
            <w:vMerge w:val="restart"/>
          </w:tcPr>
          <w:p w:rsidR="00912813" w:rsidRPr="00FB401E" w:rsidRDefault="00912813" w:rsidP="00AD13FA">
            <w:pPr>
              <w:autoSpaceDE w:val="0"/>
              <w:autoSpaceDN w:val="0"/>
              <w:adjustRightInd w:val="0"/>
              <w:rPr>
                <w:b/>
                <w:i/>
                <w:lang w:val="uk-UA" w:eastAsia="uk-UA"/>
              </w:rPr>
            </w:pPr>
            <w:r w:rsidRPr="00FB401E">
              <w:rPr>
                <w:b/>
                <w:i/>
                <w:lang w:eastAsia="uk-UA"/>
              </w:rPr>
              <w:t xml:space="preserve">Захід 1 </w:t>
            </w:r>
          </w:p>
          <w:p w:rsidR="00912813" w:rsidRPr="00FB401E" w:rsidRDefault="00912813" w:rsidP="00AD13FA">
            <w:pPr>
              <w:autoSpaceDE w:val="0"/>
              <w:autoSpaceDN w:val="0"/>
              <w:adjustRightInd w:val="0"/>
              <w:rPr>
                <w:b/>
                <w:lang w:val="uk-UA" w:eastAsia="uk-UA"/>
              </w:rPr>
            </w:pPr>
          </w:p>
          <w:p w:rsidR="00912813" w:rsidRPr="00BE7929" w:rsidRDefault="00912813" w:rsidP="00AD13FA">
            <w:pPr>
              <w:autoSpaceDE w:val="0"/>
              <w:autoSpaceDN w:val="0"/>
              <w:adjustRightInd w:val="0"/>
              <w:rPr>
                <w:b/>
                <w:lang w:eastAsia="uk-UA"/>
              </w:rPr>
            </w:pPr>
            <w:r w:rsidRPr="00BE7929">
              <w:rPr>
                <w:lang w:eastAsia="uk-UA"/>
              </w:rPr>
              <w:t xml:space="preserve">Придбання сувенірної продукції з логотипом міста </w:t>
            </w:r>
          </w:p>
        </w:tc>
        <w:tc>
          <w:tcPr>
            <w:tcW w:w="2435" w:type="dxa"/>
            <w:gridSpan w:val="2"/>
          </w:tcPr>
          <w:p w:rsidR="00912813" w:rsidRPr="00BE7929" w:rsidRDefault="00912813" w:rsidP="00AD13FA">
            <w:pPr>
              <w:autoSpaceDE w:val="0"/>
              <w:autoSpaceDN w:val="0"/>
              <w:adjustRightInd w:val="0"/>
              <w:rPr>
                <w:b/>
                <w:lang w:eastAsia="uk-UA"/>
              </w:rPr>
            </w:pPr>
            <w:r>
              <w:rPr>
                <w:b/>
                <w:lang w:eastAsia="uk-UA"/>
              </w:rPr>
              <w:t>з</w:t>
            </w:r>
            <w:r w:rsidRPr="00BE7929">
              <w:rPr>
                <w:b/>
                <w:lang w:eastAsia="uk-UA"/>
              </w:rPr>
              <w:t>атрат</w:t>
            </w:r>
          </w:p>
          <w:p w:rsidR="00912813" w:rsidRPr="00BE7929" w:rsidRDefault="00912813" w:rsidP="00AD13FA">
            <w:pPr>
              <w:autoSpaceDE w:val="0"/>
              <w:autoSpaceDN w:val="0"/>
              <w:adjustRightInd w:val="0"/>
              <w:rPr>
                <w:lang w:eastAsia="uk-UA"/>
              </w:rPr>
            </w:pPr>
            <w:r w:rsidRPr="00BE7929">
              <w:rPr>
                <w:lang w:eastAsia="uk-UA"/>
              </w:rPr>
              <w:t>5 000 грн</w:t>
            </w:r>
            <w:r>
              <w:rPr>
                <w:lang w:eastAsia="uk-UA"/>
              </w:rPr>
              <w:t>.</w:t>
            </w:r>
          </w:p>
        </w:tc>
        <w:tc>
          <w:tcPr>
            <w:tcW w:w="2114" w:type="dxa"/>
            <w:vMerge w:val="restart"/>
          </w:tcPr>
          <w:p w:rsidR="00912813" w:rsidRPr="00BE7929" w:rsidRDefault="00912813" w:rsidP="00AD13FA">
            <w:pPr>
              <w:autoSpaceDE w:val="0"/>
              <w:autoSpaceDN w:val="0"/>
              <w:adjustRightInd w:val="0"/>
              <w:rPr>
                <w:lang w:eastAsia="uk-UA"/>
              </w:rPr>
            </w:pPr>
            <w:r w:rsidRPr="00BE7929">
              <w:rPr>
                <w:lang w:eastAsia="uk-UA"/>
              </w:rPr>
              <w:t>Виконавчий комітет Новороздільської міської ради</w:t>
            </w:r>
          </w:p>
        </w:tc>
        <w:tc>
          <w:tcPr>
            <w:tcW w:w="1509" w:type="dxa"/>
            <w:vMerge w:val="restart"/>
          </w:tcPr>
          <w:p w:rsidR="00912813" w:rsidRPr="00BE7929" w:rsidRDefault="00912813" w:rsidP="00AD13FA">
            <w:pPr>
              <w:autoSpaceDE w:val="0"/>
              <w:autoSpaceDN w:val="0"/>
              <w:adjustRightInd w:val="0"/>
              <w:rPr>
                <w:lang w:eastAsia="uk-UA"/>
              </w:rPr>
            </w:pPr>
            <w:r w:rsidRPr="00BE7929">
              <w:rPr>
                <w:lang w:eastAsia="uk-UA"/>
              </w:rPr>
              <w:t>Міський бюджет</w:t>
            </w:r>
          </w:p>
        </w:tc>
        <w:tc>
          <w:tcPr>
            <w:tcW w:w="1984" w:type="dxa"/>
            <w:vMerge w:val="restart"/>
          </w:tcPr>
          <w:p w:rsidR="00912813" w:rsidRPr="00BE7929" w:rsidRDefault="00912813" w:rsidP="00AD13FA">
            <w:pPr>
              <w:autoSpaceDE w:val="0"/>
              <w:autoSpaceDN w:val="0"/>
              <w:adjustRightInd w:val="0"/>
              <w:rPr>
                <w:lang w:eastAsia="uk-UA"/>
              </w:rPr>
            </w:pPr>
            <w:r w:rsidRPr="00BE7929">
              <w:rPr>
                <w:lang w:eastAsia="uk-UA"/>
              </w:rPr>
              <w:t>5 000 грн</w:t>
            </w:r>
            <w:r>
              <w:rPr>
                <w:lang w:eastAsia="uk-UA"/>
              </w:rPr>
              <w:t>.</w:t>
            </w:r>
          </w:p>
        </w:tc>
        <w:tc>
          <w:tcPr>
            <w:tcW w:w="1994" w:type="dxa"/>
            <w:vMerge w:val="restart"/>
          </w:tcPr>
          <w:p w:rsidR="00912813" w:rsidRPr="00BE7929" w:rsidRDefault="00912813" w:rsidP="00AD13FA">
            <w:pPr>
              <w:autoSpaceDE w:val="0"/>
              <w:autoSpaceDN w:val="0"/>
              <w:adjustRightInd w:val="0"/>
              <w:rPr>
                <w:lang w:eastAsia="uk-UA"/>
              </w:rPr>
            </w:pPr>
            <w:r w:rsidRPr="00BE7929">
              <w:rPr>
                <w:lang w:eastAsia="uk-UA"/>
              </w:rPr>
              <w:t xml:space="preserve">Популяризація міста Новий Розділ </w:t>
            </w:r>
          </w:p>
        </w:tc>
      </w:tr>
      <w:tr w:rsidR="00912813" w:rsidRPr="00BE7929" w:rsidTr="00FB401E">
        <w:trPr>
          <w:cantSplit/>
          <w:trHeight w:val="495"/>
        </w:trPr>
        <w:tc>
          <w:tcPr>
            <w:tcW w:w="390" w:type="dxa"/>
            <w:vMerge/>
          </w:tcPr>
          <w:p w:rsidR="00912813" w:rsidRPr="00BE7929" w:rsidRDefault="00912813" w:rsidP="00AD13FA">
            <w:pPr>
              <w:autoSpaceDE w:val="0"/>
              <w:autoSpaceDN w:val="0"/>
              <w:adjustRightInd w:val="0"/>
              <w:jc w:val="center"/>
              <w:rPr>
                <w:b/>
                <w:lang w:eastAsia="uk-UA"/>
              </w:rPr>
            </w:pPr>
          </w:p>
        </w:tc>
        <w:tc>
          <w:tcPr>
            <w:tcW w:w="2864" w:type="dxa"/>
            <w:gridSpan w:val="2"/>
            <w:vMerge/>
          </w:tcPr>
          <w:p w:rsidR="00912813" w:rsidRPr="00BE7929" w:rsidRDefault="00912813" w:rsidP="00AD13FA">
            <w:pPr>
              <w:autoSpaceDE w:val="0"/>
              <w:autoSpaceDN w:val="0"/>
              <w:adjustRightInd w:val="0"/>
              <w:rPr>
                <w:b/>
                <w:lang w:eastAsia="uk-UA"/>
              </w:rPr>
            </w:pPr>
          </w:p>
        </w:tc>
        <w:tc>
          <w:tcPr>
            <w:tcW w:w="2173" w:type="dxa"/>
            <w:vMerge/>
          </w:tcPr>
          <w:p w:rsidR="00912813" w:rsidRPr="00BE7929" w:rsidRDefault="00912813" w:rsidP="00AD13FA">
            <w:pPr>
              <w:autoSpaceDE w:val="0"/>
              <w:autoSpaceDN w:val="0"/>
              <w:adjustRightInd w:val="0"/>
              <w:rPr>
                <w:b/>
                <w:lang w:eastAsia="uk-UA"/>
              </w:rPr>
            </w:pPr>
          </w:p>
        </w:tc>
        <w:tc>
          <w:tcPr>
            <w:tcW w:w="2435" w:type="dxa"/>
            <w:gridSpan w:val="2"/>
          </w:tcPr>
          <w:p w:rsidR="00912813" w:rsidRPr="00BE7929" w:rsidRDefault="00912813" w:rsidP="00AD13FA">
            <w:pPr>
              <w:autoSpaceDE w:val="0"/>
              <w:autoSpaceDN w:val="0"/>
              <w:adjustRightInd w:val="0"/>
              <w:rPr>
                <w:b/>
                <w:lang w:eastAsia="uk-UA"/>
              </w:rPr>
            </w:pPr>
            <w:r>
              <w:rPr>
                <w:b/>
                <w:lang w:eastAsia="uk-UA"/>
              </w:rPr>
              <w:t>п</w:t>
            </w:r>
            <w:r w:rsidRPr="00BE7929">
              <w:rPr>
                <w:b/>
                <w:lang w:eastAsia="uk-UA"/>
              </w:rPr>
              <w:t>родукту</w:t>
            </w:r>
          </w:p>
          <w:p w:rsidR="00912813" w:rsidRPr="00BE7929" w:rsidRDefault="00912813" w:rsidP="00AD13FA">
            <w:pPr>
              <w:autoSpaceDE w:val="0"/>
              <w:autoSpaceDN w:val="0"/>
              <w:adjustRightInd w:val="0"/>
              <w:rPr>
                <w:lang w:eastAsia="uk-UA"/>
              </w:rPr>
            </w:pPr>
            <w:r w:rsidRPr="00BE7929">
              <w:rPr>
                <w:lang w:eastAsia="uk-UA"/>
              </w:rPr>
              <w:t xml:space="preserve">5 000 грн, </w:t>
            </w:r>
          </w:p>
          <w:p w:rsidR="00912813" w:rsidRPr="00BE7929" w:rsidRDefault="00912813" w:rsidP="00AD13FA">
            <w:pPr>
              <w:autoSpaceDE w:val="0"/>
              <w:autoSpaceDN w:val="0"/>
              <w:adjustRightInd w:val="0"/>
              <w:rPr>
                <w:lang w:eastAsia="uk-UA"/>
              </w:rPr>
            </w:pPr>
            <w:r>
              <w:rPr>
                <w:lang w:eastAsia="uk-UA"/>
              </w:rPr>
              <w:t>с</w:t>
            </w:r>
            <w:r w:rsidRPr="00BE7929">
              <w:rPr>
                <w:lang w:eastAsia="uk-UA"/>
              </w:rPr>
              <w:t>увенірна продукція</w:t>
            </w:r>
            <w:r w:rsidRPr="00BE7929">
              <w:rPr>
                <w:b/>
                <w:lang w:eastAsia="uk-UA"/>
              </w:rPr>
              <w:t xml:space="preserve"> </w:t>
            </w:r>
            <w:r w:rsidRPr="00BE7929">
              <w:rPr>
                <w:lang w:eastAsia="uk-UA"/>
              </w:rPr>
              <w:t>– 100 шт.</w:t>
            </w:r>
            <w:r>
              <w:rPr>
                <w:lang w:eastAsia="uk-UA"/>
              </w:rPr>
              <w:t xml:space="preserve"> </w:t>
            </w:r>
            <w:r w:rsidRPr="00BE7929">
              <w:rPr>
                <w:lang w:eastAsia="uk-UA"/>
              </w:rPr>
              <w:t>х</w:t>
            </w:r>
            <w:r>
              <w:rPr>
                <w:lang w:eastAsia="uk-UA"/>
              </w:rPr>
              <w:t xml:space="preserve"> </w:t>
            </w:r>
            <w:r w:rsidRPr="00BE7929">
              <w:rPr>
                <w:lang w:eastAsia="uk-UA"/>
              </w:rPr>
              <w:t>50 грн</w:t>
            </w:r>
            <w:r>
              <w:rPr>
                <w:lang w:eastAsia="uk-UA"/>
              </w:rPr>
              <w:t>.</w:t>
            </w:r>
          </w:p>
          <w:p w:rsidR="00912813" w:rsidRPr="00BE7929" w:rsidRDefault="00912813" w:rsidP="00AD13FA">
            <w:pPr>
              <w:autoSpaceDE w:val="0"/>
              <w:autoSpaceDN w:val="0"/>
              <w:adjustRightInd w:val="0"/>
              <w:rPr>
                <w:b/>
                <w:lang w:eastAsia="uk-UA"/>
              </w:rPr>
            </w:pPr>
            <w:r w:rsidRPr="00BE7929">
              <w:rPr>
                <w:lang w:eastAsia="uk-UA"/>
              </w:rPr>
              <w:t>= 5 000 грн</w:t>
            </w:r>
          </w:p>
        </w:tc>
        <w:tc>
          <w:tcPr>
            <w:tcW w:w="2114" w:type="dxa"/>
            <w:vMerge/>
          </w:tcPr>
          <w:p w:rsidR="00912813" w:rsidRPr="00BE7929" w:rsidRDefault="00912813" w:rsidP="00AD13FA">
            <w:pPr>
              <w:autoSpaceDE w:val="0"/>
              <w:autoSpaceDN w:val="0"/>
              <w:adjustRightInd w:val="0"/>
              <w:rPr>
                <w:lang w:eastAsia="uk-UA"/>
              </w:rPr>
            </w:pPr>
          </w:p>
        </w:tc>
        <w:tc>
          <w:tcPr>
            <w:tcW w:w="1509" w:type="dxa"/>
            <w:vMerge/>
          </w:tcPr>
          <w:p w:rsidR="00912813" w:rsidRPr="00BE7929" w:rsidRDefault="00912813" w:rsidP="00AD13FA">
            <w:pPr>
              <w:autoSpaceDE w:val="0"/>
              <w:autoSpaceDN w:val="0"/>
              <w:adjustRightInd w:val="0"/>
              <w:rPr>
                <w:lang w:eastAsia="uk-UA"/>
              </w:rPr>
            </w:pPr>
          </w:p>
        </w:tc>
        <w:tc>
          <w:tcPr>
            <w:tcW w:w="1984" w:type="dxa"/>
            <w:vMerge/>
          </w:tcPr>
          <w:p w:rsidR="00912813" w:rsidRPr="00BE7929" w:rsidRDefault="00912813" w:rsidP="00AD13FA">
            <w:pPr>
              <w:autoSpaceDE w:val="0"/>
              <w:autoSpaceDN w:val="0"/>
              <w:adjustRightInd w:val="0"/>
              <w:rPr>
                <w:lang w:eastAsia="uk-UA"/>
              </w:rPr>
            </w:pPr>
          </w:p>
        </w:tc>
        <w:tc>
          <w:tcPr>
            <w:tcW w:w="1994" w:type="dxa"/>
            <w:vMerge/>
          </w:tcPr>
          <w:p w:rsidR="00912813" w:rsidRPr="00BE7929" w:rsidRDefault="00912813" w:rsidP="00AD13FA">
            <w:pPr>
              <w:autoSpaceDE w:val="0"/>
              <w:autoSpaceDN w:val="0"/>
              <w:adjustRightInd w:val="0"/>
              <w:rPr>
                <w:lang w:eastAsia="uk-UA"/>
              </w:rPr>
            </w:pPr>
          </w:p>
        </w:tc>
      </w:tr>
      <w:tr w:rsidR="00912813" w:rsidRPr="00BE7929" w:rsidTr="00FB401E">
        <w:trPr>
          <w:cantSplit/>
          <w:trHeight w:val="315"/>
        </w:trPr>
        <w:tc>
          <w:tcPr>
            <w:tcW w:w="390" w:type="dxa"/>
            <w:vMerge/>
          </w:tcPr>
          <w:p w:rsidR="00912813" w:rsidRPr="00BE7929" w:rsidRDefault="00912813" w:rsidP="00AD13FA">
            <w:pPr>
              <w:autoSpaceDE w:val="0"/>
              <w:autoSpaceDN w:val="0"/>
              <w:adjustRightInd w:val="0"/>
              <w:jc w:val="center"/>
              <w:rPr>
                <w:b/>
                <w:lang w:eastAsia="uk-UA"/>
              </w:rPr>
            </w:pPr>
          </w:p>
        </w:tc>
        <w:tc>
          <w:tcPr>
            <w:tcW w:w="2864" w:type="dxa"/>
            <w:gridSpan w:val="2"/>
            <w:vMerge/>
          </w:tcPr>
          <w:p w:rsidR="00912813" w:rsidRPr="00BE7929" w:rsidRDefault="00912813" w:rsidP="00AD13FA">
            <w:pPr>
              <w:autoSpaceDE w:val="0"/>
              <w:autoSpaceDN w:val="0"/>
              <w:adjustRightInd w:val="0"/>
              <w:rPr>
                <w:b/>
                <w:lang w:eastAsia="uk-UA"/>
              </w:rPr>
            </w:pPr>
          </w:p>
        </w:tc>
        <w:tc>
          <w:tcPr>
            <w:tcW w:w="2173" w:type="dxa"/>
            <w:vMerge/>
          </w:tcPr>
          <w:p w:rsidR="00912813" w:rsidRPr="00BE7929" w:rsidRDefault="00912813" w:rsidP="00AD13FA">
            <w:pPr>
              <w:autoSpaceDE w:val="0"/>
              <w:autoSpaceDN w:val="0"/>
              <w:adjustRightInd w:val="0"/>
              <w:rPr>
                <w:b/>
                <w:lang w:eastAsia="uk-UA"/>
              </w:rPr>
            </w:pPr>
          </w:p>
        </w:tc>
        <w:tc>
          <w:tcPr>
            <w:tcW w:w="2435" w:type="dxa"/>
            <w:gridSpan w:val="2"/>
          </w:tcPr>
          <w:p w:rsidR="00912813" w:rsidRPr="00BE7929" w:rsidRDefault="00912813" w:rsidP="00AD13FA">
            <w:pPr>
              <w:autoSpaceDE w:val="0"/>
              <w:autoSpaceDN w:val="0"/>
              <w:adjustRightInd w:val="0"/>
              <w:rPr>
                <w:b/>
                <w:lang w:eastAsia="uk-UA"/>
              </w:rPr>
            </w:pPr>
            <w:r>
              <w:rPr>
                <w:b/>
                <w:lang w:eastAsia="uk-UA"/>
              </w:rPr>
              <w:t>е</w:t>
            </w:r>
            <w:r w:rsidRPr="00BE7929">
              <w:rPr>
                <w:b/>
                <w:lang w:eastAsia="uk-UA"/>
              </w:rPr>
              <w:t>фективності</w:t>
            </w:r>
          </w:p>
          <w:p w:rsidR="00912813" w:rsidRPr="00BE7929" w:rsidRDefault="00912813" w:rsidP="00AD13FA">
            <w:pPr>
              <w:autoSpaceDE w:val="0"/>
              <w:autoSpaceDN w:val="0"/>
              <w:adjustRightInd w:val="0"/>
              <w:rPr>
                <w:b/>
                <w:lang w:eastAsia="uk-UA"/>
              </w:rPr>
            </w:pPr>
            <w:r>
              <w:rPr>
                <w:lang w:eastAsia="uk-UA"/>
              </w:rPr>
              <w:t>п</w:t>
            </w:r>
            <w:r w:rsidRPr="00BE7929">
              <w:rPr>
                <w:lang w:eastAsia="uk-UA"/>
              </w:rPr>
              <w:t>родукція</w:t>
            </w:r>
            <w:r>
              <w:rPr>
                <w:lang w:eastAsia="uk-UA"/>
              </w:rPr>
              <w:t xml:space="preserve"> </w:t>
            </w:r>
            <w:r w:rsidRPr="00BE7929">
              <w:rPr>
                <w:lang w:eastAsia="uk-UA"/>
              </w:rPr>
              <w:t>-</w:t>
            </w:r>
            <w:r>
              <w:rPr>
                <w:lang w:eastAsia="uk-UA"/>
              </w:rPr>
              <w:t xml:space="preserve"> </w:t>
            </w:r>
            <w:r w:rsidRPr="00BE7929">
              <w:rPr>
                <w:lang w:eastAsia="uk-UA"/>
              </w:rPr>
              <w:t>5 000 грн</w:t>
            </w:r>
            <w:r>
              <w:rPr>
                <w:lang w:eastAsia="uk-UA"/>
              </w:rPr>
              <w:t>.</w:t>
            </w:r>
          </w:p>
        </w:tc>
        <w:tc>
          <w:tcPr>
            <w:tcW w:w="2114" w:type="dxa"/>
            <w:vMerge/>
          </w:tcPr>
          <w:p w:rsidR="00912813" w:rsidRPr="00BE7929" w:rsidRDefault="00912813" w:rsidP="00AD13FA">
            <w:pPr>
              <w:autoSpaceDE w:val="0"/>
              <w:autoSpaceDN w:val="0"/>
              <w:adjustRightInd w:val="0"/>
              <w:rPr>
                <w:lang w:eastAsia="uk-UA"/>
              </w:rPr>
            </w:pPr>
          </w:p>
        </w:tc>
        <w:tc>
          <w:tcPr>
            <w:tcW w:w="1509" w:type="dxa"/>
            <w:vMerge/>
          </w:tcPr>
          <w:p w:rsidR="00912813" w:rsidRPr="00BE7929" w:rsidRDefault="00912813" w:rsidP="00AD13FA">
            <w:pPr>
              <w:autoSpaceDE w:val="0"/>
              <w:autoSpaceDN w:val="0"/>
              <w:adjustRightInd w:val="0"/>
              <w:rPr>
                <w:lang w:eastAsia="uk-UA"/>
              </w:rPr>
            </w:pPr>
          </w:p>
        </w:tc>
        <w:tc>
          <w:tcPr>
            <w:tcW w:w="1984" w:type="dxa"/>
            <w:vMerge/>
          </w:tcPr>
          <w:p w:rsidR="00912813" w:rsidRPr="00BE7929" w:rsidRDefault="00912813" w:rsidP="00AD13FA">
            <w:pPr>
              <w:autoSpaceDE w:val="0"/>
              <w:autoSpaceDN w:val="0"/>
              <w:adjustRightInd w:val="0"/>
              <w:rPr>
                <w:lang w:eastAsia="uk-UA"/>
              </w:rPr>
            </w:pPr>
          </w:p>
        </w:tc>
        <w:tc>
          <w:tcPr>
            <w:tcW w:w="1994" w:type="dxa"/>
            <w:vMerge/>
          </w:tcPr>
          <w:p w:rsidR="00912813" w:rsidRPr="00BE7929" w:rsidRDefault="00912813" w:rsidP="00AD13FA">
            <w:pPr>
              <w:autoSpaceDE w:val="0"/>
              <w:autoSpaceDN w:val="0"/>
              <w:adjustRightInd w:val="0"/>
              <w:rPr>
                <w:lang w:eastAsia="uk-UA"/>
              </w:rPr>
            </w:pPr>
          </w:p>
        </w:tc>
      </w:tr>
      <w:tr w:rsidR="00912813" w:rsidRPr="00BE7929" w:rsidTr="00FB401E">
        <w:trPr>
          <w:cantSplit/>
          <w:trHeight w:val="270"/>
        </w:trPr>
        <w:tc>
          <w:tcPr>
            <w:tcW w:w="390" w:type="dxa"/>
            <w:vMerge/>
          </w:tcPr>
          <w:p w:rsidR="00912813" w:rsidRPr="00BE7929" w:rsidRDefault="00912813" w:rsidP="00AD13FA">
            <w:pPr>
              <w:autoSpaceDE w:val="0"/>
              <w:autoSpaceDN w:val="0"/>
              <w:adjustRightInd w:val="0"/>
              <w:jc w:val="center"/>
              <w:rPr>
                <w:b/>
                <w:lang w:eastAsia="uk-UA"/>
              </w:rPr>
            </w:pPr>
          </w:p>
        </w:tc>
        <w:tc>
          <w:tcPr>
            <w:tcW w:w="2864" w:type="dxa"/>
            <w:gridSpan w:val="2"/>
            <w:vMerge/>
          </w:tcPr>
          <w:p w:rsidR="00912813" w:rsidRPr="00BE7929" w:rsidRDefault="00912813" w:rsidP="00AD13FA">
            <w:pPr>
              <w:autoSpaceDE w:val="0"/>
              <w:autoSpaceDN w:val="0"/>
              <w:adjustRightInd w:val="0"/>
              <w:rPr>
                <w:b/>
                <w:lang w:eastAsia="uk-UA"/>
              </w:rPr>
            </w:pPr>
          </w:p>
        </w:tc>
        <w:tc>
          <w:tcPr>
            <w:tcW w:w="2173" w:type="dxa"/>
            <w:vMerge/>
          </w:tcPr>
          <w:p w:rsidR="00912813" w:rsidRPr="00BE7929" w:rsidRDefault="00912813" w:rsidP="00AD13FA">
            <w:pPr>
              <w:autoSpaceDE w:val="0"/>
              <w:autoSpaceDN w:val="0"/>
              <w:adjustRightInd w:val="0"/>
              <w:rPr>
                <w:b/>
                <w:lang w:eastAsia="uk-UA"/>
              </w:rPr>
            </w:pPr>
          </w:p>
        </w:tc>
        <w:tc>
          <w:tcPr>
            <w:tcW w:w="2435" w:type="dxa"/>
            <w:gridSpan w:val="2"/>
          </w:tcPr>
          <w:p w:rsidR="00912813" w:rsidRPr="00BE7929" w:rsidRDefault="00912813" w:rsidP="00AD13FA">
            <w:pPr>
              <w:autoSpaceDE w:val="0"/>
              <w:autoSpaceDN w:val="0"/>
              <w:adjustRightInd w:val="0"/>
              <w:rPr>
                <w:lang w:eastAsia="uk-UA"/>
              </w:rPr>
            </w:pPr>
            <w:r>
              <w:rPr>
                <w:b/>
                <w:lang w:eastAsia="uk-UA"/>
              </w:rPr>
              <w:t>я</w:t>
            </w:r>
            <w:r w:rsidRPr="00BE7929">
              <w:rPr>
                <w:b/>
                <w:lang w:eastAsia="uk-UA"/>
              </w:rPr>
              <w:t>кості</w:t>
            </w:r>
            <w:r>
              <w:rPr>
                <w:b/>
                <w:lang w:eastAsia="uk-UA"/>
              </w:rPr>
              <w:t xml:space="preserve"> </w:t>
            </w:r>
            <w:r w:rsidRPr="00BE7929">
              <w:rPr>
                <w:lang w:eastAsia="uk-UA"/>
              </w:rPr>
              <w:t>- 100%</w:t>
            </w:r>
          </w:p>
          <w:p w:rsidR="00912813" w:rsidRPr="00BE7929" w:rsidRDefault="00912813" w:rsidP="00AD13FA">
            <w:pPr>
              <w:autoSpaceDE w:val="0"/>
              <w:autoSpaceDN w:val="0"/>
              <w:adjustRightInd w:val="0"/>
              <w:rPr>
                <w:lang w:eastAsia="uk-UA"/>
              </w:rPr>
            </w:pPr>
            <w:r>
              <w:rPr>
                <w:lang w:eastAsia="uk-UA"/>
              </w:rPr>
              <w:t>з</w:t>
            </w:r>
            <w:r w:rsidRPr="00BE7929">
              <w:rPr>
                <w:lang w:eastAsia="uk-UA"/>
              </w:rPr>
              <w:t xml:space="preserve">більшено у порівнянні з минулим  роком </w:t>
            </w:r>
          </w:p>
        </w:tc>
        <w:tc>
          <w:tcPr>
            <w:tcW w:w="2114" w:type="dxa"/>
            <w:vMerge/>
          </w:tcPr>
          <w:p w:rsidR="00912813" w:rsidRPr="00BE7929" w:rsidRDefault="00912813" w:rsidP="00AD13FA">
            <w:pPr>
              <w:autoSpaceDE w:val="0"/>
              <w:autoSpaceDN w:val="0"/>
              <w:adjustRightInd w:val="0"/>
              <w:rPr>
                <w:lang w:eastAsia="uk-UA"/>
              </w:rPr>
            </w:pPr>
          </w:p>
        </w:tc>
        <w:tc>
          <w:tcPr>
            <w:tcW w:w="1509" w:type="dxa"/>
            <w:vMerge/>
          </w:tcPr>
          <w:p w:rsidR="00912813" w:rsidRPr="00BE7929" w:rsidRDefault="00912813" w:rsidP="00AD13FA">
            <w:pPr>
              <w:autoSpaceDE w:val="0"/>
              <w:autoSpaceDN w:val="0"/>
              <w:adjustRightInd w:val="0"/>
              <w:rPr>
                <w:lang w:eastAsia="uk-UA"/>
              </w:rPr>
            </w:pPr>
          </w:p>
        </w:tc>
        <w:tc>
          <w:tcPr>
            <w:tcW w:w="1984" w:type="dxa"/>
            <w:vMerge/>
          </w:tcPr>
          <w:p w:rsidR="00912813" w:rsidRPr="00BE7929" w:rsidRDefault="00912813" w:rsidP="00AD13FA">
            <w:pPr>
              <w:autoSpaceDE w:val="0"/>
              <w:autoSpaceDN w:val="0"/>
              <w:adjustRightInd w:val="0"/>
              <w:rPr>
                <w:lang w:eastAsia="uk-UA"/>
              </w:rPr>
            </w:pPr>
          </w:p>
        </w:tc>
        <w:tc>
          <w:tcPr>
            <w:tcW w:w="1994" w:type="dxa"/>
            <w:vMerge/>
          </w:tcPr>
          <w:p w:rsidR="00912813" w:rsidRPr="00BE7929" w:rsidRDefault="00912813" w:rsidP="00AD13FA">
            <w:pPr>
              <w:autoSpaceDE w:val="0"/>
              <w:autoSpaceDN w:val="0"/>
              <w:adjustRightInd w:val="0"/>
              <w:rPr>
                <w:lang w:eastAsia="uk-UA"/>
              </w:rPr>
            </w:pPr>
          </w:p>
        </w:tc>
      </w:tr>
    </w:tbl>
    <w:p w:rsidR="00912813" w:rsidRPr="00BE7929" w:rsidRDefault="00912813" w:rsidP="00FB401E">
      <w:pPr>
        <w:ind w:left="708"/>
      </w:pPr>
    </w:p>
    <w:p w:rsidR="00912813" w:rsidRPr="00BE7929" w:rsidRDefault="00912813" w:rsidP="00FB401E">
      <w:pPr>
        <w:ind w:left="708"/>
      </w:pPr>
    </w:p>
    <w:p w:rsidR="00912813" w:rsidRPr="00BE7929" w:rsidRDefault="00912813" w:rsidP="00FB401E">
      <w:pPr>
        <w:ind w:left="708"/>
      </w:pPr>
    </w:p>
    <w:p w:rsidR="00912813" w:rsidRDefault="00912813" w:rsidP="00FB401E">
      <w:pPr>
        <w:shd w:val="clear" w:color="auto" w:fill="FFFFFF"/>
        <w:spacing w:line="269" w:lineRule="exact"/>
        <w:ind w:left="1416" w:right="567"/>
        <w:jc w:val="center"/>
        <w:rPr>
          <w:b/>
          <w:lang w:val="uk-UA"/>
        </w:rPr>
      </w:pPr>
      <w:r w:rsidRPr="00BE7929">
        <w:rPr>
          <w:b/>
        </w:rPr>
        <w:t>МІСЬКИЙ ГОЛОВА</w:t>
      </w:r>
      <w:r w:rsidRPr="00BE7929">
        <w:rPr>
          <w:b/>
        </w:rPr>
        <w:tab/>
      </w:r>
      <w:r w:rsidRPr="00BE7929">
        <w:rPr>
          <w:b/>
        </w:rPr>
        <w:tab/>
      </w:r>
      <w:r>
        <w:rPr>
          <w:b/>
        </w:rPr>
        <w:t xml:space="preserve">        </w:t>
      </w:r>
      <w:r w:rsidRPr="00BE7929">
        <w:rPr>
          <w:b/>
        </w:rPr>
        <w:tab/>
        <w:t xml:space="preserve">           </w:t>
      </w:r>
      <w:r>
        <w:rPr>
          <w:b/>
        </w:rPr>
        <w:t xml:space="preserve">                                             </w:t>
      </w:r>
      <w:r w:rsidRPr="00BE7929">
        <w:rPr>
          <w:b/>
        </w:rPr>
        <w:t xml:space="preserve">    А.Р. МЕЛЕШКО</w:t>
      </w:r>
    </w:p>
    <w:p w:rsidR="00912813" w:rsidRDefault="00912813" w:rsidP="00FB401E">
      <w:pPr>
        <w:shd w:val="clear" w:color="auto" w:fill="FFFFFF"/>
        <w:spacing w:line="269" w:lineRule="exact"/>
        <w:ind w:left="1416" w:right="567"/>
        <w:jc w:val="center"/>
        <w:rPr>
          <w:b/>
          <w:lang w:val="uk-UA"/>
        </w:rPr>
      </w:pPr>
    </w:p>
    <w:p w:rsidR="00912813" w:rsidRDefault="00912813" w:rsidP="00FB401E">
      <w:pPr>
        <w:shd w:val="clear" w:color="auto" w:fill="FFFFFF"/>
        <w:spacing w:line="269" w:lineRule="exact"/>
        <w:ind w:left="1416" w:right="567"/>
        <w:jc w:val="center"/>
        <w:rPr>
          <w:b/>
          <w:lang w:val="uk-UA"/>
        </w:rPr>
      </w:pPr>
    </w:p>
    <w:p w:rsidR="00912813" w:rsidRDefault="00912813" w:rsidP="00FB401E">
      <w:pPr>
        <w:shd w:val="clear" w:color="auto" w:fill="FFFFFF"/>
        <w:spacing w:line="269" w:lineRule="exact"/>
        <w:ind w:left="1416" w:right="567"/>
        <w:jc w:val="center"/>
        <w:rPr>
          <w:b/>
          <w:lang w:val="uk-UA"/>
        </w:rPr>
      </w:pPr>
    </w:p>
    <w:p w:rsidR="00912813" w:rsidRDefault="00912813" w:rsidP="00FB401E">
      <w:pPr>
        <w:shd w:val="clear" w:color="auto" w:fill="FFFFFF"/>
        <w:spacing w:line="269" w:lineRule="exact"/>
        <w:ind w:left="1416" w:right="567"/>
        <w:jc w:val="center"/>
        <w:rPr>
          <w:b/>
          <w:lang w:val="uk-UA"/>
        </w:rPr>
      </w:pPr>
    </w:p>
    <w:p w:rsidR="00912813" w:rsidRDefault="00912813" w:rsidP="00FB401E">
      <w:pPr>
        <w:shd w:val="clear" w:color="auto" w:fill="FFFFFF"/>
        <w:spacing w:line="269" w:lineRule="exact"/>
        <w:ind w:left="1416" w:right="567"/>
        <w:jc w:val="center"/>
        <w:rPr>
          <w:b/>
          <w:lang w:val="uk-UA"/>
        </w:rPr>
      </w:pPr>
    </w:p>
    <w:p w:rsidR="00912813" w:rsidRDefault="00912813" w:rsidP="00FB401E">
      <w:pPr>
        <w:shd w:val="clear" w:color="auto" w:fill="FFFFFF"/>
        <w:spacing w:line="269" w:lineRule="exact"/>
        <w:ind w:left="1416" w:right="567"/>
        <w:jc w:val="center"/>
        <w:rPr>
          <w:b/>
          <w:lang w:val="uk-UA"/>
        </w:rPr>
      </w:pPr>
    </w:p>
    <w:p w:rsidR="00912813" w:rsidRDefault="00912813" w:rsidP="00FB401E">
      <w:pPr>
        <w:shd w:val="clear" w:color="auto" w:fill="FFFFFF"/>
        <w:spacing w:line="269" w:lineRule="exact"/>
        <w:ind w:left="1416" w:right="567"/>
        <w:jc w:val="center"/>
        <w:rPr>
          <w:b/>
          <w:lang w:val="uk-UA"/>
        </w:rPr>
      </w:pPr>
    </w:p>
    <w:p w:rsidR="00912813" w:rsidRDefault="00912813" w:rsidP="00FB401E">
      <w:pPr>
        <w:shd w:val="clear" w:color="auto" w:fill="FFFFFF"/>
        <w:spacing w:line="269" w:lineRule="exact"/>
        <w:ind w:left="1416" w:right="567"/>
        <w:jc w:val="center"/>
        <w:rPr>
          <w:b/>
          <w:lang w:val="uk-UA"/>
        </w:rPr>
      </w:pPr>
    </w:p>
    <w:tbl>
      <w:tblPr>
        <w:tblW w:w="15417" w:type="dxa"/>
        <w:tblLook w:val="00A0"/>
      </w:tblPr>
      <w:tblGrid>
        <w:gridCol w:w="10598"/>
        <w:gridCol w:w="4819"/>
      </w:tblGrid>
      <w:tr w:rsidR="00912813" w:rsidRPr="005277C8" w:rsidTr="00AD13FA">
        <w:tc>
          <w:tcPr>
            <w:tcW w:w="10598" w:type="dxa"/>
          </w:tcPr>
          <w:p w:rsidR="00912813" w:rsidRPr="005277C8" w:rsidRDefault="00912813" w:rsidP="00AD13FA">
            <w:pPr>
              <w:tabs>
                <w:tab w:val="left" w:pos="10992"/>
                <w:tab w:val="left" w:pos="11908"/>
                <w:tab w:val="left" w:pos="12824"/>
                <w:tab w:val="left" w:pos="13740"/>
                <w:tab w:val="left" w:pos="14656"/>
              </w:tabs>
              <w:jc w:val="center"/>
            </w:pPr>
          </w:p>
        </w:tc>
        <w:tc>
          <w:tcPr>
            <w:tcW w:w="4819" w:type="dxa"/>
          </w:tcPr>
          <w:p w:rsidR="00912813" w:rsidRPr="00C60595" w:rsidRDefault="00912813" w:rsidP="00AD13FA">
            <w:pPr>
              <w:tabs>
                <w:tab w:val="left" w:pos="10992"/>
                <w:tab w:val="left" w:pos="11908"/>
                <w:tab w:val="left" w:pos="12824"/>
                <w:tab w:val="left" w:pos="13740"/>
                <w:tab w:val="left" w:pos="14656"/>
              </w:tabs>
              <w:jc w:val="both"/>
              <w:rPr>
                <w:lang w:val="uk-UA"/>
              </w:rPr>
            </w:pPr>
            <w:r w:rsidRPr="00C60595">
              <w:rPr>
                <w:lang w:val="uk-UA"/>
              </w:rPr>
              <w:t>ДОД</w:t>
            </w:r>
            <w:r>
              <w:rPr>
                <w:lang w:val="uk-UA"/>
              </w:rPr>
              <w:t>А</w:t>
            </w:r>
            <w:r w:rsidRPr="00C60595">
              <w:rPr>
                <w:lang w:val="uk-UA"/>
              </w:rPr>
              <w:t xml:space="preserve">ТОК </w:t>
            </w:r>
            <w:r>
              <w:rPr>
                <w:lang w:val="uk-UA"/>
              </w:rPr>
              <w:t xml:space="preserve">№ 2 </w:t>
            </w:r>
            <w:r w:rsidRPr="00C60595">
              <w:rPr>
                <w:lang w:val="uk-UA"/>
              </w:rPr>
              <w:t>до рішення ХХХХІ</w:t>
            </w:r>
            <w:r w:rsidRPr="005277C8">
              <w:rPr>
                <w:lang w:val="en-US"/>
              </w:rPr>
              <w:t>V</w:t>
            </w:r>
            <w:r w:rsidRPr="00C60595">
              <w:rPr>
                <w:lang w:val="uk-UA"/>
              </w:rPr>
              <w:t xml:space="preserve"> сесії Новороздільської міської ради </w:t>
            </w:r>
          </w:p>
          <w:p w:rsidR="00912813" w:rsidRPr="005277C8" w:rsidRDefault="00912813" w:rsidP="00AD13FA">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912813" w:rsidRPr="005277C8" w:rsidRDefault="00912813" w:rsidP="00AD13FA">
            <w:pPr>
              <w:tabs>
                <w:tab w:val="left" w:pos="10992"/>
                <w:tab w:val="left" w:pos="11908"/>
                <w:tab w:val="left" w:pos="12824"/>
                <w:tab w:val="left" w:pos="13740"/>
                <w:tab w:val="left" w:pos="14656"/>
              </w:tabs>
              <w:jc w:val="both"/>
            </w:pPr>
            <w:r w:rsidRPr="005277C8">
              <w:t xml:space="preserve">№ </w:t>
            </w:r>
            <w:r>
              <w:rPr>
                <w:lang w:val="uk-UA"/>
              </w:rPr>
              <w:t>1016</w:t>
            </w:r>
            <w:r w:rsidRPr="005277C8">
              <w:t xml:space="preserve"> від </w:t>
            </w:r>
            <w:r>
              <w:rPr>
                <w:lang w:val="uk-UA"/>
              </w:rPr>
              <w:t>07</w:t>
            </w:r>
            <w:r w:rsidRPr="005277C8">
              <w:t>.</w:t>
            </w:r>
            <w:r>
              <w:rPr>
                <w:lang w:val="uk-UA"/>
              </w:rPr>
              <w:t>05</w:t>
            </w:r>
            <w:r w:rsidRPr="005277C8">
              <w:t>.201</w:t>
            </w:r>
            <w:r>
              <w:rPr>
                <w:lang w:val="uk-UA"/>
              </w:rPr>
              <w:t>9</w:t>
            </w:r>
            <w:r w:rsidRPr="005277C8">
              <w:t xml:space="preserve"> року</w:t>
            </w:r>
          </w:p>
        </w:tc>
      </w:tr>
    </w:tbl>
    <w:p w:rsidR="00912813" w:rsidRDefault="00912813" w:rsidP="00FB401E">
      <w:pPr>
        <w:shd w:val="clear" w:color="auto" w:fill="FFFFFF"/>
        <w:spacing w:line="269" w:lineRule="exact"/>
        <w:ind w:left="1416" w:right="567"/>
        <w:jc w:val="center"/>
        <w:rPr>
          <w:b/>
          <w:lang w:val="uk-UA"/>
        </w:rPr>
      </w:pPr>
    </w:p>
    <w:p w:rsidR="00912813" w:rsidRDefault="00912813" w:rsidP="00FB401E">
      <w:pPr>
        <w:shd w:val="clear" w:color="auto" w:fill="FFFFFF"/>
        <w:spacing w:line="269" w:lineRule="exact"/>
        <w:ind w:left="1416" w:right="567"/>
        <w:jc w:val="center"/>
        <w:rPr>
          <w:b/>
          <w:lang w:val="uk-UA"/>
        </w:rPr>
      </w:pPr>
    </w:p>
    <w:p w:rsidR="00912813" w:rsidRPr="00FB401E" w:rsidRDefault="00912813" w:rsidP="00FB401E">
      <w:pPr>
        <w:shd w:val="clear" w:color="auto" w:fill="FFFFFF"/>
        <w:spacing w:line="269" w:lineRule="exact"/>
        <w:ind w:left="1416" w:right="567"/>
        <w:jc w:val="center"/>
        <w:rPr>
          <w:b/>
          <w:lang w:val="uk-UA"/>
        </w:rPr>
      </w:pPr>
    </w:p>
    <w:p w:rsidR="00912813" w:rsidRPr="00BE7929" w:rsidRDefault="00912813" w:rsidP="00FB401E">
      <w:pPr>
        <w:autoSpaceDE w:val="0"/>
        <w:autoSpaceDN w:val="0"/>
        <w:adjustRightInd w:val="0"/>
        <w:jc w:val="center"/>
        <w:rPr>
          <w:b/>
          <w:lang w:eastAsia="uk-UA"/>
        </w:rPr>
      </w:pPr>
      <w:r w:rsidRPr="00BE7929">
        <w:rPr>
          <w:b/>
          <w:lang w:eastAsia="uk-UA"/>
        </w:rPr>
        <w:t>Ресурсне забезпечення міської (бюджетної) цільової програми*</w:t>
      </w:r>
    </w:p>
    <w:p w:rsidR="00912813" w:rsidRPr="00BE7929" w:rsidRDefault="00912813" w:rsidP="00FB401E">
      <w:pPr>
        <w:autoSpaceDE w:val="0"/>
        <w:autoSpaceDN w:val="0"/>
        <w:adjustRightInd w:val="0"/>
        <w:ind w:left="13910"/>
        <w:rPr>
          <w:lang w:eastAsia="uk-UA"/>
        </w:rPr>
      </w:pPr>
      <w:r w:rsidRPr="00BE7929">
        <w:rPr>
          <w:lang w:eastAsia="uk-UA"/>
        </w:rPr>
        <w:t>тин.</w:t>
      </w:r>
    </w:p>
    <w:tbl>
      <w:tblPr>
        <w:tblW w:w="14370" w:type="dxa"/>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2"/>
        <w:gridCol w:w="2418"/>
        <w:gridCol w:w="2558"/>
        <w:gridCol w:w="2340"/>
        <w:gridCol w:w="2842"/>
      </w:tblGrid>
      <w:tr w:rsidR="00912813" w:rsidRPr="00BE7929" w:rsidTr="00FB401E">
        <w:trPr>
          <w:cantSplit/>
          <w:trHeight w:val="722"/>
        </w:trPr>
        <w:tc>
          <w:tcPr>
            <w:tcW w:w="4212" w:type="dxa"/>
            <w:vAlign w:val="center"/>
          </w:tcPr>
          <w:p w:rsidR="00912813" w:rsidRPr="00BE7929" w:rsidRDefault="00912813" w:rsidP="00AD13FA">
            <w:pPr>
              <w:autoSpaceDE w:val="0"/>
              <w:autoSpaceDN w:val="0"/>
              <w:adjustRightInd w:val="0"/>
              <w:jc w:val="center"/>
              <w:rPr>
                <w:b/>
                <w:lang w:eastAsia="uk-UA"/>
              </w:rPr>
            </w:pPr>
            <w:r w:rsidRPr="00BE7929">
              <w:rPr>
                <w:b/>
                <w:lang w:eastAsia="uk-UA"/>
              </w:rPr>
              <w:t>Обсяг коштів, які пропонується залучити на виконання програми</w:t>
            </w:r>
          </w:p>
        </w:tc>
        <w:tc>
          <w:tcPr>
            <w:tcW w:w="2418" w:type="dxa"/>
            <w:vAlign w:val="center"/>
          </w:tcPr>
          <w:p w:rsidR="00912813" w:rsidRPr="00BE7929" w:rsidRDefault="00912813" w:rsidP="00AD13FA">
            <w:pPr>
              <w:autoSpaceDE w:val="0"/>
              <w:autoSpaceDN w:val="0"/>
              <w:adjustRightInd w:val="0"/>
              <w:spacing w:line="192" w:lineRule="auto"/>
              <w:jc w:val="center"/>
              <w:rPr>
                <w:b/>
                <w:lang w:eastAsia="uk-UA"/>
              </w:rPr>
            </w:pPr>
            <w:r w:rsidRPr="00BE7929">
              <w:rPr>
                <w:b/>
                <w:lang w:eastAsia="uk-UA"/>
              </w:rPr>
              <w:t>2019</w:t>
            </w:r>
            <w:r>
              <w:rPr>
                <w:b/>
                <w:lang w:eastAsia="uk-UA"/>
              </w:rPr>
              <w:t xml:space="preserve"> </w:t>
            </w:r>
            <w:r w:rsidRPr="00BE7929">
              <w:rPr>
                <w:b/>
                <w:lang w:eastAsia="uk-UA"/>
              </w:rPr>
              <w:t>рік</w:t>
            </w:r>
          </w:p>
        </w:tc>
        <w:tc>
          <w:tcPr>
            <w:tcW w:w="2558" w:type="dxa"/>
            <w:vAlign w:val="center"/>
          </w:tcPr>
          <w:p w:rsidR="00912813" w:rsidRPr="00BE7929" w:rsidRDefault="00912813" w:rsidP="00AD13FA">
            <w:pPr>
              <w:autoSpaceDE w:val="0"/>
              <w:autoSpaceDN w:val="0"/>
              <w:adjustRightInd w:val="0"/>
              <w:spacing w:line="192" w:lineRule="auto"/>
              <w:jc w:val="center"/>
              <w:rPr>
                <w:b/>
                <w:lang w:eastAsia="uk-UA"/>
              </w:rPr>
            </w:pPr>
            <w:r w:rsidRPr="00BE7929">
              <w:rPr>
                <w:b/>
                <w:lang w:eastAsia="uk-UA"/>
              </w:rPr>
              <w:t>2020 рік</w:t>
            </w:r>
          </w:p>
        </w:tc>
        <w:tc>
          <w:tcPr>
            <w:tcW w:w="2340" w:type="dxa"/>
            <w:vAlign w:val="center"/>
          </w:tcPr>
          <w:p w:rsidR="00912813" w:rsidRPr="00BE7929" w:rsidRDefault="00912813" w:rsidP="00AD13FA">
            <w:pPr>
              <w:autoSpaceDE w:val="0"/>
              <w:autoSpaceDN w:val="0"/>
              <w:adjustRightInd w:val="0"/>
              <w:spacing w:line="192" w:lineRule="auto"/>
              <w:jc w:val="center"/>
              <w:rPr>
                <w:b/>
                <w:lang w:eastAsia="uk-UA"/>
              </w:rPr>
            </w:pPr>
            <w:r w:rsidRPr="00BE7929">
              <w:rPr>
                <w:b/>
                <w:lang w:eastAsia="uk-UA"/>
              </w:rPr>
              <w:t>2021 рік</w:t>
            </w:r>
          </w:p>
        </w:tc>
        <w:tc>
          <w:tcPr>
            <w:tcW w:w="2842" w:type="dxa"/>
            <w:vAlign w:val="center"/>
          </w:tcPr>
          <w:p w:rsidR="00912813" w:rsidRPr="00BE7929" w:rsidRDefault="00912813" w:rsidP="00AD13FA">
            <w:pPr>
              <w:autoSpaceDE w:val="0"/>
              <w:autoSpaceDN w:val="0"/>
              <w:adjustRightInd w:val="0"/>
              <w:spacing w:line="192" w:lineRule="auto"/>
              <w:jc w:val="center"/>
              <w:rPr>
                <w:b/>
                <w:lang w:eastAsia="uk-UA"/>
              </w:rPr>
            </w:pPr>
            <w:r w:rsidRPr="00BE7929">
              <w:rPr>
                <w:b/>
                <w:lang w:eastAsia="uk-UA"/>
              </w:rPr>
              <w:t>Усього витрат на виконання програми</w:t>
            </w:r>
          </w:p>
        </w:tc>
      </w:tr>
      <w:tr w:rsidR="00912813" w:rsidRPr="00BE7929" w:rsidTr="00FB401E">
        <w:tc>
          <w:tcPr>
            <w:tcW w:w="4212" w:type="dxa"/>
          </w:tcPr>
          <w:p w:rsidR="00912813" w:rsidRPr="00BE7929" w:rsidRDefault="00912813" w:rsidP="00AD13FA">
            <w:pPr>
              <w:autoSpaceDE w:val="0"/>
              <w:autoSpaceDN w:val="0"/>
              <w:adjustRightInd w:val="0"/>
              <w:rPr>
                <w:b/>
                <w:lang w:eastAsia="uk-UA"/>
              </w:rPr>
            </w:pPr>
            <w:r w:rsidRPr="00BE7929">
              <w:rPr>
                <w:b/>
                <w:lang w:eastAsia="uk-UA"/>
              </w:rPr>
              <w:t>Усього:</w:t>
            </w:r>
          </w:p>
        </w:tc>
        <w:tc>
          <w:tcPr>
            <w:tcW w:w="2418" w:type="dxa"/>
          </w:tcPr>
          <w:p w:rsidR="00912813" w:rsidRPr="00BE7929" w:rsidRDefault="00912813" w:rsidP="00AD13FA">
            <w:pPr>
              <w:autoSpaceDE w:val="0"/>
              <w:autoSpaceDN w:val="0"/>
              <w:adjustRightInd w:val="0"/>
              <w:jc w:val="center"/>
              <w:rPr>
                <w:color w:val="000000"/>
                <w:lang w:eastAsia="uk-UA"/>
              </w:rPr>
            </w:pPr>
            <w:r w:rsidRPr="00BE7929">
              <w:rPr>
                <w:color w:val="000000"/>
                <w:lang w:eastAsia="uk-UA"/>
              </w:rPr>
              <w:t>105,0</w:t>
            </w:r>
          </w:p>
        </w:tc>
        <w:tc>
          <w:tcPr>
            <w:tcW w:w="2558" w:type="dxa"/>
          </w:tcPr>
          <w:p w:rsidR="00912813" w:rsidRPr="00BE7929" w:rsidRDefault="00912813" w:rsidP="00AD13FA">
            <w:pPr>
              <w:autoSpaceDE w:val="0"/>
              <w:autoSpaceDN w:val="0"/>
              <w:adjustRightInd w:val="0"/>
              <w:jc w:val="center"/>
              <w:rPr>
                <w:color w:val="000000"/>
                <w:lang w:eastAsia="uk-UA"/>
              </w:rPr>
            </w:pPr>
            <w:r w:rsidRPr="00BE7929">
              <w:rPr>
                <w:color w:val="000000"/>
                <w:lang w:eastAsia="uk-UA"/>
              </w:rPr>
              <w:t>150,0</w:t>
            </w:r>
          </w:p>
        </w:tc>
        <w:tc>
          <w:tcPr>
            <w:tcW w:w="2340" w:type="dxa"/>
          </w:tcPr>
          <w:p w:rsidR="00912813" w:rsidRPr="00BE7929" w:rsidRDefault="00912813" w:rsidP="00AD13FA">
            <w:pPr>
              <w:autoSpaceDE w:val="0"/>
              <w:autoSpaceDN w:val="0"/>
              <w:adjustRightInd w:val="0"/>
              <w:jc w:val="center"/>
              <w:rPr>
                <w:color w:val="000000"/>
                <w:lang w:eastAsia="uk-UA"/>
              </w:rPr>
            </w:pPr>
            <w:r w:rsidRPr="00BE7929">
              <w:rPr>
                <w:color w:val="000000"/>
                <w:lang w:eastAsia="uk-UA"/>
              </w:rPr>
              <w:t>170,0</w:t>
            </w:r>
          </w:p>
        </w:tc>
        <w:tc>
          <w:tcPr>
            <w:tcW w:w="2842" w:type="dxa"/>
          </w:tcPr>
          <w:p w:rsidR="00912813" w:rsidRPr="00BE7929" w:rsidRDefault="00912813" w:rsidP="00AD13FA">
            <w:pPr>
              <w:autoSpaceDE w:val="0"/>
              <w:autoSpaceDN w:val="0"/>
              <w:adjustRightInd w:val="0"/>
              <w:jc w:val="center"/>
              <w:rPr>
                <w:color w:val="000000"/>
                <w:lang w:eastAsia="uk-UA"/>
              </w:rPr>
            </w:pPr>
            <w:r w:rsidRPr="00BE7929">
              <w:rPr>
                <w:color w:val="000000"/>
                <w:lang w:eastAsia="uk-UA"/>
              </w:rPr>
              <w:t>420</w:t>
            </w:r>
            <w:r>
              <w:rPr>
                <w:color w:val="000000"/>
                <w:lang w:eastAsia="uk-UA"/>
              </w:rPr>
              <w:t>,</w:t>
            </w:r>
            <w:r w:rsidRPr="00BE7929">
              <w:rPr>
                <w:color w:val="000000"/>
                <w:lang w:eastAsia="uk-UA"/>
              </w:rPr>
              <w:t>0</w:t>
            </w:r>
          </w:p>
        </w:tc>
      </w:tr>
      <w:tr w:rsidR="00912813" w:rsidRPr="00BE7929" w:rsidTr="00FB401E">
        <w:tc>
          <w:tcPr>
            <w:tcW w:w="4212" w:type="dxa"/>
          </w:tcPr>
          <w:p w:rsidR="00912813" w:rsidRPr="00BE7929" w:rsidRDefault="00912813" w:rsidP="00AD13FA">
            <w:pPr>
              <w:autoSpaceDE w:val="0"/>
              <w:autoSpaceDN w:val="0"/>
              <w:adjustRightInd w:val="0"/>
              <w:rPr>
                <w:b/>
                <w:lang w:eastAsia="uk-UA"/>
              </w:rPr>
            </w:pPr>
            <w:r w:rsidRPr="00BE7929">
              <w:rPr>
                <w:b/>
                <w:lang w:eastAsia="uk-UA"/>
              </w:rPr>
              <w:t>у тому числі</w:t>
            </w:r>
          </w:p>
        </w:tc>
        <w:tc>
          <w:tcPr>
            <w:tcW w:w="2418" w:type="dxa"/>
          </w:tcPr>
          <w:p w:rsidR="00912813" w:rsidRPr="00BE7929" w:rsidRDefault="00912813" w:rsidP="00AD13FA">
            <w:pPr>
              <w:autoSpaceDE w:val="0"/>
              <w:autoSpaceDN w:val="0"/>
              <w:adjustRightInd w:val="0"/>
              <w:jc w:val="center"/>
              <w:rPr>
                <w:color w:val="FF0000"/>
                <w:lang w:eastAsia="uk-UA"/>
              </w:rPr>
            </w:pPr>
          </w:p>
        </w:tc>
        <w:tc>
          <w:tcPr>
            <w:tcW w:w="2558" w:type="dxa"/>
          </w:tcPr>
          <w:p w:rsidR="00912813" w:rsidRPr="00BE7929" w:rsidRDefault="00912813" w:rsidP="00AD13FA">
            <w:pPr>
              <w:autoSpaceDE w:val="0"/>
              <w:autoSpaceDN w:val="0"/>
              <w:adjustRightInd w:val="0"/>
              <w:jc w:val="center"/>
              <w:rPr>
                <w:color w:val="FF0000"/>
                <w:lang w:eastAsia="uk-UA"/>
              </w:rPr>
            </w:pPr>
          </w:p>
        </w:tc>
        <w:tc>
          <w:tcPr>
            <w:tcW w:w="2340" w:type="dxa"/>
          </w:tcPr>
          <w:p w:rsidR="00912813" w:rsidRPr="00BE7929" w:rsidRDefault="00912813" w:rsidP="00AD13FA">
            <w:pPr>
              <w:autoSpaceDE w:val="0"/>
              <w:autoSpaceDN w:val="0"/>
              <w:adjustRightInd w:val="0"/>
              <w:jc w:val="center"/>
              <w:rPr>
                <w:color w:val="FF0000"/>
                <w:lang w:eastAsia="uk-UA"/>
              </w:rPr>
            </w:pPr>
          </w:p>
        </w:tc>
        <w:tc>
          <w:tcPr>
            <w:tcW w:w="2842" w:type="dxa"/>
          </w:tcPr>
          <w:p w:rsidR="00912813" w:rsidRPr="00BE7929" w:rsidRDefault="00912813" w:rsidP="00AD13FA">
            <w:pPr>
              <w:autoSpaceDE w:val="0"/>
              <w:autoSpaceDN w:val="0"/>
              <w:adjustRightInd w:val="0"/>
              <w:jc w:val="center"/>
              <w:rPr>
                <w:color w:val="FF0000"/>
                <w:lang w:eastAsia="uk-UA"/>
              </w:rPr>
            </w:pPr>
          </w:p>
        </w:tc>
      </w:tr>
      <w:tr w:rsidR="00912813" w:rsidRPr="00BE7929" w:rsidTr="00FB401E">
        <w:tc>
          <w:tcPr>
            <w:tcW w:w="4212" w:type="dxa"/>
          </w:tcPr>
          <w:p w:rsidR="00912813" w:rsidRPr="00BE7929" w:rsidRDefault="00912813" w:rsidP="00AD13FA">
            <w:pPr>
              <w:autoSpaceDE w:val="0"/>
              <w:autoSpaceDN w:val="0"/>
              <w:adjustRightInd w:val="0"/>
              <w:rPr>
                <w:b/>
                <w:lang w:eastAsia="uk-UA"/>
              </w:rPr>
            </w:pPr>
            <w:r w:rsidRPr="00BE7929">
              <w:rPr>
                <w:b/>
                <w:lang w:eastAsia="uk-UA"/>
              </w:rPr>
              <w:t>обласний бюджет</w:t>
            </w:r>
          </w:p>
        </w:tc>
        <w:tc>
          <w:tcPr>
            <w:tcW w:w="2418" w:type="dxa"/>
          </w:tcPr>
          <w:p w:rsidR="00912813" w:rsidRPr="00BE7929" w:rsidRDefault="00912813" w:rsidP="00AD13FA">
            <w:pPr>
              <w:autoSpaceDE w:val="0"/>
              <w:autoSpaceDN w:val="0"/>
              <w:adjustRightInd w:val="0"/>
              <w:jc w:val="center"/>
              <w:rPr>
                <w:color w:val="FF0000"/>
                <w:lang w:eastAsia="uk-UA"/>
              </w:rPr>
            </w:pPr>
          </w:p>
        </w:tc>
        <w:tc>
          <w:tcPr>
            <w:tcW w:w="2558" w:type="dxa"/>
          </w:tcPr>
          <w:p w:rsidR="00912813" w:rsidRPr="00BE7929" w:rsidRDefault="00912813" w:rsidP="00AD13FA">
            <w:pPr>
              <w:autoSpaceDE w:val="0"/>
              <w:autoSpaceDN w:val="0"/>
              <w:adjustRightInd w:val="0"/>
              <w:jc w:val="center"/>
              <w:rPr>
                <w:color w:val="FF0000"/>
                <w:lang w:eastAsia="uk-UA"/>
              </w:rPr>
            </w:pPr>
          </w:p>
        </w:tc>
        <w:tc>
          <w:tcPr>
            <w:tcW w:w="2340" w:type="dxa"/>
          </w:tcPr>
          <w:p w:rsidR="00912813" w:rsidRPr="00BE7929" w:rsidRDefault="00912813" w:rsidP="00AD13FA">
            <w:pPr>
              <w:autoSpaceDE w:val="0"/>
              <w:autoSpaceDN w:val="0"/>
              <w:adjustRightInd w:val="0"/>
              <w:jc w:val="center"/>
              <w:rPr>
                <w:color w:val="FF0000"/>
                <w:lang w:eastAsia="uk-UA"/>
              </w:rPr>
            </w:pPr>
          </w:p>
        </w:tc>
        <w:tc>
          <w:tcPr>
            <w:tcW w:w="2842" w:type="dxa"/>
          </w:tcPr>
          <w:p w:rsidR="00912813" w:rsidRPr="00BE7929" w:rsidRDefault="00912813" w:rsidP="00AD13FA">
            <w:pPr>
              <w:autoSpaceDE w:val="0"/>
              <w:autoSpaceDN w:val="0"/>
              <w:adjustRightInd w:val="0"/>
              <w:jc w:val="center"/>
              <w:rPr>
                <w:color w:val="FF0000"/>
                <w:lang w:eastAsia="uk-UA"/>
              </w:rPr>
            </w:pPr>
          </w:p>
        </w:tc>
      </w:tr>
      <w:tr w:rsidR="00912813" w:rsidRPr="00BE7929" w:rsidTr="00FB401E">
        <w:tc>
          <w:tcPr>
            <w:tcW w:w="4212" w:type="dxa"/>
          </w:tcPr>
          <w:p w:rsidR="00912813" w:rsidRPr="00BE7929" w:rsidRDefault="00912813" w:rsidP="00AD13FA">
            <w:pPr>
              <w:autoSpaceDE w:val="0"/>
              <w:autoSpaceDN w:val="0"/>
              <w:adjustRightInd w:val="0"/>
              <w:spacing w:line="192" w:lineRule="auto"/>
              <w:rPr>
                <w:b/>
                <w:lang w:eastAsia="uk-UA"/>
              </w:rPr>
            </w:pPr>
            <w:r w:rsidRPr="00BE7929">
              <w:rPr>
                <w:b/>
                <w:lang w:eastAsia="uk-UA"/>
              </w:rPr>
              <w:t xml:space="preserve">районні, міські  (міст обласного підпорядкування)  бюджети** </w:t>
            </w:r>
          </w:p>
        </w:tc>
        <w:tc>
          <w:tcPr>
            <w:tcW w:w="2418" w:type="dxa"/>
          </w:tcPr>
          <w:p w:rsidR="00912813" w:rsidRPr="00BE7929" w:rsidRDefault="00912813" w:rsidP="00AD13FA">
            <w:pPr>
              <w:autoSpaceDE w:val="0"/>
              <w:autoSpaceDN w:val="0"/>
              <w:adjustRightInd w:val="0"/>
              <w:jc w:val="center"/>
              <w:rPr>
                <w:color w:val="000000"/>
                <w:lang w:eastAsia="uk-UA"/>
              </w:rPr>
            </w:pPr>
            <w:r w:rsidRPr="00BE7929">
              <w:rPr>
                <w:color w:val="000000"/>
                <w:lang w:eastAsia="uk-UA"/>
              </w:rPr>
              <w:t>105,0</w:t>
            </w:r>
          </w:p>
        </w:tc>
        <w:tc>
          <w:tcPr>
            <w:tcW w:w="2558" w:type="dxa"/>
          </w:tcPr>
          <w:p w:rsidR="00912813" w:rsidRPr="00BE7929" w:rsidRDefault="00912813" w:rsidP="00AD13FA">
            <w:pPr>
              <w:autoSpaceDE w:val="0"/>
              <w:autoSpaceDN w:val="0"/>
              <w:adjustRightInd w:val="0"/>
              <w:jc w:val="center"/>
              <w:rPr>
                <w:color w:val="000000"/>
                <w:lang w:eastAsia="uk-UA"/>
              </w:rPr>
            </w:pPr>
            <w:r w:rsidRPr="00BE7929">
              <w:rPr>
                <w:color w:val="000000"/>
                <w:lang w:eastAsia="uk-UA"/>
              </w:rPr>
              <w:t>150,0</w:t>
            </w:r>
          </w:p>
        </w:tc>
        <w:tc>
          <w:tcPr>
            <w:tcW w:w="2340" w:type="dxa"/>
          </w:tcPr>
          <w:p w:rsidR="00912813" w:rsidRPr="00BE7929" w:rsidRDefault="00912813" w:rsidP="00AD13FA">
            <w:pPr>
              <w:autoSpaceDE w:val="0"/>
              <w:autoSpaceDN w:val="0"/>
              <w:adjustRightInd w:val="0"/>
              <w:jc w:val="center"/>
              <w:rPr>
                <w:color w:val="000000"/>
                <w:lang w:eastAsia="uk-UA"/>
              </w:rPr>
            </w:pPr>
            <w:r w:rsidRPr="00BE7929">
              <w:rPr>
                <w:color w:val="000000"/>
                <w:lang w:eastAsia="uk-UA"/>
              </w:rPr>
              <w:t>170.0</w:t>
            </w:r>
          </w:p>
        </w:tc>
        <w:tc>
          <w:tcPr>
            <w:tcW w:w="2842" w:type="dxa"/>
          </w:tcPr>
          <w:p w:rsidR="00912813" w:rsidRPr="00BE7929" w:rsidRDefault="00912813" w:rsidP="00AD13FA">
            <w:pPr>
              <w:autoSpaceDE w:val="0"/>
              <w:autoSpaceDN w:val="0"/>
              <w:adjustRightInd w:val="0"/>
              <w:jc w:val="center"/>
              <w:rPr>
                <w:color w:val="000000"/>
                <w:lang w:eastAsia="uk-UA"/>
              </w:rPr>
            </w:pPr>
            <w:r w:rsidRPr="00BE7929">
              <w:rPr>
                <w:color w:val="000000"/>
                <w:lang w:eastAsia="uk-UA"/>
              </w:rPr>
              <w:t>420,0</w:t>
            </w:r>
          </w:p>
        </w:tc>
      </w:tr>
      <w:tr w:rsidR="00912813" w:rsidRPr="00BE7929" w:rsidTr="00FB401E">
        <w:tc>
          <w:tcPr>
            <w:tcW w:w="4212" w:type="dxa"/>
          </w:tcPr>
          <w:p w:rsidR="00912813" w:rsidRPr="00BE7929" w:rsidRDefault="00912813" w:rsidP="00AD13FA">
            <w:pPr>
              <w:autoSpaceDE w:val="0"/>
              <w:autoSpaceDN w:val="0"/>
              <w:adjustRightInd w:val="0"/>
              <w:spacing w:line="192" w:lineRule="auto"/>
              <w:rPr>
                <w:b/>
                <w:lang w:eastAsia="uk-UA"/>
              </w:rPr>
            </w:pPr>
            <w:r w:rsidRPr="00BE7929">
              <w:rPr>
                <w:b/>
                <w:lang w:eastAsia="uk-UA"/>
              </w:rPr>
              <w:t>бюджети сіл, селищ, міст районного підпорядкування**</w:t>
            </w:r>
          </w:p>
        </w:tc>
        <w:tc>
          <w:tcPr>
            <w:tcW w:w="2418" w:type="dxa"/>
          </w:tcPr>
          <w:p w:rsidR="00912813" w:rsidRPr="00BE7929" w:rsidRDefault="00912813" w:rsidP="00AD13FA">
            <w:pPr>
              <w:autoSpaceDE w:val="0"/>
              <w:autoSpaceDN w:val="0"/>
              <w:adjustRightInd w:val="0"/>
              <w:jc w:val="center"/>
              <w:rPr>
                <w:lang w:eastAsia="uk-UA"/>
              </w:rPr>
            </w:pPr>
          </w:p>
        </w:tc>
        <w:tc>
          <w:tcPr>
            <w:tcW w:w="2558" w:type="dxa"/>
          </w:tcPr>
          <w:p w:rsidR="00912813" w:rsidRPr="00BE7929" w:rsidRDefault="00912813" w:rsidP="00AD13FA">
            <w:pPr>
              <w:autoSpaceDE w:val="0"/>
              <w:autoSpaceDN w:val="0"/>
              <w:adjustRightInd w:val="0"/>
              <w:jc w:val="center"/>
              <w:rPr>
                <w:lang w:eastAsia="uk-UA"/>
              </w:rPr>
            </w:pPr>
          </w:p>
        </w:tc>
        <w:tc>
          <w:tcPr>
            <w:tcW w:w="2340" w:type="dxa"/>
          </w:tcPr>
          <w:p w:rsidR="00912813" w:rsidRPr="00BE7929" w:rsidRDefault="00912813" w:rsidP="00AD13FA">
            <w:pPr>
              <w:autoSpaceDE w:val="0"/>
              <w:autoSpaceDN w:val="0"/>
              <w:adjustRightInd w:val="0"/>
              <w:jc w:val="center"/>
              <w:rPr>
                <w:lang w:eastAsia="uk-UA"/>
              </w:rPr>
            </w:pPr>
          </w:p>
        </w:tc>
        <w:tc>
          <w:tcPr>
            <w:tcW w:w="2842" w:type="dxa"/>
          </w:tcPr>
          <w:p w:rsidR="00912813" w:rsidRPr="00BE7929" w:rsidRDefault="00912813" w:rsidP="00AD13FA">
            <w:pPr>
              <w:autoSpaceDE w:val="0"/>
              <w:autoSpaceDN w:val="0"/>
              <w:adjustRightInd w:val="0"/>
              <w:jc w:val="center"/>
              <w:rPr>
                <w:lang w:eastAsia="uk-UA"/>
              </w:rPr>
            </w:pPr>
          </w:p>
        </w:tc>
      </w:tr>
      <w:tr w:rsidR="00912813" w:rsidRPr="00BE7929" w:rsidTr="00FB401E">
        <w:tc>
          <w:tcPr>
            <w:tcW w:w="4212" w:type="dxa"/>
          </w:tcPr>
          <w:p w:rsidR="00912813" w:rsidRPr="00BE7929" w:rsidRDefault="00912813" w:rsidP="00AD13FA">
            <w:pPr>
              <w:autoSpaceDE w:val="0"/>
              <w:autoSpaceDN w:val="0"/>
              <w:adjustRightInd w:val="0"/>
              <w:rPr>
                <w:b/>
                <w:lang w:eastAsia="uk-UA"/>
              </w:rPr>
            </w:pPr>
            <w:r w:rsidRPr="00BE7929">
              <w:rPr>
                <w:b/>
                <w:lang w:eastAsia="uk-UA"/>
              </w:rPr>
              <w:t>кошти небюджетних джерел**</w:t>
            </w:r>
          </w:p>
        </w:tc>
        <w:tc>
          <w:tcPr>
            <w:tcW w:w="2418" w:type="dxa"/>
          </w:tcPr>
          <w:p w:rsidR="00912813" w:rsidRPr="00BE7929" w:rsidRDefault="00912813" w:rsidP="00AD13FA">
            <w:pPr>
              <w:autoSpaceDE w:val="0"/>
              <w:autoSpaceDN w:val="0"/>
              <w:adjustRightInd w:val="0"/>
              <w:jc w:val="center"/>
              <w:rPr>
                <w:lang w:eastAsia="uk-UA"/>
              </w:rPr>
            </w:pPr>
          </w:p>
        </w:tc>
        <w:tc>
          <w:tcPr>
            <w:tcW w:w="2558" w:type="dxa"/>
          </w:tcPr>
          <w:p w:rsidR="00912813" w:rsidRPr="00BE7929" w:rsidRDefault="00912813" w:rsidP="00AD13FA">
            <w:pPr>
              <w:autoSpaceDE w:val="0"/>
              <w:autoSpaceDN w:val="0"/>
              <w:adjustRightInd w:val="0"/>
              <w:jc w:val="center"/>
              <w:rPr>
                <w:lang w:eastAsia="uk-UA"/>
              </w:rPr>
            </w:pPr>
          </w:p>
        </w:tc>
        <w:tc>
          <w:tcPr>
            <w:tcW w:w="2340" w:type="dxa"/>
          </w:tcPr>
          <w:p w:rsidR="00912813" w:rsidRPr="00BE7929" w:rsidRDefault="00912813" w:rsidP="00AD13FA">
            <w:pPr>
              <w:autoSpaceDE w:val="0"/>
              <w:autoSpaceDN w:val="0"/>
              <w:adjustRightInd w:val="0"/>
              <w:jc w:val="center"/>
              <w:rPr>
                <w:lang w:eastAsia="uk-UA"/>
              </w:rPr>
            </w:pPr>
          </w:p>
        </w:tc>
        <w:tc>
          <w:tcPr>
            <w:tcW w:w="2842" w:type="dxa"/>
          </w:tcPr>
          <w:p w:rsidR="00912813" w:rsidRPr="00BE7929" w:rsidRDefault="00912813" w:rsidP="00AD13FA">
            <w:pPr>
              <w:autoSpaceDE w:val="0"/>
              <w:autoSpaceDN w:val="0"/>
              <w:adjustRightInd w:val="0"/>
              <w:jc w:val="center"/>
              <w:rPr>
                <w:lang w:eastAsia="uk-UA"/>
              </w:rPr>
            </w:pPr>
          </w:p>
        </w:tc>
      </w:tr>
    </w:tbl>
    <w:p w:rsidR="00912813" w:rsidRPr="00BE7929" w:rsidRDefault="00912813" w:rsidP="00FB401E">
      <w:pPr>
        <w:autoSpaceDE w:val="0"/>
        <w:autoSpaceDN w:val="0"/>
        <w:adjustRightInd w:val="0"/>
        <w:ind w:left="1300" w:hanging="130"/>
        <w:rPr>
          <w:lang w:eastAsia="uk-UA"/>
        </w:rPr>
      </w:pPr>
    </w:p>
    <w:p w:rsidR="00912813" w:rsidRPr="00BE7929" w:rsidRDefault="00912813" w:rsidP="00FB401E">
      <w:pPr>
        <w:autoSpaceDE w:val="0"/>
        <w:autoSpaceDN w:val="0"/>
        <w:adjustRightInd w:val="0"/>
        <w:ind w:left="1300" w:hanging="130"/>
        <w:rPr>
          <w:lang w:eastAsia="uk-UA"/>
        </w:rPr>
      </w:pPr>
      <w:r w:rsidRPr="00BE7929">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912813" w:rsidRPr="00BE7929" w:rsidRDefault="00912813" w:rsidP="00FB401E">
      <w:pPr>
        <w:autoSpaceDE w:val="0"/>
        <w:autoSpaceDN w:val="0"/>
        <w:adjustRightInd w:val="0"/>
        <w:ind w:firstLine="1170"/>
        <w:rPr>
          <w:lang w:eastAsia="uk-UA"/>
        </w:rPr>
      </w:pPr>
      <w:bookmarkStart w:id="0" w:name="_GoBack"/>
      <w:bookmarkEnd w:id="0"/>
      <w:r w:rsidRPr="00BE7929">
        <w:rPr>
          <w:lang w:eastAsia="uk-UA"/>
        </w:rPr>
        <w:t>**кожний бюджет та кожне джерело вказується окремо</w:t>
      </w:r>
    </w:p>
    <w:p w:rsidR="00912813" w:rsidRDefault="00912813" w:rsidP="00FB401E">
      <w:pPr>
        <w:autoSpaceDE w:val="0"/>
        <w:autoSpaceDN w:val="0"/>
        <w:adjustRightInd w:val="0"/>
        <w:rPr>
          <w:lang w:eastAsia="uk-UA"/>
        </w:rPr>
      </w:pPr>
    </w:p>
    <w:p w:rsidR="00912813" w:rsidRDefault="00912813" w:rsidP="00FB401E">
      <w:pPr>
        <w:autoSpaceDE w:val="0"/>
        <w:autoSpaceDN w:val="0"/>
        <w:adjustRightInd w:val="0"/>
        <w:rPr>
          <w:lang w:eastAsia="uk-UA"/>
        </w:rPr>
      </w:pPr>
    </w:p>
    <w:p w:rsidR="00912813" w:rsidRPr="00BE7929" w:rsidRDefault="00912813" w:rsidP="00FB401E">
      <w:pPr>
        <w:autoSpaceDE w:val="0"/>
        <w:autoSpaceDN w:val="0"/>
        <w:adjustRightInd w:val="0"/>
        <w:rPr>
          <w:lang w:eastAsia="uk-UA"/>
        </w:rPr>
      </w:pPr>
    </w:p>
    <w:p w:rsidR="00912813" w:rsidRPr="00BE7929" w:rsidRDefault="00912813" w:rsidP="00FB401E">
      <w:pPr>
        <w:autoSpaceDE w:val="0"/>
        <w:autoSpaceDN w:val="0"/>
        <w:adjustRightInd w:val="0"/>
        <w:rPr>
          <w:lang w:eastAsia="uk-UA"/>
        </w:rPr>
      </w:pPr>
    </w:p>
    <w:p w:rsidR="00912813" w:rsidRPr="00BE7929" w:rsidRDefault="00912813" w:rsidP="00FB401E">
      <w:pPr>
        <w:shd w:val="clear" w:color="auto" w:fill="FFFFFF"/>
        <w:spacing w:line="269" w:lineRule="exact"/>
        <w:ind w:left="708" w:right="567"/>
        <w:jc w:val="center"/>
        <w:rPr>
          <w:b/>
        </w:rPr>
      </w:pPr>
      <w:r w:rsidRPr="00BE7929">
        <w:rPr>
          <w:b/>
        </w:rPr>
        <w:t>МІСЬКИЙ ГОЛОВА</w:t>
      </w:r>
      <w:r w:rsidRPr="00BE7929">
        <w:rPr>
          <w:b/>
        </w:rPr>
        <w:tab/>
      </w:r>
      <w:r w:rsidRPr="00BE7929">
        <w:rPr>
          <w:b/>
        </w:rPr>
        <w:tab/>
      </w:r>
      <w:r>
        <w:rPr>
          <w:b/>
        </w:rPr>
        <w:t xml:space="preserve">                                                               </w:t>
      </w:r>
      <w:r w:rsidRPr="00BE7929">
        <w:rPr>
          <w:b/>
        </w:rPr>
        <w:tab/>
        <w:t xml:space="preserve">               А.Р. МЕЛЕШКО</w:t>
      </w:r>
    </w:p>
    <w:p w:rsidR="00912813" w:rsidRPr="00FB401E" w:rsidRDefault="00912813" w:rsidP="00FB401E">
      <w:pPr>
        <w:autoSpaceDE w:val="0"/>
        <w:autoSpaceDN w:val="0"/>
        <w:adjustRightInd w:val="0"/>
        <w:ind w:left="708"/>
        <w:rPr>
          <w:b/>
          <w:lang w:eastAsia="uk-UA"/>
        </w:rPr>
      </w:pPr>
    </w:p>
    <w:sectPr w:rsidR="00912813" w:rsidRPr="00FB401E" w:rsidSect="00FB401E">
      <w:footnotePr>
        <w:numFmt w:val="chicago"/>
        <w:numRestart w:val="eachPage"/>
      </w:footnotePr>
      <w:pgSz w:w="16834" w:h="11909" w:orient="landscape"/>
      <w:pgMar w:top="539" w:right="306" w:bottom="567" w:left="31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813" w:rsidRDefault="00912813">
      <w:r>
        <w:separator/>
      </w:r>
    </w:p>
  </w:endnote>
  <w:endnote w:type="continuationSeparator" w:id="0">
    <w:p w:rsidR="00912813" w:rsidRDefault="009128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813" w:rsidRDefault="00912813">
      <w:r>
        <w:separator/>
      </w:r>
    </w:p>
  </w:footnote>
  <w:footnote w:type="continuationSeparator" w:id="0">
    <w:p w:rsidR="00912813" w:rsidRDefault="009128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4">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5">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17">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9">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22">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23">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5">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7">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8">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12"/>
  </w:num>
  <w:num w:numId="2">
    <w:abstractNumId w:val="17"/>
  </w:num>
  <w:num w:numId="3">
    <w:abstractNumId w:val="15"/>
  </w:num>
  <w:num w:numId="4">
    <w:abstractNumId w:val="25"/>
  </w:num>
  <w:num w:numId="5">
    <w:abstractNumId w:val="16"/>
  </w:num>
  <w:num w:numId="6">
    <w:abstractNumId w:val="2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20"/>
  </w:num>
  <w:num w:numId="13">
    <w:abstractNumId w:val="4"/>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8"/>
  </w:num>
  <w:num w:numId="20">
    <w:abstractNumId w:val="28"/>
  </w:num>
  <w:num w:numId="21">
    <w:abstractNumId w:val="19"/>
  </w:num>
  <w:num w:numId="22">
    <w:abstractNumId w:val="26"/>
  </w:num>
  <w:num w:numId="23">
    <w:abstractNumId w:val="5"/>
  </w:num>
  <w:num w:numId="24">
    <w:abstractNumId w:val="6"/>
  </w:num>
  <w:num w:numId="25">
    <w:abstractNumId w:val="14"/>
  </w:num>
  <w:num w:numId="26">
    <w:abstractNumId w:val="11"/>
  </w:num>
  <w:num w:numId="27">
    <w:abstractNumId w:val="2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65B9"/>
    <w:rsid w:val="00190CEA"/>
    <w:rsid w:val="00192473"/>
    <w:rsid w:val="001975B2"/>
    <w:rsid w:val="00197B58"/>
    <w:rsid w:val="001A0412"/>
    <w:rsid w:val="001A1B4F"/>
    <w:rsid w:val="001A341A"/>
    <w:rsid w:val="001A4467"/>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31CA"/>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3A1E"/>
    <w:rsid w:val="004140CE"/>
    <w:rsid w:val="00415B30"/>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5DE1"/>
    <w:rsid w:val="004D6FF8"/>
    <w:rsid w:val="004E1AF8"/>
    <w:rsid w:val="004E2B37"/>
    <w:rsid w:val="004E752A"/>
    <w:rsid w:val="004F1C2E"/>
    <w:rsid w:val="004F5AAF"/>
    <w:rsid w:val="00501F7B"/>
    <w:rsid w:val="00504558"/>
    <w:rsid w:val="00514539"/>
    <w:rsid w:val="00515150"/>
    <w:rsid w:val="00520938"/>
    <w:rsid w:val="00520C75"/>
    <w:rsid w:val="005211AE"/>
    <w:rsid w:val="0052340B"/>
    <w:rsid w:val="0052382B"/>
    <w:rsid w:val="00524900"/>
    <w:rsid w:val="0052498F"/>
    <w:rsid w:val="005277C8"/>
    <w:rsid w:val="005308A7"/>
    <w:rsid w:val="00530927"/>
    <w:rsid w:val="00533048"/>
    <w:rsid w:val="00535F02"/>
    <w:rsid w:val="005418EE"/>
    <w:rsid w:val="00541C2F"/>
    <w:rsid w:val="0054269C"/>
    <w:rsid w:val="0054634B"/>
    <w:rsid w:val="0054684F"/>
    <w:rsid w:val="00553424"/>
    <w:rsid w:val="0055725B"/>
    <w:rsid w:val="0056000A"/>
    <w:rsid w:val="005620AD"/>
    <w:rsid w:val="00567646"/>
    <w:rsid w:val="00570282"/>
    <w:rsid w:val="005731E1"/>
    <w:rsid w:val="005737B3"/>
    <w:rsid w:val="00575E14"/>
    <w:rsid w:val="005772D0"/>
    <w:rsid w:val="005817C8"/>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400E"/>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11E"/>
    <w:rsid w:val="006B0C43"/>
    <w:rsid w:val="006B0F52"/>
    <w:rsid w:val="006B16C8"/>
    <w:rsid w:val="006B3CCF"/>
    <w:rsid w:val="006B6036"/>
    <w:rsid w:val="006B7C63"/>
    <w:rsid w:val="006C430C"/>
    <w:rsid w:val="006C48D6"/>
    <w:rsid w:val="006C4CE7"/>
    <w:rsid w:val="006C4E13"/>
    <w:rsid w:val="006C6070"/>
    <w:rsid w:val="006C6577"/>
    <w:rsid w:val="006C7C38"/>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3B97"/>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B045D"/>
    <w:rsid w:val="007B1405"/>
    <w:rsid w:val="007B201A"/>
    <w:rsid w:val="007B234F"/>
    <w:rsid w:val="007B6B94"/>
    <w:rsid w:val="007C14FF"/>
    <w:rsid w:val="007C46B4"/>
    <w:rsid w:val="007D08BE"/>
    <w:rsid w:val="007D252D"/>
    <w:rsid w:val="007E2905"/>
    <w:rsid w:val="007E7B0C"/>
    <w:rsid w:val="007E7B94"/>
    <w:rsid w:val="007F1BDA"/>
    <w:rsid w:val="007F3917"/>
    <w:rsid w:val="00800B3C"/>
    <w:rsid w:val="008016EE"/>
    <w:rsid w:val="00803E0F"/>
    <w:rsid w:val="008068AE"/>
    <w:rsid w:val="0081223C"/>
    <w:rsid w:val="0081426D"/>
    <w:rsid w:val="008202FB"/>
    <w:rsid w:val="00820880"/>
    <w:rsid w:val="00823697"/>
    <w:rsid w:val="00826C1B"/>
    <w:rsid w:val="00827C5F"/>
    <w:rsid w:val="00831ACF"/>
    <w:rsid w:val="00834820"/>
    <w:rsid w:val="008355D9"/>
    <w:rsid w:val="00835F41"/>
    <w:rsid w:val="008414B1"/>
    <w:rsid w:val="008416BD"/>
    <w:rsid w:val="0084182E"/>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13"/>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B4D71"/>
    <w:rsid w:val="009B5144"/>
    <w:rsid w:val="009B6803"/>
    <w:rsid w:val="009C0162"/>
    <w:rsid w:val="009C1C77"/>
    <w:rsid w:val="009C2D49"/>
    <w:rsid w:val="009C47EB"/>
    <w:rsid w:val="009C57C4"/>
    <w:rsid w:val="009D2840"/>
    <w:rsid w:val="009D5090"/>
    <w:rsid w:val="009D5117"/>
    <w:rsid w:val="009D6231"/>
    <w:rsid w:val="009F38B1"/>
    <w:rsid w:val="009F55B4"/>
    <w:rsid w:val="009F5641"/>
    <w:rsid w:val="009F6FC1"/>
    <w:rsid w:val="009F7DD1"/>
    <w:rsid w:val="00A016D8"/>
    <w:rsid w:val="00A01CCF"/>
    <w:rsid w:val="00A0271E"/>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13FA"/>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3BD0"/>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E7929"/>
    <w:rsid w:val="00BF0E31"/>
    <w:rsid w:val="00BF53BC"/>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49CF"/>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C5676"/>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6CB9"/>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30F"/>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2D130F"/>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semiHidden/>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4B4A3D"/>
    <w:rPr>
      <w:rFonts w:ascii="Times New Roman" w:hAnsi="Times New Roman" w:cs="Times New Roman"/>
      <w:vertAlign w:val="superscript"/>
    </w:rPr>
  </w:style>
  <w:style w:type="character" w:styleId="EndnoteReference">
    <w:name w:val="endnote reference"/>
    <w:basedOn w:val="DefaultParagraphFont"/>
    <w:uiPriority w:val="99"/>
    <w:semiHidden/>
    <w:rsid w:val="004B4A3D"/>
    <w:rPr>
      <w:rFonts w:ascii="Times New Roman" w:hAnsi="Times New Roman" w:cs="Times New Roman"/>
      <w:vertAlign w:val="superscript"/>
    </w:rPr>
  </w:style>
  <w:style w:type="character" w:styleId="CommentReference">
    <w:name w:val="annotation reference"/>
    <w:basedOn w:val="DefaultParagraphFont"/>
    <w:uiPriority w:val="99"/>
    <w:semiHidden/>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14">
    <w:name w:val="Знак Знак1 Знак Знак Знак Знак Знак Знак Знак1"/>
    <w:basedOn w:val="Normal"/>
    <w:uiPriority w:val="99"/>
    <w:rsid w:val="003640CA"/>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3640CA"/>
    <w:rPr>
      <w:rFonts w:ascii="Verdana" w:hAnsi="Verdana" w:cs="Verdana"/>
      <w:sz w:val="20"/>
      <w:szCs w:val="20"/>
      <w:lang w:val="en-US" w:eastAsia="en-US"/>
    </w:rPr>
  </w:style>
  <w:style w:type="paragraph" w:customStyle="1" w:styleId="1fe">
    <w:name w:val="Знак Знак1"/>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364088937">
      <w:marLeft w:val="0"/>
      <w:marRight w:val="0"/>
      <w:marTop w:val="0"/>
      <w:marBottom w:val="0"/>
      <w:divBdr>
        <w:top w:val="none" w:sz="0" w:space="0" w:color="auto"/>
        <w:left w:val="none" w:sz="0" w:space="0" w:color="auto"/>
        <w:bottom w:val="none" w:sz="0" w:space="0" w:color="auto"/>
        <w:right w:val="none" w:sz="0" w:space="0" w:color="auto"/>
      </w:divBdr>
    </w:div>
    <w:div w:id="1364088938">
      <w:marLeft w:val="0"/>
      <w:marRight w:val="0"/>
      <w:marTop w:val="0"/>
      <w:marBottom w:val="0"/>
      <w:divBdr>
        <w:top w:val="none" w:sz="0" w:space="0" w:color="auto"/>
        <w:left w:val="none" w:sz="0" w:space="0" w:color="auto"/>
        <w:bottom w:val="none" w:sz="0" w:space="0" w:color="auto"/>
        <w:right w:val="none" w:sz="0" w:space="0" w:color="auto"/>
      </w:divBdr>
    </w:div>
    <w:div w:id="1364088939">
      <w:marLeft w:val="0"/>
      <w:marRight w:val="0"/>
      <w:marTop w:val="0"/>
      <w:marBottom w:val="0"/>
      <w:divBdr>
        <w:top w:val="none" w:sz="0" w:space="0" w:color="auto"/>
        <w:left w:val="none" w:sz="0" w:space="0" w:color="auto"/>
        <w:bottom w:val="none" w:sz="0" w:space="0" w:color="auto"/>
        <w:right w:val="none" w:sz="0" w:space="0" w:color="auto"/>
      </w:divBdr>
    </w:div>
    <w:div w:id="1364088940">
      <w:marLeft w:val="0"/>
      <w:marRight w:val="0"/>
      <w:marTop w:val="0"/>
      <w:marBottom w:val="0"/>
      <w:divBdr>
        <w:top w:val="none" w:sz="0" w:space="0" w:color="auto"/>
        <w:left w:val="none" w:sz="0" w:space="0" w:color="auto"/>
        <w:bottom w:val="none" w:sz="0" w:space="0" w:color="auto"/>
        <w:right w:val="none" w:sz="0" w:space="0" w:color="auto"/>
      </w:divBdr>
    </w:div>
    <w:div w:id="1364088941">
      <w:marLeft w:val="0"/>
      <w:marRight w:val="0"/>
      <w:marTop w:val="0"/>
      <w:marBottom w:val="0"/>
      <w:divBdr>
        <w:top w:val="none" w:sz="0" w:space="0" w:color="auto"/>
        <w:left w:val="none" w:sz="0" w:space="0" w:color="auto"/>
        <w:bottom w:val="none" w:sz="0" w:space="0" w:color="auto"/>
        <w:right w:val="none" w:sz="0" w:space="0" w:color="auto"/>
      </w:divBdr>
    </w:div>
    <w:div w:id="1364088942">
      <w:marLeft w:val="0"/>
      <w:marRight w:val="0"/>
      <w:marTop w:val="0"/>
      <w:marBottom w:val="0"/>
      <w:divBdr>
        <w:top w:val="none" w:sz="0" w:space="0" w:color="auto"/>
        <w:left w:val="none" w:sz="0" w:space="0" w:color="auto"/>
        <w:bottom w:val="none" w:sz="0" w:space="0" w:color="auto"/>
        <w:right w:val="none" w:sz="0" w:space="0" w:color="auto"/>
      </w:divBdr>
    </w:div>
    <w:div w:id="1364088943">
      <w:marLeft w:val="0"/>
      <w:marRight w:val="0"/>
      <w:marTop w:val="0"/>
      <w:marBottom w:val="0"/>
      <w:divBdr>
        <w:top w:val="none" w:sz="0" w:space="0" w:color="auto"/>
        <w:left w:val="none" w:sz="0" w:space="0" w:color="auto"/>
        <w:bottom w:val="none" w:sz="0" w:space="0" w:color="auto"/>
        <w:right w:val="none" w:sz="0" w:space="0" w:color="auto"/>
      </w:divBdr>
    </w:div>
    <w:div w:id="1364088944">
      <w:marLeft w:val="0"/>
      <w:marRight w:val="0"/>
      <w:marTop w:val="0"/>
      <w:marBottom w:val="0"/>
      <w:divBdr>
        <w:top w:val="none" w:sz="0" w:space="0" w:color="auto"/>
        <w:left w:val="none" w:sz="0" w:space="0" w:color="auto"/>
        <w:bottom w:val="none" w:sz="0" w:space="0" w:color="auto"/>
        <w:right w:val="none" w:sz="0" w:space="0" w:color="auto"/>
      </w:divBdr>
    </w:div>
    <w:div w:id="1364088945">
      <w:marLeft w:val="0"/>
      <w:marRight w:val="0"/>
      <w:marTop w:val="0"/>
      <w:marBottom w:val="0"/>
      <w:divBdr>
        <w:top w:val="none" w:sz="0" w:space="0" w:color="auto"/>
        <w:left w:val="none" w:sz="0" w:space="0" w:color="auto"/>
        <w:bottom w:val="none" w:sz="0" w:space="0" w:color="auto"/>
        <w:right w:val="none" w:sz="0" w:space="0" w:color="auto"/>
      </w:divBdr>
    </w:div>
    <w:div w:id="1364088946">
      <w:marLeft w:val="0"/>
      <w:marRight w:val="0"/>
      <w:marTop w:val="0"/>
      <w:marBottom w:val="0"/>
      <w:divBdr>
        <w:top w:val="none" w:sz="0" w:space="0" w:color="auto"/>
        <w:left w:val="none" w:sz="0" w:space="0" w:color="auto"/>
        <w:bottom w:val="none" w:sz="0" w:space="0" w:color="auto"/>
        <w:right w:val="none" w:sz="0" w:space="0" w:color="auto"/>
      </w:divBdr>
    </w:div>
    <w:div w:id="1364088947">
      <w:marLeft w:val="0"/>
      <w:marRight w:val="0"/>
      <w:marTop w:val="0"/>
      <w:marBottom w:val="0"/>
      <w:divBdr>
        <w:top w:val="none" w:sz="0" w:space="0" w:color="auto"/>
        <w:left w:val="none" w:sz="0" w:space="0" w:color="auto"/>
        <w:bottom w:val="none" w:sz="0" w:space="0" w:color="auto"/>
        <w:right w:val="none" w:sz="0" w:space="0" w:color="auto"/>
      </w:divBdr>
    </w:div>
    <w:div w:id="1364088948">
      <w:marLeft w:val="0"/>
      <w:marRight w:val="0"/>
      <w:marTop w:val="0"/>
      <w:marBottom w:val="0"/>
      <w:divBdr>
        <w:top w:val="none" w:sz="0" w:space="0" w:color="auto"/>
        <w:left w:val="none" w:sz="0" w:space="0" w:color="auto"/>
        <w:bottom w:val="none" w:sz="0" w:space="0" w:color="auto"/>
        <w:right w:val="none" w:sz="0" w:space="0" w:color="auto"/>
      </w:divBdr>
    </w:div>
    <w:div w:id="1364088949">
      <w:marLeft w:val="0"/>
      <w:marRight w:val="0"/>
      <w:marTop w:val="0"/>
      <w:marBottom w:val="0"/>
      <w:divBdr>
        <w:top w:val="none" w:sz="0" w:space="0" w:color="auto"/>
        <w:left w:val="none" w:sz="0" w:space="0" w:color="auto"/>
        <w:bottom w:val="none" w:sz="0" w:space="0" w:color="auto"/>
        <w:right w:val="none" w:sz="0" w:space="0" w:color="auto"/>
      </w:divBdr>
    </w:div>
    <w:div w:id="1364088950">
      <w:marLeft w:val="0"/>
      <w:marRight w:val="0"/>
      <w:marTop w:val="0"/>
      <w:marBottom w:val="0"/>
      <w:divBdr>
        <w:top w:val="none" w:sz="0" w:space="0" w:color="auto"/>
        <w:left w:val="none" w:sz="0" w:space="0" w:color="auto"/>
        <w:bottom w:val="none" w:sz="0" w:space="0" w:color="auto"/>
        <w:right w:val="none" w:sz="0" w:space="0" w:color="auto"/>
      </w:divBdr>
    </w:div>
    <w:div w:id="13640889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1185</Words>
  <Characters>676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 1 до рішення ХХХХІV сесії Новороздільської міської ради </dc:title>
  <dc:subject/>
  <dc:creator>RePack by Diakov</dc:creator>
  <cp:keywords/>
  <dc:description/>
  <cp:lastModifiedBy>Фокс</cp:lastModifiedBy>
  <cp:revision>2</cp:revision>
  <cp:lastPrinted>2019-05-07T13:38:00Z</cp:lastPrinted>
  <dcterms:created xsi:type="dcterms:W3CDTF">2019-05-09T14:00:00Z</dcterms:created>
  <dcterms:modified xsi:type="dcterms:W3CDTF">2019-05-09T14:00:00Z</dcterms:modified>
</cp:coreProperties>
</file>