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4" w:type="dxa"/>
        <w:tblInd w:w="4248" w:type="dxa"/>
        <w:tblLook w:val="00A0"/>
      </w:tblPr>
      <w:tblGrid>
        <w:gridCol w:w="6345"/>
        <w:gridCol w:w="4819"/>
      </w:tblGrid>
      <w:tr w:rsidR="006A46B1" w:rsidRPr="005277C8" w:rsidTr="006D2FF5">
        <w:tc>
          <w:tcPr>
            <w:tcW w:w="6345" w:type="dxa"/>
          </w:tcPr>
          <w:p w:rsidR="006A46B1" w:rsidRPr="005277C8" w:rsidRDefault="006A46B1" w:rsidP="00406F8E">
            <w:pPr>
              <w:tabs>
                <w:tab w:val="left" w:pos="10992"/>
                <w:tab w:val="left" w:pos="11908"/>
                <w:tab w:val="left" w:pos="12824"/>
                <w:tab w:val="left" w:pos="13740"/>
                <w:tab w:val="left" w:pos="14656"/>
              </w:tabs>
              <w:jc w:val="center"/>
            </w:pPr>
          </w:p>
        </w:tc>
        <w:tc>
          <w:tcPr>
            <w:tcW w:w="4819" w:type="dxa"/>
          </w:tcPr>
          <w:p w:rsidR="006A46B1" w:rsidRPr="00C60595" w:rsidRDefault="006A46B1" w:rsidP="00406F8E">
            <w:pPr>
              <w:tabs>
                <w:tab w:val="left" w:pos="10992"/>
                <w:tab w:val="left" w:pos="11908"/>
                <w:tab w:val="left" w:pos="12824"/>
                <w:tab w:val="left" w:pos="13740"/>
                <w:tab w:val="left" w:pos="14656"/>
              </w:tabs>
              <w:jc w:val="both"/>
              <w:rPr>
                <w:lang w:val="uk-UA"/>
              </w:rPr>
            </w:pPr>
            <w:r w:rsidRPr="00C60595">
              <w:rPr>
                <w:lang w:val="uk-UA"/>
              </w:rPr>
              <w:t>ДОД</w:t>
            </w:r>
            <w:r>
              <w:rPr>
                <w:lang w:val="uk-UA"/>
              </w:rPr>
              <w:t>А</w:t>
            </w:r>
            <w:r w:rsidRPr="00C60595">
              <w:rPr>
                <w:lang w:val="uk-UA"/>
              </w:rPr>
              <w:t>ТОК до рішення ХХХХІ</w:t>
            </w:r>
            <w:r w:rsidRPr="005277C8">
              <w:rPr>
                <w:lang w:val="en-US"/>
              </w:rPr>
              <w:t>V</w:t>
            </w:r>
            <w:r w:rsidRPr="00C60595">
              <w:rPr>
                <w:lang w:val="uk-UA"/>
              </w:rPr>
              <w:t xml:space="preserve"> сесії Новороздільської міської ради </w:t>
            </w:r>
          </w:p>
          <w:p w:rsidR="006A46B1" w:rsidRPr="005277C8" w:rsidRDefault="006A46B1" w:rsidP="00406F8E">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6A46B1" w:rsidRPr="005277C8" w:rsidRDefault="006A46B1" w:rsidP="00406F8E">
            <w:pPr>
              <w:tabs>
                <w:tab w:val="left" w:pos="10992"/>
                <w:tab w:val="left" w:pos="11908"/>
                <w:tab w:val="left" w:pos="12824"/>
                <w:tab w:val="left" w:pos="13740"/>
                <w:tab w:val="left" w:pos="14656"/>
              </w:tabs>
              <w:jc w:val="both"/>
            </w:pPr>
            <w:r w:rsidRPr="005277C8">
              <w:t xml:space="preserve">№ </w:t>
            </w:r>
            <w:r>
              <w:rPr>
                <w:lang w:val="uk-UA"/>
              </w:rPr>
              <w:t>1021</w:t>
            </w:r>
            <w:r w:rsidRPr="005277C8">
              <w:t xml:space="preserve"> від </w:t>
            </w:r>
            <w:r>
              <w:rPr>
                <w:lang w:val="uk-UA"/>
              </w:rPr>
              <w:t>07</w:t>
            </w:r>
            <w:r w:rsidRPr="005277C8">
              <w:t>.</w:t>
            </w:r>
            <w:r>
              <w:rPr>
                <w:lang w:val="uk-UA"/>
              </w:rPr>
              <w:t>05</w:t>
            </w:r>
            <w:r w:rsidRPr="005277C8">
              <w:t>.201</w:t>
            </w:r>
            <w:r>
              <w:rPr>
                <w:lang w:val="uk-UA"/>
              </w:rPr>
              <w:t>9</w:t>
            </w:r>
            <w:r w:rsidRPr="005277C8">
              <w:t xml:space="preserve"> року</w:t>
            </w:r>
          </w:p>
        </w:tc>
      </w:tr>
    </w:tbl>
    <w:p w:rsidR="006A46B1" w:rsidRDefault="006A46B1" w:rsidP="006D2FF5">
      <w:pPr>
        <w:autoSpaceDE w:val="0"/>
        <w:autoSpaceDN w:val="0"/>
        <w:adjustRightInd w:val="0"/>
        <w:jc w:val="center"/>
        <w:rPr>
          <w:b/>
          <w:lang w:val="uk-UA" w:eastAsia="uk-UA"/>
        </w:rPr>
      </w:pPr>
    </w:p>
    <w:p w:rsidR="006A46B1" w:rsidRPr="00BE430B" w:rsidRDefault="006A46B1" w:rsidP="00406F8E">
      <w:pPr>
        <w:autoSpaceDE w:val="0"/>
        <w:autoSpaceDN w:val="0"/>
        <w:adjustRightInd w:val="0"/>
        <w:jc w:val="center"/>
        <w:rPr>
          <w:b/>
          <w:lang w:eastAsia="uk-UA"/>
        </w:rPr>
      </w:pPr>
      <w:r w:rsidRPr="00BE430B">
        <w:rPr>
          <w:b/>
          <w:lang w:eastAsia="uk-UA"/>
        </w:rPr>
        <w:t>Перелік завдань, заходів та показників міської (бюджетної) цільової програми</w:t>
      </w:r>
    </w:p>
    <w:p w:rsidR="006A46B1" w:rsidRPr="00BE430B" w:rsidRDefault="006A46B1" w:rsidP="00406F8E">
      <w:pPr>
        <w:autoSpaceDE w:val="0"/>
        <w:autoSpaceDN w:val="0"/>
        <w:adjustRightInd w:val="0"/>
        <w:jc w:val="center"/>
        <w:rPr>
          <w:b/>
          <w:lang w:eastAsia="uk-UA"/>
        </w:rPr>
      </w:pPr>
      <w:r w:rsidRPr="00BE430B">
        <w:rPr>
          <w:b/>
          <w:lang w:eastAsia="uk-UA"/>
        </w:rPr>
        <w:t xml:space="preserve">благоустрою м. Новий Розділ на 2019 </w:t>
      </w:r>
      <w:r>
        <w:rPr>
          <w:b/>
          <w:lang w:val="uk-UA" w:eastAsia="uk-UA"/>
        </w:rPr>
        <w:t xml:space="preserve">рік </w:t>
      </w:r>
      <w:r w:rsidRPr="00BE430B">
        <w:rPr>
          <w:b/>
          <w:lang w:eastAsia="uk-UA"/>
        </w:rPr>
        <w:t xml:space="preserve">та прогноз на 2020-2021 роки </w:t>
      </w:r>
    </w:p>
    <w:p w:rsidR="006A46B1" w:rsidRPr="00BE430B" w:rsidRDefault="006A46B1" w:rsidP="00406F8E">
      <w:pPr>
        <w:autoSpaceDE w:val="0"/>
        <w:autoSpaceDN w:val="0"/>
        <w:adjustRightInd w:val="0"/>
        <w:jc w:val="center"/>
        <w:rPr>
          <w:b/>
          <w:lang w:eastAsia="uk-UA"/>
        </w:rPr>
      </w:pPr>
    </w:p>
    <w:tbl>
      <w:tblPr>
        <w:tblpPr w:leftFromText="180" w:rightFromText="180" w:vertAnchor="text" w:tblpY="1"/>
        <w:tblOverlap w:val="never"/>
        <w:tblW w:w="15321"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
        <w:gridCol w:w="505"/>
        <w:gridCol w:w="1687"/>
        <w:gridCol w:w="1981"/>
        <w:gridCol w:w="1641"/>
        <w:gridCol w:w="1783"/>
        <w:gridCol w:w="1981"/>
        <w:gridCol w:w="2189"/>
        <w:gridCol w:w="1772"/>
        <w:gridCol w:w="1770"/>
      </w:tblGrid>
      <w:tr w:rsidR="006A46B1" w:rsidRPr="00BE430B" w:rsidTr="00043F03">
        <w:trPr>
          <w:gridBefore w:val="1"/>
          <w:wBefore w:w="12" w:type="dxa"/>
          <w:cantSplit/>
          <w:trHeight w:val="325"/>
        </w:trPr>
        <w:tc>
          <w:tcPr>
            <w:tcW w:w="505" w:type="dxa"/>
            <w:vMerge w:val="restart"/>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 з/п</w:t>
            </w:r>
          </w:p>
        </w:tc>
        <w:tc>
          <w:tcPr>
            <w:tcW w:w="1687" w:type="dxa"/>
            <w:vMerge w:val="restart"/>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Назва завдання</w:t>
            </w:r>
          </w:p>
        </w:tc>
        <w:tc>
          <w:tcPr>
            <w:tcW w:w="1981" w:type="dxa"/>
            <w:vMerge w:val="restart"/>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Перелік заходів завдання</w:t>
            </w:r>
          </w:p>
        </w:tc>
        <w:tc>
          <w:tcPr>
            <w:tcW w:w="3424" w:type="dxa"/>
            <w:gridSpan w:val="2"/>
            <w:vMerge w:val="restart"/>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Показники виконання заходу, один. Виміру</w:t>
            </w:r>
          </w:p>
        </w:tc>
        <w:tc>
          <w:tcPr>
            <w:tcW w:w="1981" w:type="dxa"/>
            <w:vMerge w:val="restart"/>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Виконавець заходу, показника</w:t>
            </w:r>
          </w:p>
        </w:tc>
        <w:tc>
          <w:tcPr>
            <w:tcW w:w="3961" w:type="dxa"/>
            <w:gridSpan w:val="2"/>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Фінансування</w:t>
            </w:r>
          </w:p>
        </w:tc>
        <w:tc>
          <w:tcPr>
            <w:tcW w:w="1770" w:type="dxa"/>
            <w:vMerge w:val="restart"/>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Очікуваний результат</w:t>
            </w:r>
          </w:p>
        </w:tc>
      </w:tr>
      <w:tr w:rsidR="006A46B1" w:rsidRPr="00BE430B" w:rsidTr="00043F03">
        <w:trPr>
          <w:gridBefore w:val="1"/>
          <w:wBefore w:w="12" w:type="dxa"/>
          <w:cantSplit/>
          <w:trHeight w:val="862"/>
        </w:trPr>
        <w:tc>
          <w:tcPr>
            <w:tcW w:w="505" w:type="dxa"/>
            <w:vMerge/>
            <w:vAlign w:val="center"/>
          </w:tcPr>
          <w:p w:rsidR="006A46B1" w:rsidRPr="00BE430B" w:rsidRDefault="006A46B1" w:rsidP="00807DA9">
            <w:pPr>
              <w:autoSpaceDE w:val="0"/>
              <w:autoSpaceDN w:val="0"/>
              <w:adjustRightInd w:val="0"/>
              <w:jc w:val="center"/>
              <w:rPr>
                <w:b/>
                <w:szCs w:val="20"/>
                <w:lang w:eastAsia="uk-UA"/>
              </w:rPr>
            </w:pPr>
          </w:p>
        </w:tc>
        <w:tc>
          <w:tcPr>
            <w:tcW w:w="1687" w:type="dxa"/>
            <w:vMerge/>
            <w:vAlign w:val="center"/>
          </w:tcPr>
          <w:p w:rsidR="006A46B1" w:rsidRPr="00BE430B" w:rsidRDefault="006A46B1" w:rsidP="00807DA9">
            <w:pPr>
              <w:autoSpaceDE w:val="0"/>
              <w:autoSpaceDN w:val="0"/>
              <w:adjustRightInd w:val="0"/>
              <w:jc w:val="center"/>
              <w:rPr>
                <w:b/>
                <w:szCs w:val="20"/>
                <w:lang w:eastAsia="uk-UA"/>
              </w:rPr>
            </w:pPr>
          </w:p>
        </w:tc>
        <w:tc>
          <w:tcPr>
            <w:tcW w:w="1981" w:type="dxa"/>
            <w:vMerge/>
            <w:vAlign w:val="center"/>
          </w:tcPr>
          <w:p w:rsidR="006A46B1" w:rsidRPr="00BE430B" w:rsidRDefault="006A46B1" w:rsidP="00807DA9">
            <w:pPr>
              <w:autoSpaceDE w:val="0"/>
              <w:autoSpaceDN w:val="0"/>
              <w:adjustRightInd w:val="0"/>
              <w:jc w:val="center"/>
              <w:rPr>
                <w:b/>
                <w:szCs w:val="20"/>
                <w:lang w:eastAsia="uk-UA"/>
              </w:rPr>
            </w:pPr>
          </w:p>
        </w:tc>
        <w:tc>
          <w:tcPr>
            <w:tcW w:w="3424" w:type="dxa"/>
            <w:gridSpan w:val="2"/>
            <w:vMerge/>
            <w:vAlign w:val="center"/>
          </w:tcPr>
          <w:p w:rsidR="006A46B1" w:rsidRPr="00BE430B" w:rsidRDefault="006A46B1" w:rsidP="00807DA9">
            <w:pPr>
              <w:autoSpaceDE w:val="0"/>
              <w:autoSpaceDN w:val="0"/>
              <w:adjustRightInd w:val="0"/>
              <w:jc w:val="center"/>
              <w:rPr>
                <w:b/>
                <w:szCs w:val="20"/>
                <w:lang w:eastAsia="uk-UA"/>
              </w:rPr>
            </w:pPr>
          </w:p>
        </w:tc>
        <w:tc>
          <w:tcPr>
            <w:tcW w:w="1981" w:type="dxa"/>
            <w:vMerge/>
            <w:vAlign w:val="center"/>
          </w:tcPr>
          <w:p w:rsidR="006A46B1" w:rsidRPr="00BE430B" w:rsidRDefault="006A46B1" w:rsidP="00807DA9">
            <w:pPr>
              <w:autoSpaceDE w:val="0"/>
              <w:autoSpaceDN w:val="0"/>
              <w:adjustRightInd w:val="0"/>
              <w:jc w:val="center"/>
              <w:rPr>
                <w:b/>
                <w:szCs w:val="20"/>
                <w:lang w:eastAsia="uk-UA"/>
              </w:rPr>
            </w:pPr>
          </w:p>
        </w:tc>
        <w:tc>
          <w:tcPr>
            <w:tcW w:w="2189" w:type="dxa"/>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Джерела</w:t>
            </w:r>
          </w:p>
        </w:tc>
        <w:tc>
          <w:tcPr>
            <w:tcW w:w="1772" w:type="dxa"/>
            <w:vAlign w:val="center"/>
          </w:tcPr>
          <w:p w:rsidR="006A46B1" w:rsidRPr="00BE430B" w:rsidRDefault="006A46B1" w:rsidP="00807DA9">
            <w:pPr>
              <w:autoSpaceDE w:val="0"/>
              <w:autoSpaceDN w:val="0"/>
              <w:adjustRightInd w:val="0"/>
              <w:jc w:val="center"/>
              <w:rPr>
                <w:b/>
                <w:szCs w:val="20"/>
                <w:lang w:eastAsia="uk-UA"/>
              </w:rPr>
            </w:pPr>
            <w:r w:rsidRPr="00BE430B">
              <w:rPr>
                <w:b/>
                <w:szCs w:val="20"/>
                <w:lang w:eastAsia="uk-UA"/>
              </w:rPr>
              <w:t>Обсяги, тис. грн.</w:t>
            </w:r>
          </w:p>
        </w:tc>
        <w:tc>
          <w:tcPr>
            <w:tcW w:w="1770" w:type="dxa"/>
            <w:vMerge/>
            <w:vAlign w:val="center"/>
          </w:tcPr>
          <w:p w:rsidR="006A46B1" w:rsidRPr="00BE430B" w:rsidRDefault="006A46B1" w:rsidP="00807DA9">
            <w:pPr>
              <w:autoSpaceDE w:val="0"/>
              <w:autoSpaceDN w:val="0"/>
              <w:adjustRightInd w:val="0"/>
              <w:jc w:val="center"/>
              <w:rPr>
                <w:b/>
                <w:szCs w:val="20"/>
                <w:lang w:eastAsia="uk-UA"/>
              </w:rPr>
            </w:pPr>
          </w:p>
        </w:tc>
      </w:tr>
      <w:tr w:rsidR="006A46B1" w:rsidRPr="00BE430B" w:rsidTr="00043F03">
        <w:trPr>
          <w:gridBefore w:val="1"/>
          <w:wBefore w:w="12" w:type="dxa"/>
          <w:cantSplit/>
          <w:trHeight w:val="353"/>
        </w:trPr>
        <w:tc>
          <w:tcPr>
            <w:tcW w:w="15309" w:type="dxa"/>
            <w:gridSpan w:val="9"/>
          </w:tcPr>
          <w:p w:rsidR="006A46B1" w:rsidRPr="00BE430B" w:rsidRDefault="006A46B1" w:rsidP="00807DA9">
            <w:pPr>
              <w:autoSpaceDE w:val="0"/>
              <w:autoSpaceDN w:val="0"/>
              <w:adjustRightInd w:val="0"/>
              <w:jc w:val="center"/>
              <w:rPr>
                <w:b/>
                <w:lang w:eastAsia="uk-UA"/>
              </w:rPr>
            </w:pPr>
            <w:r w:rsidRPr="00BE430B">
              <w:rPr>
                <w:b/>
                <w:lang w:eastAsia="uk-UA"/>
              </w:rPr>
              <w:t>2019 рік</w:t>
            </w:r>
          </w:p>
        </w:tc>
      </w:tr>
      <w:tr w:rsidR="006A46B1" w:rsidRPr="00AE2E73" w:rsidTr="00043F03">
        <w:trPr>
          <w:cantSplit/>
          <w:trHeight w:val="357"/>
        </w:trPr>
        <w:tc>
          <w:tcPr>
            <w:tcW w:w="517" w:type="dxa"/>
            <w:gridSpan w:val="2"/>
            <w:vMerge w:val="restart"/>
          </w:tcPr>
          <w:p w:rsidR="006A46B1" w:rsidRDefault="006A46B1" w:rsidP="00807DA9">
            <w:pPr>
              <w:autoSpaceDE w:val="0"/>
              <w:autoSpaceDN w:val="0"/>
              <w:adjustRightInd w:val="0"/>
              <w:rPr>
                <w:b/>
                <w:lang w:val="uk-UA" w:eastAsia="uk-UA"/>
              </w:rPr>
            </w:pPr>
            <w:r>
              <w:rPr>
                <w:b/>
                <w:lang w:val="uk-UA" w:eastAsia="uk-UA"/>
              </w:rPr>
              <w:t>5</w:t>
            </w:r>
          </w:p>
          <w:p w:rsidR="006A46B1" w:rsidRDefault="006A46B1" w:rsidP="00807DA9">
            <w:pPr>
              <w:autoSpaceDE w:val="0"/>
              <w:autoSpaceDN w:val="0"/>
              <w:adjustRightInd w:val="0"/>
              <w:rPr>
                <w:b/>
                <w:lang w:val="uk-UA" w:eastAsia="uk-UA"/>
              </w:rPr>
            </w:pPr>
          </w:p>
        </w:tc>
        <w:tc>
          <w:tcPr>
            <w:tcW w:w="1687" w:type="dxa"/>
            <w:vMerge w:val="restart"/>
          </w:tcPr>
          <w:p w:rsidR="006A46B1" w:rsidRPr="00AE2E73" w:rsidRDefault="006A46B1" w:rsidP="00807DA9">
            <w:pPr>
              <w:autoSpaceDE w:val="0"/>
              <w:autoSpaceDN w:val="0"/>
              <w:adjustRightInd w:val="0"/>
              <w:rPr>
                <w:i/>
                <w:lang w:val="uk-UA" w:eastAsia="uk-UA"/>
              </w:rPr>
            </w:pPr>
            <w:r w:rsidRPr="00AE2E73">
              <w:rPr>
                <w:i/>
                <w:lang w:val="uk-UA" w:eastAsia="uk-UA"/>
              </w:rPr>
              <w:t xml:space="preserve">Завдання </w:t>
            </w:r>
            <w:r>
              <w:rPr>
                <w:i/>
                <w:lang w:val="uk-UA" w:eastAsia="uk-UA"/>
              </w:rPr>
              <w:t>5</w:t>
            </w:r>
          </w:p>
          <w:p w:rsidR="006A46B1" w:rsidRPr="00AE2E73" w:rsidRDefault="006A46B1" w:rsidP="00807DA9">
            <w:pPr>
              <w:autoSpaceDE w:val="0"/>
              <w:autoSpaceDN w:val="0"/>
              <w:adjustRightInd w:val="0"/>
              <w:rPr>
                <w:b/>
                <w:lang w:val="uk-UA" w:eastAsia="uk-UA"/>
              </w:rPr>
            </w:pPr>
            <w:r w:rsidRPr="00AE2E73">
              <w:rPr>
                <w:b/>
                <w:lang w:val="uk-UA" w:eastAsia="uk-UA"/>
              </w:rPr>
              <w:t>Ремонт та утримання вулиць та доріг комунальної власності</w:t>
            </w:r>
          </w:p>
          <w:p w:rsidR="006A46B1" w:rsidRDefault="006A46B1" w:rsidP="00807DA9">
            <w:pPr>
              <w:autoSpaceDE w:val="0"/>
              <w:autoSpaceDN w:val="0"/>
              <w:adjustRightInd w:val="0"/>
              <w:rPr>
                <w:i/>
                <w:lang w:val="uk-UA" w:eastAsia="uk-UA"/>
              </w:rPr>
            </w:pPr>
          </w:p>
        </w:tc>
        <w:tc>
          <w:tcPr>
            <w:tcW w:w="1981" w:type="dxa"/>
            <w:vMerge w:val="restart"/>
          </w:tcPr>
          <w:p w:rsidR="006A46B1" w:rsidRDefault="006A46B1" w:rsidP="00807DA9">
            <w:pPr>
              <w:autoSpaceDE w:val="0"/>
              <w:autoSpaceDN w:val="0"/>
              <w:adjustRightInd w:val="0"/>
              <w:rPr>
                <w:i/>
                <w:lang w:val="uk-UA" w:eastAsia="uk-UA"/>
              </w:rPr>
            </w:pPr>
            <w:r>
              <w:rPr>
                <w:i/>
                <w:lang w:val="uk-UA" w:eastAsia="uk-UA"/>
              </w:rPr>
              <w:t>Захід 1</w:t>
            </w:r>
          </w:p>
          <w:p w:rsidR="006A46B1" w:rsidRDefault="006A46B1" w:rsidP="00807DA9">
            <w:pPr>
              <w:autoSpaceDE w:val="0"/>
              <w:autoSpaceDN w:val="0"/>
              <w:adjustRightInd w:val="0"/>
              <w:rPr>
                <w:i/>
                <w:lang w:val="uk-UA" w:eastAsia="uk-UA"/>
              </w:rPr>
            </w:pPr>
            <w:r w:rsidRPr="00E27061">
              <w:rPr>
                <w:lang w:val="uk-UA" w:eastAsia="uk-UA"/>
              </w:rPr>
              <w:t>Виготовлення технічних паспортів вулиць (доріг) Малехівська, Довбуша, Ул. Кравченко, Зелена, Барвінського, Коновальця, Шевченка</w:t>
            </w: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Затрат, тис.грн</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50,0</w:t>
            </w:r>
          </w:p>
        </w:tc>
        <w:tc>
          <w:tcPr>
            <w:tcW w:w="1981" w:type="dxa"/>
            <w:vMerge w:val="restart"/>
          </w:tcPr>
          <w:p w:rsidR="006A46B1" w:rsidRPr="00AE2E73" w:rsidRDefault="006A46B1" w:rsidP="00807DA9">
            <w:pPr>
              <w:autoSpaceDE w:val="0"/>
              <w:autoSpaceDN w:val="0"/>
              <w:adjustRightInd w:val="0"/>
              <w:rPr>
                <w:lang w:val="uk-UA" w:eastAsia="uk-UA"/>
              </w:rPr>
            </w:pPr>
            <w:r w:rsidRPr="00AE2E73">
              <w:rPr>
                <w:lang w:val="uk-UA" w:eastAsia="uk-UA"/>
              </w:rPr>
              <w:t>Виконавчий комітет</w:t>
            </w:r>
          </w:p>
          <w:p w:rsidR="006A46B1" w:rsidRPr="00AE2E73" w:rsidRDefault="006A46B1" w:rsidP="00807DA9">
            <w:pPr>
              <w:autoSpaceDE w:val="0"/>
              <w:autoSpaceDN w:val="0"/>
              <w:adjustRightInd w:val="0"/>
              <w:rPr>
                <w:lang w:val="uk-UA" w:eastAsia="uk-UA"/>
              </w:rPr>
            </w:pPr>
          </w:p>
        </w:tc>
        <w:tc>
          <w:tcPr>
            <w:tcW w:w="2189" w:type="dxa"/>
            <w:vMerge w:val="restart"/>
          </w:tcPr>
          <w:p w:rsidR="006A46B1" w:rsidRPr="00AE2E73" w:rsidRDefault="006A46B1" w:rsidP="00807DA9">
            <w:pPr>
              <w:autoSpaceDE w:val="0"/>
              <w:autoSpaceDN w:val="0"/>
              <w:adjustRightInd w:val="0"/>
              <w:rPr>
                <w:lang w:val="uk-UA" w:eastAsia="uk-UA"/>
              </w:rPr>
            </w:pPr>
            <w:r w:rsidRPr="00AE2E73">
              <w:rPr>
                <w:sz w:val="22"/>
                <w:szCs w:val="22"/>
                <w:lang w:val="uk-UA" w:eastAsia="uk-UA"/>
              </w:rPr>
              <w:t>Місцевий бюджет</w:t>
            </w:r>
          </w:p>
        </w:tc>
        <w:tc>
          <w:tcPr>
            <w:tcW w:w="1772" w:type="dxa"/>
            <w:vMerge w:val="restart"/>
          </w:tcPr>
          <w:p w:rsidR="006A46B1" w:rsidRPr="00AE2E73" w:rsidRDefault="006A46B1" w:rsidP="00807DA9">
            <w:pPr>
              <w:autoSpaceDE w:val="0"/>
              <w:autoSpaceDN w:val="0"/>
              <w:adjustRightInd w:val="0"/>
              <w:rPr>
                <w:lang w:val="uk-UA" w:eastAsia="uk-UA"/>
              </w:rPr>
            </w:pPr>
            <w:r>
              <w:rPr>
                <w:lang w:val="uk-UA" w:eastAsia="uk-UA"/>
              </w:rPr>
              <w:t>50,0</w:t>
            </w:r>
          </w:p>
        </w:tc>
        <w:tc>
          <w:tcPr>
            <w:tcW w:w="1770" w:type="dxa"/>
            <w:vMerge w:val="restart"/>
          </w:tcPr>
          <w:p w:rsidR="006A46B1" w:rsidRPr="00B64DCB" w:rsidRDefault="006A46B1" w:rsidP="00807DA9">
            <w:pPr>
              <w:autoSpaceDE w:val="0"/>
              <w:autoSpaceDN w:val="0"/>
              <w:adjustRightInd w:val="0"/>
              <w:rPr>
                <w:lang w:val="uk-UA"/>
              </w:rPr>
            </w:pPr>
            <w:r w:rsidRPr="00B64DCB">
              <w:rPr>
                <w:lang w:val="uk-UA" w:eastAsia="uk-UA"/>
              </w:rPr>
              <w:t>Покращення стану вулиць та доріг</w:t>
            </w:r>
            <w:r>
              <w:rPr>
                <w:lang w:val="uk-UA" w:eastAsia="uk-UA"/>
              </w:rPr>
              <w:t xml:space="preserve">, тротуарів </w:t>
            </w:r>
            <w:r w:rsidRPr="00B64DCB">
              <w:rPr>
                <w:lang w:val="uk-UA" w:eastAsia="uk-UA"/>
              </w:rPr>
              <w:t xml:space="preserve"> комунальної власності м. Новий Розділ та з</w:t>
            </w:r>
            <w:r w:rsidRPr="00B64DCB">
              <w:rPr>
                <w:lang w:val="uk-UA"/>
              </w:rPr>
              <w:t>абезпечення умов безпечного та комфортного проживання населення міста</w:t>
            </w:r>
          </w:p>
          <w:p w:rsidR="006A46B1" w:rsidRPr="00B64DCB" w:rsidRDefault="006A46B1" w:rsidP="00807DA9">
            <w:pPr>
              <w:autoSpaceDE w:val="0"/>
              <w:autoSpaceDN w:val="0"/>
              <w:adjustRightInd w:val="0"/>
              <w:rPr>
                <w:lang w:val="uk-UA" w:eastAsia="uk-UA"/>
              </w:rPr>
            </w:pPr>
          </w:p>
        </w:tc>
      </w:tr>
      <w:tr w:rsidR="006A46B1" w:rsidRPr="00AE2E73" w:rsidTr="00043F03">
        <w:trPr>
          <w:cantSplit/>
          <w:trHeight w:val="465"/>
        </w:trPr>
        <w:tc>
          <w:tcPr>
            <w:tcW w:w="517" w:type="dxa"/>
            <w:gridSpan w:val="2"/>
            <w:vMerge/>
          </w:tcPr>
          <w:p w:rsidR="006A46B1"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i/>
                <w:lang w:val="uk-UA" w:eastAsia="uk-UA"/>
              </w:rPr>
            </w:pPr>
          </w:p>
        </w:tc>
        <w:tc>
          <w:tcPr>
            <w:tcW w:w="1981" w:type="dxa"/>
            <w:vMerge/>
          </w:tcPr>
          <w:p w:rsidR="006A46B1"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Продукту, вулиць</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7</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val="405"/>
        </w:trPr>
        <w:tc>
          <w:tcPr>
            <w:tcW w:w="517" w:type="dxa"/>
            <w:gridSpan w:val="2"/>
            <w:vMerge/>
          </w:tcPr>
          <w:p w:rsidR="006A46B1"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i/>
                <w:lang w:val="uk-UA" w:eastAsia="uk-UA"/>
              </w:rPr>
            </w:pPr>
          </w:p>
        </w:tc>
        <w:tc>
          <w:tcPr>
            <w:tcW w:w="1981" w:type="dxa"/>
            <w:vMerge/>
          </w:tcPr>
          <w:p w:rsidR="006A46B1" w:rsidRDefault="006A46B1" w:rsidP="00807DA9">
            <w:pPr>
              <w:autoSpaceDE w:val="0"/>
              <w:autoSpaceDN w:val="0"/>
              <w:adjustRightInd w:val="0"/>
              <w:rPr>
                <w:i/>
                <w:lang w:val="uk-UA" w:eastAsia="uk-UA"/>
              </w:rPr>
            </w:pPr>
          </w:p>
        </w:tc>
        <w:tc>
          <w:tcPr>
            <w:tcW w:w="1641" w:type="dxa"/>
          </w:tcPr>
          <w:p w:rsidR="006A46B1" w:rsidRDefault="006A46B1" w:rsidP="00807DA9">
            <w:pPr>
              <w:autoSpaceDE w:val="0"/>
              <w:autoSpaceDN w:val="0"/>
              <w:adjustRightInd w:val="0"/>
              <w:rPr>
                <w:sz w:val="20"/>
                <w:szCs w:val="20"/>
                <w:lang w:val="uk-UA" w:eastAsia="uk-UA"/>
              </w:rPr>
            </w:pPr>
            <w:r>
              <w:rPr>
                <w:sz w:val="18"/>
                <w:szCs w:val="18"/>
                <w:lang w:val="uk-UA" w:eastAsia="uk-UA"/>
              </w:rPr>
              <w:t>Е</w:t>
            </w:r>
            <w:r>
              <w:rPr>
                <w:sz w:val="20"/>
                <w:szCs w:val="20"/>
                <w:lang w:val="uk-UA" w:eastAsia="uk-UA"/>
              </w:rPr>
              <w:t>фективність</w:t>
            </w:r>
          </w:p>
          <w:p w:rsidR="006A46B1" w:rsidRPr="00AE2E73" w:rsidRDefault="006A46B1" w:rsidP="00807DA9">
            <w:pPr>
              <w:autoSpaceDE w:val="0"/>
              <w:autoSpaceDN w:val="0"/>
              <w:adjustRightInd w:val="0"/>
              <w:rPr>
                <w:sz w:val="18"/>
                <w:szCs w:val="18"/>
                <w:lang w:val="uk-UA" w:eastAsia="uk-UA"/>
              </w:rPr>
            </w:pPr>
            <w:r>
              <w:rPr>
                <w:sz w:val="20"/>
                <w:szCs w:val="20"/>
                <w:lang w:val="uk-UA" w:eastAsia="uk-UA"/>
              </w:rPr>
              <w:t>Тис.грн./вулиця</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7,14</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val="510"/>
        </w:trPr>
        <w:tc>
          <w:tcPr>
            <w:tcW w:w="517" w:type="dxa"/>
            <w:gridSpan w:val="2"/>
            <w:vMerge/>
          </w:tcPr>
          <w:p w:rsidR="006A46B1"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i/>
                <w:lang w:val="uk-UA" w:eastAsia="uk-UA"/>
              </w:rPr>
            </w:pPr>
          </w:p>
        </w:tc>
        <w:tc>
          <w:tcPr>
            <w:tcW w:w="1981" w:type="dxa"/>
            <w:vMerge/>
          </w:tcPr>
          <w:p w:rsidR="006A46B1"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Якість %</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100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val="195"/>
        </w:trPr>
        <w:tc>
          <w:tcPr>
            <w:tcW w:w="517" w:type="dxa"/>
            <w:gridSpan w:val="2"/>
            <w:vMerge/>
          </w:tcPr>
          <w:p w:rsidR="006A46B1" w:rsidRDefault="006A46B1" w:rsidP="00807DA9">
            <w:pPr>
              <w:autoSpaceDE w:val="0"/>
              <w:autoSpaceDN w:val="0"/>
              <w:adjustRightInd w:val="0"/>
              <w:rPr>
                <w:b/>
                <w:lang w:val="uk-UA" w:eastAsia="uk-UA"/>
              </w:rPr>
            </w:pPr>
          </w:p>
        </w:tc>
        <w:tc>
          <w:tcPr>
            <w:tcW w:w="1687" w:type="dxa"/>
            <w:vMerge/>
          </w:tcPr>
          <w:p w:rsidR="006A46B1" w:rsidRDefault="006A46B1" w:rsidP="00807DA9">
            <w:pPr>
              <w:autoSpaceDE w:val="0"/>
              <w:autoSpaceDN w:val="0"/>
              <w:adjustRightInd w:val="0"/>
              <w:rPr>
                <w:i/>
                <w:lang w:val="uk-UA" w:eastAsia="uk-UA"/>
              </w:rPr>
            </w:pPr>
          </w:p>
        </w:tc>
        <w:tc>
          <w:tcPr>
            <w:tcW w:w="1981" w:type="dxa"/>
            <w:vMerge w:val="restart"/>
          </w:tcPr>
          <w:p w:rsidR="006A46B1" w:rsidRPr="00E27061" w:rsidRDefault="006A46B1" w:rsidP="00807DA9">
            <w:pPr>
              <w:autoSpaceDE w:val="0"/>
              <w:autoSpaceDN w:val="0"/>
              <w:adjustRightInd w:val="0"/>
              <w:rPr>
                <w:lang w:val="uk-UA" w:eastAsia="uk-UA"/>
              </w:rPr>
            </w:pPr>
            <w:r w:rsidRPr="00CE0BB8">
              <w:rPr>
                <w:i/>
                <w:lang w:val="uk-UA" w:eastAsia="uk-UA"/>
              </w:rPr>
              <w:t>Захід 2</w:t>
            </w:r>
            <w:r w:rsidRPr="00AE2E73">
              <w:rPr>
                <w:lang w:val="uk-UA" w:eastAsia="uk-UA"/>
              </w:rPr>
              <w:t xml:space="preserve"> Поточний ремонт доріг</w:t>
            </w: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Затрат, тис.грн</w:t>
            </w:r>
          </w:p>
        </w:tc>
        <w:tc>
          <w:tcPr>
            <w:tcW w:w="1783" w:type="dxa"/>
          </w:tcPr>
          <w:p w:rsidR="006A46B1" w:rsidRPr="00B64DCB" w:rsidRDefault="006A46B1" w:rsidP="00807DA9">
            <w:pPr>
              <w:autoSpaceDE w:val="0"/>
              <w:autoSpaceDN w:val="0"/>
              <w:adjustRightInd w:val="0"/>
              <w:rPr>
                <w:sz w:val="20"/>
                <w:szCs w:val="20"/>
                <w:lang w:val="uk-UA" w:eastAsia="uk-UA"/>
              </w:rPr>
            </w:pPr>
            <w:r w:rsidRPr="00B64DCB">
              <w:rPr>
                <w:sz w:val="20"/>
                <w:szCs w:val="20"/>
                <w:lang w:val="uk-UA" w:eastAsia="uk-UA"/>
              </w:rPr>
              <w:t>1</w:t>
            </w:r>
            <w:r>
              <w:rPr>
                <w:sz w:val="20"/>
                <w:szCs w:val="20"/>
                <w:lang w:val="uk-UA" w:eastAsia="uk-UA"/>
              </w:rPr>
              <w:t>0</w:t>
            </w:r>
            <w:r w:rsidRPr="00B64DCB">
              <w:rPr>
                <w:sz w:val="20"/>
                <w:szCs w:val="20"/>
                <w:lang w:val="uk-UA" w:eastAsia="uk-UA"/>
              </w:rPr>
              <w:t>00,0</w:t>
            </w:r>
          </w:p>
        </w:tc>
        <w:tc>
          <w:tcPr>
            <w:tcW w:w="1981" w:type="dxa"/>
            <w:vMerge w:val="restart"/>
          </w:tcPr>
          <w:p w:rsidR="006A46B1" w:rsidRPr="00AE2E73" w:rsidRDefault="006A46B1" w:rsidP="00807DA9">
            <w:pPr>
              <w:autoSpaceDE w:val="0"/>
              <w:autoSpaceDN w:val="0"/>
              <w:adjustRightInd w:val="0"/>
              <w:rPr>
                <w:lang w:val="uk-UA" w:eastAsia="uk-UA"/>
              </w:rPr>
            </w:pPr>
            <w:r w:rsidRPr="00AE2E73">
              <w:rPr>
                <w:lang w:val="uk-UA" w:eastAsia="uk-UA"/>
              </w:rPr>
              <w:t>Виконавчий комітет</w:t>
            </w:r>
          </w:p>
        </w:tc>
        <w:tc>
          <w:tcPr>
            <w:tcW w:w="2189" w:type="dxa"/>
            <w:vMerge w:val="restart"/>
          </w:tcPr>
          <w:p w:rsidR="006A46B1" w:rsidRPr="00AE2E73" w:rsidRDefault="006A46B1" w:rsidP="00807DA9">
            <w:pPr>
              <w:autoSpaceDE w:val="0"/>
              <w:autoSpaceDN w:val="0"/>
              <w:adjustRightInd w:val="0"/>
              <w:rPr>
                <w:lang w:val="uk-UA" w:eastAsia="uk-UA"/>
              </w:rPr>
            </w:pPr>
            <w:r w:rsidRPr="00AE2E73">
              <w:rPr>
                <w:sz w:val="22"/>
                <w:szCs w:val="22"/>
                <w:lang w:val="uk-UA" w:eastAsia="uk-UA"/>
              </w:rPr>
              <w:t>Місцевий бюджет</w:t>
            </w:r>
          </w:p>
        </w:tc>
        <w:tc>
          <w:tcPr>
            <w:tcW w:w="1772" w:type="dxa"/>
            <w:vMerge w:val="restart"/>
          </w:tcPr>
          <w:p w:rsidR="006A46B1" w:rsidRDefault="006A46B1" w:rsidP="00807DA9">
            <w:pPr>
              <w:autoSpaceDE w:val="0"/>
              <w:autoSpaceDN w:val="0"/>
              <w:adjustRightInd w:val="0"/>
              <w:rPr>
                <w:lang w:val="uk-UA" w:eastAsia="uk-UA"/>
              </w:rPr>
            </w:pPr>
            <w:r>
              <w:rPr>
                <w:lang w:val="uk-UA" w:eastAsia="uk-UA"/>
              </w:rPr>
              <w:t>910,0</w:t>
            </w:r>
          </w:p>
          <w:p w:rsidR="006A46B1" w:rsidRPr="004B5346" w:rsidRDefault="006A46B1" w:rsidP="00807DA9">
            <w:pPr>
              <w:autoSpaceDE w:val="0"/>
              <w:autoSpaceDN w:val="0"/>
              <w:adjustRightInd w:val="0"/>
              <w:rPr>
                <w:strike/>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val="241"/>
        </w:trPr>
        <w:tc>
          <w:tcPr>
            <w:tcW w:w="517" w:type="dxa"/>
            <w:gridSpan w:val="2"/>
            <w:vMerge/>
          </w:tcPr>
          <w:p w:rsidR="006A46B1"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i/>
                <w:lang w:val="uk-UA" w:eastAsia="uk-UA"/>
              </w:rPr>
            </w:pPr>
          </w:p>
        </w:tc>
        <w:tc>
          <w:tcPr>
            <w:tcW w:w="1981" w:type="dxa"/>
            <w:vMerge/>
          </w:tcPr>
          <w:p w:rsidR="006A46B1"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Продукту, вулиць</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1820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val="450"/>
        </w:trPr>
        <w:tc>
          <w:tcPr>
            <w:tcW w:w="517" w:type="dxa"/>
            <w:gridSpan w:val="2"/>
            <w:vMerge/>
          </w:tcPr>
          <w:p w:rsidR="006A46B1"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i/>
                <w:lang w:val="uk-UA" w:eastAsia="uk-UA"/>
              </w:rPr>
            </w:pPr>
          </w:p>
        </w:tc>
        <w:tc>
          <w:tcPr>
            <w:tcW w:w="1981" w:type="dxa"/>
            <w:vMerge/>
          </w:tcPr>
          <w:p w:rsidR="006A46B1" w:rsidRDefault="006A46B1" w:rsidP="00807DA9">
            <w:pPr>
              <w:autoSpaceDE w:val="0"/>
              <w:autoSpaceDN w:val="0"/>
              <w:adjustRightInd w:val="0"/>
              <w:rPr>
                <w:i/>
                <w:lang w:val="uk-UA" w:eastAsia="uk-UA"/>
              </w:rPr>
            </w:pPr>
          </w:p>
        </w:tc>
        <w:tc>
          <w:tcPr>
            <w:tcW w:w="1641" w:type="dxa"/>
          </w:tcPr>
          <w:p w:rsidR="006A46B1" w:rsidRDefault="006A46B1" w:rsidP="00807DA9">
            <w:pPr>
              <w:autoSpaceDE w:val="0"/>
              <w:autoSpaceDN w:val="0"/>
              <w:adjustRightInd w:val="0"/>
              <w:rPr>
                <w:sz w:val="20"/>
                <w:szCs w:val="20"/>
                <w:lang w:val="uk-UA" w:eastAsia="uk-UA"/>
              </w:rPr>
            </w:pPr>
            <w:r>
              <w:rPr>
                <w:sz w:val="18"/>
                <w:szCs w:val="18"/>
                <w:lang w:val="uk-UA" w:eastAsia="uk-UA"/>
              </w:rPr>
              <w:t>Е</w:t>
            </w:r>
            <w:r>
              <w:rPr>
                <w:sz w:val="20"/>
                <w:szCs w:val="20"/>
                <w:lang w:val="uk-UA" w:eastAsia="uk-UA"/>
              </w:rPr>
              <w:t>фективність</w:t>
            </w:r>
          </w:p>
          <w:p w:rsidR="006A46B1" w:rsidRPr="00AE2E73" w:rsidRDefault="006A46B1" w:rsidP="00807DA9">
            <w:pPr>
              <w:autoSpaceDE w:val="0"/>
              <w:autoSpaceDN w:val="0"/>
              <w:adjustRightInd w:val="0"/>
              <w:rPr>
                <w:sz w:val="18"/>
                <w:szCs w:val="18"/>
                <w:lang w:val="uk-UA" w:eastAsia="uk-UA"/>
              </w:rPr>
            </w:pPr>
            <w:r>
              <w:rPr>
                <w:sz w:val="20"/>
                <w:szCs w:val="20"/>
                <w:lang w:val="uk-UA" w:eastAsia="uk-UA"/>
              </w:rPr>
              <w:t>Тис.грн./вулиця</w:t>
            </w:r>
          </w:p>
        </w:tc>
        <w:tc>
          <w:tcPr>
            <w:tcW w:w="1783" w:type="dxa"/>
          </w:tcPr>
          <w:p w:rsidR="006A46B1" w:rsidRPr="00B64DCB" w:rsidRDefault="006A46B1" w:rsidP="00807DA9">
            <w:pPr>
              <w:autoSpaceDE w:val="0"/>
              <w:autoSpaceDN w:val="0"/>
              <w:adjustRightInd w:val="0"/>
              <w:rPr>
                <w:sz w:val="20"/>
                <w:szCs w:val="20"/>
                <w:lang w:val="uk-UA" w:eastAsia="uk-UA"/>
              </w:rPr>
            </w:pPr>
            <w:r w:rsidRPr="00B64DCB">
              <w:rPr>
                <w:sz w:val="20"/>
                <w:szCs w:val="20"/>
                <w:lang w:val="uk-UA" w:eastAsia="uk-UA"/>
              </w:rPr>
              <w:t>0,</w:t>
            </w:r>
            <w:r>
              <w:rPr>
                <w:sz w:val="20"/>
                <w:szCs w:val="20"/>
                <w:lang w:val="uk-UA" w:eastAsia="uk-UA"/>
              </w:rPr>
              <w:t>5</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val="238"/>
        </w:trPr>
        <w:tc>
          <w:tcPr>
            <w:tcW w:w="517" w:type="dxa"/>
            <w:gridSpan w:val="2"/>
            <w:vMerge/>
          </w:tcPr>
          <w:p w:rsidR="006A46B1"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i/>
                <w:lang w:val="uk-UA" w:eastAsia="uk-UA"/>
              </w:rPr>
            </w:pPr>
          </w:p>
        </w:tc>
        <w:tc>
          <w:tcPr>
            <w:tcW w:w="1981" w:type="dxa"/>
            <w:vMerge/>
          </w:tcPr>
          <w:p w:rsidR="006A46B1"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Якість %</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100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1002"/>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val="restart"/>
          </w:tcPr>
          <w:p w:rsidR="006A46B1" w:rsidRDefault="006A46B1" w:rsidP="00807DA9">
            <w:pPr>
              <w:autoSpaceDE w:val="0"/>
              <w:autoSpaceDN w:val="0"/>
              <w:adjustRightInd w:val="0"/>
              <w:rPr>
                <w:lang w:val="uk-UA" w:eastAsia="uk-UA"/>
              </w:rPr>
            </w:pPr>
            <w:r w:rsidRPr="006A7DF2">
              <w:rPr>
                <w:i/>
                <w:lang w:val="uk-UA" w:eastAsia="uk-UA"/>
              </w:rPr>
              <w:t>Захід 3</w:t>
            </w:r>
            <w:r>
              <w:rPr>
                <w:lang w:val="uk-UA" w:eastAsia="uk-UA"/>
              </w:rPr>
              <w:t xml:space="preserve"> </w:t>
            </w:r>
            <w:r w:rsidRPr="00AE2E73">
              <w:rPr>
                <w:lang w:val="uk-UA" w:eastAsia="uk-UA"/>
              </w:rPr>
              <w:t>Капітальний ремонт доріг комунальної власності</w:t>
            </w:r>
            <w:r>
              <w:rPr>
                <w:lang w:val="uk-UA" w:eastAsia="uk-UA"/>
              </w:rPr>
              <w:t>:</w:t>
            </w:r>
          </w:p>
          <w:p w:rsidR="006A46B1" w:rsidRPr="00807DA9" w:rsidRDefault="006A46B1" w:rsidP="00807DA9">
            <w:pPr>
              <w:autoSpaceDE w:val="0"/>
              <w:autoSpaceDN w:val="0"/>
              <w:adjustRightInd w:val="0"/>
              <w:rPr>
                <w:lang w:val="uk-UA" w:eastAsia="uk-UA"/>
              </w:rPr>
            </w:pPr>
            <w:r>
              <w:rPr>
                <w:lang w:val="uk-UA" w:eastAsia="uk-UA"/>
              </w:rPr>
              <w:t xml:space="preserve">пр. Шевченка, вул. </w:t>
            </w:r>
            <w:r w:rsidRPr="00807DA9">
              <w:rPr>
                <w:lang w:val="uk-UA" w:eastAsia="uk-UA"/>
              </w:rPr>
              <w:t>Л</w:t>
            </w:r>
            <w:r>
              <w:rPr>
                <w:lang w:val="uk-UA" w:eastAsia="uk-UA"/>
              </w:rPr>
              <w:t xml:space="preserve">есі </w:t>
            </w:r>
            <w:r w:rsidRPr="00807DA9">
              <w:rPr>
                <w:lang w:val="uk-UA" w:eastAsia="uk-UA"/>
              </w:rPr>
              <w:t>Українки</w:t>
            </w:r>
            <w:r>
              <w:rPr>
                <w:lang w:val="uk-UA" w:eastAsia="uk-UA"/>
              </w:rPr>
              <w:t xml:space="preserve"> (</w:t>
            </w:r>
            <w:r w:rsidRPr="00807DA9">
              <w:rPr>
                <w:lang w:val="uk-UA" w:eastAsia="uk-UA"/>
              </w:rPr>
              <w:t>400</w:t>
            </w:r>
            <w:r>
              <w:rPr>
                <w:lang w:val="uk-UA" w:eastAsia="uk-UA"/>
              </w:rPr>
              <w:t>,</w:t>
            </w:r>
            <w:r w:rsidRPr="00807DA9">
              <w:rPr>
                <w:lang w:val="uk-UA" w:eastAsia="uk-UA"/>
              </w:rPr>
              <w:t>0 тис.грн.</w:t>
            </w:r>
            <w:r>
              <w:rPr>
                <w:lang w:val="uk-UA" w:eastAsia="uk-UA"/>
              </w:rPr>
              <w:t>),</w:t>
            </w:r>
          </w:p>
          <w:p w:rsidR="006A46B1" w:rsidRPr="00807DA9" w:rsidRDefault="006A46B1" w:rsidP="00807DA9">
            <w:pPr>
              <w:autoSpaceDE w:val="0"/>
              <w:autoSpaceDN w:val="0"/>
              <w:adjustRightInd w:val="0"/>
              <w:rPr>
                <w:lang w:val="uk-UA" w:eastAsia="uk-UA"/>
              </w:rPr>
            </w:pPr>
            <w:r w:rsidRPr="00807DA9">
              <w:rPr>
                <w:lang w:val="uk-UA" w:eastAsia="uk-UA"/>
              </w:rPr>
              <w:t xml:space="preserve">бул. Довженка </w:t>
            </w:r>
            <w:r>
              <w:rPr>
                <w:lang w:val="uk-UA" w:eastAsia="uk-UA"/>
              </w:rPr>
              <w:t>(</w:t>
            </w:r>
            <w:r w:rsidRPr="00807DA9">
              <w:rPr>
                <w:lang w:val="uk-UA" w:eastAsia="uk-UA"/>
              </w:rPr>
              <w:t>300</w:t>
            </w:r>
            <w:r>
              <w:rPr>
                <w:lang w:val="uk-UA" w:eastAsia="uk-UA"/>
              </w:rPr>
              <w:t>,</w:t>
            </w:r>
            <w:r w:rsidRPr="00807DA9">
              <w:rPr>
                <w:lang w:val="uk-UA" w:eastAsia="uk-UA"/>
              </w:rPr>
              <w:t>0  тис.грн.</w:t>
            </w:r>
            <w:r>
              <w:rPr>
                <w:lang w:val="uk-UA" w:eastAsia="uk-UA"/>
              </w:rPr>
              <w:t>),</w:t>
            </w:r>
          </w:p>
          <w:p w:rsidR="006A46B1" w:rsidRPr="00807DA9" w:rsidRDefault="006A46B1" w:rsidP="00807DA9">
            <w:pPr>
              <w:autoSpaceDE w:val="0"/>
              <w:autoSpaceDN w:val="0"/>
              <w:adjustRightInd w:val="0"/>
              <w:rPr>
                <w:lang w:val="uk-UA" w:eastAsia="uk-UA"/>
              </w:rPr>
            </w:pPr>
            <w:r w:rsidRPr="00BE430B">
              <w:rPr>
                <w:lang w:eastAsia="uk-UA"/>
              </w:rPr>
              <w:t>вул.</w:t>
            </w:r>
            <w:r>
              <w:rPr>
                <w:lang w:val="uk-UA" w:eastAsia="uk-UA"/>
              </w:rPr>
              <w:t xml:space="preserve"> </w:t>
            </w:r>
            <w:r w:rsidRPr="00BE430B">
              <w:rPr>
                <w:lang w:eastAsia="uk-UA"/>
              </w:rPr>
              <w:t>Яворницького</w:t>
            </w:r>
            <w:r>
              <w:rPr>
                <w:lang w:val="uk-UA" w:eastAsia="uk-UA"/>
              </w:rPr>
              <w:t xml:space="preserve"> (</w:t>
            </w:r>
            <w:r>
              <w:rPr>
                <w:lang w:eastAsia="uk-UA"/>
              </w:rPr>
              <w:t>300</w:t>
            </w:r>
            <w:r>
              <w:rPr>
                <w:lang w:val="uk-UA" w:eastAsia="uk-UA"/>
              </w:rPr>
              <w:t>,</w:t>
            </w:r>
            <w:r w:rsidRPr="00BE430B">
              <w:rPr>
                <w:lang w:eastAsia="uk-UA"/>
              </w:rPr>
              <w:t>0 тис.грн</w:t>
            </w:r>
            <w:r>
              <w:rPr>
                <w:lang w:val="uk-UA" w:eastAsia="uk-UA"/>
              </w:rPr>
              <w:t>.)</w:t>
            </w:r>
          </w:p>
          <w:p w:rsidR="006A46B1" w:rsidRPr="00F47AFF" w:rsidRDefault="006A46B1" w:rsidP="00807DA9">
            <w:pPr>
              <w:autoSpaceDE w:val="0"/>
              <w:autoSpaceDN w:val="0"/>
              <w:adjustRightInd w:val="0"/>
              <w:rPr>
                <w:color w:val="FF0000"/>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Затрат,тис. грн..</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1000,0</w:t>
            </w:r>
          </w:p>
        </w:tc>
        <w:tc>
          <w:tcPr>
            <w:tcW w:w="1981" w:type="dxa"/>
            <w:vMerge w:val="restart"/>
          </w:tcPr>
          <w:p w:rsidR="006A46B1" w:rsidRPr="00AE2E73" w:rsidRDefault="006A46B1" w:rsidP="00807DA9">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 xml:space="preserve">ий комітет </w:t>
            </w:r>
            <w:r>
              <w:rPr>
                <w:lang w:val="uk-UA" w:eastAsia="uk-UA"/>
              </w:rPr>
              <w:t>,</w:t>
            </w:r>
          </w:p>
          <w:p w:rsidR="006A46B1" w:rsidRDefault="006A46B1" w:rsidP="00807DA9">
            <w:pPr>
              <w:autoSpaceDE w:val="0"/>
              <w:autoSpaceDN w:val="0"/>
              <w:adjustRightInd w:val="0"/>
              <w:rPr>
                <w:lang w:val="uk-UA" w:eastAsia="uk-UA"/>
              </w:rPr>
            </w:pPr>
            <w:r w:rsidRPr="00AE2E73">
              <w:rPr>
                <w:lang w:val="uk-UA" w:eastAsia="uk-UA"/>
              </w:rPr>
              <w:t>ДП «Благоустрій»</w:t>
            </w:r>
          </w:p>
          <w:p w:rsidR="006A46B1" w:rsidRDefault="006A46B1" w:rsidP="00807DA9">
            <w:pPr>
              <w:autoSpaceDE w:val="0"/>
              <w:autoSpaceDN w:val="0"/>
              <w:adjustRightInd w:val="0"/>
              <w:rPr>
                <w:lang w:val="uk-UA" w:eastAsia="uk-UA"/>
              </w:rPr>
            </w:pPr>
          </w:p>
          <w:p w:rsidR="006A46B1" w:rsidRDefault="006A46B1" w:rsidP="00807DA9">
            <w:pPr>
              <w:autoSpaceDE w:val="0"/>
              <w:autoSpaceDN w:val="0"/>
              <w:adjustRightInd w:val="0"/>
              <w:rPr>
                <w:lang w:val="uk-UA" w:eastAsia="uk-UA"/>
              </w:rPr>
            </w:pPr>
          </w:p>
          <w:p w:rsidR="006A46B1" w:rsidRPr="00AE2E73" w:rsidRDefault="006A46B1" w:rsidP="00807DA9">
            <w:pPr>
              <w:autoSpaceDE w:val="0"/>
              <w:autoSpaceDN w:val="0"/>
              <w:adjustRightInd w:val="0"/>
              <w:rPr>
                <w:lang w:val="uk-UA" w:eastAsia="uk-UA"/>
              </w:rPr>
            </w:pPr>
          </w:p>
        </w:tc>
        <w:tc>
          <w:tcPr>
            <w:tcW w:w="2189" w:type="dxa"/>
            <w:vMerge w:val="restart"/>
          </w:tcPr>
          <w:p w:rsidR="006A46B1" w:rsidRPr="00AE2E73" w:rsidRDefault="006A46B1" w:rsidP="00807DA9">
            <w:pPr>
              <w:autoSpaceDE w:val="0"/>
              <w:autoSpaceDN w:val="0"/>
              <w:adjustRightInd w:val="0"/>
              <w:rPr>
                <w:lang w:val="uk-UA" w:eastAsia="uk-UA"/>
              </w:rPr>
            </w:pPr>
            <w:r>
              <w:rPr>
                <w:sz w:val="22"/>
                <w:szCs w:val="22"/>
                <w:lang w:val="uk-UA" w:eastAsia="uk-UA"/>
              </w:rPr>
              <w:t>Місцевий бюджет</w:t>
            </w:r>
          </w:p>
        </w:tc>
        <w:tc>
          <w:tcPr>
            <w:tcW w:w="1772" w:type="dxa"/>
            <w:vMerge w:val="restart"/>
          </w:tcPr>
          <w:p w:rsidR="006A46B1" w:rsidRPr="006A7DF2" w:rsidRDefault="006A46B1" w:rsidP="00807DA9">
            <w:pPr>
              <w:autoSpaceDE w:val="0"/>
              <w:autoSpaceDN w:val="0"/>
              <w:adjustRightInd w:val="0"/>
              <w:rPr>
                <w:lang w:val="uk-UA" w:eastAsia="uk-UA"/>
              </w:rPr>
            </w:pPr>
            <w:r w:rsidRPr="006A7DF2">
              <w:rPr>
                <w:lang w:val="uk-UA" w:eastAsia="uk-UA"/>
              </w:rPr>
              <w:t>1000,0</w:t>
            </w: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421"/>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Default="006A46B1" w:rsidP="00807DA9">
            <w:pPr>
              <w:autoSpaceDE w:val="0"/>
              <w:autoSpaceDN w:val="0"/>
              <w:adjustRightInd w:val="0"/>
              <w:rPr>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Продукту, м.кв</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1250,0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b/>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395"/>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Default="006A46B1" w:rsidP="00807DA9">
            <w:pPr>
              <w:autoSpaceDE w:val="0"/>
              <w:autoSpaceDN w:val="0"/>
              <w:adjustRightInd w:val="0"/>
              <w:rPr>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ефективність</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0,8</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b/>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2170"/>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Default="006A46B1" w:rsidP="00807DA9">
            <w:pPr>
              <w:autoSpaceDE w:val="0"/>
              <w:autoSpaceDN w:val="0"/>
              <w:adjustRightInd w:val="0"/>
              <w:rPr>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Якості %</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100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AE2E73" w:rsidRDefault="006A46B1" w:rsidP="00807DA9">
            <w:pPr>
              <w:autoSpaceDE w:val="0"/>
              <w:autoSpaceDN w:val="0"/>
              <w:adjustRightInd w:val="0"/>
              <w:rPr>
                <w:lang w:val="uk-UA" w:eastAsia="uk-UA"/>
              </w:rPr>
            </w:pPr>
          </w:p>
        </w:tc>
        <w:tc>
          <w:tcPr>
            <w:tcW w:w="1772" w:type="dxa"/>
            <w:vMerge/>
          </w:tcPr>
          <w:p w:rsidR="006A46B1" w:rsidRPr="00AE2E73" w:rsidRDefault="006A46B1" w:rsidP="00807DA9">
            <w:pPr>
              <w:autoSpaceDE w:val="0"/>
              <w:autoSpaceDN w:val="0"/>
              <w:adjustRightInd w:val="0"/>
              <w:rPr>
                <w:b/>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6A7DF2" w:rsidTr="00043F03">
        <w:trPr>
          <w:cantSplit/>
          <w:trHeight w:val="366"/>
        </w:trPr>
        <w:tc>
          <w:tcPr>
            <w:tcW w:w="517" w:type="dxa"/>
            <w:gridSpan w:val="2"/>
            <w:vMerge/>
          </w:tcPr>
          <w:p w:rsidR="006A46B1" w:rsidRPr="006A7DF2" w:rsidRDefault="006A46B1" w:rsidP="00807DA9">
            <w:pPr>
              <w:autoSpaceDE w:val="0"/>
              <w:autoSpaceDN w:val="0"/>
              <w:adjustRightInd w:val="0"/>
              <w:rPr>
                <w:b/>
                <w:lang w:val="uk-UA" w:eastAsia="uk-UA"/>
              </w:rPr>
            </w:pPr>
          </w:p>
        </w:tc>
        <w:tc>
          <w:tcPr>
            <w:tcW w:w="1687" w:type="dxa"/>
            <w:vMerge/>
          </w:tcPr>
          <w:p w:rsidR="006A46B1" w:rsidRPr="006A7DF2" w:rsidRDefault="006A46B1" w:rsidP="00807DA9">
            <w:pPr>
              <w:autoSpaceDE w:val="0"/>
              <w:autoSpaceDN w:val="0"/>
              <w:adjustRightInd w:val="0"/>
              <w:rPr>
                <w:b/>
                <w:lang w:val="uk-UA" w:eastAsia="uk-UA"/>
              </w:rPr>
            </w:pPr>
          </w:p>
        </w:tc>
        <w:tc>
          <w:tcPr>
            <w:tcW w:w="1981" w:type="dxa"/>
            <w:vMerge w:val="restart"/>
          </w:tcPr>
          <w:p w:rsidR="006A46B1" w:rsidRPr="006A7DF2" w:rsidRDefault="006A46B1" w:rsidP="00807DA9">
            <w:pPr>
              <w:autoSpaceDE w:val="0"/>
              <w:autoSpaceDN w:val="0"/>
              <w:adjustRightInd w:val="0"/>
              <w:rPr>
                <w:i/>
                <w:lang w:val="uk-UA" w:eastAsia="uk-UA"/>
              </w:rPr>
            </w:pPr>
            <w:r w:rsidRPr="006A7DF2">
              <w:rPr>
                <w:i/>
                <w:lang w:val="uk-UA" w:eastAsia="uk-UA"/>
              </w:rPr>
              <w:t>Захід 4</w:t>
            </w:r>
          </w:p>
          <w:p w:rsidR="006A46B1" w:rsidRPr="006A7DF2" w:rsidRDefault="006A46B1" w:rsidP="00807DA9">
            <w:pPr>
              <w:autoSpaceDE w:val="0"/>
              <w:autoSpaceDN w:val="0"/>
              <w:adjustRightInd w:val="0"/>
              <w:rPr>
                <w:lang w:val="uk-UA" w:eastAsia="uk-UA"/>
              </w:rPr>
            </w:pPr>
            <w:r w:rsidRPr="006A7DF2">
              <w:rPr>
                <w:lang w:val="uk-UA" w:eastAsia="uk-UA"/>
              </w:rPr>
              <w:t>Капітальний ремонт дороги по вул. Малехівська</w:t>
            </w: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Затрат,тис. грн..</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600,0</w:t>
            </w:r>
          </w:p>
        </w:tc>
        <w:tc>
          <w:tcPr>
            <w:tcW w:w="1981" w:type="dxa"/>
            <w:vMerge w:val="restart"/>
          </w:tcPr>
          <w:p w:rsidR="006A46B1" w:rsidRPr="00AE2E73" w:rsidRDefault="006A46B1" w:rsidP="00807DA9">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ий комітет</w:t>
            </w:r>
            <w:r>
              <w:rPr>
                <w:lang w:val="uk-UA" w:eastAsia="uk-UA"/>
              </w:rPr>
              <w:t>,</w:t>
            </w:r>
          </w:p>
          <w:p w:rsidR="006A46B1" w:rsidRDefault="006A46B1" w:rsidP="00807DA9">
            <w:pPr>
              <w:autoSpaceDE w:val="0"/>
              <w:autoSpaceDN w:val="0"/>
              <w:adjustRightInd w:val="0"/>
              <w:rPr>
                <w:lang w:val="uk-UA" w:eastAsia="uk-UA"/>
              </w:rPr>
            </w:pPr>
            <w:r w:rsidRPr="00AE2E73">
              <w:rPr>
                <w:lang w:val="uk-UA" w:eastAsia="uk-UA"/>
              </w:rPr>
              <w:t>ДП «Благоустрій»</w:t>
            </w:r>
          </w:p>
          <w:p w:rsidR="006A46B1" w:rsidRPr="006A7DF2" w:rsidRDefault="006A46B1" w:rsidP="00807DA9">
            <w:pPr>
              <w:autoSpaceDE w:val="0"/>
              <w:autoSpaceDN w:val="0"/>
              <w:adjustRightInd w:val="0"/>
              <w:rPr>
                <w:lang w:val="uk-UA" w:eastAsia="uk-UA"/>
              </w:rPr>
            </w:pPr>
          </w:p>
        </w:tc>
        <w:tc>
          <w:tcPr>
            <w:tcW w:w="2189" w:type="dxa"/>
            <w:vMerge w:val="restart"/>
          </w:tcPr>
          <w:p w:rsidR="006A46B1" w:rsidRPr="006A7DF2" w:rsidRDefault="006A46B1" w:rsidP="00807DA9">
            <w:pPr>
              <w:autoSpaceDE w:val="0"/>
              <w:autoSpaceDN w:val="0"/>
              <w:adjustRightInd w:val="0"/>
              <w:rPr>
                <w:lang w:val="uk-UA" w:eastAsia="uk-UA"/>
              </w:rPr>
            </w:pPr>
            <w:r w:rsidRPr="006A7DF2">
              <w:rPr>
                <w:lang w:val="uk-UA" w:eastAsia="uk-UA"/>
              </w:rPr>
              <w:t>Інші джерела</w:t>
            </w:r>
          </w:p>
        </w:tc>
        <w:tc>
          <w:tcPr>
            <w:tcW w:w="1772" w:type="dxa"/>
            <w:vMerge w:val="restart"/>
          </w:tcPr>
          <w:p w:rsidR="006A46B1" w:rsidRPr="006A7DF2" w:rsidRDefault="006A46B1" w:rsidP="00807DA9">
            <w:pPr>
              <w:autoSpaceDE w:val="0"/>
              <w:autoSpaceDN w:val="0"/>
              <w:adjustRightInd w:val="0"/>
              <w:rPr>
                <w:lang w:val="uk-UA" w:eastAsia="uk-UA"/>
              </w:rPr>
            </w:pPr>
            <w:r w:rsidRPr="006A7DF2">
              <w:rPr>
                <w:lang w:val="uk-UA" w:eastAsia="uk-UA"/>
              </w:rPr>
              <w:t>600,00</w:t>
            </w:r>
          </w:p>
        </w:tc>
        <w:tc>
          <w:tcPr>
            <w:tcW w:w="1770" w:type="dxa"/>
            <w:vMerge/>
          </w:tcPr>
          <w:p w:rsidR="006A46B1" w:rsidRPr="006A7DF2" w:rsidRDefault="006A46B1" w:rsidP="00807DA9">
            <w:pPr>
              <w:autoSpaceDE w:val="0"/>
              <w:autoSpaceDN w:val="0"/>
              <w:adjustRightInd w:val="0"/>
              <w:rPr>
                <w:lang w:val="uk-UA" w:eastAsia="uk-UA"/>
              </w:rPr>
            </w:pPr>
          </w:p>
        </w:tc>
      </w:tr>
      <w:tr w:rsidR="006A46B1" w:rsidRPr="006A7DF2" w:rsidTr="00043F03">
        <w:trPr>
          <w:cantSplit/>
          <w:trHeight w:hRule="exact" w:val="363"/>
        </w:trPr>
        <w:tc>
          <w:tcPr>
            <w:tcW w:w="517" w:type="dxa"/>
            <w:gridSpan w:val="2"/>
            <w:vMerge/>
          </w:tcPr>
          <w:p w:rsidR="006A46B1" w:rsidRPr="006A7DF2" w:rsidRDefault="006A46B1" w:rsidP="00807DA9">
            <w:pPr>
              <w:autoSpaceDE w:val="0"/>
              <w:autoSpaceDN w:val="0"/>
              <w:adjustRightInd w:val="0"/>
              <w:rPr>
                <w:b/>
                <w:lang w:val="uk-UA" w:eastAsia="uk-UA"/>
              </w:rPr>
            </w:pPr>
          </w:p>
        </w:tc>
        <w:tc>
          <w:tcPr>
            <w:tcW w:w="1687" w:type="dxa"/>
            <w:vMerge/>
          </w:tcPr>
          <w:p w:rsidR="006A46B1" w:rsidRPr="006A7DF2" w:rsidRDefault="006A46B1" w:rsidP="00807DA9">
            <w:pPr>
              <w:autoSpaceDE w:val="0"/>
              <w:autoSpaceDN w:val="0"/>
              <w:adjustRightInd w:val="0"/>
              <w:rPr>
                <w:b/>
                <w:lang w:val="uk-UA" w:eastAsia="uk-UA"/>
              </w:rPr>
            </w:pPr>
          </w:p>
        </w:tc>
        <w:tc>
          <w:tcPr>
            <w:tcW w:w="1981" w:type="dxa"/>
            <w:vMerge/>
          </w:tcPr>
          <w:p w:rsidR="006A46B1" w:rsidRPr="006A7DF2"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Продукту, м.кв</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750,0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6A7DF2" w:rsidRDefault="006A46B1" w:rsidP="00807DA9">
            <w:pPr>
              <w:autoSpaceDE w:val="0"/>
              <w:autoSpaceDN w:val="0"/>
              <w:adjustRightInd w:val="0"/>
              <w:rPr>
                <w:lang w:val="uk-UA" w:eastAsia="uk-UA"/>
              </w:rPr>
            </w:pPr>
          </w:p>
        </w:tc>
        <w:tc>
          <w:tcPr>
            <w:tcW w:w="1772" w:type="dxa"/>
            <w:vMerge/>
          </w:tcPr>
          <w:p w:rsidR="006A46B1" w:rsidRPr="006A7DF2" w:rsidRDefault="006A46B1" w:rsidP="00807DA9">
            <w:pPr>
              <w:autoSpaceDE w:val="0"/>
              <w:autoSpaceDN w:val="0"/>
              <w:adjustRightInd w:val="0"/>
              <w:rPr>
                <w:lang w:val="uk-UA" w:eastAsia="uk-UA"/>
              </w:rPr>
            </w:pPr>
          </w:p>
        </w:tc>
        <w:tc>
          <w:tcPr>
            <w:tcW w:w="1770" w:type="dxa"/>
            <w:vMerge/>
          </w:tcPr>
          <w:p w:rsidR="006A46B1" w:rsidRPr="006A7DF2" w:rsidRDefault="006A46B1" w:rsidP="00807DA9">
            <w:pPr>
              <w:autoSpaceDE w:val="0"/>
              <w:autoSpaceDN w:val="0"/>
              <w:adjustRightInd w:val="0"/>
              <w:rPr>
                <w:lang w:val="uk-UA" w:eastAsia="uk-UA"/>
              </w:rPr>
            </w:pPr>
          </w:p>
        </w:tc>
      </w:tr>
      <w:tr w:rsidR="006A46B1" w:rsidRPr="006A7DF2" w:rsidTr="00043F03">
        <w:trPr>
          <w:cantSplit/>
          <w:trHeight w:hRule="exact" w:val="363"/>
        </w:trPr>
        <w:tc>
          <w:tcPr>
            <w:tcW w:w="517" w:type="dxa"/>
            <w:gridSpan w:val="2"/>
            <w:vMerge/>
          </w:tcPr>
          <w:p w:rsidR="006A46B1" w:rsidRPr="006A7DF2" w:rsidRDefault="006A46B1" w:rsidP="00807DA9">
            <w:pPr>
              <w:autoSpaceDE w:val="0"/>
              <w:autoSpaceDN w:val="0"/>
              <w:adjustRightInd w:val="0"/>
              <w:rPr>
                <w:b/>
                <w:lang w:val="uk-UA" w:eastAsia="uk-UA"/>
              </w:rPr>
            </w:pPr>
          </w:p>
        </w:tc>
        <w:tc>
          <w:tcPr>
            <w:tcW w:w="1687" w:type="dxa"/>
            <w:vMerge/>
          </w:tcPr>
          <w:p w:rsidR="006A46B1" w:rsidRPr="006A7DF2" w:rsidRDefault="006A46B1" w:rsidP="00807DA9">
            <w:pPr>
              <w:autoSpaceDE w:val="0"/>
              <w:autoSpaceDN w:val="0"/>
              <w:adjustRightInd w:val="0"/>
              <w:rPr>
                <w:b/>
                <w:lang w:val="uk-UA" w:eastAsia="uk-UA"/>
              </w:rPr>
            </w:pPr>
          </w:p>
        </w:tc>
        <w:tc>
          <w:tcPr>
            <w:tcW w:w="1981" w:type="dxa"/>
            <w:vMerge/>
          </w:tcPr>
          <w:p w:rsidR="006A46B1" w:rsidRPr="006A7DF2"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ефективність</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0,8</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6A7DF2" w:rsidRDefault="006A46B1" w:rsidP="00807DA9">
            <w:pPr>
              <w:autoSpaceDE w:val="0"/>
              <w:autoSpaceDN w:val="0"/>
              <w:adjustRightInd w:val="0"/>
              <w:rPr>
                <w:lang w:val="uk-UA" w:eastAsia="uk-UA"/>
              </w:rPr>
            </w:pPr>
          </w:p>
        </w:tc>
        <w:tc>
          <w:tcPr>
            <w:tcW w:w="1772" w:type="dxa"/>
            <w:vMerge/>
          </w:tcPr>
          <w:p w:rsidR="006A46B1" w:rsidRPr="006A7DF2" w:rsidRDefault="006A46B1" w:rsidP="00807DA9">
            <w:pPr>
              <w:autoSpaceDE w:val="0"/>
              <w:autoSpaceDN w:val="0"/>
              <w:adjustRightInd w:val="0"/>
              <w:rPr>
                <w:lang w:val="uk-UA" w:eastAsia="uk-UA"/>
              </w:rPr>
            </w:pPr>
          </w:p>
        </w:tc>
        <w:tc>
          <w:tcPr>
            <w:tcW w:w="1770" w:type="dxa"/>
            <w:vMerge/>
          </w:tcPr>
          <w:p w:rsidR="006A46B1" w:rsidRPr="006A7DF2" w:rsidRDefault="006A46B1" w:rsidP="00807DA9">
            <w:pPr>
              <w:autoSpaceDE w:val="0"/>
              <w:autoSpaceDN w:val="0"/>
              <w:adjustRightInd w:val="0"/>
              <w:rPr>
                <w:lang w:val="uk-UA" w:eastAsia="uk-UA"/>
              </w:rPr>
            </w:pPr>
          </w:p>
        </w:tc>
      </w:tr>
      <w:tr w:rsidR="006A46B1" w:rsidRPr="006A7DF2" w:rsidTr="00043F03">
        <w:trPr>
          <w:cantSplit/>
          <w:trHeight w:hRule="exact" w:val="363"/>
        </w:trPr>
        <w:tc>
          <w:tcPr>
            <w:tcW w:w="517" w:type="dxa"/>
            <w:gridSpan w:val="2"/>
            <w:vMerge/>
          </w:tcPr>
          <w:p w:rsidR="006A46B1" w:rsidRPr="006A7DF2" w:rsidRDefault="006A46B1" w:rsidP="00807DA9">
            <w:pPr>
              <w:autoSpaceDE w:val="0"/>
              <w:autoSpaceDN w:val="0"/>
              <w:adjustRightInd w:val="0"/>
              <w:rPr>
                <w:b/>
                <w:lang w:val="uk-UA" w:eastAsia="uk-UA"/>
              </w:rPr>
            </w:pPr>
          </w:p>
        </w:tc>
        <w:tc>
          <w:tcPr>
            <w:tcW w:w="1687" w:type="dxa"/>
            <w:vMerge/>
          </w:tcPr>
          <w:p w:rsidR="006A46B1" w:rsidRPr="006A7DF2" w:rsidRDefault="006A46B1" w:rsidP="00807DA9">
            <w:pPr>
              <w:autoSpaceDE w:val="0"/>
              <w:autoSpaceDN w:val="0"/>
              <w:adjustRightInd w:val="0"/>
              <w:rPr>
                <w:b/>
                <w:lang w:val="uk-UA" w:eastAsia="uk-UA"/>
              </w:rPr>
            </w:pPr>
          </w:p>
        </w:tc>
        <w:tc>
          <w:tcPr>
            <w:tcW w:w="1981" w:type="dxa"/>
            <w:vMerge/>
          </w:tcPr>
          <w:p w:rsidR="006A46B1" w:rsidRPr="006A7DF2"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Pr>
                <w:sz w:val="18"/>
                <w:szCs w:val="18"/>
                <w:lang w:val="uk-UA" w:eastAsia="uk-UA"/>
              </w:rPr>
              <w:t>Якості %</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100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Pr="006A7DF2" w:rsidRDefault="006A46B1" w:rsidP="00807DA9">
            <w:pPr>
              <w:autoSpaceDE w:val="0"/>
              <w:autoSpaceDN w:val="0"/>
              <w:adjustRightInd w:val="0"/>
              <w:rPr>
                <w:lang w:val="uk-UA" w:eastAsia="uk-UA"/>
              </w:rPr>
            </w:pPr>
          </w:p>
        </w:tc>
        <w:tc>
          <w:tcPr>
            <w:tcW w:w="1772" w:type="dxa"/>
            <w:vMerge/>
          </w:tcPr>
          <w:p w:rsidR="006A46B1" w:rsidRPr="006A7DF2" w:rsidRDefault="006A46B1" w:rsidP="00807DA9">
            <w:pPr>
              <w:autoSpaceDE w:val="0"/>
              <w:autoSpaceDN w:val="0"/>
              <w:adjustRightInd w:val="0"/>
              <w:rPr>
                <w:lang w:val="uk-UA" w:eastAsia="uk-UA"/>
              </w:rPr>
            </w:pPr>
          </w:p>
        </w:tc>
        <w:tc>
          <w:tcPr>
            <w:tcW w:w="1770" w:type="dxa"/>
            <w:vMerge/>
          </w:tcPr>
          <w:p w:rsidR="006A46B1" w:rsidRPr="006A7DF2" w:rsidRDefault="006A46B1" w:rsidP="00807DA9">
            <w:pPr>
              <w:autoSpaceDE w:val="0"/>
              <w:autoSpaceDN w:val="0"/>
              <w:adjustRightInd w:val="0"/>
              <w:rPr>
                <w:lang w:val="uk-UA" w:eastAsia="uk-UA"/>
              </w:rPr>
            </w:pPr>
          </w:p>
        </w:tc>
      </w:tr>
      <w:tr w:rsidR="006A46B1" w:rsidRPr="008C7EF0" w:rsidTr="00043F03">
        <w:trPr>
          <w:cantSplit/>
          <w:trHeight w:hRule="exact" w:val="4119"/>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val="restart"/>
          </w:tcPr>
          <w:p w:rsidR="006A46B1" w:rsidRPr="009E6D56" w:rsidRDefault="006A46B1" w:rsidP="00807DA9">
            <w:pPr>
              <w:autoSpaceDE w:val="0"/>
              <w:autoSpaceDN w:val="0"/>
              <w:adjustRightInd w:val="0"/>
              <w:rPr>
                <w:i/>
                <w:lang w:val="uk-UA" w:eastAsia="uk-UA"/>
              </w:rPr>
            </w:pPr>
            <w:r w:rsidRPr="009E6D56">
              <w:rPr>
                <w:i/>
                <w:sz w:val="22"/>
                <w:szCs w:val="22"/>
                <w:lang w:val="uk-UA" w:eastAsia="uk-UA"/>
              </w:rPr>
              <w:t xml:space="preserve">Захід </w:t>
            </w:r>
            <w:r>
              <w:rPr>
                <w:i/>
                <w:sz w:val="22"/>
                <w:szCs w:val="22"/>
                <w:lang w:val="uk-UA" w:eastAsia="uk-UA"/>
              </w:rPr>
              <w:t>5</w:t>
            </w:r>
            <w:r w:rsidRPr="009E6D56">
              <w:rPr>
                <w:i/>
                <w:sz w:val="22"/>
                <w:szCs w:val="22"/>
                <w:lang w:val="uk-UA" w:eastAsia="uk-UA"/>
              </w:rPr>
              <w:t xml:space="preserve">            </w:t>
            </w:r>
          </w:p>
          <w:p w:rsidR="006A46B1" w:rsidRPr="009E6D56" w:rsidRDefault="006A46B1" w:rsidP="00807DA9">
            <w:pPr>
              <w:autoSpaceDE w:val="0"/>
              <w:autoSpaceDN w:val="0"/>
              <w:adjustRightInd w:val="0"/>
              <w:rPr>
                <w:lang w:val="uk-UA" w:eastAsia="uk-UA"/>
              </w:rPr>
            </w:pPr>
            <w:r w:rsidRPr="00FF7747">
              <w:rPr>
                <w:sz w:val="22"/>
                <w:szCs w:val="22"/>
                <w:lang w:val="uk-UA" w:eastAsia="uk-UA"/>
              </w:rPr>
              <w:t>Ви</w:t>
            </w:r>
            <w:r w:rsidRPr="009E6D56">
              <w:rPr>
                <w:sz w:val="22"/>
                <w:szCs w:val="22"/>
                <w:lang w:val="uk-UA" w:eastAsia="uk-UA"/>
              </w:rPr>
              <w:t>готовлення проектно-кошторисної документації</w:t>
            </w:r>
          </w:p>
          <w:p w:rsidR="006A46B1" w:rsidRPr="00807DA9" w:rsidRDefault="006A46B1" w:rsidP="00807DA9">
            <w:pPr>
              <w:autoSpaceDE w:val="0"/>
              <w:autoSpaceDN w:val="0"/>
              <w:adjustRightInd w:val="0"/>
              <w:rPr>
                <w:lang w:val="uk-UA"/>
              </w:rPr>
            </w:pPr>
            <w:r w:rsidRPr="009E6D56">
              <w:rPr>
                <w:sz w:val="22"/>
                <w:szCs w:val="22"/>
                <w:lang w:val="uk-UA" w:eastAsia="uk-UA"/>
              </w:rPr>
              <w:t xml:space="preserve">на капітальний  ремонт </w:t>
            </w:r>
            <w:r w:rsidRPr="009E6D56">
              <w:rPr>
                <w:sz w:val="22"/>
                <w:szCs w:val="22"/>
                <w:lang w:val="uk-UA"/>
              </w:rPr>
              <w:t>тротуарів</w:t>
            </w:r>
            <w:r>
              <w:rPr>
                <w:sz w:val="22"/>
                <w:szCs w:val="22"/>
                <w:lang w:val="uk-UA"/>
              </w:rPr>
              <w:t xml:space="preserve"> </w:t>
            </w:r>
            <w:r w:rsidRPr="00807DA9">
              <w:rPr>
                <w:lang w:val="uk-UA"/>
              </w:rPr>
              <w:t>по пр. Шевченка від ж.б. 44 до ж.б. 38, фрагмент біля пам’ятного знаку Героям Небесної Сотні, від ж.б. №</w:t>
            </w:r>
            <w:r>
              <w:rPr>
                <w:lang w:val="uk-UA"/>
              </w:rPr>
              <w:t xml:space="preserve"> </w:t>
            </w:r>
            <w:r w:rsidRPr="00807DA9">
              <w:rPr>
                <w:lang w:val="uk-UA"/>
              </w:rPr>
              <w:t>26 до ж.б. №</w:t>
            </w:r>
            <w:r>
              <w:rPr>
                <w:lang w:val="uk-UA"/>
              </w:rPr>
              <w:t xml:space="preserve"> </w:t>
            </w:r>
            <w:r w:rsidRPr="00807DA9">
              <w:rPr>
                <w:lang w:val="uk-UA"/>
              </w:rPr>
              <w:t>18;</w:t>
            </w:r>
          </w:p>
          <w:p w:rsidR="006A46B1" w:rsidRPr="00BE430B" w:rsidRDefault="006A46B1" w:rsidP="00807DA9">
            <w:pPr>
              <w:autoSpaceDE w:val="0"/>
              <w:autoSpaceDN w:val="0"/>
              <w:adjustRightInd w:val="0"/>
            </w:pPr>
            <w:r w:rsidRPr="00BE430B">
              <w:t>від ж.б. №</w:t>
            </w:r>
            <w:r>
              <w:rPr>
                <w:lang w:val="uk-UA"/>
              </w:rPr>
              <w:t xml:space="preserve"> </w:t>
            </w:r>
            <w:r w:rsidRPr="00BE430B">
              <w:t>8 до ж.б. №</w:t>
            </w:r>
            <w:r>
              <w:rPr>
                <w:lang w:val="uk-UA"/>
              </w:rPr>
              <w:t xml:space="preserve"> </w:t>
            </w:r>
            <w:r w:rsidRPr="00BE430B">
              <w:t>2</w:t>
            </w:r>
            <w:r>
              <w:rPr>
                <w:lang w:val="uk-UA"/>
              </w:rPr>
              <w:t xml:space="preserve"> </w:t>
            </w:r>
            <w:r w:rsidRPr="00BE430B">
              <w:t>(до школ</w:t>
            </w:r>
            <w:r>
              <w:t>и ім. Труша)</w:t>
            </w:r>
            <w:r>
              <w:rPr>
                <w:lang w:val="uk-UA"/>
              </w:rPr>
              <w:t xml:space="preserve">, від </w:t>
            </w:r>
            <w:r w:rsidRPr="00BE430B">
              <w:t>ж.б.</w:t>
            </w:r>
            <w:r>
              <w:rPr>
                <w:lang w:val="uk-UA"/>
              </w:rPr>
              <w:t xml:space="preserve"> </w:t>
            </w:r>
            <w:r w:rsidRPr="00BE430B">
              <w:t>№</w:t>
            </w:r>
            <w:r>
              <w:rPr>
                <w:lang w:val="uk-UA"/>
              </w:rPr>
              <w:t xml:space="preserve"> </w:t>
            </w:r>
            <w:r w:rsidRPr="00BE430B">
              <w:t>29 до ж.б.</w:t>
            </w:r>
            <w:r>
              <w:rPr>
                <w:lang w:val="uk-UA"/>
              </w:rPr>
              <w:t xml:space="preserve"> </w:t>
            </w:r>
            <w:r w:rsidRPr="00BE430B">
              <w:t>№</w:t>
            </w:r>
            <w:r>
              <w:rPr>
                <w:lang w:val="uk-UA"/>
              </w:rPr>
              <w:t xml:space="preserve"> </w:t>
            </w:r>
            <w:r w:rsidRPr="00BE430B">
              <w:t>15; від бул. Довженка до  Д</w:t>
            </w:r>
            <w:r>
              <w:rPr>
                <w:lang w:val="uk-UA"/>
              </w:rPr>
              <w:t>НЗ</w:t>
            </w:r>
            <w:r w:rsidRPr="00BE430B">
              <w:t xml:space="preserve"> №</w:t>
            </w:r>
            <w:r>
              <w:rPr>
                <w:lang w:val="uk-UA"/>
              </w:rPr>
              <w:t xml:space="preserve"> </w:t>
            </w:r>
            <w:r w:rsidRPr="00BE430B">
              <w:t xml:space="preserve">5 (вздовж </w:t>
            </w:r>
            <w:r>
              <w:t>поліклініки)</w:t>
            </w:r>
            <w:r w:rsidRPr="00BE430B">
              <w:t>;</w:t>
            </w:r>
          </w:p>
          <w:p w:rsidR="006A46B1" w:rsidRPr="006A7DF2" w:rsidRDefault="006A46B1" w:rsidP="00807DA9">
            <w:pPr>
              <w:autoSpaceDE w:val="0"/>
              <w:autoSpaceDN w:val="0"/>
              <w:adjustRightInd w:val="0"/>
              <w:rPr>
                <w:lang w:val="uk-UA"/>
              </w:rPr>
            </w:pPr>
            <w:r>
              <w:rPr>
                <w:lang w:val="uk-UA" w:eastAsia="uk-UA"/>
              </w:rPr>
              <w:t xml:space="preserve">від </w:t>
            </w:r>
            <w:r w:rsidRPr="00BE430B">
              <w:rPr>
                <w:lang w:eastAsia="uk-UA"/>
              </w:rPr>
              <w:t>бул. Довженка,</w:t>
            </w:r>
            <w:r>
              <w:rPr>
                <w:lang w:val="uk-UA" w:eastAsia="uk-UA"/>
              </w:rPr>
              <w:t xml:space="preserve"> </w:t>
            </w:r>
            <w:r w:rsidRPr="00BE430B">
              <w:rPr>
                <w:lang w:eastAsia="uk-UA"/>
              </w:rPr>
              <w:t>8 до  вул. Ст. Бандери,</w:t>
            </w:r>
            <w:r>
              <w:rPr>
                <w:lang w:val="uk-UA" w:eastAsia="uk-UA"/>
              </w:rPr>
              <w:t xml:space="preserve"> </w:t>
            </w:r>
            <w:r w:rsidRPr="00BE430B">
              <w:rPr>
                <w:lang w:eastAsia="uk-UA"/>
              </w:rPr>
              <w:t>3</w:t>
            </w:r>
          </w:p>
          <w:p w:rsidR="006A46B1" w:rsidRPr="00AE2E73"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затрат, тис.грн.</w:t>
            </w:r>
          </w:p>
        </w:tc>
        <w:tc>
          <w:tcPr>
            <w:tcW w:w="1783" w:type="dxa"/>
          </w:tcPr>
          <w:p w:rsidR="006A46B1" w:rsidRPr="0018264F" w:rsidRDefault="006A46B1" w:rsidP="00807DA9">
            <w:pPr>
              <w:autoSpaceDE w:val="0"/>
              <w:autoSpaceDN w:val="0"/>
              <w:adjustRightInd w:val="0"/>
              <w:rPr>
                <w:lang w:val="uk-UA" w:eastAsia="uk-UA"/>
              </w:rPr>
            </w:pPr>
            <w:r>
              <w:rPr>
                <w:sz w:val="22"/>
                <w:szCs w:val="22"/>
                <w:lang w:val="uk-UA" w:eastAsia="uk-UA"/>
              </w:rPr>
              <w:t>100,0</w:t>
            </w:r>
          </w:p>
        </w:tc>
        <w:tc>
          <w:tcPr>
            <w:tcW w:w="1981" w:type="dxa"/>
            <w:vMerge w:val="restart"/>
          </w:tcPr>
          <w:p w:rsidR="006A46B1" w:rsidRPr="00AE2E73" w:rsidRDefault="006A46B1" w:rsidP="00807DA9">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 xml:space="preserve">ий комітет </w:t>
            </w:r>
          </w:p>
          <w:p w:rsidR="006A46B1" w:rsidRDefault="006A46B1" w:rsidP="00807DA9">
            <w:pPr>
              <w:autoSpaceDE w:val="0"/>
              <w:autoSpaceDN w:val="0"/>
              <w:adjustRightInd w:val="0"/>
              <w:rPr>
                <w:lang w:val="uk-UA" w:eastAsia="uk-UA"/>
              </w:rPr>
            </w:pPr>
            <w:r w:rsidRPr="00AE2E73">
              <w:rPr>
                <w:lang w:val="uk-UA" w:eastAsia="uk-UA"/>
              </w:rPr>
              <w:t>ДП «Благоустрій»</w:t>
            </w:r>
          </w:p>
          <w:p w:rsidR="006A46B1" w:rsidRDefault="006A46B1" w:rsidP="00807DA9">
            <w:pPr>
              <w:autoSpaceDE w:val="0"/>
              <w:autoSpaceDN w:val="0"/>
              <w:adjustRightInd w:val="0"/>
              <w:rPr>
                <w:lang w:val="uk-UA" w:eastAsia="uk-UA"/>
              </w:rPr>
            </w:pPr>
          </w:p>
          <w:p w:rsidR="006A46B1" w:rsidRDefault="006A46B1" w:rsidP="00807DA9">
            <w:pPr>
              <w:autoSpaceDE w:val="0"/>
              <w:autoSpaceDN w:val="0"/>
              <w:adjustRightInd w:val="0"/>
              <w:rPr>
                <w:lang w:val="uk-UA" w:eastAsia="uk-UA"/>
              </w:rPr>
            </w:pPr>
          </w:p>
          <w:p w:rsidR="006A46B1" w:rsidRPr="00AE2E73" w:rsidRDefault="006A46B1" w:rsidP="00807DA9">
            <w:pPr>
              <w:autoSpaceDE w:val="0"/>
              <w:autoSpaceDN w:val="0"/>
              <w:adjustRightInd w:val="0"/>
              <w:rPr>
                <w:lang w:val="uk-UA" w:eastAsia="uk-UA"/>
              </w:rPr>
            </w:pPr>
          </w:p>
        </w:tc>
        <w:tc>
          <w:tcPr>
            <w:tcW w:w="2189" w:type="dxa"/>
            <w:vMerge w:val="restart"/>
          </w:tcPr>
          <w:p w:rsidR="006A46B1" w:rsidRPr="00AE2E73" w:rsidRDefault="006A46B1" w:rsidP="00807DA9">
            <w:pPr>
              <w:autoSpaceDE w:val="0"/>
              <w:autoSpaceDN w:val="0"/>
              <w:adjustRightInd w:val="0"/>
              <w:rPr>
                <w:lang w:val="uk-UA" w:eastAsia="uk-UA"/>
              </w:rPr>
            </w:pPr>
            <w:r>
              <w:rPr>
                <w:sz w:val="22"/>
                <w:szCs w:val="22"/>
                <w:lang w:val="uk-UA" w:eastAsia="uk-UA"/>
              </w:rPr>
              <w:t>Місцевий бюджет</w:t>
            </w:r>
          </w:p>
        </w:tc>
        <w:tc>
          <w:tcPr>
            <w:tcW w:w="1772" w:type="dxa"/>
            <w:vMerge w:val="restart"/>
          </w:tcPr>
          <w:p w:rsidR="006A46B1" w:rsidRDefault="006A46B1" w:rsidP="00807DA9">
            <w:pPr>
              <w:autoSpaceDE w:val="0"/>
              <w:autoSpaceDN w:val="0"/>
              <w:adjustRightInd w:val="0"/>
              <w:rPr>
                <w:lang w:val="uk-UA" w:eastAsia="uk-UA"/>
              </w:rPr>
            </w:pPr>
            <w:r>
              <w:rPr>
                <w:lang w:val="uk-UA" w:eastAsia="uk-UA"/>
              </w:rPr>
              <w:t>100,00</w:t>
            </w:r>
          </w:p>
          <w:p w:rsidR="006A46B1" w:rsidRDefault="006A46B1" w:rsidP="00807DA9">
            <w:pPr>
              <w:autoSpaceDE w:val="0"/>
              <w:autoSpaceDN w:val="0"/>
              <w:adjustRightInd w:val="0"/>
              <w:rPr>
                <w:lang w:val="uk-UA" w:eastAsia="uk-UA"/>
              </w:rPr>
            </w:pPr>
          </w:p>
          <w:p w:rsidR="006A46B1" w:rsidRPr="00F10FCD" w:rsidRDefault="006A46B1" w:rsidP="00807DA9">
            <w:pPr>
              <w:autoSpaceDE w:val="0"/>
              <w:autoSpaceDN w:val="0"/>
              <w:adjustRightInd w:val="0"/>
              <w:rPr>
                <w:strike/>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702"/>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Pr="009E6D56"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продукту, документація</w:t>
            </w:r>
          </w:p>
        </w:tc>
        <w:tc>
          <w:tcPr>
            <w:tcW w:w="1783" w:type="dxa"/>
          </w:tcPr>
          <w:p w:rsidR="006A46B1" w:rsidRPr="0018264F" w:rsidRDefault="006A46B1" w:rsidP="00807DA9">
            <w:pPr>
              <w:autoSpaceDE w:val="0"/>
              <w:autoSpaceDN w:val="0"/>
              <w:adjustRightInd w:val="0"/>
              <w:rPr>
                <w:lang w:val="uk-UA" w:eastAsia="uk-UA"/>
              </w:rPr>
            </w:pPr>
            <w:r>
              <w:rPr>
                <w:sz w:val="22"/>
                <w:szCs w:val="22"/>
                <w:lang w:val="uk-UA" w:eastAsia="uk-UA"/>
              </w:rPr>
              <w:t>4</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Default="006A46B1" w:rsidP="00807DA9">
            <w:pPr>
              <w:autoSpaceDE w:val="0"/>
              <w:autoSpaceDN w:val="0"/>
              <w:adjustRightInd w:val="0"/>
              <w:rPr>
                <w:lang w:val="uk-UA" w:eastAsia="uk-UA"/>
              </w:rPr>
            </w:pPr>
          </w:p>
        </w:tc>
        <w:tc>
          <w:tcPr>
            <w:tcW w:w="1772" w:type="dxa"/>
            <w:vMerge/>
          </w:tcPr>
          <w:p w:rsidR="006A46B1"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500"/>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Pr="009E6D56"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ефективності,</w:t>
            </w:r>
          </w:p>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тис.грн/ докум.</w:t>
            </w:r>
          </w:p>
        </w:tc>
        <w:tc>
          <w:tcPr>
            <w:tcW w:w="1783" w:type="dxa"/>
          </w:tcPr>
          <w:p w:rsidR="006A46B1" w:rsidRPr="0018264F" w:rsidRDefault="006A46B1" w:rsidP="00807DA9">
            <w:pPr>
              <w:autoSpaceDE w:val="0"/>
              <w:autoSpaceDN w:val="0"/>
              <w:adjustRightInd w:val="0"/>
              <w:rPr>
                <w:lang w:val="uk-UA" w:eastAsia="uk-UA"/>
              </w:rPr>
            </w:pPr>
            <w:r>
              <w:rPr>
                <w:sz w:val="22"/>
                <w:szCs w:val="22"/>
                <w:lang w:val="uk-UA" w:eastAsia="uk-UA"/>
              </w:rPr>
              <w:t>25,0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Default="006A46B1" w:rsidP="00807DA9">
            <w:pPr>
              <w:autoSpaceDE w:val="0"/>
              <w:autoSpaceDN w:val="0"/>
              <w:adjustRightInd w:val="0"/>
              <w:rPr>
                <w:lang w:val="uk-UA" w:eastAsia="uk-UA"/>
              </w:rPr>
            </w:pPr>
          </w:p>
        </w:tc>
        <w:tc>
          <w:tcPr>
            <w:tcW w:w="1772" w:type="dxa"/>
            <w:vMerge/>
          </w:tcPr>
          <w:p w:rsidR="006A46B1"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3978"/>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Pr="009E6D56"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якості, %</w:t>
            </w:r>
          </w:p>
          <w:p w:rsidR="006A46B1" w:rsidRPr="004851A0" w:rsidRDefault="006A46B1" w:rsidP="00807DA9">
            <w:pPr>
              <w:autoSpaceDE w:val="0"/>
              <w:autoSpaceDN w:val="0"/>
              <w:adjustRightInd w:val="0"/>
              <w:rPr>
                <w:sz w:val="18"/>
                <w:szCs w:val="18"/>
                <w:lang w:val="uk-UA" w:eastAsia="uk-UA"/>
              </w:rPr>
            </w:pPr>
          </w:p>
          <w:p w:rsidR="006A46B1" w:rsidRPr="004851A0" w:rsidRDefault="006A46B1" w:rsidP="00807DA9">
            <w:pPr>
              <w:autoSpaceDE w:val="0"/>
              <w:autoSpaceDN w:val="0"/>
              <w:adjustRightInd w:val="0"/>
              <w:rPr>
                <w:sz w:val="18"/>
                <w:szCs w:val="18"/>
                <w:lang w:val="uk-UA" w:eastAsia="uk-UA"/>
              </w:rPr>
            </w:pPr>
          </w:p>
          <w:p w:rsidR="006A46B1" w:rsidRPr="004851A0" w:rsidRDefault="006A46B1" w:rsidP="00807DA9">
            <w:pPr>
              <w:autoSpaceDE w:val="0"/>
              <w:autoSpaceDN w:val="0"/>
              <w:adjustRightInd w:val="0"/>
              <w:rPr>
                <w:sz w:val="18"/>
                <w:szCs w:val="18"/>
                <w:lang w:val="uk-UA" w:eastAsia="uk-UA"/>
              </w:rPr>
            </w:pPr>
          </w:p>
        </w:tc>
        <w:tc>
          <w:tcPr>
            <w:tcW w:w="1783" w:type="dxa"/>
          </w:tcPr>
          <w:p w:rsidR="006A46B1" w:rsidRPr="0018264F" w:rsidRDefault="006A46B1" w:rsidP="00807DA9">
            <w:pPr>
              <w:autoSpaceDE w:val="0"/>
              <w:autoSpaceDN w:val="0"/>
              <w:adjustRightInd w:val="0"/>
              <w:rPr>
                <w:lang w:val="uk-UA" w:eastAsia="uk-UA"/>
              </w:rPr>
            </w:pPr>
            <w:r>
              <w:rPr>
                <w:sz w:val="22"/>
                <w:szCs w:val="22"/>
                <w:lang w:val="uk-UA" w:eastAsia="uk-UA"/>
              </w:rPr>
              <w:t>100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Default="006A46B1" w:rsidP="00807DA9">
            <w:pPr>
              <w:autoSpaceDE w:val="0"/>
              <w:autoSpaceDN w:val="0"/>
              <w:adjustRightInd w:val="0"/>
              <w:rPr>
                <w:lang w:val="uk-UA" w:eastAsia="uk-UA"/>
              </w:rPr>
            </w:pPr>
          </w:p>
        </w:tc>
        <w:tc>
          <w:tcPr>
            <w:tcW w:w="1772" w:type="dxa"/>
            <w:vMerge/>
          </w:tcPr>
          <w:p w:rsidR="006A46B1"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9A7B2F" w:rsidTr="00043F03">
        <w:trPr>
          <w:cantSplit/>
          <w:trHeight w:hRule="exact" w:val="425"/>
        </w:trPr>
        <w:tc>
          <w:tcPr>
            <w:tcW w:w="517" w:type="dxa"/>
            <w:gridSpan w:val="2"/>
            <w:vMerge w:val="restart"/>
          </w:tcPr>
          <w:p w:rsidR="006A46B1" w:rsidRPr="00AE2E73" w:rsidRDefault="006A46B1" w:rsidP="00807DA9">
            <w:pPr>
              <w:autoSpaceDE w:val="0"/>
              <w:autoSpaceDN w:val="0"/>
              <w:adjustRightInd w:val="0"/>
              <w:rPr>
                <w:b/>
                <w:lang w:val="uk-UA" w:eastAsia="uk-UA"/>
              </w:rPr>
            </w:pPr>
          </w:p>
        </w:tc>
        <w:tc>
          <w:tcPr>
            <w:tcW w:w="1687" w:type="dxa"/>
            <w:vMerge w:val="restart"/>
          </w:tcPr>
          <w:p w:rsidR="006A46B1" w:rsidRPr="00AE2E73" w:rsidRDefault="006A46B1" w:rsidP="00807DA9">
            <w:pPr>
              <w:autoSpaceDE w:val="0"/>
              <w:autoSpaceDN w:val="0"/>
              <w:adjustRightInd w:val="0"/>
              <w:rPr>
                <w:b/>
                <w:lang w:val="uk-UA" w:eastAsia="uk-UA"/>
              </w:rPr>
            </w:pPr>
          </w:p>
        </w:tc>
        <w:tc>
          <w:tcPr>
            <w:tcW w:w="1981" w:type="dxa"/>
            <w:vMerge w:val="restart"/>
          </w:tcPr>
          <w:p w:rsidR="006A46B1" w:rsidRPr="003C4B6B" w:rsidRDefault="006A46B1" w:rsidP="00807DA9">
            <w:pPr>
              <w:autoSpaceDE w:val="0"/>
              <w:autoSpaceDN w:val="0"/>
              <w:adjustRightInd w:val="0"/>
              <w:rPr>
                <w:i/>
                <w:lang w:val="uk-UA" w:eastAsia="uk-UA"/>
              </w:rPr>
            </w:pPr>
            <w:r w:rsidRPr="003C4B6B">
              <w:rPr>
                <w:i/>
                <w:sz w:val="22"/>
                <w:szCs w:val="22"/>
                <w:lang w:val="uk-UA" w:eastAsia="uk-UA"/>
              </w:rPr>
              <w:t xml:space="preserve">Захід </w:t>
            </w:r>
            <w:r>
              <w:rPr>
                <w:i/>
                <w:sz w:val="22"/>
                <w:szCs w:val="22"/>
                <w:lang w:val="uk-UA" w:eastAsia="uk-UA"/>
              </w:rPr>
              <w:t>6</w:t>
            </w:r>
          </w:p>
          <w:p w:rsidR="006A46B1" w:rsidRPr="003C4B6B" w:rsidRDefault="006A46B1" w:rsidP="00807DA9">
            <w:pPr>
              <w:autoSpaceDE w:val="0"/>
              <w:autoSpaceDN w:val="0"/>
              <w:adjustRightInd w:val="0"/>
              <w:rPr>
                <w:lang w:val="uk-UA" w:eastAsia="uk-UA"/>
              </w:rPr>
            </w:pPr>
            <w:r w:rsidRPr="003C4B6B">
              <w:rPr>
                <w:sz w:val="22"/>
                <w:szCs w:val="22"/>
                <w:lang w:val="uk-UA" w:eastAsia="uk-UA"/>
              </w:rPr>
              <w:t xml:space="preserve">Капітальний ремонт тротуарів по вул. </w:t>
            </w:r>
            <w:r>
              <w:rPr>
                <w:sz w:val="22"/>
                <w:szCs w:val="22"/>
                <w:lang w:val="uk-UA" w:eastAsia="uk-UA"/>
              </w:rPr>
              <w:t xml:space="preserve">Героя України </w:t>
            </w:r>
            <w:r w:rsidRPr="003C4B6B">
              <w:rPr>
                <w:sz w:val="22"/>
                <w:szCs w:val="22"/>
                <w:lang w:val="uk-UA" w:eastAsia="uk-UA"/>
              </w:rPr>
              <w:t>Ст</w:t>
            </w:r>
            <w:r>
              <w:rPr>
                <w:sz w:val="22"/>
                <w:szCs w:val="22"/>
                <w:lang w:val="uk-UA" w:eastAsia="uk-UA"/>
              </w:rPr>
              <w:t>епана</w:t>
            </w:r>
            <w:r w:rsidRPr="003C4B6B">
              <w:rPr>
                <w:sz w:val="22"/>
                <w:szCs w:val="22"/>
                <w:lang w:val="uk-UA" w:eastAsia="uk-UA"/>
              </w:rPr>
              <w:t xml:space="preserve"> Бандери</w:t>
            </w:r>
            <w:r>
              <w:rPr>
                <w:sz w:val="22"/>
                <w:szCs w:val="22"/>
                <w:lang w:val="uk-UA" w:eastAsia="uk-UA"/>
              </w:rPr>
              <w:t xml:space="preserve">  (від бул. </w:t>
            </w:r>
            <w:r w:rsidRPr="004851A0">
              <w:rPr>
                <w:sz w:val="22"/>
                <w:szCs w:val="22"/>
                <w:lang w:val="uk-UA" w:eastAsia="uk-UA"/>
              </w:rPr>
              <w:t>Довженка 8 до вул. Бандери, 11</w:t>
            </w:r>
            <w:r>
              <w:rPr>
                <w:sz w:val="22"/>
                <w:szCs w:val="22"/>
                <w:lang w:val="uk-UA" w:eastAsia="uk-UA"/>
              </w:rPr>
              <w:t>)</w:t>
            </w: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затрат, тис.грн</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700.0</w:t>
            </w:r>
          </w:p>
        </w:tc>
        <w:tc>
          <w:tcPr>
            <w:tcW w:w="1981" w:type="dxa"/>
            <w:vMerge w:val="restart"/>
          </w:tcPr>
          <w:p w:rsidR="006A46B1" w:rsidRPr="00AE2E73" w:rsidRDefault="006A46B1" w:rsidP="00807DA9">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 xml:space="preserve">ий комітет </w:t>
            </w:r>
          </w:p>
          <w:p w:rsidR="006A46B1" w:rsidRDefault="006A46B1" w:rsidP="00807DA9">
            <w:pPr>
              <w:autoSpaceDE w:val="0"/>
              <w:autoSpaceDN w:val="0"/>
              <w:adjustRightInd w:val="0"/>
              <w:rPr>
                <w:lang w:val="uk-UA" w:eastAsia="uk-UA"/>
              </w:rPr>
            </w:pPr>
            <w:r w:rsidRPr="00AE2E73">
              <w:rPr>
                <w:lang w:val="uk-UA" w:eastAsia="uk-UA"/>
              </w:rPr>
              <w:t>ДП «Благоустрій»</w:t>
            </w:r>
          </w:p>
          <w:p w:rsidR="006A46B1" w:rsidRDefault="006A46B1" w:rsidP="00807DA9">
            <w:pPr>
              <w:autoSpaceDE w:val="0"/>
              <w:autoSpaceDN w:val="0"/>
              <w:adjustRightInd w:val="0"/>
              <w:rPr>
                <w:lang w:val="uk-UA" w:eastAsia="uk-UA"/>
              </w:rPr>
            </w:pPr>
          </w:p>
          <w:p w:rsidR="006A46B1" w:rsidRPr="00AE2E73" w:rsidRDefault="006A46B1" w:rsidP="00807DA9">
            <w:pPr>
              <w:autoSpaceDE w:val="0"/>
              <w:autoSpaceDN w:val="0"/>
              <w:adjustRightInd w:val="0"/>
              <w:rPr>
                <w:lang w:val="uk-UA" w:eastAsia="uk-UA"/>
              </w:rPr>
            </w:pPr>
          </w:p>
        </w:tc>
        <w:tc>
          <w:tcPr>
            <w:tcW w:w="2189" w:type="dxa"/>
            <w:vMerge w:val="restart"/>
          </w:tcPr>
          <w:p w:rsidR="006A46B1" w:rsidRPr="00AE2E73" w:rsidRDefault="006A46B1" w:rsidP="00807DA9">
            <w:pPr>
              <w:autoSpaceDE w:val="0"/>
              <w:autoSpaceDN w:val="0"/>
              <w:adjustRightInd w:val="0"/>
              <w:rPr>
                <w:lang w:val="uk-UA" w:eastAsia="uk-UA"/>
              </w:rPr>
            </w:pPr>
            <w:r>
              <w:rPr>
                <w:sz w:val="22"/>
                <w:szCs w:val="22"/>
                <w:lang w:val="uk-UA" w:eastAsia="uk-UA"/>
              </w:rPr>
              <w:t>Місцевий бюджет</w:t>
            </w:r>
          </w:p>
        </w:tc>
        <w:tc>
          <w:tcPr>
            <w:tcW w:w="1772" w:type="dxa"/>
            <w:vMerge w:val="restart"/>
          </w:tcPr>
          <w:p w:rsidR="006A46B1" w:rsidRPr="00AE2E73" w:rsidRDefault="006A46B1" w:rsidP="00807DA9">
            <w:pPr>
              <w:autoSpaceDE w:val="0"/>
              <w:autoSpaceDN w:val="0"/>
              <w:adjustRightInd w:val="0"/>
              <w:rPr>
                <w:lang w:val="uk-UA" w:eastAsia="uk-UA"/>
              </w:rPr>
            </w:pPr>
            <w:r>
              <w:rPr>
                <w:lang w:val="uk-UA" w:eastAsia="uk-UA"/>
              </w:rPr>
              <w:t>700,0</w:t>
            </w:r>
          </w:p>
        </w:tc>
        <w:tc>
          <w:tcPr>
            <w:tcW w:w="1770" w:type="dxa"/>
            <w:vMerge/>
          </w:tcPr>
          <w:p w:rsidR="006A46B1" w:rsidRPr="00B64DCB" w:rsidRDefault="006A46B1" w:rsidP="00807DA9">
            <w:pPr>
              <w:autoSpaceDE w:val="0"/>
              <w:autoSpaceDN w:val="0"/>
              <w:adjustRightInd w:val="0"/>
              <w:rPr>
                <w:lang w:val="uk-UA" w:eastAsia="uk-UA"/>
              </w:rPr>
            </w:pPr>
          </w:p>
        </w:tc>
      </w:tr>
      <w:tr w:rsidR="006A46B1" w:rsidRPr="009A7B2F" w:rsidTr="00043F03">
        <w:trPr>
          <w:cantSplit/>
          <w:trHeight w:hRule="exact" w:val="223"/>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Pr="003975C8" w:rsidRDefault="006A46B1" w:rsidP="00807DA9">
            <w:pPr>
              <w:autoSpaceDE w:val="0"/>
              <w:autoSpaceDN w:val="0"/>
              <w:adjustRightInd w:val="0"/>
              <w:rPr>
                <w:i/>
                <w:color w:val="FF0000"/>
                <w:lang w:val="uk-UA" w:eastAsia="uk-UA"/>
              </w:rPr>
            </w:pPr>
          </w:p>
        </w:tc>
        <w:tc>
          <w:tcPr>
            <w:tcW w:w="1641" w:type="dxa"/>
            <w:vMerge w:val="restart"/>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3" w:type="dxa"/>
            <w:vMerge w:val="restart"/>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636,0</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Default="006A46B1" w:rsidP="00807DA9">
            <w:pPr>
              <w:autoSpaceDE w:val="0"/>
              <w:autoSpaceDN w:val="0"/>
              <w:adjustRightInd w:val="0"/>
              <w:rPr>
                <w:lang w:val="uk-UA" w:eastAsia="uk-UA"/>
              </w:rPr>
            </w:pPr>
          </w:p>
        </w:tc>
        <w:tc>
          <w:tcPr>
            <w:tcW w:w="1772" w:type="dxa"/>
            <w:vMerge/>
          </w:tcPr>
          <w:p w:rsidR="006A46B1"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9A7B2F" w:rsidTr="00043F03">
        <w:trPr>
          <w:cantSplit/>
          <w:trHeight w:hRule="exact" w:val="192"/>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Pr="003975C8" w:rsidRDefault="006A46B1" w:rsidP="00807DA9">
            <w:pPr>
              <w:autoSpaceDE w:val="0"/>
              <w:autoSpaceDN w:val="0"/>
              <w:adjustRightInd w:val="0"/>
              <w:rPr>
                <w:i/>
                <w:color w:val="FF0000"/>
                <w:lang w:val="uk-UA" w:eastAsia="uk-UA"/>
              </w:rPr>
            </w:pPr>
          </w:p>
        </w:tc>
        <w:tc>
          <w:tcPr>
            <w:tcW w:w="1641" w:type="dxa"/>
            <w:vMerge/>
          </w:tcPr>
          <w:p w:rsidR="006A46B1" w:rsidRPr="004851A0" w:rsidRDefault="006A46B1" w:rsidP="00807DA9">
            <w:pPr>
              <w:autoSpaceDE w:val="0"/>
              <w:autoSpaceDN w:val="0"/>
              <w:adjustRightInd w:val="0"/>
              <w:rPr>
                <w:sz w:val="18"/>
                <w:szCs w:val="18"/>
                <w:lang w:val="uk-UA" w:eastAsia="uk-UA"/>
              </w:rPr>
            </w:pPr>
          </w:p>
        </w:tc>
        <w:tc>
          <w:tcPr>
            <w:tcW w:w="1783" w:type="dxa"/>
            <w:vMerge/>
          </w:tcPr>
          <w:p w:rsidR="006A46B1" w:rsidRDefault="006A46B1" w:rsidP="00807DA9">
            <w:pPr>
              <w:autoSpaceDE w:val="0"/>
              <w:autoSpaceDN w:val="0"/>
              <w:adjustRightInd w:val="0"/>
              <w:rPr>
                <w:sz w:val="20"/>
                <w:szCs w:val="20"/>
                <w:lang w:val="uk-UA" w:eastAsia="uk-UA"/>
              </w:rPr>
            </w:pP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val="restart"/>
          </w:tcPr>
          <w:p w:rsidR="006A46B1" w:rsidRDefault="006A46B1" w:rsidP="00807DA9">
            <w:pPr>
              <w:autoSpaceDE w:val="0"/>
              <w:autoSpaceDN w:val="0"/>
              <w:adjustRightInd w:val="0"/>
              <w:rPr>
                <w:color w:val="FF0000"/>
                <w:lang w:val="uk-UA" w:eastAsia="uk-UA"/>
              </w:rPr>
            </w:pPr>
            <w:r>
              <w:rPr>
                <w:lang w:val="uk-UA" w:eastAsia="uk-UA"/>
              </w:rPr>
              <w:t>Інші джерела</w:t>
            </w:r>
            <w:r>
              <w:rPr>
                <w:color w:val="FF0000"/>
                <w:lang w:val="uk-UA" w:eastAsia="uk-UA"/>
              </w:rPr>
              <w:t xml:space="preserve"> </w:t>
            </w:r>
          </w:p>
          <w:p w:rsidR="006A46B1" w:rsidRDefault="006A46B1" w:rsidP="00807DA9">
            <w:pPr>
              <w:autoSpaceDE w:val="0"/>
              <w:autoSpaceDN w:val="0"/>
              <w:adjustRightInd w:val="0"/>
              <w:rPr>
                <w:color w:val="FF0000"/>
                <w:lang w:val="uk-UA" w:eastAsia="uk-UA"/>
              </w:rPr>
            </w:pPr>
          </w:p>
          <w:p w:rsidR="006A46B1" w:rsidRDefault="006A46B1" w:rsidP="00807DA9">
            <w:pPr>
              <w:autoSpaceDE w:val="0"/>
              <w:autoSpaceDN w:val="0"/>
              <w:adjustRightInd w:val="0"/>
              <w:rPr>
                <w:lang w:val="uk-UA" w:eastAsia="uk-UA"/>
              </w:rPr>
            </w:pPr>
          </w:p>
        </w:tc>
        <w:tc>
          <w:tcPr>
            <w:tcW w:w="1772" w:type="dxa"/>
            <w:vMerge w:val="restart"/>
          </w:tcPr>
          <w:p w:rsidR="006A46B1" w:rsidRDefault="006A46B1" w:rsidP="00807DA9">
            <w:pPr>
              <w:autoSpaceDE w:val="0"/>
              <w:autoSpaceDN w:val="0"/>
              <w:adjustRightInd w:val="0"/>
              <w:rPr>
                <w:lang w:val="uk-UA" w:eastAsia="uk-UA"/>
              </w:rPr>
            </w:pPr>
            <w:r>
              <w:rPr>
                <w:lang w:val="uk-UA" w:eastAsia="uk-UA"/>
              </w:rPr>
              <w:t>735,0</w:t>
            </w:r>
          </w:p>
        </w:tc>
        <w:tc>
          <w:tcPr>
            <w:tcW w:w="1770" w:type="dxa"/>
            <w:vMerge/>
          </w:tcPr>
          <w:p w:rsidR="006A46B1" w:rsidRPr="00B64DCB" w:rsidRDefault="006A46B1" w:rsidP="00807DA9">
            <w:pPr>
              <w:autoSpaceDE w:val="0"/>
              <w:autoSpaceDN w:val="0"/>
              <w:adjustRightInd w:val="0"/>
              <w:rPr>
                <w:lang w:val="uk-UA" w:eastAsia="uk-UA"/>
              </w:rPr>
            </w:pPr>
          </w:p>
        </w:tc>
      </w:tr>
      <w:tr w:rsidR="006A46B1" w:rsidRPr="009A7B2F" w:rsidTr="00043F03">
        <w:trPr>
          <w:cantSplit/>
          <w:trHeight w:hRule="exact" w:val="431"/>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Pr="003975C8" w:rsidRDefault="006A46B1" w:rsidP="00807DA9">
            <w:pPr>
              <w:autoSpaceDE w:val="0"/>
              <w:autoSpaceDN w:val="0"/>
              <w:adjustRightInd w:val="0"/>
              <w:rPr>
                <w:i/>
                <w:color w:val="FF0000"/>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ефективності,</w:t>
            </w:r>
          </w:p>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тис.грн/ м2</w:t>
            </w:r>
          </w:p>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якості, %</w:t>
            </w:r>
          </w:p>
        </w:tc>
        <w:tc>
          <w:tcPr>
            <w:tcW w:w="1783" w:type="dxa"/>
          </w:tcPr>
          <w:p w:rsidR="006A46B1" w:rsidRPr="00B64DCB" w:rsidRDefault="006A46B1" w:rsidP="00807DA9">
            <w:pPr>
              <w:autoSpaceDE w:val="0"/>
              <w:autoSpaceDN w:val="0"/>
              <w:adjustRightInd w:val="0"/>
              <w:rPr>
                <w:sz w:val="20"/>
                <w:szCs w:val="20"/>
                <w:lang w:val="uk-UA" w:eastAsia="uk-UA"/>
              </w:rPr>
            </w:pPr>
            <w:r>
              <w:rPr>
                <w:sz w:val="20"/>
                <w:szCs w:val="20"/>
                <w:lang w:val="uk-UA" w:eastAsia="uk-UA"/>
              </w:rPr>
              <w:t>1,1</w:t>
            </w: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Default="006A46B1" w:rsidP="00807DA9">
            <w:pPr>
              <w:autoSpaceDE w:val="0"/>
              <w:autoSpaceDN w:val="0"/>
              <w:adjustRightInd w:val="0"/>
              <w:rPr>
                <w:lang w:val="uk-UA" w:eastAsia="uk-UA"/>
              </w:rPr>
            </w:pPr>
          </w:p>
        </w:tc>
        <w:tc>
          <w:tcPr>
            <w:tcW w:w="1772" w:type="dxa"/>
            <w:vMerge/>
          </w:tcPr>
          <w:p w:rsidR="006A46B1"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AE2E73" w:rsidTr="00043F03">
        <w:trPr>
          <w:cantSplit/>
          <w:trHeight w:hRule="exact" w:val="849"/>
        </w:trPr>
        <w:tc>
          <w:tcPr>
            <w:tcW w:w="517" w:type="dxa"/>
            <w:gridSpan w:val="2"/>
            <w:vMerge/>
          </w:tcPr>
          <w:p w:rsidR="006A46B1" w:rsidRPr="00AE2E73" w:rsidRDefault="006A46B1" w:rsidP="00807DA9">
            <w:pPr>
              <w:autoSpaceDE w:val="0"/>
              <w:autoSpaceDN w:val="0"/>
              <w:adjustRightInd w:val="0"/>
              <w:rPr>
                <w:b/>
                <w:lang w:val="uk-UA" w:eastAsia="uk-UA"/>
              </w:rPr>
            </w:pPr>
          </w:p>
        </w:tc>
        <w:tc>
          <w:tcPr>
            <w:tcW w:w="1687" w:type="dxa"/>
            <w:vMerge/>
          </w:tcPr>
          <w:p w:rsidR="006A46B1" w:rsidRPr="00AE2E73" w:rsidRDefault="006A46B1" w:rsidP="00807DA9">
            <w:pPr>
              <w:autoSpaceDE w:val="0"/>
              <w:autoSpaceDN w:val="0"/>
              <w:adjustRightInd w:val="0"/>
              <w:rPr>
                <w:b/>
                <w:lang w:val="uk-UA" w:eastAsia="uk-UA"/>
              </w:rPr>
            </w:pPr>
          </w:p>
        </w:tc>
        <w:tc>
          <w:tcPr>
            <w:tcW w:w="1981" w:type="dxa"/>
            <w:vMerge/>
          </w:tcPr>
          <w:p w:rsidR="006A46B1" w:rsidRPr="003975C8" w:rsidRDefault="006A46B1" w:rsidP="00807DA9">
            <w:pPr>
              <w:autoSpaceDE w:val="0"/>
              <w:autoSpaceDN w:val="0"/>
              <w:adjustRightInd w:val="0"/>
              <w:rPr>
                <w:i/>
                <w:color w:val="FF0000"/>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якості, %</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30</w:t>
            </w:r>
          </w:p>
          <w:p w:rsidR="006A46B1" w:rsidRDefault="006A46B1" w:rsidP="00807DA9">
            <w:pPr>
              <w:autoSpaceDE w:val="0"/>
              <w:autoSpaceDN w:val="0"/>
              <w:adjustRightInd w:val="0"/>
              <w:rPr>
                <w:sz w:val="20"/>
                <w:szCs w:val="20"/>
                <w:lang w:val="uk-UA" w:eastAsia="uk-UA"/>
              </w:rPr>
            </w:pPr>
          </w:p>
          <w:p w:rsidR="006A46B1" w:rsidRPr="00B64DCB" w:rsidRDefault="006A46B1" w:rsidP="00807DA9">
            <w:pPr>
              <w:autoSpaceDE w:val="0"/>
              <w:autoSpaceDN w:val="0"/>
              <w:adjustRightInd w:val="0"/>
              <w:rPr>
                <w:sz w:val="20"/>
                <w:szCs w:val="20"/>
                <w:lang w:val="uk-UA" w:eastAsia="uk-UA"/>
              </w:rPr>
            </w:pPr>
          </w:p>
        </w:tc>
        <w:tc>
          <w:tcPr>
            <w:tcW w:w="1981" w:type="dxa"/>
            <w:vMerge/>
          </w:tcPr>
          <w:p w:rsidR="006A46B1" w:rsidRPr="00AE2E73" w:rsidRDefault="006A46B1" w:rsidP="00807DA9">
            <w:pPr>
              <w:autoSpaceDE w:val="0"/>
              <w:autoSpaceDN w:val="0"/>
              <w:adjustRightInd w:val="0"/>
              <w:rPr>
                <w:lang w:val="uk-UA" w:eastAsia="uk-UA"/>
              </w:rPr>
            </w:pPr>
          </w:p>
        </w:tc>
        <w:tc>
          <w:tcPr>
            <w:tcW w:w="2189" w:type="dxa"/>
            <w:vMerge/>
          </w:tcPr>
          <w:p w:rsidR="006A46B1" w:rsidRDefault="006A46B1" w:rsidP="00807DA9">
            <w:pPr>
              <w:autoSpaceDE w:val="0"/>
              <w:autoSpaceDN w:val="0"/>
              <w:adjustRightInd w:val="0"/>
              <w:rPr>
                <w:lang w:val="uk-UA" w:eastAsia="uk-UA"/>
              </w:rPr>
            </w:pPr>
          </w:p>
        </w:tc>
        <w:tc>
          <w:tcPr>
            <w:tcW w:w="1772" w:type="dxa"/>
            <w:vMerge/>
          </w:tcPr>
          <w:p w:rsidR="006A46B1" w:rsidRDefault="006A46B1" w:rsidP="00807DA9">
            <w:pPr>
              <w:autoSpaceDE w:val="0"/>
              <w:autoSpaceDN w:val="0"/>
              <w:adjustRightInd w:val="0"/>
              <w:rPr>
                <w:lang w:val="uk-UA" w:eastAsia="uk-UA"/>
              </w:rPr>
            </w:pPr>
          </w:p>
        </w:tc>
        <w:tc>
          <w:tcPr>
            <w:tcW w:w="1770" w:type="dxa"/>
            <w:vMerge/>
          </w:tcPr>
          <w:p w:rsidR="006A46B1" w:rsidRPr="00B64DCB" w:rsidRDefault="006A46B1" w:rsidP="00807DA9">
            <w:pPr>
              <w:autoSpaceDE w:val="0"/>
              <w:autoSpaceDN w:val="0"/>
              <w:adjustRightInd w:val="0"/>
              <w:rPr>
                <w:lang w:val="uk-UA" w:eastAsia="uk-UA"/>
              </w:rPr>
            </w:pPr>
          </w:p>
        </w:tc>
      </w:tr>
      <w:tr w:rsidR="006A46B1" w:rsidRPr="004851A0" w:rsidTr="00043F03">
        <w:trPr>
          <w:cantSplit/>
          <w:trHeight w:hRule="exact" w:val="283"/>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val="restart"/>
          </w:tcPr>
          <w:p w:rsidR="006A46B1" w:rsidRPr="004851A0" w:rsidRDefault="006A46B1" w:rsidP="00807DA9">
            <w:pPr>
              <w:autoSpaceDE w:val="0"/>
              <w:autoSpaceDN w:val="0"/>
              <w:adjustRightInd w:val="0"/>
              <w:rPr>
                <w:i/>
                <w:lang w:val="uk-UA" w:eastAsia="uk-UA"/>
              </w:rPr>
            </w:pPr>
            <w:r w:rsidRPr="004851A0">
              <w:rPr>
                <w:i/>
                <w:sz w:val="22"/>
                <w:szCs w:val="22"/>
                <w:lang w:val="uk-UA" w:eastAsia="uk-UA"/>
              </w:rPr>
              <w:t>Захід 7</w:t>
            </w:r>
          </w:p>
          <w:p w:rsidR="006A46B1" w:rsidRPr="004851A0" w:rsidRDefault="006A46B1" w:rsidP="00807DA9">
            <w:pPr>
              <w:autoSpaceDE w:val="0"/>
              <w:autoSpaceDN w:val="0"/>
              <w:adjustRightInd w:val="0"/>
              <w:rPr>
                <w:lang w:val="uk-UA" w:eastAsia="uk-UA"/>
              </w:rPr>
            </w:pPr>
            <w:r w:rsidRPr="004851A0">
              <w:rPr>
                <w:sz w:val="22"/>
                <w:szCs w:val="22"/>
                <w:lang w:val="uk-UA" w:eastAsia="uk-UA"/>
              </w:rPr>
              <w:t>Капітальний ремонт тротуарів біля буд. № 6 по б. Довженка</w:t>
            </w: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затрат, тис.грн</w:t>
            </w:r>
          </w:p>
        </w:tc>
        <w:tc>
          <w:tcPr>
            <w:tcW w:w="1783" w:type="dxa"/>
          </w:tcPr>
          <w:p w:rsidR="006A46B1" w:rsidRPr="004851A0" w:rsidRDefault="006A46B1" w:rsidP="00807DA9">
            <w:pPr>
              <w:autoSpaceDE w:val="0"/>
              <w:autoSpaceDN w:val="0"/>
              <w:adjustRightInd w:val="0"/>
              <w:rPr>
                <w:sz w:val="20"/>
                <w:szCs w:val="20"/>
                <w:lang w:val="uk-UA" w:eastAsia="uk-UA"/>
              </w:rPr>
            </w:pPr>
            <w:r w:rsidRPr="004851A0">
              <w:rPr>
                <w:sz w:val="20"/>
                <w:szCs w:val="20"/>
                <w:lang w:val="uk-UA" w:eastAsia="uk-UA"/>
              </w:rPr>
              <w:t>180,0</w:t>
            </w:r>
          </w:p>
        </w:tc>
        <w:tc>
          <w:tcPr>
            <w:tcW w:w="1981" w:type="dxa"/>
            <w:vMerge w:val="restart"/>
          </w:tcPr>
          <w:p w:rsidR="006A46B1" w:rsidRDefault="006A46B1" w:rsidP="00807DA9">
            <w:pPr>
              <w:autoSpaceDE w:val="0"/>
              <w:autoSpaceDN w:val="0"/>
              <w:adjustRightInd w:val="0"/>
              <w:rPr>
                <w:lang w:val="uk-UA" w:eastAsia="uk-UA"/>
              </w:rPr>
            </w:pPr>
            <w:r>
              <w:rPr>
                <w:lang w:val="uk-UA" w:eastAsia="uk-UA"/>
              </w:rPr>
              <w:t>Виконавчий комітет,</w:t>
            </w:r>
          </w:p>
          <w:p w:rsidR="006A46B1" w:rsidRPr="004851A0" w:rsidRDefault="006A46B1" w:rsidP="00807DA9">
            <w:pPr>
              <w:autoSpaceDE w:val="0"/>
              <w:autoSpaceDN w:val="0"/>
              <w:adjustRightInd w:val="0"/>
              <w:rPr>
                <w:lang w:val="uk-UA" w:eastAsia="uk-UA"/>
              </w:rPr>
            </w:pPr>
            <w:r>
              <w:rPr>
                <w:lang w:val="uk-UA" w:eastAsia="uk-UA"/>
              </w:rPr>
              <w:t>ДП «Благоустрій</w:t>
            </w:r>
            <w:r w:rsidRPr="004851A0">
              <w:rPr>
                <w:lang w:val="uk-UA" w:eastAsia="uk-UA"/>
              </w:rPr>
              <w:t>»</w:t>
            </w:r>
          </w:p>
        </w:tc>
        <w:tc>
          <w:tcPr>
            <w:tcW w:w="2189" w:type="dxa"/>
            <w:vMerge w:val="restart"/>
          </w:tcPr>
          <w:p w:rsidR="006A46B1" w:rsidRPr="004851A0" w:rsidRDefault="006A46B1" w:rsidP="00807DA9">
            <w:pPr>
              <w:autoSpaceDE w:val="0"/>
              <w:autoSpaceDN w:val="0"/>
              <w:adjustRightInd w:val="0"/>
              <w:rPr>
                <w:lang w:val="uk-UA" w:eastAsia="uk-UA"/>
              </w:rPr>
            </w:pPr>
            <w:r w:rsidRPr="004851A0">
              <w:rPr>
                <w:sz w:val="22"/>
                <w:szCs w:val="22"/>
                <w:lang w:val="uk-UA" w:eastAsia="uk-UA"/>
              </w:rPr>
              <w:t>Інші джерела</w:t>
            </w:r>
          </w:p>
        </w:tc>
        <w:tc>
          <w:tcPr>
            <w:tcW w:w="1772" w:type="dxa"/>
            <w:vMerge w:val="restart"/>
          </w:tcPr>
          <w:p w:rsidR="006A46B1" w:rsidRPr="004851A0" w:rsidRDefault="006A46B1" w:rsidP="00807DA9">
            <w:pPr>
              <w:autoSpaceDE w:val="0"/>
              <w:autoSpaceDN w:val="0"/>
              <w:adjustRightInd w:val="0"/>
              <w:rPr>
                <w:lang w:val="uk-UA" w:eastAsia="uk-UA"/>
              </w:rPr>
            </w:pPr>
            <w:r w:rsidRPr="004851A0">
              <w:rPr>
                <w:lang w:val="uk-UA" w:eastAsia="uk-UA"/>
              </w:rPr>
              <w:t>180,0</w:t>
            </w: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hRule="exact" w:val="287"/>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3" w:type="dxa"/>
          </w:tcPr>
          <w:p w:rsidR="006A46B1" w:rsidRPr="004851A0" w:rsidRDefault="006A46B1" w:rsidP="00807DA9">
            <w:pPr>
              <w:autoSpaceDE w:val="0"/>
              <w:autoSpaceDN w:val="0"/>
              <w:adjustRightInd w:val="0"/>
              <w:rPr>
                <w:sz w:val="20"/>
                <w:szCs w:val="20"/>
                <w:lang w:val="uk-UA" w:eastAsia="uk-UA"/>
              </w:rPr>
            </w:pPr>
            <w:r>
              <w:rPr>
                <w:sz w:val="20"/>
                <w:szCs w:val="20"/>
                <w:lang w:val="uk-UA" w:eastAsia="uk-UA"/>
              </w:rPr>
              <w:t>163,6</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hRule="exact" w:val="433"/>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ефективності,</w:t>
            </w:r>
          </w:p>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тис.грн/ м2</w:t>
            </w:r>
          </w:p>
          <w:p w:rsidR="006A46B1" w:rsidRPr="004851A0" w:rsidRDefault="006A46B1" w:rsidP="00807DA9">
            <w:pPr>
              <w:autoSpaceDE w:val="0"/>
              <w:autoSpaceDN w:val="0"/>
              <w:adjustRightInd w:val="0"/>
              <w:rPr>
                <w:sz w:val="18"/>
                <w:szCs w:val="18"/>
                <w:lang w:val="uk-UA" w:eastAsia="uk-UA"/>
              </w:rPr>
            </w:pPr>
          </w:p>
        </w:tc>
        <w:tc>
          <w:tcPr>
            <w:tcW w:w="1783" w:type="dxa"/>
          </w:tcPr>
          <w:p w:rsidR="006A46B1" w:rsidRPr="004851A0" w:rsidRDefault="006A46B1" w:rsidP="00807DA9">
            <w:pPr>
              <w:autoSpaceDE w:val="0"/>
              <w:autoSpaceDN w:val="0"/>
              <w:adjustRightInd w:val="0"/>
              <w:rPr>
                <w:sz w:val="20"/>
                <w:szCs w:val="20"/>
                <w:lang w:val="uk-UA" w:eastAsia="uk-UA"/>
              </w:rPr>
            </w:pPr>
            <w:r>
              <w:rPr>
                <w:sz w:val="20"/>
                <w:szCs w:val="20"/>
                <w:lang w:val="uk-UA" w:eastAsia="uk-UA"/>
              </w:rPr>
              <w:t>1,1</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387"/>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AE2E73" w:rsidRDefault="006A46B1" w:rsidP="00807DA9">
            <w:pPr>
              <w:autoSpaceDE w:val="0"/>
              <w:autoSpaceDN w:val="0"/>
              <w:adjustRightInd w:val="0"/>
              <w:rPr>
                <w:sz w:val="18"/>
                <w:szCs w:val="18"/>
                <w:lang w:val="uk-UA" w:eastAsia="uk-UA"/>
              </w:rPr>
            </w:pPr>
            <w:r w:rsidRPr="00AE2E73">
              <w:rPr>
                <w:sz w:val="18"/>
                <w:szCs w:val="18"/>
                <w:lang w:val="uk-UA" w:eastAsia="uk-UA"/>
              </w:rPr>
              <w:t>якості, %</w:t>
            </w:r>
          </w:p>
        </w:tc>
        <w:tc>
          <w:tcPr>
            <w:tcW w:w="1783" w:type="dxa"/>
          </w:tcPr>
          <w:p w:rsidR="006A46B1" w:rsidRPr="004851A0" w:rsidRDefault="006A46B1" w:rsidP="00807DA9">
            <w:pPr>
              <w:autoSpaceDE w:val="0"/>
              <w:autoSpaceDN w:val="0"/>
              <w:adjustRightInd w:val="0"/>
              <w:rPr>
                <w:sz w:val="20"/>
                <w:szCs w:val="20"/>
                <w:lang w:val="uk-UA" w:eastAsia="uk-UA"/>
              </w:rPr>
            </w:pPr>
            <w:r w:rsidRPr="004851A0">
              <w:rPr>
                <w:sz w:val="20"/>
                <w:szCs w:val="20"/>
                <w:lang w:val="uk-UA" w:eastAsia="uk-UA"/>
              </w:rPr>
              <w:t>100</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hRule="exact" w:val="287"/>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val="restart"/>
          </w:tcPr>
          <w:p w:rsidR="006A46B1" w:rsidRPr="004851A0" w:rsidRDefault="006A46B1" w:rsidP="00807DA9">
            <w:pPr>
              <w:autoSpaceDE w:val="0"/>
              <w:autoSpaceDN w:val="0"/>
              <w:adjustRightInd w:val="0"/>
              <w:rPr>
                <w:i/>
                <w:lang w:val="uk-UA" w:eastAsia="uk-UA"/>
              </w:rPr>
            </w:pPr>
            <w:r w:rsidRPr="004851A0">
              <w:rPr>
                <w:i/>
                <w:sz w:val="22"/>
                <w:szCs w:val="22"/>
                <w:lang w:val="uk-UA" w:eastAsia="uk-UA"/>
              </w:rPr>
              <w:t>Захід 8</w:t>
            </w:r>
          </w:p>
          <w:p w:rsidR="006A46B1" w:rsidRDefault="006A46B1" w:rsidP="00807DA9">
            <w:pPr>
              <w:autoSpaceDE w:val="0"/>
              <w:autoSpaceDN w:val="0"/>
              <w:adjustRightInd w:val="0"/>
              <w:rPr>
                <w:lang w:val="uk-UA" w:eastAsia="uk-UA"/>
              </w:rPr>
            </w:pPr>
            <w:r w:rsidRPr="004851A0">
              <w:rPr>
                <w:sz w:val="22"/>
                <w:szCs w:val="22"/>
                <w:lang w:val="uk-UA" w:eastAsia="uk-UA"/>
              </w:rPr>
              <w:t>Капітальний ремонт тротуарів по вул. Лесі Українки 19, 21 позаду ДНЗ «Малятко»</w:t>
            </w:r>
          </w:p>
          <w:p w:rsidR="006A46B1" w:rsidRDefault="006A46B1" w:rsidP="00807DA9">
            <w:pPr>
              <w:autoSpaceDE w:val="0"/>
              <w:autoSpaceDN w:val="0"/>
              <w:adjustRightInd w:val="0"/>
              <w:rPr>
                <w:lang w:val="uk-UA" w:eastAsia="uk-UA"/>
              </w:rPr>
            </w:pPr>
          </w:p>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затрат, тис.грн</w:t>
            </w:r>
          </w:p>
        </w:tc>
        <w:tc>
          <w:tcPr>
            <w:tcW w:w="1783" w:type="dxa"/>
          </w:tcPr>
          <w:p w:rsidR="006A46B1" w:rsidRPr="004851A0" w:rsidRDefault="006A46B1" w:rsidP="00807DA9">
            <w:pPr>
              <w:autoSpaceDE w:val="0"/>
              <w:autoSpaceDN w:val="0"/>
              <w:adjustRightInd w:val="0"/>
              <w:rPr>
                <w:sz w:val="20"/>
                <w:szCs w:val="20"/>
                <w:lang w:val="uk-UA" w:eastAsia="uk-UA"/>
              </w:rPr>
            </w:pPr>
            <w:r>
              <w:rPr>
                <w:sz w:val="20"/>
                <w:szCs w:val="20"/>
                <w:lang w:val="uk-UA" w:eastAsia="uk-UA"/>
              </w:rPr>
              <w:t>150,0</w:t>
            </w:r>
          </w:p>
        </w:tc>
        <w:tc>
          <w:tcPr>
            <w:tcW w:w="1981" w:type="dxa"/>
            <w:vMerge w:val="restart"/>
          </w:tcPr>
          <w:p w:rsidR="006A46B1" w:rsidRPr="004851A0" w:rsidRDefault="006A46B1" w:rsidP="00807DA9">
            <w:pPr>
              <w:autoSpaceDE w:val="0"/>
              <w:autoSpaceDN w:val="0"/>
              <w:adjustRightInd w:val="0"/>
              <w:rPr>
                <w:lang w:val="uk-UA" w:eastAsia="uk-UA"/>
              </w:rPr>
            </w:pPr>
            <w:r>
              <w:rPr>
                <w:lang w:val="uk-UA" w:eastAsia="uk-UA"/>
              </w:rPr>
              <w:t>Виконавчий комітет,</w:t>
            </w:r>
          </w:p>
          <w:p w:rsidR="006A46B1" w:rsidRPr="004851A0" w:rsidRDefault="006A46B1" w:rsidP="00807DA9">
            <w:pPr>
              <w:autoSpaceDE w:val="0"/>
              <w:autoSpaceDN w:val="0"/>
              <w:adjustRightInd w:val="0"/>
              <w:rPr>
                <w:lang w:val="uk-UA" w:eastAsia="uk-UA"/>
              </w:rPr>
            </w:pPr>
            <w:r w:rsidRPr="004851A0">
              <w:rPr>
                <w:lang w:val="uk-UA" w:eastAsia="uk-UA"/>
              </w:rPr>
              <w:t>ДП «Благоустрій»</w:t>
            </w:r>
          </w:p>
          <w:p w:rsidR="006A46B1" w:rsidRPr="004851A0" w:rsidRDefault="006A46B1" w:rsidP="00807DA9">
            <w:pPr>
              <w:autoSpaceDE w:val="0"/>
              <w:autoSpaceDN w:val="0"/>
              <w:adjustRightInd w:val="0"/>
              <w:rPr>
                <w:lang w:val="uk-UA" w:eastAsia="uk-UA"/>
              </w:rPr>
            </w:pPr>
          </w:p>
          <w:p w:rsidR="006A46B1" w:rsidRPr="004851A0" w:rsidRDefault="006A46B1" w:rsidP="00807DA9">
            <w:pPr>
              <w:autoSpaceDE w:val="0"/>
              <w:autoSpaceDN w:val="0"/>
              <w:adjustRightInd w:val="0"/>
              <w:rPr>
                <w:lang w:val="uk-UA" w:eastAsia="uk-UA"/>
              </w:rPr>
            </w:pPr>
          </w:p>
          <w:p w:rsidR="006A46B1" w:rsidRPr="004851A0" w:rsidRDefault="006A46B1" w:rsidP="00807DA9">
            <w:pPr>
              <w:autoSpaceDE w:val="0"/>
              <w:autoSpaceDN w:val="0"/>
              <w:adjustRightInd w:val="0"/>
              <w:rPr>
                <w:lang w:val="uk-UA" w:eastAsia="uk-UA"/>
              </w:rPr>
            </w:pPr>
          </w:p>
        </w:tc>
        <w:tc>
          <w:tcPr>
            <w:tcW w:w="2189" w:type="dxa"/>
            <w:vMerge w:val="restart"/>
          </w:tcPr>
          <w:p w:rsidR="006A46B1" w:rsidRPr="004851A0" w:rsidRDefault="006A46B1" w:rsidP="00807DA9">
            <w:pPr>
              <w:autoSpaceDE w:val="0"/>
              <w:autoSpaceDN w:val="0"/>
              <w:adjustRightInd w:val="0"/>
              <w:rPr>
                <w:lang w:val="uk-UA" w:eastAsia="uk-UA"/>
              </w:rPr>
            </w:pPr>
            <w:r w:rsidRPr="004851A0">
              <w:rPr>
                <w:sz w:val="22"/>
                <w:szCs w:val="22"/>
                <w:lang w:val="uk-UA" w:eastAsia="uk-UA"/>
              </w:rPr>
              <w:t>Місцевий бюджет</w:t>
            </w:r>
          </w:p>
        </w:tc>
        <w:tc>
          <w:tcPr>
            <w:tcW w:w="1772" w:type="dxa"/>
            <w:vMerge w:val="restart"/>
          </w:tcPr>
          <w:p w:rsidR="006A46B1" w:rsidRPr="004851A0" w:rsidRDefault="006A46B1" w:rsidP="00807DA9">
            <w:pPr>
              <w:autoSpaceDE w:val="0"/>
              <w:autoSpaceDN w:val="0"/>
              <w:adjustRightInd w:val="0"/>
              <w:rPr>
                <w:lang w:val="uk-UA" w:eastAsia="uk-UA"/>
              </w:rPr>
            </w:pPr>
            <w:r w:rsidRPr="004851A0">
              <w:rPr>
                <w:lang w:val="uk-UA" w:eastAsia="uk-UA"/>
              </w:rPr>
              <w:t xml:space="preserve"> 150</w:t>
            </w:r>
            <w:r>
              <w:rPr>
                <w:lang w:val="uk-UA" w:eastAsia="uk-UA"/>
              </w:rPr>
              <w:t>,0</w:t>
            </w: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hRule="exact" w:val="291"/>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3" w:type="dxa"/>
          </w:tcPr>
          <w:p w:rsidR="006A46B1" w:rsidRPr="004851A0" w:rsidRDefault="006A46B1" w:rsidP="00807DA9">
            <w:pPr>
              <w:autoSpaceDE w:val="0"/>
              <w:autoSpaceDN w:val="0"/>
              <w:adjustRightInd w:val="0"/>
              <w:rPr>
                <w:sz w:val="20"/>
                <w:szCs w:val="20"/>
                <w:lang w:val="uk-UA" w:eastAsia="uk-UA"/>
              </w:rPr>
            </w:pPr>
            <w:r>
              <w:rPr>
                <w:sz w:val="20"/>
                <w:szCs w:val="20"/>
                <w:lang w:val="uk-UA" w:eastAsia="uk-UA"/>
              </w:rPr>
              <w:t>136,4</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hRule="exact" w:val="565"/>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ефективності,</w:t>
            </w:r>
          </w:p>
          <w:p w:rsidR="006A46B1" w:rsidRPr="004851A0" w:rsidRDefault="006A46B1" w:rsidP="00807DA9">
            <w:pPr>
              <w:autoSpaceDE w:val="0"/>
              <w:autoSpaceDN w:val="0"/>
              <w:adjustRightInd w:val="0"/>
              <w:rPr>
                <w:sz w:val="18"/>
                <w:szCs w:val="18"/>
                <w:lang w:val="uk-UA" w:eastAsia="uk-UA"/>
              </w:rPr>
            </w:pPr>
            <w:r>
              <w:rPr>
                <w:sz w:val="18"/>
                <w:szCs w:val="18"/>
                <w:lang w:val="uk-UA" w:eastAsia="uk-UA"/>
              </w:rPr>
              <w:t>тис.грн/ м2</w:t>
            </w:r>
          </w:p>
        </w:tc>
        <w:tc>
          <w:tcPr>
            <w:tcW w:w="1783" w:type="dxa"/>
          </w:tcPr>
          <w:p w:rsidR="006A46B1" w:rsidRPr="004851A0" w:rsidRDefault="006A46B1" w:rsidP="00807DA9">
            <w:pPr>
              <w:autoSpaceDE w:val="0"/>
              <w:autoSpaceDN w:val="0"/>
              <w:adjustRightInd w:val="0"/>
              <w:rPr>
                <w:sz w:val="20"/>
                <w:szCs w:val="20"/>
                <w:lang w:val="uk-UA" w:eastAsia="uk-UA"/>
              </w:rPr>
            </w:pPr>
            <w:r>
              <w:rPr>
                <w:sz w:val="20"/>
                <w:szCs w:val="20"/>
                <w:lang w:val="uk-UA" w:eastAsia="uk-UA"/>
              </w:rPr>
              <w:t>1,1</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630"/>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807DA9">
            <w:pPr>
              <w:autoSpaceDE w:val="0"/>
              <w:autoSpaceDN w:val="0"/>
              <w:adjustRightInd w:val="0"/>
              <w:rPr>
                <w:sz w:val="18"/>
                <w:szCs w:val="18"/>
                <w:lang w:val="uk-UA" w:eastAsia="uk-UA"/>
              </w:rPr>
            </w:pPr>
            <w:r w:rsidRPr="004851A0">
              <w:rPr>
                <w:sz w:val="18"/>
                <w:szCs w:val="18"/>
                <w:lang w:val="uk-UA" w:eastAsia="uk-UA"/>
              </w:rPr>
              <w:t>якості, %</w:t>
            </w:r>
          </w:p>
        </w:tc>
        <w:tc>
          <w:tcPr>
            <w:tcW w:w="1783" w:type="dxa"/>
          </w:tcPr>
          <w:p w:rsidR="006A46B1" w:rsidRPr="004851A0" w:rsidRDefault="006A46B1" w:rsidP="00807DA9">
            <w:pPr>
              <w:autoSpaceDE w:val="0"/>
              <w:autoSpaceDN w:val="0"/>
              <w:adjustRightInd w:val="0"/>
              <w:rPr>
                <w:sz w:val="20"/>
                <w:szCs w:val="20"/>
                <w:lang w:val="uk-UA" w:eastAsia="uk-UA"/>
              </w:rPr>
            </w:pPr>
            <w:r>
              <w:rPr>
                <w:sz w:val="20"/>
                <w:szCs w:val="20"/>
                <w:lang w:val="uk-UA" w:eastAsia="uk-UA"/>
              </w:rPr>
              <w:t>100</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272"/>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val="restart"/>
          </w:tcPr>
          <w:p w:rsidR="006A46B1" w:rsidRPr="00BE430B" w:rsidRDefault="006A46B1" w:rsidP="00807DA9">
            <w:pPr>
              <w:suppressAutoHyphens/>
              <w:autoSpaceDE w:val="0"/>
              <w:autoSpaceDN w:val="0"/>
              <w:adjustRightInd w:val="0"/>
              <w:rPr>
                <w:i/>
                <w:lang w:eastAsia="uk-UA"/>
              </w:rPr>
            </w:pPr>
            <w:r w:rsidRPr="00BE430B">
              <w:rPr>
                <w:i/>
                <w:lang w:eastAsia="uk-UA"/>
              </w:rPr>
              <w:t>Захід 9</w:t>
            </w:r>
          </w:p>
          <w:p w:rsidR="006A46B1" w:rsidRPr="00807DA9" w:rsidRDefault="006A46B1" w:rsidP="00807DA9">
            <w:pPr>
              <w:autoSpaceDE w:val="0"/>
              <w:autoSpaceDN w:val="0"/>
              <w:adjustRightInd w:val="0"/>
              <w:rPr>
                <w:lang w:val="uk-UA" w:eastAsia="uk-UA"/>
              </w:rPr>
            </w:pPr>
            <w:r w:rsidRPr="00807DA9">
              <w:rPr>
                <w:lang w:eastAsia="uk-UA"/>
              </w:rPr>
              <w:t>Закупівля та встановлення дорожніх знаків</w:t>
            </w: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затрат, тис.грн</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78,0</w:t>
            </w:r>
          </w:p>
        </w:tc>
        <w:tc>
          <w:tcPr>
            <w:tcW w:w="1981" w:type="dxa"/>
            <w:vMerge w:val="restart"/>
          </w:tcPr>
          <w:p w:rsidR="006A46B1" w:rsidRPr="004851A0" w:rsidRDefault="006A46B1" w:rsidP="00043F03">
            <w:pPr>
              <w:autoSpaceDE w:val="0"/>
              <w:autoSpaceDN w:val="0"/>
              <w:adjustRightInd w:val="0"/>
              <w:rPr>
                <w:lang w:val="uk-UA" w:eastAsia="uk-UA"/>
              </w:rPr>
            </w:pPr>
            <w:r>
              <w:rPr>
                <w:lang w:val="uk-UA" w:eastAsia="uk-UA"/>
              </w:rPr>
              <w:t>Виконавчий комітет,</w:t>
            </w:r>
          </w:p>
          <w:p w:rsidR="006A46B1" w:rsidRPr="004851A0" w:rsidRDefault="006A46B1" w:rsidP="00043F03">
            <w:pPr>
              <w:autoSpaceDE w:val="0"/>
              <w:autoSpaceDN w:val="0"/>
              <w:adjustRightInd w:val="0"/>
              <w:rPr>
                <w:lang w:val="uk-UA" w:eastAsia="uk-UA"/>
              </w:rPr>
            </w:pPr>
            <w:r w:rsidRPr="004851A0">
              <w:rPr>
                <w:lang w:val="uk-UA" w:eastAsia="uk-UA"/>
              </w:rPr>
              <w:t>ДП «Благоустрій»</w:t>
            </w:r>
          </w:p>
          <w:p w:rsidR="006A46B1" w:rsidRPr="004851A0" w:rsidRDefault="006A46B1" w:rsidP="00807DA9">
            <w:pPr>
              <w:autoSpaceDE w:val="0"/>
              <w:autoSpaceDN w:val="0"/>
              <w:adjustRightInd w:val="0"/>
              <w:rPr>
                <w:lang w:val="uk-UA" w:eastAsia="uk-UA"/>
              </w:rPr>
            </w:pPr>
          </w:p>
        </w:tc>
        <w:tc>
          <w:tcPr>
            <w:tcW w:w="2189" w:type="dxa"/>
            <w:vMerge w:val="restart"/>
          </w:tcPr>
          <w:p w:rsidR="006A46B1" w:rsidRPr="004851A0" w:rsidRDefault="006A46B1" w:rsidP="00807DA9">
            <w:pPr>
              <w:autoSpaceDE w:val="0"/>
              <w:autoSpaceDN w:val="0"/>
              <w:adjustRightInd w:val="0"/>
              <w:rPr>
                <w:lang w:val="uk-UA" w:eastAsia="uk-UA"/>
              </w:rPr>
            </w:pPr>
            <w:r>
              <w:rPr>
                <w:lang w:val="uk-UA" w:eastAsia="uk-UA"/>
              </w:rPr>
              <w:t>Місцевий  бюджет</w:t>
            </w:r>
          </w:p>
        </w:tc>
        <w:tc>
          <w:tcPr>
            <w:tcW w:w="1772" w:type="dxa"/>
            <w:vMerge w:val="restart"/>
          </w:tcPr>
          <w:p w:rsidR="006A46B1" w:rsidRPr="004851A0" w:rsidRDefault="006A46B1" w:rsidP="00807DA9">
            <w:pPr>
              <w:autoSpaceDE w:val="0"/>
              <w:autoSpaceDN w:val="0"/>
              <w:adjustRightInd w:val="0"/>
              <w:rPr>
                <w:lang w:val="uk-UA" w:eastAsia="uk-UA"/>
              </w:rPr>
            </w:pPr>
            <w:r>
              <w:rPr>
                <w:lang w:val="uk-UA" w:eastAsia="uk-UA"/>
              </w:rPr>
              <w:t>78,0</w:t>
            </w: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630"/>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807DA9" w:rsidRDefault="006A46B1" w:rsidP="00807DA9">
            <w:pPr>
              <w:autoSpaceDE w:val="0"/>
              <w:autoSpaceDN w:val="0"/>
              <w:adjustRightInd w:val="0"/>
              <w:rPr>
                <w:lang w:val="uk-UA" w:eastAsia="uk-UA"/>
              </w:rPr>
            </w:pP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30</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338"/>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ефективності,</w:t>
            </w:r>
          </w:p>
          <w:p w:rsidR="006A46B1" w:rsidRPr="004851A0" w:rsidRDefault="006A46B1" w:rsidP="00382B18">
            <w:pPr>
              <w:autoSpaceDE w:val="0"/>
              <w:autoSpaceDN w:val="0"/>
              <w:adjustRightInd w:val="0"/>
              <w:rPr>
                <w:sz w:val="18"/>
                <w:szCs w:val="18"/>
                <w:lang w:val="uk-UA" w:eastAsia="uk-UA"/>
              </w:rPr>
            </w:pPr>
            <w:r>
              <w:rPr>
                <w:sz w:val="18"/>
                <w:szCs w:val="18"/>
                <w:lang w:val="uk-UA" w:eastAsia="uk-UA"/>
              </w:rPr>
              <w:t>тис.грн/ м2</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2,6</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202"/>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якості, %</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100</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348"/>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val="restart"/>
          </w:tcPr>
          <w:p w:rsidR="006A46B1" w:rsidRPr="00BE430B" w:rsidRDefault="006A46B1" w:rsidP="00807DA9">
            <w:pPr>
              <w:suppressAutoHyphens/>
              <w:autoSpaceDE w:val="0"/>
              <w:autoSpaceDN w:val="0"/>
              <w:adjustRightInd w:val="0"/>
              <w:rPr>
                <w:i/>
                <w:lang w:eastAsia="uk-UA"/>
              </w:rPr>
            </w:pPr>
            <w:r w:rsidRPr="00BE430B">
              <w:rPr>
                <w:i/>
                <w:lang w:eastAsia="uk-UA"/>
              </w:rPr>
              <w:t>Захід 10</w:t>
            </w:r>
          </w:p>
          <w:p w:rsidR="006A46B1" w:rsidRPr="004851A0" w:rsidRDefault="006A46B1" w:rsidP="00807DA9">
            <w:pPr>
              <w:autoSpaceDE w:val="0"/>
              <w:autoSpaceDN w:val="0"/>
              <w:adjustRightInd w:val="0"/>
              <w:rPr>
                <w:i/>
                <w:lang w:val="uk-UA" w:eastAsia="uk-UA"/>
              </w:rPr>
            </w:pPr>
            <w:r w:rsidRPr="00807DA9">
              <w:rPr>
                <w:lang w:eastAsia="uk-UA"/>
              </w:rPr>
              <w:t>Закупівля та встановлення примусових обмежувачів швидкості – лежачих поліцейських</w:t>
            </w: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затрат, тис.грн</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165,1</w:t>
            </w:r>
          </w:p>
        </w:tc>
        <w:tc>
          <w:tcPr>
            <w:tcW w:w="1981" w:type="dxa"/>
            <w:vMerge w:val="restart"/>
          </w:tcPr>
          <w:p w:rsidR="006A46B1" w:rsidRPr="004851A0" w:rsidRDefault="006A46B1" w:rsidP="00043F03">
            <w:pPr>
              <w:autoSpaceDE w:val="0"/>
              <w:autoSpaceDN w:val="0"/>
              <w:adjustRightInd w:val="0"/>
              <w:rPr>
                <w:lang w:val="uk-UA" w:eastAsia="uk-UA"/>
              </w:rPr>
            </w:pPr>
            <w:r>
              <w:rPr>
                <w:lang w:val="uk-UA" w:eastAsia="uk-UA"/>
              </w:rPr>
              <w:t>Виконавчий комітет,</w:t>
            </w:r>
          </w:p>
          <w:p w:rsidR="006A46B1" w:rsidRPr="004851A0" w:rsidRDefault="006A46B1" w:rsidP="00043F03">
            <w:pPr>
              <w:autoSpaceDE w:val="0"/>
              <w:autoSpaceDN w:val="0"/>
              <w:adjustRightInd w:val="0"/>
              <w:rPr>
                <w:lang w:val="uk-UA" w:eastAsia="uk-UA"/>
              </w:rPr>
            </w:pPr>
            <w:r w:rsidRPr="004851A0">
              <w:rPr>
                <w:lang w:val="uk-UA" w:eastAsia="uk-UA"/>
              </w:rPr>
              <w:t>ДП «Благоустрій»</w:t>
            </w:r>
          </w:p>
          <w:p w:rsidR="006A46B1" w:rsidRPr="004851A0" w:rsidRDefault="006A46B1" w:rsidP="00807DA9">
            <w:pPr>
              <w:autoSpaceDE w:val="0"/>
              <w:autoSpaceDN w:val="0"/>
              <w:adjustRightInd w:val="0"/>
              <w:rPr>
                <w:lang w:val="uk-UA" w:eastAsia="uk-UA"/>
              </w:rPr>
            </w:pPr>
          </w:p>
        </w:tc>
        <w:tc>
          <w:tcPr>
            <w:tcW w:w="2189" w:type="dxa"/>
            <w:vMerge w:val="restart"/>
          </w:tcPr>
          <w:p w:rsidR="006A46B1" w:rsidRPr="004851A0" w:rsidRDefault="006A46B1" w:rsidP="00807DA9">
            <w:pPr>
              <w:autoSpaceDE w:val="0"/>
              <w:autoSpaceDN w:val="0"/>
              <w:adjustRightInd w:val="0"/>
              <w:rPr>
                <w:lang w:val="uk-UA" w:eastAsia="uk-UA"/>
              </w:rPr>
            </w:pPr>
            <w:r>
              <w:rPr>
                <w:lang w:val="uk-UA" w:eastAsia="uk-UA"/>
              </w:rPr>
              <w:t>Місцевий бюджет</w:t>
            </w:r>
          </w:p>
        </w:tc>
        <w:tc>
          <w:tcPr>
            <w:tcW w:w="1772" w:type="dxa"/>
            <w:vMerge w:val="restart"/>
          </w:tcPr>
          <w:p w:rsidR="006A46B1" w:rsidRPr="004851A0" w:rsidRDefault="006A46B1" w:rsidP="00807DA9">
            <w:pPr>
              <w:autoSpaceDE w:val="0"/>
              <w:autoSpaceDN w:val="0"/>
              <w:adjustRightInd w:val="0"/>
              <w:rPr>
                <w:lang w:val="uk-UA" w:eastAsia="uk-UA"/>
              </w:rPr>
            </w:pPr>
            <w:r>
              <w:rPr>
                <w:lang w:val="uk-UA" w:eastAsia="uk-UA"/>
              </w:rPr>
              <w:t>165,1</w:t>
            </w: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630"/>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7</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630"/>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ефективності,</w:t>
            </w:r>
          </w:p>
          <w:p w:rsidR="006A46B1" w:rsidRPr="004851A0" w:rsidRDefault="006A46B1" w:rsidP="00382B18">
            <w:pPr>
              <w:autoSpaceDE w:val="0"/>
              <w:autoSpaceDN w:val="0"/>
              <w:adjustRightInd w:val="0"/>
              <w:rPr>
                <w:sz w:val="18"/>
                <w:szCs w:val="18"/>
                <w:lang w:val="uk-UA" w:eastAsia="uk-UA"/>
              </w:rPr>
            </w:pPr>
            <w:r>
              <w:rPr>
                <w:sz w:val="18"/>
                <w:szCs w:val="18"/>
                <w:lang w:val="uk-UA" w:eastAsia="uk-UA"/>
              </w:rPr>
              <w:t>тис.грн/ м2</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23,6</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r w:rsidR="006A46B1" w:rsidRPr="004851A0" w:rsidTr="00043F03">
        <w:trPr>
          <w:cantSplit/>
          <w:trHeight w:val="630"/>
        </w:trPr>
        <w:tc>
          <w:tcPr>
            <w:tcW w:w="517" w:type="dxa"/>
            <w:gridSpan w:val="2"/>
            <w:vMerge/>
          </w:tcPr>
          <w:p w:rsidR="006A46B1" w:rsidRPr="004851A0" w:rsidRDefault="006A46B1" w:rsidP="00807DA9">
            <w:pPr>
              <w:autoSpaceDE w:val="0"/>
              <w:autoSpaceDN w:val="0"/>
              <w:adjustRightInd w:val="0"/>
              <w:rPr>
                <w:b/>
                <w:lang w:val="uk-UA" w:eastAsia="uk-UA"/>
              </w:rPr>
            </w:pPr>
          </w:p>
        </w:tc>
        <w:tc>
          <w:tcPr>
            <w:tcW w:w="1687" w:type="dxa"/>
            <w:vMerge/>
          </w:tcPr>
          <w:p w:rsidR="006A46B1" w:rsidRPr="004851A0" w:rsidRDefault="006A46B1" w:rsidP="00807DA9">
            <w:pPr>
              <w:autoSpaceDE w:val="0"/>
              <w:autoSpaceDN w:val="0"/>
              <w:adjustRightInd w:val="0"/>
              <w:rPr>
                <w:b/>
                <w:lang w:val="uk-UA" w:eastAsia="uk-UA"/>
              </w:rPr>
            </w:pPr>
          </w:p>
        </w:tc>
        <w:tc>
          <w:tcPr>
            <w:tcW w:w="1981" w:type="dxa"/>
            <w:vMerge/>
          </w:tcPr>
          <w:p w:rsidR="006A46B1" w:rsidRPr="004851A0" w:rsidRDefault="006A46B1" w:rsidP="00807DA9">
            <w:pPr>
              <w:autoSpaceDE w:val="0"/>
              <w:autoSpaceDN w:val="0"/>
              <w:adjustRightInd w:val="0"/>
              <w:rPr>
                <w:i/>
                <w:lang w:val="uk-UA" w:eastAsia="uk-UA"/>
              </w:rPr>
            </w:pPr>
          </w:p>
        </w:tc>
        <w:tc>
          <w:tcPr>
            <w:tcW w:w="1641" w:type="dxa"/>
          </w:tcPr>
          <w:p w:rsidR="006A46B1" w:rsidRPr="004851A0" w:rsidRDefault="006A46B1" w:rsidP="00382B18">
            <w:pPr>
              <w:autoSpaceDE w:val="0"/>
              <w:autoSpaceDN w:val="0"/>
              <w:adjustRightInd w:val="0"/>
              <w:rPr>
                <w:sz w:val="18"/>
                <w:szCs w:val="18"/>
                <w:lang w:val="uk-UA" w:eastAsia="uk-UA"/>
              </w:rPr>
            </w:pPr>
            <w:r w:rsidRPr="004851A0">
              <w:rPr>
                <w:sz w:val="18"/>
                <w:szCs w:val="18"/>
                <w:lang w:val="uk-UA" w:eastAsia="uk-UA"/>
              </w:rPr>
              <w:t>якості, %</w:t>
            </w:r>
          </w:p>
        </w:tc>
        <w:tc>
          <w:tcPr>
            <w:tcW w:w="1783" w:type="dxa"/>
          </w:tcPr>
          <w:p w:rsidR="006A46B1" w:rsidRDefault="006A46B1" w:rsidP="00807DA9">
            <w:pPr>
              <w:autoSpaceDE w:val="0"/>
              <w:autoSpaceDN w:val="0"/>
              <w:adjustRightInd w:val="0"/>
              <w:rPr>
                <w:sz w:val="20"/>
                <w:szCs w:val="20"/>
                <w:lang w:val="uk-UA" w:eastAsia="uk-UA"/>
              </w:rPr>
            </w:pPr>
            <w:r>
              <w:rPr>
                <w:sz w:val="20"/>
                <w:szCs w:val="20"/>
                <w:lang w:val="uk-UA" w:eastAsia="uk-UA"/>
              </w:rPr>
              <w:t>100</w:t>
            </w:r>
          </w:p>
        </w:tc>
        <w:tc>
          <w:tcPr>
            <w:tcW w:w="1981" w:type="dxa"/>
            <w:vMerge/>
          </w:tcPr>
          <w:p w:rsidR="006A46B1" w:rsidRPr="004851A0" w:rsidRDefault="006A46B1" w:rsidP="00807DA9">
            <w:pPr>
              <w:autoSpaceDE w:val="0"/>
              <w:autoSpaceDN w:val="0"/>
              <w:adjustRightInd w:val="0"/>
              <w:rPr>
                <w:lang w:val="uk-UA" w:eastAsia="uk-UA"/>
              </w:rPr>
            </w:pPr>
          </w:p>
        </w:tc>
        <w:tc>
          <w:tcPr>
            <w:tcW w:w="2189" w:type="dxa"/>
            <w:vMerge/>
          </w:tcPr>
          <w:p w:rsidR="006A46B1" w:rsidRPr="004851A0" w:rsidRDefault="006A46B1" w:rsidP="00807DA9">
            <w:pPr>
              <w:autoSpaceDE w:val="0"/>
              <w:autoSpaceDN w:val="0"/>
              <w:adjustRightInd w:val="0"/>
              <w:rPr>
                <w:lang w:val="uk-UA" w:eastAsia="uk-UA"/>
              </w:rPr>
            </w:pPr>
          </w:p>
        </w:tc>
        <w:tc>
          <w:tcPr>
            <w:tcW w:w="1772" w:type="dxa"/>
            <w:vMerge/>
          </w:tcPr>
          <w:p w:rsidR="006A46B1" w:rsidRPr="004851A0" w:rsidRDefault="006A46B1" w:rsidP="00807DA9">
            <w:pPr>
              <w:autoSpaceDE w:val="0"/>
              <w:autoSpaceDN w:val="0"/>
              <w:adjustRightInd w:val="0"/>
              <w:rPr>
                <w:lang w:val="uk-UA" w:eastAsia="uk-UA"/>
              </w:rPr>
            </w:pPr>
          </w:p>
        </w:tc>
        <w:tc>
          <w:tcPr>
            <w:tcW w:w="1770" w:type="dxa"/>
            <w:vMerge/>
          </w:tcPr>
          <w:p w:rsidR="006A46B1" w:rsidRPr="004851A0" w:rsidRDefault="006A46B1" w:rsidP="00807DA9">
            <w:pPr>
              <w:autoSpaceDE w:val="0"/>
              <w:autoSpaceDN w:val="0"/>
              <w:adjustRightInd w:val="0"/>
              <w:rPr>
                <w:lang w:val="uk-UA" w:eastAsia="uk-UA"/>
              </w:rPr>
            </w:pPr>
          </w:p>
        </w:tc>
      </w:tr>
    </w:tbl>
    <w:p w:rsidR="006A46B1" w:rsidRDefault="006A46B1" w:rsidP="00406F8E">
      <w:pPr>
        <w:autoSpaceDE w:val="0"/>
        <w:autoSpaceDN w:val="0"/>
        <w:adjustRightInd w:val="0"/>
        <w:ind w:left="708"/>
        <w:jc w:val="center"/>
        <w:rPr>
          <w:b/>
          <w:lang w:eastAsia="uk-UA"/>
        </w:rPr>
      </w:pPr>
    </w:p>
    <w:p w:rsidR="006A46B1" w:rsidRDefault="006A46B1" w:rsidP="00406F8E">
      <w:pPr>
        <w:autoSpaceDE w:val="0"/>
        <w:autoSpaceDN w:val="0"/>
        <w:adjustRightInd w:val="0"/>
        <w:ind w:left="708"/>
        <w:jc w:val="center"/>
        <w:rPr>
          <w:b/>
          <w:lang w:eastAsia="uk-UA"/>
        </w:rPr>
      </w:pPr>
    </w:p>
    <w:p w:rsidR="006A46B1" w:rsidRDefault="006A46B1" w:rsidP="00406F8E">
      <w:pPr>
        <w:autoSpaceDE w:val="0"/>
        <w:autoSpaceDN w:val="0"/>
        <w:adjustRightInd w:val="0"/>
        <w:ind w:left="708"/>
        <w:jc w:val="center"/>
        <w:rPr>
          <w:b/>
          <w:lang w:eastAsia="uk-UA"/>
        </w:rPr>
      </w:pPr>
    </w:p>
    <w:p w:rsidR="006A46B1" w:rsidRDefault="006A46B1" w:rsidP="00406F8E">
      <w:pPr>
        <w:autoSpaceDE w:val="0"/>
        <w:autoSpaceDN w:val="0"/>
        <w:adjustRightInd w:val="0"/>
        <w:ind w:left="708"/>
        <w:jc w:val="center"/>
        <w:rPr>
          <w:b/>
          <w:lang w:eastAsia="uk-UA"/>
        </w:rPr>
      </w:pPr>
    </w:p>
    <w:p w:rsidR="006A46B1" w:rsidRPr="0088323F" w:rsidRDefault="006A46B1" w:rsidP="00406F8E">
      <w:pPr>
        <w:autoSpaceDE w:val="0"/>
        <w:autoSpaceDN w:val="0"/>
        <w:adjustRightInd w:val="0"/>
        <w:ind w:left="708"/>
        <w:jc w:val="center"/>
        <w:rPr>
          <w:b/>
          <w:lang w:eastAsia="uk-UA"/>
        </w:rPr>
      </w:pPr>
    </w:p>
    <w:p w:rsidR="006A46B1" w:rsidRPr="0056070B" w:rsidRDefault="006A46B1" w:rsidP="00043F03">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6A46B1" w:rsidRDefault="006A46B1" w:rsidP="00043F03">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6A46B1" w:rsidRDefault="006A46B1" w:rsidP="00043F03">
      <w:pPr>
        <w:ind w:left="1416"/>
        <w:rPr>
          <w:b/>
          <w:lang w:val="uk-UA"/>
        </w:rPr>
      </w:pPr>
    </w:p>
    <w:p w:rsidR="006A46B1" w:rsidRDefault="006A46B1" w:rsidP="00043F03">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6A46B1" w:rsidRDefault="006A46B1" w:rsidP="00043F03">
      <w:pPr>
        <w:rPr>
          <w:b/>
          <w:lang w:val="uk-UA"/>
        </w:rPr>
        <w:sectPr w:rsidR="006A46B1" w:rsidSect="00406F8E">
          <w:footnotePr>
            <w:numFmt w:val="chicago"/>
            <w:numRestart w:val="eachPage"/>
          </w:footnotePr>
          <w:pgSz w:w="16834" w:h="11909" w:orient="landscape"/>
          <w:pgMar w:top="1259" w:right="357" w:bottom="748" w:left="720" w:header="709" w:footer="709" w:gutter="0"/>
          <w:cols w:space="720"/>
        </w:sectPr>
      </w:pPr>
    </w:p>
    <w:p w:rsidR="006A46B1" w:rsidRPr="00043F03" w:rsidRDefault="006A46B1" w:rsidP="00406F8E">
      <w:pPr>
        <w:autoSpaceDE w:val="0"/>
        <w:autoSpaceDN w:val="0"/>
        <w:adjustRightInd w:val="0"/>
        <w:ind w:left="708"/>
        <w:jc w:val="center"/>
        <w:rPr>
          <w:b/>
          <w:lang w:val="uk-UA" w:eastAsia="uk-UA"/>
        </w:rPr>
      </w:pPr>
      <w:bookmarkStart w:id="0" w:name="_GoBack"/>
      <w:bookmarkEnd w:id="0"/>
    </w:p>
    <w:p w:rsidR="006A46B1" w:rsidRPr="0088323F" w:rsidRDefault="006A46B1" w:rsidP="00406F8E">
      <w:pPr>
        <w:autoSpaceDE w:val="0"/>
        <w:autoSpaceDN w:val="0"/>
        <w:adjustRightInd w:val="0"/>
        <w:ind w:left="708"/>
        <w:jc w:val="center"/>
        <w:rPr>
          <w:b/>
          <w:lang w:eastAsia="uk-UA"/>
        </w:rPr>
      </w:pPr>
    </w:p>
    <w:p w:rsidR="006A46B1" w:rsidRPr="0088323F" w:rsidRDefault="006A46B1" w:rsidP="00406F8E">
      <w:pPr>
        <w:autoSpaceDE w:val="0"/>
        <w:autoSpaceDN w:val="0"/>
        <w:adjustRightInd w:val="0"/>
        <w:ind w:left="708"/>
        <w:jc w:val="center"/>
        <w:rPr>
          <w:b/>
          <w:lang w:eastAsia="uk-UA"/>
        </w:rPr>
      </w:pPr>
      <w:r w:rsidRPr="0088323F">
        <w:rPr>
          <w:b/>
          <w:lang w:eastAsia="uk-UA"/>
        </w:rPr>
        <w:t>Ресурсне забезпечення міської (бюджетної) цільової програми</w:t>
      </w:r>
    </w:p>
    <w:p w:rsidR="006A46B1" w:rsidRPr="0088323F" w:rsidRDefault="006A46B1" w:rsidP="00406F8E">
      <w:pPr>
        <w:autoSpaceDE w:val="0"/>
        <w:autoSpaceDN w:val="0"/>
        <w:adjustRightInd w:val="0"/>
        <w:ind w:left="708"/>
        <w:jc w:val="center"/>
        <w:rPr>
          <w:b/>
          <w:lang w:eastAsia="uk-UA"/>
        </w:rPr>
      </w:pPr>
      <w:r w:rsidRPr="0088323F">
        <w:rPr>
          <w:b/>
          <w:lang w:eastAsia="uk-UA"/>
        </w:rPr>
        <w:t xml:space="preserve">Благоустрій міста Новий Розділ на 2019-2021 роки </w:t>
      </w:r>
    </w:p>
    <w:p w:rsidR="006A46B1" w:rsidRPr="0088323F" w:rsidRDefault="006A46B1" w:rsidP="00406F8E">
      <w:pPr>
        <w:autoSpaceDE w:val="0"/>
        <w:autoSpaceDN w:val="0"/>
        <w:adjustRightInd w:val="0"/>
        <w:ind w:left="12744" w:firstLine="708"/>
        <w:rPr>
          <w:lang w:eastAsia="uk-UA"/>
        </w:rPr>
      </w:pPr>
      <w:r w:rsidRPr="0088323F">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6A46B1" w:rsidRPr="0088323F" w:rsidTr="00406F8E">
        <w:trPr>
          <w:cantSplit/>
          <w:trHeight w:val="765"/>
        </w:trPr>
        <w:tc>
          <w:tcPr>
            <w:tcW w:w="5910" w:type="dxa"/>
            <w:vAlign w:val="center"/>
          </w:tcPr>
          <w:p w:rsidR="006A46B1" w:rsidRPr="0088323F" w:rsidRDefault="006A46B1" w:rsidP="00406F8E">
            <w:pPr>
              <w:autoSpaceDE w:val="0"/>
              <w:autoSpaceDN w:val="0"/>
              <w:adjustRightInd w:val="0"/>
              <w:jc w:val="center"/>
              <w:rPr>
                <w:b/>
                <w:lang w:eastAsia="uk-UA"/>
              </w:rPr>
            </w:pPr>
            <w:r w:rsidRPr="0088323F">
              <w:rPr>
                <w:b/>
                <w:lang w:eastAsia="uk-UA"/>
              </w:rPr>
              <w:t>бсяг коштів, які пропонується залучити на виконання програми</w:t>
            </w:r>
          </w:p>
        </w:tc>
        <w:tc>
          <w:tcPr>
            <w:tcW w:w="1837" w:type="dxa"/>
            <w:vAlign w:val="center"/>
          </w:tcPr>
          <w:p w:rsidR="006A46B1" w:rsidRPr="0088323F" w:rsidRDefault="006A46B1" w:rsidP="00406F8E">
            <w:pPr>
              <w:autoSpaceDE w:val="0"/>
              <w:autoSpaceDN w:val="0"/>
              <w:adjustRightInd w:val="0"/>
              <w:spacing w:line="192" w:lineRule="auto"/>
              <w:jc w:val="center"/>
              <w:rPr>
                <w:b/>
                <w:lang w:eastAsia="uk-UA"/>
              </w:rPr>
            </w:pPr>
            <w:r w:rsidRPr="0088323F">
              <w:rPr>
                <w:b/>
                <w:lang w:eastAsia="uk-UA"/>
              </w:rPr>
              <w:t>2019 рік</w:t>
            </w:r>
          </w:p>
        </w:tc>
        <w:tc>
          <w:tcPr>
            <w:tcW w:w="1865" w:type="dxa"/>
            <w:vAlign w:val="center"/>
          </w:tcPr>
          <w:p w:rsidR="006A46B1" w:rsidRPr="0088323F" w:rsidRDefault="006A46B1" w:rsidP="00406F8E">
            <w:pPr>
              <w:autoSpaceDE w:val="0"/>
              <w:autoSpaceDN w:val="0"/>
              <w:adjustRightInd w:val="0"/>
              <w:spacing w:line="192" w:lineRule="auto"/>
              <w:jc w:val="center"/>
              <w:rPr>
                <w:b/>
                <w:lang w:eastAsia="uk-UA"/>
              </w:rPr>
            </w:pPr>
            <w:r w:rsidRPr="0088323F">
              <w:rPr>
                <w:b/>
                <w:lang w:eastAsia="uk-UA"/>
              </w:rPr>
              <w:t>2020 рік</w:t>
            </w:r>
          </w:p>
        </w:tc>
        <w:tc>
          <w:tcPr>
            <w:tcW w:w="1865" w:type="dxa"/>
            <w:vAlign w:val="center"/>
          </w:tcPr>
          <w:p w:rsidR="006A46B1" w:rsidRPr="0088323F" w:rsidRDefault="006A46B1" w:rsidP="00406F8E">
            <w:pPr>
              <w:autoSpaceDE w:val="0"/>
              <w:autoSpaceDN w:val="0"/>
              <w:adjustRightInd w:val="0"/>
              <w:spacing w:line="192" w:lineRule="auto"/>
              <w:jc w:val="center"/>
              <w:rPr>
                <w:b/>
                <w:lang w:eastAsia="uk-UA"/>
              </w:rPr>
            </w:pPr>
            <w:r w:rsidRPr="0088323F">
              <w:rPr>
                <w:b/>
                <w:lang w:eastAsia="uk-UA"/>
              </w:rPr>
              <w:t>2021 рік</w:t>
            </w:r>
          </w:p>
        </w:tc>
        <w:tc>
          <w:tcPr>
            <w:tcW w:w="2726" w:type="dxa"/>
            <w:vAlign w:val="center"/>
          </w:tcPr>
          <w:p w:rsidR="006A46B1" w:rsidRPr="0088323F" w:rsidRDefault="006A46B1" w:rsidP="00406F8E">
            <w:pPr>
              <w:autoSpaceDE w:val="0"/>
              <w:autoSpaceDN w:val="0"/>
              <w:adjustRightInd w:val="0"/>
              <w:spacing w:line="192" w:lineRule="auto"/>
              <w:jc w:val="center"/>
              <w:rPr>
                <w:b/>
                <w:lang w:eastAsia="uk-UA"/>
              </w:rPr>
            </w:pPr>
            <w:r w:rsidRPr="0088323F">
              <w:rPr>
                <w:b/>
                <w:lang w:eastAsia="uk-UA"/>
              </w:rPr>
              <w:t>Усього витрат на виконання програми</w:t>
            </w:r>
          </w:p>
        </w:tc>
      </w:tr>
      <w:tr w:rsidR="006A46B1" w:rsidRPr="0088323F" w:rsidTr="00406F8E">
        <w:trPr>
          <w:trHeight w:val="318"/>
        </w:trPr>
        <w:tc>
          <w:tcPr>
            <w:tcW w:w="5910" w:type="dxa"/>
          </w:tcPr>
          <w:p w:rsidR="006A46B1" w:rsidRPr="00EA3E5D" w:rsidRDefault="006A46B1" w:rsidP="00406F8E">
            <w:pPr>
              <w:autoSpaceDE w:val="0"/>
              <w:autoSpaceDN w:val="0"/>
              <w:adjustRightInd w:val="0"/>
              <w:rPr>
                <w:lang w:eastAsia="uk-UA"/>
              </w:rPr>
            </w:pPr>
            <w:r w:rsidRPr="00EA3E5D">
              <w:rPr>
                <w:lang w:eastAsia="uk-UA"/>
              </w:rPr>
              <w:t>Усього,</w:t>
            </w:r>
          </w:p>
        </w:tc>
        <w:tc>
          <w:tcPr>
            <w:tcW w:w="1837" w:type="dxa"/>
          </w:tcPr>
          <w:p w:rsidR="006A46B1" w:rsidRPr="00EA3E5D" w:rsidRDefault="006A46B1" w:rsidP="00406F8E">
            <w:pPr>
              <w:autoSpaceDE w:val="0"/>
              <w:autoSpaceDN w:val="0"/>
              <w:adjustRightInd w:val="0"/>
              <w:jc w:val="center"/>
              <w:rPr>
                <w:lang w:eastAsia="uk-UA"/>
              </w:rPr>
            </w:pPr>
            <w:r w:rsidRPr="00EA3E5D">
              <w:rPr>
                <w:lang w:eastAsia="uk-UA"/>
              </w:rPr>
              <w:t>7018,1</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4430,0</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3495,0</w:t>
            </w:r>
          </w:p>
        </w:tc>
        <w:tc>
          <w:tcPr>
            <w:tcW w:w="2726" w:type="dxa"/>
          </w:tcPr>
          <w:p w:rsidR="006A46B1" w:rsidRPr="00EA3E5D" w:rsidRDefault="006A46B1" w:rsidP="00406F8E">
            <w:pPr>
              <w:autoSpaceDE w:val="0"/>
              <w:autoSpaceDN w:val="0"/>
              <w:adjustRightInd w:val="0"/>
              <w:jc w:val="center"/>
              <w:rPr>
                <w:lang w:eastAsia="uk-UA"/>
              </w:rPr>
            </w:pPr>
            <w:r w:rsidRPr="00EA3E5D">
              <w:rPr>
                <w:lang w:eastAsia="uk-UA"/>
              </w:rPr>
              <w:t>14943,1</w:t>
            </w:r>
          </w:p>
        </w:tc>
      </w:tr>
      <w:tr w:rsidR="006A46B1" w:rsidRPr="0088323F" w:rsidTr="00406F8E">
        <w:trPr>
          <w:trHeight w:val="318"/>
        </w:trPr>
        <w:tc>
          <w:tcPr>
            <w:tcW w:w="5910" w:type="dxa"/>
          </w:tcPr>
          <w:p w:rsidR="006A46B1" w:rsidRPr="00EA3E5D" w:rsidRDefault="006A46B1" w:rsidP="00406F8E">
            <w:pPr>
              <w:autoSpaceDE w:val="0"/>
              <w:autoSpaceDN w:val="0"/>
              <w:adjustRightInd w:val="0"/>
              <w:rPr>
                <w:lang w:eastAsia="uk-UA"/>
              </w:rPr>
            </w:pPr>
            <w:r w:rsidRPr="00EA3E5D">
              <w:rPr>
                <w:lang w:eastAsia="uk-UA"/>
              </w:rPr>
              <w:t>у тому числі</w:t>
            </w:r>
          </w:p>
        </w:tc>
        <w:tc>
          <w:tcPr>
            <w:tcW w:w="1837" w:type="dxa"/>
          </w:tcPr>
          <w:p w:rsidR="006A46B1" w:rsidRPr="00EA3E5D" w:rsidRDefault="006A46B1" w:rsidP="00406F8E">
            <w:pPr>
              <w:autoSpaceDE w:val="0"/>
              <w:autoSpaceDN w:val="0"/>
              <w:adjustRightInd w:val="0"/>
              <w:jc w:val="center"/>
              <w:rPr>
                <w:lang w:eastAsia="uk-UA"/>
              </w:rPr>
            </w:pPr>
          </w:p>
        </w:tc>
        <w:tc>
          <w:tcPr>
            <w:tcW w:w="1865" w:type="dxa"/>
          </w:tcPr>
          <w:p w:rsidR="006A46B1" w:rsidRPr="00EA3E5D" w:rsidRDefault="006A46B1" w:rsidP="00406F8E">
            <w:pPr>
              <w:autoSpaceDE w:val="0"/>
              <w:autoSpaceDN w:val="0"/>
              <w:adjustRightInd w:val="0"/>
              <w:jc w:val="center"/>
              <w:rPr>
                <w:lang w:eastAsia="uk-UA"/>
              </w:rPr>
            </w:pPr>
          </w:p>
        </w:tc>
        <w:tc>
          <w:tcPr>
            <w:tcW w:w="1865" w:type="dxa"/>
          </w:tcPr>
          <w:p w:rsidR="006A46B1" w:rsidRPr="00EA3E5D" w:rsidRDefault="006A46B1" w:rsidP="00406F8E">
            <w:pPr>
              <w:autoSpaceDE w:val="0"/>
              <w:autoSpaceDN w:val="0"/>
              <w:adjustRightInd w:val="0"/>
              <w:jc w:val="center"/>
              <w:rPr>
                <w:lang w:eastAsia="uk-UA"/>
              </w:rPr>
            </w:pPr>
          </w:p>
        </w:tc>
        <w:tc>
          <w:tcPr>
            <w:tcW w:w="2726" w:type="dxa"/>
          </w:tcPr>
          <w:p w:rsidR="006A46B1" w:rsidRPr="00EA3E5D" w:rsidRDefault="006A46B1" w:rsidP="00406F8E">
            <w:pPr>
              <w:autoSpaceDE w:val="0"/>
              <w:autoSpaceDN w:val="0"/>
              <w:adjustRightInd w:val="0"/>
              <w:jc w:val="center"/>
              <w:rPr>
                <w:lang w:eastAsia="uk-UA"/>
              </w:rPr>
            </w:pPr>
          </w:p>
        </w:tc>
      </w:tr>
      <w:tr w:rsidR="006A46B1" w:rsidRPr="0088323F" w:rsidTr="00406F8E">
        <w:trPr>
          <w:trHeight w:val="425"/>
        </w:trPr>
        <w:tc>
          <w:tcPr>
            <w:tcW w:w="5910" w:type="dxa"/>
          </w:tcPr>
          <w:p w:rsidR="006A46B1" w:rsidRPr="00EA3E5D" w:rsidRDefault="006A46B1" w:rsidP="00406F8E">
            <w:pPr>
              <w:autoSpaceDE w:val="0"/>
              <w:autoSpaceDN w:val="0"/>
              <w:adjustRightInd w:val="0"/>
              <w:rPr>
                <w:lang w:eastAsia="uk-UA"/>
              </w:rPr>
            </w:pPr>
            <w:r w:rsidRPr="00EA3E5D">
              <w:rPr>
                <w:lang w:eastAsia="uk-UA"/>
              </w:rPr>
              <w:t>державний бюджет</w:t>
            </w:r>
          </w:p>
        </w:tc>
        <w:tc>
          <w:tcPr>
            <w:tcW w:w="1837" w:type="dxa"/>
          </w:tcPr>
          <w:p w:rsidR="006A46B1" w:rsidRPr="00EA3E5D" w:rsidRDefault="006A46B1" w:rsidP="00406F8E">
            <w:pPr>
              <w:autoSpaceDE w:val="0"/>
              <w:autoSpaceDN w:val="0"/>
              <w:adjustRightInd w:val="0"/>
              <w:jc w:val="center"/>
              <w:rPr>
                <w:lang w:eastAsia="uk-UA"/>
              </w:rPr>
            </w:pPr>
            <w:r w:rsidRPr="00EA3E5D">
              <w:rPr>
                <w:lang w:eastAsia="uk-UA"/>
              </w:rPr>
              <w:t>0,0</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0,0</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0,0</w:t>
            </w:r>
          </w:p>
        </w:tc>
        <w:tc>
          <w:tcPr>
            <w:tcW w:w="2726" w:type="dxa"/>
          </w:tcPr>
          <w:p w:rsidR="006A46B1" w:rsidRPr="00EA3E5D" w:rsidRDefault="006A46B1" w:rsidP="00406F8E">
            <w:pPr>
              <w:autoSpaceDE w:val="0"/>
              <w:autoSpaceDN w:val="0"/>
              <w:adjustRightInd w:val="0"/>
              <w:jc w:val="center"/>
              <w:rPr>
                <w:lang w:eastAsia="uk-UA"/>
              </w:rPr>
            </w:pPr>
            <w:r w:rsidRPr="00EA3E5D">
              <w:rPr>
                <w:lang w:eastAsia="uk-UA"/>
              </w:rPr>
              <w:t>0,0</w:t>
            </w:r>
          </w:p>
        </w:tc>
      </w:tr>
      <w:tr w:rsidR="006A46B1" w:rsidRPr="0088323F" w:rsidTr="00406F8E">
        <w:trPr>
          <w:trHeight w:val="508"/>
        </w:trPr>
        <w:tc>
          <w:tcPr>
            <w:tcW w:w="5910" w:type="dxa"/>
          </w:tcPr>
          <w:p w:rsidR="006A46B1" w:rsidRPr="00EA3E5D" w:rsidRDefault="006A46B1" w:rsidP="00406F8E">
            <w:pPr>
              <w:autoSpaceDE w:val="0"/>
              <w:autoSpaceDN w:val="0"/>
              <w:adjustRightInd w:val="0"/>
              <w:spacing w:line="192" w:lineRule="auto"/>
              <w:rPr>
                <w:lang w:eastAsia="uk-UA"/>
              </w:rPr>
            </w:pPr>
            <w:r w:rsidRPr="00EA3E5D">
              <w:rPr>
                <w:lang w:eastAsia="uk-UA"/>
              </w:rPr>
              <w:t xml:space="preserve">міський  (міст обласного підпорядкування)  бюджет </w:t>
            </w:r>
          </w:p>
        </w:tc>
        <w:tc>
          <w:tcPr>
            <w:tcW w:w="1837" w:type="dxa"/>
          </w:tcPr>
          <w:p w:rsidR="006A46B1" w:rsidRPr="00EA3E5D" w:rsidRDefault="006A46B1" w:rsidP="00406F8E">
            <w:pPr>
              <w:autoSpaceDE w:val="0"/>
              <w:autoSpaceDN w:val="0"/>
              <w:adjustRightInd w:val="0"/>
              <w:jc w:val="center"/>
              <w:rPr>
                <w:lang w:eastAsia="uk-UA"/>
              </w:rPr>
            </w:pPr>
            <w:r w:rsidRPr="00EA3E5D">
              <w:rPr>
                <w:lang w:eastAsia="uk-UA"/>
              </w:rPr>
              <w:t>5260,0</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4430,0</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3495,0</w:t>
            </w:r>
          </w:p>
        </w:tc>
        <w:tc>
          <w:tcPr>
            <w:tcW w:w="2726" w:type="dxa"/>
          </w:tcPr>
          <w:p w:rsidR="006A46B1" w:rsidRPr="00EA3E5D" w:rsidRDefault="006A46B1" w:rsidP="00406F8E">
            <w:pPr>
              <w:autoSpaceDE w:val="0"/>
              <w:autoSpaceDN w:val="0"/>
              <w:adjustRightInd w:val="0"/>
              <w:jc w:val="center"/>
              <w:rPr>
                <w:lang w:eastAsia="uk-UA"/>
              </w:rPr>
            </w:pPr>
            <w:r w:rsidRPr="00EA3E5D">
              <w:rPr>
                <w:lang w:eastAsia="uk-UA"/>
              </w:rPr>
              <w:t>13185,0</w:t>
            </w:r>
          </w:p>
        </w:tc>
      </w:tr>
      <w:tr w:rsidR="006A46B1" w:rsidRPr="0088323F" w:rsidTr="00406F8E">
        <w:trPr>
          <w:trHeight w:val="334"/>
        </w:trPr>
        <w:tc>
          <w:tcPr>
            <w:tcW w:w="5910" w:type="dxa"/>
          </w:tcPr>
          <w:p w:rsidR="006A46B1" w:rsidRPr="00EA3E5D" w:rsidRDefault="006A46B1" w:rsidP="00406F8E">
            <w:pPr>
              <w:autoSpaceDE w:val="0"/>
              <w:autoSpaceDN w:val="0"/>
              <w:adjustRightInd w:val="0"/>
              <w:rPr>
                <w:lang w:eastAsia="uk-UA"/>
              </w:rPr>
            </w:pPr>
            <w:r w:rsidRPr="00EA3E5D">
              <w:rPr>
                <w:lang w:eastAsia="uk-UA"/>
              </w:rPr>
              <w:t>кошти небюджетних джерел</w:t>
            </w:r>
          </w:p>
        </w:tc>
        <w:tc>
          <w:tcPr>
            <w:tcW w:w="1837" w:type="dxa"/>
          </w:tcPr>
          <w:p w:rsidR="006A46B1" w:rsidRPr="00EA3E5D" w:rsidRDefault="006A46B1" w:rsidP="00406F8E">
            <w:pPr>
              <w:autoSpaceDE w:val="0"/>
              <w:autoSpaceDN w:val="0"/>
              <w:adjustRightInd w:val="0"/>
              <w:jc w:val="center"/>
              <w:rPr>
                <w:lang w:eastAsia="uk-UA"/>
              </w:rPr>
            </w:pPr>
            <w:r w:rsidRPr="00EA3E5D">
              <w:rPr>
                <w:lang w:eastAsia="uk-UA"/>
              </w:rPr>
              <w:t>1515,0</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0,0</w:t>
            </w:r>
          </w:p>
        </w:tc>
        <w:tc>
          <w:tcPr>
            <w:tcW w:w="1865" w:type="dxa"/>
          </w:tcPr>
          <w:p w:rsidR="006A46B1" w:rsidRPr="00EA3E5D" w:rsidRDefault="006A46B1" w:rsidP="00406F8E">
            <w:pPr>
              <w:autoSpaceDE w:val="0"/>
              <w:autoSpaceDN w:val="0"/>
              <w:adjustRightInd w:val="0"/>
              <w:jc w:val="center"/>
              <w:rPr>
                <w:lang w:eastAsia="uk-UA"/>
              </w:rPr>
            </w:pPr>
            <w:r w:rsidRPr="00EA3E5D">
              <w:rPr>
                <w:lang w:eastAsia="uk-UA"/>
              </w:rPr>
              <w:t>0,0</w:t>
            </w:r>
          </w:p>
        </w:tc>
        <w:tc>
          <w:tcPr>
            <w:tcW w:w="2726" w:type="dxa"/>
          </w:tcPr>
          <w:p w:rsidR="006A46B1" w:rsidRPr="00EA3E5D" w:rsidRDefault="006A46B1" w:rsidP="00406F8E">
            <w:pPr>
              <w:autoSpaceDE w:val="0"/>
              <w:autoSpaceDN w:val="0"/>
              <w:adjustRightInd w:val="0"/>
              <w:jc w:val="center"/>
              <w:rPr>
                <w:lang w:eastAsia="uk-UA"/>
              </w:rPr>
            </w:pPr>
            <w:r w:rsidRPr="00EA3E5D">
              <w:rPr>
                <w:lang w:eastAsia="uk-UA"/>
              </w:rPr>
              <w:t>1515,0</w:t>
            </w:r>
          </w:p>
        </w:tc>
      </w:tr>
    </w:tbl>
    <w:p w:rsidR="006A46B1" w:rsidRPr="0088323F" w:rsidRDefault="006A46B1" w:rsidP="00406F8E">
      <w:pPr>
        <w:spacing w:line="192" w:lineRule="auto"/>
        <w:ind w:left="708"/>
        <w:rPr>
          <w:b/>
        </w:rPr>
      </w:pPr>
    </w:p>
    <w:p w:rsidR="006A46B1" w:rsidRPr="0025138B" w:rsidRDefault="006A46B1" w:rsidP="006D2FF5">
      <w:pPr>
        <w:spacing w:line="192" w:lineRule="auto"/>
        <w:ind w:left="708"/>
        <w:rPr>
          <w:b/>
        </w:rPr>
      </w:pPr>
    </w:p>
    <w:p w:rsidR="006A46B1" w:rsidRPr="0025138B" w:rsidRDefault="006A46B1" w:rsidP="006D2FF5">
      <w:pPr>
        <w:spacing w:line="192" w:lineRule="auto"/>
        <w:ind w:left="708"/>
        <w:rPr>
          <w:b/>
        </w:rPr>
      </w:pPr>
    </w:p>
    <w:p w:rsidR="006A46B1" w:rsidRPr="0056070B" w:rsidRDefault="006A46B1" w:rsidP="006D2FF5">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6A46B1" w:rsidRDefault="006A46B1" w:rsidP="006D2FF5">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6A46B1" w:rsidRDefault="006A46B1" w:rsidP="006D2FF5">
      <w:pPr>
        <w:ind w:left="1416"/>
        <w:rPr>
          <w:b/>
          <w:lang w:val="uk-UA"/>
        </w:rPr>
      </w:pPr>
    </w:p>
    <w:p w:rsidR="006A46B1" w:rsidRDefault="006A46B1" w:rsidP="006D2FF5">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6A46B1" w:rsidRDefault="006A46B1" w:rsidP="00A02A28">
      <w:pPr>
        <w:rPr>
          <w:b/>
          <w:lang w:val="uk-UA"/>
        </w:rPr>
        <w:sectPr w:rsidR="006A46B1" w:rsidSect="00406F8E">
          <w:footnotePr>
            <w:numFmt w:val="chicago"/>
            <w:numRestart w:val="eachPage"/>
          </w:footnotePr>
          <w:pgSz w:w="16834" w:h="11909" w:orient="landscape"/>
          <w:pgMar w:top="1259" w:right="357" w:bottom="748" w:left="720" w:header="709" w:footer="709" w:gutter="0"/>
          <w:cols w:space="720"/>
        </w:sectPr>
      </w:pPr>
    </w:p>
    <w:p w:rsidR="006A46B1" w:rsidRPr="00A02A28" w:rsidRDefault="006A46B1" w:rsidP="006D2FF5">
      <w:pPr>
        <w:suppressAutoHyphens/>
        <w:rPr>
          <w:lang w:val="uk-UA" w:eastAsia="zh-CN"/>
        </w:rPr>
      </w:pPr>
    </w:p>
    <w:sectPr w:rsidR="006A46B1"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6B1" w:rsidRDefault="006A46B1">
      <w:r>
        <w:separator/>
      </w:r>
    </w:p>
  </w:endnote>
  <w:endnote w:type="continuationSeparator" w:id="0">
    <w:p w:rsidR="006A46B1" w:rsidRDefault="006A46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6B1" w:rsidRDefault="006A46B1">
      <w:r>
        <w:separator/>
      </w:r>
    </w:p>
  </w:footnote>
  <w:footnote w:type="continuationSeparator" w:id="0">
    <w:p w:rsidR="006A46B1" w:rsidRDefault="006A46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0">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2">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24">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6">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7">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28">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29">
    <w:nsid w:val="60FD19D2"/>
    <w:multiLevelType w:val="hybridMultilevel"/>
    <w:tmpl w:val="50BA83D0"/>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0">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2">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4">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5">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6">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7">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8">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5"/>
  </w:num>
  <w:num w:numId="2">
    <w:abstractNumId w:val="20"/>
  </w:num>
  <w:num w:numId="3">
    <w:abstractNumId w:val="18"/>
  </w:num>
  <w:num w:numId="4">
    <w:abstractNumId w:val="32"/>
  </w:num>
  <w:num w:numId="5">
    <w:abstractNumId w:val="19"/>
  </w:num>
  <w:num w:numId="6">
    <w:abstractNumId w:val="31"/>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0"/>
  </w:num>
  <w:num w:numId="12">
    <w:abstractNumId w:val="24"/>
  </w:num>
  <w:num w:numId="13">
    <w:abstractNumId w:val="4"/>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num>
  <w:num w:numId="19">
    <w:abstractNumId w:val="10"/>
  </w:num>
  <w:num w:numId="20">
    <w:abstractNumId w:val="38"/>
  </w:num>
  <w:num w:numId="21">
    <w:abstractNumId w:val="22"/>
  </w:num>
  <w:num w:numId="22">
    <w:abstractNumId w:val="33"/>
  </w:num>
  <w:num w:numId="23">
    <w:abstractNumId w:val="6"/>
  </w:num>
  <w:num w:numId="24">
    <w:abstractNumId w:val="7"/>
  </w:num>
  <w:num w:numId="25">
    <w:abstractNumId w:val="17"/>
  </w:num>
  <w:num w:numId="26">
    <w:abstractNumId w:val="14"/>
  </w:num>
  <w:num w:numId="27">
    <w:abstractNumId w:val="37"/>
  </w:num>
  <w:num w:numId="28">
    <w:abstractNumId w:val="26"/>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3"/>
  </w:num>
  <w:num w:numId="32">
    <w:abstractNumId w:val="34"/>
  </w:num>
  <w:num w:numId="33">
    <w:abstractNumId w:val="12"/>
  </w:num>
  <w:num w:numId="34">
    <w:abstractNumId w:val="27"/>
  </w:num>
  <w:num w:numId="35">
    <w:abstractNumId w:val="9"/>
  </w:num>
  <w:num w:numId="36">
    <w:abstractNumId w:val="35"/>
  </w:num>
  <w:num w:numId="37">
    <w:abstractNumId w:val="36"/>
  </w:num>
  <w:num w:numId="38">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3F03"/>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264F"/>
    <w:rsid w:val="001865B9"/>
    <w:rsid w:val="00190CEA"/>
    <w:rsid w:val="00192473"/>
    <w:rsid w:val="001975B2"/>
    <w:rsid w:val="00197B58"/>
    <w:rsid w:val="001A0412"/>
    <w:rsid w:val="001A1B4F"/>
    <w:rsid w:val="001A341A"/>
    <w:rsid w:val="001A4467"/>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38B"/>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C5E5B"/>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2B18"/>
    <w:rsid w:val="0038575E"/>
    <w:rsid w:val="00386224"/>
    <w:rsid w:val="003877C2"/>
    <w:rsid w:val="00390225"/>
    <w:rsid w:val="00392BCE"/>
    <w:rsid w:val="00394E23"/>
    <w:rsid w:val="00396E01"/>
    <w:rsid w:val="003975C8"/>
    <w:rsid w:val="003A1F83"/>
    <w:rsid w:val="003A4D7E"/>
    <w:rsid w:val="003B1276"/>
    <w:rsid w:val="003B1D50"/>
    <w:rsid w:val="003B39B7"/>
    <w:rsid w:val="003B6DF4"/>
    <w:rsid w:val="003C006D"/>
    <w:rsid w:val="003C0190"/>
    <w:rsid w:val="003C24AE"/>
    <w:rsid w:val="003C26B4"/>
    <w:rsid w:val="003C4B6B"/>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51A0"/>
    <w:rsid w:val="0048667A"/>
    <w:rsid w:val="0048695F"/>
    <w:rsid w:val="00494B37"/>
    <w:rsid w:val="004957F8"/>
    <w:rsid w:val="00496ABD"/>
    <w:rsid w:val="004970AC"/>
    <w:rsid w:val="004A629F"/>
    <w:rsid w:val="004A64B4"/>
    <w:rsid w:val="004A6A29"/>
    <w:rsid w:val="004B2C1E"/>
    <w:rsid w:val="004B3EE8"/>
    <w:rsid w:val="004B4A3D"/>
    <w:rsid w:val="004B5346"/>
    <w:rsid w:val="004C063C"/>
    <w:rsid w:val="004C35A0"/>
    <w:rsid w:val="004C3BC6"/>
    <w:rsid w:val="004D0D68"/>
    <w:rsid w:val="004D2F4A"/>
    <w:rsid w:val="004D5DE1"/>
    <w:rsid w:val="004D6FF8"/>
    <w:rsid w:val="004E1AF8"/>
    <w:rsid w:val="004E2B37"/>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070B"/>
    <w:rsid w:val="005620AD"/>
    <w:rsid w:val="00567646"/>
    <w:rsid w:val="00570282"/>
    <w:rsid w:val="005731E1"/>
    <w:rsid w:val="005737B3"/>
    <w:rsid w:val="00575E14"/>
    <w:rsid w:val="005772D0"/>
    <w:rsid w:val="005817C8"/>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6B1"/>
    <w:rsid w:val="006A4C81"/>
    <w:rsid w:val="006A7727"/>
    <w:rsid w:val="006A7DF2"/>
    <w:rsid w:val="006B0C43"/>
    <w:rsid w:val="006B0F52"/>
    <w:rsid w:val="006B16C8"/>
    <w:rsid w:val="006B3CCF"/>
    <w:rsid w:val="006B6036"/>
    <w:rsid w:val="006B7C63"/>
    <w:rsid w:val="006C430C"/>
    <w:rsid w:val="006C48D6"/>
    <w:rsid w:val="006C4CE7"/>
    <w:rsid w:val="006C4E13"/>
    <w:rsid w:val="006C6070"/>
    <w:rsid w:val="006C6577"/>
    <w:rsid w:val="006C7C38"/>
    <w:rsid w:val="006D2FF5"/>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75FDD"/>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7B0C"/>
    <w:rsid w:val="007E7B94"/>
    <w:rsid w:val="007F1BDA"/>
    <w:rsid w:val="007F3917"/>
    <w:rsid w:val="007F4A88"/>
    <w:rsid w:val="00800B3C"/>
    <w:rsid w:val="008016EE"/>
    <w:rsid w:val="00803E0F"/>
    <w:rsid w:val="008068AE"/>
    <w:rsid w:val="00807DA9"/>
    <w:rsid w:val="0081223C"/>
    <w:rsid w:val="0081426D"/>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323F"/>
    <w:rsid w:val="0088485C"/>
    <w:rsid w:val="00890EDA"/>
    <w:rsid w:val="00891340"/>
    <w:rsid w:val="0089501B"/>
    <w:rsid w:val="00896597"/>
    <w:rsid w:val="008973D9"/>
    <w:rsid w:val="00897C44"/>
    <w:rsid w:val="008A20C8"/>
    <w:rsid w:val="008A22A5"/>
    <w:rsid w:val="008A4D55"/>
    <w:rsid w:val="008A5FB3"/>
    <w:rsid w:val="008A64FB"/>
    <w:rsid w:val="008B0433"/>
    <w:rsid w:val="008B485A"/>
    <w:rsid w:val="008B7376"/>
    <w:rsid w:val="008B7445"/>
    <w:rsid w:val="008C2A30"/>
    <w:rsid w:val="008C63CA"/>
    <w:rsid w:val="008C745F"/>
    <w:rsid w:val="008C7EF0"/>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A7B2F"/>
    <w:rsid w:val="009B4D71"/>
    <w:rsid w:val="009B6803"/>
    <w:rsid w:val="009C0162"/>
    <w:rsid w:val="009C1C77"/>
    <w:rsid w:val="009C2D49"/>
    <w:rsid w:val="009C47EB"/>
    <w:rsid w:val="009C57C4"/>
    <w:rsid w:val="009D2840"/>
    <w:rsid w:val="009D5090"/>
    <w:rsid w:val="009D5117"/>
    <w:rsid w:val="009D6231"/>
    <w:rsid w:val="009E6D56"/>
    <w:rsid w:val="009F045D"/>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E0FC9"/>
    <w:rsid w:val="00AE2E73"/>
    <w:rsid w:val="00AE3095"/>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4DCB"/>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430B"/>
    <w:rsid w:val="00BE558B"/>
    <w:rsid w:val="00BF0E31"/>
    <w:rsid w:val="00BF53BC"/>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5543"/>
    <w:rsid w:val="00CD60FC"/>
    <w:rsid w:val="00CD6A44"/>
    <w:rsid w:val="00CE0BB8"/>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B3F9A"/>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061"/>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3E5D"/>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CD"/>
    <w:rsid w:val="00F10FEA"/>
    <w:rsid w:val="00F20D2B"/>
    <w:rsid w:val="00F237CE"/>
    <w:rsid w:val="00F24F5F"/>
    <w:rsid w:val="00F256D6"/>
    <w:rsid w:val="00F26CA3"/>
    <w:rsid w:val="00F31D77"/>
    <w:rsid w:val="00F34D78"/>
    <w:rsid w:val="00F36CB9"/>
    <w:rsid w:val="00F40CED"/>
    <w:rsid w:val="00F41E9F"/>
    <w:rsid w:val="00F42B30"/>
    <w:rsid w:val="00F4311D"/>
    <w:rsid w:val="00F43ADC"/>
    <w:rsid w:val="00F44F48"/>
    <w:rsid w:val="00F45D46"/>
    <w:rsid w:val="00F47AFF"/>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 w:val="00FF774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32E"/>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96132E"/>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38239562">
      <w:marLeft w:val="0"/>
      <w:marRight w:val="0"/>
      <w:marTop w:val="0"/>
      <w:marBottom w:val="0"/>
      <w:divBdr>
        <w:top w:val="none" w:sz="0" w:space="0" w:color="auto"/>
        <w:left w:val="none" w:sz="0" w:space="0" w:color="auto"/>
        <w:bottom w:val="none" w:sz="0" w:space="0" w:color="auto"/>
        <w:right w:val="none" w:sz="0" w:space="0" w:color="auto"/>
      </w:divBdr>
    </w:div>
    <w:div w:id="38239563">
      <w:marLeft w:val="0"/>
      <w:marRight w:val="0"/>
      <w:marTop w:val="0"/>
      <w:marBottom w:val="0"/>
      <w:divBdr>
        <w:top w:val="none" w:sz="0" w:space="0" w:color="auto"/>
        <w:left w:val="none" w:sz="0" w:space="0" w:color="auto"/>
        <w:bottom w:val="none" w:sz="0" w:space="0" w:color="auto"/>
        <w:right w:val="none" w:sz="0" w:space="0" w:color="auto"/>
      </w:divBdr>
    </w:div>
    <w:div w:id="38239564">
      <w:marLeft w:val="0"/>
      <w:marRight w:val="0"/>
      <w:marTop w:val="0"/>
      <w:marBottom w:val="0"/>
      <w:divBdr>
        <w:top w:val="none" w:sz="0" w:space="0" w:color="auto"/>
        <w:left w:val="none" w:sz="0" w:space="0" w:color="auto"/>
        <w:bottom w:val="none" w:sz="0" w:space="0" w:color="auto"/>
        <w:right w:val="none" w:sz="0" w:space="0" w:color="auto"/>
      </w:divBdr>
    </w:div>
    <w:div w:id="38239565">
      <w:marLeft w:val="0"/>
      <w:marRight w:val="0"/>
      <w:marTop w:val="0"/>
      <w:marBottom w:val="0"/>
      <w:divBdr>
        <w:top w:val="none" w:sz="0" w:space="0" w:color="auto"/>
        <w:left w:val="none" w:sz="0" w:space="0" w:color="auto"/>
        <w:bottom w:val="none" w:sz="0" w:space="0" w:color="auto"/>
        <w:right w:val="none" w:sz="0" w:space="0" w:color="auto"/>
      </w:divBdr>
    </w:div>
    <w:div w:id="38239566">
      <w:marLeft w:val="0"/>
      <w:marRight w:val="0"/>
      <w:marTop w:val="0"/>
      <w:marBottom w:val="0"/>
      <w:divBdr>
        <w:top w:val="none" w:sz="0" w:space="0" w:color="auto"/>
        <w:left w:val="none" w:sz="0" w:space="0" w:color="auto"/>
        <w:bottom w:val="none" w:sz="0" w:space="0" w:color="auto"/>
        <w:right w:val="none" w:sz="0" w:space="0" w:color="auto"/>
      </w:divBdr>
    </w:div>
    <w:div w:id="38239567">
      <w:marLeft w:val="0"/>
      <w:marRight w:val="0"/>
      <w:marTop w:val="0"/>
      <w:marBottom w:val="0"/>
      <w:divBdr>
        <w:top w:val="none" w:sz="0" w:space="0" w:color="auto"/>
        <w:left w:val="none" w:sz="0" w:space="0" w:color="auto"/>
        <w:bottom w:val="none" w:sz="0" w:space="0" w:color="auto"/>
        <w:right w:val="none" w:sz="0" w:space="0" w:color="auto"/>
      </w:divBdr>
    </w:div>
    <w:div w:id="38239568">
      <w:marLeft w:val="0"/>
      <w:marRight w:val="0"/>
      <w:marTop w:val="0"/>
      <w:marBottom w:val="0"/>
      <w:divBdr>
        <w:top w:val="none" w:sz="0" w:space="0" w:color="auto"/>
        <w:left w:val="none" w:sz="0" w:space="0" w:color="auto"/>
        <w:bottom w:val="none" w:sz="0" w:space="0" w:color="auto"/>
        <w:right w:val="none" w:sz="0" w:space="0" w:color="auto"/>
      </w:divBdr>
    </w:div>
    <w:div w:id="38239569">
      <w:marLeft w:val="0"/>
      <w:marRight w:val="0"/>
      <w:marTop w:val="0"/>
      <w:marBottom w:val="0"/>
      <w:divBdr>
        <w:top w:val="none" w:sz="0" w:space="0" w:color="auto"/>
        <w:left w:val="none" w:sz="0" w:space="0" w:color="auto"/>
        <w:bottom w:val="none" w:sz="0" w:space="0" w:color="auto"/>
        <w:right w:val="none" w:sz="0" w:space="0" w:color="auto"/>
      </w:divBdr>
    </w:div>
    <w:div w:id="38239570">
      <w:marLeft w:val="0"/>
      <w:marRight w:val="0"/>
      <w:marTop w:val="0"/>
      <w:marBottom w:val="0"/>
      <w:divBdr>
        <w:top w:val="none" w:sz="0" w:space="0" w:color="auto"/>
        <w:left w:val="none" w:sz="0" w:space="0" w:color="auto"/>
        <w:bottom w:val="none" w:sz="0" w:space="0" w:color="auto"/>
        <w:right w:val="none" w:sz="0" w:space="0" w:color="auto"/>
      </w:divBdr>
    </w:div>
    <w:div w:id="38239571">
      <w:marLeft w:val="0"/>
      <w:marRight w:val="0"/>
      <w:marTop w:val="0"/>
      <w:marBottom w:val="0"/>
      <w:divBdr>
        <w:top w:val="none" w:sz="0" w:space="0" w:color="auto"/>
        <w:left w:val="none" w:sz="0" w:space="0" w:color="auto"/>
        <w:bottom w:val="none" w:sz="0" w:space="0" w:color="auto"/>
        <w:right w:val="none" w:sz="0" w:space="0" w:color="auto"/>
      </w:divBdr>
    </w:div>
    <w:div w:id="38239572">
      <w:marLeft w:val="0"/>
      <w:marRight w:val="0"/>
      <w:marTop w:val="0"/>
      <w:marBottom w:val="0"/>
      <w:divBdr>
        <w:top w:val="none" w:sz="0" w:space="0" w:color="auto"/>
        <w:left w:val="none" w:sz="0" w:space="0" w:color="auto"/>
        <w:bottom w:val="none" w:sz="0" w:space="0" w:color="auto"/>
        <w:right w:val="none" w:sz="0" w:space="0" w:color="auto"/>
      </w:divBdr>
    </w:div>
    <w:div w:id="38239573">
      <w:marLeft w:val="0"/>
      <w:marRight w:val="0"/>
      <w:marTop w:val="0"/>
      <w:marBottom w:val="0"/>
      <w:divBdr>
        <w:top w:val="none" w:sz="0" w:space="0" w:color="auto"/>
        <w:left w:val="none" w:sz="0" w:space="0" w:color="auto"/>
        <w:bottom w:val="none" w:sz="0" w:space="0" w:color="auto"/>
        <w:right w:val="none" w:sz="0" w:space="0" w:color="auto"/>
      </w:divBdr>
    </w:div>
    <w:div w:id="38239574">
      <w:marLeft w:val="0"/>
      <w:marRight w:val="0"/>
      <w:marTop w:val="0"/>
      <w:marBottom w:val="0"/>
      <w:divBdr>
        <w:top w:val="none" w:sz="0" w:space="0" w:color="auto"/>
        <w:left w:val="none" w:sz="0" w:space="0" w:color="auto"/>
        <w:bottom w:val="none" w:sz="0" w:space="0" w:color="auto"/>
        <w:right w:val="none" w:sz="0" w:space="0" w:color="auto"/>
      </w:divBdr>
    </w:div>
    <w:div w:id="38239575">
      <w:marLeft w:val="0"/>
      <w:marRight w:val="0"/>
      <w:marTop w:val="0"/>
      <w:marBottom w:val="0"/>
      <w:divBdr>
        <w:top w:val="none" w:sz="0" w:space="0" w:color="auto"/>
        <w:left w:val="none" w:sz="0" w:space="0" w:color="auto"/>
        <w:bottom w:val="none" w:sz="0" w:space="0" w:color="auto"/>
        <w:right w:val="none" w:sz="0" w:space="0" w:color="auto"/>
      </w:divBdr>
    </w:div>
    <w:div w:id="38239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2846</Words>
  <Characters>1623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ХХХХІV сесії Новороздільської міської ради </dc:title>
  <dc:subject/>
  <dc:creator>RePack by Diakov</dc:creator>
  <cp:keywords/>
  <dc:description/>
  <cp:lastModifiedBy>Фокс</cp:lastModifiedBy>
  <cp:revision>2</cp:revision>
  <cp:lastPrinted>2019-05-07T15:00:00Z</cp:lastPrinted>
  <dcterms:created xsi:type="dcterms:W3CDTF">2019-05-10T07:40:00Z</dcterms:created>
  <dcterms:modified xsi:type="dcterms:W3CDTF">2019-05-10T07:40:00Z</dcterms:modified>
</cp:coreProperties>
</file>