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F81" w:rsidRDefault="003F5F81"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3F5F81" w:rsidRDefault="003F5F81" w:rsidP="00972E92">
      <w:pPr>
        <w:tabs>
          <w:tab w:val="left" w:pos="10992"/>
          <w:tab w:val="left" w:pos="11908"/>
          <w:tab w:val="left" w:pos="12824"/>
          <w:tab w:val="left" w:pos="13740"/>
          <w:tab w:val="left" w:pos="14656"/>
        </w:tabs>
        <w:ind w:left="4956"/>
        <w:rPr>
          <w:lang w:val="uk-UA"/>
        </w:rPr>
      </w:pPr>
      <w:r w:rsidRPr="00C60595">
        <w:rPr>
          <w:lang w:val="uk-UA"/>
        </w:rPr>
        <w:t>ДОД</w:t>
      </w:r>
      <w:r>
        <w:rPr>
          <w:lang w:val="uk-UA"/>
        </w:rPr>
        <w:t>А</w:t>
      </w:r>
      <w:r w:rsidRPr="00C60595">
        <w:rPr>
          <w:lang w:val="uk-UA"/>
        </w:rPr>
        <w:t>ТОК до рішення ХХХХІ</w:t>
      </w:r>
      <w:r w:rsidRPr="005277C8">
        <w:rPr>
          <w:lang w:val="en-US"/>
        </w:rPr>
        <w:t>V</w:t>
      </w:r>
      <w:r w:rsidRPr="00C60595">
        <w:rPr>
          <w:lang w:val="uk-UA"/>
        </w:rPr>
        <w:t xml:space="preserve"> сесії </w:t>
      </w:r>
    </w:p>
    <w:p w:rsidR="003F5F81" w:rsidRPr="00C60595" w:rsidRDefault="003F5F81" w:rsidP="00972E92">
      <w:pPr>
        <w:tabs>
          <w:tab w:val="left" w:pos="10992"/>
          <w:tab w:val="left" w:pos="11908"/>
          <w:tab w:val="left" w:pos="12824"/>
          <w:tab w:val="left" w:pos="13740"/>
          <w:tab w:val="left" w:pos="14656"/>
        </w:tabs>
        <w:ind w:left="4956"/>
        <w:rPr>
          <w:lang w:val="uk-UA"/>
        </w:rPr>
      </w:pPr>
      <w:r w:rsidRPr="00C60595">
        <w:rPr>
          <w:lang w:val="uk-UA"/>
        </w:rPr>
        <w:t xml:space="preserve">Новороздільської міської ради </w:t>
      </w:r>
    </w:p>
    <w:p w:rsidR="003F5F81" w:rsidRPr="005277C8" w:rsidRDefault="003F5F81" w:rsidP="00972E92">
      <w:pPr>
        <w:tabs>
          <w:tab w:val="left" w:pos="10992"/>
          <w:tab w:val="left" w:pos="11908"/>
          <w:tab w:val="left" w:pos="12824"/>
          <w:tab w:val="left" w:pos="13740"/>
          <w:tab w:val="left" w:pos="14656"/>
        </w:tabs>
        <w:ind w:left="4956"/>
      </w:pPr>
      <w:r w:rsidRPr="005277C8">
        <w:rPr>
          <w:lang w:val="en-US"/>
        </w:rPr>
        <w:t>V</w:t>
      </w:r>
      <w:r w:rsidRPr="005277C8">
        <w:t xml:space="preserve">ІІ демократичного скликання </w:t>
      </w:r>
    </w:p>
    <w:p w:rsidR="003F5F81" w:rsidRDefault="003F5F81" w:rsidP="00972E92">
      <w:pPr>
        <w:spacing w:line="192" w:lineRule="auto"/>
        <w:ind w:left="4956"/>
        <w:rPr>
          <w:lang w:val="uk-UA"/>
        </w:rPr>
      </w:pPr>
      <w:r w:rsidRPr="005277C8">
        <w:t xml:space="preserve">№ </w:t>
      </w:r>
      <w:r>
        <w:rPr>
          <w:lang w:val="uk-UA"/>
        </w:rPr>
        <w:t>1022</w:t>
      </w:r>
      <w:r w:rsidRPr="005277C8">
        <w:t xml:space="preserve"> від </w:t>
      </w:r>
      <w:r>
        <w:rPr>
          <w:lang w:val="uk-UA"/>
        </w:rPr>
        <w:t>07</w:t>
      </w:r>
      <w:r w:rsidRPr="005277C8">
        <w:t>.</w:t>
      </w:r>
      <w:r>
        <w:rPr>
          <w:lang w:val="uk-UA"/>
        </w:rPr>
        <w:t>05</w:t>
      </w:r>
      <w:r w:rsidRPr="005277C8">
        <w:t>.201</w:t>
      </w:r>
      <w:r>
        <w:rPr>
          <w:lang w:val="uk-UA"/>
        </w:rPr>
        <w:t>9</w:t>
      </w:r>
      <w:r w:rsidRPr="005277C8">
        <w:t xml:space="preserve"> року</w:t>
      </w:r>
    </w:p>
    <w:p w:rsidR="003F5F81" w:rsidRDefault="003F5F81" w:rsidP="00972E92">
      <w:pPr>
        <w:tabs>
          <w:tab w:val="left" w:pos="11590"/>
        </w:tabs>
        <w:jc w:val="center"/>
        <w:rPr>
          <w:b/>
          <w:lang w:val="uk-UA" w:eastAsia="uk-UA"/>
        </w:rPr>
      </w:pPr>
    </w:p>
    <w:p w:rsidR="003F5F81" w:rsidRDefault="003F5F81" w:rsidP="00972E92">
      <w:pPr>
        <w:tabs>
          <w:tab w:val="left" w:pos="11590"/>
        </w:tabs>
        <w:jc w:val="center"/>
        <w:rPr>
          <w:b/>
          <w:lang w:val="uk-UA" w:eastAsia="uk-UA"/>
        </w:rPr>
      </w:pPr>
    </w:p>
    <w:p w:rsidR="003F5F81" w:rsidRDefault="003F5F81" w:rsidP="00972E92">
      <w:pPr>
        <w:tabs>
          <w:tab w:val="left" w:pos="11590"/>
        </w:tabs>
        <w:jc w:val="center"/>
        <w:rPr>
          <w:b/>
          <w:lang w:val="uk-UA" w:eastAsia="uk-UA"/>
        </w:rPr>
      </w:pPr>
      <w:r>
        <w:rPr>
          <w:b/>
          <w:lang w:val="uk-UA" w:eastAsia="uk-UA"/>
        </w:rPr>
        <w:t>ПАСПОРТ ПРОГРАМИ</w:t>
      </w:r>
    </w:p>
    <w:p w:rsidR="003F5F81" w:rsidRPr="00D07954" w:rsidRDefault="003F5F81" w:rsidP="00972E92">
      <w:pPr>
        <w:tabs>
          <w:tab w:val="left" w:pos="11590"/>
        </w:tabs>
        <w:jc w:val="center"/>
        <w:rPr>
          <w:b/>
          <w:lang w:val="uk-UA" w:eastAsia="uk-UA"/>
        </w:rPr>
      </w:pPr>
    </w:p>
    <w:p w:rsidR="003F5F81" w:rsidRDefault="003F5F81" w:rsidP="00972E92">
      <w:pPr>
        <w:tabs>
          <w:tab w:val="left" w:pos="11590"/>
        </w:tabs>
        <w:jc w:val="center"/>
        <w:rPr>
          <w:b/>
          <w:lang w:val="uk-UA"/>
        </w:rPr>
      </w:pPr>
      <w:r>
        <w:rPr>
          <w:b/>
          <w:lang w:val="uk-UA"/>
        </w:rPr>
        <w:t>ф</w:t>
      </w:r>
      <w:r w:rsidRPr="00166452">
        <w:rPr>
          <w:b/>
        </w:rPr>
        <w:t>інансов</w:t>
      </w:r>
      <w:r w:rsidRPr="00166452">
        <w:rPr>
          <w:b/>
          <w:lang w:val="uk-UA"/>
        </w:rPr>
        <w:t>ої</w:t>
      </w:r>
      <w:r w:rsidRPr="00166452">
        <w:rPr>
          <w:b/>
        </w:rPr>
        <w:t xml:space="preserve"> підтримк</w:t>
      </w:r>
      <w:r w:rsidRPr="00166452">
        <w:rPr>
          <w:b/>
          <w:lang w:val="uk-UA"/>
        </w:rPr>
        <w:t>и</w:t>
      </w:r>
      <w:r w:rsidRPr="00166452">
        <w:rPr>
          <w:b/>
        </w:rPr>
        <w:t xml:space="preserve"> на покриття збитковості</w:t>
      </w:r>
      <w:r w:rsidRPr="00166452">
        <w:rPr>
          <w:b/>
          <w:lang w:val="uk-UA"/>
        </w:rPr>
        <w:t xml:space="preserve"> </w:t>
      </w:r>
    </w:p>
    <w:p w:rsidR="003F5F81" w:rsidRDefault="003F5F81" w:rsidP="00972E92">
      <w:pPr>
        <w:tabs>
          <w:tab w:val="left" w:pos="11590"/>
        </w:tabs>
        <w:jc w:val="center"/>
        <w:rPr>
          <w:b/>
          <w:lang w:val="uk-UA" w:eastAsia="uk-UA"/>
        </w:rPr>
      </w:pPr>
      <w:r w:rsidRPr="00166452">
        <w:rPr>
          <w:b/>
        </w:rPr>
        <w:t>Міського державного комунального підприємства «Розділтеплокомуненерго»</w:t>
      </w:r>
      <w:r w:rsidRPr="00166452">
        <w:rPr>
          <w:b/>
          <w:lang w:val="uk-UA" w:eastAsia="uk-UA"/>
        </w:rPr>
        <w:t xml:space="preserve"> </w:t>
      </w:r>
    </w:p>
    <w:p w:rsidR="003F5F81" w:rsidRDefault="003F5F81" w:rsidP="00972E92">
      <w:pPr>
        <w:tabs>
          <w:tab w:val="left" w:pos="11590"/>
        </w:tabs>
        <w:jc w:val="center"/>
        <w:rPr>
          <w:b/>
          <w:lang w:val="uk-UA" w:eastAsia="uk-UA"/>
        </w:rPr>
      </w:pPr>
      <w:r w:rsidRPr="00166452">
        <w:rPr>
          <w:b/>
          <w:lang w:val="uk-UA" w:eastAsia="uk-UA"/>
        </w:rPr>
        <w:t xml:space="preserve">на 2019 </w:t>
      </w:r>
      <w:r>
        <w:rPr>
          <w:b/>
          <w:lang w:val="uk-UA" w:eastAsia="uk-UA"/>
        </w:rPr>
        <w:t xml:space="preserve">рік </w:t>
      </w:r>
      <w:r w:rsidRPr="00166452">
        <w:rPr>
          <w:b/>
          <w:lang w:val="uk-UA" w:eastAsia="uk-UA"/>
        </w:rPr>
        <w:t>та прогноз на 2020-2021</w:t>
      </w:r>
      <w:r>
        <w:rPr>
          <w:b/>
          <w:lang w:val="uk-UA" w:eastAsia="uk-UA"/>
        </w:rPr>
        <w:t xml:space="preserve"> роки</w:t>
      </w:r>
    </w:p>
    <w:p w:rsidR="003F5F81" w:rsidRDefault="003F5F81" w:rsidP="00972E92">
      <w:pPr>
        <w:tabs>
          <w:tab w:val="left" w:pos="11590"/>
        </w:tabs>
        <w:jc w:val="center"/>
        <w:rPr>
          <w:b/>
          <w:lang w:val="uk-UA" w:eastAsia="uk-UA"/>
        </w:rPr>
      </w:pPr>
    </w:p>
    <w:p w:rsidR="003F5F81" w:rsidRPr="00166452" w:rsidRDefault="003F5F81" w:rsidP="00972E92">
      <w:pPr>
        <w:tabs>
          <w:tab w:val="left" w:pos="11590"/>
        </w:tabs>
        <w:jc w:val="center"/>
        <w:rPr>
          <w:b/>
          <w:lang w:val="uk-UA" w:eastAsia="uk-UA"/>
        </w:rPr>
      </w:pPr>
    </w:p>
    <w:tbl>
      <w:tblPr>
        <w:tblW w:w="98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005"/>
        <w:gridCol w:w="4140"/>
        <w:gridCol w:w="4680"/>
      </w:tblGrid>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1.</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Ініціатор розроблення Програми</w:t>
            </w:r>
          </w:p>
        </w:tc>
        <w:tc>
          <w:tcPr>
            <w:tcW w:w="4680" w:type="dxa"/>
            <w:tcBorders>
              <w:top w:val="outset" w:sz="6" w:space="0" w:color="auto"/>
              <w:left w:val="outset" w:sz="6" w:space="0" w:color="auto"/>
              <w:bottom w:val="outset" w:sz="6" w:space="0" w:color="auto"/>
              <w:right w:val="nil"/>
            </w:tcBorders>
          </w:tcPr>
          <w:p w:rsidR="003F5F81" w:rsidRPr="00017247" w:rsidRDefault="003F5F81" w:rsidP="00135438">
            <w:pPr>
              <w:tabs>
                <w:tab w:val="left" w:pos="11590"/>
              </w:tabs>
              <w:spacing w:after="75"/>
              <w:jc w:val="both"/>
              <w:rPr>
                <w:lang w:val="uk-UA" w:eastAsia="uk-UA"/>
              </w:rPr>
            </w:pPr>
            <w:r w:rsidRPr="00017247">
              <w:rPr>
                <w:lang w:val="uk-UA" w:eastAsia="uk-UA"/>
              </w:rPr>
              <w:t>Виконавчий комітет Новороздільської міської ради</w:t>
            </w: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2.</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Pr>
                <w:lang w:val="uk-UA" w:eastAsia="uk-UA"/>
              </w:rPr>
              <w:t>Дата</w:t>
            </w:r>
            <w:r w:rsidRPr="00017247">
              <w:rPr>
                <w:lang w:val="uk-UA" w:eastAsia="uk-UA"/>
              </w:rPr>
              <w:t>, номер документа про затвердження програми</w:t>
            </w:r>
          </w:p>
        </w:tc>
        <w:tc>
          <w:tcPr>
            <w:tcW w:w="4680" w:type="dxa"/>
            <w:tcBorders>
              <w:top w:val="outset" w:sz="6" w:space="0" w:color="auto"/>
              <w:left w:val="outset" w:sz="6" w:space="0" w:color="auto"/>
              <w:bottom w:val="outset" w:sz="6" w:space="0" w:color="auto"/>
              <w:right w:val="nil"/>
            </w:tcBorders>
          </w:tcPr>
          <w:p w:rsidR="003F5F81" w:rsidRPr="00017247" w:rsidRDefault="003F5F81" w:rsidP="00135438">
            <w:pPr>
              <w:tabs>
                <w:tab w:val="left" w:pos="11590"/>
              </w:tabs>
              <w:spacing w:after="75"/>
              <w:jc w:val="both"/>
              <w:rPr>
                <w:lang w:val="uk-UA" w:eastAsia="uk-UA"/>
              </w:rPr>
            </w:pPr>
            <w:r>
              <w:rPr>
                <w:lang w:val="uk-UA" w:eastAsia="uk-UA"/>
              </w:rPr>
              <w:t xml:space="preserve">Рішення ХХХХІІІ сесії </w:t>
            </w:r>
            <w:r>
              <w:rPr>
                <w:lang w:val="en-US" w:eastAsia="uk-UA"/>
              </w:rPr>
              <w:t>V</w:t>
            </w:r>
            <w:r>
              <w:rPr>
                <w:lang w:val="uk-UA" w:eastAsia="uk-UA"/>
              </w:rPr>
              <w:t>ІІ демократичного скликання  № 962 від 22.02.2019 року</w:t>
            </w: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3.</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Розробник Програми</w:t>
            </w:r>
          </w:p>
        </w:tc>
        <w:tc>
          <w:tcPr>
            <w:tcW w:w="4680" w:type="dxa"/>
            <w:tcBorders>
              <w:top w:val="outset" w:sz="6" w:space="0" w:color="auto"/>
              <w:left w:val="outset" w:sz="6" w:space="0" w:color="auto"/>
              <w:bottom w:val="outset" w:sz="6" w:space="0" w:color="auto"/>
              <w:right w:val="nil"/>
            </w:tcBorders>
          </w:tcPr>
          <w:p w:rsidR="003F5F81" w:rsidRPr="00017247" w:rsidRDefault="003F5F81" w:rsidP="00135438">
            <w:pPr>
              <w:tabs>
                <w:tab w:val="left" w:pos="11590"/>
              </w:tabs>
              <w:spacing w:after="75"/>
              <w:jc w:val="both"/>
              <w:rPr>
                <w:lang w:val="uk-UA" w:eastAsia="uk-UA"/>
              </w:rPr>
            </w:pPr>
            <w:r w:rsidRPr="00017247">
              <w:rPr>
                <w:lang w:val="uk-UA" w:eastAsia="uk-UA"/>
              </w:rPr>
              <w:t xml:space="preserve">Виконавчий комітет Новороздільської міської ради </w:t>
            </w: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4.</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Співрозробники Програми</w:t>
            </w:r>
          </w:p>
        </w:tc>
        <w:tc>
          <w:tcPr>
            <w:tcW w:w="4680" w:type="dxa"/>
            <w:tcBorders>
              <w:top w:val="outset" w:sz="6" w:space="0" w:color="auto"/>
              <w:left w:val="outset" w:sz="6" w:space="0" w:color="auto"/>
              <w:bottom w:val="outset" w:sz="6" w:space="0" w:color="auto"/>
              <w:right w:val="nil"/>
            </w:tcBorders>
          </w:tcPr>
          <w:p w:rsidR="003F5F81" w:rsidRPr="00017247" w:rsidRDefault="003F5F81" w:rsidP="00135438">
            <w:pPr>
              <w:tabs>
                <w:tab w:val="left" w:pos="11590"/>
              </w:tabs>
              <w:spacing w:after="75"/>
              <w:jc w:val="both"/>
              <w:rPr>
                <w:lang w:val="uk-UA" w:eastAsia="uk-UA"/>
              </w:rPr>
            </w:pPr>
            <w:r w:rsidRPr="00017247">
              <w:rPr>
                <w:lang w:val="uk-UA" w:eastAsia="uk-UA"/>
              </w:rPr>
              <w:t>Відділ комунального майна та приватизації Новороздільської міської ради</w:t>
            </w: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5.</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Відповідальні виконавці</w:t>
            </w:r>
          </w:p>
          <w:p w:rsidR="003F5F81" w:rsidRPr="00017247" w:rsidRDefault="003F5F81" w:rsidP="00135438">
            <w:pPr>
              <w:tabs>
                <w:tab w:val="left" w:pos="11590"/>
              </w:tabs>
              <w:jc w:val="both"/>
              <w:rPr>
                <w:lang w:val="uk-UA" w:eastAsia="uk-UA"/>
              </w:rPr>
            </w:pPr>
            <w:r w:rsidRPr="00017247">
              <w:rPr>
                <w:lang w:val="uk-UA" w:eastAsia="uk-UA"/>
              </w:rPr>
              <w:t>Програми</w:t>
            </w:r>
          </w:p>
        </w:tc>
        <w:tc>
          <w:tcPr>
            <w:tcW w:w="4680" w:type="dxa"/>
            <w:tcBorders>
              <w:top w:val="outset" w:sz="6" w:space="0" w:color="auto"/>
              <w:left w:val="outset" w:sz="6" w:space="0" w:color="auto"/>
              <w:bottom w:val="outset" w:sz="6" w:space="0" w:color="auto"/>
              <w:right w:val="nil"/>
            </w:tcBorders>
          </w:tcPr>
          <w:p w:rsidR="003F5F81" w:rsidRPr="00017247" w:rsidRDefault="003F5F81" w:rsidP="00135438">
            <w:pPr>
              <w:tabs>
                <w:tab w:val="left" w:pos="11590"/>
              </w:tabs>
              <w:spacing w:after="75"/>
              <w:jc w:val="both"/>
              <w:rPr>
                <w:lang w:val="uk-UA" w:eastAsia="uk-UA"/>
              </w:rPr>
            </w:pPr>
            <w:r w:rsidRPr="00017247">
              <w:rPr>
                <w:lang w:val="uk-UA" w:eastAsia="uk-UA"/>
              </w:rPr>
              <w:t>МДКП «Розділтеплокомуненерго»</w:t>
            </w: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6.</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Учасники Програми</w:t>
            </w:r>
          </w:p>
        </w:tc>
        <w:tc>
          <w:tcPr>
            <w:tcW w:w="4680" w:type="dxa"/>
            <w:tcBorders>
              <w:top w:val="outset" w:sz="6" w:space="0" w:color="auto"/>
              <w:left w:val="outset" w:sz="6" w:space="0" w:color="auto"/>
              <w:bottom w:val="outset" w:sz="6" w:space="0" w:color="auto"/>
              <w:right w:val="nil"/>
            </w:tcBorders>
          </w:tcPr>
          <w:p w:rsidR="003F5F81" w:rsidRPr="00017247" w:rsidRDefault="003F5F81" w:rsidP="00135438">
            <w:pPr>
              <w:tabs>
                <w:tab w:val="left" w:pos="11590"/>
              </w:tabs>
              <w:spacing w:after="75"/>
              <w:jc w:val="both"/>
              <w:rPr>
                <w:lang w:val="uk-UA" w:eastAsia="uk-UA"/>
              </w:rPr>
            </w:pP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7.</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Термін реалізації Програми</w:t>
            </w:r>
          </w:p>
        </w:tc>
        <w:tc>
          <w:tcPr>
            <w:tcW w:w="4680" w:type="dxa"/>
            <w:tcBorders>
              <w:top w:val="outset" w:sz="6" w:space="0" w:color="auto"/>
              <w:left w:val="outset" w:sz="6" w:space="0" w:color="auto"/>
              <w:bottom w:val="outset" w:sz="6" w:space="0" w:color="auto"/>
              <w:right w:val="nil"/>
            </w:tcBorders>
          </w:tcPr>
          <w:p w:rsidR="003F5F81" w:rsidRPr="00017247" w:rsidRDefault="003F5F81" w:rsidP="00135438">
            <w:pPr>
              <w:tabs>
                <w:tab w:val="left" w:pos="11590"/>
              </w:tabs>
              <w:spacing w:after="75"/>
              <w:jc w:val="both"/>
              <w:rPr>
                <w:lang w:val="uk-UA" w:eastAsia="uk-UA"/>
              </w:rPr>
            </w:pPr>
            <w:r w:rsidRPr="00017247">
              <w:rPr>
                <w:lang w:val="uk-UA" w:eastAsia="uk-UA"/>
              </w:rPr>
              <w:t>2019 р</w:t>
            </w:r>
            <w:r>
              <w:rPr>
                <w:lang w:val="uk-UA" w:eastAsia="uk-UA"/>
              </w:rPr>
              <w:t xml:space="preserve">ік </w:t>
            </w:r>
            <w:r w:rsidRPr="00017247">
              <w:rPr>
                <w:lang w:val="uk-UA" w:eastAsia="uk-UA"/>
              </w:rPr>
              <w:t>та прогноз 2020-2021 роки</w:t>
            </w: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7.1.</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Етапи виконання програми</w:t>
            </w:r>
          </w:p>
          <w:p w:rsidR="003F5F81" w:rsidRPr="00017247" w:rsidRDefault="003F5F81" w:rsidP="00135438">
            <w:pPr>
              <w:tabs>
                <w:tab w:val="left" w:pos="11590"/>
              </w:tabs>
              <w:jc w:val="both"/>
              <w:rPr>
                <w:lang w:val="uk-UA" w:eastAsia="uk-UA"/>
              </w:rPr>
            </w:pPr>
            <w:r w:rsidRPr="00017247">
              <w:rPr>
                <w:lang w:val="uk-UA" w:eastAsia="uk-UA"/>
              </w:rPr>
              <w:t>(для довгострокових програм)</w:t>
            </w:r>
          </w:p>
        </w:tc>
        <w:tc>
          <w:tcPr>
            <w:tcW w:w="4680" w:type="dxa"/>
            <w:tcBorders>
              <w:top w:val="outset" w:sz="6" w:space="0" w:color="auto"/>
              <w:left w:val="outset" w:sz="6" w:space="0" w:color="auto"/>
              <w:bottom w:val="outset" w:sz="6" w:space="0" w:color="auto"/>
              <w:right w:val="nil"/>
            </w:tcBorders>
          </w:tcPr>
          <w:p w:rsidR="003F5F81" w:rsidRPr="00135438" w:rsidRDefault="003F5F81" w:rsidP="00135438">
            <w:pPr>
              <w:tabs>
                <w:tab w:val="left" w:pos="11590"/>
              </w:tabs>
              <w:spacing w:after="75"/>
              <w:jc w:val="both"/>
              <w:rPr>
                <w:lang w:val="uk-UA" w:eastAsia="uk-UA"/>
              </w:rPr>
            </w:pP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8.</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Загальний обсяг фінансових</w:t>
            </w:r>
          </w:p>
          <w:p w:rsidR="003F5F81" w:rsidRPr="00017247" w:rsidRDefault="003F5F81" w:rsidP="00135438">
            <w:pPr>
              <w:tabs>
                <w:tab w:val="left" w:pos="11590"/>
              </w:tabs>
              <w:jc w:val="both"/>
              <w:rPr>
                <w:lang w:val="uk-UA" w:eastAsia="uk-UA"/>
              </w:rPr>
            </w:pPr>
            <w:r w:rsidRPr="00017247">
              <w:rPr>
                <w:lang w:val="uk-UA" w:eastAsia="uk-UA"/>
              </w:rPr>
              <w:t>ресурсів, необхідних для</w:t>
            </w:r>
          </w:p>
          <w:p w:rsidR="003F5F81" w:rsidRPr="00017247" w:rsidRDefault="003F5F81" w:rsidP="00135438">
            <w:pPr>
              <w:tabs>
                <w:tab w:val="left" w:pos="11590"/>
              </w:tabs>
              <w:jc w:val="both"/>
              <w:rPr>
                <w:lang w:val="uk-UA" w:eastAsia="uk-UA"/>
              </w:rPr>
            </w:pPr>
            <w:r w:rsidRPr="00017247">
              <w:rPr>
                <w:lang w:val="uk-UA" w:eastAsia="uk-UA"/>
              </w:rPr>
              <w:t>реалізації Програми, за рахунок</w:t>
            </w:r>
          </w:p>
          <w:p w:rsidR="003F5F81" w:rsidRPr="00017247" w:rsidRDefault="003F5F81" w:rsidP="00135438">
            <w:pPr>
              <w:tabs>
                <w:tab w:val="left" w:pos="11590"/>
              </w:tabs>
              <w:jc w:val="both"/>
              <w:rPr>
                <w:lang w:val="uk-UA" w:eastAsia="uk-UA"/>
              </w:rPr>
            </w:pPr>
            <w:r w:rsidRPr="00017247">
              <w:rPr>
                <w:lang w:val="uk-UA" w:eastAsia="uk-UA"/>
              </w:rPr>
              <w:t>коштів бюджету м. Новий Розділ</w:t>
            </w:r>
          </w:p>
        </w:tc>
        <w:tc>
          <w:tcPr>
            <w:tcW w:w="4680" w:type="dxa"/>
            <w:tcBorders>
              <w:top w:val="outset" w:sz="6" w:space="0" w:color="auto"/>
              <w:left w:val="outset" w:sz="6" w:space="0" w:color="auto"/>
              <w:bottom w:val="outset" w:sz="6" w:space="0" w:color="auto"/>
              <w:right w:val="nil"/>
            </w:tcBorders>
          </w:tcPr>
          <w:p w:rsidR="003F5F81" w:rsidRPr="00017247" w:rsidRDefault="003F5F81" w:rsidP="00135438">
            <w:pPr>
              <w:tabs>
                <w:tab w:val="left" w:pos="11590"/>
              </w:tabs>
              <w:spacing w:after="75"/>
              <w:jc w:val="both"/>
              <w:rPr>
                <w:lang w:val="uk-UA" w:eastAsia="uk-UA"/>
              </w:rPr>
            </w:pPr>
            <w:r w:rsidRPr="00135438">
              <w:rPr>
                <w:lang w:val="uk-UA" w:eastAsia="uk-UA"/>
              </w:rPr>
              <w:t xml:space="preserve"> </w:t>
            </w:r>
          </w:p>
          <w:p w:rsidR="003F5F81" w:rsidRPr="00135438" w:rsidRDefault="003F5F81" w:rsidP="00135438">
            <w:pPr>
              <w:tabs>
                <w:tab w:val="left" w:pos="11590"/>
              </w:tabs>
              <w:spacing w:after="75"/>
              <w:jc w:val="both"/>
              <w:rPr>
                <w:lang w:val="uk-UA" w:eastAsia="uk-UA"/>
              </w:rPr>
            </w:pP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8.1</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Коштів міського бюджету</w:t>
            </w:r>
          </w:p>
        </w:tc>
        <w:tc>
          <w:tcPr>
            <w:tcW w:w="4680" w:type="dxa"/>
            <w:tcBorders>
              <w:top w:val="outset" w:sz="6" w:space="0" w:color="auto"/>
              <w:left w:val="outset" w:sz="6" w:space="0" w:color="auto"/>
              <w:bottom w:val="outset" w:sz="6" w:space="0" w:color="auto"/>
              <w:right w:val="nil"/>
            </w:tcBorders>
          </w:tcPr>
          <w:p w:rsidR="003F5F81" w:rsidRPr="00135438" w:rsidRDefault="003F5F81" w:rsidP="00135438">
            <w:pPr>
              <w:tabs>
                <w:tab w:val="left" w:pos="11590"/>
              </w:tabs>
              <w:spacing w:after="75"/>
              <w:jc w:val="both"/>
              <w:rPr>
                <w:lang w:val="uk-UA" w:eastAsia="uk-UA"/>
              </w:rPr>
            </w:pPr>
            <w:r w:rsidRPr="00135438">
              <w:rPr>
                <w:lang w:val="uk-UA" w:eastAsia="uk-UA"/>
              </w:rPr>
              <w:t xml:space="preserve"> </w:t>
            </w:r>
          </w:p>
          <w:p w:rsidR="003F5F81" w:rsidRPr="00135438" w:rsidRDefault="003F5F81" w:rsidP="00135438">
            <w:pPr>
              <w:tabs>
                <w:tab w:val="left" w:pos="11590"/>
              </w:tabs>
              <w:spacing w:after="75"/>
              <w:jc w:val="both"/>
              <w:rPr>
                <w:lang w:val="uk-UA" w:eastAsia="uk-UA"/>
              </w:rPr>
            </w:pPr>
          </w:p>
        </w:tc>
      </w:tr>
      <w:tr w:rsidR="003F5F81" w:rsidRPr="00017247" w:rsidTr="00135438">
        <w:trPr>
          <w:tblCellSpacing w:w="0" w:type="dxa"/>
        </w:trPr>
        <w:tc>
          <w:tcPr>
            <w:tcW w:w="1005" w:type="dxa"/>
            <w:tcBorders>
              <w:top w:val="outset" w:sz="6" w:space="0" w:color="auto"/>
              <w:left w:val="nil"/>
              <w:bottom w:val="outset" w:sz="6" w:space="0" w:color="auto"/>
              <w:right w:val="outset" w:sz="6" w:space="0" w:color="auto"/>
            </w:tcBorders>
          </w:tcPr>
          <w:p w:rsidR="003F5F81" w:rsidRPr="00017247" w:rsidRDefault="003F5F81" w:rsidP="003704EA">
            <w:pPr>
              <w:tabs>
                <w:tab w:val="left" w:pos="11590"/>
              </w:tabs>
              <w:spacing w:after="75"/>
              <w:rPr>
                <w:lang w:val="uk-UA" w:eastAsia="uk-UA"/>
              </w:rPr>
            </w:pPr>
            <w:r w:rsidRPr="00017247">
              <w:rPr>
                <w:lang w:val="uk-UA" w:eastAsia="uk-UA"/>
              </w:rPr>
              <w:t>8.2</w:t>
            </w:r>
          </w:p>
        </w:tc>
        <w:tc>
          <w:tcPr>
            <w:tcW w:w="4140" w:type="dxa"/>
            <w:tcBorders>
              <w:top w:val="outset" w:sz="6" w:space="0" w:color="auto"/>
              <w:left w:val="outset" w:sz="6" w:space="0" w:color="auto"/>
              <w:bottom w:val="outset" w:sz="6" w:space="0" w:color="auto"/>
              <w:right w:val="outset" w:sz="6" w:space="0" w:color="auto"/>
            </w:tcBorders>
          </w:tcPr>
          <w:p w:rsidR="003F5F81" w:rsidRPr="00017247" w:rsidRDefault="003F5F81" w:rsidP="00135438">
            <w:pPr>
              <w:tabs>
                <w:tab w:val="left" w:pos="11590"/>
              </w:tabs>
              <w:jc w:val="both"/>
              <w:rPr>
                <w:lang w:val="uk-UA" w:eastAsia="uk-UA"/>
              </w:rPr>
            </w:pPr>
            <w:r w:rsidRPr="00017247">
              <w:rPr>
                <w:lang w:val="uk-UA" w:eastAsia="uk-UA"/>
              </w:rPr>
              <w:t>Коштів інших джерел (вказати)</w:t>
            </w:r>
          </w:p>
        </w:tc>
        <w:tc>
          <w:tcPr>
            <w:tcW w:w="4680" w:type="dxa"/>
            <w:tcBorders>
              <w:top w:val="outset" w:sz="6" w:space="0" w:color="auto"/>
              <w:left w:val="outset" w:sz="6" w:space="0" w:color="auto"/>
              <w:bottom w:val="outset" w:sz="6" w:space="0" w:color="auto"/>
              <w:right w:val="nil"/>
            </w:tcBorders>
          </w:tcPr>
          <w:p w:rsidR="003F5F81" w:rsidRPr="00017247" w:rsidRDefault="003F5F81" w:rsidP="00135438">
            <w:pPr>
              <w:tabs>
                <w:tab w:val="left" w:pos="11590"/>
              </w:tabs>
              <w:spacing w:after="75"/>
              <w:jc w:val="both"/>
              <w:rPr>
                <w:lang w:val="uk-UA" w:eastAsia="uk-UA"/>
              </w:rPr>
            </w:pPr>
            <w:r w:rsidRPr="00017247">
              <w:rPr>
                <w:lang w:val="uk-UA" w:eastAsia="uk-UA"/>
              </w:rPr>
              <w:t xml:space="preserve"> </w:t>
            </w:r>
            <w:r w:rsidRPr="00135438">
              <w:rPr>
                <w:lang w:val="uk-UA" w:eastAsia="uk-UA"/>
              </w:rPr>
              <w:t>4 441 949,29</w:t>
            </w:r>
            <w:r w:rsidRPr="00017247">
              <w:rPr>
                <w:lang w:val="uk-UA" w:eastAsia="uk-UA"/>
              </w:rPr>
              <w:t xml:space="preserve"> грн. – 2019 р.</w:t>
            </w:r>
          </w:p>
          <w:p w:rsidR="003F5F81" w:rsidRPr="00017247" w:rsidRDefault="003F5F81" w:rsidP="00135438">
            <w:pPr>
              <w:tabs>
                <w:tab w:val="left" w:pos="11590"/>
              </w:tabs>
              <w:spacing w:after="75"/>
              <w:jc w:val="both"/>
              <w:rPr>
                <w:lang w:val="uk-UA" w:eastAsia="uk-UA"/>
              </w:rPr>
            </w:pPr>
            <w:r w:rsidRPr="00017247">
              <w:rPr>
                <w:lang w:val="uk-UA" w:eastAsia="uk-UA"/>
              </w:rPr>
              <w:t xml:space="preserve">  500 000 грн. – 2020 р.</w:t>
            </w:r>
          </w:p>
          <w:p w:rsidR="003F5F81" w:rsidRPr="00017247" w:rsidRDefault="003F5F81" w:rsidP="00135438">
            <w:pPr>
              <w:tabs>
                <w:tab w:val="left" w:pos="11590"/>
              </w:tabs>
              <w:spacing w:after="75"/>
              <w:jc w:val="both"/>
              <w:rPr>
                <w:lang w:val="uk-UA" w:eastAsia="uk-UA"/>
              </w:rPr>
            </w:pPr>
            <w:r w:rsidRPr="00017247">
              <w:rPr>
                <w:lang w:val="uk-UA" w:eastAsia="uk-UA"/>
              </w:rPr>
              <w:t xml:space="preserve">  500,000 грн. – 2021 р.</w:t>
            </w:r>
          </w:p>
          <w:p w:rsidR="003F5F81" w:rsidRPr="00017247" w:rsidRDefault="003F5F81" w:rsidP="00135438">
            <w:pPr>
              <w:tabs>
                <w:tab w:val="left" w:pos="11590"/>
              </w:tabs>
              <w:spacing w:after="75"/>
              <w:jc w:val="both"/>
              <w:rPr>
                <w:lang w:val="uk-UA" w:eastAsia="uk-UA"/>
              </w:rPr>
            </w:pPr>
          </w:p>
        </w:tc>
      </w:tr>
    </w:tbl>
    <w:p w:rsidR="003F5F81" w:rsidRDefault="003F5F81" w:rsidP="00972E92">
      <w:pPr>
        <w:tabs>
          <w:tab w:val="left" w:pos="11590"/>
        </w:tabs>
        <w:spacing w:after="75" w:line="225" w:lineRule="atLeast"/>
        <w:rPr>
          <w:b/>
          <w:bCs/>
          <w:lang w:val="uk-UA" w:eastAsia="uk-UA"/>
        </w:rPr>
      </w:pPr>
    </w:p>
    <w:p w:rsidR="003F5F81" w:rsidRDefault="003F5F81" w:rsidP="00972E92">
      <w:pPr>
        <w:tabs>
          <w:tab w:val="left" w:pos="11590"/>
        </w:tabs>
        <w:spacing w:after="75" w:line="225" w:lineRule="atLeast"/>
        <w:rPr>
          <w:b/>
          <w:bCs/>
          <w:lang w:val="uk-UA" w:eastAsia="uk-UA"/>
        </w:rPr>
      </w:pPr>
    </w:p>
    <w:p w:rsidR="003F5F81" w:rsidRPr="000B635E" w:rsidRDefault="003F5F81" w:rsidP="00972E92">
      <w:pPr>
        <w:pStyle w:val="PlainText"/>
        <w:rPr>
          <w:rFonts w:ascii="Times New Roman" w:hAnsi="Times New Roman" w:cs="Times New Roman"/>
          <w:b/>
          <w:sz w:val="24"/>
          <w:szCs w:val="24"/>
        </w:rPr>
      </w:pPr>
      <w:r w:rsidRPr="000B635E">
        <w:rPr>
          <w:rFonts w:ascii="Times New Roman" w:hAnsi="Times New Roman" w:cs="Times New Roman"/>
          <w:b/>
          <w:sz w:val="24"/>
          <w:szCs w:val="24"/>
        </w:rPr>
        <w:t xml:space="preserve">Керівник установи – </w:t>
      </w:r>
    </w:p>
    <w:p w:rsidR="003F5F81" w:rsidRPr="000B635E" w:rsidRDefault="003F5F81" w:rsidP="00972E92">
      <w:pPr>
        <w:pStyle w:val="PlainText"/>
        <w:rPr>
          <w:rFonts w:ascii="Times New Roman" w:hAnsi="Times New Roman" w:cs="Times New Roman"/>
          <w:b/>
          <w:sz w:val="24"/>
          <w:szCs w:val="24"/>
        </w:rPr>
      </w:pPr>
      <w:r w:rsidRPr="000B635E">
        <w:rPr>
          <w:rFonts w:ascii="Times New Roman" w:hAnsi="Times New Roman" w:cs="Times New Roman"/>
          <w:b/>
          <w:sz w:val="24"/>
          <w:szCs w:val="24"/>
        </w:rPr>
        <w:t>головного розпорядника коштів                                                           А.Р. Мелешко</w:t>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t xml:space="preserve">Відповідальний </w:t>
      </w:r>
    </w:p>
    <w:p w:rsidR="003F5F81" w:rsidRDefault="003F5F81" w:rsidP="00972E92">
      <w:pPr>
        <w:spacing w:line="192" w:lineRule="auto"/>
        <w:rPr>
          <w:b/>
          <w:lang w:val="uk-UA"/>
        </w:rPr>
      </w:pPr>
      <w:r w:rsidRPr="000B635E">
        <w:rPr>
          <w:b/>
        </w:rPr>
        <w:t xml:space="preserve">виконавець заходів                                                                                </w:t>
      </w:r>
      <w:r>
        <w:rPr>
          <w:b/>
        </w:rPr>
        <w:t xml:space="preserve">  </w:t>
      </w:r>
      <w:r w:rsidRPr="000B635E">
        <w:rPr>
          <w:b/>
        </w:rPr>
        <w:t>А.Р. Мелешко</w:t>
      </w:r>
    </w:p>
    <w:p w:rsidR="003F5F81" w:rsidRDefault="003F5F81" w:rsidP="00972E92">
      <w:pPr>
        <w:spacing w:line="192" w:lineRule="auto"/>
        <w:rPr>
          <w:b/>
          <w:lang w:val="uk-UA"/>
        </w:rPr>
      </w:pPr>
    </w:p>
    <w:p w:rsidR="003F5F81" w:rsidRDefault="003F5F81" w:rsidP="00972E92">
      <w:pPr>
        <w:spacing w:line="192" w:lineRule="auto"/>
        <w:rPr>
          <w:b/>
          <w:lang w:val="uk-UA"/>
        </w:rPr>
      </w:pPr>
    </w:p>
    <w:p w:rsidR="003F5F81" w:rsidRDefault="003F5F81" w:rsidP="00972E92">
      <w:pPr>
        <w:tabs>
          <w:tab w:val="left" w:pos="11590"/>
        </w:tabs>
        <w:jc w:val="center"/>
        <w:rPr>
          <w:b/>
          <w:bCs/>
          <w:lang w:val="uk-UA" w:eastAsia="uk-UA"/>
        </w:rPr>
      </w:pPr>
    </w:p>
    <w:p w:rsidR="003F5F81" w:rsidRPr="00135438" w:rsidRDefault="003F5F81" w:rsidP="00135438">
      <w:pPr>
        <w:tabs>
          <w:tab w:val="left" w:pos="11590"/>
        </w:tabs>
        <w:jc w:val="center"/>
        <w:rPr>
          <w:b/>
          <w:lang w:val="uk-UA" w:eastAsia="uk-UA"/>
        </w:rPr>
      </w:pPr>
      <w:bookmarkStart w:id="0" w:name="_GoBack"/>
      <w:bookmarkEnd w:id="0"/>
      <w:r w:rsidRPr="00135438">
        <w:rPr>
          <w:b/>
          <w:bCs/>
          <w:lang w:val="uk-UA" w:eastAsia="uk-UA"/>
        </w:rPr>
        <w:t>Визначення проблем, на вирішення якої спрямована Програма</w:t>
      </w:r>
      <w:r w:rsidRPr="00135438">
        <w:rPr>
          <w:b/>
          <w:lang w:val="uk-UA" w:eastAsia="uk-UA"/>
        </w:rPr>
        <w:t xml:space="preserve"> ф</w:t>
      </w:r>
      <w:r w:rsidRPr="00135438">
        <w:rPr>
          <w:b/>
        </w:rPr>
        <w:t>інансов</w:t>
      </w:r>
      <w:r w:rsidRPr="00135438">
        <w:rPr>
          <w:b/>
          <w:lang w:val="uk-UA"/>
        </w:rPr>
        <w:t>ої</w:t>
      </w:r>
      <w:r w:rsidRPr="00135438">
        <w:rPr>
          <w:b/>
        </w:rPr>
        <w:t xml:space="preserve"> підтримк</w:t>
      </w:r>
      <w:r w:rsidRPr="00135438">
        <w:rPr>
          <w:b/>
          <w:lang w:val="uk-UA"/>
        </w:rPr>
        <w:t>и</w:t>
      </w:r>
      <w:r w:rsidRPr="00135438">
        <w:rPr>
          <w:b/>
        </w:rPr>
        <w:t xml:space="preserve"> на покриття збитковості</w:t>
      </w:r>
      <w:r w:rsidRPr="00135438">
        <w:rPr>
          <w:b/>
          <w:lang w:val="uk-UA"/>
        </w:rPr>
        <w:t xml:space="preserve"> </w:t>
      </w:r>
      <w:r w:rsidRPr="00135438">
        <w:rPr>
          <w:b/>
        </w:rPr>
        <w:t>Міського державного комунального підприємства «Розділтеплокомуненерго»</w:t>
      </w:r>
      <w:r w:rsidRPr="00135438">
        <w:rPr>
          <w:b/>
          <w:lang w:val="uk-UA" w:eastAsia="uk-UA"/>
        </w:rPr>
        <w:t xml:space="preserve"> на 2019 </w:t>
      </w:r>
      <w:r>
        <w:rPr>
          <w:b/>
          <w:lang w:val="uk-UA" w:eastAsia="uk-UA"/>
        </w:rPr>
        <w:t xml:space="preserve">рік </w:t>
      </w:r>
      <w:r w:rsidRPr="00135438">
        <w:rPr>
          <w:b/>
          <w:lang w:val="uk-UA" w:eastAsia="uk-UA"/>
        </w:rPr>
        <w:t>та прогноз на 2020-2021</w:t>
      </w:r>
      <w:r>
        <w:rPr>
          <w:b/>
          <w:lang w:val="uk-UA" w:eastAsia="uk-UA"/>
        </w:rPr>
        <w:t xml:space="preserve"> рки</w:t>
      </w:r>
    </w:p>
    <w:p w:rsidR="003F5F81" w:rsidRPr="00182623" w:rsidRDefault="003F5F81" w:rsidP="00135438">
      <w:pPr>
        <w:tabs>
          <w:tab w:val="left" w:pos="11590"/>
        </w:tabs>
        <w:ind w:firstLine="1383"/>
        <w:jc w:val="center"/>
        <w:rPr>
          <w:b/>
          <w:bCs/>
          <w:i/>
          <w:lang w:val="uk-UA" w:eastAsia="uk-UA"/>
        </w:rPr>
      </w:pPr>
    </w:p>
    <w:p w:rsidR="003F5F81" w:rsidRPr="00182623" w:rsidRDefault="003F5F81" w:rsidP="00135438">
      <w:pPr>
        <w:tabs>
          <w:tab w:val="left" w:pos="11590"/>
        </w:tabs>
        <w:ind w:firstLine="709"/>
        <w:jc w:val="both"/>
        <w:rPr>
          <w:bCs/>
          <w:lang w:val="uk-UA" w:eastAsia="uk-UA"/>
        </w:rPr>
      </w:pPr>
      <w:r w:rsidRPr="00182623">
        <w:rPr>
          <w:bCs/>
          <w:lang w:val="uk-UA" w:eastAsia="uk-UA"/>
        </w:rPr>
        <w:t>Дана Програма спрямована на вирішення проблеми ефективного управління та наданні фінансової підтримки з</w:t>
      </w:r>
      <w:r>
        <w:rPr>
          <w:bCs/>
          <w:lang w:val="uk-UA" w:eastAsia="uk-UA"/>
        </w:rPr>
        <w:t xml:space="preserve"> коштів</w:t>
      </w:r>
      <w:r w:rsidRPr="00182623">
        <w:rPr>
          <w:bCs/>
          <w:lang w:val="uk-UA" w:eastAsia="uk-UA"/>
        </w:rPr>
        <w:t xml:space="preserve"> міського бюджету </w:t>
      </w:r>
      <w:r>
        <w:rPr>
          <w:bCs/>
          <w:lang w:val="uk-UA" w:eastAsia="uk-UA"/>
        </w:rPr>
        <w:t xml:space="preserve">або коштів з інших джерел </w:t>
      </w:r>
      <w:r w:rsidRPr="00182623">
        <w:rPr>
          <w:bCs/>
          <w:lang w:val="uk-UA" w:eastAsia="uk-UA"/>
        </w:rPr>
        <w:t xml:space="preserve">комунальному підприємству. </w:t>
      </w:r>
    </w:p>
    <w:p w:rsidR="003F5F81" w:rsidRDefault="003F5F81" w:rsidP="00F16072">
      <w:pPr>
        <w:pStyle w:val="NormalWeb"/>
        <w:spacing w:before="0" w:beforeAutospacing="0" w:after="0" w:afterAutospacing="0"/>
        <w:ind w:firstLine="720"/>
        <w:jc w:val="both"/>
      </w:pPr>
      <w:r w:rsidRPr="00182623">
        <w:t>Діяльністю Міського державного комунального підприємства «Розділтеплокомуненерго» є  виконання визначених в статуті обов’язків. Дане комунальне підприємство є співзасновником ТзОВ «Енергія Новий Розділ» і володіє 9</w:t>
      </w:r>
      <w:r>
        <w:t>,</w:t>
      </w:r>
      <w:r w:rsidRPr="00182623">
        <w:t xml:space="preserve">95 % у статутному капіталі ТзОВ, що є комунальною власністю міста Новий Розділ. </w:t>
      </w:r>
    </w:p>
    <w:p w:rsidR="003F5F81" w:rsidRPr="00F16072" w:rsidRDefault="003F5F81" w:rsidP="00F16072">
      <w:pPr>
        <w:pStyle w:val="NormalWeb"/>
        <w:spacing w:before="0" w:beforeAutospacing="0" w:after="0" w:afterAutospacing="0"/>
        <w:ind w:firstLine="720"/>
        <w:jc w:val="both"/>
      </w:pPr>
      <w:r w:rsidRPr="00182623">
        <w:t xml:space="preserve">Господарським судом Львівської області розглядається справа за заявою Дочірньої компанії «Газ України» Національної акціонерної компанії «Нафтогаз України» про  банкрутство Міського державного комунального підприємства «Розділтеплокомуненерго» в порядку  Закону України  «Про відновлення платоспроможності боржника або визнання його банкрутом». Ухвалою Господарського суду Львівської області від </w:t>
      </w:r>
      <w:r w:rsidRPr="00182623">
        <w:rPr>
          <w:bCs/>
        </w:rPr>
        <w:t xml:space="preserve">11.12.2018 р. по Справі № 914/1652/18 затверджено реєстр кредиторів, а саме: </w:t>
      </w:r>
    </w:p>
    <w:p w:rsidR="003F5F81" w:rsidRPr="00182623" w:rsidRDefault="003F5F81" w:rsidP="00135438">
      <w:pPr>
        <w:pStyle w:val="NormalWeb"/>
        <w:spacing w:before="0" w:beforeAutospacing="0" w:after="0" w:afterAutospacing="0"/>
      </w:pPr>
      <w:r w:rsidRPr="00182623">
        <w:rPr>
          <w:b/>
          <w:bCs/>
        </w:rPr>
        <w:t>1. Вимоги першої черги</w:t>
      </w:r>
      <w:r w:rsidRPr="00182623">
        <w:t xml:space="preserve"> на загальну суму 98 596,45 грн.</w:t>
      </w:r>
    </w:p>
    <w:p w:rsidR="003F5F81" w:rsidRPr="00182623" w:rsidRDefault="003F5F81" w:rsidP="00F16072">
      <w:pPr>
        <w:pStyle w:val="NormalWeb"/>
        <w:spacing w:before="0" w:beforeAutospacing="0" w:after="0" w:afterAutospacing="0"/>
        <w:jc w:val="both"/>
      </w:pPr>
      <w:r w:rsidRPr="00182623">
        <w:t xml:space="preserve">1.1. </w:t>
      </w:r>
      <w:r w:rsidRPr="00182623">
        <w:rPr>
          <w:b/>
          <w:bCs/>
        </w:rPr>
        <w:t xml:space="preserve">Окремо внесені вимоги щодо виплати заборгованості із заробітної плати </w:t>
      </w:r>
      <w:r w:rsidRPr="00182623">
        <w:t>на суму 70 404,45 грн.</w:t>
      </w:r>
    </w:p>
    <w:p w:rsidR="003F5F81" w:rsidRPr="00182623" w:rsidRDefault="003F5F81" w:rsidP="00F16072">
      <w:pPr>
        <w:pStyle w:val="NormalWeb"/>
        <w:spacing w:before="0" w:beforeAutospacing="0" w:after="0" w:afterAutospacing="0"/>
        <w:jc w:val="both"/>
      </w:pPr>
      <w:r w:rsidRPr="00182623">
        <w:t xml:space="preserve">1.2. Дочірня компанія «Газ України» Національної акціонерної компанії «Нафтогаз України» </w:t>
      </w:r>
      <w:r w:rsidRPr="00182623">
        <w:rPr>
          <w:i/>
          <w:iCs/>
        </w:rPr>
        <w:t>(04116, м. Київ, вул. Шолуденка,1, ідентифікаційний код 31301827)</w:t>
      </w:r>
      <w:r w:rsidRPr="00182623">
        <w:t xml:space="preserve"> на суму 21 144,00 грн. (судовий збір).</w:t>
      </w:r>
    </w:p>
    <w:p w:rsidR="003F5F81" w:rsidRPr="00182623" w:rsidRDefault="003F5F81" w:rsidP="00F16072">
      <w:pPr>
        <w:pStyle w:val="NormalWeb"/>
        <w:spacing w:before="0" w:beforeAutospacing="0" w:after="0" w:afterAutospacing="0"/>
        <w:jc w:val="both"/>
      </w:pPr>
      <w:r w:rsidRPr="00182623">
        <w:t>1.3. Державне підприємство Енергоринок</w:t>
      </w:r>
      <w:r w:rsidRPr="00182623">
        <w:rPr>
          <w:i/>
          <w:iCs/>
        </w:rPr>
        <w:t xml:space="preserve"> (01032, м. Київ, вул. С.Петлюри, 27, ідентифікаційний код 21515381) </w:t>
      </w:r>
      <w:r w:rsidRPr="00182623">
        <w:t>на суму 3 524,00 грн.</w:t>
      </w:r>
      <w:r w:rsidRPr="00182623">
        <w:rPr>
          <w:i/>
          <w:iCs/>
        </w:rPr>
        <w:t xml:space="preserve"> </w:t>
      </w:r>
      <w:r w:rsidRPr="00182623">
        <w:t>(судовий збір).</w:t>
      </w:r>
    </w:p>
    <w:p w:rsidR="003F5F81" w:rsidRPr="00182623" w:rsidRDefault="003F5F81" w:rsidP="00F16072">
      <w:pPr>
        <w:pStyle w:val="NormalWeb"/>
        <w:spacing w:before="0" w:beforeAutospacing="0" w:after="0" w:afterAutospacing="0"/>
        <w:jc w:val="both"/>
      </w:pPr>
      <w:r w:rsidRPr="00182623">
        <w:t>1.4. Головне управління Пенсійного фонду України у Львівській області</w:t>
      </w:r>
      <w:r w:rsidRPr="00182623">
        <w:rPr>
          <w:i/>
          <w:iCs/>
        </w:rPr>
        <w:t xml:space="preserve"> (79016, м. Львів, вул. Митрополита Андрея, 10, ідентифікаційний код 13814885)</w:t>
      </w:r>
      <w:r w:rsidRPr="00182623">
        <w:t xml:space="preserve"> на суму 3 524,00 грн.</w:t>
      </w:r>
      <w:r w:rsidRPr="00182623">
        <w:rPr>
          <w:i/>
          <w:iCs/>
        </w:rPr>
        <w:t xml:space="preserve"> </w:t>
      </w:r>
      <w:r w:rsidRPr="00182623">
        <w:t>(судовий збір).</w:t>
      </w:r>
    </w:p>
    <w:p w:rsidR="003F5F81" w:rsidRPr="00182623" w:rsidRDefault="003F5F81" w:rsidP="00F16072">
      <w:pPr>
        <w:pStyle w:val="NormalWeb"/>
        <w:spacing w:before="0" w:beforeAutospacing="0" w:after="0" w:afterAutospacing="0"/>
        <w:jc w:val="both"/>
      </w:pPr>
      <w:r w:rsidRPr="00182623">
        <w:rPr>
          <w:b/>
          <w:bCs/>
        </w:rPr>
        <w:t>2. Вимоги другої черги</w:t>
      </w:r>
      <w:r w:rsidRPr="00182623">
        <w:t xml:space="preserve"> на загальну суму 24 960,31 грн.</w:t>
      </w:r>
    </w:p>
    <w:p w:rsidR="003F5F81" w:rsidRPr="00182623" w:rsidRDefault="003F5F81" w:rsidP="00F16072">
      <w:pPr>
        <w:pStyle w:val="NormalWeb"/>
        <w:spacing w:before="0" w:beforeAutospacing="0" w:after="0" w:afterAutospacing="0"/>
        <w:jc w:val="both"/>
      </w:pPr>
      <w:r w:rsidRPr="00182623">
        <w:t>2.1. Головне управління Пенсійного фонду України у Львівській області</w:t>
      </w:r>
      <w:r w:rsidRPr="00182623">
        <w:rPr>
          <w:i/>
          <w:iCs/>
        </w:rPr>
        <w:t xml:space="preserve"> (79016, м. Львів, вул. Митрополита Андрея, 10, ідентифікаційний код 13814885)</w:t>
      </w:r>
      <w:r w:rsidRPr="00182623">
        <w:t xml:space="preserve"> на суму 24 960,31 грн.</w:t>
      </w:r>
      <w:r w:rsidRPr="00182623">
        <w:rPr>
          <w:i/>
          <w:iCs/>
        </w:rPr>
        <w:t xml:space="preserve"> </w:t>
      </w:r>
    </w:p>
    <w:p w:rsidR="003F5F81" w:rsidRPr="00182623" w:rsidRDefault="003F5F81" w:rsidP="00F16072">
      <w:pPr>
        <w:pStyle w:val="NormalWeb"/>
        <w:spacing w:before="0" w:beforeAutospacing="0" w:after="0" w:afterAutospacing="0"/>
        <w:jc w:val="both"/>
      </w:pPr>
      <w:r w:rsidRPr="00182623">
        <w:rPr>
          <w:b/>
          <w:bCs/>
        </w:rPr>
        <w:t>3. Вимоги третьої черги</w:t>
      </w:r>
      <w:r w:rsidRPr="00182623">
        <w:t xml:space="preserve"> відсутні.</w:t>
      </w:r>
    </w:p>
    <w:p w:rsidR="003F5F81" w:rsidRPr="00182623" w:rsidRDefault="003F5F81" w:rsidP="00F16072">
      <w:pPr>
        <w:pStyle w:val="NormalWeb"/>
        <w:spacing w:before="0" w:beforeAutospacing="0" w:after="0" w:afterAutospacing="0"/>
        <w:jc w:val="both"/>
      </w:pPr>
      <w:r w:rsidRPr="00182623">
        <w:rPr>
          <w:b/>
          <w:bCs/>
        </w:rPr>
        <w:t>4. Вимоги четвертої черги</w:t>
      </w:r>
      <w:r w:rsidRPr="00182623">
        <w:t xml:space="preserve"> на загальну суму 4 227 971,15 грн. </w:t>
      </w:r>
    </w:p>
    <w:p w:rsidR="003F5F81" w:rsidRPr="00182623" w:rsidRDefault="003F5F81" w:rsidP="00F16072">
      <w:pPr>
        <w:pStyle w:val="NormalWeb"/>
        <w:spacing w:before="0" w:beforeAutospacing="0" w:after="0" w:afterAutospacing="0"/>
        <w:jc w:val="both"/>
      </w:pPr>
      <w:r w:rsidRPr="00182623">
        <w:t xml:space="preserve">4.1. Дочірня компанія «Газ України» Національної акціонерної компанії «Нафтогаз України» </w:t>
      </w:r>
      <w:r w:rsidRPr="00182623">
        <w:rPr>
          <w:i/>
          <w:iCs/>
        </w:rPr>
        <w:t>(04116, м. Київ, вул. Шолуденка,1, ідентифікаційний код 31301827)</w:t>
      </w:r>
      <w:r w:rsidRPr="00182623">
        <w:t xml:space="preserve"> на суму 4 005 617 грн. 50 коп.</w:t>
      </w:r>
    </w:p>
    <w:p w:rsidR="003F5F81" w:rsidRPr="00182623" w:rsidRDefault="003F5F81" w:rsidP="00F16072">
      <w:pPr>
        <w:pStyle w:val="NormalWeb"/>
        <w:spacing w:before="0" w:beforeAutospacing="0" w:after="0" w:afterAutospacing="0"/>
        <w:jc w:val="both"/>
      </w:pPr>
      <w:r w:rsidRPr="00182623">
        <w:t>4.2. Державне підприємство Енергоринок</w:t>
      </w:r>
      <w:r w:rsidRPr="00182623">
        <w:rPr>
          <w:i/>
          <w:iCs/>
        </w:rPr>
        <w:t xml:space="preserve"> (01032, м. Київ, вул. С.Петлюри, 27, ідентифікаційний код 21515381) </w:t>
      </w:r>
      <w:r w:rsidRPr="00182623">
        <w:t xml:space="preserve">на суму 222 353 грн. 65 коп. </w:t>
      </w:r>
    </w:p>
    <w:p w:rsidR="003F5F81" w:rsidRPr="00182623" w:rsidRDefault="003F5F81" w:rsidP="00F16072">
      <w:pPr>
        <w:pStyle w:val="NormalWeb"/>
        <w:spacing w:before="0" w:beforeAutospacing="0" w:after="0" w:afterAutospacing="0"/>
        <w:jc w:val="both"/>
      </w:pPr>
      <w:r w:rsidRPr="00182623">
        <w:rPr>
          <w:b/>
          <w:bCs/>
        </w:rPr>
        <w:t>5. Вимоги пятої черги</w:t>
      </w:r>
      <w:r w:rsidRPr="00182623">
        <w:t xml:space="preserve"> відсутні.</w:t>
      </w:r>
    </w:p>
    <w:p w:rsidR="003F5F81" w:rsidRPr="00182623" w:rsidRDefault="003F5F81" w:rsidP="00F16072">
      <w:pPr>
        <w:pStyle w:val="NormalWeb"/>
        <w:spacing w:before="0" w:beforeAutospacing="0" w:after="0" w:afterAutospacing="0"/>
        <w:jc w:val="both"/>
      </w:pPr>
      <w:r w:rsidRPr="00182623">
        <w:rPr>
          <w:b/>
          <w:bCs/>
        </w:rPr>
        <w:t>6. Вимоги шостої черги</w:t>
      </w:r>
      <w:r w:rsidRPr="00182623">
        <w:t xml:space="preserve"> на загальну суму 90 421,38 грн.</w:t>
      </w:r>
    </w:p>
    <w:p w:rsidR="003F5F81" w:rsidRPr="00182623" w:rsidRDefault="003F5F81" w:rsidP="00F16072">
      <w:pPr>
        <w:pStyle w:val="NormalWeb"/>
        <w:spacing w:before="0" w:beforeAutospacing="0" w:after="0" w:afterAutospacing="0"/>
        <w:jc w:val="both"/>
      </w:pPr>
      <w:r w:rsidRPr="00182623">
        <w:t xml:space="preserve">6.1. Дочірня компанія «Газ України» Національної акціонерної компанії «Нафтогаз України» </w:t>
      </w:r>
      <w:r w:rsidRPr="00182623">
        <w:rPr>
          <w:i/>
          <w:iCs/>
        </w:rPr>
        <w:t>(04116, м. Київ, вул. Шолуденка,1, ідентифікаційний код 31301827)</w:t>
      </w:r>
      <w:r w:rsidRPr="00182623">
        <w:t xml:space="preserve"> на суму 90 421 грн. 38 коп. (пеня).</w:t>
      </w:r>
    </w:p>
    <w:p w:rsidR="003F5F81" w:rsidRPr="00182623" w:rsidRDefault="003F5F81" w:rsidP="00135438">
      <w:pPr>
        <w:pStyle w:val="NormalWeb"/>
        <w:spacing w:before="0" w:beforeAutospacing="0" w:after="0" w:afterAutospacing="0"/>
        <w:ind w:firstLine="720"/>
        <w:jc w:val="both"/>
      </w:pPr>
      <w:r w:rsidRPr="00182623">
        <w:t>Для забезпечення сталої роботи підприємства, дотримання графіку погашення кредиторської заборгованості та задля припинення процедури банкрутства необхідно виділення коштів з місцевого бюджету</w:t>
      </w:r>
      <w:r>
        <w:t xml:space="preserve"> або коштів з інших джерел</w:t>
      </w:r>
      <w:r w:rsidRPr="00182623">
        <w:t xml:space="preserve"> на фінансову підтримку підприємства з метою погашення заборгованості та дотримання графіку погашення заборгованості перед кредиторами.</w:t>
      </w:r>
    </w:p>
    <w:p w:rsidR="003F5F81" w:rsidRPr="00182623" w:rsidRDefault="003F5F81" w:rsidP="00135438">
      <w:pPr>
        <w:pStyle w:val="NormalWeb"/>
        <w:spacing w:before="0" w:beforeAutospacing="0" w:after="0" w:afterAutospacing="0"/>
        <w:jc w:val="both"/>
      </w:pPr>
      <w:r w:rsidRPr="00182623">
        <w:t>         Підприємство самостійно не в змозі своєчасно та в повному обсязі розраховуватися та погасити заборгованість.</w:t>
      </w:r>
    </w:p>
    <w:p w:rsidR="003F5F81" w:rsidRPr="00182623" w:rsidRDefault="003F5F81" w:rsidP="00135438">
      <w:pPr>
        <w:pStyle w:val="NormalWeb"/>
        <w:spacing w:before="0" w:beforeAutospacing="0" w:after="0" w:afterAutospacing="0"/>
        <w:ind w:firstLine="709"/>
        <w:jc w:val="both"/>
      </w:pPr>
      <w:r w:rsidRPr="00182623">
        <w:t>Законодавчою базою виконання програми є:</w:t>
      </w:r>
    </w:p>
    <w:p w:rsidR="003F5F81" w:rsidRPr="00182623" w:rsidRDefault="003F5F81" w:rsidP="00135438">
      <w:pPr>
        <w:pStyle w:val="NormalWeb"/>
        <w:spacing w:before="0" w:beforeAutospacing="0" w:after="0" w:afterAutospacing="0"/>
        <w:jc w:val="both"/>
      </w:pPr>
      <w:r w:rsidRPr="00182623">
        <w:t>         Бюджетний Кодекс України;</w:t>
      </w:r>
    </w:p>
    <w:p w:rsidR="003F5F81" w:rsidRPr="00182623" w:rsidRDefault="003F5F81" w:rsidP="00135438">
      <w:pPr>
        <w:pStyle w:val="NormalWeb"/>
        <w:spacing w:before="0" w:beforeAutospacing="0" w:after="0" w:afterAutospacing="0"/>
        <w:jc w:val="both"/>
      </w:pPr>
      <w:r w:rsidRPr="00182623">
        <w:t>         Закон України «Про мі</w:t>
      </w:r>
      <w:r>
        <w:t>сцеве самоврядування в Україні».</w:t>
      </w:r>
    </w:p>
    <w:p w:rsidR="003F5F81" w:rsidRPr="00F16072" w:rsidRDefault="003F5F81" w:rsidP="00135438">
      <w:pPr>
        <w:tabs>
          <w:tab w:val="left" w:pos="11590"/>
        </w:tabs>
        <w:ind w:firstLine="1383"/>
        <w:jc w:val="center"/>
        <w:rPr>
          <w:b/>
          <w:lang w:val="uk-UA" w:eastAsia="uk-UA"/>
        </w:rPr>
      </w:pPr>
      <w:r w:rsidRPr="00F16072">
        <w:rPr>
          <w:b/>
          <w:lang w:val="uk-UA" w:eastAsia="uk-UA"/>
        </w:rPr>
        <w:t>Обґрунтування шляхів і способів роз’яснення проблеми</w:t>
      </w:r>
    </w:p>
    <w:p w:rsidR="003F5F81" w:rsidRPr="00182623" w:rsidRDefault="003F5F81" w:rsidP="00135438">
      <w:pPr>
        <w:tabs>
          <w:tab w:val="left" w:pos="11590"/>
        </w:tabs>
        <w:ind w:firstLine="1383"/>
        <w:jc w:val="both"/>
        <w:rPr>
          <w:bCs/>
          <w:lang w:val="uk-UA" w:eastAsia="uk-UA"/>
        </w:rPr>
      </w:pPr>
      <w:r w:rsidRPr="00182623">
        <w:rPr>
          <w:bCs/>
          <w:lang w:val="uk-UA" w:eastAsia="uk-UA"/>
        </w:rPr>
        <w:t>Надання фінансової підтримки комунальному підприємству буде здійснюватись двома напрямками:</w:t>
      </w:r>
    </w:p>
    <w:p w:rsidR="003F5F81" w:rsidRPr="00182623" w:rsidRDefault="003F5F81" w:rsidP="00135438">
      <w:pPr>
        <w:tabs>
          <w:tab w:val="left" w:pos="11590"/>
        </w:tabs>
        <w:ind w:firstLine="1383"/>
        <w:jc w:val="both"/>
        <w:rPr>
          <w:bCs/>
          <w:lang w:val="uk-UA" w:eastAsia="uk-UA"/>
        </w:rPr>
      </w:pPr>
      <w:r w:rsidRPr="00182623">
        <w:rPr>
          <w:bCs/>
          <w:lang w:val="uk-UA" w:eastAsia="uk-UA"/>
        </w:rPr>
        <w:t>1) надання фінансової допомоги на поточні видатки підприємств та установ;</w:t>
      </w:r>
    </w:p>
    <w:p w:rsidR="003F5F81" w:rsidRPr="00182623" w:rsidRDefault="003F5F81" w:rsidP="00135438">
      <w:pPr>
        <w:tabs>
          <w:tab w:val="left" w:pos="11590"/>
        </w:tabs>
        <w:ind w:firstLine="1383"/>
        <w:jc w:val="both"/>
        <w:rPr>
          <w:bCs/>
          <w:lang w:val="uk-UA" w:eastAsia="uk-UA"/>
        </w:rPr>
      </w:pPr>
      <w:r w:rsidRPr="00182623">
        <w:rPr>
          <w:bCs/>
          <w:lang w:val="uk-UA" w:eastAsia="uk-UA"/>
        </w:rPr>
        <w:t>2) погашення заборгованості перед кредиторами.</w:t>
      </w:r>
    </w:p>
    <w:p w:rsidR="003F5F81" w:rsidRPr="00182623" w:rsidRDefault="003F5F81" w:rsidP="00135438">
      <w:pPr>
        <w:tabs>
          <w:tab w:val="left" w:pos="11590"/>
        </w:tabs>
        <w:ind w:firstLine="1383"/>
        <w:jc w:val="both"/>
        <w:rPr>
          <w:lang w:val="uk-UA" w:eastAsia="uk-UA"/>
        </w:rPr>
      </w:pPr>
      <w:r w:rsidRPr="00182623">
        <w:rPr>
          <w:bCs/>
          <w:lang w:val="uk-UA" w:eastAsia="uk-UA"/>
        </w:rPr>
        <w:t>При цьому підприємство чи установа на договірних засадах  отримує кошти на рахунок, відкритий в банку та використовує їх відповідно до  рішення про виділення бюджетних коштів за їх цільовим призначенням</w:t>
      </w:r>
      <w:r w:rsidRPr="00182623">
        <w:rPr>
          <w:b/>
          <w:bCs/>
          <w:lang w:val="uk-UA" w:eastAsia="uk-UA"/>
        </w:rPr>
        <w:t>.</w:t>
      </w:r>
      <w:r w:rsidRPr="00182623">
        <w:rPr>
          <w:lang w:val="uk-UA" w:eastAsia="uk-UA"/>
        </w:rPr>
        <w:t> </w:t>
      </w:r>
    </w:p>
    <w:p w:rsidR="003F5F81" w:rsidRDefault="003F5F81" w:rsidP="00135438">
      <w:pPr>
        <w:tabs>
          <w:tab w:val="left" w:pos="11590"/>
        </w:tabs>
        <w:ind w:firstLine="1383"/>
        <w:jc w:val="center"/>
        <w:rPr>
          <w:b/>
          <w:bCs/>
          <w:i/>
          <w:lang w:val="uk-UA" w:eastAsia="uk-UA"/>
        </w:rPr>
      </w:pPr>
    </w:p>
    <w:p w:rsidR="003F5F81" w:rsidRPr="00F16072" w:rsidRDefault="003F5F81" w:rsidP="00135438">
      <w:pPr>
        <w:tabs>
          <w:tab w:val="left" w:pos="11590"/>
        </w:tabs>
        <w:ind w:firstLine="1383"/>
        <w:jc w:val="center"/>
        <w:rPr>
          <w:b/>
          <w:bCs/>
          <w:lang w:val="uk-UA" w:eastAsia="uk-UA"/>
        </w:rPr>
      </w:pPr>
      <w:r w:rsidRPr="00F16072">
        <w:rPr>
          <w:b/>
          <w:bCs/>
          <w:lang w:val="uk-UA" w:eastAsia="uk-UA"/>
        </w:rPr>
        <w:t>Мета Програми</w:t>
      </w:r>
    </w:p>
    <w:p w:rsidR="003F5F81" w:rsidRPr="00182623" w:rsidRDefault="003F5F81" w:rsidP="00135438">
      <w:pPr>
        <w:tabs>
          <w:tab w:val="left" w:pos="11590"/>
        </w:tabs>
        <w:ind w:firstLine="1383"/>
        <w:jc w:val="both"/>
        <w:rPr>
          <w:lang w:val="uk-UA" w:eastAsia="uk-UA"/>
        </w:rPr>
      </w:pPr>
      <w:r w:rsidRPr="00182623">
        <w:rPr>
          <w:bCs/>
          <w:lang w:val="uk-UA" w:eastAsia="uk-UA"/>
        </w:rPr>
        <w:t>Забезпечення стабільності роботи комунального підприємства відповідно до  їх функціональних призначень та задля не допущення банкрутства підприємства</w:t>
      </w:r>
    </w:p>
    <w:p w:rsidR="003F5F81" w:rsidRPr="00182623" w:rsidRDefault="003F5F81" w:rsidP="00135438">
      <w:pPr>
        <w:tabs>
          <w:tab w:val="left" w:pos="11590"/>
        </w:tabs>
        <w:ind w:firstLine="1383"/>
        <w:jc w:val="both"/>
        <w:rPr>
          <w:lang w:val="uk-UA" w:eastAsia="uk-UA"/>
        </w:rPr>
      </w:pPr>
    </w:p>
    <w:p w:rsidR="003F5F81" w:rsidRPr="00F16072" w:rsidRDefault="003F5F81" w:rsidP="00135438">
      <w:pPr>
        <w:tabs>
          <w:tab w:val="left" w:pos="11590"/>
        </w:tabs>
        <w:ind w:firstLine="1383"/>
        <w:jc w:val="center"/>
        <w:rPr>
          <w:b/>
          <w:bCs/>
          <w:lang w:val="uk-UA" w:eastAsia="uk-UA"/>
        </w:rPr>
      </w:pPr>
      <w:r w:rsidRPr="00F16072">
        <w:rPr>
          <w:b/>
          <w:bCs/>
          <w:lang w:val="uk-UA" w:eastAsia="uk-UA"/>
        </w:rPr>
        <w:t xml:space="preserve">Координація та контроль за виконанням Програми </w:t>
      </w:r>
    </w:p>
    <w:p w:rsidR="003F5F81" w:rsidRPr="00182623" w:rsidRDefault="003F5F81" w:rsidP="00135438">
      <w:pPr>
        <w:tabs>
          <w:tab w:val="left" w:pos="11590"/>
        </w:tabs>
        <w:ind w:firstLine="1383"/>
        <w:jc w:val="both"/>
        <w:rPr>
          <w:color w:val="0000FF"/>
          <w:lang w:val="uk-UA" w:eastAsia="uk-UA"/>
        </w:rPr>
      </w:pPr>
      <w:r w:rsidRPr="00182623">
        <w:rPr>
          <w:lang w:val="uk-UA" w:eastAsia="uk-UA"/>
        </w:rPr>
        <w:t>Відповідальним виконавцем Програми є виконавчий комітет Новороздільської міської ради.</w:t>
      </w:r>
    </w:p>
    <w:p w:rsidR="003F5F81" w:rsidRPr="00182623" w:rsidRDefault="003F5F81" w:rsidP="00135438">
      <w:pPr>
        <w:tabs>
          <w:tab w:val="left" w:pos="11590"/>
        </w:tabs>
        <w:ind w:firstLine="1383"/>
        <w:jc w:val="both"/>
        <w:rPr>
          <w:lang w:val="uk-UA" w:eastAsia="uk-UA"/>
        </w:rPr>
      </w:pPr>
      <w:r w:rsidRPr="00182623">
        <w:rPr>
          <w:lang w:val="uk-UA" w:eastAsia="uk-UA"/>
        </w:rPr>
        <w:t>Координацію виконання Програми здійснює відділ комунального майна та приватизації Новороздільської міської ради.</w:t>
      </w:r>
    </w:p>
    <w:p w:rsidR="003F5F81" w:rsidRPr="00182623" w:rsidRDefault="003F5F81" w:rsidP="00135438">
      <w:pPr>
        <w:tabs>
          <w:tab w:val="left" w:pos="11590"/>
        </w:tabs>
        <w:ind w:firstLine="1383"/>
        <w:jc w:val="both"/>
        <w:rPr>
          <w:lang w:val="uk-UA"/>
        </w:rPr>
      </w:pPr>
      <w:r w:rsidRPr="00182623">
        <w:rPr>
          <w:lang w:val="uk-UA" w:eastAsia="uk-UA"/>
        </w:rPr>
        <w:t xml:space="preserve">Контроль за виконанням Програми здійснює виконавчий комітет Новороздільської міської ради, фінансове управління Новороздільської міської ради, постійна депутатська комісія з питань комунальної власності, постійна депутатська комісія з питань </w:t>
      </w:r>
      <w:r w:rsidRPr="00182623">
        <w:rPr>
          <w:lang w:val="uk-UA"/>
        </w:rPr>
        <w:t>з питань планування, бюджету, фінансів та регуляторної політики.</w:t>
      </w:r>
    </w:p>
    <w:p w:rsidR="003F5F81" w:rsidRPr="00182623" w:rsidRDefault="003F5F81" w:rsidP="00135438">
      <w:pPr>
        <w:tabs>
          <w:tab w:val="left" w:pos="11590"/>
        </w:tabs>
        <w:ind w:firstLine="1383"/>
        <w:jc w:val="both"/>
        <w:rPr>
          <w:b/>
          <w:bCs/>
          <w:i/>
          <w:lang w:val="uk-UA" w:eastAsia="uk-UA"/>
        </w:rPr>
      </w:pPr>
    </w:p>
    <w:p w:rsidR="003F5F81" w:rsidRPr="00F16072" w:rsidRDefault="003F5F81" w:rsidP="00135438">
      <w:pPr>
        <w:tabs>
          <w:tab w:val="left" w:pos="11590"/>
        </w:tabs>
        <w:ind w:firstLine="1383"/>
        <w:jc w:val="center"/>
        <w:rPr>
          <w:b/>
          <w:bCs/>
          <w:lang w:val="uk-UA" w:eastAsia="uk-UA"/>
        </w:rPr>
      </w:pPr>
      <w:r w:rsidRPr="00F16072">
        <w:rPr>
          <w:b/>
          <w:bCs/>
          <w:lang w:val="uk-UA" w:eastAsia="uk-UA"/>
        </w:rPr>
        <w:t>Фінансування Програми</w:t>
      </w:r>
    </w:p>
    <w:p w:rsidR="003F5F81" w:rsidRPr="00182623" w:rsidRDefault="003F5F81" w:rsidP="00135438">
      <w:pPr>
        <w:tabs>
          <w:tab w:val="left" w:pos="11590"/>
        </w:tabs>
        <w:ind w:firstLine="1383"/>
        <w:jc w:val="both"/>
        <w:rPr>
          <w:lang w:val="uk-UA" w:eastAsia="uk-UA"/>
        </w:rPr>
      </w:pPr>
      <w:r w:rsidRPr="00182623">
        <w:rPr>
          <w:lang w:val="uk-UA" w:eastAsia="uk-UA"/>
        </w:rPr>
        <w:t>Фінансування Програми здійснюється виключно за умови затвердження бюджетних призначень на її виконання рішенням про міський бюджет на відповідний рік (рішенням про внесення змін до міського бюджету на відповідний рік) згідно з розписом міського бюджету.</w:t>
      </w:r>
    </w:p>
    <w:p w:rsidR="003F5F81" w:rsidRPr="00F16072" w:rsidRDefault="003F5F81" w:rsidP="00135438">
      <w:pPr>
        <w:tabs>
          <w:tab w:val="left" w:pos="11590"/>
        </w:tabs>
        <w:ind w:firstLine="1383"/>
        <w:jc w:val="both"/>
        <w:rPr>
          <w:lang w:val="uk-UA" w:eastAsia="uk-UA"/>
        </w:rPr>
      </w:pPr>
      <w:r w:rsidRPr="00F16072">
        <w:rPr>
          <w:lang w:val="uk-UA" w:eastAsia="uk-UA"/>
        </w:rPr>
        <w:t>Розпорядником коштів на виконання Програми є виконавчий комітет Новороздільської міської ради.</w:t>
      </w:r>
    </w:p>
    <w:p w:rsidR="003F5F81" w:rsidRPr="00182623" w:rsidRDefault="003F5F81" w:rsidP="00135438">
      <w:pPr>
        <w:tabs>
          <w:tab w:val="left" w:pos="11590"/>
        </w:tabs>
        <w:ind w:firstLine="1383"/>
        <w:jc w:val="both"/>
        <w:rPr>
          <w:color w:val="FF0000"/>
          <w:lang w:val="uk-UA" w:eastAsia="uk-UA"/>
        </w:rPr>
      </w:pPr>
      <w:r w:rsidRPr="00182623">
        <w:t>Виконавець Програми та одержувач бюджетних коштів</w:t>
      </w:r>
      <w:r>
        <w:rPr>
          <w:lang w:val="uk-UA"/>
        </w:rPr>
        <w:t xml:space="preserve"> та/або інших джерел</w:t>
      </w:r>
      <w:r w:rsidRPr="00182623">
        <w:rPr>
          <w:lang w:val="uk-UA"/>
        </w:rPr>
        <w:t xml:space="preserve"> є </w:t>
      </w:r>
      <w:r w:rsidRPr="00182623">
        <w:t>Міськ</w:t>
      </w:r>
      <w:r w:rsidRPr="00182623">
        <w:rPr>
          <w:lang w:val="uk-UA"/>
        </w:rPr>
        <w:t>и</w:t>
      </w:r>
      <w:r w:rsidRPr="00182623">
        <w:t xml:space="preserve"> державн</w:t>
      </w:r>
      <w:r w:rsidRPr="00182623">
        <w:rPr>
          <w:lang w:val="uk-UA"/>
        </w:rPr>
        <w:t>е</w:t>
      </w:r>
      <w:r w:rsidRPr="00182623">
        <w:t xml:space="preserve"> комунальн</w:t>
      </w:r>
      <w:r w:rsidRPr="00182623">
        <w:rPr>
          <w:lang w:val="uk-UA"/>
        </w:rPr>
        <w:t>е</w:t>
      </w:r>
      <w:r w:rsidRPr="00182623">
        <w:t xml:space="preserve"> підприємств</w:t>
      </w:r>
      <w:r w:rsidRPr="00182623">
        <w:rPr>
          <w:lang w:val="uk-UA"/>
        </w:rPr>
        <w:t>о</w:t>
      </w:r>
      <w:r w:rsidRPr="00182623">
        <w:t xml:space="preserve"> «Розділтеплокомуненерго»</w:t>
      </w:r>
    </w:p>
    <w:p w:rsidR="003F5F81" w:rsidRPr="00182623" w:rsidRDefault="003F5F81" w:rsidP="00135438">
      <w:pPr>
        <w:tabs>
          <w:tab w:val="left" w:pos="11590"/>
        </w:tabs>
        <w:ind w:firstLine="1383"/>
        <w:jc w:val="both"/>
        <w:rPr>
          <w:lang w:val="uk-UA" w:eastAsia="uk-UA"/>
        </w:rPr>
      </w:pPr>
      <w:r w:rsidRPr="00182623">
        <w:rPr>
          <w:lang w:val="uk-UA" w:eastAsia="uk-UA"/>
        </w:rPr>
        <w:t>Обсяги фінансування Програми додаються (Додаток № 1), протягом року сума може бути скорегована.</w:t>
      </w:r>
    </w:p>
    <w:p w:rsidR="003F5F81" w:rsidRPr="00182623" w:rsidRDefault="003F5F81" w:rsidP="00135438">
      <w:pPr>
        <w:tabs>
          <w:tab w:val="left" w:pos="11590"/>
        </w:tabs>
        <w:ind w:firstLine="1383"/>
        <w:jc w:val="both"/>
        <w:rPr>
          <w:b/>
          <w:lang w:val="uk-UA" w:eastAsia="uk-UA"/>
        </w:rPr>
      </w:pPr>
    </w:p>
    <w:p w:rsidR="003F5F81" w:rsidRPr="00F16072" w:rsidRDefault="003F5F81" w:rsidP="00135438">
      <w:pPr>
        <w:tabs>
          <w:tab w:val="left" w:pos="11590"/>
        </w:tabs>
        <w:ind w:firstLine="1383"/>
        <w:jc w:val="center"/>
        <w:rPr>
          <w:b/>
          <w:lang w:val="uk-UA" w:eastAsia="uk-UA"/>
        </w:rPr>
      </w:pPr>
      <w:r w:rsidRPr="00F16072">
        <w:rPr>
          <w:b/>
          <w:lang w:val="uk-UA" w:eastAsia="uk-UA"/>
        </w:rPr>
        <w:t>Очікувані результати виконання Програми</w:t>
      </w:r>
    </w:p>
    <w:p w:rsidR="003F5F81" w:rsidRPr="00182623" w:rsidRDefault="003F5F81" w:rsidP="00135438">
      <w:pPr>
        <w:tabs>
          <w:tab w:val="left" w:pos="11590"/>
        </w:tabs>
        <w:ind w:firstLine="1383"/>
        <w:jc w:val="both"/>
        <w:rPr>
          <w:bCs/>
          <w:lang w:val="uk-UA" w:eastAsia="uk-UA"/>
        </w:rPr>
      </w:pPr>
      <w:r w:rsidRPr="00182623">
        <w:rPr>
          <w:bCs/>
          <w:lang w:val="uk-UA" w:eastAsia="uk-UA"/>
        </w:rPr>
        <w:t>Виконання Програми дасть можливість забезпечити:</w:t>
      </w:r>
    </w:p>
    <w:p w:rsidR="003F5F81" w:rsidRPr="00182623" w:rsidRDefault="003F5F81" w:rsidP="00135438">
      <w:pPr>
        <w:tabs>
          <w:tab w:val="left" w:pos="11590"/>
        </w:tabs>
        <w:ind w:firstLine="1383"/>
        <w:jc w:val="both"/>
        <w:rPr>
          <w:lang w:val="uk-UA" w:eastAsia="uk-UA"/>
        </w:rPr>
      </w:pPr>
      <w:r w:rsidRPr="00182623">
        <w:rPr>
          <w:lang w:val="uk-UA" w:eastAsia="uk-UA"/>
        </w:rPr>
        <w:t>- стабільну роботу комунального підприємства;</w:t>
      </w:r>
    </w:p>
    <w:p w:rsidR="003F5F81" w:rsidRPr="00182623" w:rsidRDefault="003F5F81" w:rsidP="00135438">
      <w:pPr>
        <w:tabs>
          <w:tab w:val="left" w:pos="11590"/>
        </w:tabs>
        <w:ind w:firstLine="1383"/>
        <w:jc w:val="both"/>
        <w:rPr>
          <w:lang w:val="uk-UA" w:eastAsia="uk-UA"/>
        </w:rPr>
      </w:pPr>
      <w:r w:rsidRPr="00182623">
        <w:rPr>
          <w:lang w:val="uk-UA" w:eastAsia="uk-UA"/>
        </w:rPr>
        <w:t>- недопущення банкрутства комунального підприємства;</w:t>
      </w:r>
    </w:p>
    <w:p w:rsidR="003F5F81" w:rsidRPr="00182623" w:rsidRDefault="003F5F81" w:rsidP="00135438">
      <w:pPr>
        <w:tabs>
          <w:tab w:val="left" w:pos="11590"/>
        </w:tabs>
        <w:ind w:firstLine="1383"/>
        <w:jc w:val="both"/>
        <w:rPr>
          <w:lang w:val="uk-UA" w:eastAsia="uk-UA"/>
        </w:rPr>
      </w:pPr>
      <w:r w:rsidRPr="00182623">
        <w:rPr>
          <w:lang w:val="uk-UA" w:eastAsia="uk-UA"/>
        </w:rPr>
        <w:t>- збереження комунального майна.</w:t>
      </w:r>
    </w:p>
    <w:p w:rsidR="003F5F81" w:rsidRDefault="003F5F81" w:rsidP="00972E92">
      <w:pPr>
        <w:ind w:firstLine="709"/>
        <w:rPr>
          <w:lang w:val="uk-UA" w:eastAsia="uk-UA"/>
        </w:rPr>
      </w:pPr>
    </w:p>
    <w:p w:rsidR="003F5F81" w:rsidRDefault="003F5F81" w:rsidP="00972E92">
      <w:pPr>
        <w:ind w:firstLine="709"/>
        <w:rPr>
          <w:lang w:val="uk-UA" w:eastAsia="uk-UA"/>
        </w:rPr>
      </w:pPr>
    </w:p>
    <w:p w:rsidR="003F5F81" w:rsidRDefault="003F5F81" w:rsidP="00972E92">
      <w:pPr>
        <w:ind w:firstLine="709"/>
        <w:rPr>
          <w:lang w:val="uk-UA" w:eastAsia="uk-UA"/>
        </w:rPr>
      </w:pPr>
    </w:p>
    <w:p w:rsidR="003F5F81" w:rsidRDefault="003F5F81" w:rsidP="00972E92">
      <w:pPr>
        <w:ind w:firstLine="709"/>
        <w:rPr>
          <w:lang w:val="uk-UA" w:eastAsia="uk-UA"/>
        </w:rPr>
      </w:pPr>
    </w:p>
    <w:p w:rsidR="003F5F81" w:rsidRDefault="003F5F81" w:rsidP="00972E92">
      <w:pPr>
        <w:ind w:firstLine="709"/>
        <w:rPr>
          <w:lang w:val="uk-UA" w:eastAsia="uk-UA"/>
        </w:rPr>
      </w:pPr>
    </w:p>
    <w:p w:rsidR="003F5F81" w:rsidRPr="00972E92" w:rsidRDefault="003F5F81" w:rsidP="00972E92">
      <w:pPr>
        <w:spacing w:line="192" w:lineRule="auto"/>
        <w:jc w:val="center"/>
      </w:pPr>
      <w:r w:rsidRPr="00634C65">
        <w:rPr>
          <w:b/>
        </w:rPr>
        <w:t>МІСЬКИЙ ГОЛОВА</w:t>
      </w:r>
      <w:r w:rsidRPr="00634C65">
        <w:rPr>
          <w:b/>
        </w:rPr>
        <w:tab/>
      </w:r>
      <w:r w:rsidRPr="00634C65">
        <w:rPr>
          <w:b/>
        </w:rPr>
        <w:tab/>
      </w:r>
      <w:r w:rsidRPr="00634C65">
        <w:rPr>
          <w:b/>
        </w:rPr>
        <w:tab/>
      </w:r>
      <w:r w:rsidRPr="00634C65">
        <w:rPr>
          <w:b/>
        </w:rPr>
        <w:tab/>
        <w:t>А.Р.</w:t>
      </w:r>
      <w:r>
        <w:rPr>
          <w:b/>
        </w:rPr>
        <w:t xml:space="preserve"> </w:t>
      </w:r>
      <w:r w:rsidRPr="00634C65">
        <w:rPr>
          <w:b/>
        </w:rPr>
        <w:t>МЕЛЕШКО</w:t>
      </w:r>
      <w:r w:rsidRPr="000B635E">
        <w:rPr>
          <w:b/>
        </w:rPr>
        <w:br/>
      </w:r>
    </w:p>
    <w:p w:rsidR="003F5F81" w:rsidRPr="00972E92" w:rsidRDefault="003F5F81" w:rsidP="00972E92">
      <w:pPr>
        <w:spacing w:line="192" w:lineRule="auto"/>
        <w:ind w:left="4956"/>
        <w:rPr>
          <w:lang w:val="uk-UA" w:eastAsia="uk-UA"/>
        </w:rPr>
        <w:sectPr w:rsidR="003F5F81" w:rsidRPr="00972E92">
          <w:pgSz w:w="11909" w:h="16834"/>
          <w:pgMar w:top="1152" w:right="864" w:bottom="923" w:left="1584" w:header="576" w:footer="576" w:gutter="0"/>
          <w:pgNumType w:start="1"/>
          <w:cols w:space="720"/>
        </w:sectPr>
      </w:pPr>
    </w:p>
    <w:p w:rsidR="003F5F81" w:rsidRDefault="003F5F81" w:rsidP="00972E92">
      <w:pPr>
        <w:tabs>
          <w:tab w:val="left" w:pos="11590"/>
        </w:tabs>
        <w:ind w:firstLine="709"/>
        <w:jc w:val="center"/>
        <w:rPr>
          <w:b/>
          <w:lang w:val="uk-UA"/>
        </w:rPr>
      </w:pPr>
      <w:r w:rsidRPr="006C5477">
        <w:rPr>
          <w:b/>
          <w:bCs/>
          <w:lang w:val="uk-UA" w:eastAsia="uk-UA"/>
        </w:rPr>
        <w:t xml:space="preserve">Завдання та </w:t>
      </w:r>
      <w:r>
        <w:rPr>
          <w:b/>
          <w:bCs/>
          <w:lang w:val="uk-UA" w:eastAsia="uk-UA"/>
        </w:rPr>
        <w:t>з</w:t>
      </w:r>
      <w:r w:rsidRPr="006C5477">
        <w:rPr>
          <w:b/>
          <w:bCs/>
          <w:lang w:val="uk-UA" w:eastAsia="uk-UA"/>
        </w:rPr>
        <w:t xml:space="preserve">аходи </w:t>
      </w:r>
      <w:r>
        <w:rPr>
          <w:b/>
          <w:bCs/>
          <w:lang w:val="uk-UA" w:eastAsia="uk-UA"/>
        </w:rPr>
        <w:t xml:space="preserve">програми </w:t>
      </w:r>
      <w:r w:rsidRPr="006C5477">
        <w:rPr>
          <w:b/>
          <w:lang w:val="uk-UA"/>
        </w:rPr>
        <w:t>ф</w:t>
      </w:r>
      <w:r w:rsidRPr="006C5477">
        <w:rPr>
          <w:b/>
        </w:rPr>
        <w:t>інансов</w:t>
      </w:r>
      <w:r w:rsidRPr="006C5477">
        <w:rPr>
          <w:b/>
          <w:lang w:val="uk-UA"/>
        </w:rPr>
        <w:t>ої</w:t>
      </w:r>
      <w:r w:rsidRPr="006C5477">
        <w:rPr>
          <w:b/>
        </w:rPr>
        <w:t xml:space="preserve"> підтримк</w:t>
      </w:r>
      <w:r w:rsidRPr="006C5477">
        <w:rPr>
          <w:b/>
          <w:lang w:val="uk-UA"/>
        </w:rPr>
        <w:t>и</w:t>
      </w:r>
      <w:r w:rsidRPr="006C5477">
        <w:rPr>
          <w:b/>
        </w:rPr>
        <w:t xml:space="preserve"> на покриття збитковості</w:t>
      </w:r>
      <w:r w:rsidRPr="006C5477">
        <w:rPr>
          <w:b/>
          <w:lang w:val="uk-UA"/>
        </w:rPr>
        <w:t xml:space="preserve"> </w:t>
      </w:r>
    </w:p>
    <w:p w:rsidR="003F5F81" w:rsidRDefault="003F5F81" w:rsidP="00972E92">
      <w:pPr>
        <w:tabs>
          <w:tab w:val="left" w:pos="11590"/>
        </w:tabs>
        <w:ind w:firstLine="709"/>
        <w:jc w:val="center"/>
        <w:rPr>
          <w:b/>
          <w:bCs/>
          <w:lang w:val="uk-UA" w:eastAsia="uk-UA"/>
        </w:rPr>
      </w:pPr>
      <w:r w:rsidRPr="006C5477">
        <w:rPr>
          <w:b/>
        </w:rPr>
        <w:t>Міського державного комунального підприємства «Розділтеплокомуненерго»</w:t>
      </w:r>
      <w:r w:rsidRPr="006C5477">
        <w:rPr>
          <w:b/>
          <w:bCs/>
          <w:lang w:val="uk-UA" w:eastAsia="uk-UA"/>
        </w:rPr>
        <w:t>на 2019 рік та прогноз на 2020-2021 р</w:t>
      </w:r>
      <w:r>
        <w:rPr>
          <w:b/>
          <w:bCs/>
          <w:lang w:val="uk-UA" w:eastAsia="uk-UA"/>
        </w:rPr>
        <w:t>оки</w:t>
      </w:r>
    </w:p>
    <w:tbl>
      <w:tblPr>
        <w:tblW w:w="154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2438"/>
        <w:gridCol w:w="2126"/>
        <w:gridCol w:w="8"/>
        <w:gridCol w:w="3571"/>
        <w:gridCol w:w="50"/>
        <w:gridCol w:w="1475"/>
        <w:gridCol w:w="16"/>
        <w:gridCol w:w="544"/>
        <w:gridCol w:w="1258"/>
        <w:gridCol w:w="8"/>
        <w:gridCol w:w="10"/>
        <w:gridCol w:w="1419"/>
        <w:gridCol w:w="10"/>
        <w:gridCol w:w="1977"/>
      </w:tblGrid>
      <w:tr w:rsidR="003F5F81" w:rsidRPr="00972E92" w:rsidTr="00F31ACB">
        <w:trPr>
          <w:cantSplit/>
          <w:trHeight w:val="325"/>
        </w:trPr>
        <w:tc>
          <w:tcPr>
            <w:tcW w:w="540" w:type="dxa"/>
            <w:vMerge w:val="restart"/>
            <w:vAlign w:val="center"/>
          </w:tcPr>
          <w:p w:rsidR="003F5F81" w:rsidRDefault="003F5F81" w:rsidP="00382B18">
            <w:pPr>
              <w:tabs>
                <w:tab w:val="left" w:pos="11590"/>
              </w:tabs>
              <w:autoSpaceDE w:val="0"/>
              <w:autoSpaceDN w:val="0"/>
              <w:adjustRightInd w:val="0"/>
              <w:spacing w:line="216" w:lineRule="auto"/>
              <w:jc w:val="center"/>
              <w:rPr>
                <w:b/>
                <w:lang w:val="uk-UA" w:eastAsia="uk-UA"/>
              </w:rPr>
            </w:pPr>
          </w:p>
          <w:p w:rsidR="003F5F81" w:rsidRPr="00972E92" w:rsidRDefault="003F5F81" w:rsidP="00382B18">
            <w:pPr>
              <w:tabs>
                <w:tab w:val="left" w:pos="11590"/>
              </w:tabs>
              <w:autoSpaceDE w:val="0"/>
              <w:autoSpaceDN w:val="0"/>
              <w:adjustRightInd w:val="0"/>
              <w:spacing w:line="216" w:lineRule="auto"/>
              <w:jc w:val="center"/>
              <w:rPr>
                <w:b/>
                <w:lang w:val="uk-UA" w:eastAsia="uk-UA"/>
              </w:rPr>
            </w:pPr>
            <w:r w:rsidRPr="00972E92">
              <w:rPr>
                <w:b/>
                <w:lang w:val="uk-UA" w:eastAsia="uk-UA"/>
              </w:rPr>
              <w:t>№ з/п</w:t>
            </w:r>
          </w:p>
        </w:tc>
        <w:tc>
          <w:tcPr>
            <w:tcW w:w="2438" w:type="dxa"/>
            <w:vMerge w:val="restart"/>
            <w:vAlign w:val="center"/>
          </w:tcPr>
          <w:p w:rsidR="003F5F81" w:rsidRPr="00972E92" w:rsidRDefault="003F5F81" w:rsidP="00382B18">
            <w:pPr>
              <w:tabs>
                <w:tab w:val="left" w:pos="11590"/>
              </w:tabs>
              <w:autoSpaceDE w:val="0"/>
              <w:autoSpaceDN w:val="0"/>
              <w:adjustRightInd w:val="0"/>
              <w:spacing w:line="216" w:lineRule="auto"/>
              <w:jc w:val="center"/>
              <w:rPr>
                <w:b/>
                <w:lang w:val="uk-UA" w:eastAsia="uk-UA"/>
              </w:rPr>
            </w:pPr>
            <w:r w:rsidRPr="00972E92">
              <w:rPr>
                <w:b/>
                <w:lang w:val="uk-UA" w:eastAsia="uk-UA"/>
              </w:rPr>
              <w:t xml:space="preserve">Назва завдання </w:t>
            </w:r>
          </w:p>
        </w:tc>
        <w:tc>
          <w:tcPr>
            <w:tcW w:w="2134" w:type="dxa"/>
            <w:gridSpan w:val="2"/>
            <w:vMerge w:val="restart"/>
            <w:vAlign w:val="center"/>
          </w:tcPr>
          <w:p w:rsidR="003F5F81" w:rsidRPr="00972E92" w:rsidRDefault="003F5F81" w:rsidP="00382B18">
            <w:pPr>
              <w:tabs>
                <w:tab w:val="left" w:pos="11590"/>
              </w:tabs>
              <w:autoSpaceDE w:val="0"/>
              <w:autoSpaceDN w:val="0"/>
              <w:adjustRightInd w:val="0"/>
              <w:spacing w:line="216" w:lineRule="auto"/>
              <w:jc w:val="center"/>
              <w:rPr>
                <w:b/>
                <w:lang w:val="uk-UA" w:eastAsia="uk-UA"/>
              </w:rPr>
            </w:pPr>
            <w:r w:rsidRPr="00972E92">
              <w:rPr>
                <w:b/>
                <w:lang w:val="uk-UA" w:eastAsia="uk-UA"/>
              </w:rPr>
              <w:t xml:space="preserve">Перелік заходів завдання </w:t>
            </w:r>
          </w:p>
        </w:tc>
        <w:tc>
          <w:tcPr>
            <w:tcW w:w="3621" w:type="dxa"/>
            <w:gridSpan w:val="2"/>
            <w:vMerge w:val="restart"/>
            <w:vAlign w:val="center"/>
          </w:tcPr>
          <w:p w:rsidR="003F5F81" w:rsidRPr="00972E92" w:rsidRDefault="003F5F81" w:rsidP="00382B18">
            <w:pPr>
              <w:tabs>
                <w:tab w:val="left" w:pos="11590"/>
              </w:tabs>
              <w:autoSpaceDE w:val="0"/>
              <w:autoSpaceDN w:val="0"/>
              <w:adjustRightInd w:val="0"/>
              <w:spacing w:line="192" w:lineRule="auto"/>
              <w:rPr>
                <w:b/>
                <w:lang w:val="uk-UA" w:eastAsia="uk-UA"/>
              </w:rPr>
            </w:pPr>
            <w:r w:rsidRPr="00972E92">
              <w:rPr>
                <w:b/>
                <w:lang w:eastAsia="uk-UA"/>
              </w:rPr>
              <w:t>Показники виконання заходу, один. виміру</w:t>
            </w:r>
          </w:p>
        </w:tc>
        <w:tc>
          <w:tcPr>
            <w:tcW w:w="2035" w:type="dxa"/>
            <w:gridSpan w:val="3"/>
            <w:vMerge w:val="restart"/>
            <w:vAlign w:val="center"/>
          </w:tcPr>
          <w:p w:rsidR="003F5F81" w:rsidRPr="00972E92" w:rsidRDefault="003F5F81" w:rsidP="00382B18">
            <w:pPr>
              <w:tabs>
                <w:tab w:val="left" w:pos="11590"/>
              </w:tabs>
              <w:autoSpaceDE w:val="0"/>
              <w:autoSpaceDN w:val="0"/>
              <w:adjustRightInd w:val="0"/>
              <w:spacing w:line="192" w:lineRule="auto"/>
              <w:jc w:val="center"/>
              <w:rPr>
                <w:b/>
                <w:lang w:val="uk-UA" w:eastAsia="uk-UA"/>
              </w:rPr>
            </w:pPr>
            <w:r w:rsidRPr="00972E92">
              <w:rPr>
                <w:b/>
                <w:lang w:val="uk-UA" w:eastAsia="uk-UA"/>
              </w:rPr>
              <w:t>Виконавець заходу, показника</w:t>
            </w:r>
          </w:p>
        </w:tc>
        <w:tc>
          <w:tcPr>
            <w:tcW w:w="2695" w:type="dxa"/>
            <w:gridSpan w:val="4"/>
            <w:vAlign w:val="center"/>
          </w:tcPr>
          <w:p w:rsidR="003F5F81" w:rsidRPr="00972E92" w:rsidRDefault="003F5F81" w:rsidP="00382B18">
            <w:pPr>
              <w:tabs>
                <w:tab w:val="left" w:pos="11590"/>
              </w:tabs>
              <w:autoSpaceDE w:val="0"/>
              <w:autoSpaceDN w:val="0"/>
              <w:adjustRightInd w:val="0"/>
              <w:spacing w:line="216" w:lineRule="auto"/>
              <w:jc w:val="center"/>
              <w:rPr>
                <w:b/>
                <w:lang w:val="uk-UA" w:eastAsia="uk-UA"/>
              </w:rPr>
            </w:pPr>
            <w:r w:rsidRPr="00972E92">
              <w:rPr>
                <w:b/>
                <w:lang w:val="uk-UA" w:eastAsia="uk-UA"/>
              </w:rPr>
              <w:t xml:space="preserve">Фінансування </w:t>
            </w:r>
          </w:p>
        </w:tc>
        <w:tc>
          <w:tcPr>
            <w:tcW w:w="1987" w:type="dxa"/>
            <w:gridSpan w:val="2"/>
            <w:vMerge w:val="restart"/>
            <w:vAlign w:val="center"/>
          </w:tcPr>
          <w:p w:rsidR="003F5F81" w:rsidRPr="00972E92" w:rsidRDefault="003F5F81" w:rsidP="00382B18">
            <w:pPr>
              <w:tabs>
                <w:tab w:val="left" w:pos="11590"/>
              </w:tabs>
              <w:autoSpaceDE w:val="0"/>
              <w:autoSpaceDN w:val="0"/>
              <w:adjustRightInd w:val="0"/>
              <w:spacing w:line="216" w:lineRule="auto"/>
              <w:jc w:val="center"/>
              <w:rPr>
                <w:b/>
                <w:lang w:val="uk-UA" w:eastAsia="uk-UA"/>
              </w:rPr>
            </w:pPr>
            <w:r w:rsidRPr="00972E92">
              <w:rPr>
                <w:b/>
                <w:lang w:val="uk-UA" w:eastAsia="uk-UA"/>
              </w:rPr>
              <w:t>Очікуваний результат</w:t>
            </w:r>
          </w:p>
        </w:tc>
      </w:tr>
      <w:tr w:rsidR="003F5F81" w:rsidTr="00F31ACB">
        <w:trPr>
          <w:cantSplit/>
          <w:trHeight w:val="283"/>
        </w:trPr>
        <w:tc>
          <w:tcPr>
            <w:tcW w:w="540" w:type="dxa"/>
            <w:vMerge/>
            <w:vAlign w:val="center"/>
          </w:tcPr>
          <w:p w:rsidR="003F5F81" w:rsidRDefault="003F5F81" w:rsidP="00382B18">
            <w:pPr>
              <w:rPr>
                <w:b/>
                <w:i/>
                <w:lang w:val="uk-UA" w:eastAsia="uk-UA"/>
              </w:rPr>
            </w:pPr>
          </w:p>
        </w:tc>
        <w:tc>
          <w:tcPr>
            <w:tcW w:w="2438" w:type="dxa"/>
            <w:vMerge/>
            <w:vAlign w:val="center"/>
          </w:tcPr>
          <w:p w:rsidR="003F5F81" w:rsidRDefault="003F5F81" w:rsidP="00382B18">
            <w:pPr>
              <w:rPr>
                <w:b/>
                <w:i/>
                <w:lang w:val="uk-UA" w:eastAsia="uk-UA"/>
              </w:rPr>
            </w:pPr>
          </w:p>
        </w:tc>
        <w:tc>
          <w:tcPr>
            <w:tcW w:w="2134" w:type="dxa"/>
            <w:gridSpan w:val="2"/>
            <w:vMerge/>
            <w:vAlign w:val="center"/>
          </w:tcPr>
          <w:p w:rsidR="003F5F81" w:rsidRDefault="003F5F81" w:rsidP="00382B18">
            <w:pPr>
              <w:rPr>
                <w:b/>
                <w:i/>
                <w:lang w:val="uk-UA" w:eastAsia="uk-UA"/>
              </w:rPr>
            </w:pPr>
          </w:p>
        </w:tc>
        <w:tc>
          <w:tcPr>
            <w:tcW w:w="3621" w:type="dxa"/>
            <w:gridSpan w:val="2"/>
            <w:vMerge/>
            <w:vAlign w:val="center"/>
          </w:tcPr>
          <w:p w:rsidR="003F5F81" w:rsidRDefault="003F5F81" w:rsidP="00382B18">
            <w:pPr>
              <w:rPr>
                <w:b/>
                <w:i/>
                <w:lang w:val="uk-UA" w:eastAsia="uk-UA"/>
              </w:rPr>
            </w:pPr>
          </w:p>
        </w:tc>
        <w:tc>
          <w:tcPr>
            <w:tcW w:w="2035" w:type="dxa"/>
            <w:gridSpan w:val="3"/>
            <w:vMerge/>
            <w:vAlign w:val="center"/>
          </w:tcPr>
          <w:p w:rsidR="003F5F81" w:rsidRDefault="003F5F81" w:rsidP="00382B18">
            <w:pPr>
              <w:rPr>
                <w:b/>
                <w:i/>
                <w:lang w:val="uk-UA" w:eastAsia="uk-UA"/>
              </w:rPr>
            </w:pPr>
          </w:p>
        </w:tc>
        <w:tc>
          <w:tcPr>
            <w:tcW w:w="1258" w:type="dxa"/>
            <w:vAlign w:val="center"/>
          </w:tcPr>
          <w:p w:rsidR="003F5F81" w:rsidRPr="00972E92" w:rsidRDefault="003F5F81" w:rsidP="00382B18">
            <w:pPr>
              <w:tabs>
                <w:tab w:val="left" w:pos="11590"/>
              </w:tabs>
              <w:autoSpaceDE w:val="0"/>
              <w:autoSpaceDN w:val="0"/>
              <w:adjustRightInd w:val="0"/>
              <w:jc w:val="center"/>
              <w:rPr>
                <w:b/>
                <w:lang w:val="uk-UA" w:eastAsia="uk-UA"/>
              </w:rPr>
            </w:pPr>
            <w:r w:rsidRPr="00972E92">
              <w:rPr>
                <w:b/>
                <w:lang w:val="uk-UA" w:eastAsia="uk-UA"/>
              </w:rPr>
              <w:t xml:space="preserve">Джерела* </w:t>
            </w:r>
          </w:p>
        </w:tc>
        <w:tc>
          <w:tcPr>
            <w:tcW w:w="1437" w:type="dxa"/>
            <w:gridSpan w:val="3"/>
            <w:vAlign w:val="center"/>
          </w:tcPr>
          <w:p w:rsidR="003F5F81" w:rsidRPr="00972E92" w:rsidRDefault="003F5F81" w:rsidP="00382B18">
            <w:pPr>
              <w:tabs>
                <w:tab w:val="left" w:pos="11590"/>
              </w:tabs>
              <w:autoSpaceDE w:val="0"/>
              <w:autoSpaceDN w:val="0"/>
              <w:adjustRightInd w:val="0"/>
              <w:ind w:left="-110" w:right="-108"/>
              <w:jc w:val="center"/>
              <w:rPr>
                <w:b/>
                <w:lang w:val="uk-UA" w:eastAsia="uk-UA"/>
              </w:rPr>
            </w:pPr>
            <w:r w:rsidRPr="00972E92">
              <w:rPr>
                <w:b/>
                <w:lang w:val="uk-UA" w:eastAsia="uk-UA"/>
              </w:rPr>
              <w:t xml:space="preserve">Обсяги, </w:t>
            </w:r>
          </w:p>
          <w:p w:rsidR="003F5F81" w:rsidRPr="00972E92" w:rsidRDefault="003F5F81" w:rsidP="00382B18">
            <w:pPr>
              <w:tabs>
                <w:tab w:val="left" w:pos="11590"/>
              </w:tabs>
              <w:autoSpaceDE w:val="0"/>
              <w:autoSpaceDN w:val="0"/>
              <w:adjustRightInd w:val="0"/>
              <w:ind w:left="-110" w:right="-108"/>
              <w:jc w:val="center"/>
              <w:rPr>
                <w:b/>
                <w:lang w:val="uk-UA" w:eastAsia="uk-UA"/>
              </w:rPr>
            </w:pPr>
            <w:r w:rsidRPr="00972E92">
              <w:rPr>
                <w:b/>
                <w:lang w:val="uk-UA" w:eastAsia="uk-UA"/>
              </w:rPr>
              <w:t> грн.</w:t>
            </w:r>
          </w:p>
        </w:tc>
        <w:tc>
          <w:tcPr>
            <w:tcW w:w="1987" w:type="dxa"/>
            <w:gridSpan w:val="2"/>
            <w:vMerge/>
            <w:vAlign w:val="center"/>
          </w:tcPr>
          <w:p w:rsidR="003F5F81" w:rsidRDefault="003F5F81" w:rsidP="00382B18">
            <w:pPr>
              <w:rPr>
                <w:b/>
                <w:i/>
                <w:lang w:val="uk-UA" w:eastAsia="uk-UA"/>
              </w:rPr>
            </w:pPr>
          </w:p>
        </w:tc>
      </w:tr>
      <w:tr w:rsidR="003F5F81" w:rsidTr="00382B18">
        <w:trPr>
          <w:cantSplit/>
          <w:trHeight w:val="358"/>
        </w:trPr>
        <w:tc>
          <w:tcPr>
            <w:tcW w:w="15450" w:type="dxa"/>
            <w:gridSpan w:val="15"/>
          </w:tcPr>
          <w:p w:rsidR="003F5F81" w:rsidRDefault="003F5F81" w:rsidP="00972E92">
            <w:pPr>
              <w:tabs>
                <w:tab w:val="left" w:pos="11590"/>
              </w:tabs>
              <w:autoSpaceDE w:val="0"/>
              <w:autoSpaceDN w:val="0"/>
              <w:adjustRightInd w:val="0"/>
              <w:jc w:val="center"/>
              <w:rPr>
                <w:b/>
                <w:lang w:val="uk-UA" w:eastAsia="uk-UA"/>
              </w:rPr>
            </w:pPr>
            <w:r>
              <w:rPr>
                <w:b/>
                <w:lang w:val="uk-UA" w:eastAsia="uk-UA"/>
              </w:rPr>
              <w:t>2019 рік</w:t>
            </w:r>
          </w:p>
        </w:tc>
      </w:tr>
      <w:tr w:rsidR="003F5F81" w:rsidTr="00F31ACB">
        <w:trPr>
          <w:cantSplit/>
          <w:trHeight w:val="2017"/>
        </w:trPr>
        <w:tc>
          <w:tcPr>
            <w:tcW w:w="540" w:type="dxa"/>
            <w:vMerge w:val="restart"/>
          </w:tcPr>
          <w:p w:rsidR="003F5F81" w:rsidRDefault="003F5F81" w:rsidP="00F31ACB">
            <w:pPr>
              <w:tabs>
                <w:tab w:val="left" w:pos="11590"/>
              </w:tabs>
              <w:autoSpaceDE w:val="0"/>
              <w:autoSpaceDN w:val="0"/>
              <w:adjustRightInd w:val="0"/>
              <w:rPr>
                <w:b/>
                <w:lang w:val="uk-UA" w:eastAsia="uk-UA"/>
              </w:rPr>
            </w:pPr>
            <w:r>
              <w:rPr>
                <w:b/>
                <w:lang w:val="uk-UA" w:eastAsia="uk-UA"/>
              </w:rPr>
              <w:t>1.</w:t>
            </w:r>
          </w:p>
        </w:tc>
        <w:tc>
          <w:tcPr>
            <w:tcW w:w="2438" w:type="dxa"/>
            <w:vMerge w:val="restart"/>
          </w:tcPr>
          <w:p w:rsidR="003F5F81" w:rsidRDefault="003F5F81" w:rsidP="00F31ACB">
            <w:pPr>
              <w:tabs>
                <w:tab w:val="left" w:pos="11590"/>
              </w:tabs>
              <w:autoSpaceDE w:val="0"/>
              <w:autoSpaceDN w:val="0"/>
              <w:adjustRightInd w:val="0"/>
              <w:rPr>
                <w:b/>
                <w:lang w:val="uk-UA" w:eastAsia="uk-UA"/>
              </w:rPr>
            </w:pPr>
            <w:r>
              <w:rPr>
                <w:b/>
                <w:lang w:val="uk-UA" w:eastAsia="uk-UA"/>
              </w:rPr>
              <w:t>Завдання 1</w:t>
            </w:r>
          </w:p>
          <w:p w:rsidR="003F5F81" w:rsidRDefault="003F5F81" w:rsidP="00F31ACB">
            <w:pPr>
              <w:shd w:val="clear" w:color="auto" w:fill="FFFFFF"/>
              <w:tabs>
                <w:tab w:val="left" w:pos="11590"/>
              </w:tabs>
              <w:rPr>
                <w:b/>
                <w:lang w:val="uk-UA" w:eastAsia="uk-UA"/>
              </w:rPr>
            </w:pPr>
            <w:r>
              <w:t>Фінансов</w:t>
            </w:r>
            <w:r>
              <w:rPr>
                <w:lang w:val="uk-UA"/>
              </w:rPr>
              <w:t>а</w:t>
            </w:r>
            <w:r>
              <w:t xml:space="preserve"> підтримк</w:t>
            </w:r>
            <w:r>
              <w:rPr>
                <w:lang w:val="uk-UA"/>
              </w:rPr>
              <w:t>а</w:t>
            </w:r>
            <w:r>
              <w:t xml:space="preserve"> на покриття збитковості</w:t>
            </w:r>
            <w:r>
              <w:rPr>
                <w:lang w:val="uk-UA"/>
              </w:rPr>
              <w:t xml:space="preserve"> </w:t>
            </w:r>
            <w:r>
              <w:t>Міського державного комунального підприємства «Розділтеплокомуненерго</w:t>
            </w:r>
            <w:r w:rsidRPr="001E2C04">
              <w:t>»</w:t>
            </w:r>
          </w:p>
        </w:tc>
        <w:tc>
          <w:tcPr>
            <w:tcW w:w="2134" w:type="dxa"/>
            <w:gridSpan w:val="2"/>
          </w:tcPr>
          <w:p w:rsidR="003F5F81" w:rsidRDefault="003F5F81" w:rsidP="00F31ACB">
            <w:pPr>
              <w:tabs>
                <w:tab w:val="left" w:pos="11590"/>
              </w:tabs>
              <w:autoSpaceDE w:val="0"/>
              <w:autoSpaceDN w:val="0"/>
              <w:adjustRightInd w:val="0"/>
              <w:rPr>
                <w:b/>
                <w:lang w:val="uk-UA" w:eastAsia="uk-UA"/>
              </w:rPr>
            </w:pPr>
            <w:r>
              <w:rPr>
                <w:b/>
                <w:lang w:val="uk-UA" w:eastAsia="uk-UA"/>
              </w:rPr>
              <w:t>Захід 1</w:t>
            </w:r>
          </w:p>
          <w:p w:rsidR="003F5F81" w:rsidRPr="00F31ACB" w:rsidRDefault="003F5F81" w:rsidP="00F31ACB">
            <w:pPr>
              <w:pStyle w:val="NormalWeb"/>
            </w:pPr>
            <w:r w:rsidRPr="00F31ACB">
              <w:rPr>
                <w:bCs/>
              </w:rPr>
              <w:t>виплата заборгованості із заробітної плати</w:t>
            </w:r>
            <w:r>
              <w:rPr>
                <w:b/>
                <w:bCs/>
              </w:rPr>
              <w:t xml:space="preserve"> </w:t>
            </w:r>
            <w:r>
              <w:t>на суму 70 404,45 грн.</w:t>
            </w:r>
          </w:p>
        </w:tc>
        <w:tc>
          <w:tcPr>
            <w:tcW w:w="3621" w:type="dxa"/>
            <w:gridSpan w:val="2"/>
          </w:tcPr>
          <w:p w:rsidR="003F5F81" w:rsidRDefault="003F5F81" w:rsidP="00F31ACB">
            <w:pPr>
              <w:tabs>
                <w:tab w:val="left" w:pos="11590"/>
              </w:tabs>
              <w:autoSpaceDE w:val="0"/>
              <w:autoSpaceDN w:val="0"/>
              <w:adjustRightInd w:val="0"/>
              <w:rPr>
                <w:i/>
                <w:lang w:val="uk-UA" w:eastAsia="uk-UA"/>
              </w:rPr>
            </w:pPr>
            <w:r>
              <w:rPr>
                <w:i/>
                <w:lang w:val="uk-UA" w:eastAsia="uk-UA"/>
              </w:rPr>
              <w:t>Затрат</w:t>
            </w:r>
          </w:p>
          <w:p w:rsidR="003F5F81" w:rsidRDefault="003F5F81" w:rsidP="00F31ACB">
            <w:pPr>
              <w:pStyle w:val="NormalWeb"/>
            </w:pPr>
            <w:r>
              <w:t>70 404,45 грн.</w:t>
            </w:r>
          </w:p>
          <w:p w:rsidR="003F5F81" w:rsidRDefault="003F5F81" w:rsidP="00F31ACB">
            <w:pPr>
              <w:tabs>
                <w:tab w:val="left" w:pos="11590"/>
              </w:tabs>
              <w:autoSpaceDE w:val="0"/>
              <w:autoSpaceDN w:val="0"/>
              <w:adjustRightInd w:val="0"/>
              <w:rPr>
                <w:lang w:val="uk-UA" w:eastAsia="uk-UA"/>
              </w:rPr>
            </w:pPr>
          </w:p>
        </w:tc>
        <w:tc>
          <w:tcPr>
            <w:tcW w:w="2035" w:type="dxa"/>
            <w:gridSpan w:val="3"/>
          </w:tcPr>
          <w:p w:rsidR="003F5F81" w:rsidRDefault="003F5F81" w:rsidP="00F31ACB">
            <w:pPr>
              <w:tabs>
                <w:tab w:val="left" w:pos="11590"/>
              </w:tabs>
              <w:autoSpaceDE w:val="0"/>
              <w:autoSpaceDN w:val="0"/>
              <w:adjustRightInd w:val="0"/>
              <w:rPr>
                <w:lang w:val="uk-UA" w:eastAsia="uk-UA"/>
              </w:rPr>
            </w:pPr>
            <w:r w:rsidRPr="00F100A8">
              <w:rPr>
                <w:lang w:val="uk-UA" w:eastAsia="uk-UA"/>
              </w:rPr>
              <w:t>МДКП «Розділтеплокомуненерго»</w:t>
            </w:r>
          </w:p>
        </w:tc>
        <w:tc>
          <w:tcPr>
            <w:tcW w:w="1258" w:type="dxa"/>
          </w:tcPr>
          <w:p w:rsidR="003F5F81" w:rsidRDefault="003F5F81" w:rsidP="00F31ACB">
            <w:pPr>
              <w:tabs>
                <w:tab w:val="left" w:pos="11590"/>
              </w:tabs>
              <w:autoSpaceDE w:val="0"/>
              <w:autoSpaceDN w:val="0"/>
              <w:adjustRightInd w:val="0"/>
              <w:rPr>
                <w:lang w:val="uk-UA" w:eastAsia="uk-UA"/>
              </w:rPr>
            </w:pPr>
          </w:p>
        </w:tc>
        <w:tc>
          <w:tcPr>
            <w:tcW w:w="1437" w:type="dxa"/>
            <w:gridSpan w:val="3"/>
          </w:tcPr>
          <w:p w:rsidR="003F5F81" w:rsidRDefault="003F5F81" w:rsidP="00F31ACB">
            <w:pPr>
              <w:tabs>
                <w:tab w:val="left" w:pos="11590"/>
              </w:tabs>
              <w:autoSpaceDE w:val="0"/>
              <w:autoSpaceDN w:val="0"/>
              <w:adjustRightInd w:val="0"/>
              <w:rPr>
                <w:lang w:val="uk-UA" w:eastAsia="uk-UA"/>
              </w:rPr>
            </w:pPr>
            <w:r>
              <w:rPr>
                <w:lang w:val="uk-UA" w:eastAsia="uk-UA"/>
              </w:rPr>
              <w:t xml:space="preserve">70 404, 45  грн., в тому числі І квартал </w:t>
            </w:r>
          </w:p>
          <w:p w:rsidR="003F5F81" w:rsidRDefault="003F5F81" w:rsidP="00F31ACB">
            <w:pPr>
              <w:tabs>
                <w:tab w:val="left" w:pos="11590"/>
              </w:tabs>
              <w:autoSpaceDE w:val="0"/>
              <w:autoSpaceDN w:val="0"/>
              <w:adjustRightInd w:val="0"/>
              <w:rPr>
                <w:lang w:val="uk-UA" w:eastAsia="uk-UA"/>
              </w:rPr>
            </w:pPr>
            <w:r>
              <w:rPr>
                <w:lang w:val="uk-UA" w:eastAsia="uk-UA"/>
              </w:rPr>
              <w:t>70 404, 45   грн.</w:t>
            </w:r>
          </w:p>
        </w:tc>
        <w:tc>
          <w:tcPr>
            <w:tcW w:w="1987" w:type="dxa"/>
            <w:gridSpan w:val="2"/>
            <w:vMerge w:val="restart"/>
          </w:tcPr>
          <w:p w:rsidR="003F5F81" w:rsidRDefault="003F5F81" w:rsidP="00F31ACB">
            <w:pPr>
              <w:tabs>
                <w:tab w:val="left" w:pos="11590"/>
              </w:tabs>
              <w:autoSpaceDE w:val="0"/>
              <w:autoSpaceDN w:val="0"/>
              <w:adjustRightInd w:val="0"/>
              <w:rPr>
                <w:lang w:val="uk-UA" w:eastAsia="uk-UA"/>
              </w:rPr>
            </w:pPr>
          </w:p>
        </w:tc>
      </w:tr>
      <w:tr w:rsidR="003F5F81" w:rsidTr="00F31ACB">
        <w:trPr>
          <w:cantSplit/>
          <w:trHeight w:val="285"/>
        </w:trPr>
        <w:tc>
          <w:tcPr>
            <w:tcW w:w="540" w:type="dxa"/>
            <w:vMerge/>
          </w:tcPr>
          <w:p w:rsidR="003F5F81" w:rsidRDefault="003F5F81" w:rsidP="00F31ACB">
            <w:pPr>
              <w:rPr>
                <w:b/>
                <w:lang w:val="uk-UA" w:eastAsia="uk-UA"/>
              </w:rPr>
            </w:pPr>
          </w:p>
        </w:tc>
        <w:tc>
          <w:tcPr>
            <w:tcW w:w="2438" w:type="dxa"/>
            <w:vMerge/>
          </w:tcPr>
          <w:p w:rsidR="003F5F81" w:rsidRDefault="003F5F81" w:rsidP="00F31ACB">
            <w:pPr>
              <w:rPr>
                <w:b/>
                <w:lang w:val="uk-UA" w:eastAsia="uk-UA"/>
              </w:rPr>
            </w:pPr>
          </w:p>
        </w:tc>
        <w:tc>
          <w:tcPr>
            <w:tcW w:w="2134" w:type="dxa"/>
            <w:gridSpan w:val="2"/>
          </w:tcPr>
          <w:p w:rsidR="003F5F81" w:rsidRDefault="003F5F81" w:rsidP="00F31ACB">
            <w:pPr>
              <w:pStyle w:val="NormalWeb"/>
              <w:rPr>
                <w:b/>
              </w:rPr>
            </w:pPr>
            <w:r>
              <w:rPr>
                <w:b/>
              </w:rPr>
              <w:t xml:space="preserve">Захід 2 </w:t>
            </w:r>
          </w:p>
          <w:p w:rsidR="003F5F81" w:rsidRPr="00F31ACB" w:rsidRDefault="003F5F81" w:rsidP="00F31ACB">
            <w:pPr>
              <w:pStyle w:val="NormalWeb"/>
            </w:pPr>
            <w:r w:rsidRPr="00F31ACB">
              <w:t xml:space="preserve">Виплата </w:t>
            </w:r>
            <w:r>
              <w:t xml:space="preserve">Дочірній компанії «Газ України» Національної акціонерної компанії «Нафтогаз України» </w:t>
            </w:r>
            <w:r>
              <w:rPr>
                <w:i/>
                <w:iCs/>
              </w:rPr>
              <w:t>(04116, м. Київ, вул. Шолуденка,1, ідентифікаційний код 31301827)</w:t>
            </w:r>
            <w:r>
              <w:t xml:space="preserve"> (судовий збір).</w:t>
            </w:r>
          </w:p>
        </w:tc>
        <w:tc>
          <w:tcPr>
            <w:tcW w:w="3621" w:type="dxa"/>
            <w:gridSpan w:val="2"/>
          </w:tcPr>
          <w:p w:rsidR="003F5F81" w:rsidRDefault="003F5F81" w:rsidP="00F31ACB">
            <w:pPr>
              <w:tabs>
                <w:tab w:val="left" w:pos="11590"/>
              </w:tabs>
              <w:autoSpaceDE w:val="0"/>
              <w:autoSpaceDN w:val="0"/>
              <w:adjustRightInd w:val="0"/>
              <w:rPr>
                <w:b/>
                <w:lang w:val="uk-UA" w:eastAsia="uk-UA"/>
              </w:rPr>
            </w:pPr>
            <w:r>
              <w:t>21 144,00 грн.</w:t>
            </w:r>
          </w:p>
        </w:tc>
        <w:tc>
          <w:tcPr>
            <w:tcW w:w="2035" w:type="dxa"/>
            <w:gridSpan w:val="3"/>
          </w:tcPr>
          <w:p w:rsidR="003F5F81" w:rsidRDefault="003F5F81" w:rsidP="00F31ACB">
            <w:pPr>
              <w:rPr>
                <w:lang w:val="uk-UA" w:eastAsia="uk-UA"/>
              </w:rPr>
            </w:pPr>
            <w:r w:rsidRPr="00F100A8">
              <w:rPr>
                <w:lang w:val="uk-UA" w:eastAsia="uk-UA"/>
              </w:rPr>
              <w:t>МДКП «Розділтеплокомуненерго»</w:t>
            </w:r>
          </w:p>
        </w:tc>
        <w:tc>
          <w:tcPr>
            <w:tcW w:w="1258" w:type="dxa"/>
          </w:tcPr>
          <w:p w:rsidR="003F5F81" w:rsidRDefault="003F5F81" w:rsidP="00F31ACB">
            <w:pPr>
              <w:rPr>
                <w:lang w:val="uk-UA" w:eastAsia="uk-UA"/>
              </w:rPr>
            </w:pPr>
          </w:p>
        </w:tc>
        <w:tc>
          <w:tcPr>
            <w:tcW w:w="1437" w:type="dxa"/>
            <w:gridSpan w:val="3"/>
          </w:tcPr>
          <w:p w:rsidR="003F5F81" w:rsidRDefault="003F5F81" w:rsidP="00F31ACB">
            <w:pPr>
              <w:tabs>
                <w:tab w:val="left" w:pos="11590"/>
              </w:tabs>
              <w:autoSpaceDE w:val="0"/>
              <w:autoSpaceDN w:val="0"/>
              <w:adjustRightInd w:val="0"/>
              <w:rPr>
                <w:lang w:val="uk-UA" w:eastAsia="uk-UA"/>
              </w:rPr>
            </w:pPr>
            <w:r w:rsidRPr="00F31ACB">
              <w:rPr>
                <w:lang w:val="uk-UA"/>
              </w:rPr>
              <w:t>21 144,00 грн.</w:t>
            </w:r>
            <w:r>
              <w:rPr>
                <w:lang w:val="uk-UA"/>
              </w:rPr>
              <w:t>, в</w:t>
            </w:r>
            <w:r>
              <w:rPr>
                <w:lang w:val="uk-UA" w:eastAsia="uk-UA"/>
              </w:rPr>
              <w:t xml:space="preserve"> тому числі І квартал </w:t>
            </w:r>
          </w:p>
          <w:p w:rsidR="003F5F81" w:rsidRPr="00DB6FB7" w:rsidRDefault="003F5F81" w:rsidP="00F31ACB">
            <w:pPr>
              <w:rPr>
                <w:lang w:val="uk-UA" w:eastAsia="uk-UA"/>
              </w:rPr>
            </w:pPr>
            <w:r>
              <w:rPr>
                <w:lang w:val="uk-UA" w:eastAsia="uk-UA"/>
              </w:rPr>
              <w:t>21 144,00 грн.</w:t>
            </w:r>
          </w:p>
        </w:tc>
        <w:tc>
          <w:tcPr>
            <w:tcW w:w="1987" w:type="dxa"/>
            <w:gridSpan w:val="2"/>
            <w:vMerge/>
          </w:tcPr>
          <w:p w:rsidR="003F5F81" w:rsidRDefault="003F5F81" w:rsidP="00F31ACB">
            <w:pPr>
              <w:rPr>
                <w:lang w:val="uk-UA" w:eastAsia="uk-UA"/>
              </w:rPr>
            </w:pPr>
          </w:p>
        </w:tc>
      </w:tr>
      <w:tr w:rsidR="003F5F81" w:rsidTr="00F31ACB">
        <w:trPr>
          <w:cantSplit/>
          <w:trHeight w:val="285"/>
        </w:trPr>
        <w:tc>
          <w:tcPr>
            <w:tcW w:w="540" w:type="dxa"/>
            <w:vMerge/>
            <w:vAlign w:val="center"/>
          </w:tcPr>
          <w:p w:rsidR="003F5F81" w:rsidRDefault="003F5F81" w:rsidP="00382B18">
            <w:pPr>
              <w:rPr>
                <w:b/>
                <w:lang w:val="uk-UA" w:eastAsia="uk-UA"/>
              </w:rPr>
            </w:pPr>
          </w:p>
        </w:tc>
        <w:tc>
          <w:tcPr>
            <w:tcW w:w="2438" w:type="dxa"/>
            <w:vMerge/>
            <w:vAlign w:val="center"/>
          </w:tcPr>
          <w:p w:rsidR="003F5F81" w:rsidRDefault="003F5F81" w:rsidP="00382B18">
            <w:pPr>
              <w:rPr>
                <w:b/>
                <w:lang w:val="uk-UA" w:eastAsia="uk-UA"/>
              </w:rPr>
            </w:pPr>
          </w:p>
        </w:tc>
        <w:tc>
          <w:tcPr>
            <w:tcW w:w="2134" w:type="dxa"/>
            <w:gridSpan w:val="2"/>
          </w:tcPr>
          <w:p w:rsidR="003F5F81" w:rsidRDefault="003F5F81" w:rsidP="00F31ACB">
            <w:pPr>
              <w:pStyle w:val="NormalWeb"/>
              <w:rPr>
                <w:b/>
              </w:rPr>
            </w:pPr>
            <w:r>
              <w:rPr>
                <w:b/>
              </w:rPr>
              <w:t xml:space="preserve">Захід 3 </w:t>
            </w:r>
          </w:p>
          <w:p w:rsidR="003F5F81" w:rsidRPr="00F31ACB" w:rsidRDefault="003F5F81" w:rsidP="00F31ACB">
            <w:pPr>
              <w:pStyle w:val="NormalWeb"/>
            </w:pPr>
            <w:r w:rsidRPr="00F31ACB">
              <w:t xml:space="preserve">Виплата </w:t>
            </w:r>
            <w:r>
              <w:t>Державному підприємству Енергоринок</w:t>
            </w:r>
            <w:r>
              <w:rPr>
                <w:i/>
                <w:iCs/>
              </w:rPr>
              <w:t xml:space="preserve"> (01032, м. Київ, вул. С.Петлюри, 27, ідентифікаційний код 21515381)  </w:t>
            </w:r>
            <w:r>
              <w:t>(судовий збір).</w:t>
            </w:r>
          </w:p>
        </w:tc>
        <w:tc>
          <w:tcPr>
            <w:tcW w:w="3621" w:type="dxa"/>
            <w:gridSpan w:val="2"/>
          </w:tcPr>
          <w:p w:rsidR="003F5F81" w:rsidRDefault="003F5F81" w:rsidP="00F31ACB">
            <w:pPr>
              <w:tabs>
                <w:tab w:val="left" w:pos="11590"/>
              </w:tabs>
              <w:autoSpaceDE w:val="0"/>
              <w:autoSpaceDN w:val="0"/>
              <w:adjustRightInd w:val="0"/>
              <w:rPr>
                <w:b/>
                <w:lang w:val="uk-UA" w:eastAsia="uk-UA"/>
              </w:rPr>
            </w:pPr>
            <w:r>
              <w:t>3 524,00 грн</w:t>
            </w:r>
          </w:p>
        </w:tc>
        <w:tc>
          <w:tcPr>
            <w:tcW w:w="2035" w:type="dxa"/>
            <w:gridSpan w:val="3"/>
          </w:tcPr>
          <w:p w:rsidR="003F5F81" w:rsidRDefault="003F5F81" w:rsidP="00F31ACB">
            <w:pPr>
              <w:rPr>
                <w:lang w:val="uk-UA" w:eastAsia="uk-UA"/>
              </w:rPr>
            </w:pPr>
            <w:r w:rsidRPr="00F100A8">
              <w:rPr>
                <w:lang w:val="uk-UA" w:eastAsia="uk-UA"/>
              </w:rPr>
              <w:t>МДКП «Розділтеплокомуненерго»</w:t>
            </w:r>
          </w:p>
        </w:tc>
        <w:tc>
          <w:tcPr>
            <w:tcW w:w="1258" w:type="dxa"/>
          </w:tcPr>
          <w:p w:rsidR="003F5F81" w:rsidRDefault="003F5F81" w:rsidP="00F31ACB">
            <w:pPr>
              <w:rPr>
                <w:lang w:val="uk-UA" w:eastAsia="uk-UA"/>
              </w:rPr>
            </w:pPr>
          </w:p>
        </w:tc>
        <w:tc>
          <w:tcPr>
            <w:tcW w:w="1437" w:type="dxa"/>
            <w:gridSpan w:val="3"/>
          </w:tcPr>
          <w:p w:rsidR="003F5F81" w:rsidRDefault="003F5F81" w:rsidP="00F31ACB">
            <w:pPr>
              <w:rPr>
                <w:lang w:val="uk-UA"/>
              </w:rPr>
            </w:pPr>
            <w:r>
              <w:t>3 524,00 грн</w:t>
            </w:r>
            <w:r>
              <w:rPr>
                <w:lang w:val="uk-UA"/>
              </w:rPr>
              <w:t>., в</w:t>
            </w:r>
            <w:r>
              <w:rPr>
                <w:lang w:val="uk-UA" w:eastAsia="uk-UA"/>
              </w:rPr>
              <w:t xml:space="preserve"> тому числі І квартал </w:t>
            </w:r>
          </w:p>
          <w:p w:rsidR="003F5F81" w:rsidRDefault="003F5F81" w:rsidP="00F31ACB">
            <w:pPr>
              <w:rPr>
                <w:lang w:val="uk-UA" w:eastAsia="uk-UA"/>
              </w:rPr>
            </w:pPr>
            <w:r>
              <w:rPr>
                <w:lang w:val="uk-UA" w:eastAsia="uk-UA"/>
              </w:rPr>
              <w:t>3 524,00 грн.</w:t>
            </w:r>
          </w:p>
        </w:tc>
        <w:tc>
          <w:tcPr>
            <w:tcW w:w="1987" w:type="dxa"/>
            <w:gridSpan w:val="2"/>
            <w:vMerge/>
            <w:vAlign w:val="center"/>
          </w:tcPr>
          <w:p w:rsidR="003F5F81" w:rsidRDefault="003F5F81" w:rsidP="00382B18">
            <w:pPr>
              <w:rPr>
                <w:lang w:val="uk-UA" w:eastAsia="uk-UA"/>
              </w:rPr>
            </w:pPr>
          </w:p>
        </w:tc>
      </w:tr>
      <w:tr w:rsidR="003F5F81" w:rsidTr="00F31ACB">
        <w:trPr>
          <w:cantSplit/>
          <w:trHeight w:val="285"/>
        </w:trPr>
        <w:tc>
          <w:tcPr>
            <w:tcW w:w="540" w:type="dxa"/>
            <w:vMerge/>
            <w:vAlign w:val="center"/>
          </w:tcPr>
          <w:p w:rsidR="003F5F81" w:rsidRDefault="003F5F81" w:rsidP="00382B18">
            <w:pPr>
              <w:rPr>
                <w:b/>
                <w:lang w:val="uk-UA" w:eastAsia="uk-UA"/>
              </w:rPr>
            </w:pPr>
          </w:p>
        </w:tc>
        <w:tc>
          <w:tcPr>
            <w:tcW w:w="2438" w:type="dxa"/>
            <w:vMerge/>
            <w:vAlign w:val="center"/>
          </w:tcPr>
          <w:p w:rsidR="003F5F81" w:rsidRDefault="003F5F81" w:rsidP="00382B18">
            <w:pPr>
              <w:rPr>
                <w:b/>
                <w:lang w:val="uk-UA" w:eastAsia="uk-UA"/>
              </w:rPr>
            </w:pPr>
          </w:p>
        </w:tc>
        <w:tc>
          <w:tcPr>
            <w:tcW w:w="2134" w:type="dxa"/>
            <w:gridSpan w:val="2"/>
          </w:tcPr>
          <w:p w:rsidR="003F5F81" w:rsidRDefault="003F5F81" w:rsidP="00F31ACB">
            <w:pPr>
              <w:tabs>
                <w:tab w:val="left" w:pos="11590"/>
              </w:tabs>
              <w:autoSpaceDE w:val="0"/>
              <w:autoSpaceDN w:val="0"/>
              <w:adjustRightInd w:val="0"/>
              <w:rPr>
                <w:b/>
                <w:lang w:val="uk-UA" w:eastAsia="uk-UA"/>
              </w:rPr>
            </w:pPr>
            <w:r w:rsidRPr="003E0DEF">
              <w:rPr>
                <w:b/>
                <w:lang w:val="uk-UA" w:eastAsia="uk-UA"/>
              </w:rPr>
              <w:t>Захід</w:t>
            </w:r>
            <w:r>
              <w:rPr>
                <w:b/>
                <w:lang w:val="uk-UA" w:eastAsia="uk-UA"/>
              </w:rPr>
              <w:t xml:space="preserve"> </w:t>
            </w:r>
            <w:r w:rsidRPr="003E0DEF">
              <w:rPr>
                <w:b/>
                <w:lang w:val="uk-UA" w:eastAsia="uk-UA"/>
              </w:rPr>
              <w:t>4</w:t>
            </w:r>
          </w:p>
          <w:p w:rsidR="003F5F81" w:rsidRPr="003E0DEF" w:rsidRDefault="003F5F81" w:rsidP="00F31ACB">
            <w:pPr>
              <w:tabs>
                <w:tab w:val="left" w:pos="11590"/>
              </w:tabs>
              <w:autoSpaceDE w:val="0"/>
              <w:autoSpaceDN w:val="0"/>
              <w:adjustRightInd w:val="0"/>
              <w:rPr>
                <w:b/>
                <w:lang w:val="uk-UA" w:eastAsia="uk-UA"/>
              </w:rPr>
            </w:pPr>
          </w:p>
          <w:p w:rsidR="003F5F81" w:rsidRDefault="003F5F81" w:rsidP="00F31ACB">
            <w:pPr>
              <w:tabs>
                <w:tab w:val="left" w:pos="11590"/>
              </w:tabs>
              <w:autoSpaceDE w:val="0"/>
              <w:autoSpaceDN w:val="0"/>
              <w:adjustRightInd w:val="0"/>
              <w:rPr>
                <w:lang w:val="uk-UA"/>
              </w:rPr>
            </w:pPr>
            <w:r>
              <w:rPr>
                <w:lang w:val="uk-UA" w:eastAsia="uk-UA"/>
              </w:rPr>
              <w:t xml:space="preserve">Виплата </w:t>
            </w:r>
            <w:r>
              <w:t>Головн</w:t>
            </w:r>
            <w:r>
              <w:rPr>
                <w:lang w:val="uk-UA"/>
              </w:rPr>
              <w:t>ому</w:t>
            </w:r>
            <w:r>
              <w:t xml:space="preserve"> управлінн</w:t>
            </w:r>
            <w:r>
              <w:rPr>
                <w:lang w:val="uk-UA"/>
              </w:rPr>
              <w:t>і</w:t>
            </w:r>
            <w:r>
              <w:t xml:space="preserve"> Пенсійного фонду України у Львівській області</w:t>
            </w:r>
            <w:r>
              <w:rPr>
                <w:i/>
                <w:iCs/>
              </w:rPr>
              <w:t xml:space="preserve"> (79016, м. Львів, вул. Митрополита Андрея, 10, ідентифікаційний код 13814885)</w:t>
            </w:r>
            <w:r>
              <w:t xml:space="preserve"> (судовий збір).</w:t>
            </w:r>
          </w:p>
          <w:p w:rsidR="003F5F81" w:rsidRDefault="003F5F81" w:rsidP="00F31ACB">
            <w:pPr>
              <w:rPr>
                <w:b/>
                <w:lang w:val="uk-UA" w:eastAsia="uk-UA"/>
              </w:rPr>
            </w:pPr>
          </w:p>
        </w:tc>
        <w:tc>
          <w:tcPr>
            <w:tcW w:w="3621" w:type="dxa"/>
            <w:gridSpan w:val="2"/>
          </w:tcPr>
          <w:p w:rsidR="003F5F81" w:rsidRDefault="003F5F81" w:rsidP="00F31ACB">
            <w:pPr>
              <w:tabs>
                <w:tab w:val="left" w:pos="11590"/>
              </w:tabs>
              <w:autoSpaceDE w:val="0"/>
              <w:autoSpaceDN w:val="0"/>
              <w:adjustRightInd w:val="0"/>
              <w:rPr>
                <w:b/>
                <w:lang w:val="uk-UA" w:eastAsia="uk-UA"/>
              </w:rPr>
            </w:pPr>
            <w:r w:rsidRPr="00200836">
              <w:rPr>
                <w:lang w:eastAsia="uk-UA"/>
              </w:rPr>
              <w:t>3 524,00</w:t>
            </w:r>
          </w:p>
        </w:tc>
        <w:tc>
          <w:tcPr>
            <w:tcW w:w="2035" w:type="dxa"/>
            <w:gridSpan w:val="3"/>
          </w:tcPr>
          <w:p w:rsidR="003F5F81" w:rsidRDefault="003F5F81" w:rsidP="00F31ACB">
            <w:pPr>
              <w:rPr>
                <w:lang w:val="uk-UA" w:eastAsia="uk-UA"/>
              </w:rPr>
            </w:pPr>
            <w:r w:rsidRPr="00F100A8">
              <w:rPr>
                <w:lang w:val="uk-UA" w:eastAsia="uk-UA"/>
              </w:rPr>
              <w:t>МДКП «Розділтеплокомуненерго»</w:t>
            </w:r>
          </w:p>
        </w:tc>
        <w:tc>
          <w:tcPr>
            <w:tcW w:w="1258" w:type="dxa"/>
          </w:tcPr>
          <w:p w:rsidR="003F5F81" w:rsidRDefault="003F5F81" w:rsidP="00F31ACB">
            <w:pPr>
              <w:rPr>
                <w:lang w:val="uk-UA" w:eastAsia="uk-UA"/>
              </w:rPr>
            </w:pPr>
          </w:p>
        </w:tc>
        <w:tc>
          <w:tcPr>
            <w:tcW w:w="1437" w:type="dxa"/>
            <w:gridSpan w:val="3"/>
          </w:tcPr>
          <w:p w:rsidR="003F5F81" w:rsidRDefault="003F5F81" w:rsidP="00F31ACB">
            <w:pPr>
              <w:tabs>
                <w:tab w:val="left" w:pos="11590"/>
              </w:tabs>
              <w:autoSpaceDE w:val="0"/>
              <w:autoSpaceDN w:val="0"/>
              <w:adjustRightInd w:val="0"/>
              <w:rPr>
                <w:lang w:val="uk-UA" w:eastAsia="uk-UA"/>
              </w:rPr>
            </w:pPr>
            <w:r w:rsidRPr="00200836">
              <w:rPr>
                <w:lang w:eastAsia="uk-UA"/>
              </w:rPr>
              <w:t>3 524,00</w:t>
            </w:r>
          </w:p>
          <w:p w:rsidR="003F5F81" w:rsidRDefault="003F5F81" w:rsidP="00F31ACB">
            <w:pPr>
              <w:rPr>
                <w:lang w:val="uk-UA" w:eastAsia="uk-UA"/>
              </w:rPr>
            </w:pPr>
            <w:r>
              <w:rPr>
                <w:lang w:val="uk-UA" w:eastAsia="uk-UA"/>
              </w:rPr>
              <w:t xml:space="preserve">грн., в тому числі І квартал </w:t>
            </w:r>
          </w:p>
          <w:p w:rsidR="003F5F81" w:rsidRDefault="003F5F81" w:rsidP="00F31ACB">
            <w:pPr>
              <w:rPr>
                <w:lang w:val="uk-UA" w:eastAsia="uk-UA"/>
              </w:rPr>
            </w:pPr>
            <w:r>
              <w:rPr>
                <w:lang w:val="uk-UA" w:eastAsia="uk-UA"/>
              </w:rPr>
              <w:t>3 524,00</w:t>
            </w:r>
          </w:p>
        </w:tc>
        <w:tc>
          <w:tcPr>
            <w:tcW w:w="1987" w:type="dxa"/>
            <w:gridSpan w:val="2"/>
            <w:vMerge/>
            <w:vAlign w:val="center"/>
          </w:tcPr>
          <w:p w:rsidR="003F5F81" w:rsidRDefault="003F5F81" w:rsidP="00382B18">
            <w:pPr>
              <w:rPr>
                <w:lang w:val="uk-UA" w:eastAsia="uk-UA"/>
              </w:rPr>
            </w:pPr>
          </w:p>
        </w:tc>
      </w:tr>
      <w:tr w:rsidR="003F5F81" w:rsidTr="00F31ACB">
        <w:trPr>
          <w:cantSplit/>
          <w:trHeight w:val="285"/>
        </w:trPr>
        <w:tc>
          <w:tcPr>
            <w:tcW w:w="540" w:type="dxa"/>
            <w:vMerge/>
            <w:vAlign w:val="center"/>
          </w:tcPr>
          <w:p w:rsidR="003F5F81" w:rsidRDefault="003F5F81" w:rsidP="00382B18">
            <w:pPr>
              <w:rPr>
                <w:b/>
                <w:lang w:val="uk-UA" w:eastAsia="uk-UA"/>
              </w:rPr>
            </w:pPr>
          </w:p>
        </w:tc>
        <w:tc>
          <w:tcPr>
            <w:tcW w:w="2438" w:type="dxa"/>
            <w:vMerge/>
            <w:vAlign w:val="center"/>
          </w:tcPr>
          <w:p w:rsidR="003F5F81" w:rsidRDefault="003F5F81" w:rsidP="00382B18">
            <w:pPr>
              <w:rPr>
                <w:b/>
                <w:lang w:val="uk-UA" w:eastAsia="uk-UA"/>
              </w:rPr>
            </w:pPr>
          </w:p>
        </w:tc>
        <w:tc>
          <w:tcPr>
            <w:tcW w:w="2134" w:type="dxa"/>
            <w:gridSpan w:val="2"/>
          </w:tcPr>
          <w:p w:rsidR="003F5F81" w:rsidRDefault="003F5F81" w:rsidP="00F31ACB">
            <w:pPr>
              <w:tabs>
                <w:tab w:val="left" w:pos="11590"/>
              </w:tabs>
              <w:autoSpaceDE w:val="0"/>
              <w:autoSpaceDN w:val="0"/>
              <w:adjustRightInd w:val="0"/>
              <w:rPr>
                <w:b/>
                <w:lang w:val="uk-UA" w:eastAsia="uk-UA"/>
              </w:rPr>
            </w:pPr>
            <w:r>
              <w:rPr>
                <w:b/>
                <w:lang w:val="uk-UA" w:eastAsia="uk-UA"/>
              </w:rPr>
              <w:t>Захід 5</w:t>
            </w:r>
          </w:p>
          <w:p w:rsidR="003F5F81" w:rsidRDefault="003F5F81" w:rsidP="00F31ACB">
            <w:pPr>
              <w:tabs>
                <w:tab w:val="left" w:pos="11590"/>
              </w:tabs>
              <w:autoSpaceDE w:val="0"/>
              <w:autoSpaceDN w:val="0"/>
              <w:adjustRightInd w:val="0"/>
              <w:rPr>
                <w:b/>
                <w:lang w:val="uk-UA" w:eastAsia="uk-UA"/>
              </w:rPr>
            </w:pPr>
          </w:p>
          <w:p w:rsidR="003F5F81" w:rsidRPr="00F31ACB" w:rsidRDefault="003F5F81" w:rsidP="00F31ACB">
            <w:pPr>
              <w:tabs>
                <w:tab w:val="left" w:pos="11590"/>
              </w:tabs>
              <w:autoSpaceDE w:val="0"/>
              <w:autoSpaceDN w:val="0"/>
              <w:adjustRightInd w:val="0"/>
              <w:rPr>
                <w:lang w:val="uk-UA"/>
              </w:rPr>
            </w:pPr>
            <w:r>
              <w:rPr>
                <w:lang w:val="uk-UA"/>
              </w:rPr>
              <w:t xml:space="preserve">Виплата </w:t>
            </w:r>
            <w:r>
              <w:t>Головн</w:t>
            </w:r>
            <w:r>
              <w:rPr>
                <w:lang w:val="uk-UA"/>
              </w:rPr>
              <w:t>ому</w:t>
            </w:r>
            <w:r>
              <w:t xml:space="preserve"> управлінн</w:t>
            </w:r>
            <w:r>
              <w:rPr>
                <w:lang w:val="uk-UA"/>
              </w:rPr>
              <w:t>ю</w:t>
            </w:r>
            <w:r>
              <w:t xml:space="preserve"> Пенсійного фонду України у Львівській області</w:t>
            </w:r>
            <w:r>
              <w:rPr>
                <w:i/>
                <w:iCs/>
              </w:rPr>
              <w:t xml:space="preserve"> (79016, м. Львів, вул. Митрополита Андрея, 10, ідентифікаційний код 13814885)</w:t>
            </w:r>
            <w:r>
              <w:t xml:space="preserve"> </w:t>
            </w:r>
          </w:p>
        </w:tc>
        <w:tc>
          <w:tcPr>
            <w:tcW w:w="3621" w:type="dxa"/>
            <w:gridSpan w:val="2"/>
          </w:tcPr>
          <w:p w:rsidR="003F5F81" w:rsidRPr="003E0DEF" w:rsidRDefault="003F5F81" w:rsidP="00F31ACB">
            <w:pPr>
              <w:tabs>
                <w:tab w:val="left" w:pos="11590"/>
              </w:tabs>
              <w:autoSpaceDE w:val="0"/>
              <w:autoSpaceDN w:val="0"/>
              <w:adjustRightInd w:val="0"/>
              <w:rPr>
                <w:b/>
                <w:lang w:val="uk-UA" w:eastAsia="uk-UA"/>
              </w:rPr>
            </w:pPr>
            <w:r>
              <w:t>24 960,31 грн.</w:t>
            </w:r>
          </w:p>
          <w:p w:rsidR="003F5F81" w:rsidRDefault="003F5F81" w:rsidP="00F31ACB">
            <w:pPr>
              <w:tabs>
                <w:tab w:val="left" w:pos="11590"/>
              </w:tabs>
              <w:autoSpaceDE w:val="0"/>
              <w:autoSpaceDN w:val="0"/>
              <w:adjustRightInd w:val="0"/>
              <w:rPr>
                <w:b/>
                <w:lang w:val="uk-UA" w:eastAsia="uk-UA"/>
              </w:rPr>
            </w:pPr>
          </w:p>
        </w:tc>
        <w:tc>
          <w:tcPr>
            <w:tcW w:w="2035" w:type="dxa"/>
            <w:gridSpan w:val="3"/>
          </w:tcPr>
          <w:p w:rsidR="003F5F81" w:rsidRDefault="003F5F81" w:rsidP="00F31ACB">
            <w:pPr>
              <w:rPr>
                <w:lang w:val="uk-UA" w:eastAsia="uk-UA"/>
              </w:rPr>
            </w:pPr>
            <w:r w:rsidRPr="00F100A8">
              <w:rPr>
                <w:lang w:val="uk-UA" w:eastAsia="uk-UA"/>
              </w:rPr>
              <w:t>МДКП «Розділтеплокомуненерго»</w:t>
            </w:r>
          </w:p>
        </w:tc>
        <w:tc>
          <w:tcPr>
            <w:tcW w:w="1258" w:type="dxa"/>
          </w:tcPr>
          <w:p w:rsidR="003F5F81" w:rsidRDefault="003F5F81" w:rsidP="00F31ACB">
            <w:pPr>
              <w:rPr>
                <w:lang w:val="uk-UA" w:eastAsia="uk-UA"/>
              </w:rPr>
            </w:pPr>
          </w:p>
        </w:tc>
        <w:tc>
          <w:tcPr>
            <w:tcW w:w="1437" w:type="dxa"/>
            <w:gridSpan w:val="3"/>
          </w:tcPr>
          <w:p w:rsidR="003F5F81" w:rsidRDefault="003F5F81" w:rsidP="00F31ACB">
            <w:pPr>
              <w:tabs>
                <w:tab w:val="left" w:pos="11590"/>
              </w:tabs>
              <w:autoSpaceDE w:val="0"/>
              <w:autoSpaceDN w:val="0"/>
              <w:adjustRightInd w:val="0"/>
              <w:rPr>
                <w:lang w:val="uk-UA"/>
              </w:rPr>
            </w:pPr>
            <w:r>
              <w:t>24 960,31 грн.</w:t>
            </w:r>
          </w:p>
          <w:p w:rsidR="003F5F81" w:rsidRDefault="003F5F81" w:rsidP="00F31ACB">
            <w:pPr>
              <w:tabs>
                <w:tab w:val="left" w:pos="11590"/>
              </w:tabs>
              <w:autoSpaceDE w:val="0"/>
              <w:autoSpaceDN w:val="0"/>
              <w:adjustRightInd w:val="0"/>
              <w:rPr>
                <w:lang w:val="uk-UA" w:eastAsia="uk-UA"/>
              </w:rPr>
            </w:pPr>
            <w:r>
              <w:rPr>
                <w:lang w:val="uk-UA" w:eastAsia="uk-UA"/>
              </w:rPr>
              <w:t xml:space="preserve">В тому числі І квартал </w:t>
            </w:r>
          </w:p>
          <w:p w:rsidR="003F5F81" w:rsidRPr="00367F09" w:rsidRDefault="003F5F81" w:rsidP="00F31ACB">
            <w:pPr>
              <w:tabs>
                <w:tab w:val="left" w:pos="11590"/>
              </w:tabs>
              <w:autoSpaceDE w:val="0"/>
              <w:autoSpaceDN w:val="0"/>
              <w:adjustRightInd w:val="0"/>
              <w:rPr>
                <w:lang w:val="uk-UA" w:eastAsia="uk-UA"/>
              </w:rPr>
            </w:pPr>
            <w:r w:rsidRPr="00367F09">
              <w:rPr>
                <w:lang w:val="uk-UA" w:eastAsia="uk-UA"/>
              </w:rPr>
              <w:t>24 960,31 грн.</w:t>
            </w:r>
          </w:p>
          <w:p w:rsidR="003F5F81" w:rsidRDefault="003F5F81" w:rsidP="00F31ACB">
            <w:pPr>
              <w:rPr>
                <w:lang w:val="uk-UA" w:eastAsia="uk-UA"/>
              </w:rPr>
            </w:pPr>
          </w:p>
        </w:tc>
        <w:tc>
          <w:tcPr>
            <w:tcW w:w="1987" w:type="dxa"/>
            <w:gridSpan w:val="2"/>
            <w:vMerge/>
            <w:vAlign w:val="center"/>
          </w:tcPr>
          <w:p w:rsidR="003F5F81" w:rsidRDefault="003F5F81" w:rsidP="00382B18">
            <w:pPr>
              <w:rPr>
                <w:lang w:val="uk-UA" w:eastAsia="uk-UA"/>
              </w:rPr>
            </w:pPr>
          </w:p>
        </w:tc>
      </w:tr>
      <w:tr w:rsidR="003F5F81" w:rsidTr="00F31ACB">
        <w:trPr>
          <w:cantSplit/>
          <w:trHeight w:val="3592"/>
        </w:trPr>
        <w:tc>
          <w:tcPr>
            <w:tcW w:w="540" w:type="dxa"/>
            <w:vMerge/>
            <w:vAlign w:val="center"/>
          </w:tcPr>
          <w:p w:rsidR="003F5F81" w:rsidRDefault="003F5F81" w:rsidP="00382B18">
            <w:pPr>
              <w:rPr>
                <w:b/>
                <w:lang w:val="uk-UA" w:eastAsia="uk-UA"/>
              </w:rPr>
            </w:pPr>
          </w:p>
        </w:tc>
        <w:tc>
          <w:tcPr>
            <w:tcW w:w="2438" w:type="dxa"/>
            <w:vMerge/>
            <w:vAlign w:val="center"/>
          </w:tcPr>
          <w:p w:rsidR="003F5F81" w:rsidRDefault="003F5F81" w:rsidP="00382B18">
            <w:pPr>
              <w:rPr>
                <w:b/>
                <w:lang w:val="uk-UA" w:eastAsia="uk-UA"/>
              </w:rPr>
            </w:pPr>
          </w:p>
        </w:tc>
        <w:tc>
          <w:tcPr>
            <w:tcW w:w="2126" w:type="dxa"/>
          </w:tcPr>
          <w:p w:rsidR="003F5F81" w:rsidRDefault="003F5F81" w:rsidP="00F31ACB">
            <w:pPr>
              <w:pStyle w:val="NormalWeb"/>
              <w:rPr>
                <w:b/>
                <w:color w:val="222222"/>
              </w:rPr>
            </w:pPr>
            <w:r w:rsidRPr="000330DD">
              <w:rPr>
                <w:b/>
                <w:color w:val="222222"/>
              </w:rPr>
              <w:t>Захід 6</w:t>
            </w:r>
          </w:p>
          <w:p w:rsidR="003F5F81" w:rsidRPr="000330DD" w:rsidRDefault="003F5F81" w:rsidP="00F31ACB">
            <w:pPr>
              <w:pStyle w:val="NormalWeb"/>
              <w:rPr>
                <w:b/>
              </w:rPr>
            </w:pPr>
            <w:r>
              <w:t xml:space="preserve">Дочірній компанії «Газ України» Національної акціонерної компанії «Нафтогаз України» </w:t>
            </w:r>
            <w:r>
              <w:rPr>
                <w:i/>
                <w:iCs/>
              </w:rPr>
              <w:t>(04116, м. Київ, вул. Шолуденка,1, ідентифікаційний код 31301827</w:t>
            </w:r>
            <w:r>
              <w:t xml:space="preserve"> </w:t>
            </w:r>
          </w:p>
        </w:tc>
        <w:tc>
          <w:tcPr>
            <w:tcW w:w="3629" w:type="dxa"/>
            <w:gridSpan w:val="3"/>
          </w:tcPr>
          <w:p w:rsidR="003F5F81" w:rsidRDefault="003F5F81" w:rsidP="00F31ACB">
            <w:pPr>
              <w:tabs>
                <w:tab w:val="left" w:pos="11590"/>
              </w:tabs>
              <w:autoSpaceDE w:val="0"/>
              <w:autoSpaceDN w:val="0"/>
              <w:adjustRightInd w:val="0"/>
              <w:rPr>
                <w:lang w:val="uk-UA" w:eastAsia="uk-UA"/>
              </w:rPr>
            </w:pPr>
            <w:r>
              <w:t>4 005 617 грн. 50 коп.</w:t>
            </w:r>
          </w:p>
        </w:tc>
        <w:tc>
          <w:tcPr>
            <w:tcW w:w="2035" w:type="dxa"/>
            <w:gridSpan w:val="3"/>
          </w:tcPr>
          <w:p w:rsidR="003F5F81" w:rsidRDefault="003F5F81" w:rsidP="00F31ACB">
            <w:pPr>
              <w:tabs>
                <w:tab w:val="left" w:pos="11590"/>
              </w:tabs>
              <w:autoSpaceDE w:val="0"/>
              <w:autoSpaceDN w:val="0"/>
              <w:adjustRightInd w:val="0"/>
              <w:rPr>
                <w:lang w:val="uk-UA" w:eastAsia="uk-UA"/>
              </w:rPr>
            </w:pPr>
            <w:r w:rsidRPr="00F100A8">
              <w:rPr>
                <w:lang w:val="uk-UA" w:eastAsia="uk-UA"/>
              </w:rPr>
              <w:t>МДКП «Розділтеплокомуненерго»</w:t>
            </w:r>
          </w:p>
        </w:tc>
        <w:tc>
          <w:tcPr>
            <w:tcW w:w="1266" w:type="dxa"/>
            <w:gridSpan w:val="2"/>
          </w:tcPr>
          <w:p w:rsidR="003F5F81" w:rsidRDefault="003F5F81" w:rsidP="00F31ACB">
            <w:pPr>
              <w:tabs>
                <w:tab w:val="left" w:pos="11590"/>
              </w:tabs>
              <w:autoSpaceDE w:val="0"/>
              <w:autoSpaceDN w:val="0"/>
              <w:adjustRightInd w:val="0"/>
              <w:rPr>
                <w:lang w:val="uk-UA" w:eastAsia="uk-UA"/>
              </w:rPr>
            </w:pPr>
          </w:p>
        </w:tc>
        <w:tc>
          <w:tcPr>
            <w:tcW w:w="1429" w:type="dxa"/>
            <w:gridSpan w:val="2"/>
          </w:tcPr>
          <w:p w:rsidR="003F5F81" w:rsidRDefault="003F5F81" w:rsidP="00F31ACB">
            <w:pPr>
              <w:tabs>
                <w:tab w:val="left" w:pos="11590"/>
              </w:tabs>
              <w:autoSpaceDE w:val="0"/>
              <w:autoSpaceDN w:val="0"/>
              <w:adjustRightInd w:val="0"/>
              <w:rPr>
                <w:lang w:val="uk-UA"/>
              </w:rPr>
            </w:pPr>
            <w:r>
              <w:t>4 005 617 грн. 50 коп.</w:t>
            </w:r>
          </w:p>
          <w:p w:rsidR="003F5F81" w:rsidRDefault="003F5F81" w:rsidP="00F31ACB">
            <w:pPr>
              <w:tabs>
                <w:tab w:val="left" w:pos="11590"/>
              </w:tabs>
              <w:autoSpaceDE w:val="0"/>
              <w:autoSpaceDN w:val="0"/>
              <w:adjustRightInd w:val="0"/>
              <w:rPr>
                <w:lang w:val="uk-UA" w:eastAsia="uk-UA"/>
              </w:rPr>
            </w:pPr>
            <w:r>
              <w:rPr>
                <w:lang w:val="uk-UA" w:eastAsia="uk-UA"/>
              </w:rPr>
              <w:t xml:space="preserve">В тому числі ІІ квартал </w:t>
            </w:r>
          </w:p>
          <w:p w:rsidR="003F5F81" w:rsidRDefault="003F5F81" w:rsidP="00F31ACB">
            <w:pPr>
              <w:tabs>
                <w:tab w:val="left" w:pos="11590"/>
              </w:tabs>
              <w:autoSpaceDE w:val="0"/>
              <w:autoSpaceDN w:val="0"/>
              <w:adjustRightInd w:val="0"/>
              <w:rPr>
                <w:lang w:val="uk-UA" w:eastAsia="uk-UA"/>
              </w:rPr>
            </w:pPr>
            <w:r>
              <w:rPr>
                <w:lang w:val="uk-UA" w:eastAsia="uk-UA"/>
              </w:rPr>
              <w:t>2 000 000 грн.</w:t>
            </w:r>
          </w:p>
          <w:p w:rsidR="003F5F81" w:rsidRDefault="003F5F81" w:rsidP="00F31ACB">
            <w:pPr>
              <w:tabs>
                <w:tab w:val="left" w:pos="11590"/>
              </w:tabs>
              <w:autoSpaceDE w:val="0"/>
              <w:autoSpaceDN w:val="0"/>
              <w:adjustRightInd w:val="0"/>
              <w:rPr>
                <w:lang w:val="uk-UA" w:eastAsia="uk-UA"/>
              </w:rPr>
            </w:pPr>
            <w:r>
              <w:rPr>
                <w:lang w:val="uk-UA" w:eastAsia="uk-UA"/>
              </w:rPr>
              <w:t xml:space="preserve">В тому числі ІІІ квартал </w:t>
            </w:r>
          </w:p>
          <w:p w:rsidR="003F5F81" w:rsidRDefault="003F5F81" w:rsidP="00F31ACB">
            <w:pPr>
              <w:tabs>
                <w:tab w:val="left" w:pos="11590"/>
              </w:tabs>
              <w:autoSpaceDE w:val="0"/>
              <w:autoSpaceDN w:val="0"/>
              <w:adjustRightInd w:val="0"/>
              <w:rPr>
                <w:lang w:val="uk-UA" w:eastAsia="uk-UA"/>
              </w:rPr>
            </w:pPr>
            <w:r>
              <w:rPr>
                <w:lang w:val="uk-UA" w:eastAsia="uk-UA"/>
              </w:rPr>
              <w:t>2 005 617 грн.</w:t>
            </w:r>
          </w:p>
          <w:p w:rsidR="003F5F81" w:rsidRPr="00367F09" w:rsidRDefault="003F5F81" w:rsidP="00F31ACB">
            <w:pPr>
              <w:tabs>
                <w:tab w:val="left" w:pos="11590"/>
              </w:tabs>
              <w:autoSpaceDE w:val="0"/>
              <w:autoSpaceDN w:val="0"/>
              <w:adjustRightInd w:val="0"/>
              <w:rPr>
                <w:lang w:val="uk-UA" w:eastAsia="uk-UA"/>
              </w:rPr>
            </w:pPr>
          </w:p>
        </w:tc>
        <w:tc>
          <w:tcPr>
            <w:tcW w:w="1987" w:type="dxa"/>
            <w:gridSpan w:val="2"/>
            <w:vMerge/>
          </w:tcPr>
          <w:p w:rsidR="003F5F81" w:rsidRDefault="003F5F81" w:rsidP="00382B18">
            <w:pPr>
              <w:tabs>
                <w:tab w:val="left" w:pos="11590"/>
              </w:tabs>
              <w:autoSpaceDE w:val="0"/>
              <w:autoSpaceDN w:val="0"/>
              <w:adjustRightInd w:val="0"/>
              <w:rPr>
                <w:lang w:val="uk-UA" w:eastAsia="uk-UA"/>
              </w:rPr>
            </w:pPr>
          </w:p>
        </w:tc>
      </w:tr>
      <w:tr w:rsidR="003F5F81" w:rsidTr="00F31ACB">
        <w:trPr>
          <w:cantSplit/>
          <w:trHeight w:val="2484"/>
        </w:trPr>
        <w:tc>
          <w:tcPr>
            <w:tcW w:w="540" w:type="dxa"/>
            <w:vAlign w:val="center"/>
          </w:tcPr>
          <w:p w:rsidR="003F5F81" w:rsidRDefault="003F5F81" w:rsidP="00382B18">
            <w:pPr>
              <w:rPr>
                <w:b/>
                <w:lang w:val="uk-UA" w:eastAsia="uk-UA"/>
              </w:rPr>
            </w:pPr>
          </w:p>
        </w:tc>
        <w:tc>
          <w:tcPr>
            <w:tcW w:w="2438" w:type="dxa"/>
            <w:vMerge/>
            <w:vAlign w:val="center"/>
          </w:tcPr>
          <w:p w:rsidR="003F5F81" w:rsidRDefault="003F5F81" w:rsidP="00382B18">
            <w:pPr>
              <w:rPr>
                <w:b/>
                <w:lang w:val="uk-UA" w:eastAsia="uk-UA"/>
              </w:rPr>
            </w:pPr>
          </w:p>
        </w:tc>
        <w:tc>
          <w:tcPr>
            <w:tcW w:w="2126" w:type="dxa"/>
          </w:tcPr>
          <w:p w:rsidR="003F5F81" w:rsidRDefault="003F5F81" w:rsidP="00F31ACB">
            <w:pPr>
              <w:tabs>
                <w:tab w:val="left" w:pos="11590"/>
              </w:tabs>
              <w:autoSpaceDE w:val="0"/>
              <w:autoSpaceDN w:val="0"/>
              <w:adjustRightInd w:val="0"/>
              <w:rPr>
                <w:b/>
                <w:color w:val="222222"/>
                <w:lang w:val="uk-UA" w:eastAsia="uk-UA"/>
              </w:rPr>
            </w:pPr>
            <w:r w:rsidRPr="00BD7C84">
              <w:rPr>
                <w:b/>
                <w:color w:val="222222"/>
                <w:lang w:val="uk-UA" w:eastAsia="uk-UA"/>
              </w:rPr>
              <w:t xml:space="preserve">Захід 7 </w:t>
            </w:r>
          </w:p>
          <w:p w:rsidR="003F5F81" w:rsidRDefault="003F5F81" w:rsidP="00F31ACB">
            <w:pPr>
              <w:tabs>
                <w:tab w:val="left" w:pos="11590"/>
              </w:tabs>
              <w:autoSpaceDE w:val="0"/>
              <w:autoSpaceDN w:val="0"/>
              <w:adjustRightInd w:val="0"/>
              <w:rPr>
                <w:b/>
                <w:color w:val="222222"/>
                <w:lang w:val="uk-UA" w:eastAsia="uk-UA"/>
              </w:rPr>
            </w:pPr>
          </w:p>
          <w:p w:rsidR="003F5F81" w:rsidRPr="00BD7C84" w:rsidRDefault="003F5F81" w:rsidP="00F31ACB">
            <w:pPr>
              <w:tabs>
                <w:tab w:val="left" w:pos="11590"/>
              </w:tabs>
              <w:autoSpaceDE w:val="0"/>
              <w:autoSpaceDN w:val="0"/>
              <w:adjustRightInd w:val="0"/>
              <w:rPr>
                <w:b/>
                <w:lang w:val="uk-UA" w:eastAsia="uk-UA"/>
              </w:rPr>
            </w:pPr>
            <w:r>
              <w:t>Державн</w:t>
            </w:r>
            <w:r>
              <w:rPr>
                <w:lang w:val="uk-UA"/>
              </w:rPr>
              <w:t>ому</w:t>
            </w:r>
            <w:r>
              <w:t xml:space="preserve"> підприємств</w:t>
            </w:r>
            <w:r>
              <w:rPr>
                <w:lang w:val="uk-UA"/>
              </w:rPr>
              <w:t>у</w:t>
            </w:r>
            <w:r>
              <w:t xml:space="preserve"> Енергоринок</w:t>
            </w:r>
            <w:r>
              <w:rPr>
                <w:i/>
                <w:iCs/>
              </w:rPr>
              <w:t xml:space="preserve"> (01032, м. Київ, вул. С.Петлюри, 27, ідентифікаційний код 21515381) </w:t>
            </w:r>
          </w:p>
        </w:tc>
        <w:tc>
          <w:tcPr>
            <w:tcW w:w="3629" w:type="dxa"/>
            <w:gridSpan w:val="3"/>
          </w:tcPr>
          <w:p w:rsidR="003F5F81" w:rsidRDefault="003F5F81" w:rsidP="00F31ACB">
            <w:pPr>
              <w:tabs>
                <w:tab w:val="left" w:pos="11590"/>
              </w:tabs>
              <w:autoSpaceDE w:val="0"/>
              <w:autoSpaceDN w:val="0"/>
              <w:adjustRightInd w:val="0"/>
              <w:rPr>
                <w:lang w:val="uk-UA" w:eastAsia="uk-UA"/>
              </w:rPr>
            </w:pPr>
            <w:r>
              <w:t>222 353 грн. 65 коп.</w:t>
            </w:r>
          </w:p>
        </w:tc>
        <w:tc>
          <w:tcPr>
            <w:tcW w:w="2035" w:type="dxa"/>
            <w:gridSpan w:val="3"/>
          </w:tcPr>
          <w:p w:rsidR="003F5F81" w:rsidRDefault="003F5F81" w:rsidP="00F31ACB">
            <w:pPr>
              <w:tabs>
                <w:tab w:val="left" w:pos="11590"/>
              </w:tabs>
              <w:autoSpaceDE w:val="0"/>
              <w:autoSpaceDN w:val="0"/>
              <w:adjustRightInd w:val="0"/>
              <w:rPr>
                <w:lang w:val="uk-UA" w:eastAsia="uk-UA"/>
              </w:rPr>
            </w:pPr>
            <w:r w:rsidRPr="00F100A8">
              <w:rPr>
                <w:lang w:val="uk-UA" w:eastAsia="uk-UA"/>
              </w:rPr>
              <w:t>МДКП «Розділтеплокомуненерго»</w:t>
            </w:r>
          </w:p>
        </w:tc>
        <w:tc>
          <w:tcPr>
            <w:tcW w:w="1266" w:type="dxa"/>
            <w:gridSpan w:val="2"/>
          </w:tcPr>
          <w:p w:rsidR="003F5F81" w:rsidRDefault="003F5F81" w:rsidP="00F31ACB">
            <w:pPr>
              <w:tabs>
                <w:tab w:val="left" w:pos="11590"/>
              </w:tabs>
              <w:autoSpaceDE w:val="0"/>
              <w:autoSpaceDN w:val="0"/>
              <w:adjustRightInd w:val="0"/>
              <w:rPr>
                <w:lang w:val="uk-UA" w:eastAsia="uk-UA"/>
              </w:rPr>
            </w:pPr>
          </w:p>
        </w:tc>
        <w:tc>
          <w:tcPr>
            <w:tcW w:w="1429" w:type="dxa"/>
            <w:gridSpan w:val="2"/>
          </w:tcPr>
          <w:p w:rsidR="003F5F81" w:rsidRDefault="003F5F81" w:rsidP="00F31ACB">
            <w:pPr>
              <w:tabs>
                <w:tab w:val="left" w:pos="11590"/>
              </w:tabs>
              <w:autoSpaceDE w:val="0"/>
              <w:autoSpaceDN w:val="0"/>
              <w:adjustRightInd w:val="0"/>
              <w:rPr>
                <w:lang w:val="uk-UA"/>
              </w:rPr>
            </w:pPr>
            <w:r>
              <w:t>222 353 грн. 65 коп.</w:t>
            </w:r>
          </w:p>
          <w:p w:rsidR="003F5F81" w:rsidRPr="00B8377F" w:rsidRDefault="003F5F81" w:rsidP="00F31ACB">
            <w:pPr>
              <w:tabs>
                <w:tab w:val="left" w:pos="11590"/>
              </w:tabs>
              <w:autoSpaceDE w:val="0"/>
              <w:autoSpaceDN w:val="0"/>
              <w:adjustRightInd w:val="0"/>
              <w:rPr>
                <w:lang w:eastAsia="uk-UA"/>
              </w:rPr>
            </w:pPr>
            <w:r>
              <w:rPr>
                <w:lang w:val="uk-UA" w:eastAsia="uk-UA"/>
              </w:rPr>
              <w:t>В тому числі І</w:t>
            </w:r>
            <w:r>
              <w:rPr>
                <w:lang w:val="en-US" w:eastAsia="uk-UA"/>
              </w:rPr>
              <w:t>V</w:t>
            </w:r>
            <w:r>
              <w:rPr>
                <w:lang w:val="uk-UA" w:eastAsia="uk-UA"/>
              </w:rPr>
              <w:t xml:space="preserve"> квартал </w:t>
            </w:r>
          </w:p>
          <w:p w:rsidR="003F5F81" w:rsidRDefault="003F5F81" w:rsidP="00F31ACB">
            <w:pPr>
              <w:tabs>
                <w:tab w:val="left" w:pos="11590"/>
              </w:tabs>
              <w:autoSpaceDE w:val="0"/>
              <w:autoSpaceDN w:val="0"/>
              <w:adjustRightInd w:val="0"/>
              <w:rPr>
                <w:lang w:val="uk-UA"/>
              </w:rPr>
            </w:pPr>
            <w:r>
              <w:t>222 353 грн. 65 коп.</w:t>
            </w:r>
          </w:p>
          <w:p w:rsidR="003F5F81" w:rsidRPr="00367F09" w:rsidRDefault="003F5F81" w:rsidP="00F31ACB">
            <w:pPr>
              <w:tabs>
                <w:tab w:val="left" w:pos="11590"/>
              </w:tabs>
              <w:autoSpaceDE w:val="0"/>
              <w:autoSpaceDN w:val="0"/>
              <w:adjustRightInd w:val="0"/>
              <w:rPr>
                <w:lang w:val="en-US" w:eastAsia="uk-UA"/>
              </w:rPr>
            </w:pPr>
          </w:p>
          <w:p w:rsidR="003F5F81" w:rsidRPr="00367F09" w:rsidRDefault="003F5F81" w:rsidP="00F31ACB">
            <w:pPr>
              <w:tabs>
                <w:tab w:val="left" w:pos="11590"/>
              </w:tabs>
              <w:autoSpaceDE w:val="0"/>
              <w:autoSpaceDN w:val="0"/>
              <w:adjustRightInd w:val="0"/>
              <w:rPr>
                <w:lang w:val="uk-UA" w:eastAsia="uk-UA"/>
              </w:rPr>
            </w:pPr>
          </w:p>
        </w:tc>
        <w:tc>
          <w:tcPr>
            <w:tcW w:w="1987" w:type="dxa"/>
            <w:gridSpan w:val="2"/>
            <w:vMerge/>
          </w:tcPr>
          <w:p w:rsidR="003F5F81" w:rsidRDefault="003F5F81" w:rsidP="00382B18">
            <w:pPr>
              <w:tabs>
                <w:tab w:val="left" w:pos="11590"/>
              </w:tabs>
              <w:autoSpaceDE w:val="0"/>
              <w:autoSpaceDN w:val="0"/>
              <w:adjustRightInd w:val="0"/>
              <w:rPr>
                <w:lang w:val="uk-UA" w:eastAsia="uk-UA"/>
              </w:rPr>
            </w:pPr>
          </w:p>
        </w:tc>
      </w:tr>
      <w:tr w:rsidR="003F5F81" w:rsidTr="00F31ACB">
        <w:trPr>
          <w:cantSplit/>
          <w:trHeight w:val="4022"/>
        </w:trPr>
        <w:tc>
          <w:tcPr>
            <w:tcW w:w="540" w:type="dxa"/>
            <w:vAlign w:val="center"/>
          </w:tcPr>
          <w:p w:rsidR="003F5F81" w:rsidRDefault="003F5F81" w:rsidP="00382B18">
            <w:pPr>
              <w:rPr>
                <w:b/>
                <w:lang w:val="uk-UA" w:eastAsia="uk-UA"/>
              </w:rPr>
            </w:pPr>
          </w:p>
        </w:tc>
        <w:tc>
          <w:tcPr>
            <w:tcW w:w="2438" w:type="dxa"/>
            <w:vMerge/>
            <w:vAlign w:val="center"/>
          </w:tcPr>
          <w:p w:rsidR="003F5F81" w:rsidRDefault="003F5F81" w:rsidP="00382B18">
            <w:pPr>
              <w:rPr>
                <w:b/>
                <w:lang w:val="uk-UA" w:eastAsia="uk-UA"/>
              </w:rPr>
            </w:pPr>
          </w:p>
        </w:tc>
        <w:tc>
          <w:tcPr>
            <w:tcW w:w="2126" w:type="dxa"/>
          </w:tcPr>
          <w:p w:rsidR="003F5F81" w:rsidRPr="00BD7C84" w:rsidRDefault="003F5F81" w:rsidP="00382B18">
            <w:pPr>
              <w:pStyle w:val="NormalWeb"/>
              <w:rPr>
                <w:b/>
              </w:rPr>
            </w:pPr>
            <w:r w:rsidRPr="00BD7C84">
              <w:rPr>
                <w:b/>
              </w:rPr>
              <w:t xml:space="preserve">Захід 8 </w:t>
            </w:r>
          </w:p>
          <w:p w:rsidR="003F5F81" w:rsidRPr="00A56FBE" w:rsidRDefault="003F5F81" w:rsidP="00F31ACB">
            <w:pPr>
              <w:pStyle w:val="NormalWeb"/>
            </w:pPr>
            <w:r>
              <w:t xml:space="preserve">Дочірня компанія «Газ України» Національної акціонерної компанії «Нафтогаз України» </w:t>
            </w:r>
            <w:r>
              <w:rPr>
                <w:i/>
                <w:iCs/>
              </w:rPr>
              <w:t>(04116, м. Київ, вул. Шолуденка,1, ідентифікаційний код 31301827)</w:t>
            </w:r>
            <w:r>
              <w:t xml:space="preserve"> (пеня).</w:t>
            </w:r>
          </w:p>
        </w:tc>
        <w:tc>
          <w:tcPr>
            <w:tcW w:w="3579" w:type="dxa"/>
            <w:gridSpan w:val="2"/>
          </w:tcPr>
          <w:p w:rsidR="003F5F81" w:rsidRDefault="003F5F81" w:rsidP="00382B18">
            <w:pPr>
              <w:tabs>
                <w:tab w:val="left" w:pos="11590"/>
              </w:tabs>
              <w:autoSpaceDE w:val="0"/>
              <w:autoSpaceDN w:val="0"/>
              <w:adjustRightInd w:val="0"/>
              <w:rPr>
                <w:lang w:val="uk-UA" w:eastAsia="uk-UA"/>
              </w:rPr>
            </w:pPr>
            <w:r>
              <w:t>90 421 грн. 38 коп.</w:t>
            </w:r>
          </w:p>
        </w:tc>
        <w:tc>
          <w:tcPr>
            <w:tcW w:w="2085" w:type="dxa"/>
            <w:gridSpan w:val="4"/>
          </w:tcPr>
          <w:p w:rsidR="003F5F81" w:rsidRDefault="003F5F81" w:rsidP="00382B18">
            <w:pPr>
              <w:tabs>
                <w:tab w:val="left" w:pos="11590"/>
              </w:tabs>
              <w:autoSpaceDE w:val="0"/>
              <w:autoSpaceDN w:val="0"/>
              <w:adjustRightInd w:val="0"/>
              <w:rPr>
                <w:lang w:val="uk-UA" w:eastAsia="uk-UA"/>
              </w:rPr>
            </w:pPr>
            <w:r w:rsidRPr="00F100A8">
              <w:rPr>
                <w:lang w:val="uk-UA" w:eastAsia="uk-UA"/>
              </w:rPr>
              <w:t>МДКП «Розділтеплокомуненерго»</w:t>
            </w:r>
          </w:p>
        </w:tc>
        <w:tc>
          <w:tcPr>
            <w:tcW w:w="1276" w:type="dxa"/>
            <w:gridSpan w:val="3"/>
          </w:tcPr>
          <w:p w:rsidR="003F5F81" w:rsidRDefault="003F5F81" w:rsidP="00382B18">
            <w:pPr>
              <w:tabs>
                <w:tab w:val="left" w:pos="11590"/>
              </w:tabs>
              <w:autoSpaceDE w:val="0"/>
              <w:autoSpaceDN w:val="0"/>
              <w:adjustRightInd w:val="0"/>
              <w:rPr>
                <w:lang w:val="uk-UA" w:eastAsia="uk-UA"/>
              </w:rPr>
            </w:pPr>
          </w:p>
        </w:tc>
        <w:tc>
          <w:tcPr>
            <w:tcW w:w="1419" w:type="dxa"/>
          </w:tcPr>
          <w:p w:rsidR="003F5F81" w:rsidRPr="00B8377F" w:rsidRDefault="003F5F81" w:rsidP="00382B18">
            <w:pPr>
              <w:tabs>
                <w:tab w:val="left" w:pos="11590"/>
              </w:tabs>
              <w:autoSpaceDE w:val="0"/>
              <w:autoSpaceDN w:val="0"/>
              <w:adjustRightInd w:val="0"/>
            </w:pPr>
            <w:r>
              <w:t>90 421 грн. 38 коп.</w:t>
            </w:r>
          </w:p>
          <w:p w:rsidR="003F5F81" w:rsidRPr="00367F09" w:rsidRDefault="003F5F81" w:rsidP="00382B18">
            <w:pPr>
              <w:tabs>
                <w:tab w:val="left" w:pos="11590"/>
              </w:tabs>
              <w:autoSpaceDE w:val="0"/>
              <w:autoSpaceDN w:val="0"/>
              <w:adjustRightInd w:val="0"/>
            </w:pPr>
            <w:r>
              <w:rPr>
                <w:lang w:val="uk-UA" w:eastAsia="uk-UA"/>
              </w:rPr>
              <w:t>В тому числі І</w:t>
            </w:r>
            <w:r>
              <w:rPr>
                <w:lang w:val="en-US" w:eastAsia="uk-UA"/>
              </w:rPr>
              <w:t>V</w:t>
            </w:r>
            <w:r w:rsidRPr="00B275CC">
              <w:rPr>
                <w:lang w:eastAsia="uk-UA"/>
              </w:rPr>
              <w:t xml:space="preserve"> </w:t>
            </w:r>
            <w:r>
              <w:rPr>
                <w:lang w:val="uk-UA" w:eastAsia="uk-UA"/>
              </w:rPr>
              <w:t xml:space="preserve">квартал </w:t>
            </w:r>
            <w:r>
              <w:t>90 421 грн. 38 коп.</w:t>
            </w:r>
          </w:p>
          <w:p w:rsidR="003F5F81" w:rsidRPr="00367F09" w:rsidRDefault="003F5F81" w:rsidP="00382B18">
            <w:pPr>
              <w:tabs>
                <w:tab w:val="left" w:pos="11590"/>
              </w:tabs>
              <w:autoSpaceDE w:val="0"/>
              <w:autoSpaceDN w:val="0"/>
              <w:adjustRightInd w:val="0"/>
              <w:rPr>
                <w:lang w:eastAsia="uk-UA"/>
              </w:rPr>
            </w:pPr>
          </w:p>
          <w:p w:rsidR="003F5F81" w:rsidRPr="00367F09" w:rsidRDefault="003F5F81" w:rsidP="00382B18">
            <w:pPr>
              <w:tabs>
                <w:tab w:val="left" w:pos="11590"/>
              </w:tabs>
              <w:autoSpaceDE w:val="0"/>
              <w:autoSpaceDN w:val="0"/>
              <w:adjustRightInd w:val="0"/>
              <w:rPr>
                <w:lang w:eastAsia="uk-UA"/>
              </w:rPr>
            </w:pPr>
          </w:p>
        </w:tc>
        <w:tc>
          <w:tcPr>
            <w:tcW w:w="1987" w:type="dxa"/>
            <w:gridSpan w:val="2"/>
            <w:vMerge/>
          </w:tcPr>
          <w:p w:rsidR="003F5F81" w:rsidRDefault="003F5F81" w:rsidP="00382B18">
            <w:pPr>
              <w:tabs>
                <w:tab w:val="left" w:pos="11590"/>
              </w:tabs>
              <w:autoSpaceDE w:val="0"/>
              <w:autoSpaceDN w:val="0"/>
              <w:adjustRightInd w:val="0"/>
              <w:rPr>
                <w:lang w:val="uk-UA" w:eastAsia="uk-UA"/>
              </w:rPr>
            </w:pPr>
          </w:p>
        </w:tc>
      </w:tr>
      <w:tr w:rsidR="003F5F81" w:rsidTr="00F31ACB">
        <w:trPr>
          <w:cantSplit/>
          <w:trHeight w:val="300"/>
        </w:trPr>
        <w:tc>
          <w:tcPr>
            <w:tcW w:w="10208" w:type="dxa"/>
            <w:gridSpan w:val="7"/>
            <w:vAlign w:val="center"/>
          </w:tcPr>
          <w:p w:rsidR="003F5F81" w:rsidRDefault="003F5F81" w:rsidP="00382B18">
            <w:pPr>
              <w:tabs>
                <w:tab w:val="left" w:pos="11590"/>
              </w:tabs>
              <w:autoSpaceDE w:val="0"/>
              <w:autoSpaceDN w:val="0"/>
              <w:adjustRightInd w:val="0"/>
              <w:rPr>
                <w:lang w:val="uk-UA" w:eastAsia="uk-UA"/>
              </w:rPr>
            </w:pPr>
            <w:r>
              <w:rPr>
                <w:b/>
                <w:lang w:val="uk-UA" w:eastAsia="uk-UA"/>
              </w:rPr>
              <w:t>Усього на етап або на програму: 2019 рік</w:t>
            </w:r>
          </w:p>
        </w:tc>
        <w:tc>
          <w:tcPr>
            <w:tcW w:w="5242" w:type="dxa"/>
            <w:gridSpan w:val="8"/>
          </w:tcPr>
          <w:p w:rsidR="003F5F81" w:rsidRDefault="003F5F81" w:rsidP="00382B18">
            <w:pPr>
              <w:tabs>
                <w:tab w:val="left" w:pos="11590"/>
              </w:tabs>
              <w:autoSpaceDE w:val="0"/>
              <w:autoSpaceDN w:val="0"/>
              <w:adjustRightInd w:val="0"/>
              <w:rPr>
                <w:b/>
                <w:lang w:val="uk-UA" w:eastAsia="uk-UA"/>
              </w:rPr>
            </w:pPr>
            <w:r>
              <w:rPr>
                <w:b/>
                <w:lang w:val="uk-UA" w:eastAsia="uk-UA"/>
              </w:rPr>
              <w:t>4 441 949,29 грн.  – інші джерела</w:t>
            </w:r>
          </w:p>
        </w:tc>
      </w:tr>
      <w:tr w:rsidR="003F5F81" w:rsidTr="008E0B00">
        <w:trPr>
          <w:cantSplit/>
          <w:trHeight w:val="300"/>
        </w:trPr>
        <w:tc>
          <w:tcPr>
            <w:tcW w:w="15450" w:type="dxa"/>
            <w:gridSpan w:val="15"/>
            <w:tcBorders>
              <w:left w:val="nil"/>
              <w:bottom w:val="nil"/>
              <w:right w:val="nil"/>
            </w:tcBorders>
            <w:vAlign w:val="center"/>
          </w:tcPr>
          <w:p w:rsidR="003F5F81" w:rsidRDefault="003F5F81" w:rsidP="00382B18">
            <w:pPr>
              <w:tabs>
                <w:tab w:val="left" w:pos="11590"/>
              </w:tabs>
              <w:autoSpaceDE w:val="0"/>
              <w:autoSpaceDN w:val="0"/>
              <w:adjustRightInd w:val="0"/>
              <w:rPr>
                <w:b/>
                <w:lang w:val="uk-UA" w:eastAsia="uk-UA"/>
              </w:rPr>
            </w:pPr>
          </w:p>
          <w:p w:rsidR="003F5F81" w:rsidRDefault="003F5F81" w:rsidP="00382B18">
            <w:pPr>
              <w:tabs>
                <w:tab w:val="left" w:pos="11590"/>
              </w:tabs>
              <w:autoSpaceDE w:val="0"/>
              <w:autoSpaceDN w:val="0"/>
              <w:adjustRightInd w:val="0"/>
              <w:rPr>
                <w:b/>
                <w:lang w:val="uk-UA" w:eastAsia="uk-UA"/>
              </w:rPr>
            </w:pPr>
          </w:p>
          <w:p w:rsidR="003F5F81" w:rsidRDefault="003F5F81" w:rsidP="00382B18">
            <w:pPr>
              <w:tabs>
                <w:tab w:val="left" w:pos="11590"/>
              </w:tabs>
              <w:autoSpaceDE w:val="0"/>
              <w:autoSpaceDN w:val="0"/>
              <w:adjustRightInd w:val="0"/>
              <w:rPr>
                <w:b/>
                <w:lang w:val="uk-UA" w:eastAsia="uk-UA"/>
              </w:rPr>
            </w:pPr>
          </w:p>
          <w:p w:rsidR="003F5F81" w:rsidRDefault="003F5F81" w:rsidP="00382B18">
            <w:pPr>
              <w:tabs>
                <w:tab w:val="left" w:pos="11590"/>
              </w:tabs>
              <w:autoSpaceDE w:val="0"/>
              <w:autoSpaceDN w:val="0"/>
              <w:adjustRightInd w:val="0"/>
              <w:rPr>
                <w:b/>
                <w:lang w:val="uk-UA" w:eastAsia="uk-UA"/>
              </w:rPr>
            </w:pPr>
          </w:p>
          <w:p w:rsidR="003F5F81" w:rsidRPr="00F31ACB" w:rsidRDefault="003F5F81" w:rsidP="00382B18">
            <w:pPr>
              <w:tabs>
                <w:tab w:val="left" w:pos="11590"/>
              </w:tabs>
              <w:autoSpaceDE w:val="0"/>
              <w:autoSpaceDN w:val="0"/>
              <w:adjustRightInd w:val="0"/>
              <w:rPr>
                <w:b/>
                <w:lang w:eastAsia="uk-UA"/>
              </w:rPr>
            </w:pPr>
          </w:p>
          <w:p w:rsidR="003F5F81" w:rsidRDefault="003F5F81" w:rsidP="00382B18">
            <w:pPr>
              <w:tabs>
                <w:tab w:val="left" w:pos="11590"/>
              </w:tabs>
              <w:autoSpaceDE w:val="0"/>
              <w:autoSpaceDN w:val="0"/>
              <w:adjustRightInd w:val="0"/>
              <w:rPr>
                <w:b/>
                <w:lang w:val="uk-UA" w:eastAsia="uk-UA"/>
              </w:rPr>
            </w:pPr>
          </w:p>
          <w:p w:rsidR="003F5F81" w:rsidRDefault="003F5F81" w:rsidP="00382B18">
            <w:pPr>
              <w:tabs>
                <w:tab w:val="left" w:pos="11590"/>
              </w:tabs>
              <w:autoSpaceDE w:val="0"/>
              <w:autoSpaceDN w:val="0"/>
              <w:adjustRightInd w:val="0"/>
              <w:rPr>
                <w:b/>
                <w:lang w:val="uk-UA" w:eastAsia="uk-UA"/>
              </w:rPr>
            </w:pPr>
          </w:p>
          <w:p w:rsidR="003F5F81" w:rsidRDefault="003F5F81" w:rsidP="00382B18">
            <w:pPr>
              <w:tabs>
                <w:tab w:val="left" w:pos="11590"/>
              </w:tabs>
              <w:autoSpaceDE w:val="0"/>
              <w:autoSpaceDN w:val="0"/>
              <w:adjustRightInd w:val="0"/>
              <w:rPr>
                <w:b/>
                <w:lang w:val="uk-UA" w:eastAsia="uk-UA"/>
              </w:rPr>
            </w:pPr>
          </w:p>
          <w:p w:rsidR="003F5F81" w:rsidRDefault="003F5F81" w:rsidP="00382B18">
            <w:pPr>
              <w:tabs>
                <w:tab w:val="left" w:pos="11590"/>
              </w:tabs>
              <w:autoSpaceDE w:val="0"/>
              <w:autoSpaceDN w:val="0"/>
              <w:adjustRightInd w:val="0"/>
              <w:rPr>
                <w:b/>
                <w:lang w:val="uk-UA" w:eastAsia="uk-UA"/>
              </w:rPr>
            </w:pPr>
          </w:p>
        </w:tc>
      </w:tr>
      <w:tr w:rsidR="003F5F81" w:rsidTr="00F31ACB">
        <w:trPr>
          <w:cantSplit/>
          <w:trHeight w:val="358"/>
        </w:trPr>
        <w:tc>
          <w:tcPr>
            <w:tcW w:w="15450" w:type="dxa"/>
            <w:gridSpan w:val="15"/>
            <w:tcBorders>
              <w:top w:val="nil"/>
            </w:tcBorders>
          </w:tcPr>
          <w:p w:rsidR="003F5F81" w:rsidRDefault="003F5F81" w:rsidP="00F31ACB">
            <w:pPr>
              <w:tabs>
                <w:tab w:val="left" w:pos="11590"/>
              </w:tabs>
              <w:autoSpaceDE w:val="0"/>
              <w:autoSpaceDN w:val="0"/>
              <w:adjustRightInd w:val="0"/>
              <w:jc w:val="center"/>
              <w:rPr>
                <w:b/>
                <w:lang w:val="uk-UA" w:eastAsia="uk-UA"/>
              </w:rPr>
            </w:pPr>
            <w:r>
              <w:rPr>
                <w:b/>
                <w:lang w:val="uk-UA" w:eastAsia="uk-UA"/>
              </w:rPr>
              <w:t>2020 рік</w:t>
            </w:r>
          </w:p>
        </w:tc>
      </w:tr>
      <w:tr w:rsidR="003F5F81" w:rsidTr="00F31ACB">
        <w:trPr>
          <w:cantSplit/>
          <w:trHeight w:val="1380"/>
        </w:trPr>
        <w:tc>
          <w:tcPr>
            <w:tcW w:w="540" w:type="dxa"/>
          </w:tcPr>
          <w:p w:rsidR="003F5F81" w:rsidRDefault="003F5F81" w:rsidP="00382B18">
            <w:pPr>
              <w:tabs>
                <w:tab w:val="left" w:pos="11590"/>
              </w:tabs>
              <w:autoSpaceDE w:val="0"/>
              <w:autoSpaceDN w:val="0"/>
              <w:adjustRightInd w:val="0"/>
              <w:jc w:val="center"/>
              <w:rPr>
                <w:b/>
                <w:lang w:val="uk-UA" w:eastAsia="uk-UA"/>
              </w:rPr>
            </w:pPr>
            <w:r>
              <w:rPr>
                <w:b/>
                <w:lang w:val="uk-UA" w:eastAsia="uk-UA"/>
              </w:rPr>
              <w:t>1.</w:t>
            </w:r>
          </w:p>
        </w:tc>
        <w:tc>
          <w:tcPr>
            <w:tcW w:w="2438" w:type="dxa"/>
          </w:tcPr>
          <w:p w:rsidR="003F5F81" w:rsidRDefault="003F5F81" w:rsidP="00382B18">
            <w:pPr>
              <w:tabs>
                <w:tab w:val="left" w:pos="11590"/>
              </w:tabs>
              <w:autoSpaceDE w:val="0"/>
              <w:autoSpaceDN w:val="0"/>
              <w:adjustRightInd w:val="0"/>
              <w:rPr>
                <w:b/>
                <w:lang w:val="uk-UA" w:eastAsia="uk-UA"/>
              </w:rPr>
            </w:pPr>
            <w:r>
              <w:rPr>
                <w:b/>
                <w:lang w:val="uk-UA" w:eastAsia="uk-UA"/>
              </w:rPr>
              <w:t>Завдання 1</w:t>
            </w:r>
          </w:p>
          <w:p w:rsidR="003F5F81" w:rsidRDefault="003F5F81" w:rsidP="00382B18">
            <w:pPr>
              <w:shd w:val="clear" w:color="auto" w:fill="FFFFFF"/>
              <w:tabs>
                <w:tab w:val="left" w:pos="11590"/>
              </w:tabs>
              <w:rPr>
                <w:b/>
                <w:lang w:val="uk-UA" w:eastAsia="uk-UA"/>
              </w:rPr>
            </w:pPr>
            <w:r>
              <w:t>Фінансов</w:t>
            </w:r>
            <w:r>
              <w:rPr>
                <w:lang w:val="uk-UA"/>
              </w:rPr>
              <w:t>а</w:t>
            </w:r>
            <w:r>
              <w:t xml:space="preserve"> підтримк</w:t>
            </w:r>
            <w:r>
              <w:rPr>
                <w:lang w:val="uk-UA"/>
              </w:rPr>
              <w:t>а</w:t>
            </w:r>
            <w:r>
              <w:t xml:space="preserve"> на покриття збитковості</w:t>
            </w:r>
            <w:r>
              <w:rPr>
                <w:lang w:val="uk-UA"/>
              </w:rPr>
              <w:t xml:space="preserve"> </w:t>
            </w:r>
            <w:r>
              <w:t>Міського державного комунального підприємства «Розділтеплокомуненерго</w:t>
            </w:r>
          </w:p>
        </w:tc>
        <w:tc>
          <w:tcPr>
            <w:tcW w:w="2134" w:type="dxa"/>
            <w:gridSpan w:val="2"/>
          </w:tcPr>
          <w:p w:rsidR="003F5F81" w:rsidRDefault="003F5F81" w:rsidP="00382B18">
            <w:pPr>
              <w:tabs>
                <w:tab w:val="left" w:pos="11590"/>
              </w:tabs>
              <w:autoSpaceDE w:val="0"/>
              <w:autoSpaceDN w:val="0"/>
              <w:adjustRightInd w:val="0"/>
              <w:rPr>
                <w:b/>
                <w:lang w:val="uk-UA" w:eastAsia="uk-UA"/>
              </w:rPr>
            </w:pPr>
            <w:r>
              <w:rPr>
                <w:b/>
                <w:lang w:val="uk-UA" w:eastAsia="uk-UA"/>
              </w:rPr>
              <w:t>Захід 1</w:t>
            </w:r>
          </w:p>
          <w:p w:rsidR="003F5F81" w:rsidRDefault="003F5F81" w:rsidP="00382B18">
            <w:pPr>
              <w:shd w:val="clear" w:color="auto" w:fill="FFFFFF"/>
              <w:tabs>
                <w:tab w:val="left" w:pos="11590"/>
              </w:tabs>
              <w:spacing w:line="323" w:lineRule="atLeast"/>
              <w:rPr>
                <w:b/>
                <w:lang w:val="uk-UA" w:eastAsia="uk-UA"/>
              </w:rPr>
            </w:pPr>
            <w:r>
              <w:rPr>
                <w:color w:val="222222"/>
                <w:lang w:val="uk-UA" w:eastAsia="uk-UA"/>
              </w:rPr>
              <w:t> Погашення наявної заборгованості</w:t>
            </w:r>
          </w:p>
        </w:tc>
        <w:tc>
          <w:tcPr>
            <w:tcW w:w="3621" w:type="dxa"/>
            <w:gridSpan w:val="2"/>
          </w:tcPr>
          <w:p w:rsidR="003F5F81" w:rsidRDefault="003F5F81" w:rsidP="00382B18">
            <w:pPr>
              <w:tabs>
                <w:tab w:val="left" w:pos="11590"/>
              </w:tabs>
              <w:autoSpaceDE w:val="0"/>
              <w:autoSpaceDN w:val="0"/>
              <w:adjustRightInd w:val="0"/>
              <w:rPr>
                <w:lang w:val="uk-UA" w:eastAsia="uk-UA"/>
              </w:rPr>
            </w:pPr>
            <w:r>
              <w:rPr>
                <w:lang w:val="uk-UA" w:eastAsia="uk-UA"/>
              </w:rPr>
              <w:t>500 000 грн.</w:t>
            </w:r>
          </w:p>
        </w:tc>
        <w:tc>
          <w:tcPr>
            <w:tcW w:w="2035" w:type="dxa"/>
            <w:gridSpan w:val="3"/>
          </w:tcPr>
          <w:p w:rsidR="003F5F81" w:rsidRDefault="003F5F81" w:rsidP="00382B18">
            <w:pPr>
              <w:tabs>
                <w:tab w:val="left" w:pos="11590"/>
              </w:tabs>
              <w:autoSpaceDE w:val="0"/>
              <w:autoSpaceDN w:val="0"/>
              <w:adjustRightInd w:val="0"/>
              <w:rPr>
                <w:lang w:val="uk-UA" w:eastAsia="uk-UA"/>
              </w:rPr>
            </w:pPr>
            <w:r w:rsidRPr="00F100A8">
              <w:rPr>
                <w:lang w:val="uk-UA" w:eastAsia="uk-UA"/>
              </w:rPr>
              <w:t>МДКП «Розділтеплокомуненерго»</w:t>
            </w:r>
          </w:p>
        </w:tc>
        <w:tc>
          <w:tcPr>
            <w:tcW w:w="1266" w:type="dxa"/>
            <w:gridSpan w:val="2"/>
          </w:tcPr>
          <w:p w:rsidR="003F5F81" w:rsidRDefault="003F5F81" w:rsidP="00382B18">
            <w:pPr>
              <w:tabs>
                <w:tab w:val="left" w:pos="11590"/>
              </w:tabs>
              <w:autoSpaceDE w:val="0"/>
              <w:autoSpaceDN w:val="0"/>
              <w:adjustRightInd w:val="0"/>
              <w:rPr>
                <w:lang w:val="uk-UA" w:eastAsia="uk-UA"/>
              </w:rPr>
            </w:pPr>
            <w:r>
              <w:rPr>
                <w:lang w:val="uk-UA" w:eastAsia="uk-UA"/>
              </w:rPr>
              <w:t>Міський</w:t>
            </w:r>
          </w:p>
          <w:p w:rsidR="003F5F81" w:rsidRDefault="003F5F81" w:rsidP="00382B18">
            <w:pPr>
              <w:tabs>
                <w:tab w:val="left" w:pos="11590"/>
              </w:tabs>
              <w:autoSpaceDE w:val="0"/>
              <w:autoSpaceDN w:val="0"/>
              <w:adjustRightInd w:val="0"/>
              <w:rPr>
                <w:lang w:val="uk-UA" w:eastAsia="uk-UA"/>
              </w:rPr>
            </w:pPr>
            <w:r>
              <w:rPr>
                <w:lang w:val="uk-UA" w:eastAsia="uk-UA"/>
              </w:rPr>
              <w:t>бюджет</w:t>
            </w:r>
          </w:p>
          <w:p w:rsidR="003F5F81" w:rsidRDefault="003F5F81" w:rsidP="00382B18">
            <w:pPr>
              <w:tabs>
                <w:tab w:val="left" w:pos="11590"/>
              </w:tabs>
              <w:autoSpaceDE w:val="0"/>
              <w:autoSpaceDN w:val="0"/>
              <w:adjustRightInd w:val="0"/>
              <w:rPr>
                <w:lang w:val="uk-UA" w:eastAsia="uk-UA"/>
              </w:rPr>
            </w:pPr>
          </w:p>
          <w:p w:rsidR="003F5F81" w:rsidRDefault="003F5F81" w:rsidP="00382B18">
            <w:pPr>
              <w:tabs>
                <w:tab w:val="left" w:pos="11590"/>
              </w:tabs>
              <w:autoSpaceDE w:val="0"/>
              <w:autoSpaceDN w:val="0"/>
              <w:adjustRightInd w:val="0"/>
              <w:rPr>
                <w:lang w:val="uk-UA" w:eastAsia="uk-UA"/>
              </w:rPr>
            </w:pPr>
            <w:r>
              <w:rPr>
                <w:lang w:val="uk-UA" w:eastAsia="uk-UA"/>
              </w:rPr>
              <w:t xml:space="preserve">Інші </w:t>
            </w:r>
          </w:p>
        </w:tc>
        <w:tc>
          <w:tcPr>
            <w:tcW w:w="1439" w:type="dxa"/>
            <w:gridSpan w:val="3"/>
          </w:tcPr>
          <w:p w:rsidR="003F5F81" w:rsidRDefault="003F5F81" w:rsidP="00382B18">
            <w:pPr>
              <w:tabs>
                <w:tab w:val="left" w:pos="11590"/>
              </w:tabs>
              <w:autoSpaceDE w:val="0"/>
              <w:autoSpaceDN w:val="0"/>
              <w:adjustRightInd w:val="0"/>
              <w:rPr>
                <w:lang w:val="uk-UA" w:eastAsia="uk-UA"/>
              </w:rPr>
            </w:pPr>
            <w:r>
              <w:rPr>
                <w:lang w:val="uk-UA" w:eastAsia="uk-UA"/>
              </w:rPr>
              <w:t>---------------</w:t>
            </w:r>
          </w:p>
          <w:p w:rsidR="003F5F81" w:rsidRDefault="003F5F81" w:rsidP="00382B18">
            <w:pPr>
              <w:tabs>
                <w:tab w:val="left" w:pos="11590"/>
              </w:tabs>
              <w:autoSpaceDE w:val="0"/>
              <w:autoSpaceDN w:val="0"/>
              <w:adjustRightInd w:val="0"/>
              <w:rPr>
                <w:lang w:val="uk-UA" w:eastAsia="uk-UA"/>
              </w:rPr>
            </w:pPr>
          </w:p>
          <w:p w:rsidR="003F5F81" w:rsidRDefault="003F5F81" w:rsidP="00382B18">
            <w:pPr>
              <w:tabs>
                <w:tab w:val="left" w:pos="11590"/>
              </w:tabs>
              <w:autoSpaceDE w:val="0"/>
              <w:autoSpaceDN w:val="0"/>
              <w:adjustRightInd w:val="0"/>
              <w:rPr>
                <w:lang w:val="uk-UA" w:eastAsia="uk-UA"/>
              </w:rPr>
            </w:pPr>
          </w:p>
          <w:p w:rsidR="003F5F81" w:rsidRDefault="003F5F81" w:rsidP="00382B18">
            <w:pPr>
              <w:tabs>
                <w:tab w:val="left" w:pos="11590"/>
              </w:tabs>
              <w:autoSpaceDE w:val="0"/>
              <w:autoSpaceDN w:val="0"/>
              <w:adjustRightInd w:val="0"/>
              <w:rPr>
                <w:lang w:val="uk-UA" w:eastAsia="uk-UA"/>
              </w:rPr>
            </w:pPr>
            <w:r>
              <w:rPr>
                <w:lang w:val="uk-UA" w:eastAsia="uk-UA"/>
              </w:rPr>
              <w:t>500 000 грн</w:t>
            </w:r>
          </w:p>
        </w:tc>
        <w:tc>
          <w:tcPr>
            <w:tcW w:w="1977" w:type="dxa"/>
          </w:tcPr>
          <w:p w:rsidR="003F5F81" w:rsidRDefault="003F5F81" w:rsidP="00382B18">
            <w:pPr>
              <w:tabs>
                <w:tab w:val="left" w:pos="11590"/>
              </w:tabs>
              <w:autoSpaceDE w:val="0"/>
              <w:autoSpaceDN w:val="0"/>
              <w:adjustRightInd w:val="0"/>
              <w:rPr>
                <w:lang w:val="uk-UA" w:eastAsia="uk-UA"/>
              </w:rPr>
            </w:pPr>
          </w:p>
        </w:tc>
      </w:tr>
      <w:tr w:rsidR="003F5F81" w:rsidTr="00F31ACB">
        <w:trPr>
          <w:cantSplit/>
          <w:trHeight w:val="300"/>
        </w:trPr>
        <w:tc>
          <w:tcPr>
            <w:tcW w:w="10224" w:type="dxa"/>
            <w:gridSpan w:val="8"/>
            <w:vAlign w:val="center"/>
          </w:tcPr>
          <w:p w:rsidR="003F5F81" w:rsidRDefault="003F5F81" w:rsidP="00382B18">
            <w:pPr>
              <w:tabs>
                <w:tab w:val="left" w:pos="11590"/>
              </w:tabs>
              <w:autoSpaceDE w:val="0"/>
              <w:autoSpaceDN w:val="0"/>
              <w:adjustRightInd w:val="0"/>
              <w:rPr>
                <w:lang w:val="uk-UA" w:eastAsia="uk-UA"/>
              </w:rPr>
            </w:pPr>
            <w:r>
              <w:rPr>
                <w:b/>
                <w:lang w:val="uk-UA" w:eastAsia="uk-UA"/>
              </w:rPr>
              <w:t>Усього на етап або на програму: 2020 рік</w:t>
            </w:r>
          </w:p>
        </w:tc>
        <w:tc>
          <w:tcPr>
            <w:tcW w:w="5226" w:type="dxa"/>
            <w:gridSpan w:val="7"/>
          </w:tcPr>
          <w:p w:rsidR="003F5F81" w:rsidRDefault="003F5F81" w:rsidP="00382B18">
            <w:pPr>
              <w:tabs>
                <w:tab w:val="left" w:pos="11590"/>
              </w:tabs>
              <w:autoSpaceDE w:val="0"/>
              <w:autoSpaceDN w:val="0"/>
              <w:adjustRightInd w:val="0"/>
              <w:rPr>
                <w:b/>
                <w:lang w:val="uk-UA" w:eastAsia="uk-UA"/>
              </w:rPr>
            </w:pPr>
            <w:r>
              <w:rPr>
                <w:b/>
                <w:lang w:val="uk-UA" w:eastAsia="uk-UA"/>
              </w:rPr>
              <w:t>500 000.00 грн.  – інші джерела</w:t>
            </w:r>
          </w:p>
        </w:tc>
      </w:tr>
      <w:tr w:rsidR="003F5F81" w:rsidTr="00F31ACB">
        <w:trPr>
          <w:cantSplit/>
          <w:trHeight w:val="358"/>
        </w:trPr>
        <w:tc>
          <w:tcPr>
            <w:tcW w:w="15450" w:type="dxa"/>
            <w:gridSpan w:val="15"/>
          </w:tcPr>
          <w:p w:rsidR="003F5F81" w:rsidRDefault="003F5F81" w:rsidP="00F31ACB">
            <w:pPr>
              <w:tabs>
                <w:tab w:val="left" w:pos="11590"/>
              </w:tabs>
              <w:autoSpaceDE w:val="0"/>
              <w:autoSpaceDN w:val="0"/>
              <w:adjustRightInd w:val="0"/>
              <w:jc w:val="center"/>
              <w:rPr>
                <w:b/>
                <w:lang w:val="uk-UA" w:eastAsia="uk-UA"/>
              </w:rPr>
            </w:pPr>
            <w:r>
              <w:rPr>
                <w:b/>
                <w:lang w:val="uk-UA" w:eastAsia="uk-UA"/>
              </w:rPr>
              <w:t>2021 рік</w:t>
            </w:r>
          </w:p>
        </w:tc>
      </w:tr>
      <w:tr w:rsidR="003F5F81" w:rsidTr="00F31ACB">
        <w:trPr>
          <w:cantSplit/>
          <w:trHeight w:val="1932"/>
        </w:trPr>
        <w:tc>
          <w:tcPr>
            <w:tcW w:w="540" w:type="dxa"/>
          </w:tcPr>
          <w:p w:rsidR="003F5F81" w:rsidRDefault="003F5F81" w:rsidP="00382B18">
            <w:pPr>
              <w:tabs>
                <w:tab w:val="left" w:pos="11590"/>
              </w:tabs>
              <w:autoSpaceDE w:val="0"/>
              <w:autoSpaceDN w:val="0"/>
              <w:adjustRightInd w:val="0"/>
              <w:jc w:val="center"/>
              <w:rPr>
                <w:b/>
                <w:lang w:val="uk-UA" w:eastAsia="uk-UA"/>
              </w:rPr>
            </w:pPr>
            <w:r>
              <w:rPr>
                <w:b/>
                <w:lang w:val="uk-UA" w:eastAsia="uk-UA"/>
              </w:rPr>
              <w:t>1.</w:t>
            </w:r>
          </w:p>
        </w:tc>
        <w:tc>
          <w:tcPr>
            <w:tcW w:w="2438" w:type="dxa"/>
          </w:tcPr>
          <w:p w:rsidR="003F5F81" w:rsidRDefault="003F5F81" w:rsidP="00382B18">
            <w:pPr>
              <w:tabs>
                <w:tab w:val="left" w:pos="11590"/>
              </w:tabs>
              <w:autoSpaceDE w:val="0"/>
              <w:autoSpaceDN w:val="0"/>
              <w:adjustRightInd w:val="0"/>
              <w:rPr>
                <w:b/>
                <w:lang w:val="uk-UA" w:eastAsia="uk-UA"/>
              </w:rPr>
            </w:pPr>
            <w:r>
              <w:rPr>
                <w:b/>
                <w:lang w:val="uk-UA" w:eastAsia="uk-UA"/>
              </w:rPr>
              <w:t>Завдання 1</w:t>
            </w:r>
          </w:p>
          <w:p w:rsidR="003F5F81" w:rsidRDefault="003F5F81" w:rsidP="00382B18">
            <w:pPr>
              <w:shd w:val="clear" w:color="auto" w:fill="FFFFFF"/>
              <w:tabs>
                <w:tab w:val="left" w:pos="11590"/>
              </w:tabs>
              <w:rPr>
                <w:b/>
                <w:lang w:val="uk-UA" w:eastAsia="uk-UA"/>
              </w:rPr>
            </w:pPr>
            <w:r>
              <w:t>Фінансов</w:t>
            </w:r>
            <w:r>
              <w:rPr>
                <w:lang w:val="uk-UA"/>
              </w:rPr>
              <w:t>а</w:t>
            </w:r>
            <w:r>
              <w:t xml:space="preserve"> підтримк</w:t>
            </w:r>
            <w:r>
              <w:rPr>
                <w:lang w:val="uk-UA"/>
              </w:rPr>
              <w:t>а</w:t>
            </w:r>
            <w:r>
              <w:t xml:space="preserve"> на покриття збитковості</w:t>
            </w:r>
            <w:r>
              <w:rPr>
                <w:lang w:val="uk-UA"/>
              </w:rPr>
              <w:t xml:space="preserve"> </w:t>
            </w:r>
            <w:r>
              <w:t>Міського державного комунального підприємства «Розділтеплокомуненерго</w:t>
            </w:r>
          </w:p>
        </w:tc>
        <w:tc>
          <w:tcPr>
            <w:tcW w:w="2134" w:type="dxa"/>
            <w:gridSpan w:val="2"/>
          </w:tcPr>
          <w:p w:rsidR="003F5F81" w:rsidRDefault="003F5F81" w:rsidP="00382B18">
            <w:pPr>
              <w:tabs>
                <w:tab w:val="left" w:pos="11590"/>
              </w:tabs>
              <w:autoSpaceDE w:val="0"/>
              <w:autoSpaceDN w:val="0"/>
              <w:adjustRightInd w:val="0"/>
              <w:rPr>
                <w:b/>
                <w:lang w:val="uk-UA" w:eastAsia="uk-UA"/>
              </w:rPr>
            </w:pPr>
            <w:r>
              <w:rPr>
                <w:b/>
                <w:lang w:val="uk-UA" w:eastAsia="uk-UA"/>
              </w:rPr>
              <w:t>Захід 1</w:t>
            </w:r>
          </w:p>
          <w:p w:rsidR="003F5F81" w:rsidRDefault="003F5F81" w:rsidP="00382B18">
            <w:pPr>
              <w:shd w:val="clear" w:color="auto" w:fill="FFFFFF"/>
              <w:tabs>
                <w:tab w:val="left" w:pos="11590"/>
              </w:tabs>
              <w:spacing w:line="323" w:lineRule="atLeast"/>
              <w:rPr>
                <w:b/>
                <w:lang w:val="uk-UA" w:eastAsia="uk-UA"/>
              </w:rPr>
            </w:pPr>
            <w:r>
              <w:rPr>
                <w:color w:val="222222"/>
                <w:lang w:val="uk-UA" w:eastAsia="uk-UA"/>
              </w:rPr>
              <w:t>Погашення наявної заборгованості</w:t>
            </w:r>
            <w:r>
              <w:rPr>
                <w:b/>
                <w:lang w:val="uk-UA" w:eastAsia="uk-UA"/>
              </w:rPr>
              <w:t xml:space="preserve"> </w:t>
            </w:r>
          </w:p>
        </w:tc>
        <w:tc>
          <w:tcPr>
            <w:tcW w:w="3621" w:type="dxa"/>
            <w:gridSpan w:val="2"/>
          </w:tcPr>
          <w:p w:rsidR="003F5F81" w:rsidRDefault="003F5F81" w:rsidP="00382B18">
            <w:pPr>
              <w:tabs>
                <w:tab w:val="left" w:pos="11590"/>
              </w:tabs>
              <w:autoSpaceDE w:val="0"/>
              <w:autoSpaceDN w:val="0"/>
              <w:adjustRightInd w:val="0"/>
              <w:rPr>
                <w:lang w:val="uk-UA" w:eastAsia="uk-UA"/>
              </w:rPr>
            </w:pPr>
            <w:r>
              <w:rPr>
                <w:lang w:val="uk-UA" w:eastAsia="uk-UA"/>
              </w:rPr>
              <w:t>500 000,00 грн.</w:t>
            </w:r>
          </w:p>
        </w:tc>
        <w:tc>
          <w:tcPr>
            <w:tcW w:w="2035" w:type="dxa"/>
            <w:gridSpan w:val="3"/>
          </w:tcPr>
          <w:p w:rsidR="003F5F81" w:rsidRDefault="003F5F81" w:rsidP="00382B18">
            <w:pPr>
              <w:tabs>
                <w:tab w:val="left" w:pos="11590"/>
              </w:tabs>
              <w:autoSpaceDE w:val="0"/>
              <w:autoSpaceDN w:val="0"/>
              <w:adjustRightInd w:val="0"/>
              <w:rPr>
                <w:lang w:val="uk-UA" w:eastAsia="uk-UA"/>
              </w:rPr>
            </w:pPr>
            <w:r w:rsidRPr="00F100A8">
              <w:rPr>
                <w:lang w:val="uk-UA" w:eastAsia="uk-UA"/>
              </w:rPr>
              <w:t>МДКП «Розділтеплокомуненерго»</w:t>
            </w:r>
          </w:p>
        </w:tc>
        <w:tc>
          <w:tcPr>
            <w:tcW w:w="1266" w:type="dxa"/>
            <w:gridSpan w:val="2"/>
          </w:tcPr>
          <w:p w:rsidR="003F5F81" w:rsidRDefault="003F5F81" w:rsidP="00382B18">
            <w:pPr>
              <w:tabs>
                <w:tab w:val="left" w:pos="11590"/>
              </w:tabs>
              <w:autoSpaceDE w:val="0"/>
              <w:autoSpaceDN w:val="0"/>
              <w:adjustRightInd w:val="0"/>
              <w:rPr>
                <w:lang w:val="uk-UA" w:eastAsia="uk-UA"/>
              </w:rPr>
            </w:pPr>
            <w:r>
              <w:rPr>
                <w:lang w:val="uk-UA" w:eastAsia="uk-UA"/>
              </w:rPr>
              <w:t>Міський</w:t>
            </w:r>
          </w:p>
          <w:p w:rsidR="003F5F81" w:rsidRDefault="003F5F81" w:rsidP="00382B18">
            <w:pPr>
              <w:tabs>
                <w:tab w:val="left" w:pos="11590"/>
              </w:tabs>
              <w:autoSpaceDE w:val="0"/>
              <w:autoSpaceDN w:val="0"/>
              <w:adjustRightInd w:val="0"/>
              <w:rPr>
                <w:lang w:val="uk-UA" w:eastAsia="uk-UA"/>
              </w:rPr>
            </w:pPr>
            <w:r>
              <w:rPr>
                <w:lang w:val="uk-UA" w:eastAsia="uk-UA"/>
              </w:rPr>
              <w:t>бюджет</w:t>
            </w:r>
          </w:p>
          <w:p w:rsidR="003F5F81" w:rsidRDefault="003F5F81" w:rsidP="00382B18">
            <w:pPr>
              <w:tabs>
                <w:tab w:val="left" w:pos="11590"/>
              </w:tabs>
              <w:autoSpaceDE w:val="0"/>
              <w:autoSpaceDN w:val="0"/>
              <w:adjustRightInd w:val="0"/>
              <w:rPr>
                <w:lang w:val="uk-UA" w:eastAsia="uk-UA"/>
              </w:rPr>
            </w:pPr>
          </w:p>
          <w:p w:rsidR="003F5F81" w:rsidRDefault="003F5F81" w:rsidP="00382B18">
            <w:pPr>
              <w:tabs>
                <w:tab w:val="left" w:pos="11590"/>
              </w:tabs>
              <w:autoSpaceDE w:val="0"/>
              <w:autoSpaceDN w:val="0"/>
              <w:adjustRightInd w:val="0"/>
              <w:rPr>
                <w:lang w:val="uk-UA" w:eastAsia="uk-UA"/>
              </w:rPr>
            </w:pPr>
            <w:r>
              <w:rPr>
                <w:lang w:val="uk-UA" w:eastAsia="uk-UA"/>
              </w:rPr>
              <w:t xml:space="preserve">Інші </w:t>
            </w:r>
          </w:p>
        </w:tc>
        <w:tc>
          <w:tcPr>
            <w:tcW w:w="1439" w:type="dxa"/>
            <w:gridSpan w:val="3"/>
          </w:tcPr>
          <w:p w:rsidR="003F5F81" w:rsidRDefault="003F5F81" w:rsidP="00382B18">
            <w:pPr>
              <w:tabs>
                <w:tab w:val="left" w:pos="11590"/>
              </w:tabs>
              <w:autoSpaceDE w:val="0"/>
              <w:autoSpaceDN w:val="0"/>
              <w:adjustRightInd w:val="0"/>
              <w:rPr>
                <w:lang w:val="uk-UA" w:eastAsia="uk-UA"/>
              </w:rPr>
            </w:pPr>
            <w:r>
              <w:rPr>
                <w:lang w:val="uk-UA" w:eastAsia="uk-UA"/>
              </w:rPr>
              <w:t>-------------</w:t>
            </w:r>
          </w:p>
          <w:p w:rsidR="003F5F81" w:rsidRDefault="003F5F81" w:rsidP="00382B18">
            <w:pPr>
              <w:tabs>
                <w:tab w:val="left" w:pos="11590"/>
              </w:tabs>
              <w:autoSpaceDE w:val="0"/>
              <w:autoSpaceDN w:val="0"/>
              <w:adjustRightInd w:val="0"/>
              <w:rPr>
                <w:lang w:val="uk-UA" w:eastAsia="uk-UA"/>
              </w:rPr>
            </w:pPr>
          </w:p>
          <w:p w:rsidR="003F5F81" w:rsidRDefault="003F5F81" w:rsidP="00382B18">
            <w:pPr>
              <w:tabs>
                <w:tab w:val="left" w:pos="11590"/>
              </w:tabs>
              <w:autoSpaceDE w:val="0"/>
              <w:autoSpaceDN w:val="0"/>
              <w:adjustRightInd w:val="0"/>
              <w:rPr>
                <w:lang w:val="uk-UA" w:eastAsia="uk-UA"/>
              </w:rPr>
            </w:pPr>
          </w:p>
          <w:p w:rsidR="003F5F81" w:rsidRDefault="003F5F81" w:rsidP="00382B18">
            <w:pPr>
              <w:tabs>
                <w:tab w:val="left" w:pos="11590"/>
              </w:tabs>
              <w:autoSpaceDE w:val="0"/>
              <w:autoSpaceDN w:val="0"/>
              <w:adjustRightInd w:val="0"/>
              <w:rPr>
                <w:lang w:val="uk-UA" w:eastAsia="uk-UA"/>
              </w:rPr>
            </w:pPr>
            <w:r>
              <w:rPr>
                <w:lang w:val="uk-UA" w:eastAsia="uk-UA"/>
              </w:rPr>
              <w:t>500 000,00 грн.</w:t>
            </w:r>
          </w:p>
          <w:p w:rsidR="003F5F81" w:rsidRDefault="003F5F81" w:rsidP="00382B18">
            <w:pPr>
              <w:tabs>
                <w:tab w:val="left" w:pos="11590"/>
              </w:tabs>
              <w:autoSpaceDE w:val="0"/>
              <w:autoSpaceDN w:val="0"/>
              <w:adjustRightInd w:val="0"/>
              <w:rPr>
                <w:lang w:val="uk-UA" w:eastAsia="uk-UA"/>
              </w:rPr>
            </w:pPr>
          </w:p>
          <w:p w:rsidR="003F5F81" w:rsidRDefault="003F5F81" w:rsidP="00382B18">
            <w:pPr>
              <w:tabs>
                <w:tab w:val="left" w:pos="11590"/>
              </w:tabs>
              <w:autoSpaceDE w:val="0"/>
              <w:autoSpaceDN w:val="0"/>
              <w:adjustRightInd w:val="0"/>
              <w:rPr>
                <w:lang w:val="uk-UA" w:eastAsia="uk-UA"/>
              </w:rPr>
            </w:pPr>
          </w:p>
        </w:tc>
        <w:tc>
          <w:tcPr>
            <w:tcW w:w="1977" w:type="dxa"/>
          </w:tcPr>
          <w:p w:rsidR="003F5F81" w:rsidRDefault="003F5F81" w:rsidP="00382B18">
            <w:pPr>
              <w:tabs>
                <w:tab w:val="left" w:pos="11590"/>
              </w:tabs>
              <w:autoSpaceDE w:val="0"/>
              <w:autoSpaceDN w:val="0"/>
              <w:adjustRightInd w:val="0"/>
              <w:rPr>
                <w:lang w:val="uk-UA" w:eastAsia="uk-UA"/>
              </w:rPr>
            </w:pPr>
          </w:p>
        </w:tc>
      </w:tr>
      <w:tr w:rsidR="003F5F81" w:rsidTr="00F31ACB">
        <w:trPr>
          <w:cantSplit/>
          <w:trHeight w:val="300"/>
        </w:trPr>
        <w:tc>
          <w:tcPr>
            <w:tcW w:w="10224" w:type="dxa"/>
            <w:gridSpan w:val="8"/>
            <w:vAlign w:val="center"/>
          </w:tcPr>
          <w:p w:rsidR="003F5F81" w:rsidRDefault="003F5F81" w:rsidP="00382B18">
            <w:pPr>
              <w:tabs>
                <w:tab w:val="left" w:pos="11590"/>
              </w:tabs>
              <w:autoSpaceDE w:val="0"/>
              <w:autoSpaceDN w:val="0"/>
              <w:adjustRightInd w:val="0"/>
              <w:rPr>
                <w:lang w:val="uk-UA" w:eastAsia="uk-UA"/>
              </w:rPr>
            </w:pPr>
            <w:r>
              <w:rPr>
                <w:b/>
                <w:lang w:val="uk-UA" w:eastAsia="uk-UA"/>
              </w:rPr>
              <w:t>Усього на етап або на програму: 2021 рік</w:t>
            </w:r>
          </w:p>
        </w:tc>
        <w:tc>
          <w:tcPr>
            <w:tcW w:w="5226" w:type="dxa"/>
            <w:gridSpan w:val="7"/>
          </w:tcPr>
          <w:p w:rsidR="003F5F81" w:rsidRDefault="003F5F81" w:rsidP="00382B18">
            <w:pPr>
              <w:tabs>
                <w:tab w:val="left" w:pos="11590"/>
              </w:tabs>
              <w:autoSpaceDE w:val="0"/>
              <w:autoSpaceDN w:val="0"/>
              <w:adjustRightInd w:val="0"/>
              <w:rPr>
                <w:b/>
                <w:lang w:val="uk-UA" w:eastAsia="uk-UA"/>
              </w:rPr>
            </w:pPr>
            <w:r>
              <w:rPr>
                <w:b/>
                <w:lang w:val="uk-UA" w:eastAsia="uk-UA"/>
              </w:rPr>
              <w:t xml:space="preserve"> 500 000,00 грн.  – інші джерела</w:t>
            </w:r>
          </w:p>
        </w:tc>
      </w:tr>
    </w:tbl>
    <w:p w:rsidR="003F5F81" w:rsidRDefault="003F5F81" w:rsidP="00406F8E">
      <w:pPr>
        <w:autoSpaceDE w:val="0"/>
        <w:autoSpaceDN w:val="0"/>
        <w:adjustRightInd w:val="0"/>
        <w:ind w:left="708"/>
        <w:jc w:val="center"/>
        <w:rPr>
          <w:b/>
          <w:lang w:eastAsia="uk-UA"/>
        </w:rPr>
      </w:pPr>
    </w:p>
    <w:p w:rsidR="003F5F81" w:rsidRDefault="003F5F81" w:rsidP="00406F8E">
      <w:pPr>
        <w:autoSpaceDE w:val="0"/>
        <w:autoSpaceDN w:val="0"/>
        <w:adjustRightInd w:val="0"/>
        <w:ind w:left="708"/>
        <w:jc w:val="center"/>
        <w:rPr>
          <w:b/>
          <w:lang w:val="uk-UA" w:eastAsia="uk-UA"/>
        </w:rPr>
      </w:pPr>
    </w:p>
    <w:p w:rsidR="003F5F81" w:rsidRPr="00F31ACB" w:rsidRDefault="003F5F81" w:rsidP="00406F8E">
      <w:pPr>
        <w:autoSpaceDE w:val="0"/>
        <w:autoSpaceDN w:val="0"/>
        <w:adjustRightInd w:val="0"/>
        <w:ind w:left="708"/>
        <w:jc w:val="center"/>
        <w:rPr>
          <w:b/>
          <w:lang w:val="uk-UA" w:eastAsia="uk-UA"/>
        </w:rPr>
      </w:pPr>
    </w:p>
    <w:p w:rsidR="003F5F81" w:rsidRPr="0056070B" w:rsidRDefault="003F5F81" w:rsidP="00043F03">
      <w:pPr>
        <w:spacing w:line="192" w:lineRule="auto"/>
        <w:ind w:left="1416"/>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t>МЕЛЕШКО А. Р.</w:t>
      </w:r>
      <w:r w:rsidRPr="0056070B">
        <w:rPr>
          <w:b/>
        </w:rPr>
        <w:tab/>
      </w:r>
    </w:p>
    <w:p w:rsidR="003F5F81" w:rsidRDefault="003F5F81" w:rsidP="00043F03">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3F5F81" w:rsidRDefault="003F5F81" w:rsidP="00043F03">
      <w:pPr>
        <w:ind w:left="1416"/>
        <w:rPr>
          <w:b/>
          <w:lang w:val="uk-UA"/>
        </w:rPr>
      </w:pPr>
    </w:p>
    <w:p w:rsidR="003F5F81" w:rsidRDefault="003F5F81" w:rsidP="00043F03">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t>МЕЛЕШКО А. Р.</w:t>
      </w:r>
      <w:r w:rsidRPr="0056070B">
        <w:rPr>
          <w:b/>
        </w:rPr>
        <w:tab/>
      </w:r>
    </w:p>
    <w:p w:rsidR="003F5F81" w:rsidRDefault="003F5F81" w:rsidP="00043F03">
      <w:pPr>
        <w:rPr>
          <w:b/>
          <w:lang w:val="uk-UA"/>
        </w:rPr>
        <w:sectPr w:rsidR="003F5F81" w:rsidSect="00406F8E">
          <w:footnotePr>
            <w:numFmt w:val="chicago"/>
            <w:numRestart w:val="eachPage"/>
          </w:footnotePr>
          <w:pgSz w:w="16834" w:h="11909" w:orient="landscape"/>
          <w:pgMar w:top="1259" w:right="357" w:bottom="748" w:left="720" w:header="709" w:footer="709" w:gutter="0"/>
          <w:cols w:space="720"/>
        </w:sectPr>
      </w:pPr>
    </w:p>
    <w:p w:rsidR="003F5F81" w:rsidRPr="00043F03" w:rsidRDefault="003F5F81" w:rsidP="00406F8E">
      <w:pPr>
        <w:autoSpaceDE w:val="0"/>
        <w:autoSpaceDN w:val="0"/>
        <w:adjustRightInd w:val="0"/>
        <w:ind w:left="708"/>
        <w:jc w:val="center"/>
        <w:rPr>
          <w:b/>
          <w:lang w:val="uk-UA" w:eastAsia="uk-UA"/>
        </w:rPr>
      </w:pPr>
    </w:p>
    <w:p w:rsidR="003F5F81" w:rsidRDefault="003F5F81" w:rsidP="00F31ACB">
      <w:pPr>
        <w:tabs>
          <w:tab w:val="left" w:pos="11590"/>
        </w:tabs>
        <w:autoSpaceDE w:val="0"/>
        <w:autoSpaceDN w:val="0"/>
        <w:adjustRightInd w:val="0"/>
        <w:jc w:val="center"/>
        <w:rPr>
          <w:b/>
          <w:lang w:val="uk-UA"/>
        </w:rPr>
      </w:pPr>
      <w:r w:rsidRPr="00FF261A">
        <w:rPr>
          <w:b/>
          <w:bCs/>
          <w:lang w:val="uk-UA" w:eastAsia="uk-UA"/>
        </w:rPr>
        <w:t xml:space="preserve">Ресурсне забезпечення </w:t>
      </w:r>
      <w:r>
        <w:rPr>
          <w:b/>
          <w:bCs/>
          <w:lang w:val="uk-UA" w:eastAsia="uk-UA"/>
        </w:rPr>
        <w:t>п</w:t>
      </w:r>
      <w:r w:rsidRPr="00FF261A">
        <w:rPr>
          <w:b/>
          <w:bCs/>
          <w:lang w:val="uk-UA" w:eastAsia="uk-UA"/>
        </w:rPr>
        <w:t>рограми ф</w:t>
      </w:r>
      <w:r w:rsidRPr="00FF261A">
        <w:rPr>
          <w:b/>
        </w:rPr>
        <w:t>інансов</w:t>
      </w:r>
      <w:r w:rsidRPr="00FF261A">
        <w:rPr>
          <w:b/>
          <w:lang w:val="uk-UA"/>
        </w:rPr>
        <w:t>ої</w:t>
      </w:r>
      <w:r w:rsidRPr="00FF261A">
        <w:rPr>
          <w:b/>
        </w:rPr>
        <w:t xml:space="preserve"> підтримк</w:t>
      </w:r>
      <w:r w:rsidRPr="00FF261A">
        <w:rPr>
          <w:b/>
          <w:lang w:val="uk-UA"/>
        </w:rPr>
        <w:t>и</w:t>
      </w:r>
      <w:r w:rsidRPr="00FF261A">
        <w:rPr>
          <w:b/>
        </w:rPr>
        <w:t xml:space="preserve"> на покриття збитковості</w:t>
      </w:r>
      <w:r w:rsidRPr="00FF261A">
        <w:rPr>
          <w:b/>
          <w:lang w:val="uk-UA"/>
        </w:rPr>
        <w:t xml:space="preserve"> </w:t>
      </w:r>
    </w:p>
    <w:p w:rsidR="003F5F81" w:rsidRPr="00FF261A" w:rsidRDefault="003F5F81" w:rsidP="00F31ACB">
      <w:pPr>
        <w:tabs>
          <w:tab w:val="left" w:pos="11590"/>
        </w:tabs>
        <w:autoSpaceDE w:val="0"/>
        <w:autoSpaceDN w:val="0"/>
        <w:adjustRightInd w:val="0"/>
        <w:jc w:val="center"/>
        <w:rPr>
          <w:b/>
          <w:lang w:val="uk-UA" w:eastAsia="uk-UA"/>
        </w:rPr>
      </w:pPr>
      <w:r w:rsidRPr="00FF261A">
        <w:rPr>
          <w:b/>
        </w:rPr>
        <w:t>Міського державного комунального підприємства «Розділтеплокомуненерго»</w:t>
      </w:r>
      <w:r>
        <w:rPr>
          <w:b/>
          <w:lang w:val="uk-UA"/>
        </w:rPr>
        <w:t xml:space="preserve"> </w:t>
      </w:r>
      <w:r w:rsidRPr="00FF261A">
        <w:rPr>
          <w:b/>
          <w:bCs/>
          <w:lang w:val="uk-UA" w:eastAsia="uk-UA"/>
        </w:rPr>
        <w:t>на 2019 рік та прогноз на 2020-2021 р</w:t>
      </w:r>
      <w:r>
        <w:rPr>
          <w:b/>
          <w:bCs/>
          <w:lang w:val="uk-UA" w:eastAsia="uk-UA"/>
        </w:rPr>
        <w:t>оки</w:t>
      </w:r>
    </w:p>
    <w:p w:rsidR="003F5F81" w:rsidRDefault="003F5F81" w:rsidP="00406F8E">
      <w:pPr>
        <w:autoSpaceDE w:val="0"/>
        <w:autoSpaceDN w:val="0"/>
        <w:adjustRightInd w:val="0"/>
        <w:ind w:left="12744" w:firstLine="708"/>
        <w:rPr>
          <w:lang w:val="uk-UA" w:eastAsia="uk-UA"/>
        </w:rPr>
      </w:pPr>
    </w:p>
    <w:p w:rsidR="003F5F81" w:rsidRPr="0088323F" w:rsidRDefault="003F5F81" w:rsidP="00406F8E">
      <w:pPr>
        <w:autoSpaceDE w:val="0"/>
        <w:autoSpaceDN w:val="0"/>
        <w:adjustRightInd w:val="0"/>
        <w:ind w:left="12744" w:firstLine="708"/>
        <w:rPr>
          <w:lang w:eastAsia="uk-UA"/>
        </w:rPr>
      </w:pPr>
      <w:r w:rsidRPr="0088323F">
        <w:rPr>
          <w:lang w:eastAsia="uk-UA"/>
        </w:rPr>
        <w:t>тис. грн.</w:t>
      </w:r>
    </w:p>
    <w:tbl>
      <w:tblPr>
        <w:tblW w:w="148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02"/>
        <w:gridCol w:w="3211"/>
        <w:gridCol w:w="1984"/>
        <w:gridCol w:w="2176"/>
        <w:gridCol w:w="2835"/>
      </w:tblGrid>
      <w:tr w:rsidR="003F5F81" w:rsidTr="00382B18">
        <w:trPr>
          <w:cantSplit/>
          <w:trHeight w:val="903"/>
        </w:trPr>
        <w:tc>
          <w:tcPr>
            <w:tcW w:w="4602" w:type="dxa"/>
            <w:vAlign w:val="center"/>
          </w:tcPr>
          <w:p w:rsidR="003F5F81" w:rsidRDefault="003F5F81" w:rsidP="00382B18">
            <w:pPr>
              <w:tabs>
                <w:tab w:val="left" w:pos="11590"/>
              </w:tabs>
              <w:autoSpaceDE w:val="0"/>
              <w:autoSpaceDN w:val="0"/>
              <w:adjustRightInd w:val="0"/>
              <w:jc w:val="center"/>
              <w:rPr>
                <w:b/>
                <w:lang w:val="uk-UA" w:eastAsia="uk-UA"/>
              </w:rPr>
            </w:pPr>
            <w:r>
              <w:rPr>
                <w:b/>
                <w:lang w:val="uk-UA" w:eastAsia="uk-UA"/>
              </w:rPr>
              <w:t>Обсяг коштів, які пропонується залучити на виконання програми</w:t>
            </w:r>
          </w:p>
        </w:tc>
        <w:tc>
          <w:tcPr>
            <w:tcW w:w="3211" w:type="dxa"/>
            <w:vAlign w:val="center"/>
          </w:tcPr>
          <w:p w:rsidR="003F5F81" w:rsidRDefault="003F5F81" w:rsidP="00382B18">
            <w:pPr>
              <w:tabs>
                <w:tab w:val="left" w:pos="11590"/>
              </w:tabs>
              <w:autoSpaceDE w:val="0"/>
              <w:autoSpaceDN w:val="0"/>
              <w:adjustRightInd w:val="0"/>
              <w:spacing w:line="192" w:lineRule="auto"/>
              <w:jc w:val="center"/>
              <w:rPr>
                <w:b/>
                <w:lang w:val="uk-UA" w:eastAsia="uk-UA"/>
              </w:rPr>
            </w:pPr>
            <w:r>
              <w:rPr>
                <w:b/>
                <w:lang w:val="uk-UA" w:eastAsia="uk-UA"/>
              </w:rPr>
              <w:t>2019 рік</w:t>
            </w:r>
          </w:p>
        </w:tc>
        <w:tc>
          <w:tcPr>
            <w:tcW w:w="1984" w:type="dxa"/>
            <w:vAlign w:val="center"/>
          </w:tcPr>
          <w:p w:rsidR="003F5F81" w:rsidRDefault="003F5F81" w:rsidP="00382B18">
            <w:pPr>
              <w:tabs>
                <w:tab w:val="left" w:pos="11590"/>
              </w:tabs>
              <w:autoSpaceDE w:val="0"/>
              <w:autoSpaceDN w:val="0"/>
              <w:adjustRightInd w:val="0"/>
              <w:spacing w:line="192" w:lineRule="auto"/>
              <w:jc w:val="center"/>
              <w:rPr>
                <w:b/>
                <w:lang w:val="uk-UA" w:eastAsia="uk-UA"/>
              </w:rPr>
            </w:pPr>
            <w:r>
              <w:rPr>
                <w:b/>
                <w:lang w:val="uk-UA" w:eastAsia="uk-UA"/>
              </w:rPr>
              <w:t>2020 рік</w:t>
            </w:r>
          </w:p>
        </w:tc>
        <w:tc>
          <w:tcPr>
            <w:tcW w:w="2176" w:type="dxa"/>
            <w:vAlign w:val="center"/>
          </w:tcPr>
          <w:p w:rsidR="003F5F81" w:rsidRDefault="003F5F81" w:rsidP="00382B18">
            <w:pPr>
              <w:tabs>
                <w:tab w:val="left" w:pos="11590"/>
              </w:tabs>
              <w:autoSpaceDE w:val="0"/>
              <w:autoSpaceDN w:val="0"/>
              <w:adjustRightInd w:val="0"/>
              <w:spacing w:line="192" w:lineRule="auto"/>
              <w:jc w:val="center"/>
              <w:rPr>
                <w:b/>
                <w:lang w:val="uk-UA" w:eastAsia="uk-UA"/>
              </w:rPr>
            </w:pPr>
            <w:r>
              <w:rPr>
                <w:b/>
                <w:lang w:val="uk-UA" w:eastAsia="uk-UA"/>
              </w:rPr>
              <w:t>2021 рік</w:t>
            </w:r>
          </w:p>
        </w:tc>
        <w:tc>
          <w:tcPr>
            <w:tcW w:w="2835" w:type="dxa"/>
            <w:vAlign w:val="center"/>
          </w:tcPr>
          <w:p w:rsidR="003F5F81" w:rsidRDefault="003F5F81" w:rsidP="00382B18">
            <w:pPr>
              <w:tabs>
                <w:tab w:val="left" w:pos="11590"/>
              </w:tabs>
              <w:autoSpaceDE w:val="0"/>
              <w:autoSpaceDN w:val="0"/>
              <w:adjustRightInd w:val="0"/>
              <w:spacing w:line="192" w:lineRule="auto"/>
              <w:jc w:val="center"/>
              <w:rPr>
                <w:b/>
                <w:lang w:val="uk-UA" w:eastAsia="uk-UA"/>
              </w:rPr>
            </w:pPr>
            <w:r>
              <w:rPr>
                <w:b/>
                <w:lang w:val="uk-UA" w:eastAsia="uk-UA"/>
              </w:rPr>
              <w:t>Усього витрат на виконання програми</w:t>
            </w:r>
          </w:p>
        </w:tc>
      </w:tr>
      <w:tr w:rsidR="003F5F81" w:rsidTr="00F31ACB">
        <w:tc>
          <w:tcPr>
            <w:tcW w:w="4602" w:type="dxa"/>
          </w:tcPr>
          <w:p w:rsidR="003F5F81" w:rsidRPr="00FF261A" w:rsidRDefault="003F5F81" w:rsidP="00382B18">
            <w:pPr>
              <w:tabs>
                <w:tab w:val="left" w:pos="11590"/>
              </w:tabs>
              <w:autoSpaceDE w:val="0"/>
              <w:autoSpaceDN w:val="0"/>
              <w:adjustRightInd w:val="0"/>
              <w:rPr>
                <w:lang w:val="uk-UA" w:eastAsia="uk-UA"/>
              </w:rPr>
            </w:pPr>
            <w:r w:rsidRPr="00FF261A">
              <w:rPr>
                <w:lang w:val="uk-UA" w:eastAsia="uk-UA"/>
              </w:rPr>
              <w:t>Усього,</w:t>
            </w:r>
          </w:p>
        </w:tc>
        <w:tc>
          <w:tcPr>
            <w:tcW w:w="3211" w:type="dxa"/>
          </w:tcPr>
          <w:p w:rsidR="003F5F81" w:rsidRDefault="003F5F81" w:rsidP="00F31ACB">
            <w:pPr>
              <w:tabs>
                <w:tab w:val="left" w:pos="11590"/>
              </w:tabs>
              <w:autoSpaceDE w:val="0"/>
              <w:autoSpaceDN w:val="0"/>
              <w:adjustRightInd w:val="0"/>
              <w:rPr>
                <w:lang w:val="uk-UA" w:eastAsia="uk-UA"/>
              </w:rPr>
            </w:pPr>
            <w:r>
              <w:rPr>
                <w:lang w:val="uk-UA" w:eastAsia="uk-UA"/>
              </w:rPr>
              <w:t>4 441 949,29 грн.</w:t>
            </w:r>
          </w:p>
        </w:tc>
        <w:tc>
          <w:tcPr>
            <w:tcW w:w="1984" w:type="dxa"/>
          </w:tcPr>
          <w:p w:rsidR="003F5F81" w:rsidRDefault="003F5F81" w:rsidP="00F31ACB">
            <w:pPr>
              <w:tabs>
                <w:tab w:val="left" w:pos="11590"/>
              </w:tabs>
              <w:autoSpaceDE w:val="0"/>
              <w:autoSpaceDN w:val="0"/>
              <w:adjustRightInd w:val="0"/>
              <w:rPr>
                <w:lang w:val="uk-UA" w:eastAsia="uk-UA"/>
              </w:rPr>
            </w:pPr>
            <w:r>
              <w:rPr>
                <w:lang w:val="uk-UA" w:eastAsia="uk-UA"/>
              </w:rPr>
              <w:t>500 000,00 грн.</w:t>
            </w:r>
          </w:p>
        </w:tc>
        <w:tc>
          <w:tcPr>
            <w:tcW w:w="2176" w:type="dxa"/>
          </w:tcPr>
          <w:p w:rsidR="003F5F81" w:rsidRDefault="003F5F81" w:rsidP="00F31ACB">
            <w:pPr>
              <w:tabs>
                <w:tab w:val="left" w:pos="11590"/>
              </w:tabs>
              <w:autoSpaceDE w:val="0"/>
              <w:autoSpaceDN w:val="0"/>
              <w:adjustRightInd w:val="0"/>
              <w:rPr>
                <w:lang w:val="uk-UA" w:eastAsia="uk-UA"/>
              </w:rPr>
            </w:pPr>
            <w:r>
              <w:rPr>
                <w:lang w:val="uk-UA" w:eastAsia="uk-UA"/>
              </w:rPr>
              <w:t>500 000,00 грн.</w:t>
            </w:r>
          </w:p>
        </w:tc>
        <w:tc>
          <w:tcPr>
            <w:tcW w:w="2835" w:type="dxa"/>
          </w:tcPr>
          <w:p w:rsidR="003F5F81" w:rsidRDefault="003F5F81" w:rsidP="00F31ACB">
            <w:pPr>
              <w:tabs>
                <w:tab w:val="left" w:pos="11590"/>
              </w:tabs>
              <w:autoSpaceDE w:val="0"/>
              <w:autoSpaceDN w:val="0"/>
              <w:adjustRightInd w:val="0"/>
              <w:rPr>
                <w:lang w:val="uk-UA" w:eastAsia="uk-UA"/>
              </w:rPr>
            </w:pPr>
            <w:r>
              <w:rPr>
                <w:lang w:val="uk-UA" w:eastAsia="uk-UA"/>
              </w:rPr>
              <w:t>5 441 949,29 грн.</w:t>
            </w:r>
          </w:p>
        </w:tc>
      </w:tr>
      <w:tr w:rsidR="003F5F81" w:rsidTr="00F31ACB">
        <w:tc>
          <w:tcPr>
            <w:tcW w:w="4602" w:type="dxa"/>
          </w:tcPr>
          <w:p w:rsidR="003F5F81" w:rsidRPr="00FF261A" w:rsidRDefault="003F5F81" w:rsidP="00382B18">
            <w:pPr>
              <w:tabs>
                <w:tab w:val="left" w:pos="11590"/>
              </w:tabs>
              <w:autoSpaceDE w:val="0"/>
              <w:autoSpaceDN w:val="0"/>
              <w:adjustRightInd w:val="0"/>
              <w:rPr>
                <w:lang w:val="uk-UA" w:eastAsia="uk-UA"/>
              </w:rPr>
            </w:pPr>
            <w:r w:rsidRPr="00FF261A">
              <w:rPr>
                <w:lang w:val="uk-UA" w:eastAsia="uk-UA"/>
              </w:rPr>
              <w:t>у тому числі</w:t>
            </w:r>
          </w:p>
        </w:tc>
        <w:tc>
          <w:tcPr>
            <w:tcW w:w="3211" w:type="dxa"/>
          </w:tcPr>
          <w:p w:rsidR="003F5F81" w:rsidRDefault="003F5F81" w:rsidP="00F31ACB">
            <w:pPr>
              <w:tabs>
                <w:tab w:val="left" w:pos="11590"/>
              </w:tabs>
              <w:autoSpaceDE w:val="0"/>
              <w:autoSpaceDN w:val="0"/>
              <w:adjustRightInd w:val="0"/>
              <w:rPr>
                <w:lang w:val="uk-UA" w:eastAsia="uk-UA"/>
              </w:rPr>
            </w:pPr>
            <w:r>
              <w:rPr>
                <w:lang w:val="uk-UA" w:eastAsia="uk-UA"/>
              </w:rPr>
              <w:t>І квартал – 49 628,31 грн.</w:t>
            </w:r>
          </w:p>
          <w:p w:rsidR="003F5F81" w:rsidRDefault="003F5F81" w:rsidP="00F31ACB">
            <w:pPr>
              <w:tabs>
                <w:tab w:val="left" w:pos="11590"/>
              </w:tabs>
              <w:autoSpaceDE w:val="0"/>
              <w:autoSpaceDN w:val="0"/>
              <w:adjustRightInd w:val="0"/>
              <w:rPr>
                <w:lang w:val="uk-UA" w:eastAsia="uk-UA"/>
              </w:rPr>
            </w:pPr>
            <w:r>
              <w:rPr>
                <w:lang w:val="uk-UA" w:eastAsia="uk-UA"/>
              </w:rPr>
              <w:t>ІІ квартал – 2 000 000 грн.</w:t>
            </w:r>
          </w:p>
          <w:p w:rsidR="003F5F81" w:rsidRDefault="003F5F81" w:rsidP="00F31ACB">
            <w:pPr>
              <w:tabs>
                <w:tab w:val="left" w:pos="11590"/>
              </w:tabs>
              <w:autoSpaceDE w:val="0"/>
              <w:autoSpaceDN w:val="0"/>
              <w:adjustRightInd w:val="0"/>
              <w:rPr>
                <w:lang w:val="uk-UA" w:eastAsia="uk-UA"/>
              </w:rPr>
            </w:pPr>
            <w:r>
              <w:rPr>
                <w:lang w:val="uk-UA" w:eastAsia="uk-UA"/>
              </w:rPr>
              <w:t>ІІІ квартал – 2 005 617 грн.</w:t>
            </w:r>
          </w:p>
          <w:p w:rsidR="003F5F81" w:rsidRPr="00B275CC" w:rsidRDefault="003F5F81" w:rsidP="00F31ACB">
            <w:pPr>
              <w:tabs>
                <w:tab w:val="left" w:pos="11590"/>
              </w:tabs>
              <w:autoSpaceDE w:val="0"/>
              <w:autoSpaceDN w:val="0"/>
              <w:adjustRightInd w:val="0"/>
              <w:rPr>
                <w:lang w:val="uk-UA" w:eastAsia="uk-UA"/>
              </w:rPr>
            </w:pPr>
            <w:r>
              <w:rPr>
                <w:lang w:val="uk-UA" w:eastAsia="uk-UA"/>
              </w:rPr>
              <w:t>І</w:t>
            </w:r>
            <w:r>
              <w:rPr>
                <w:lang w:val="en-US" w:eastAsia="uk-UA"/>
              </w:rPr>
              <w:t>V</w:t>
            </w:r>
            <w:r>
              <w:rPr>
                <w:lang w:val="uk-UA" w:eastAsia="uk-UA"/>
              </w:rPr>
              <w:t xml:space="preserve"> квартал – 312 775,03 грн.</w:t>
            </w:r>
          </w:p>
        </w:tc>
        <w:tc>
          <w:tcPr>
            <w:tcW w:w="1984" w:type="dxa"/>
          </w:tcPr>
          <w:p w:rsidR="003F5F81" w:rsidRDefault="003F5F81" w:rsidP="00F31ACB">
            <w:pPr>
              <w:tabs>
                <w:tab w:val="left" w:pos="11590"/>
              </w:tabs>
              <w:autoSpaceDE w:val="0"/>
              <w:autoSpaceDN w:val="0"/>
              <w:adjustRightInd w:val="0"/>
              <w:rPr>
                <w:lang w:val="uk-UA" w:eastAsia="uk-UA"/>
              </w:rPr>
            </w:pPr>
          </w:p>
        </w:tc>
        <w:tc>
          <w:tcPr>
            <w:tcW w:w="2176" w:type="dxa"/>
          </w:tcPr>
          <w:p w:rsidR="003F5F81" w:rsidRDefault="003F5F81" w:rsidP="00F31ACB">
            <w:pPr>
              <w:tabs>
                <w:tab w:val="left" w:pos="11590"/>
              </w:tabs>
              <w:autoSpaceDE w:val="0"/>
              <w:autoSpaceDN w:val="0"/>
              <w:adjustRightInd w:val="0"/>
              <w:rPr>
                <w:lang w:val="uk-UA" w:eastAsia="uk-UA"/>
              </w:rPr>
            </w:pPr>
          </w:p>
        </w:tc>
        <w:tc>
          <w:tcPr>
            <w:tcW w:w="2835" w:type="dxa"/>
          </w:tcPr>
          <w:p w:rsidR="003F5F81" w:rsidRDefault="003F5F81" w:rsidP="00F31ACB">
            <w:pPr>
              <w:tabs>
                <w:tab w:val="left" w:pos="11590"/>
              </w:tabs>
              <w:autoSpaceDE w:val="0"/>
              <w:autoSpaceDN w:val="0"/>
              <w:adjustRightInd w:val="0"/>
              <w:rPr>
                <w:lang w:val="uk-UA" w:eastAsia="uk-UA"/>
              </w:rPr>
            </w:pPr>
          </w:p>
        </w:tc>
      </w:tr>
      <w:tr w:rsidR="003F5F81" w:rsidTr="00F31ACB">
        <w:tc>
          <w:tcPr>
            <w:tcW w:w="4602" w:type="dxa"/>
          </w:tcPr>
          <w:p w:rsidR="003F5F81" w:rsidRPr="00FF261A" w:rsidRDefault="003F5F81" w:rsidP="00382B18">
            <w:pPr>
              <w:tabs>
                <w:tab w:val="left" w:pos="11590"/>
              </w:tabs>
              <w:autoSpaceDE w:val="0"/>
              <w:autoSpaceDN w:val="0"/>
              <w:adjustRightInd w:val="0"/>
              <w:rPr>
                <w:lang w:val="uk-UA" w:eastAsia="uk-UA"/>
              </w:rPr>
            </w:pPr>
            <w:r w:rsidRPr="00FF261A">
              <w:rPr>
                <w:lang w:val="uk-UA" w:eastAsia="uk-UA"/>
              </w:rPr>
              <w:t>обласний бюджет</w:t>
            </w:r>
          </w:p>
        </w:tc>
        <w:tc>
          <w:tcPr>
            <w:tcW w:w="3211" w:type="dxa"/>
          </w:tcPr>
          <w:p w:rsidR="003F5F81" w:rsidRDefault="003F5F81" w:rsidP="00F31ACB">
            <w:pPr>
              <w:tabs>
                <w:tab w:val="left" w:pos="11590"/>
              </w:tabs>
              <w:autoSpaceDE w:val="0"/>
              <w:autoSpaceDN w:val="0"/>
              <w:adjustRightInd w:val="0"/>
              <w:rPr>
                <w:lang w:val="uk-UA" w:eastAsia="uk-UA"/>
              </w:rPr>
            </w:pPr>
          </w:p>
        </w:tc>
        <w:tc>
          <w:tcPr>
            <w:tcW w:w="1984" w:type="dxa"/>
          </w:tcPr>
          <w:p w:rsidR="003F5F81" w:rsidRDefault="003F5F81" w:rsidP="00F31ACB">
            <w:pPr>
              <w:tabs>
                <w:tab w:val="left" w:pos="11590"/>
              </w:tabs>
              <w:autoSpaceDE w:val="0"/>
              <w:autoSpaceDN w:val="0"/>
              <w:adjustRightInd w:val="0"/>
              <w:rPr>
                <w:lang w:val="uk-UA" w:eastAsia="uk-UA"/>
              </w:rPr>
            </w:pPr>
          </w:p>
        </w:tc>
        <w:tc>
          <w:tcPr>
            <w:tcW w:w="2176" w:type="dxa"/>
          </w:tcPr>
          <w:p w:rsidR="003F5F81" w:rsidRDefault="003F5F81" w:rsidP="00F31ACB">
            <w:pPr>
              <w:tabs>
                <w:tab w:val="left" w:pos="11590"/>
              </w:tabs>
              <w:autoSpaceDE w:val="0"/>
              <w:autoSpaceDN w:val="0"/>
              <w:adjustRightInd w:val="0"/>
              <w:rPr>
                <w:lang w:val="uk-UA" w:eastAsia="uk-UA"/>
              </w:rPr>
            </w:pPr>
          </w:p>
        </w:tc>
        <w:tc>
          <w:tcPr>
            <w:tcW w:w="2835" w:type="dxa"/>
          </w:tcPr>
          <w:p w:rsidR="003F5F81" w:rsidRDefault="003F5F81" w:rsidP="00F31ACB">
            <w:pPr>
              <w:tabs>
                <w:tab w:val="left" w:pos="11590"/>
              </w:tabs>
              <w:autoSpaceDE w:val="0"/>
              <w:autoSpaceDN w:val="0"/>
              <w:adjustRightInd w:val="0"/>
              <w:rPr>
                <w:lang w:val="uk-UA" w:eastAsia="uk-UA"/>
              </w:rPr>
            </w:pPr>
          </w:p>
        </w:tc>
      </w:tr>
      <w:tr w:rsidR="003F5F81" w:rsidTr="00F31ACB">
        <w:tc>
          <w:tcPr>
            <w:tcW w:w="4602" w:type="dxa"/>
          </w:tcPr>
          <w:p w:rsidR="003F5F81" w:rsidRPr="00FF261A" w:rsidRDefault="003F5F81" w:rsidP="00382B18">
            <w:pPr>
              <w:tabs>
                <w:tab w:val="left" w:pos="11590"/>
              </w:tabs>
              <w:autoSpaceDE w:val="0"/>
              <w:autoSpaceDN w:val="0"/>
              <w:adjustRightInd w:val="0"/>
              <w:spacing w:line="192" w:lineRule="auto"/>
              <w:rPr>
                <w:lang w:val="uk-UA" w:eastAsia="uk-UA"/>
              </w:rPr>
            </w:pPr>
            <w:r w:rsidRPr="00FF261A">
              <w:rPr>
                <w:lang w:val="uk-UA" w:eastAsia="uk-UA"/>
              </w:rPr>
              <w:t xml:space="preserve">районні, міські  (міст обласного підпорядкування)  бюджети** </w:t>
            </w:r>
          </w:p>
        </w:tc>
        <w:tc>
          <w:tcPr>
            <w:tcW w:w="3211" w:type="dxa"/>
          </w:tcPr>
          <w:p w:rsidR="003F5F81" w:rsidRDefault="003F5F81" w:rsidP="00F31ACB">
            <w:pPr>
              <w:tabs>
                <w:tab w:val="left" w:pos="11590"/>
              </w:tabs>
              <w:autoSpaceDE w:val="0"/>
              <w:autoSpaceDN w:val="0"/>
              <w:adjustRightInd w:val="0"/>
              <w:rPr>
                <w:lang w:val="uk-UA" w:eastAsia="uk-UA"/>
              </w:rPr>
            </w:pPr>
          </w:p>
        </w:tc>
        <w:tc>
          <w:tcPr>
            <w:tcW w:w="1984" w:type="dxa"/>
          </w:tcPr>
          <w:p w:rsidR="003F5F81" w:rsidRDefault="003F5F81" w:rsidP="00F31ACB">
            <w:pPr>
              <w:tabs>
                <w:tab w:val="left" w:pos="11590"/>
              </w:tabs>
              <w:autoSpaceDE w:val="0"/>
              <w:autoSpaceDN w:val="0"/>
              <w:adjustRightInd w:val="0"/>
              <w:rPr>
                <w:lang w:val="uk-UA" w:eastAsia="uk-UA"/>
              </w:rPr>
            </w:pPr>
          </w:p>
        </w:tc>
        <w:tc>
          <w:tcPr>
            <w:tcW w:w="2176" w:type="dxa"/>
          </w:tcPr>
          <w:p w:rsidR="003F5F81" w:rsidRDefault="003F5F81" w:rsidP="00F31ACB">
            <w:pPr>
              <w:tabs>
                <w:tab w:val="left" w:pos="11590"/>
              </w:tabs>
              <w:autoSpaceDE w:val="0"/>
              <w:autoSpaceDN w:val="0"/>
              <w:adjustRightInd w:val="0"/>
              <w:rPr>
                <w:lang w:val="uk-UA" w:eastAsia="uk-UA"/>
              </w:rPr>
            </w:pPr>
          </w:p>
        </w:tc>
        <w:tc>
          <w:tcPr>
            <w:tcW w:w="2835" w:type="dxa"/>
          </w:tcPr>
          <w:p w:rsidR="003F5F81" w:rsidRDefault="003F5F81" w:rsidP="00F31ACB">
            <w:pPr>
              <w:tabs>
                <w:tab w:val="left" w:pos="11590"/>
              </w:tabs>
              <w:autoSpaceDE w:val="0"/>
              <w:autoSpaceDN w:val="0"/>
              <w:adjustRightInd w:val="0"/>
              <w:rPr>
                <w:lang w:val="uk-UA" w:eastAsia="uk-UA"/>
              </w:rPr>
            </w:pPr>
          </w:p>
        </w:tc>
      </w:tr>
      <w:tr w:rsidR="003F5F81" w:rsidTr="00F31ACB">
        <w:tc>
          <w:tcPr>
            <w:tcW w:w="4602" w:type="dxa"/>
          </w:tcPr>
          <w:p w:rsidR="003F5F81" w:rsidRPr="00FF261A" w:rsidRDefault="003F5F81" w:rsidP="00382B18">
            <w:pPr>
              <w:tabs>
                <w:tab w:val="left" w:pos="11590"/>
              </w:tabs>
              <w:autoSpaceDE w:val="0"/>
              <w:autoSpaceDN w:val="0"/>
              <w:adjustRightInd w:val="0"/>
              <w:spacing w:line="192" w:lineRule="auto"/>
              <w:rPr>
                <w:lang w:val="uk-UA" w:eastAsia="uk-UA"/>
              </w:rPr>
            </w:pPr>
            <w:r w:rsidRPr="00FF261A">
              <w:rPr>
                <w:lang w:val="uk-UA" w:eastAsia="uk-UA"/>
              </w:rPr>
              <w:t>бюджети сіл, селищ, міст районного підпорядкування**</w:t>
            </w:r>
          </w:p>
        </w:tc>
        <w:tc>
          <w:tcPr>
            <w:tcW w:w="3211" w:type="dxa"/>
          </w:tcPr>
          <w:p w:rsidR="003F5F81" w:rsidRDefault="003F5F81" w:rsidP="00F31ACB">
            <w:pPr>
              <w:tabs>
                <w:tab w:val="left" w:pos="11590"/>
              </w:tabs>
              <w:autoSpaceDE w:val="0"/>
              <w:autoSpaceDN w:val="0"/>
              <w:adjustRightInd w:val="0"/>
              <w:rPr>
                <w:lang w:val="uk-UA" w:eastAsia="uk-UA"/>
              </w:rPr>
            </w:pPr>
          </w:p>
        </w:tc>
        <w:tc>
          <w:tcPr>
            <w:tcW w:w="1984" w:type="dxa"/>
          </w:tcPr>
          <w:p w:rsidR="003F5F81" w:rsidRDefault="003F5F81" w:rsidP="00F31ACB">
            <w:pPr>
              <w:tabs>
                <w:tab w:val="left" w:pos="11590"/>
              </w:tabs>
              <w:autoSpaceDE w:val="0"/>
              <w:autoSpaceDN w:val="0"/>
              <w:adjustRightInd w:val="0"/>
              <w:rPr>
                <w:lang w:val="uk-UA" w:eastAsia="uk-UA"/>
              </w:rPr>
            </w:pPr>
          </w:p>
        </w:tc>
        <w:tc>
          <w:tcPr>
            <w:tcW w:w="2176" w:type="dxa"/>
          </w:tcPr>
          <w:p w:rsidR="003F5F81" w:rsidRDefault="003F5F81" w:rsidP="00F31ACB">
            <w:pPr>
              <w:tabs>
                <w:tab w:val="left" w:pos="11590"/>
              </w:tabs>
              <w:autoSpaceDE w:val="0"/>
              <w:autoSpaceDN w:val="0"/>
              <w:adjustRightInd w:val="0"/>
              <w:rPr>
                <w:lang w:val="uk-UA" w:eastAsia="uk-UA"/>
              </w:rPr>
            </w:pPr>
          </w:p>
        </w:tc>
        <w:tc>
          <w:tcPr>
            <w:tcW w:w="2835" w:type="dxa"/>
          </w:tcPr>
          <w:p w:rsidR="003F5F81" w:rsidRDefault="003F5F81" w:rsidP="00F31ACB">
            <w:pPr>
              <w:tabs>
                <w:tab w:val="left" w:pos="11590"/>
              </w:tabs>
              <w:autoSpaceDE w:val="0"/>
              <w:autoSpaceDN w:val="0"/>
              <w:adjustRightInd w:val="0"/>
              <w:rPr>
                <w:lang w:val="uk-UA" w:eastAsia="uk-UA"/>
              </w:rPr>
            </w:pPr>
          </w:p>
        </w:tc>
      </w:tr>
      <w:tr w:rsidR="003F5F81" w:rsidTr="00F31ACB">
        <w:tc>
          <w:tcPr>
            <w:tcW w:w="4602" w:type="dxa"/>
          </w:tcPr>
          <w:p w:rsidR="003F5F81" w:rsidRPr="00FF261A" w:rsidRDefault="003F5F81" w:rsidP="00382B18">
            <w:pPr>
              <w:tabs>
                <w:tab w:val="left" w:pos="11590"/>
              </w:tabs>
              <w:autoSpaceDE w:val="0"/>
              <w:autoSpaceDN w:val="0"/>
              <w:adjustRightInd w:val="0"/>
              <w:rPr>
                <w:lang w:val="uk-UA" w:eastAsia="uk-UA"/>
              </w:rPr>
            </w:pPr>
            <w:r w:rsidRPr="00FF261A">
              <w:rPr>
                <w:lang w:val="uk-UA" w:eastAsia="uk-UA"/>
              </w:rPr>
              <w:t>кошти небюджетних джерел**</w:t>
            </w:r>
          </w:p>
        </w:tc>
        <w:tc>
          <w:tcPr>
            <w:tcW w:w="3211" w:type="dxa"/>
          </w:tcPr>
          <w:p w:rsidR="003F5F81" w:rsidRDefault="003F5F81" w:rsidP="00F31ACB">
            <w:pPr>
              <w:tabs>
                <w:tab w:val="left" w:pos="11590"/>
              </w:tabs>
              <w:autoSpaceDE w:val="0"/>
              <w:autoSpaceDN w:val="0"/>
              <w:adjustRightInd w:val="0"/>
              <w:rPr>
                <w:lang w:val="uk-UA" w:eastAsia="uk-UA"/>
              </w:rPr>
            </w:pPr>
            <w:r>
              <w:rPr>
                <w:lang w:val="uk-UA" w:eastAsia="uk-UA"/>
              </w:rPr>
              <w:t xml:space="preserve">4 441 949,29 грн.  </w:t>
            </w:r>
          </w:p>
          <w:p w:rsidR="003F5F81" w:rsidRDefault="003F5F81" w:rsidP="00F31ACB">
            <w:pPr>
              <w:tabs>
                <w:tab w:val="left" w:pos="11590"/>
              </w:tabs>
              <w:autoSpaceDE w:val="0"/>
              <w:autoSpaceDN w:val="0"/>
              <w:adjustRightInd w:val="0"/>
              <w:rPr>
                <w:lang w:val="uk-UA" w:eastAsia="uk-UA"/>
              </w:rPr>
            </w:pPr>
          </w:p>
        </w:tc>
        <w:tc>
          <w:tcPr>
            <w:tcW w:w="1984" w:type="dxa"/>
          </w:tcPr>
          <w:p w:rsidR="003F5F81" w:rsidRDefault="003F5F81" w:rsidP="00F31ACB">
            <w:pPr>
              <w:tabs>
                <w:tab w:val="left" w:pos="11590"/>
              </w:tabs>
              <w:autoSpaceDE w:val="0"/>
              <w:autoSpaceDN w:val="0"/>
              <w:adjustRightInd w:val="0"/>
              <w:rPr>
                <w:lang w:val="uk-UA" w:eastAsia="uk-UA"/>
              </w:rPr>
            </w:pPr>
            <w:r>
              <w:rPr>
                <w:lang w:val="uk-UA" w:eastAsia="uk-UA"/>
              </w:rPr>
              <w:t>500 000,00 грн.</w:t>
            </w:r>
          </w:p>
        </w:tc>
        <w:tc>
          <w:tcPr>
            <w:tcW w:w="2176" w:type="dxa"/>
          </w:tcPr>
          <w:p w:rsidR="003F5F81" w:rsidRDefault="003F5F81" w:rsidP="00F31ACB">
            <w:pPr>
              <w:tabs>
                <w:tab w:val="left" w:pos="11590"/>
              </w:tabs>
              <w:autoSpaceDE w:val="0"/>
              <w:autoSpaceDN w:val="0"/>
              <w:adjustRightInd w:val="0"/>
              <w:rPr>
                <w:lang w:val="uk-UA" w:eastAsia="uk-UA"/>
              </w:rPr>
            </w:pPr>
            <w:r>
              <w:rPr>
                <w:lang w:val="uk-UA" w:eastAsia="uk-UA"/>
              </w:rPr>
              <w:t>500 000,00 грн.</w:t>
            </w:r>
          </w:p>
        </w:tc>
        <w:tc>
          <w:tcPr>
            <w:tcW w:w="2835" w:type="dxa"/>
          </w:tcPr>
          <w:p w:rsidR="003F5F81" w:rsidRDefault="003F5F81" w:rsidP="00F31ACB">
            <w:pPr>
              <w:tabs>
                <w:tab w:val="left" w:pos="11590"/>
              </w:tabs>
              <w:autoSpaceDE w:val="0"/>
              <w:autoSpaceDN w:val="0"/>
              <w:adjustRightInd w:val="0"/>
              <w:rPr>
                <w:lang w:val="uk-UA" w:eastAsia="uk-UA"/>
              </w:rPr>
            </w:pPr>
            <w:r>
              <w:rPr>
                <w:lang w:val="uk-UA" w:eastAsia="uk-UA"/>
              </w:rPr>
              <w:t xml:space="preserve">5 441 949,29 грн. </w:t>
            </w:r>
          </w:p>
        </w:tc>
      </w:tr>
    </w:tbl>
    <w:p w:rsidR="003F5F81" w:rsidRPr="00D07954" w:rsidRDefault="003F5F81" w:rsidP="00F31ACB">
      <w:pPr>
        <w:ind w:firstLine="709"/>
        <w:rPr>
          <w:b/>
          <w:bCs/>
          <w:lang w:val="uk-UA"/>
        </w:rPr>
      </w:pPr>
    </w:p>
    <w:p w:rsidR="003F5F81" w:rsidRDefault="003F5F81" w:rsidP="00F31ACB">
      <w:pPr>
        <w:shd w:val="clear" w:color="auto" w:fill="FFFFFF"/>
        <w:spacing w:line="269" w:lineRule="exact"/>
        <w:ind w:firstLine="709"/>
        <w:rPr>
          <w:b/>
        </w:rPr>
      </w:pPr>
    </w:p>
    <w:p w:rsidR="003F5F81" w:rsidRPr="000C7FA8" w:rsidRDefault="003F5F81" w:rsidP="00F31ACB">
      <w:pPr>
        <w:ind w:firstLine="709"/>
        <w:jc w:val="center"/>
        <w:rPr>
          <w:b/>
          <w:bCs/>
        </w:rPr>
      </w:pPr>
    </w:p>
    <w:p w:rsidR="003F5F81" w:rsidRPr="0025138B" w:rsidRDefault="003F5F81" w:rsidP="006D2FF5">
      <w:pPr>
        <w:spacing w:line="192" w:lineRule="auto"/>
        <w:ind w:left="708"/>
        <w:rPr>
          <w:b/>
        </w:rPr>
      </w:pPr>
    </w:p>
    <w:p w:rsidR="003F5F81" w:rsidRPr="0056070B" w:rsidRDefault="003F5F81" w:rsidP="006D2FF5">
      <w:pPr>
        <w:spacing w:line="192" w:lineRule="auto"/>
        <w:ind w:left="1416"/>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t>МЕЛЕШКО А. Р.</w:t>
      </w:r>
      <w:r w:rsidRPr="0056070B">
        <w:rPr>
          <w:b/>
        </w:rPr>
        <w:tab/>
      </w:r>
    </w:p>
    <w:p w:rsidR="003F5F81" w:rsidRDefault="003F5F81" w:rsidP="006D2FF5">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3F5F81" w:rsidRDefault="003F5F81" w:rsidP="006D2FF5">
      <w:pPr>
        <w:ind w:left="1416"/>
        <w:rPr>
          <w:b/>
          <w:lang w:val="uk-UA"/>
        </w:rPr>
      </w:pPr>
    </w:p>
    <w:p w:rsidR="003F5F81" w:rsidRDefault="003F5F81" w:rsidP="006D2FF5">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t>МЕЛЕШКО А. Р.</w:t>
      </w:r>
      <w:r w:rsidRPr="0056070B">
        <w:rPr>
          <w:b/>
        </w:rPr>
        <w:tab/>
      </w:r>
    </w:p>
    <w:p w:rsidR="003F5F81" w:rsidRDefault="003F5F81" w:rsidP="00A02A28">
      <w:pPr>
        <w:rPr>
          <w:b/>
          <w:lang w:val="uk-UA"/>
        </w:rPr>
        <w:sectPr w:rsidR="003F5F81" w:rsidSect="00406F8E">
          <w:footnotePr>
            <w:numFmt w:val="chicago"/>
            <w:numRestart w:val="eachPage"/>
          </w:footnotePr>
          <w:pgSz w:w="16834" w:h="11909" w:orient="landscape"/>
          <w:pgMar w:top="1259" w:right="357" w:bottom="748" w:left="720" w:header="709" w:footer="709" w:gutter="0"/>
          <w:cols w:space="720"/>
        </w:sectPr>
      </w:pPr>
    </w:p>
    <w:p w:rsidR="003F5F81" w:rsidRPr="00A02A28" w:rsidRDefault="003F5F81" w:rsidP="006D2FF5">
      <w:pPr>
        <w:suppressAutoHyphens/>
        <w:rPr>
          <w:lang w:val="uk-UA" w:eastAsia="zh-CN"/>
        </w:rPr>
      </w:pPr>
    </w:p>
    <w:sectPr w:rsidR="003F5F81"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F81" w:rsidRDefault="003F5F81">
      <w:r>
        <w:separator/>
      </w:r>
    </w:p>
  </w:endnote>
  <w:endnote w:type="continuationSeparator" w:id="0">
    <w:p w:rsidR="003F5F81" w:rsidRDefault="003F5F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F81" w:rsidRDefault="003F5F81">
      <w:r>
        <w:separator/>
      </w:r>
    </w:p>
  </w:footnote>
  <w:footnote w:type="continuationSeparator" w:id="0">
    <w:p w:rsidR="003F5F81" w:rsidRDefault="003F5F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964646"/>
    <w:multiLevelType w:val="multilevel"/>
    <w:tmpl w:val="7FF07964"/>
    <w:lvl w:ilvl="0">
      <w:start w:val="1"/>
      <w:numFmt w:val="decimal"/>
      <w:lvlText w:val="%1."/>
      <w:lvlJc w:val="left"/>
      <w:pPr>
        <w:ind w:left="360" w:hanging="360"/>
      </w:pPr>
      <w:rPr>
        <w:rFonts w:cs="Times New Roman" w:hint="default"/>
      </w:rPr>
    </w:lvl>
    <w:lvl w:ilvl="1">
      <w:start w:val="3"/>
      <w:numFmt w:val="decimal"/>
      <w:lvlText w:val="%1.%2."/>
      <w:lvlJc w:val="left"/>
      <w:pPr>
        <w:ind w:left="4755"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DDA17A3"/>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298060A7"/>
    <w:multiLevelType w:val="hybridMultilevel"/>
    <w:tmpl w:val="4AD66496"/>
    <w:lvl w:ilvl="0" w:tplc="19A067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7">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0">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2">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640C84"/>
    <w:multiLevelType w:val="hybridMultilevel"/>
    <w:tmpl w:val="2A5EB8CE"/>
    <w:lvl w:ilvl="0" w:tplc="DD1E5416">
      <w:start w:val="2013"/>
      <w:numFmt w:val="bullet"/>
      <w:lvlText w:val="-"/>
      <w:lvlJc w:val="left"/>
      <w:pPr>
        <w:tabs>
          <w:tab w:val="num" w:pos="1068"/>
        </w:tabs>
        <w:ind w:left="1068" w:hanging="360"/>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24">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26">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7">
    <w:nsid w:val="5DDD2D59"/>
    <w:multiLevelType w:val="hybridMultilevel"/>
    <w:tmpl w:val="C7106D5A"/>
    <w:lvl w:ilvl="0" w:tplc="1266235C">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28">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29">
    <w:nsid w:val="60FD19D2"/>
    <w:multiLevelType w:val="hybridMultilevel"/>
    <w:tmpl w:val="50BA83D0"/>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0">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2">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3">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4">
    <w:nsid w:val="72FF64B5"/>
    <w:multiLevelType w:val="hybridMultilevel"/>
    <w:tmpl w:val="D026EF28"/>
    <w:lvl w:ilvl="0" w:tplc="20AA714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5">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6">
    <w:nsid w:val="75797221"/>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7">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8">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15"/>
  </w:num>
  <w:num w:numId="2">
    <w:abstractNumId w:val="20"/>
  </w:num>
  <w:num w:numId="3">
    <w:abstractNumId w:val="18"/>
  </w:num>
  <w:num w:numId="4">
    <w:abstractNumId w:val="32"/>
  </w:num>
  <w:num w:numId="5">
    <w:abstractNumId w:val="19"/>
  </w:num>
  <w:num w:numId="6">
    <w:abstractNumId w:val="31"/>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0"/>
  </w:num>
  <w:num w:numId="12">
    <w:abstractNumId w:val="24"/>
  </w:num>
  <w:num w:numId="13">
    <w:abstractNumId w:val="4"/>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6"/>
  </w:num>
  <w:num w:numId="19">
    <w:abstractNumId w:val="10"/>
  </w:num>
  <w:num w:numId="20">
    <w:abstractNumId w:val="38"/>
  </w:num>
  <w:num w:numId="21">
    <w:abstractNumId w:val="22"/>
  </w:num>
  <w:num w:numId="22">
    <w:abstractNumId w:val="33"/>
  </w:num>
  <w:num w:numId="23">
    <w:abstractNumId w:val="6"/>
  </w:num>
  <w:num w:numId="24">
    <w:abstractNumId w:val="7"/>
  </w:num>
  <w:num w:numId="25">
    <w:abstractNumId w:val="17"/>
  </w:num>
  <w:num w:numId="26">
    <w:abstractNumId w:val="14"/>
  </w:num>
  <w:num w:numId="27">
    <w:abstractNumId w:val="37"/>
  </w:num>
  <w:num w:numId="28">
    <w:abstractNumId w:val="26"/>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3"/>
  </w:num>
  <w:num w:numId="32">
    <w:abstractNumId w:val="34"/>
  </w:num>
  <w:num w:numId="33">
    <w:abstractNumId w:val="12"/>
  </w:num>
  <w:num w:numId="34">
    <w:abstractNumId w:val="27"/>
  </w:num>
  <w:num w:numId="35">
    <w:abstractNumId w:val="9"/>
  </w:num>
  <w:num w:numId="36">
    <w:abstractNumId w:val="35"/>
  </w:num>
  <w:num w:numId="37">
    <w:abstractNumId w:val="36"/>
  </w:num>
  <w:num w:numId="38">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17247"/>
    <w:rsid w:val="000234B0"/>
    <w:rsid w:val="000269F8"/>
    <w:rsid w:val="00026C9F"/>
    <w:rsid w:val="000300EB"/>
    <w:rsid w:val="00031561"/>
    <w:rsid w:val="00032964"/>
    <w:rsid w:val="000330DD"/>
    <w:rsid w:val="00040198"/>
    <w:rsid w:val="0004185A"/>
    <w:rsid w:val="00041B08"/>
    <w:rsid w:val="0004314F"/>
    <w:rsid w:val="00043A9A"/>
    <w:rsid w:val="00043D3C"/>
    <w:rsid w:val="00043F03"/>
    <w:rsid w:val="0004529C"/>
    <w:rsid w:val="00046A16"/>
    <w:rsid w:val="00052657"/>
    <w:rsid w:val="000545BD"/>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B635E"/>
    <w:rsid w:val="000C0C7C"/>
    <w:rsid w:val="000C2DC3"/>
    <w:rsid w:val="000C5866"/>
    <w:rsid w:val="000C7B3A"/>
    <w:rsid w:val="000C7FA8"/>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5438"/>
    <w:rsid w:val="001414FD"/>
    <w:rsid w:val="00144C6C"/>
    <w:rsid w:val="001479F7"/>
    <w:rsid w:val="0015067D"/>
    <w:rsid w:val="00150F2D"/>
    <w:rsid w:val="00156406"/>
    <w:rsid w:val="00161163"/>
    <w:rsid w:val="00162C03"/>
    <w:rsid w:val="00166452"/>
    <w:rsid w:val="00166A27"/>
    <w:rsid w:val="00171BE0"/>
    <w:rsid w:val="00173F7F"/>
    <w:rsid w:val="001742AC"/>
    <w:rsid w:val="001774E0"/>
    <w:rsid w:val="00182239"/>
    <w:rsid w:val="00182623"/>
    <w:rsid w:val="001865B9"/>
    <w:rsid w:val="00190CEA"/>
    <w:rsid w:val="00192473"/>
    <w:rsid w:val="001975B2"/>
    <w:rsid w:val="00197B58"/>
    <w:rsid w:val="001A0412"/>
    <w:rsid w:val="001A1B4F"/>
    <w:rsid w:val="001A341A"/>
    <w:rsid w:val="001A4467"/>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2C04"/>
    <w:rsid w:val="001E31CA"/>
    <w:rsid w:val="001E449D"/>
    <w:rsid w:val="001E484D"/>
    <w:rsid w:val="001F11BE"/>
    <w:rsid w:val="001F3009"/>
    <w:rsid w:val="001F38FA"/>
    <w:rsid w:val="001F5004"/>
    <w:rsid w:val="001F53EF"/>
    <w:rsid w:val="001F541C"/>
    <w:rsid w:val="00200836"/>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38B"/>
    <w:rsid w:val="002517D4"/>
    <w:rsid w:val="00254405"/>
    <w:rsid w:val="00256356"/>
    <w:rsid w:val="00257815"/>
    <w:rsid w:val="00260189"/>
    <w:rsid w:val="00271B78"/>
    <w:rsid w:val="002732F1"/>
    <w:rsid w:val="00275CD6"/>
    <w:rsid w:val="002808E0"/>
    <w:rsid w:val="002813D5"/>
    <w:rsid w:val="00281E07"/>
    <w:rsid w:val="0028468C"/>
    <w:rsid w:val="00284E38"/>
    <w:rsid w:val="00286873"/>
    <w:rsid w:val="00290096"/>
    <w:rsid w:val="00292E9E"/>
    <w:rsid w:val="002961AF"/>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67F09"/>
    <w:rsid w:val="003704EA"/>
    <w:rsid w:val="003710D5"/>
    <w:rsid w:val="00373AD1"/>
    <w:rsid w:val="00377057"/>
    <w:rsid w:val="00380A41"/>
    <w:rsid w:val="003824C1"/>
    <w:rsid w:val="00382B18"/>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0DEF"/>
    <w:rsid w:val="003E1B04"/>
    <w:rsid w:val="003E1D6F"/>
    <w:rsid w:val="003E3BFC"/>
    <w:rsid w:val="003E48F2"/>
    <w:rsid w:val="003F52C2"/>
    <w:rsid w:val="003F5F81"/>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5FD3"/>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277C8"/>
    <w:rsid w:val="005308A7"/>
    <w:rsid w:val="00530927"/>
    <w:rsid w:val="00533048"/>
    <w:rsid w:val="00535F02"/>
    <w:rsid w:val="005418EE"/>
    <w:rsid w:val="00541C2F"/>
    <w:rsid w:val="0054269C"/>
    <w:rsid w:val="0054634B"/>
    <w:rsid w:val="0054684F"/>
    <w:rsid w:val="00553424"/>
    <w:rsid w:val="0055725B"/>
    <w:rsid w:val="0056000A"/>
    <w:rsid w:val="0056070B"/>
    <w:rsid w:val="005620AD"/>
    <w:rsid w:val="00567646"/>
    <w:rsid w:val="00570282"/>
    <w:rsid w:val="005731E1"/>
    <w:rsid w:val="005737B3"/>
    <w:rsid w:val="00575E14"/>
    <w:rsid w:val="005772D0"/>
    <w:rsid w:val="005817C8"/>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400E"/>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4C65"/>
    <w:rsid w:val="006365C1"/>
    <w:rsid w:val="00641F71"/>
    <w:rsid w:val="0064382B"/>
    <w:rsid w:val="00644F34"/>
    <w:rsid w:val="006454CA"/>
    <w:rsid w:val="006501F4"/>
    <w:rsid w:val="0065522B"/>
    <w:rsid w:val="00655D5D"/>
    <w:rsid w:val="00660B04"/>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5477"/>
    <w:rsid w:val="006C6070"/>
    <w:rsid w:val="006C6577"/>
    <w:rsid w:val="006C7C38"/>
    <w:rsid w:val="006D2FF5"/>
    <w:rsid w:val="006D3E52"/>
    <w:rsid w:val="006D3F63"/>
    <w:rsid w:val="006D4466"/>
    <w:rsid w:val="006D4F54"/>
    <w:rsid w:val="006E5644"/>
    <w:rsid w:val="006E67EC"/>
    <w:rsid w:val="006E7BB5"/>
    <w:rsid w:val="006E7F3F"/>
    <w:rsid w:val="006F53FB"/>
    <w:rsid w:val="006F6297"/>
    <w:rsid w:val="006F7230"/>
    <w:rsid w:val="00700585"/>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7B0C"/>
    <w:rsid w:val="007E7B94"/>
    <w:rsid w:val="007F1BDA"/>
    <w:rsid w:val="007F3917"/>
    <w:rsid w:val="007F4A88"/>
    <w:rsid w:val="00800B3C"/>
    <w:rsid w:val="008016EE"/>
    <w:rsid w:val="00803E0F"/>
    <w:rsid w:val="008068AE"/>
    <w:rsid w:val="00807DA9"/>
    <w:rsid w:val="0081223C"/>
    <w:rsid w:val="0081426D"/>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323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0B00"/>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6542"/>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0162"/>
    <w:rsid w:val="009C1C77"/>
    <w:rsid w:val="009C2D49"/>
    <w:rsid w:val="009C47EB"/>
    <w:rsid w:val="009C57C4"/>
    <w:rsid w:val="009D2840"/>
    <w:rsid w:val="009D5090"/>
    <w:rsid w:val="009D5117"/>
    <w:rsid w:val="009D6231"/>
    <w:rsid w:val="009F045D"/>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56FBE"/>
    <w:rsid w:val="00A6415E"/>
    <w:rsid w:val="00A721E5"/>
    <w:rsid w:val="00A73D2D"/>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275CC"/>
    <w:rsid w:val="00B30DA1"/>
    <w:rsid w:val="00B42584"/>
    <w:rsid w:val="00B45501"/>
    <w:rsid w:val="00B50AFB"/>
    <w:rsid w:val="00B53114"/>
    <w:rsid w:val="00B53D10"/>
    <w:rsid w:val="00B54134"/>
    <w:rsid w:val="00B601FF"/>
    <w:rsid w:val="00B62622"/>
    <w:rsid w:val="00B677B7"/>
    <w:rsid w:val="00B77D48"/>
    <w:rsid w:val="00B80742"/>
    <w:rsid w:val="00B81C86"/>
    <w:rsid w:val="00B82426"/>
    <w:rsid w:val="00B8377F"/>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C84"/>
    <w:rsid w:val="00BD7D4E"/>
    <w:rsid w:val="00BE23A6"/>
    <w:rsid w:val="00BE25A1"/>
    <w:rsid w:val="00BE558B"/>
    <w:rsid w:val="00BF0E31"/>
    <w:rsid w:val="00BF3059"/>
    <w:rsid w:val="00BF53BC"/>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954"/>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B6FB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0A8"/>
    <w:rsid w:val="00F10FEA"/>
    <w:rsid w:val="00F16072"/>
    <w:rsid w:val="00F20D2B"/>
    <w:rsid w:val="00F237CE"/>
    <w:rsid w:val="00F24F5F"/>
    <w:rsid w:val="00F256D6"/>
    <w:rsid w:val="00F26CA3"/>
    <w:rsid w:val="00F31ACB"/>
    <w:rsid w:val="00F31D77"/>
    <w:rsid w:val="00F34D78"/>
    <w:rsid w:val="00F36CB9"/>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261A"/>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2B3F"/>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D52B3F"/>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2b">
    <w:name w:val="Знак Знак2"/>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1fe">
    <w:name w:val="Знак Знак1"/>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1204951307">
      <w:marLeft w:val="0"/>
      <w:marRight w:val="0"/>
      <w:marTop w:val="0"/>
      <w:marBottom w:val="0"/>
      <w:divBdr>
        <w:top w:val="none" w:sz="0" w:space="0" w:color="auto"/>
        <w:left w:val="none" w:sz="0" w:space="0" w:color="auto"/>
        <w:bottom w:val="none" w:sz="0" w:space="0" w:color="auto"/>
        <w:right w:val="none" w:sz="0" w:space="0" w:color="auto"/>
      </w:divBdr>
    </w:div>
    <w:div w:id="1204951308">
      <w:marLeft w:val="0"/>
      <w:marRight w:val="0"/>
      <w:marTop w:val="0"/>
      <w:marBottom w:val="0"/>
      <w:divBdr>
        <w:top w:val="none" w:sz="0" w:space="0" w:color="auto"/>
        <w:left w:val="none" w:sz="0" w:space="0" w:color="auto"/>
        <w:bottom w:val="none" w:sz="0" w:space="0" w:color="auto"/>
        <w:right w:val="none" w:sz="0" w:space="0" w:color="auto"/>
      </w:divBdr>
    </w:div>
    <w:div w:id="1204951309">
      <w:marLeft w:val="0"/>
      <w:marRight w:val="0"/>
      <w:marTop w:val="0"/>
      <w:marBottom w:val="0"/>
      <w:divBdr>
        <w:top w:val="none" w:sz="0" w:space="0" w:color="auto"/>
        <w:left w:val="none" w:sz="0" w:space="0" w:color="auto"/>
        <w:bottom w:val="none" w:sz="0" w:space="0" w:color="auto"/>
        <w:right w:val="none" w:sz="0" w:space="0" w:color="auto"/>
      </w:divBdr>
    </w:div>
    <w:div w:id="1204951310">
      <w:marLeft w:val="0"/>
      <w:marRight w:val="0"/>
      <w:marTop w:val="0"/>
      <w:marBottom w:val="0"/>
      <w:divBdr>
        <w:top w:val="none" w:sz="0" w:space="0" w:color="auto"/>
        <w:left w:val="none" w:sz="0" w:space="0" w:color="auto"/>
        <w:bottom w:val="none" w:sz="0" w:space="0" w:color="auto"/>
        <w:right w:val="none" w:sz="0" w:space="0" w:color="auto"/>
      </w:divBdr>
    </w:div>
    <w:div w:id="1204951311">
      <w:marLeft w:val="0"/>
      <w:marRight w:val="0"/>
      <w:marTop w:val="0"/>
      <w:marBottom w:val="0"/>
      <w:divBdr>
        <w:top w:val="none" w:sz="0" w:space="0" w:color="auto"/>
        <w:left w:val="none" w:sz="0" w:space="0" w:color="auto"/>
        <w:bottom w:val="none" w:sz="0" w:space="0" w:color="auto"/>
        <w:right w:val="none" w:sz="0" w:space="0" w:color="auto"/>
      </w:divBdr>
    </w:div>
    <w:div w:id="1204951312">
      <w:marLeft w:val="0"/>
      <w:marRight w:val="0"/>
      <w:marTop w:val="0"/>
      <w:marBottom w:val="0"/>
      <w:divBdr>
        <w:top w:val="none" w:sz="0" w:space="0" w:color="auto"/>
        <w:left w:val="none" w:sz="0" w:space="0" w:color="auto"/>
        <w:bottom w:val="none" w:sz="0" w:space="0" w:color="auto"/>
        <w:right w:val="none" w:sz="0" w:space="0" w:color="auto"/>
      </w:divBdr>
    </w:div>
    <w:div w:id="1204951313">
      <w:marLeft w:val="0"/>
      <w:marRight w:val="0"/>
      <w:marTop w:val="0"/>
      <w:marBottom w:val="0"/>
      <w:divBdr>
        <w:top w:val="none" w:sz="0" w:space="0" w:color="auto"/>
        <w:left w:val="none" w:sz="0" w:space="0" w:color="auto"/>
        <w:bottom w:val="none" w:sz="0" w:space="0" w:color="auto"/>
        <w:right w:val="none" w:sz="0" w:space="0" w:color="auto"/>
      </w:divBdr>
    </w:div>
    <w:div w:id="1204951314">
      <w:marLeft w:val="0"/>
      <w:marRight w:val="0"/>
      <w:marTop w:val="0"/>
      <w:marBottom w:val="0"/>
      <w:divBdr>
        <w:top w:val="none" w:sz="0" w:space="0" w:color="auto"/>
        <w:left w:val="none" w:sz="0" w:space="0" w:color="auto"/>
        <w:bottom w:val="none" w:sz="0" w:space="0" w:color="auto"/>
        <w:right w:val="none" w:sz="0" w:space="0" w:color="auto"/>
      </w:divBdr>
    </w:div>
    <w:div w:id="1204951315">
      <w:marLeft w:val="0"/>
      <w:marRight w:val="0"/>
      <w:marTop w:val="0"/>
      <w:marBottom w:val="0"/>
      <w:divBdr>
        <w:top w:val="none" w:sz="0" w:space="0" w:color="auto"/>
        <w:left w:val="none" w:sz="0" w:space="0" w:color="auto"/>
        <w:bottom w:val="none" w:sz="0" w:space="0" w:color="auto"/>
        <w:right w:val="none" w:sz="0" w:space="0" w:color="auto"/>
      </w:divBdr>
    </w:div>
    <w:div w:id="1204951316">
      <w:marLeft w:val="0"/>
      <w:marRight w:val="0"/>
      <w:marTop w:val="0"/>
      <w:marBottom w:val="0"/>
      <w:divBdr>
        <w:top w:val="none" w:sz="0" w:space="0" w:color="auto"/>
        <w:left w:val="none" w:sz="0" w:space="0" w:color="auto"/>
        <w:bottom w:val="none" w:sz="0" w:space="0" w:color="auto"/>
        <w:right w:val="none" w:sz="0" w:space="0" w:color="auto"/>
      </w:divBdr>
    </w:div>
    <w:div w:id="1204951317">
      <w:marLeft w:val="0"/>
      <w:marRight w:val="0"/>
      <w:marTop w:val="0"/>
      <w:marBottom w:val="0"/>
      <w:divBdr>
        <w:top w:val="none" w:sz="0" w:space="0" w:color="auto"/>
        <w:left w:val="none" w:sz="0" w:space="0" w:color="auto"/>
        <w:bottom w:val="none" w:sz="0" w:space="0" w:color="auto"/>
        <w:right w:val="none" w:sz="0" w:space="0" w:color="auto"/>
      </w:divBdr>
    </w:div>
    <w:div w:id="1204951318">
      <w:marLeft w:val="0"/>
      <w:marRight w:val="0"/>
      <w:marTop w:val="0"/>
      <w:marBottom w:val="0"/>
      <w:divBdr>
        <w:top w:val="none" w:sz="0" w:space="0" w:color="auto"/>
        <w:left w:val="none" w:sz="0" w:space="0" w:color="auto"/>
        <w:bottom w:val="none" w:sz="0" w:space="0" w:color="auto"/>
        <w:right w:val="none" w:sz="0" w:space="0" w:color="auto"/>
      </w:divBdr>
    </w:div>
    <w:div w:id="1204951319">
      <w:marLeft w:val="0"/>
      <w:marRight w:val="0"/>
      <w:marTop w:val="0"/>
      <w:marBottom w:val="0"/>
      <w:divBdr>
        <w:top w:val="none" w:sz="0" w:space="0" w:color="auto"/>
        <w:left w:val="none" w:sz="0" w:space="0" w:color="auto"/>
        <w:bottom w:val="none" w:sz="0" w:space="0" w:color="auto"/>
        <w:right w:val="none" w:sz="0" w:space="0" w:color="auto"/>
      </w:divBdr>
    </w:div>
    <w:div w:id="1204951320">
      <w:marLeft w:val="0"/>
      <w:marRight w:val="0"/>
      <w:marTop w:val="0"/>
      <w:marBottom w:val="0"/>
      <w:divBdr>
        <w:top w:val="none" w:sz="0" w:space="0" w:color="auto"/>
        <w:left w:val="none" w:sz="0" w:space="0" w:color="auto"/>
        <w:bottom w:val="none" w:sz="0" w:space="0" w:color="auto"/>
        <w:right w:val="none" w:sz="0" w:space="0" w:color="auto"/>
      </w:divBdr>
    </w:div>
    <w:div w:id="1204951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10</Pages>
  <Words>7280</Words>
  <Characters>4150</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ХХХХІV сесії </dc:title>
  <dc:subject/>
  <dc:creator>RePack by Diakov</dc:creator>
  <cp:keywords/>
  <dc:description/>
  <cp:lastModifiedBy>Фокс</cp:lastModifiedBy>
  <cp:revision>2</cp:revision>
  <cp:lastPrinted>2019-05-07T15:53:00Z</cp:lastPrinted>
  <dcterms:created xsi:type="dcterms:W3CDTF">2019-05-10T07:45:00Z</dcterms:created>
  <dcterms:modified xsi:type="dcterms:W3CDTF">2019-05-10T07:45:00Z</dcterms:modified>
</cp:coreProperties>
</file>