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5495"/>
        <w:gridCol w:w="4111"/>
      </w:tblGrid>
      <w:tr w:rsidR="00BD7CC4" w:rsidRPr="00031810" w:rsidTr="00C0014E">
        <w:tc>
          <w:tcPr>
            <w:tcW w:w="5495" w:type="dxa"/>
          </w:tcPr>
          <w:p w:rsidR="00BD7CC4" w:rsidRPr="00031810" w:rsidRDefault="00BD7CC4" w:rsidP="00C0014E">
            <w:pPr>
              <w:tabs>
                <w:tab w:val="left" w:pos="10992"/>
                <w:tab w:val="left" w:pos="11908"/>
                <w:tab w:val="left" w:pos="12824"/>
                <w:tab w:val="left" w:pos="13740"/>
                <w:tab w:val="left" w:pos="14656"/>
              </w:tabs>
              <w:jc w:val="center"/>
            </w:pPr>
          </w:p>
        </w:tc>
        <w:tc>
          <w:tcPr>
            <w:tcW w:w="4111" w:type="dxa"/>
          </w:tcPr>
          <w:p w:rsidR="00BD7CC4" w:rsidRPr="00031810" w:rsidRDefault="00BD7CC4" w:rsidP="00C0014E">
            <w:pPr>
              <w:tabs>
                <w:tab w:val="left" w:pos="10992"/>
                <w:tab w:val="left" w:pos="11908"/>
                <w:tab w:val="left" w:pos="12824"/>
                <w:tab w:val="left" w:pos="13740"/>
                <w:tab w:val="left" w:pos="14656"/>
              </w:tabs>
              <w:jc w:val="both"/>
            </w:pPr>
            <w:r w:rsidRPr="00031810">
              <w:t>ДОДОТОК до рішення ХХХХІ</w:t>
            </w:r>
            <w:r w:rsidRPr="00031810">
              <w:rPr>
                <w:lang w:val="en-US"/>
              </w:rPr>
              <w:t>V</w:t>
            </w:r>
            <w:r w:rsidRPr="00031810">
              <w:t xml:space="preserve"> сесії Новороздільської міської ради </w:t>
            </w:r>
          </w:p>
          <w:p w:rsidR="00BD7CC4" w:rsidRPr="00031810" w:rsidRDefault="00BD7CC4" w:rsidP="00C0014E">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BD7CC4" w:rsidRPr="00031810" w:rsidRDefault="00BD7CC4" w:rsidP="001A4AFB">
            <w:pPr>
              <w:tabs>
                <w:tab w:val="left" w:pos="10992"/>
                <w:tab w:val="left" w:pos="11908"/>
                <w:tab w:val="left" w:pos="12824"/>
                <w:tab w:val="left" w:pos="13740"/>
                <w:tab w:val="left" w:pos="14656"/>
              </w:tabs>
              <w:jc w:val="both"/>
            </w:pPr>
            <w:r w:rsidRPr="00031810">
              <w:t xml:space="preserve">№ </w:t>
            </w:r>
            <w:r>
              <w:rPr>
                <w:lang w:val="uk-UA"/>
              </w:rPr>
              <w:t>1027</w:t>
            </w:r>
            <w:r w:rsidRPr="00031810">
              <w:t xml:space="preserve"> від </w:t>
            </w:r>
            <w:r>
              <w:rPr>
                <w:lang w:val="uk-UA"/>
              </w:rPr>
              <w:t>07</w:t>
            </w:r>
            <w:r w:rsidRPr="00031810">
              <w:t>.</w:t>
            </w:r>
            <w:r>
              <w:rPr>
                <w:lang w:val="uk-UA"/>
              </w:rPr>
              <w:t>05</w:t>
            </w:r>
            <w:r w:rsidRPr="00031810">
              <w:t>.201</w:t>
            </w:r>
            <w:r>
              <w:rPr>
                <w:lang w:val="uk-UA"/>
              </w:rPr>
              <w:t>9</w:t>
            </w:r>
            <w:r w:rsidRPr="00031810">
              <w:t xml:space="preserve"> року</w:t>
            </w:r>
          </w:p>
        </w:tc>
      </w:tr>
    </w:tbl>
    <w:p w:rsidR="00BD7CC4" w:rsidRDefault="00BD7CC4" w:rsidP="003005D5">
      <w:pPr>
        <w:tabs>
          <w:tab w:val="left" w:pos="10992"/>
          <w:tab w:val="left" w:pos="11908"/>
          <w:tab w:val="left" w:pos="12824"/>
          <w:tab w:val="left" w:pos="13740"/>
          <w:tab w:val="left" w:pos="14656"/>
        </w:tabs>
        <w:jc w:val="right"/>
        <w:rPr>
          <w:b/>
        </w:rPr>
      </w:pPr>
    </w:p>
    <w:p w:rsidR="00BD7CC4" w:rsidRPr="00031810" w:rsidRDefault="00BD7CC4" w:rsidP="003005D5">
      <w:pPr>
        <w:tabs>
          <w:tab w:val="left" w:pos="10992"/>
          <w:tab w:val="left" w:pos="11908"/>
          <w:tab w:val="left" w:pos="12824"/>
          <w:tab w:val="left" w:pos="13740"/>
          <w:tab w:val="left" w:pos="14656"/>
        </w:tabs>
        <w:jc w:val="right"/>
        <w:rPr>
          <w:b/>
        </w:rPr>
      </w:pPr>
    </w:p>
    <w:tbl>
      <w:tblPr>
        <w:tblW w:w="9497" w:type="dxa"/>
        <w:tblInd w:w="708" w:type="dxa"/>
        <w:tblLayout w:type="fixed"/>
        <w:tblLook w:val="01E0"/>
      </w:tblPr>
      <w:tblGrid>
        <w:gridCol w:w="5103"/>
        <w:gridCol w:w="4394"/>
      </w:tblGrid>
      <w:tr w:rsidR="00BD7CC4" w:rsidRPr="00031810" w:rsidTr="00C0014E">
        <w:tc>
          <w:tcPr>
            <w:tcW w:w="5103" w:type="dxa"/>
          </w:tcPr>
          <w:p w:rsidR="00BD7CC4" w:rsidRPr="00031810" w:rsidRDefault="00BD7CC4" w:rsidP="00C0014E">
            <w:pPr>
              <w:shd w:val="clear" w:color="auto" w:fill="FFFFFF"/>
              <w:rPr>
                <w:rFonts w:eastAsia="MS Mincho"/>
                <w:b/>
              </w:rPr>
            </w:pPr>
            <w:r w:rsidRPr="00031810">
              <w:rPr>
                <w:b/>
              </w:rPr>
              <w:t>ПОГОДЖЕНО</w:t>
            </w:r>
          </w:p>
          <w:p w:rsidR="00BD7CC4" w:rsidRPr="00031810" w:rsidRDefault="00BD7CC4" w:rsidP="00C0014E">
            <w:pPr>
              <w:shd w:val="clear" w:color="auto" w:fill="FFFFFF"/>
            </w:pPr>
            <w:r>
              <w:rPr>
                <w:lang w:val="uk-UA"/>
              </w:rPr>
              <w:t>р</w:t>
            </w:r>
            <w:r w:rsidRPr="00031810">
              <w:t xml:space="preserve">ішенням виконавчого комітету </w:t>
            </w:r>
          </w:p>
          <w:p w:rsidR="00BD7CC4" w:rsidRPr="00031810" w:rsidRDefault="00BD7CC4" w:rsidP="00C0014E">
            <w:pPr>
              <w:shd w:val="clear" w:color="auto" w:fill="FFFFFF"/>
            </w:pPr>
            <w:r w:rsidRPr="00031810">
              <w:t>Новороздільської міської ради</w:t>
            </w:r>
          </w:p>
          <w:p w:rsidR="00BD7CC4" w:rsidRPr="00583563" w:rsidRDefault="00BD7CC4" w:rsidP="00C0014E">
            <w:pPr>
              <w:shd w:val="clear" w:color="auto" w:fill="FFFFFF"/>
              <w:tabs>
                <w:tab w:val="left" w:leader="underscore" w:pos="5822"/>
                <w:tab w:val="left" w:leader="underscore" w:pos="7090"/>
                <w:tab w:val="left" w:leader="underscore" w:pos="8765"/>
              </w:tabs>
              <w:rPr>
                <w:lang w:val="uk-UA"/>
              </w:rPr>
            </w:pPr>
            <w:r w:rsidRPr="00031810">
              <w:t xml:space="preserve">від  </w:t>
            </w:r>
            <w:r>
              <w:rPr>
                <w:lang w:val="uk-UA"/>
              </w:rPr>
              <w:t>18.04.</w:t>
            </w:r>
            <w:r w:rsidRPr="00031810">
              <w:t>201</w:t>
            </w:r>
            <w:r>
              <w:rPr>
                <w:lang w:val="uk-UA"/>
              </w:rPr>
              <w:t>9</w:t>
            </w:r>
            <w:r w:rsidRPr="00031810">
              <w:t xml:space="preserve"> року № </w:t>
            </w:r>
            <w:r>
              <w:rPr>
                <w:lang w:val="uk-UA"/>
              </w:rPr>
              <w:t>94</w:t>
            </w:r>
          </w:p>
          <w:p w:rsidR="00BD7CC4" w:rsidRPr="00031810" w:rsidRDefault="00BD7CC4" w:rsidP="00C0014E">
            <w:pPr>
              <w:shd w:val="clear" w:color="auto" w:fill="FFFFFF"/>
              <w:tabs>
                <w:tab w:val="left" w:leader="underscore" w:pos="7267"/>
              </w:tabs>
            </w:pPr>
          </w:p>
          <w:p w:rsidR="00BD7CC4" w:rsidRPr="00031810" w:rsidRDefault="00BD7CC4" w:rsidP="00C0014E">
            <w:pPr>
              <w:shd w:val="clear" w:color="auto" w:fill="FFFFFF"/>
              <w:tabs>
                <w:tab w:val="left" w:leader="underscore" w:pos="7267"/>
              </w:tabs>
            </w:pPr>
            <w:r w:rsidRPr="00031810">
              <w:t>Міський голова</w:t>
            </w:r>
            <w:r w:rsidRPr="00031810">
              <w:br/>
              <w:t>_________________ А.Р. Мелешко</w:t>
            </w:r>
          </w:p>
          <w:p w:rsidR="00BD7CC4" w:rsidRPr="00031810" w:rsidRDefault="00BD7CC4" w:rsidP="00C0014E">
            <w:pPr>
              <w:rPr>
                <w:rFonts w:eastAsia="MS Mincho"/>
              </w:rPr>
            </w:pPr>
          </w:p>
        </w:tc>
        <w:tc>
          <w:tcPr>
            <w:tcW w:w="4394" w:type="dxa"/>
          </w:tcPr>
          <w:p w:rsidR="00BD7CC4" w:rsidRPr="00031810" w:rsidRDefault="00BD7CC4" w:rsidP="00C0014E">
            <w:pPr>
              <w:shd w:val="clear" w:color="auto" w:fill="FFFFFF"/>
              <w:rPr>
                <w:rFonts w:eastAsia="MS Mincho"/>
                <w:b/>
              </w:rPr>
            </w:pPr>
            <w:r w:rsidRPr="00031810">
              <w:rPr>
                <w:b/>
              </w:rPr>
              <w:t>ЗАТВЕРДЖЕНО</w:t>
            </w:r>
          </w:p>
          <w:p w:rsidR="00BD7CC4" w:rsidRDefault="00BD7CC4" w:rsidP="00C0014E">
            <w:pPr>
              <w:shd w:val="clear" w:color="auto" w:fill="FFFFFF"/>
              <w:rPr>
                <w:lang w:val="uk-UA"/>
              </w:rPr>
            </w:pPr>
            <w:r>
              <w:rPr>
                <w:lang w:val="uk-UA"/>
              </w:rPr>
              <w:t>р</w:t>
            </w:r>
            <w:r w:rsidRPr="00031810">
              <w:t xml:space="preserve">ішенням сесії </w:t>
            </w:r>
          </w:p>
          <w:p w:rsidR="00BD7CC4" w:rsidRPr="00583563" w:rsidRDefault="00BD7CC4" w:rsidP="00C0014E">
            <w:pPr>
              <w:shd w:val="clear" w:color="auto" w:fill="FFFFFF"/>
              <w:rPr>
                <w:lang w:val="uk-UA"/>
              </w:rPr>
            </w:pPr>
            <w:r w:rsidRPr="00583563">
              <w:rPr>
                <w:lang w:val="uk-UA"/>
              </w:rPr>
              <w:t>Новороздільської міської ради</w:t>
            </w:r>
          </w:p>
          <w:p w:rsidR="00BD7CC4" w:rsidRPr="00677977" w:rsidRDefault="00BD7CC4" w:rsidP="00C0014E">
            <w:pPr>
              <w:shd w:val="clear" w:color="auto" w:fill="FFFFFF"/>
              <w:tabs>
                <w:tab w:val="left" w:leader="underscore" w:pos="5822"/>
                <w:tab w:val="left" w:leader="underscore" w:pos="7090"/>
                <w:tab w:val="left" w:leader="underscore" w:pos="8765"/>
              </w:tabs>
              <w:rPr>
                <w:lang w:val="uk-UA"/>
              </w:rPr>
            </w:pPr>
            <w:r w:rsidRPr="00583563">
              <w:rPr>
                <w:lang w:val="uk-UA"/>
              </w:rPr>
              <w:t xml:space="preserve">від </w:t>
            </w:r>
            <w:r>
              <w:rPr>
                <w:lang w:val="uk-UA"/>
              </w:rPr>
              <w:t>07</w:t>
            </w:r>
            <w:r w:rsidRPr="00583563">
              <w:rPr>
                <w:lang w:val="uk-UA"/>
              </w:rPr>
              <w:t>.</w:t>
            </w:r>
            <w:r>
              <w:rPr>
                <w:lang w:val="uk-UA"/>
              </w:rPr>
              <w:t>05</w:t>
            </w:r>
            <w:r w:rsidRPr="00583563">
              <w:rPr>
                <w:lang w:val="uk-UA"/>
              </w:rPr>
              <w:t>.201</w:t>
            </w:r>
            <w:r>
              <w:rPr>
                <w:lang w:val="uk-UA"/>
              </w:rPr>
              <w:t>9</w:t>
            </w:r>
            <w:r w:rsidRPr="00583563">
              <w:rPr>
                <w:lang w:val="uk-UA"/>
              </w:rPr>
              <w:t xml:space="preserve"> року №  </w:t>
            </w:r>
            <w:r>
              <w:rPr>
                <w:lang w:val="uk-UA"/>
              </w:rPr>
              <w:t>1027</w:t>
            </w:r>
          </w:p>
          <w:p w:rsidR="00BD7CC4" w:rsidRPr="00583563" w:rsidRDefault="00BD7CC4" w:rsidP="00C0014E">
            <w:pPr>
              <w:shd w:val="clear" w:color="auto" w:fill="FFFFFF"/>
              <w:tabs>
                <w:tab w:val="left" w:leader="underscore" w:pos="7267"/>
              </w:tabs>
              <w:rPr>
                <w:lang w:val="uk-UA"/>
              </w:rPr>
            </w:pPr>
          </w:p>
          <w:p w:rsidR="00BD7CC4" w:rsidRPr="00031810" w:rsidRDefault="00BD7CC4" w:rsidP="00C0014E">
            <w:pPr>
              <w:shd w:val="clear" w:color="auto" w:fill="FFFFFF"/>
              <w:tabs>
                <w:tab w:val="left" w:leader="underscore" w:pos="7267"/>
              </w:tabs>
            </w:pPr>
            <w:r w:rsidRPr="00031810">
              <w:t>Міський голова</w:t>
            </w:r>
            <w:r w:rsidRPr="00031810">
              <w:br/>
              <w:t>_________________ А.Р. Мелешко</w:t>
            </w:r>
          </w:p>
          <w:p w:rsidR="00BD7CC4" w:rsidRPr="00031810" w:rsidRDefault="00BD7CC4" w:rsidP="00C0014E">
            <w:pPr>
              <w:rPr>
                <w:rFonts w:eastAsia="MS Mincho"/>
              </w:rPr>
            </w:pPr>
          </w:p>
        </w:tc>
      </w:tr>
    </w:tbl>
    <w:p w:rsidR="00BD7CC4" w:rsidRPr="0086642C" w:rsidRDefault="00BD7CC4" w:rsidP="003005D5">
      <w:pPr>
        <w:rPr>
          <w:b/>
        </w:rPr>
      </w:pPr>
    </w:p>
    <w:p w:rsidR="00BD7CC4" w:rsidRDefault="00BD7CC4" w:rsidP="003005D5">
      <w:pPr>
        <w:ind w:firstLine="540"/>
        <w:rPr>
          <w:b/>
          <w:lang w:val="uk-UA"/>
        </w:rPr>
      </w:pPr>
    </w:p>
    <w:p w:rsidR="00BD7CC4" w:rsidRDefault="00BD7CC4" w:rsidP="00300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BD7CC4" w:rsidRDefault="00BD7CC4" w:rsidP="00300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BD7CC4" w:rsidRDefault="00BD7CC4" w:rsidP="00300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BD7CC4" w:rsidRPr="00EC104D" w:rsidRDefault="00BD7CC4" w:rsidP="003005D5">
      <w:pPr>
        <w:shd w:val="clear" w:color="auto" w:fill="FFFFFF"/>
        <w:spacing w:line="317" w:lineRule="exact"/>
        <w:ind w:left="4709"/>
        <w:rPr>
          <w:color w:val="FF0000"/>
        </w:rPr>
      </w:pPr>
    </w:p>
    <w:p w:rsidR="00BD7CC4" w:rsidRDefault="00BD7CC4" w:rsidP="001A4AFB">
      <w:pPr>
        <w:shd w:val="clear" w:color="auto" w:fill="FFFFFF"/>
        <w:jc w:val="center"/>
        <w:rPr>
          <w:b/>
          <w:spacing w:val="30"/>
          <w:sz w:val="28"/>
          <w:szCs w:val="28"/>
          <w:lang w:val="uk-UA"/>
        </w:rPr>
      </w:pPr>
      <w:r w:rsidRPr="001A4AFB">
        <w:rPr>
          <w:b/>
          <w:sz w:val="28"/>
          <w:szCs w:val="28"/>
        </w:rPr>
        <w:t xml:space="preserve">ПРОГРАМА </w:t>
      </w:r>
      <w:r w:rsidRPr="001A4AFB">
        <w:rPr>
          <w:b/>
          <w:spacing w:val="30"/>
          <w:sz w:val="28"/>
          <w:szCs w:val="28"/>
        </w:rPr>
        <w:t>НАКОПИЧЕННЯ МІСЬКОГО РЕЗЕРВУ</w:t>
      </w:r>
      <w:r>
        <w:rPr>
          <w:b/>
          <w:spacing w:val="30"/>
          <w:sz w:val="28"/>
          <w:szCs w:val="28"/>
        </w:rPr>
        <w:t xml:space="preserve"> МАТЕРІАЛЬНО-ТЕХНІЧНИХ РЕСУРСІВ</w:t>
      </w:r>
    </w:p>
    <w:p w:rsidR="00BD7CC4" w:rsidRDefault="00BD7CC4" w:rsidP="001A4AFB">
      <w:pPr>
        <w:shd w:val="clear" w:color="auto" w:fill="FFFFFF"/>
        <w:jc w:val="center"/>
        <w:rPr>
          <w:b/>
          <w:spacing w:val="30"/>
          <w:sz w:val="28"/>
          <w:szCs w:val="28"/>
          <w:lang w:val="uk-UA"/>
        </w:rPr>
      </w:pPr>
      <w:r w:rsidRPr="001A4AFB">
        <w:rPr>
          <w:b/>
          <w:spacing w:val="30"/>
          <w:sz w:val="28"/>
          <w:szCs w:val="28"/>
        </w:rPr>
        <w:t xml:space="preserve">ДЛЯ ЗАПОБІГАННЯ, ЛІКВІДАЦІЇ </w:t>
      </w:r>
    </w:p>
    <w:p w:rsidR="00BD7CC4" w:rsidRPr="001A4AFB" w:rsidRDefault="00BD7CC4" w:rsidP="001A4AFB">
      <w:pPr>
        <w:shd w:val="clear" w:color="auto" w:fill="FFFFFF"/>
        <w:jc w:val="center"/>
        <w:rPr>
          <w:b/>
          <w:sz w:val="28"/>
          <w:szCs w:val="28"/>
        </w:rPr>
      </w:pPr>
      <w:r w:rsidRPr="001A4AFB">
        <w:rPr>
          <w:b/>
          <w:spacing w:val="30"/>
          <w:sz w:val="28"/>
          <w:szCs w:val="28"/>
        </w:rPr>
        <w:t>НАДЗВИЧАЙНИХ</w:t>
      </w:r>
      <w:r>
        <w:rPr>
          <w:b/>
          <w:spacing w:val="30"/>
          <w:sz w:val="28"/>
          <w:szCs w:val="28"/>
          <w:lang w:val="uk-UA"/>
        </w:rPr>
        <w:t xml:space="preserve"> </w:t>
      </w:r>
      <w:r w:rsidRPr="001A4AFB">
        <w:rPr>
          <w:b/>
          <w:spacing w:val="30"/>
          <w:sz w:val="28"/>
          <w:szCs w:val="28"/>
        </w:rPr>
        <w:t xml:space="preserve">СИТУАЦІЙ </w:t>
      </w:r>
    </w:p>
    <w:p w:rsidR="00BD7CC4" w:rsidRDefault="00BD7CC4" w:rsidP="001A4AFB">
      <w:pPr>
        <w:pStyle w:val="BodyText"/>
        <w:spacing w:after="0"/>
        <w:jc w:val="center"/>
        <w:rPr>
          <w:b/>
          <w:spacing w:val="30"/>
          <w:sz w:val="28"/>
          <w:szCs w:val="28"/>
          <w:lang w:val="uk-UA"/>
        </w:rPr>
      </w:pPr>
      <w:r w:rsidRPr="001A4AFB">
        <w:rPr>
          <w:b/>
          <w:spacing w:val="30"/>
          <w:sz w:val="28"/>
          <w:szCs w:val="28"/>
        </w:rPr>
        <w:t>ТЕХНОГЕННОГО І ПРИРОДНОГО ХАРАКТЕРУ</w:t>
      </w:r>
      <w:r>
        <w:rPr>
          <w:b/>
          <w:spacing w:val="30"/>
          <w:sz w:val="28"/>
          <w:szCs w:val="28"/>
          <w:lang w:val="uk-UA"/>
        </w:rPr>
        <w:t>,</w:t>
      </w:r>
    </w:p>
    <w:p w:rsidR="00BD7CC4" w:rsidRPr="001A4AFB" w:rsidRDefault="00BD7CC4" w:rsidP="001A4AFB">
      <w:pPr>
        <w:pStyle w:val="BodyText"/>
        <w:spacing w:after="0"/>
        <w:jc w:val="center"/>
        <w:rPr>
          <w:spacing w:val="30"/>
          <w:sz w:val="28"/>
          <w:szCs w:val="28"/>
        </w:rPr>
      </w:pPr>
      <w:r w:rsidRPr="00695CA4">
        <w:rPr>
          <w:b/>
          <w:spacing w:val="30"/>
          <w:sz w:val="28"/>
          <w:szCs w:val="28"/>
        </w:rPr>
        <w:t xml:space="preserve">ЇХ НАСЛІДКІВ  </w:t>
      </w:r>
      <w:r>
        <w:rPr>
          <w:b/>
          <w:sz w:val="28"/>
          <w:szCs w:val="28"/>
        </w:rPr>
        <w:t>на 201</w:t>
      </w:r>
      <w:r>
        <w:rPr>
          <w:b/>
          <w:sz w:val="28"/>
          <w:szCs w:val="28"/>
          <w:lang w:val="uk-UA"/>
        </w:rPr>
        <w:t>9 рік та прогноз на</w:t>
      </w:r>
      <w:r>
        <w:rPr>
          <w:b/>
          <w:sz w:val="28"/>
          <w:szCs w:val="28"/>
        </w:rPr>
        <w:t xml:space="preserve"> 20</w:t>
      </w:r>
      <w:r>
        <w:rPr>
          <w:b/>
          <w:sz w:val="28"/>
          <w:szCs w:val="28"/>
          <w:lang w:val="uk-UA"/>
        </w:rPr>
        <w:t>20-2021</w:t>
      </w:r>
      <w:r>
        <w:rPr>
          <w:b/>
          <w:sz w:val="28"/>
          <w:szCs w:val="28"/>
        </w:rPr>
        <w:t xml:space="preserve"> р</w:t>
      </w:r>
      <w:r>
        <w:rPr>
          <w:b/>
          <w:sz w:val="28"/>
          <w:szCs w:val="28"/>
          <w:lang w:val="uk-UA"/>
        </w:rPr>
        <w:t>оки</w:t>
      </w:r>
    </w:p>
    <w:p w:rsidR="00BD7CC4" w:rsidRPr="00583563" w:rsidRDefault="00BD7CC4" w:rsidP="003005D5">
      <w:pPr>
        <w:rPr>
          <w:b/>
          <w:sz w:val="32"/>
          <w:szCs w:val="32"/>
          <w:lang w:val="uk-UA"/>
        </w:rPr>
      </w:pPr>
    </w:p>
    <w:p w:rsidR="00BD7CC4" w:rsidRPr="006F391E" w:rsidRDefault="00BD7CC4" w:rsidP="003005D5">
      <w:pPr>
        <w:rPr>
          <w:b/>
          <w:color w:val="FF0000"/>
          <w:sz w:val="32"/>
          <w:szCs w:val="32"/>
        </w:rPr>
      </w:pPr>
    </w:p>
    <w:p w:rsidR="00BD7CC4" w:rsidRPr="00EC104D" w:rsidRDefault="00BD7CC4" w:rsidP="003005D5">
      <w:pPr>
        <w:rPr>
          <w:b/>
          <w:sz w:val="32"/>
          <w:szCs w:val="32"/>
        </w:rPr>
      </w:pPr>
    </w:p>
    <w:p w:rsidR="00BD7CC4" w:rsidRPr="00EC104D" w:rsidRDefault="00BD7CC4" w:rsidP="003005D5">
      <w:pPr>
        <w:rPr>
          <w:b/>
        </w:rPr>
      </w:pPr>
    </w:p>
    <w:p w:rsidR="00BD7CC4" w:rsidRPr="00EC104D" w:rsidRDefault="00BD7CC4" w:rsidP="003005D5">
      <w:pPr>
        <w:rPr>
          <w:b/>
        </w:rPr>
      </w:pPr>
    </w:p>
    <w:p w:rsidR="00BD7CC4" w:rsidRPr="00EC104D" w:rsidRDefault="00BD7CC4" w:rsidP="003005D5">
      <w:pPr>
        <w:rPr>
          <w:b/>
        </w:rPr>
      </w:pPr>
    </w:p>
    <w:p w:rsidR="00BD7CC4" w:rsidRPr="00EC104D" w:rsidRDefault="00BD7CC4" w:rsidP="003005D5">
      <w:pPr>
        <w:rPr>
          <w:b/>
        </w:rPr>
      </w:pPr>
    </w:p>
    <w:p w:rsidR="00BD7CC4" w:rsidRPr="00EC104D" w:rsidRDefault="00BD7CC4" w:rsidP="003005D5">
      <w:pPr>
        <w:rPr>
          <w:b/>
        </w:rPr>
      </w:pPr>
    </w:p>
    <w:p w:rsidR="00BD7CC4" w:rsidRPr="00EC104D" w:rsidRDefault="00BD7CC4" w:rsidP="003005D5">
      <w:pPr>
        <w:rPr>
          <w:b/>
        </w:rPr>
      </w:pPr>
    </w:p>
    <w:p w:rsidR="00BD7CC4" w:rsidRPr="00EC104D" w:rsidRDefault="00BD7CC4" w:rsidP="003005D5">
      <w:pPr>
        <w:rPr>
          <w:b/>
        </w:rPr>
      </w:pPr>
    </w:p>
    <w:p w:rsidR="00BD7CC4" w:rsidRPr="00EC104D" w:rsidRDefault="00BD7CC4" w:rsidP="003005D5">
      <w:pPr>
        <w:rPr>
          <w:b/>
        </w:rPr>
      </w:pPr>
    </w:p>
    <w:p w:rsidR="00BD7CC4" w:rsidRPr="00EC104D" w:rsidRDefault="00BD7CC4" w:rsidP="003005D5">
      <w:pPr>
        <w:rPr>
          <w:b/>
        </w:rPr>
      </w:pPr>
    </w:p>
    <w:p w:rsidR="00BD7CC4" w:rsidRDefault="00BD7CC4" w:rsidP="003005D5">
      <w:pPr>
        <w:pStyle w:val="BodyText"/>
        <w:spacing w:line="216" w:lineRule="auto"/>
        <w:rPr>
          <w:b/>
          <w:lang w:val="uk-UA"/>
        </w:rPr>
      </w:pPr>
    </w:p>
    <w:p w:rsidR="00BD7CC4" w:rsidRDefault="00BD7CC4" w:rsidP="003005D5">
      <w:pPr>
        <w:pStyle w:val="BodyText"/>
        <w:spacing w:line="216" w:lineRule="auto"/>
        <w:rPr>
          <w:b/>
          <w:lang w:val="uk-UA"/>
        </w:rPr>
      </w:pPr>
    </w:p>
    <w:p w:rsidR="00BD7CC4" w:rsidRDefault="00BD7CC4" w:rsidP="003005D5">
      <w:pPr>
        <w:pStyle w:val="BodyText"/>
        <w:spacing w:line="216" w:lineRule="auto"/>
        <w:rPr>
          <w:b/>
          <w:lang w:val="uk-UA"/>
        </w:rPr>
      </w:pPr>
    </w:p>
    <w:p w:rsidR="00BD7CC4" w:rsidRDefault="00BD7CC4" w:rsidP="003005D5">
      <w:pPr>
        <w:pStyle w:val="BodyText"/>
        <w:spacing w:line="216" w:lineRule="auto"/>
        <w:rPr>
          <w:b/>
          <w:lang w:val="uk-UA"/>
        </w:rPr>
      </w:pPr>
    </w:p>
    <w:p w:rsidR="00BD7CC4" w:rsidRPr="00333A10" w:rsidRDefault="00BD7CC4" w:rsidP="003005D5">
      <w:pPr>
        <w:pStyle w:val="BodyText"/>
        <w:spacing w:line="216" w:lineRule="auto"/>
        <w:rPr>
          <w:b/>
          <w:lang w:val="uk-UA"/>
        </w:rPr>
      </w:pPr>
    </w:p>
    <w:p w:rsidR="00BD7CC4" w:rsidRPr="00B07FF1" w:rsidRDefault="00BD7CC4" w:rsidP="003005D5">
      <w:pPr>
        <w:pStyle w:val="BodyText"/>
        <w:spacing w:line="216" w:lineRule="auto"/>
        <w:jc w:val="center"/>
        <w:rPr>
          <w:b/>
          <w:lang w:val="uk-UA"/>
        </w:rPr>
      </w:pPr>
    </w:p>
    <w:p w:rsidR="00BD7CC4" w:rsidRPr="00A37C78" w:rsidRDefault="00BD7CC4" w:rsidP="003005D5">
      <w:pPr>
        <w:spacing w:after="100" w:afterAutospacing="1"/>
        <w:jc w:val="center"/>
        <w:rPr>
          <w:b/>
          <w:bCs/>
        </w:rPr>
      </w:pPr>
      <w:r w:rsidRPr="00A37C78">
        <w:rPr>
          <w:b/>
          <w:bCs/>
        </w:rPr>
        <w:t>м. Новий Розділ</w:t>
      </w:r>
    </w:p>
    <w:p w:rsidR="00BD7CC4" w:rsidRDefault="00BD7CC4" w:rsidP="003005D5">
      <w:pPr>
        <w:spacing w:after="100" w:afterAutospacing="1"/>
        <w:jc w:val="center"/>
        <w:rPr>
          <w:b/>
          <w:bCs/>
          <w:lang w:val="uk-UA"/>
        </w:rPr>
      </w:pPr>
      <w:r w:rsidRPr="00A37C78">
        <w:rPr>
          <w:b/>
          <w:bCs/>
        </w:rPr>
        <w:t>201</w:t>
      </w:r>
      <w:r>
        <w:rPr>
          <w:b/>
          <w:bCs/>
          <w:lang w:val="uk-UA"/>
        </w:rPr>
        <w:t xml:space="preserve">9 </w:t>
      </w:r>
      <w:r w:rsidRPr="00A37C78">
        <w:rPr>
          <w:b/>
          <w:bCs/>
        </w:rPr>
        <w:t>рік</w:t>
      </w:r>
    </w:p>
    <w:tbl>
      <w:tblPr>
        <w:tblW w:w="9570" w:type="dxa"/>
        <w:tblInd w:w="708" w:type="dxa"/>
        <w:tblLook w:val="00A0"/>
      </w:tblPr>
      <w:tblGrid>
        <w:gridCol w:w="4655"/>
        <w:gridCol w:w="4915"/>
      </w:tblGrid>
      <w:tr w:rsidR="00BD7CC4" w:rsidTr="000120D8">
        <w:tc>
          <w:tcPr>
            <w:tcW w:w="4655" w:type="dxa"/>
          </w:tcPr>
          <w:p w:rsidR="00BD7CC4" w:rsidRPr="000120D8" w:rsidRDefault="00BD7CC4" w:rsidP="00C0014E">
            <w:pPr>
              <w:rPr>
                <w:b/>
                <w:bCs/>
                <w:sz w:val="22"/>
                <w:szCs w:val="22"/>
                <w:lang w:val="uk-UA"/>
              </w:rPr>
            </w:pPr>
          </w:p>
        </w:tc>
        <w:tc>
          <w:tcPr>
            <w:tcW w:w="4915" w:type="dxa"/>
          </w:tcPr>
          <w:p w:rsidR="00BD7CC4" w:rsidRPr="000120D8" w:rsidRDefault="00BD7CC4" w:rsidP="000120D8">
            <w:pPr>
              <w:ind w:left="1416"/>
              <w:jc w:val="both"/>
              <w:rPr>
                <w:b/>
                <w:bCs/>
                <w:sz w:val="22"/>
                <w:szCs w:val="22"/>
                <w:lang w:val="uk-UA"/>
              </w:rPr>
            </w:pPr>
          </w:p>
          <w:p w:rsidR="00BD7CC4" w:rsidRPr="000120D8" w:rsidRDefault="00BD7CC4" w:rsidP="000120D8">
            <w:pPr>
              <w:ind w:left="1416"/>
              <w:jc w:val="both"/>
              <w:rPr>
                <w:b/>
                <w:bCs/>
                <w:sz w:val="22"/>
                <w:szCs w:val="22"/>
              </w:rPr>
            </w:pPr>
            <w:r w:rsidRPr="000120D8">
              <w:rPr>
                <w:b/>
                <w:bCs/>
                <w:sz w:val="22"/>
                <w:szCs w:val="22"/>
              </w:rPr>
              <w:t>ЗАТВЕРДЖЕНО</w:t>
            </w:r>
          </w:p>
          <w:p w:rsidR="00BD7CC4" w:rsidRPr="000120D8" w:rsidRDefault="00BD7CC4" w:rsidP="000120D8">
            <w:pPr>
              <w:ind w:left="1416"/>
              <w:jc w:val="both"/>
              <w:rPr>
                <w:sz w:val="22"/>
                <w:szCs w:val="22"/>
                <w:lang w:val="uk-UA"/>
              </w:rPr>
            </w:pPr>
          </w:p>
          <w:p w:rsidR="00BD7CC4" w:rsidRPr="000120D8" w:rsidRDefault="00BD7CC4" w:rsidP="000120D8">
            <w:pPr>
              <w:ind w:left="1416"/>
              <w:jc w:val="both"/>
              <w:rPr>
                <w:sz w:val="22"/>
                <w:szCs w:val="22"/>
              </w:rPr>
            </w:pPr>
            <w:r w:rsidRPr="000120D8">
              <w:rPr>
                <w:sz w:val="22"/>
                <w:szCs w:val="22"/>
              </w:rPr>
              <w:t>Міський голова</w:t>
            </w:r>
          </w:p>
          <w:p w:rsidR="00BD7CC4" w:rsidRPr="000120D8" w:rsidRDefault="00BD7CC4" w:rsidP="000120D8">
            <w:pPr>
              <w:ind w:left="1416"/>
              <w:jc w:val="both"/>
              <w:rPr>
                <w:sz w:val="22"/>
                <w:szCs w:val="22"/>
                <w:lang w:val="uk-UA"/>
              </w:rPr>
            </w:pPr>
          </w:p>
          <w:p w:rsidR="00BD7CC4" w:rsidRPr="000120D8" w:rsidRDefault="00BD7CC4" w:rsidP="000120D8">
            <w:pPr>
              <w:ind w:left="1416"/>
              <w:jc w:val="both"/>
              <w:rPr>
                <w:sz w:val="22"/>
                <w:szCs w:val="22"/>
              </w:rPr>
            </w:pPr>
            <w:r w:rsidRPr="000120D8">
              <w:rPr>
                <w:sz w:val="22"/>
                <w:szCs w:val="22"/>
              </w:rPr>
              <w:t>А.Р. Мелешко</w:t>
            </w:r>
            <w:r w:rsidRPr="000120D8">
              <w:rPr>
                <w:sz w:val="22"/>
                <w:szCs w:val="22"/>
                <w:lang w:val="uk-UA"/>
              </w:rPr>
              <w:t xml:space="preserve"> </w:t>
            </w:r>
            <w:r w:rsidRPr="000120D8">
              <w:rPr>
                <w:sz w:val="22"/>
                <w:szCs w:val="22"/>
              </w:rPr>
              <w:t>____________</w:t>
            </w:r>
          </w:p>
          <w:p w:rsidR="00BD7CC4" w:rsidRPr="000120D8" w:rsidRDefault="00BD7CC4" w:rsidP="000120D8">
            <w:pPr>
              <w:ind w:left="1416"/>
              <w:jc w:val="both"/>
              <w:rPr>
                <w:sz w:val="22"/>
                <w:szCs w:val="22"/>
              </w:rPr>
            </w:pPr>
            <w:r w:rsidRPr="000120D8">
              <w:rPr>
                <w:sz w:val="22"/>
                <w:szCs w:val="22"/>
                <w:lang w:val="uk-UA"/>
              </w:rPr>
              <w:t>07.05.</w:t>
            </w:r>
            <w:r w:rsidRPr="000120D8">
              <w:rPr>
                <w:sz w:val="22"/>
                <w:szCs w:val="22"/>
              </w:rPr>
              <w:t>201</w:t>
            </w:r>
            <w:r w:rsidRPr="000120D8">
              <w:rPr>
                <w:sz w:val="22"/>
                <w:szCs w:val="22"/>
                <w:lang w:val="uk-UA"/>
              </w:rPr>
              <w:t>9</w:t>
            </w:r>
            <w:r w:rsidRPr="000120D8">
              <w:rPr>
                <w:sz w:val="22"/>
                <w:szCs w:val="22"/>
              </w:rPr>
              <w:t xml:space="preserve"> року</w:t>
            </w:r>
          </w:p>
          <w:p w:rsidR="00BD7CC4" w:rsidRPr="000120D8" w:rsidRDefault="00BD7CC4" w:rsidP="00C0014E">
            <w:pPr>
              <w:rPr>
                <w:b/>
                <w:bCs/>
                <w:sz w:val="22"/>
                <w:szCs w:val="22"/>
                <w:lang w:val="uk-UA"/>
              </w:rPr>
            </w:pPr>
          </w:p>
        </w:tc>
      </w:tr>
    </w:tbl>
    <w:p w:rsidR="00BD7CC4" w:rsidRPr="00A37C78" w:rsidRDefault="00BD7CC4" w:rsidP="003005D5">
      <w:pPr>
        <w:ind w:left="708"/>
        <w:jc w:val="center"/>
        <w:rPr>
          <w:b/>
          <w:bCs/>
          <w:sz w:val="32"/>
          <w:szCs w:val="32"/>
        </w:rPr>
      </w:pPr>
    </w:p>
    <w:p w:rsidR="00BD7CC4" w:rsidRDefault="00BD7CC4" w:rsidP="001A4AFB">
      <w:pPr>
        <w:shd w:val="clear" w:color="auto" w:fill="FFFFFF"/>
        <w:jc w:val="center"/>
        <w:rPr>
          <w:b/>
          <w:spacing w:val="30"/>
          <w:sz w:val="28"/>
          <w:szCs w:val="28"/>
          <w:lang w:val="uk-UA"/>
        </w:rPr>
      </w:pPr>
      <w:r w:rsidRPr="001A4AFB">
        <w:rPr>
          <w:b/>
          <w:sz w:val="28"/>
          <w:szCs w:val="28"/>
        </w:rPr>
        <w:t xml:space="preserve">ПРОГРАМА </w:t>
      </w:r>
      <w:r w:rsidRPr="001A4AFB">
        <w:rPr>
          <w:b/>
          <w:spacing w:val="30"/>
          <w:sz w:val="28"/>
          <w:szCs w:val="28"/>
        </w:rPr>
        <w:t>НАКОПИЧЕННЯ МІСЬКОГО РЕЗЕРВУ</w:t>
      </w:r>
      <w:r>
        <w:rPr>
          <w:b/>
          <w:spacing w:val="30"/>
          <w:sz w:val="28"/>
          <w:szCs w:val="28"/>
        </w:rPr>
        <w:t xml:space="preserve"> МАТЕРІАЛЬНО-ТЕХНІЧНИХ РЕСУРСІВ</w:t>
      </w:r>
    </w:p>
    <w:p w:rsidR="00BD7CC4" w:rsidRDefault="00BD7CC4" w:rsidP="001A4AFB">
      <w:pPr>
        <w:shd w:val="clear" w:color="auto" w:fill="FFFFFF"/>
        <w:jc w:val="center"/>
        <w:rPr>
          <w:b/>
          <w:spacing w:val="30"/>
          <w:sz w:val="28"/>
          <w:szCs w:val="28"/>
          <w:lang w:val="uk-UA"/>
        </w:rPr>
      </w:pPr>
      <w:r w:rsidRPr="001A4AFB">
        <w:rPr>
          <w:b/>
          <w:spacing w:val="30"/>
          <w:sz w:val="28"/>
          <w:szCs w:val="28"/>
        </w:rPr>
        <w:t xml:space="preserve">ДЛЯ ЗАПОБІГАННЯ, ЛІКВІДАЦІЇ </w:t>
      </w:r>
    </w:p>
    <w:p w:rsidR="00BD7CC4" w:rsidRPr="001A4AFB" w:rsidRDefault="00BD7CC4" w:rsidP="001A4AFB">
      <w:pPr>
        <w:shd w:val="clear" w:color="auto" w:fill="FFFFFF"/>
        <w:jc w:val="center"/>
        <w:rPr>
          <w:b/>
          <w:sz w:val="28"/>
          <w:szCs w:val="28"/>
        </w:rPr>
      </w:pPr>
      <w:r w:rsidRPr="001A4AFB">
        <w:rPr>
          <w:b/>
          <w:spacing w:val="30"/>
          <w:sz w:val="28"/>
          <w:szCs w:val="28"/>
        </w:rPr>
        <w:t>НАДЗВИЧАЙНИХ</w:t>
      </w:r>
      <w:r>
        <w:rPr>
          <w:b/>
          <w:spacing w:val="30"/>
          <w:sz w:val="28"/>
          <w:szCs w:val="28"/>
          <w:lang w:val="uk-UA"/>
        </w:rPr>
        <w:t xml:space="preserve"> </w:t>
      </w:r>
      <w:r w:rsidRPr="001A4AFB">
        <w:rPr>
          <w:b/>
          <w:spacing w:val="30"/>
          <w:sz w:val="28"/>
          <w:szCs w:val="28"/>
        </w:rPr>
        <w:t xml:space="preserve">СИТУАЦІЙ </w:t>
      </w:r>
    </w:p>
    <w:p w:rsidR="00BD7CC4" w:rsidRDefault="00BD7CC4" w:rsidP="001A4AFB">
      <w:pPr>
        <w:pStyle w:val="BodyText"/>
        <w:spacing w:after="0"/>
        <w:jc w:val="center"/>
        <w:rPr>
          <w:b/>
          <w:spacing w:val="30"/>
          <w:sz w:val="28"/>
          <w:szCs w:val="28"/>
          <w:lang w:val="uk-UA"/>
        </w:rPr>
      </w:pPr>
      <w:r w:rsidRPr="001A4AFB">
        <w:rPr>
          <w:b/>
          <w:spacing w:val="30"/>
          <w:sz w:val="28"/>
          <w:szCs w:val="28"/>
        </w:rPr>
        <w:t>ТЕХНОГЕННОГО І ПРИРОДНОГО ХАРАКТЕРУ</w:t>
      </w:r>
      <w:r>
        <w:rPr>
          <w:b/>
          <w:spacing w:val="30"/>
          <w:sz w:val="28"/>
          <w:szCs w:val="28"/>
          <w:lang w:val="uk-UA"/>
        </w:rPr>
        <w:t>,</w:t>
      </w:r>
    </w:p>
    <w:p w:rsidR="00BD7CC4" w:rsidRPr="001A4AFB" w:rsidRDefault="00BD7CC4" w:rsidP="001A4AFB">
      <w:pPr>
        <w:pStyle w:val="BodyText"/>
        <w:spacing w:after="0"/>
        <w:jc w:val="center"/>
        <w:rPr>
          <w:spacing w:val="30"/>
          <w:sz w:val="28"/>
          <w:szCs w:val="28"/>
        </w:rPr>
      </w:pPr>
      <w:r w:rsidRPr="00695CA4">
        <w:rPr>
          <w:b/>
          <w:spacing w:val="30"/>
          <w:sz w:val="28"/>
          <w:szCs w:val="28"/>
        </w:rPr>
        <w:t xml:space="preserve">ЇХ НАСЛІДКІВ  </w:t>
      </w:r>
      <w:r>
        <w:rPr>
          <w:b/>
          <w:sz w:val="28"/>
          <w:szCs w:val="28"/>
        </w:rPr>
        <w:t>на 201</w:t>
      </w:r>
      <w:r>
        <w:rPr>
          <w:b/>
          <w:sz w:val="28"/>
          <w:szCs w:val="28"/>
          <w:lang w:val="uk-UA"/>
        </w:rPr>
        <w:t>9 рік та прогноз на</w:t>
      </w:r>
      <w:r>
        <w:rPr>
          <w:b/>
          <w:sz w:val="28"/>
          <w:szCs w:val="28"/>
        </w:rPr>
        <w:t xml:space="preserve"> 20</w:t>
      </w:r>
      <w:r>
        <w:rPr>
          <w:b/>
          <w:sz w:val="28"/>
          <w:szCs w:val="28"/>
          <w:lang w:val="uk-UA"/>
        </w:rPr>
        <w:t>20-2021</w:t>
      </w:r>
      <w:r>
        <w:rPr>
          <w:b/>
          <w:sz w:val="28"/>
          <w:szCs w:val="28"/>
        </w:rPr>
        <w:t xml:space="preserve"> р</w:t>
      </w:r>
      <w:r>
        <w:rPr>
          <w:b/>
          <w:sz w:val="28"/>
          <w:szCs w:val="28"/>
          <w:lang w:val="uk-UA"/>
        </w:rPr>
        <w:t>оки</w:t>
      </w:r>
    </w:p>
    <w:p w:rsidR="00BD7CC4" w:rsidRPr="001A4AFB" w:rsidRDefault="00BD7CC4" w:rsidP="005A3233">
      <w:pPr>
        <w:rPr>
          <w:b/>
          <w:sz w:val="32"/>
          <w:szCs w:val="32"/>
        </w:rPr>
      </w:pPr>
    </w:p>
    <w:p w:rsidR="00BD7CC4" w:rsidRPr="00DC4601" w:rsidRDefault="00BD7CC4" w:rsidP="003005D5">
      <w:pPr>
        <w:ind w:left="708"/>
        <w:rPr>
          <w:b/>
          <w:bCs/>
          <w:sz w:val="32"/>
          <w:szCs w:val="32"/>
          <w:lang w:val="uk-UA"/>
        </w:rPr>
      </w:pPr>
    </w:p>
    <w:tbl>
      <w:tblPr>
        <w:tblW w:w="9781" w:type="dxa"/>
        <w:tblInd w:w="392" w:type="dxa"/>
        <w:tblLook w:val="00A0"/>
      </w:tblPr>
      <w:tblGrid>
        <w:gridCol w:w="5139"/>
        <w:gridCol w:w="4642"/>
      </w:tblGrid>
      <w:tr w:rsidR="00BD7CC4" w:rsidRPr="005053CD" w:rsidTr="005A3233">
        <w:tc>
          <w:tcPr>
            <w:tcW w:w="5139" w:type="dxa"/>
          </w:tcPr>
          <w:p w:rsidR="00BD7CC4" w:rsidRPr="005053CD" w:rsidRDefault="00BD7CC4" w:rsidP="00C0014E">
            <w:pPr>
              <w:spacing w:line="276" w:lineRule="auto"/>
              <w:rPr>
                <w:b/>
                <w:lang w:val="uk-UA"/>
              </w:rPr>
            </w:pPr>
            <w:r w:rsidRPr="005053CD">
              <w:rPr>
                <w:b/>
                <w:lang w:val="uk-UA"/>
              </w:rPr>
              <w:t>Погоджено</w:t>
            </w:r>
          </w:p>
          <w:p w:rsidR="00BD7CC4" w:rsidRPr="005053CD" w:rsidRDefault="00BD7CC4" w:rsidP="00C0014E">
            <w:pPr>
              <w:spacing w:line="276" w:lineRule="auto"/>
              <w:rPr>
                <w:lang w:val="uk-UA"/>
              </w:rPr>
            </w:pPr>
            <w:r w:rsidRPr="005053CD">
              <w:rPr>
                <w:lang w:val="uk-UA"/>
              </w:rPr>
              <w:t>Постійна комісія з питань планування, бюджету, фінансів та регуляторної політики Новороздільської міської ради</w:t>
            </w:r>
          </w:p>
          <w:p w:rsidR="00BD7CC4" w:rsidRDefault="00BD7CC4" w:rsidP="00C0014E">
            <w:pPr>
              <w:spacing w:line="276" w:lineRule="auto"/>
              <w:rPr>
                <w:lang w:val="uk-UA"/>
              </w:rPr>
            </w:pPr>
          </w:p>
          <w:p w:rsidR="00BD7CC4" w:rsidRPr="005053CD" w:rsidRDefault="00BD7CC4" w:rsidP="00C0014E">
            <w:pPr>
              <w:spacing w:line="276" w:lineRule="auto"/>
              <w:rPr>
                <w:lang w:val="uk-UA"/>
              </w:rPr>
            </w:pPr>
          </w:p>
          <w:p w:rsidR="00BD7CC4" w:rsidRPr="005053CD" w:rsidRDefault="00BD7CC4" w:rsidP="00C0014E">
            <w:pPr>
              <w:spacing w:line="276" w:lineRule="auto"/>
              <w:rPr>
                <w:lang w:val="uk-UA"/>
              </w:rPr>
            </w:pPr>
            <w:r w:rsidRPr="005053CD">
              <w:rPr>
                <w:lang w:val="uk-UA"/>
              </w:rPr>
              <w:t>____________ Волчанський В.М.</w:t>
            </w:r>
          </w:p>
          <w:p w:rsidR="00BD7CC4" w:rsidRPr="00305CB7" w:rsidRDefault="00BD7CC4" w:rsidP="00C0014E">
            <w:pPr>
              <w:spacing w:line="276" w:lineRule="auto"/>
              <w:rPr>
                <w:lang w:val="uk-UA"/>
              </w:rPr>
            </w:pPr>
            <w:r>
              <w:rPr>
                <w:lang w:val="uk-UA"/>
              </w:rPr>
              <w:t xml:space="preserve">24 квітня </w:t>
            </w:r>
            <w:r w:rsidRPr="00305CB7">
              <w:t>201</w:t>
            </w:r>
            <w:r w:rsidRPr="00305CB7">
              <w:rPr>
                <w:lang w:val="uk-UA"/>
              </w:rPr>
              <w:t>9</w:t>
            </w:r>
            <w:r w:rsidRPr="00305CB7">
              <w:t xml:space="preserve"> року</w:t>
            </w:r>
            <w:r w:rsidRPr="00305CB7">
              <w:rPr>
                <w:lang w:val="uk-UA"/>
              </w:rPr>
              <w:t xml:space="preserve"> </w:t>
            </w:r>
          </w:p>
          <w:p w:rsidR="00BD7CC4" w:rsidRPr="005053CD" w:rsidRDefault="00BD7CC4" w:rsidP="00C0014E">
            <w:pPr>
              <w:spacing w:line="276" w:lineRule="auto"/>
              <w:rPr>
                <w:b/>
                <w:lang w:val="uk-UA"/>
              </w:rPr>
            </w:pPr>
          </w:p>
        </w:tc>
        <w:tc>
          <w:tcPr>
            <w:tcW w:w="4642" w:type="dxa"/>
          </w:tcPr>
          <w:p w:rsidR="00BD7CC4" w:rsidRPr="005053CD" w:rsidRDefault="00BD7CC4" w:rsidP="00C0014E">
            <w:pPr>
              <w:spacing w:line="276" w:lineRule="auto"/>
              <w:rPr>
                <w:b/>
                <w:lang w:val="uk-UA"/>
              </w:rPr>
            </w:pPr>
            <w:r w:rsidRPr="005053CD">
              <w:rPr>
                <w:b/>
                <w:lang w:val="uk-UA"/>
              </w:rPr>
              <w:t>Погоджено</w:t>
            </w:r>
          </w:p>
          <w:p w:rsidR="00BD7CC4" w:rsidRPr="005053CD" w:rsidRDefault="00BD7CC4" w:rsidP="00C0014E">
            <w:pPr>
              <w:spacing w:line="276" w:lineRule="auto"/>
              <w:rPr>
                <w:lang w:val="uk-UA"/>
              </w:rPr>
            </w:pPr>
            <w:r>
              <w:rPr>
                <w:lang w:val="uk-UA"/>
              </w:rPr>
              <w:t>Постійна комісія з питань Статуту територіальної громади міста Новий Розділ, регламенту, депутатської етики, законності та правопорядку Новороздільської міської ради</w:t>
            </w:r>
          </w:p>
          <w:p w:rsidR="00BD7CC4" w:rsidRPr="005053CD" w:rsidRDefault="00BD7CC4" w:rsidP="00C0014E">
            <w:pPr>
              <w:spacing w:line="276" w:lineRule="auto"/>
              <w:rPr>
                <w:lang w:val="uk-UA"/>
              </w:rPr>
            </w:pPr>
            <w:r w:rsidRPr="005053CD">
              <w:rPr>
                <w:lang w:val="uk-UA"/>
              </w:rPr>
              <w:t xml:space="preserve">____________ </w:t>
            </w:r>
            <w:r>
              <w:rPr>
                <w:lang w:val="uk-UA"/>
              </w:rPr>
              <w:t>Гузар Б.І.</w:t>
            </w:r>
          </w:p>
          <w:p w:rsidR="00BD7CC4" w:rsidRPr="00305CB7" w:rsidRDefault="00BD7CC4" w:rsidP="00C0014E">
            <w:pPr>
              <w:spacing w:line="276" w:lineRule="auto"/>
              <w:rPr>
                <w:lang w:val="uk-UA"/>
              </w:rPr>
            </w:pPr>
            <w:r>
              <w:rPr>
                <w:lang w:val="uk-UA"/>
              </w:rPr>
              <w:t xml:space="preserve">24 квітня </w:t>
            </w:r>
            <w:r w:rsidRPr="00305CB7">
              <w:t>201</w:t>
            </w:r>
            <w:r w:rsidRPr="00305CB7">
              <w:rPr>
                <w:lang w:val="uk-UA"/>
              </w:rPr>
              <w:t>9</w:t>
            </w:r>
            <w:r w:rsidRPr="00305CB7">
              <w:t xml:space="preserve"> року</w:t>
            </w:r>
            <w:r w:rsidRPr="00305CB7">
              <w:rPr>
                <w:lang w:val="uk-UA"/>
              </w:rPr>
              <w:t xml:space="preserve"> </w:t>
            </w:r>
          </w:p>
          <w:p w:rsidR="00BD7CC4" w:rsidRPr="005053CD" w:rsidRDefault="00BD7CC4" w:rsidP="00C0014E">
            <w:pPr>
              <w:spacing w:line="276" w:lineRule="auto"/>
              <w:rPr>
                <w:lang w:val="uk-UA"/>
              </w:rPr>
            </w:pPr>
          </w:p>
        </w:tc>
      </w:tr>
      <w:tr w:rsidR="00BD7CC4" w:rsidRPr="005053CD" w:rsidTr="005A3233">
        <w:tc>
          <w:tcPr>
            <w:tcW w:w="5139" w:type="dxa"/>
          </w:tcPr>
          <w:p w:rsidR="00BD7CC4" w:rsidRDefault="00BD7CC4" w:rsidP="00C0014E">
            <w:pPr>
              <w:spacing w:line="276" w:lineRule="auto"/>
              <w:rPr>
                <w:b/>
                <w:lang w:val="uk-UA"/>
              </w:rPr>
            </w:pPr>
          </w:p>
          <w:p w:rsidR="00BD7CC4" w:rsidRPr="005053CD" w:rsidRDefault="00BD7CC4" w:rsidP="00C0014E">
            <w:pPr>
              <w:spacing w:line="276" w:lineRule="auto"/>
              <w:rPr>
                <w:b/>
                <w:lang w:val="uk-UA"/>
              </w:rPr>
            </w:pPr>
            <w:r w:rsidRPr="005053CD">
              <w:rPr>
                <w:b/>
                <w:lang w:val="uk-UA"/>
              </w:rPr>
              <w:t>Погоджено</w:t>
            </w:r>
          </w:p>
          <w:p w:rsidR="00BD7CC4" w:rsidRPr="005053CD" w:rsidRDefault="00BD7CC4" w:rsidP="00C0014E">
            <w:pPr>
              <w:spacing w:line="276" w:lineRule="auto"/>
              <w:rPr>
                <w:lang w:val="uk-UA"/>
              </w:rPr>
            </w:pPr>
            <w:r w:rsidRPr="005053CD">
              <w:rPr>
                <w:lang w:val="uk-UA"/>
              </w:rPr>
              <w:t xml:space="preserve">Заступник голови, до </w:t>
            </w:r>
          </w:p>
          <w:p w:rsidR="00BD7CC4" w:rsidRPr="005053CD" w:rsidRDefault="00BD7CC4" w:rsidP="00C0014E">
            <w:pPr>
              <w:spacing w:line="276" w:lineRule="auto"/>
              <w:rPr>
                <w:lang w:val="uk-UA"/>
              </w:rPr>
            </w:pPr>
            <w:r w:rsidRPr="005053CD">
              <w:rPr>
                <w:lang w:val="uk-UA"/>
              </w:rPr>
              <w:t xml:space="preserve">компетенції  якого належить </w:t>
            </w:r>
          </w:p>
          <w:p w:rsidR="00BD7CC4" w:rsidRPr="005053CD" w:rsidRDefault="00BD7CC4" w:rsidP="00C0014E">
            <w:pPr>
              <w:spacing w:line="276" w:lineRule="auto"/>
              <w:rPr>
                <w:lang w:val="uk-UA"/>
              </w:rPr>
            </w:pPr>
            <w:r w:rsidRPr="005053CD">
              <w:rPr>
                <w:lang w:val="uk-UA"/>
              </w:rPr>
              <w:t>програма Новороздільської міської ради</w:t>
            </w:r>
          </w:p>
          <w:p w:rsidR="00BD7CC4" w:rsidRPr="005053CD" w:rsidRDefault="00BD7CC4" w:rsidP="00C0014E">
            <w:pPr>
              <w:spacing w:line="276" w:lineRule="auto"/>
              <w:rPr>
                <w:lang w:val="uk-UA"/>
              </w:rPr>
            </w:pPr>
          </w:p>
          <w:p w:rsidR="00BD7CC4" w:rsidRPr="005053CD" w:rsidRDefault="00BD7CC4" w:rsidP="00C0014E">
            <w:pPr>
              <w:spacing w:line="276" w:lineRule="auto"/>
              <w:rPr>
                <w:lang w:val="uk-UA"/>
              </w:rPr>
            </w:pPr>
            <w:r w:rsidRPr="005053CD">
              <w:rPr>
                <w:lang w:val="uk-UA"/>
              </w:rPr>
              <w:t>____________ Лепкий М.П.</w:t>
            </w:r>
          </w:p>
          <w:p w:rsidR="00BD7CC4" w:rsidRPr="00305CB7" w:rsidRDefault="00BD7CC4" w:rsidP="00C0014E">
            <w:pPr>
              <w:spacing w:line="276" w:lineRule="auto"/>
              <w:rPr>
                <w:lang w:val="uk-UA"/>
              </w:rPr>
            </w:pPr>
            <w:r>
              <w:rPr>
                <w:lang w:val="uk-UA"/>
              </w:rPr>
              <w:t xml:space="preserve"> 18 квітня </w:t>
            </w:r>
            <w:r w:rsidRPr="00305CB7">
              <w:t>201</w:t>
            </w:r>
            <w:r w:rsidRPr="00305CB7">
              <w:rPr>
                <w:lang w:val="uk-UA"/>
              </w:rPr>
              <w:t>9</w:t>
            </w:r>
            <w:r w:rsidRPr="00305CB7">
              <w:t xml:space="preserve"> року</w:t>
            </w:r>
            <w:r w:rsidRPr="00305CB7">
              <w:rPr>
                <w:lang w:val="uk-UA"/>
              </w:rPr>
              <w:t xml:space="preserve"> </w:t>
            </w:r>
          </w:p>
          <w:p w:rsidR="00BD7CC4" w:rsidRPr="005053CD" w:rsidRDefault="00BD7CC4" w:rsidP="00C0014E">
            <w:pPr>
              <w:spacing w:line="276" w:lineRule="auto"/>
              <w:rPr>
                <w:lang w:val="uk-UA"/>
              </w:rPr>
            </w:pPr>
          </w:p>
          <w:p w:rsidR="00BD7CC4" w:rsidRPr="005053CD" w:rsidRDefault="00BD7CC4" w:rsidP="00C0014E">
            <w:pPr>
              <w:spacing w:line="276" w:lineRule="auto"/>
              <w:rPr>
                <w:lang w:val="uk-UA"/>
              </w:rPr>
            </w:pPr>
          </w:p>
        </w:tc>
        <w:tc>
          <w:tcPr>
            <w:tcW w:w="4642" w:type="dxa"/>
          </w:tcPr>
          <w:p w:rsidR="00BD7CC4" w:rsidRDefault="00BD7CC4" w:rsidP="00C0014E">
            <w:pPr>
              <w:spacing w:line="276" w:lineRule="auto"/>
              <w:rPr>
                <w:b/>
                <w:lang w:val="uk-UA"/>
              </w:rPr>
            </w:pPr>
          </w:p>
          <w:p w:rsidR="00BD7CC4" w:rsidRPr="005053CD" w:rsidRDefault="00BD7CC4" w:rsidP="00C0014E">
            <w:pPr>
              <w:spacing w:line="276" w:lineRule="auto"/>
              <w:rPr>
                <w:b/>
                <w:lang w:val="uk-UA"/>
              </w:rPr>
            </w:pPr>
            <w:r w:rsidRPr="005053CD">
              <w:rPr>
                <w:b/>
                <w:lang w:val="uk-UA"/>
              </w:rPr>
              <w:t>Погоджено</w:t>
            </w:r>
          </w:p>
          <w:p w:rsidR="00BD7CC4" w:rsidRPr="005053CD" w:rsidRDefault="00BD7CC4" w:rsidP="00C0014E">
            <w:pPr>
              <w:spacing w:line="276" w:lineRule="auto"/>
              <w:rPr>
                <w:lang w:val="uk-UA"/>
              </w:rPr>
            </w:pPr>
            <w:r w:rsidRPr="005053CD">
              <w:rPr>
                <w:lang w:val="uk-UA"/>
              </w:rPr>
              <w:t>Начальник</w:t>
            </w:r>
          </w:p>
          <w:p w:rsidR="00BD7CC4" w:rsidRPr="005053CD" w:rsidRDefault="00BD7CC4" w:rsidP="00C0014E">
            <w:pPr>
              <w:spacing w:line="276" w:lineRule="auto"/>
              <w:rPr>
                <w:lang w:val="uk-UA"/>
              </w:rPr>
            </w:pPr>
            <w:r w:rsidRPr="005053CD">
              <w:rPr>
                <w:lang w:val="uk-UA"/>
              </w:rPr>
              <w:t xml:space="preserve">фінансового управління </w:t>
            </w:r>
          </w:p>
          <w:p w:rsidR="00BD7CC4" w:rsidRPr="005053CD" w:rsidRDefault="00BD7CC4" w:rsidP="00C0014E">
            <w:pPr>
              <w:spacing w:line="276" w:lineRule="auto"/>
              <w:rPr>
                <w:lang w:val="uk-UA"/>
              </w:rPr>
            </w:pPr>
            <w:r w:rsidRPr="005053CD">
              <w:rPr>
                <w:lang w:val="uk-UA"/>
              </w:rPr>
              <w:t>Новороздільської міської ради</w:t>
            </w:r>
          </w:p>
          <w:p w:rsidR="00BD7CC4" w:rsidRPr="005053CD" w:rsidRDefault="00BD7CC4" w:rsidP="00C0014E">
            <w:pPr>
              <w:spacing w:line="276" w:lineRule="auto"/>
              <w:rPr>
                <w:lang w:val="uk-UA"/>
              </w:rPr>
            </w:pPr>
          </w:p>
          <w:p w:rsidR="00BD7CC4" w:rsidRPr="005053CD" w:rsidRDefault="00BD7CC4" w:rsidP="00C0014E">
            <w:pPr>
              <w:spacing w:line="276" w:lineRule="auto"/>
              <w:rPr>
                <w:lang w:val="uk-UA"/>
              </w:rPr>
            </w:pPr>
            <w:r w:rsidRPr="005053CD">
              <w:rPr>
                <w:lang w:val="uk-UA"/>
              </w:rPr>
              <w:t>____________ Ричагівський І.І.</w:t>
            </w:r>
          </w:p>
          <w:p w:rsidR="00BD7CC4" w:rsidRPr="00305CB7" w:rsidRDefault="00BD7CC4" w:rsidP="00C0014E">
            <w:pPr>
              <w:spacing w:line="276" w:lineRule="auto"/>
              <w:rPr>
                <w:lang w:val="uk-UA"/>
              </w:rPr>
            </w:pPr>
            <w:r>
              <w:rPr>
                <w:lang w:val="uk-UA"/>
              </w:rPr>
              <w:t xml:space="preserve">18 квітня </w:t>
            </w:r>
            <w:r w:rsidRPr="00305CB7">
              <w:t>201</w:t>
            </w:r>
            <w:r w:rsidRPr="00305CB7">
              <w:rPr>
                <w:lang w:val="uk-UA"/>
              </w:rPr>
              <w:t>9</w:t>
            </w:r>
            <w:r w:rsidRPr="00305CB7">
              <w:t xml:space="preserve"> року</w:t>
            </w:r>
            <w:r w:rsidRPr="00305CB7">
              <w:rPr>
                <w:lang w:val="uk-UA"/>
              </w:rPr>
              <w:t xml:space="preserve"> </w:t>
            </w:r>
          </w:p>
          <w:p w:rsidR="00BD7CC4" w:rsidRPr="005053CD" w:rsidRDefault="00BD7CC4" w:rsidP="00C0014E">
            <w:pPr>
              <w:spacing w:line="276" w:lineRule="auto"/>
              <w:rPr>
                <w:lang w:val="uk-UA"/>
              </w:rPr>
            </w:pPr>
          </w:p>
        </w:tc>
      </w:tr>
      <w:tr w:rsidR="00BD7CC4" w:rsidRPr="005053CD" w:rsidTr="005A3233">
        <w:tc>
          <w:tcPr>
            <w:tcW w:w="5139" w:type="dxa"/>
          </w:tcPr>
          <w:p w:rsidR="00BD7CC4" w:rsidRPr="005053CD" w:rsidRDefault="00BD7CC4" w:rsidP="00C0014E">
            <w:pPr>
              <w:spacing w:line="276" w:lineRule="auto"/>
              <w:rPr>
                <w:b/>
                <w:lang w:val="uk-UA"/>
              </w:rPr>
            </w:pPr>
            <w:r w:rsidRPr="005053CD">
              <w:rPr>
                <w:b/>
                <w:lang w:val="uk-UA"/>
              </w:rPr>
              <w:t>Погоджено</w:t>
            </w:r>
          </w:p>
          <w:p w:rsidR="00BD7CC4" w:rsidRPr="005053CD" w:rsidRDefault="00BD7CC4" w:rsidP="00C0014E">
            <w:pPr>
              <w:spacing w:line="276" w:lineRule="auto"/>
              <w:rPr>
                <w:lang w:val="uk-UA"/>
              </w:rPr>
            </w:pPr>
            <w:r>
              <w:rPr>
                <w:lang w:val="uk-UA"/>
              </w:rPr>
              <w:t xml:space="preserve">Начальник </w:t>
            </w:r>
            <w:r w:rsidRPr="005053CD">
              <w:rPr>
                <w:lang w:val="uk-UA"/>
              </w:rPr>
              <w:t>відділу економіки</w:t>
            </w:r>
            <w:r>
              <w:rPr>
                <w:lang w:val="uk-UA"/>
              </w:rPr>
              <w:t xml:space="preserve"> та інвестицій</w:t>
            </w:r>
          </w:p>
          <w:p w:rsidR="00BD7CC4" w:rsidRPr="005053CD" w:rsidRDefault="00BD7CC4" w:rsidP="00C0014E">
            <w:pPr>
              <w:spacing w:line="276" w:lineRule="auto"/>
              <w:rPr>
                <w:lang w:val="uk-UA"/>
              </w:rPr>
            </w:pPr>
            <w:r w:rsidRPr="005053CD">
              <w:rPr>
                <w:lang w:val="uk-UA"/>
              </w:rPr>
              <w:t>Новороздільської міської ради</w:t>
            </w:r>
          </w:p>
          <w:p w:rsidR="00BD7CC4" w:rsidRPr="005053CD" w:rsidRDefault="00BD7CC4" w:rsidP="00C0014E">
            <w:pPr>
              <w:spacing w:line="276" w:lineRule="auto"/>
              <w:rPr>
                <w:lang w:val="uk-UA"/>
              </w:rPr>
            </w:pPr>
          </w:p>
          <w:p w:rsidR="00BD7CC4" w:rsidRPr="005053CD" w:rsidRDefault="00BD7CC4" w:rsidP="00C0014E">
            <w:pPr>
              <w:spacing w:line="276" w:lineRule="auto"/>
              <w:rPr>
                <w:lang w:val="uk-UA"/>
              </w:rPr>
            </w:pPr>
            <w:r w:rsidRPr="005053CD">
              <w:rPr>
                <w:lang w:val="uk-UA"/>
              </w:rPr>
              <w:t xml:space="preserve">____________ </w:t>
            </w:r>
            <w:r>
              <w:rPr>
                <w:lang w:val="uk-UA"/>
              </w:rPr>
              <w:t>Гілко Н.І.</w:t>
            </w:r>
          </w:p>
          <w:p w:rsidR="00BD7CC4" w:rsidRPr="00305CB7" w:rsidRDefault="00BD7CC4" w:rsidP="00C0014E">
            <w:pPr>
              <w:spacing w:line="276" w:lineRule="auto"/>
              <w:rPr>
                <w:lang w:val="uk-UA"/>
              </w:rPr>
            </w:pPr>
            <w:r>
              <w:rPr>
                <w:lang w:val="uk-UA"/>
              </w:rPr>
              <w:t xml:space="preserve">18 квітня </w:t>
            </w:r>
            <w:r w:rsidRPr="00305CB7">
              <w:t>201</w:t>
            </w:r>
            <w:r w:rsidRPr="00305CB7">
              <w:rPr>
                <w:lang w:val="uk-UA"/>
              </w:rPr>
              <w:t>9</w:t>
            </w:r>
            <w:r w:rsidRPr="00305CB7">
              <w:t xml:space="preserve"> року</w:t>
            </w:r>
            <w:r w:rsidRPr="00305CB7">
              <w:rPr>
                <w:lang w:val="uk-UA"/>
              </w:rPr>
              <w:t xml:space="preserve"> </w:t>
            </w:r>
          </w:p>
          <w:p w:rsidR="00BD7CC4" w:rsidRPr="005053CD" w:rsidRDefault="00BD7CC4" w:rsidP="00C0014E">
            <w:pPr>
              <w:spacing w:line="276" w:lineRule="auto"/>
              <w:rPr>
                <w:lang w:val="uk-UA"/>
              </w:rPr>
            </w:pPr>
          </w:p>
        </w:tc>
        <w:tc>
          <w:tcPr>
            <w:tcW w:w="4642" w:type="dxa"/>
          </w:tcPr>
          <w:p w:rsidR="00BD7CC4" w:rsidRPr="005053CD" w:rsidRDefault="00BD7CC4" w:rsidP="00C0014E">
            <w:pPr>
              <w:spacing w:line="276" w:lineRule="auto"/>
              <w:rPr>
                <w:b/>
                <w:lang w:val="uk-UA"/>
              </w:rPr>
            </w:pPr>
            <w:r w:rsidRPr="005053CD">
              <w:rPr>
                <w:b/>
                <w:lang w:val="uk-UA"/>
              </w:rPr>
              <w:t>Розробник програми</w:t>
            </w:r>
          </w:p>
          <w:p w:rsidR="00BD7CC4" w:rsidRPr="005053CD" w:rsidRDefault="00BD7CC4" w:rsidP="00C0014E">
            <w:pPr>
              <w:spacing w:line="276" w:lineRule="auto"/>
              <w:rPr>
                <w:lang w:val="uk-UA"/>
              </w:rPr>
            </w:pPr>
            <w:r w:rsidRPr="005053CD">
              <w:rPr>
                <w:lang w:val="uk-UA"/>
              </w:rPr>
              <w:t>Виконавчий комітет</w:t>
            </w:r>
          </w:p>
          <w:p w:rsidR="00BD7CC4" w:rsidRPr="005053CD" w:rsidRDefault="00BD7CC4" w:rsidP="00C0014E">
            <w:pPr>
              <w:spacing w:line="276" w:lineRule="auto"/>
              <w:rPr>
                <w:lang w:val="uk-UA"/>
              </w:rPr>
            </w:pPr>
            <w:r w:rsidRPr="005053CD">
              <w:rPr>
                <w:lang w:val="uk-UA"/>
              </w:rPr>
              <w:t>Новороздільської міської ради</w:t>
            </w:r>
          </w:p>
          <w:p w:rsidR="00BD7CC4" w:rsidRPr="005053CD" w:rsidRDefault="00BD7CC4" w:rsidP="00C0014E">
            <w:pPr>
              <w:spacing w:line="276" w:lineRule="auto"/>
              <w:rPr>
                <w:lang w:val="uk-UA"/>
              </w:rPr>
            </w:pPr>
          </w:p>
          <w:p w:rsidR="00BD7CC4" w:rsidRPr="005053CD" w:rsidRDefault="00BD7CC4" w:rsidP="00C0014E">
            <w:pPr>
              <w:spacing w:line="276" w:lineRule="auto"/>
              <w:rPr>
                <w:lang w:val="uk-UA"/>
              </w:rPr>
            </w:pPr>
            <w:r w:rsidRPr="005053CD">
              <w:rPr>
                <w:lang w:val="uk-UA"/>
              </w:rPr>
              <w:t>______________А.Р. Мелешко</w:t>
            </w:r>
          </w:p>
          <w:p w:rsidR="00BD7CC4" w:rsidRPr="00305CB7" w:rsidRDefault="00BD7CC4" w:rsidP="00C0014E">
            <w:pPr>
              <w:spacing w:line="276" w:lineRule="auto"/>
              <w:rPr>
                <w:lang w:val="uk-UA"/>
              </w:rPr>
            </w:pPr>
            <w:r>
              <w:rPr>
                <w:lang w:val="uk-UA"/>
              </w:rPr>
              <w:t xml:space="preserve">18 квітня </w:t>
            </w:r>
            <w:r w:rsidRPr="00305CB7">
              <w:t>201</w:t>
            </w:r>
            <w:r w:rsidRPr="00305CB7">
              <w:rPr>
                <w:lang w:val="uk-UA"/>
              </w:rPr>
              <w:t>9</w:t>
            </w:r>
            <w:r w:rsidRPr="00305CB7">
              <w:t xml:space="preserve"> року</w:t>
            </w:r>
            <w:r w:rsidRPr="00305CB7">
              <w:rPr>
                <w:lang w:val="uk-UA"/>
              </w:rPr>
              <w:t xml:space="preserve"> </w:t>
            </w:r>
          </w:p>
          <w:p w:rsidR="00BD7CC4" w:rsidRPr="005053CD" w:rsidRDefault="00BD7CC4" w:rsidP="00C0014E">
            <w:pPr>
              <w:spacing w:line="276" w:lineRule="auto"/>
              <w:rPr>
                <w:lang w:val="uk-UA"/>
              </w:rPr>
            </w:pPr>
          </w:p>
        </w:tc>
      </w:tr>
    </w:tbl>
    <w:p w:rsidR="00BD7CC4" w:rsidRPr="00A37C78" w:rsidRDefault="00BD7CC4" w:rsidP="003005D5">
      <w:pPr>
        <w:spacing w:after="100" w:afterAutospacing="1"/>
        <w:ind w:left="708"/>
        <w:jc w:val="center"/>
        <w:rPr>
          <w:b/>
          <w:bCs/>
        </w:rPr>
      </w:pPr>
      <w:r>
        <w:rPr>
          <w:b/>
          <w:bCs/>
        </w:rPr>
        <w:t>м. Но</w:t>
      </w:r>
      <w:r w:rsidRPr="00A37C78">
        <w:rPr>
          <w:b/>
          <w:bCs/>
        </w:rPr>
        <w:t>вий Розділ</w:t>
      </w:r>
    </w:p>
    <w:p w:rsidR="00BD7CC4" w:rsidRPr="009F11DF" w:rsidRDefault="00BD7CC4" w:rsidP="003005D5">
      <w:pPr>
        <w:spacing w:after="100" w:afterAutospacing="1"/>
        <w:jc w:val="center"/>
        <w:rPr>
          <w:b/>
          <w:bCs/>
        </w:rPr>
      </w:pPr>
      <w:r>
        <w:rPr>
          <w:b/>
          <w:bCs/>
          <w:lang w:val="uk-UA"/>
        </w:rPr>
        <w:t xml:space="preserve">            </w:t>
      </w:r>
      <w:r w:rsidRPr="00A37C78">
        <w:rPr>
          <w:b/>
          <w:bCs/>
        </w:rPr>
        <w:t>201</w:t>
      </w:r>
      <w:r>
        <w:rPr>
          <w:b/>
          <w:bCs/>
          <w:lang w:val="uk-UA"/>
        </w:rPr>
        <w:t xml:space="preserve">9 </w:t>
      </w:r>
      <w:r w:rsidRPr="00A37C78">
        <w:rPr>
          <w:b/>
          <w:bCs/>
        </w:rPr>
        <w:t>рік</w:t>
      </w:r>
    </w:p>
    <w:p w:rsidR="00BD7CC4" w:rsidRDefault="00BD7CC4" w:rsidP="005A3233">
      <w:pPr>
        <w:shd w:val="clear" w:color="auto" w:fill="FFFFFF"/>
        <w:spacing w:line="216" w:lineRule="auto"/>
        <w:jc w:val="center"/>
        <w:rPr>
          <w:bCs/>
          <w:sz w:val="28"/>
          <w:lang w:eastAsia="uk-UA"/>
        </w:rPr>
      </w:pPr>
      <w:r>
        <w:rPr>
          <w:bCs/>
          <w:sz w:val="28"/>
          <w:lang w:eastAsia="uk-UA"/>
        </w:rPr>
        <w:t>ПАСПОРТ</w:t>
      </w:r>
    </w:p>
    <w:p w:rsidR="00BD7CC4" w:rsidRPr="00EC49E0" w:rsidRDefault="00BD7CC4" w:rsidP="005A3233">
      <w:pPr>
        <w:shd w:val="clear" w:color="auto" w:fill="FFFFFF"/>
        <w:spacing w:line="216" w:lineRule="auto"/>
        <w:jc w:val="center"/>
        <w:rPr>
          <w:b/>
          <w:bCs/>
          <w:lang w:eastAsia="uk-UA"/>
        </w:rPr>
      </w:pPr>
      <w:r w:rsidRPr="00EC49E0">
        <w:rPr>
          <w:b/>
          <w:bCs/>
          <w:lang w:eastAsia="uk-UA"/>
        </w:rPr>
        <w:t>загальна характеристика міської (бюджетної цільової програми)</w:t>
      </w:r>
    </w:p>
    <w:p w:rsidR="00BD7CC4" w:rsidRDefault="00BD7CC4" w:rsidP="005A3233">
      <w:pPr>
        <w:shd w:val="clear" w:color="auto" w:fill="FFFFFF"/>
        <w:spacing w:line="216" w:lineRule="auto"/>
        <w:rPr>
          <w:bCs/>
          <w:sz w:val="28"/>
          <w:lang w:val="uk-UA" w:eastAsia="uk-UA"/>
        </w:rPr>
      </w:pPr>
    </w:p>
    <w:p w:rsidR="00BD7CC4" w:rsidRDefault="00BD7CC4" w:rsidP="005A3233">
      <w:pPr>
        <w:shd w:val="clear" w:color="auto" w:fill="FFFFFF"/>
        <w:spacing w:line="216" w:lineRule="auto"/>
        <w:rPr>
          <w:bCs/>
          <w:sz w:val="28"/>
          <w:lang w:val="uk-UA" w:eastAsia="uk-UA"/>
        </w:rPr>
      </w:pPr>
    </w:p>
    <w:p w:rsidR="00BD7CC4" w:rsidRDefault="00BD7CC4" w:rsidP="005A3233">
      <w:pPr>
        <w:shd w:val="clear" w:color="auto" w:fill="FFFFFF"/>
        <w:spacing w:line="216" w:lineRule="auto"/>
        <w:rPr>
          <w:bCs/>
          <w:sz w:val="28"/>
          <w:lang w:val="uk-UA" w:eastAsia="uk-UA"/>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000"/>
      </w:tblPr>
      <w:tblGrid>
        <w:gridCol w:w="621"/>
        <w:gridCol w:w="3011"/>
        <w:gridCol w:w="5919"/>
      </w:tblGrid>
      <w:tr w:rsidR="00BD7CC4"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pPr>
              <w:rPr>
                <w:lang w:val="uk-UA"/>
              </w:rPr>
            </w:pPr>
            <w:r>
              <w:rPr>
                <w:lang w:val="uk-UA"/>
              </w:rPr>
              <w:t>1.</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r>
              <w:t xml:space="preserve">Ініціатор розроблення </w:t>
            </w:r>
            <w:r>
              <w:br/>
              <w:t>Програми</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C0014E">
            <w:pPr>
              <w:tabs>
                <w:tab w:val="num" w:pos="0"/>
              </w:tabs>
              <w:jc w:val="both"/>
              <w:rPr>
                <w:lang w:val="uk-UA"/>
              </w:rPr>
            </w:pPr>
            <w:r>
              <w:rPr>
                <w:lang w:val="uk-UA"/>
              </w:rPr>
              <w:t>Виконавчий комітет Новороздільської</w:t>
            </w:r>
            <w:r>
              <w:t xml:space="preserve"> міської ради</w:t>
            </w:r>
            <w:r>
              <w:rPr>
                <w:lang w:val="uk-UA"/>
              </w:rPr>
              <w:t xml:space="preserve">, </w:t>
            </w:r>
          </w:p>
          <w:p w:rsidR="00BD7CC4" w:rsidRDefault="00BD7CC4" w:rsidP="00C0014E">
            <w:pPr>
              <w:rPr>
                <w:lang w:val="uk-UA"/>
              </w:rPr>
            </w:pPr>
          </w:p>
        </w:tc>
      </w:tr>
      <w:tr w:rsidR="00BD7CC4" w:rsidRPr="00B6715B"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r>
              <w:t>2.</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pPr>
              <w:rPr>
                <w:lang w:val="uk-UA"/>
              </w:rPr>
            </w:pPr>
            <w:r>
              <w:rPr>
                <w:lang w:val="uk-UA"/>
              </w:rPr>
              <w:t>Дата, номер документа про затвердження програми</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7A22D2">
            <w:pPr>
              <w:rPr>
                <w:lang w:val="uk-UA"/>
              </w:rPr>
            </w:pPr>
            <w:r>
              <w:rPr>
                <w:lang w:val="uk-UA"/>
              </w:rPr>
              <w:t>Рішення сесії Новороздільської міської ради № 1027 від 07.05</w:t>
            </w:r>
            <w:bookmarkStart w:id="0" w:name="_GoBack"/>
            <w:bookmarkEnd w:id="0"/>
            <w:r>
              <w:rPr>
                <w:lang w:val="uk-UA"/>
              </w:rPr>
              <w:t>.2019 року</w:t>
            </w:r>
          </w:p>
        </w:tc>
      </w:tr>
      <w:tr w:rsidR="00BD7CC4"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r>
              <w:t>3.</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r>
              <w:t>Розробник Програми</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C0014E">
            <w:r>
              <w:rPr>
                <w:lang w:val="uk-UA"/>
              </w:rPr>
              <w:t>Виконавчий комітет Новороздільської</w:t>
            </w:r>
            <w:r>
              <w:t xml:space="preserve"> міської ради</w:t>
            </w:r>
          </w:p>
        </w:tc>
      </w:tr>
      <w:tr w:rsidR="00BD7CC4"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r>
              <w:t>4.</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r>
              <w:t>Відповідальний виконавець Програми</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C0014E">
            <w:r>
              <w:rPr>
                <w:lang w:val="uk-UA"/>
              </w:rPr>
              <w:t>Виконавчий комітет Новороздільської</w:t>
            </w:r>
            <w:r>
              <w:t xml:space="preserve"> міської ради</w:t>
            </w:r>
          </w:p>
        </w:tc>
      </w:tr>
      <w:tr w:rsidR="00BD7CC4"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r>
              <w:t>5.</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r>
              <w:t>Учасники Програми</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C0014E">
            <w:pPr>
              <w:jc w:val="both"/>
              <w:rPr>
                <w:lang w:val="uk-UA"/>
              </w:rPr>
            </w:pPr>
            <w:r>
              <w:rPr>
                <w:lang w:val="uk-UA"/>
              </w:rPr>
              <w:t>Виконавчий комітет Новороздільської</w:t>
            </w:r>
            <w:r>
              <w:t xml:space="preserve"> міської ради,</w:t>
            </w:r>
            <w:r>
              <w:rPr>
                <w:lang w:val="uk-UA"/>
              </w:rPr>
              <w:t xml:space="preserve"> Департамент з питань цивільного захисту Львівської ОДА</w:t>
            </w:r>
          </w:p>
        </w:tc>
      </w:tr>
      <w:tr w:rsidR="00BD7CC4"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r>
              <w:t>6.</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pPr>
              <w:rPr>
                <w:lang w:val="uk-UA"/>
              </w:rPr>
            </w:pPr>
            <w:r>
              <w:rPr>
                <w:lang w:val="uk-UA"/>
              </w:rPr>
              <w:t>Термін реалізації програми</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C0014E">
            <w:pPr>
              <w:rPr>
                <w:lang w:val="uk-UA"/>
              </w:rPr>
            </w:pPr>
            <w:r>
              <w:t>201</w:t>
            </w:r>
            <w:r>
              <w:rPr>
                <w:lang w:val="uk-UA"/>
              </w:rPr>
              <w:t>9- 2021</w:t>
            </w:r>
            <w:r>
              <w:t xml:space="preserve"> р</w:t>
            </w:r>
            <w:r>
              <w:rPr>
                <w:lang w:val="uk-UA"/>
              </w:rPr>
              <w:t>оки</w:t>
            </w:r>
          </w:p>
        </w:tc>
      </w:tr>
      <w:tr w:rsidR="00BD7CC4"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pPr>
              <w:rPr>
                <w:lang w:val="uk-UA"/>
              </w:rPr>
            </w:pPr>
            <w:r>
              <w:rPr>
                <w:lang w:val="uk-UA"/>
              </w:rPr>
              <w:t>7.</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pPr>
              <w:rPr>
                <w:lang w:val="uk-UA"/>
              </w:rPr>
            </w:pPr>
            <w:r>
              <w:rPr>
                <w:lang w:val="uk-UA"/>
              </w:rPr>
              <w:t>Загальний обсяг фінансових ресурсів, необхідних для реалізації програми, тис.грн.всього, у тому числі</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C0014E">
            <w:r>
              <w:rPr>
                <w:lang w:val="uk-UA"/>
              </w:rPr>
              <w:t xml:space="preserve">105,0 </w:t>
            </w:r>
          </w:p>
        </w:tc>
      </w:tr>
      <w:tr w:rsidR="00BD7CC4"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r>
              <w:rPr>
                <w:lang w:val="uk-UA"/>
              </w:rPr>
              <w:t>8</w:t>
            </w:r>
            <w:r>
              <w:t>.</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pPr>
              <w:rPr>
                <w:lang w:val="uk-UA"/>
              </w:rPr>
            </w:pPr>
            <w:r>
              <w:rPr>
                <w:lang w:val="uk-UA"/>
              </w:rPr>
              <w:t>Коштів міського бюджету</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C0014E">
            <w:pPr>
              <w:rPr>
                <w:lang w:val="uk-UA"/>
              </w:rPr>
            </w:pPr>
            <w:r>
              <w:rPr>
                <w:lang w:val="uk-UA"/>
              </w:rPr>
              <w:t>105,0</w:t>
            </w:r>
          </w:p>
        </w:tc>
      </w:tr>
      <w:tr w:rsidR="00BD7CC4" w:rsidTr="00C0014E">
        <w:trPr>
          <w:tblCellSpacing w:w="15" w:type="dxa"/>
        </w:trPr>
        <w:tc>
          <w:tcPr>
            <w:tcW w:w="585" w:type="dxa"/>
            <w:tcBorders>
              <w:top w:val="outset" w:sz="6" w:space="0" w:color="auto"/>
              <w:left w:val="nil"/>
              <w:bottom w:val="outset" w:sz="6" w:space="0" w:color="auto"/>
              <w:right w:val="outset" w:sz="6" w:space="0" w:color="auto"/>
            </w:tcBorders>
            <w:tcMar>
              <w:top w:w="15" w:type="dxa"/>
              <w:left w:w="15" w:type="dxa"/>
              <w:bottom w:w="15" w:type="dxa"/>
              <w:right w:w="15" w:type="dxa"/>
            </w:tcMar>
          </w:tcPr>
          <w:p w:rsidR="00BD7CC4" w:rsidRDefault="00BD7CC4" w:rsidP="00C0014E">
            <w:pPr>
              <w:rPr>
                <w:lang w:val="uk-UA"/>
              </w:rPr>
            </w:pPr>
            <w:r>
              <w:rPr>
                <w:lang w:val="uk-UA"/>
              </w:rPr>
              <w:t>9.</w:t>
            </w:r>
          </w:p>
        </w:tc>
        <w:tc>
          <w:tcPr>
            <w:tcW w:w="30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BD7CC4" w:rsidRDefault="00BD7CC4" w:rsidP="00C0014E">
            <w:pPr>
              <w:rPr>
                <w:lang w:val="uk-UA"/>
              </w:rPr>
            </w:pPr>
            <w:r>
              <w:rPr>
                <w:lang w:val="uk-UA"/>
              </w:rPr>
              <w:t>Інших коштів</w:t>
            </w:r>
          </w:p>
        </w:tc>
        <w:tc>
          <w:tcPr>
            <w:tcW w:w="5979" w:type="dxa"/>
            <w:tcBorders>
              <w:top w:val="outset" w:sz="6" w:space="0" w:color="auto"/>
              <w:left w:val="outset" w:sz="6" w:space="0" w:color="auto"/>
              <w:bottom w:val="outset" w:sz="6" w:space="0" w:color="auto"/>
              <w:right w:val="nil"/>
            </w:tcBorders>
            <w:tcMar>
              <w:top w:w="15" w:type="dxa"/>
              <w:left w:w="15" w:type="dxa"/>
              <w:bottom w:w="15" w:type="dxa"/>
              <w:right w:w="15" w:type="dxa"/>
            </w:tcMar>
          </w:tcPr>
          <w:p w:rsidR="00BD7CC4" w:rsidRDefault="00BD7CC4" w:rsidP="00C0014E">
            <w:r>
              <w:rPr>
                <w:lang w:val="uk-UA"/>
              </w:rPr>
              <w:t>--</w:t>
            </w:r>
          </w:p>
        </w:tc>
      </w:tr>
    </w:tbl>
    <w:p w:rsidR="00BD7CC4" w:rsidRDefault="00BD7CC4" w:rsidP="005A3233">
      <w:pPr>
        <w:pStyle w:val="PlainText"/>
        <w:ind w:left="720"/>
        <w:rPr>
          <w:rFonts w:ascii="Times New Roman" w:hAnsi="Times New Roman" w:cs="Times New Roman"/>
          <w:b/>
          <w:sz w:val="24"/>
          <w:szCs w:val="24"/>
          <w:lang w:val="uk-UA"/>
        </w:rPr>
      </w:pPr>
      <w:r w:rsidRPr="00637358">
        <w:rPr>
          <w:rFonts w:ascii="Times New Roman" w:hAnsi="Times New Roman" w:cs="Times New Roman"/>
          <w:sz w:val="24"/>
          <w:szCs w:val="24"/>
        </w:rPr>
        <w:br/>
      </w:r>
    </w:p>
    <w:p w:rsidR="00BD7CC4" w:rsidRDefault="00BD7CC4" w:rsidP="005A3233">
      <w:pPr>
        <w:pStyle w:val="PlainText"/>
        <w:ind w:left="720"/>
        <w:rPr>
          <w:rFonts w:ascii="Times New Roman" w:hAnsi="Times New Roman" w:cs="Times New Roman"/>
          <w:b/>
          <w:sz w:val="24"/>
          <w:szCs w:val="24"/>
          <w:lang w:val="uk-UA"/>
        </w:rPr>
      </w:pPr>
    </w:p>
    <w:p w:rsidR="00BD7CC4" w:rsidRDefault="00BD7CC4" w:rsidP="005A3233">
      <w:pPr>
        <w:pStyle w:val="PlainText"/>
        <w:ind w:left="720"/>
        <w:rPr>
          <w:rFonts w:ascii="Times New Roman" w:hAnsi="Times New Roman" w:cs="Times New Roman"/>
          <w:b/>
          <w:sz w:val="24"/>
          <w:szCs w:val="24"/>
          <w:lang w:val="uk-UA"/>
        </w:rPr>
      </w:pPr>
    </w:p>
    <w:p w:rsidR="00BD7CC4" w:rsidRPr="0056070B" w:rsidRDefault="00BD7CC4" w:rsidP="005A3233">
      <w:pPr>
        <w:spacing w:line="192" w:lineRule="auto"/>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Pr>
          <w:b/>
        </w:rPr>
        <w:t xml:space="preserve"> </w:t>
      </w:r>
      <w:r>
        <w:rPr>
          <w:b/>
        </w:rPr>
        <w:tab/>
        <w:t>_____________________</w:t>
      </w:r>
      <w:r w:rsidRPr="0056070B">
        <w:rPr>
          <w:b/>
        </w:rPr>
        <w:t>МЕЛЕШКО А. Р.</w:t>
      </w:r>
      <w:r w:rsidRPr="0056070B">
        <w:rPr>
          <w:b/>
        </w:rPr>
        <w:tab/>
      </w:r>
    </w:p>
    <w:p w:rsidR="00BD7CC4" w:rsidRDefault="00BD7CC4" w:rsidP="005A3233">
      <w:pPr>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BD7CC4" w:rsidRDefault="00BD7CC4" w:rsidP="005A3233">
      <w:pPr>
        <w:rPr>
          <w:b/>
          <w:lang w:val="uk-UA"/>
        </w:rPr>
      </w:pPr>
    </w:p>
    <w:p w:rsidR="00BD7CC4" w:rsidRDefault="00BD7CC4" w:rsidP="005A3233">
      <w:pPr>
        <w:rPr>
          <w:b/>
          <w:lang w:val="uk-UA"/>
        </w:rPr>
      </w:pPr>
      <w:r w:rsidRPr="0056070B">
        <w:rPr>
          <w:b/>
        </w:rPr>
        <w:t xml:space="preserve">Відповідальний </w:t>
      </w:r>
      <w:r w:rsidRPr="0056070B">
        <w:rPr>
          <w:b/>
        </w:rPr>
        <w:br/>
        <w:t>виконавець Про</w:t>
      </w:r>
      <w:r>
        <w:rPr>
          <w:b/>
        </w:rPr>
        <w:t>грами</w:t>
      </w:r>
      <w:r>
        <w:rPr>
          <w:b/>
        </w:rPr>
        <w:tab/>
      </w:r>
      <w:r>
        <w:rPr>
          <w:b/>
        </w:rPr>
        <w:tab/>
      </w:r>
      <w:r>
        <w:rPr>
          <w:b/>
        </w:rPr>
        <w:tab/>
        <w:t>_____________________</w:t>
      </w:r>
      <w:r w:rsidRPr="0056070B">
        <w:rPr>
          <w:b/>
        </w:rPr>
        <w:t>МЕЛЕШКО А. Р.</w:t>
      </w:r>
    </w:p>
    <w:p w:rsidR="00BD7CC4" w:rsidRPr="005A3233" w:rsidRDefault="00BD7CC4" w:rsidP="005A3233">
      <w:pPr>
        <w:pStyle w:val="PlainText"/>
        <w:ind w:left="720"/>
        <w:rPr>
          <w:b/>
          <w:bCs/>
          <w:i/>
          <w:sz w:val="28"/>
          <w:lang w:val="uk-UA" w:eastAsia="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lang w:val="uk-UA"/>
        </w:rPr>
      </w:pPr>
    </w:p>
    <w:p w:rsidR="00BD7CC4" w:rsidRDefault="00BD7CC4" w:rsidP="005A3233">
      <w:pPr>
        <w:rPr>
          <w:b/>
          <w:bCs/>
          <w:lang w:val="uk-UA"/>
        </w:rPr>
      </w:pPr>
    </w:p>
    <w:p w:rsidR="00BD7CC4" w:rsidRDefault="00BD7CC4" w:rsidP="005A3233">
      <w:pPr>
        <w:rPr>
          <w:b/>
          <w:bCs/>
          <w:lang w:val="uk-UA"/>
        </w:rPr>
      </w:pPr>
    </w:p>
    <w:p w:rsidR="00BD7CC4" w:rsidRDefault="00BD7CC4" w:rsidP="005A3233">
      <w:pPr>
        <w:rPr>
          <w:b/>
          <w:bCs/>
          <w:lang w:val="uk-UA"/>
        </w:rPr>
      </w:pPr>
    </w:p>
    <w:p w:rsidR="00BD7CC4" w:rsidRDefault="00BD7CC4" w:rsidP="005A3233">
      <w:pPr>
        <w:rPr>
          <w:b/>
          <w:bCs/>
          <w:lang w:val="uk-UA"/>
        </w:rPr>
      </w:pPr>
    </w:p>
    <w:p w:rsidR="00BD7CC4" w:rsidRPr="001A4AFB" w:rsidRDefault="00BD7CC4" w:rsidP="001A4AFB">
      <w:pPr>
        <w:pStyle w:val="BodyText"/>
        <w:spacing w:after="0"/>
        <w:ind w:firstLine="709"/>
        <w:jc w:val="center"/>
        <w:rPr>
          <w:b/>
          <w:lang w:val="uk-UA"/>
        </w:rPr>
      </w:pPr>
      <w:r w:rsidRPr="001A4AFB">
        <w:rPr>
          <w:b/>
          <w:lang w:val="uk-UA"/>
        </w:rPr>
        <w:t>Загальні положення</w:t>
      </w:r>
    </w:p>
    <w:p w:rsidR="00BD7CC4" w:rsidRDefault="00BD7CC4" w:rsidP="001A4AFB">
      <w:pPr>
        <w:ind w:firstLine="709"/>
        <w:jc w:val="both"/>
        <w:rPr>
          <w:lang w:val="uk-UA"/>
        </w:rPr>
      </w:pPr>
      <w:r w:rsidRPr="001846F4">
        <w:rPr>
          <w:lang w:val="uk-UA"/>
        </w:rPr>
        <w:t xml:space="preserve">           Програма розроблена з метою реалізації питань державної політики в сфері цивільного захисту, вжиття ефективних заходів захисту населення і територій від надзвичайних ситуацій та їх наслідків шляхом вик</w:t>
      </w:r>
      <w:r>
        <w:rPr>
          <w:lang w:val="uk-UA"/>
        </w:rPr>
        <w:t>ористання накопиченого міського</w:t>
      </w:r>
      <w:r w:rsidRPr="001846F4">
        <w:rPr>
          <w:lang w:val="uk-UA"/>
        </w:rPr>
        <w:t xml:space="preserve"> матеріального резерву для запобігання, ліквідації надзвичайних ситуацій техногенного та природного характеру на підставі вимог Кодексу цивільного захисту України, на виконання постанови Кабінету Міністрів України від 30 вересня 2015 року № 775 “Про затвердження Порядку створення і використання матеріальних резервів для запобігання і ліквідації наслідків надзвичайних ситуацій”</w:t>
      </w:r>
      <w:r>
        <w:rPr>
          <w:lang w:val="uk-UA"/>
        </w:rPr>
        <w:t>.</w:t>
      </w:r>
    </w:p>
    <w:p w:rsidR="00BD7CC4" w:rsidRPr="001846F4" w:rsidRDefault="00BD7CC4" w:rsidP="001A4AFB">
      <w:pPr>
        <w:ind w:firstLine="709"/>
        <w:jc w:val="both"/>
        <w:rPr>
          <w:lang w:val="uk-UA"/>
        </w:rPr>
      </w:pPr>
    </w:p>
    <w:p w:rsidR="00BD7CC4" w:rsidRPr="001A4AFB" w:rsidRDefault="00BD7CC4" w:rsidP="001A4AFB">
      <w:pPr>
        <w:pStyle w:val="BodyText"/>
        <w:spacing w:after="0"/>
        <w:ind w:firstLine="709"/>
        <w:jc w:val="center"/>
        <w:rPr>
          <w:b/>
        </w:rPr>
      </w:pPr>
      <w:r w:rsidRPr="001A4AFB">
        <w:rPr>
          <w:b/>
        </w:rPr>
        <w:t>Мета Програми</w:t>
      </w:r>
    </w:p>
    <w:p w:rsidR="00BD7CC4" w:rsidRPr="001A4AFB" w:rsidRDefault="00BD7CC4" w:rsidP="001A4AFB">
      <w:pPr>
        <w:pStyle w:val="BodyText"/>
        <w:spacing w:after="0"/>
        <w:ind w:firstLine="709"/>
        <w:jc w:val="both"/>
      </w:pPr>
      <w:r w:rsidRPr="001A4AFB">
        <w:t>Основною метою Програми є:</w:t>
      </w:r>
    </w:p>
    <w:p w:rsidR="00BD7CC4" w:rsidRPr="001A4AFB" w:rsidRDefault="00BD7CC4" w:rsidP="001A4AFB">
      <w:pPr>
        <w:pStyle w:val="BodyText"/>
        <w:spacing w:after="0"/>
        <w:ind w:firstLine="709"/>
        <w:jc w:val="both"/>
      </w:pPr>
      <w:r w:rsidRPr="001A4AFB">
        <w:t>- реалізація питань державної політики щодо формування, розміщення, зберігання, використання міського резерву матеріально-технічних засобів для попередження виникнення надзвичайних ситуацій, виконання рятувальних робіт під час ліквідації їх наслідків та для організації життєзабезпечення постраждалого населення, виконання інших заходів, передбачених законодавством</w:t>
      </w:r>
    </w:p>
    <w:p w:rsidR="00BD7CC4" w:rsidRPr="001A4AFB" w:rsidRDefault="00BD7CC4" w:rsidP="001A4AFB">
      <w:pPr>
        <w:pStyle w:val="BodyText"/>
        <w:spacing w:after="0"/>
        <w:ind w:firstLine="709"/>
        <w:jc w:val="both"/>
      </w:pPr>
      <w:r w:rsidRPr="001A4AFB">
        <w:t>- завчасне виділення коштів для придбання майна, що закладається до міського матеріального резерву для запобігання та ліквідації надзвичайних ситуацій.</w:t>
      </w:r>
    </w:p>
    <w:p w:rsidR="00BD7CC4" w:rsidRPr="001A4AFB" w:rsidRDefault="00BD7CC4" w:rsidP="001A4AFB">
      <w:pPr>
        <w:pStyle w:val="BodyText"/>
        <w:spacing w:after="0"/>
        <w:ind w:firstLine="709"/>
        <w:jc w:val="both"/>
      </w:pPr>
    </w:p>
    <w:p w:rsidR="00BD7CC4" w:rsidRPr="001A4AFB" w:rsidRDefault="00BD7CC4" w:rsidP="001A4AFB">
      <w:pPr>
        <w:pStyle w:val="BodyText"/>
        <w:spacing w:after="0"/>
        <w:ind w:firstLine="709"/>
        <w:jc w:val="center"/>
        <w:rPr>
          <w:b/>
        </w:rPr>
      </w:pPr>
      <w:r w:rsidRPr="001A4AFB">
        <w:rPr>
          <w:b/>
        </w:rPr>
        <w:t>Завдання щодо реалізації Програми</w:t>
      </w:r>
    </w:p>
    <w:p w:rsidR="00BD7CC4" w:rsidRPr="001A4AFB" w:rsidRDefault="00BD7CC4" w:rsidP="001A4AFB">
      <w:pPr>
        <w:pStyle w:val="BodyText"/>
        <w:spacing w:after="0"/>
        <w:ind w:firstLine="709"/>
        <w:jc w:val="both"/>
      </w:pPr>
      <w:r w:rsidRPr="001A4AFB">
        <w:t>1. Основними завданнями щодо реалізації Програми є</w:t>
      </w:r>
    </w:p>
    <w:p w:rsidR="00BD7CC4" w:rsidRPr="001A4AFB" w:rsidRDefault="00BD7CC4" w:rsidP="001A4AFB">
      <w:pPr>
        <w:pStyle w:val="BodyText"/>
        <w:spacing w:after="0"/>
        <w:ind w:firstLine="709"/>
        <w:jc w:val="both"/>
      </w:pPr>
      <w:r w:rsidRPr="001A4AFB">
        <w:t>1.1. своєчасне фінансування  створення міського  матеріального резерву для запобігання та ліквідації наслідків надзвичайних ситуацій техногенного та природного характеру;</w:t>
      </w:r>
    </w:p>
    <w:p w:rsidR="00BD7CC4" w:rsidRPr="001A4AFB" w:rsidRDefault="00BD7CC4" w:rsidP="001A4AFB">
      <w:pPr>
        <w:pStyle w:val="BodyText"/>
        <w:spacing w:after="0"/>
        <w:ind w:firstLine="709"/>
        <w:jc w:val="both"/>
      </w:pPr>
      <w:r w:rsidRPr="001A4AFB">
        <w:t>1.2. накопичення матеріально-технічних засобів міського резерву у 2019-2021 роках відповідно до плану-графіка по роках, зазначеного у додатку  до Програми.</w:t>
      </w:r>
    </w:p>
    <w:p w:rsidR="00BD7CC4" w:rsidRPr="001A4AFB" w:rsidRDefault="00BD7CC4" w:rsidP="001A4AFB">
      <w:pPr>
        <w:pStyle w:val="BodyText"/>
        <w:spacing w:after="0"/>
        <w:ind w:firstLine="709"/>
        <w:jc w:val="both"/>
      </w:pPr>
    </w:p>
    <w:p w:rsidR="00BD7CC4" w:rsidRPr="001A4AFB" w:rsidRDefault="00BD7CC4" w:rsidP="001A4AFB">
      <w:pPr>
        <w:pStyle w:val="BodyText"/>
        <w:spacing w:after="0"/>
        <w:ind w:firstLine="709"/>
        <w:jc w:val="center"/>
        <w:rPr>
          <w:b/>
        </w:rPr>
      </w:pPr>
      <w:r w:rsidRPr="001A4AFB">
        <w:rPr>
          <w:b/>
        </w:rPr>
        <w:t>Організаційне забезпечення Програми</w:t>
      </w:r>
    </w:p>
    <w:p w:rsidR="00BD7CC4" w:rsidRPr="001A4AFB" w:rsidRDefault="00BD7CC4" w:rsidP="001A4AFB">
      <w:pPr>
        <w:pStyle w:val="BodyText"/>
        <w:spacing w:after="0"/>
        <w:ind w:firstLine="709"/>
        <w:jc w:val="both"/>
      </w:pPr>
      <w:r w:rsidRPr="001A4AFB">
        <w:t>1. Міський матеріальний резерв створюється виконавчим комітетом Новороздільської міської ради з коштів міського бюджету для виконання заходів, спрямованих на запобігання, ліквідацію надзвичайних ситуацій техногенного і природного характеру місцевого рівня та їх наслідків, надання термінової допомоги постраждалому населенню.</w:t>
      </w:r>
    </w:p>
    <w:p w:rsidR="00BD7CC4" w:rsidRPr="001A4AFB" w:rsidRDefault="00BD7CC4" w:rsidP="001A4AFB">
      <w:pPr>
        <w:pStyle w:val="BodyText"/>
        <w:spacing w:after="0"/>
        <w:ind w:firstLine="709"/>
        <w:jc w:val="both"/>
      </w:pPr>
      <w:r w:rsidRPr="001A4AFB">
        <w:t>2. Для виконання заходів, спрямованих на запобігання, ліквідацію надзвичайних ситуацій техногенного і природного характеру об’єктового рівня та їх наслідків, на рівні суб’єктів господарювання, потенційно-небезпечних об’єктів з урахуванням стану техногенно-екологічної безпеки на місцях, створюються об’єктові резерви матеріально-технічних засобів.</w:t>
      </w:r>
    </w:p>
    <w:p w:rsidR="00BD7CC4" w:rsidRPr="001A4AFB" w:rsidRDefault="00BD7CC4" w:rsidP="001A4AFB">
      <w:pPr>
        <w:pStyle w:val="BodyText"/>
        <w:spacing w:after="0"/>
        <w:ind w:firstLine="709"/>
        <w:jc w:val="both"/>
      </w:pPr>
      <w:r w:rsidRPr="001A4AFB">
        <w:t>3. Резерви створюються заздалегідь, виходячи з максимальної гіпотетичної (прогнозованої) надзвичайної ситуації, характерної для конкретної території, а також передбачуваного обсягу робіт із ліквідації її наслідків.</w:t>
      </w:r>
    </w:p>
    <w:p w:rsidR="00BD7CC4" w:rsidRPr="001A4AFB" w:rsidRDefault="00BD7CC4" w:rsidP="001A4AFB">
      <w:pPr>
        <w:pStyle w:val="BodyText"/>
        <w:spacing w:after="0"/>
        <w:ind w:firstLine="709"/>
        <w:jc w:val="both"/>
      </w:pPr>
      <w:r w:rsidRPr="001A4AFB">
        <w:t>4. Матеріальні цінності, що поставляються до резерву, повинні мати сертифікат відповідності на весь нормативний термін їх зберігання.</w:t>
      </w:r>
    </w:p>
    <w:p w:rsidR="00BD7CC4" w:rsidRPr="001A4AFB" w:rsidRDefault="00BD7CC4" w:rsidP="001A4AFB">
      <w:pPr>
        <w:pStyle w:val="BodyText"/>
        <w:spacing w:after="0"/>
        <w:ind w:firstLine="709"/>
        <w:jc w:val="both"/>
      </w:pPr>
      <w:r w:rsidRPr="001A4AFB">
        <w:t>5. Резерви розміщуються на об’єктах, призначених або пристосованих для їх зберігання, а також на складах і базах підприємств за рішенням відповідних керівників місцевих органів виконавчої влади та керівників підприємств з урахуванням їх оперативної доставки до можливих зон надзвичайних ситуацій.</w:t>
      </w:r>
    </w:p>
    <w:p w:rsidR="00BD7CC4" w:rsidRPr="001A4AFB" w:rsidRDefault="00BD7CC4" w:rsidP="001A4AFB">
      <w:pPr>
        <w:pStyle w:val="BodyText"/>
        <w:spacing w:after="0"/>
        <w:ind w:firstLine="709"/>
        <w:jc w:val="both"/>
      </w:pPr>
      <w:r w:rsidRPr="001A4AFB">
        <w:rPr>
          <w:color w:val="000000"/>
          <w:shd w:val="clear" w:color="auto" w:fill="FFFFFF"/>
        </w:rPr>
        <w:t>6. Керівники підприємств, на балансі яких перебуває матеріальний резерв, повинні щороку проводити перевірку наявності, якості, умов зберігання, готовності до використання матеріальних цінностей.</w:t>
      </w:r>
    </w:p>
    <w:p w:rsidR="00BD7CC4" w:rsidRPr="001A4AFB" w:rsidRDefault="00BD7CC4" w:rsidP="001A4AFB">
      <w:pPr>
        <w:pStyle w:val="BodyText"/>
        <w:spacing w:after="0"/>
        <w:ind w:firstLine="709"/>
        <w:jc w:val="both"/>
        <w:rPr>
          <w:lang w:val="uk-UA"/>
        </w:rPr>
      </w:pPr>
      <w:r w:rsidRPr="001A4AFB">
        <w:t xml:space="preserve">7. </w:t>
      </w:r>
      <w:r w:rsidRPr="001A4AFB">
        <w:rPr>
          <w:color w:val="000000"/>
          <w:shd w:val="clear" w:color="auto" w:fill="FFFFFF"/>
        </w:rPr>
        <w:t>Створення, утримання та поповнення резерву може здійснюватися також за рахунок добровільних пожертвувань фізичних і юридичних осіб, благодійних організацій та об’єднань громадян, інших не заборонених законодавством джерел.</w:t>
      </w:r>
    </w:p>
    <w:p w:rsidR="00BD7CC4" w:rsidRPr="001A4AFB" w:rsidRDefault="00BD7CC4" w:rsidP="001A4AFB">
      <w:pPr>
        <w:pStyle w:val="BodyText"/>
        <w:spacing w:after="0"/>
        <w:ind w:firstLine="709"/>
        <w:jc w:val="both"/>
      </w:pPr>
    </w:p>
    <w:p w:rsidR="00BD7CC4" w:rsidRPr="001A4AFB" w:rsidRDefault="00BD7CC4" w:rsidP="001A4AFB">
      <w:pPr>
        <w:pStyle w:val="BodyText"/>
        <w:spacing w:after="0"/>
        <w:ind w:firstLine="709"/>
        <w:jc w:val="center"/>
        <w:rPr>
          <w:b/>
          <w:lang w:val="uk-UA"/>
        </w:rPr>
      </w:pPr>
      <w:r>
        <w:rPr>
          <w:b/>
        </w:rPr>
        <w:t>Порядок використання резервів</w:t>
      </w:r>
    </w:p>
    <w:p w:rsidR="00BD7CC4" w:rsidRPr="001A4AFB" w:rsidRDefault="00BD7CC4" w:rsidP="001A4AFB">
      <w:pPr>
        <w:pStyle w:val="BodyText"/>
        <w:spacing w:after="0"/>
        <w:ind w:firstLine="709"/>
        <w:jc w:val="both"/>
      </w:pPr>
      <w:r w:rsidRPr="001A4AFB">
        <w:t>1. Міський матеріально-технічний резерв, використовується за наказом начальника цивільного захисту міста або відповідно до рішення міської комісії з питань техногенно-екологічної безпеки та надзвичайних ситуацій для:</w:t>
      </w:r>
    </w:p>
    <w:p w:rsidR="00BD7CC4" w:rsidRPr="001A4AFB" w:rsidRDefault="00BD7CC4" w:rsidP="001A4AFB">
      <w:pPr>
        <w:pStyle w:val="BodyText"/>
        <w:spacing w:after="0"/>
        <w:ind w:firstLine="709"/>
        <w:jc w:val="both"/>
      </w:pPr>
      <w:r w:rsidRPr="001A4AFB">
        <w:t>1.1  виконання запобіжних заходів у разі загрози виникнення надзвичайних ситуацій;</w:t>
      </w:r>
    </w:p>
    <w:p w:rsidR="00BD7CC4" w:rsidRPr="001A4AFB" w:rsidRDefault="00BD7CC4" w:rsidP="001A4AFB">
      <w:pPr>
        <w:pStyle w:val="BodyText"/>
        <w:spacing w:after="0"/>
        <w:ind w:firstLine="709"/>
        <w:jc w:val="both"/>
      </w:pPr>
      <w:r w:rsidRPr="001A4AFB">
        <w:t>1.2. ліквідації надзвичайних ситуацій техногенного та природного характеру та їх наслідків;</w:t>
      </w:r>
    </w:p>
    <w:p w:rsidR="00BD7CC4" w:rsidRPr="001A4AFB" w:rsidRDefault="00BD7CC4" w:rsidP="001A4AFB">
      <w:pPr>
        <w:pStyle w:val="BodyText"/>
        <w:spacing w:after="0"/>
        <w:ind w:firstLine="709"/>
        <w:jc w:val="both"/>
      </w:pPr>
      <w:r w:rsidRPr="001A4AFB">
        <w:t>1.3.  проведення невідкладних відновних робіт;</w:t>
      </w:r>
    </w:p>
    <w:p w:rsidR="00BD7CC4" w:rsidRPr="001A4AFB" w:rsidRDefault="00BD7CC4" w:rsidP="001A4AFB">
      <w:pPr>
        <w:pStyle w:val="BodyText"/>
        <w:spacing w:after="0"/>
        <w:ind w:firstLine="709"/>
        <w:jc w:val="both"/>
      </w:pPr>
      <w:r w:rsidRPr="001A4AFB">
        <w:t>1.4. надання громадянам, постраждалим від наслідків надзвичайних ситуацій, одноразової матеріальної допомоги для забезпечення їх життєдіяльності;</w:t>
      </w:r>
    </w:p>
    <w:p w:rsidR="00BD7CC4" w:rsidRPr="001A4AFB" w:rsidRDefault="00BD7CC4" w:rsidP="001A4AFB">
      <w:pPr>
        <w:pStyle w:val="BodyText"/>
        <w:spacing w:after="0"/>
        <w:ind w:firstLine="709"/>
        <w:jc w:val="both"/>
      </w:pPr>
      <w:r w:rsidRPr="001A4AFB">
        <w:t>1.5. розгортання та утримання тимчасових пунктів проживання та харчування постраждалих громадян;</w:t>
      </w:r>
    </w:p>
    <w:p w:rsidR="00BD7CC4" w:rsidRPr="001A4AFB" w:rsidRDefault="00BD7CC4" w:rsidP="001A4AFB">
      <w:pPr>
        <w:pStyle w:val="BodyText"/>
        <w:spacing w:after="0"/>
        <w:ind w:firstLine="709"/>
        <w:jc w:val="both"/>
      </w:pPr>
      <w:r w:rsidRPr="001A4AFB">
        <w:rPr>
          <w:color w:val="000000"/>
          <w:shd w:val="clear" w:color="auto" w:fill="FFFFFF"/>
        </w:rPr>
        <w:t>1.6. забезпечення пально-мастильними та іншими витратними матеріалами транспортних засобів підприємств та громадян, залучених для евакуації постраждалого населення із зони надзвичайної ситуації та можливого ураження.</w:t>
      </w:r>
    </w:p>
    <w:p w:rsidR="00BD7CC4" w:rsidRPr="001A4AFB" w:rsidRDefault="00BD7CC4" w:rsidP="001A4AFB">
      <w:pPr>
        <w:pStyle w:val="BodyText"/>
        <w:spacing w:after="0"/>
        <w:ind w:firstLine="709"/>
        <w:jc w:val="both"/>
      </w:pPr>
      <w:r w:rsidRPr="001A4AFB">
        <w:t>2. Міський резерв залучається для ліквідації наслідків надзвичайних ситуацій на території міста та розташованих на них об’єктах.</w:t>
      </w:r>
    </w:p>
    <w:p w:rsidR="00BD7CC4" w:rsidRPr="001A4AFB" w:rsidRDefault="00BD7CC4" w:rsidP="001A4AFB">
      <w:pPr>
        <w:pStyle w:val="BodyText"/>
        <w:spacing w:after="0"/>
        <w:ind w:firstLine="709"/>
        <w:jc w:val="both"/>
      </w:pPr>
      <w:r w:rsidRPr="001A4AFB">
        <w:t>3.</w:t>
      </w:r>
      <w:r w:rsidRPr="001A4AFB">
        <w:rPr>
          <w:color w:val="000000"/>
          <w:shd w:val="clear" w:color="auto" w:fill="FFFFFF"/>
        </w:rPr>
        <w:t xml:space="preserve"> Відпуск матеріальних цінностей з матеріального резерву для запобігання і ліквідації наслідків надзвичайних ситуацій здійснюється за рішенням виконавчого комітету Новороздільської міської ради.</w:t>
      </w:r>
    </w:p>
    <w:p w:rsidR="00BD7CC4" w:rsidRPr="001A4AFB" w:rsidRDefault="00BD7CC4" w:rsidP="001A4AFB">
      <w:pPr>
        <w:pStyle w:val="BodyText"/>
        <w:spacing w:after="0"/>
        <w:ind w:firstLine="709"/>
        <w:jc w:val="both"/>
      </w:pPr>
      <w:r w:rsidRPr="001A4AFB">
        <w:t>4. Матеріально-технічні засоби із міського резерву залучаються для ліквідації наслідків надзвичайної ситуації відповідного рівня. У разі недостатньої наявності резерву відповідного рівня чи повного його використання залучаються резерви наступного вищого рівня.</w:t>
      </w:r>
    </w:p>
    <w:p w:rsidR="00BD7CC4" w:rsidRPr="001A4AFB" w:rsidRDefault="00BD7CC4" w:rsidP="001A4AFB">
      <w:pPr>
        <w:pStyle w:val="BodyText"/>
        <w:spacing w:after="0"/>
        <w:ind w:firstLine="709"/>
        <w:jc w:val="both"/>
      </w:pPr>
    </w:p>
    <w:p w:rsidR="00BD7CC4" w:rsidRPr="001A4AFB" w:rsidRDefault="00BD7CC4" w:rsidP="001A4AFB">
      <w:pPr>
        <w:pStyle w:val="70"/>
        <w:overflowPunct w:val="0"/>
        <w:autoSpaceDE w:val="0"/>
        <w:autoSpaceDN w:val="0"/>
        <w:adjustRightInd w:val="0"/>
        <w:ind w:left="709"/>
        <w:jc w:val="center"/>
        <w:rPr>
          <w:b/>
          <w:bCs/>
          <w:lang w:val="uk-UA" w:eastAsia="uk-UA"/>
        </w:rPr>
      </w:pPr>
      <w:r w:rsidRPr="001A4AFB">
        <w:rPr>
          <w:b/>
          <w:lang w:eastAsia="uk-UA"/>
        </w:rPr>
        <w:t>Координація та контроль за ходом виконання Програми</w:t>
      </w:r>
    </w:p>
    <w:p w:rsidR="00BD7CC4" w:rsidRPr="001A4AFB" w:rsidRDefault="00BD7CC4" w:rsidP="001A4AFB">
      <w:pPr>
        <w:pStyle w:val="Heading2"/>
        <w:spacing w:before="0"/>
        <w:ind w:firstLine="709"/>
        <w:jc w:val="both"/>
        <w:rPr>
          <w:rFonts w:ascii="Times New Roman" w:hAnsi="Times New Roman"/>
          <w:b w:val="0"/>
          <w:color w:val="auto"/>
          <w:sz w:val="24"/>
          <w:szCs w:val="24"/>
          <w:lang w:val="uk-UA"/>
        </w:rPr>
      </w:pPr>
      <w:r w:rsidRPr="001A4AFB">
        <w:rPr>
          <w:rFonts w:ascii="Times New Roman" w:hAnsi="Times New Roman"/>
          <w:b w:val="0"/>
          <w:color w:val="auto"/>
          <w:sz w:val="24"/>
          <w:szCs w:val="24"/>
          <w:lang w:val="uk-UA"/>
        </w:rPr>
        <w:t>Координацію виконання заходів Програми здійснює відділ з питань надзвичайних ситуацій, правоохоронної та оборонно-мобілізаційної роботи Новороздільської міської ради.</w:t>
      </w:r>
    </w:p>
    <w:p w:rsidR="00BD7CC4" w:rsidRDefault="00BD7CC4" w:rsidP="001A4AFB">
      <w:pPr>
        <w:ind w:firstLine="709"/>
        <w:jc w:val="both"/>
        <w:rPr>
          <w:lang w:val="uk-UA"/>
        </w:rPr>
      </w:pPr>
      <w:r w:rsidRPr="001A4AFB">
        <w:rPr>
          <w:lang w:val="uk-UA"/>
        </w:rPr>
        <w:t>Контроль за виконанням Програми здійснює міський голова</w:t>
      </w:r>
      <w:r>
        <w:rPr>
          <w:lang w:val="uk-UA"/>
        </w:rPr>
        <w:t>, постійна комісія з питань планування, бюджету, фінансів та регуляторної політики Новороздільської міської ради, постійна комісія з питань статуту територіальної громади, регламенту, депутатської етики, законності та правопорядку.</w:t>
      </w:r>
    </w:p>
    <w:p w:rsidR="00BD7CC4" w:rsidRPr="001A4AFB" w:rsidRDefault="00BD7CC4" w:rsidP="001A4AFB">
      <w:pPr>
        <w:pStyle w:val="BodyText"/>
        <w:spacing w:after="0"/>
        <w:ind w:firstLine="709"/>
        <w:jc w:val="both"/>
        <w:rPr>
          <w:lang w:val="uk-UA"/>
        </w:rPr>
      </w:pPr>
    </w:p>
    <w:p w:rsidR="00BD7CC4" w:rsidRPr="001A4AFB" w:rsidRDefault="00BD7CC4" w:rsidP="001A4AFB">
      <w:pPr>
        <w:pStyle w:val="BodyText"/>
        <w:spacing w:after="0"/>
        <w:ind w:firstLine="709"/>
        <w:jc w:val="center"/>
        <w:rPr>
          <w:b/>
        </w:rPr>
      </w:pPr>
      <w:r w:rsidRPr="001A4AFB">
        <w:rPr>
          <w:b/>
        </w:rPr>
        <w:t>Фінансове забезпечення.</w:t>
      </w:r>
    </w:p>
    <w:p w:rsidR="00BD7CC4" w:rsidRPr="00695CA4" w:rsidRDefault="00BD7CC4" w:rsidP="001A4AFB">
      <w:pPr>
        <w:ind w:firstLine="709"/>
        <w:jc w:val="both"/>
        <w:rPr>
          <w:lang w:val="uk-UA"/>
        </w:rPr>
      </w:pPr>
      <w:r w:rsidRPr="00695CA4">
        <w:rPr>
          <w:lang w:val="uk-UA"/>
        </w:rPr>
        <w:t>Фін</w:t>
      </w:r>
      <w:r>
        <w:rPr>
          <w:lang w:val="uk-UA"/>
        </w:rPr>
        <w:t>ансування Програми протягом 2019</w:t>
      </w:r>
      <w:r w:rsidRPr="00695CA4">
        <w:rPr>
          <w:lang w:val="uk-UA"/>
        </w:rPr>
        <w:t>-2021 років здійснює</w:t>
      </w:r>
      <w:r>
        <w:rPr>
          <w:lang w:val="uk-UA"/>
        </w:rPr>
        <w:t>ться за рахунок коштів міського бюджету.</w:t>
      </w:r>
    </w:p>
    <w:p w:rsidR="00BD7CC4" w:rsidRPr="00247E70" w:rsidRDefault="00BD7CC4" w:rsidP="001A4AFB">
      <w:pPr>
        <w:overflowPunct w:val="0"/>
        <w:autoSpaceDE w:val="0"/>
        <w:autoSpaceDN w:val="0"/>
        <w:adjustRightInd w:val="0"/>
        <w:ind w:firstLine="709"/>
        <w:jc w:val="both"/>
        <w:rPr>
          <w:color w:val="0000FF"/>
          <w:lang w:val="uk-UA" w:eastAsia="uk-UA"/>
        </w:rPr>
      </w:pPr>
    </w:p>
    <w:p w:rsidR="00BD7CC4" w:rsidRPr="00247E70" w:rsidRDefault="00BD7CC4" w:rsidP="001A4AFB">
      <w:pPr>
        <w:overflowPunct w:val="0"/>
        <w:autoSpaceDE w:val="0"/>
        <w:autoSpaceDN w:val="0"/>
        <w:adjustRightInd w:val="0"/>
        <w:ind w:firstLine="709"/>
        <w:jc w:val="both"/>
        <w:rPr>
          <w:color w:val="0000FF"/>
          <w:lang w:val="uk-UA" w:eastAsia="uk-UA"/>
        </w:rPr>
      </w:pPr>
    </w:p>
    <w:p w:rsidR="00BD7CC4" w:rsidRPr="00247E70" w:rsidRDefault="00BD7CC4" w:rsidP="001A4AFB">
      <w:pPr>
        <w:overflowPunct w:val="0"/>
        <w:autoSpaceDE w:val="0"/>
        <w:autoSpaceDN w:val="0"/>
        <w:adjustRightInd w:val="0"/>
        <w:ind w:firstLine="709"/>
        <w:jc w:val="both"/>
        <w:rPr>
          <w:color w:val="0000FF"/>
          <w:lang w:val="uk-UA" w:eastAsia="uk-UA"/>
        </w:rPr>
      </w:pPr>
    </w:p>
    <w:p w:rsidR="00BD7CC4" w:rsidRPr="000B0507" w:rsidRDefault="00BD7CC4" w:rsidP="003005D5">
      <w:pPr>
        <w:rPr>
          <w:b/>
          <w:lang w:val="uk-UA"/>
        </w:rPr>
      </w:pPr>
    </w:p>
    <w:p w:rsidR="00BD7CC4" w:rsidRDefault="00BD7CC4" w:rsidP="0066496C">
      <w:pPr>
        <w:jc w:val="center"/>
        <w:rPr>
          <w:b/>
          <w:lang w:val="uk-UA"/>
        </w:rPr>
      </w:pPr>
      <w:r>
        <w:rPr>
          <w:b/>
          <w:lang w:val="uk-UA"/>
        </w:rPr>
        <w:t>МІСЬКИЙ ГОЛОВА                                                                          МЕЛЕШКО А.Р.</w:t>
      </w:r>
    </w:p>
    <w:p w:rsidR="00BD7CC4" w:rsidRPr="00972E92" w:rsidRDefault="00BD7CC4" w:rsidP="003005D5">
      <w:pPr>
        <w:spacing w:line="192" w:lineRule="auto"/>
        <w:ind w:left="4956"/>
        <w:jc w:val="right"/>
        <w:rPr>
          <w:lang w:val="uk-UA" w:eastAsia="uk-UA"/>
        </w:rPr>
        <w:sectPr w:rsidR="00BD7CC4" w:rsidRPr="00972E92">
          <w:pgSz w:w="11909" w:h="16834"/>
          <w:pgMar w:top="1152" w:right="864" w:bottom="923" w:left="1584" w:header="576" w:footer="576" w:gutter="0"/>
          <w:pgNumType w:start="1"/>
          <w:cols w:space="720"/>
        </w:sectPr>
      </w:pPr>
    </w:p>
    <w:p w:rsidR="00BD7CC4" w:rsidRDefault="00BD7CC4" w:rsidP="00D4711C">
      <w:pPr>
        <w:autoSpaceDE w:val="0"/>
        <w:autoSpaceDN w:val="0"/>
        <w:adjustRightInd w:val="0"/>
        <w:ind w:left="720"/>
        <w:contextualSpacing/>
        <w:jc w:val="center"/>
        <w:rPr>
          <w:b/>
          <w:bCs/>
          <w:lang w:val="uk-UA" w:eastAsia="uk-UA"/>
        </w:rPr>
      </w:pPr>
      <w:r w:rsidRPr="00CC084F">
        <w:rPr>
          <w:b/>
          <w:bCs/>
          <w:lang w:eastAsia="uk-UA"/>
        </w:rPr>
        <w:t>Перелік завдань, заходів та показників міської (бюджетної) цільової програми</w:t>
      </w:r>
    </w:p>
    <w:tbl>
      <w:tblPr>
        <w:tblW w:w="0" w:type="auto"/>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8"/>
        <w:gridCol w:w="4175"/>
        <w:gridCol w:w="1571"/>
        <w:gridCol w:w="2298"/>
        <w:gridCol w:w="1748"/>
        <w:gridCol w:w="4532"/>
      </w:tblGrid>
      <w:tr w:rsidR="00BD7CC4" w:rsidTr="001A4AFB">
        <w:tc>
          <w:tcPr>
            <w:tcW w:w="758" w:type="dxa"/>
          </w:tcPr>
          <w:p w:rsidR="00BD7CC4" w:rsidRDefault="00BD7CC4" w:rsidP="00C0014E">
            <w:pPr>
              <w:spacing w:line="235" w:lineRule="auto"/>
              <w:rPr>
                <w:b/>
                <w:lang w:val="uk-UA"/>
              </w:rPr>
            </w:pPr>
            <w:r>
              <w:rPr>
                <w:b/>
                <w:lang w:val="uk-UA"/>
              </w:rPr>
              <w:t>№ з/п</w:t>
            </w:r>
          </w:p>
        </w:tc>
        <w:tc>
          <w:tcPr>
            <w:tcW w:w="4175" w:type="dxa"/>
          </w:tcPr>
          <w:p w:rsidR="00BD7CC4" w:rsidRDefault="00BD7CC4" w:rsidP="00C0014E">
            <w:pPr>
              <w:spacing w:line="235" w:lineRule="auto"/>
              <w:jc w:val="center"/>
              <w:rPr>
                <w:b/>
                <w:lang w:val="uk-UA"/>
              </w:rPr>
            </w:pPr>
            <w:r>
              <w:rPr>
                <w:b/>
                <w:lang w:val="uk-UA"/>
              </w:rPr>
              <w:t>Заходи</w:t>
            </w:r>
          </w:p>
        </w:tc>
        <w:tc>
          <w:tcPr>
            <w:tcW w:w="1571" w:type="dxa"/>
          </w:tcPr>
          <w:p w:rsidR="00BD7CC4" w:rsidRDefault="00BD7CC4" w:rsidP="00C0014E">
            <w:pPr>
              <w:spacing w:line="235" w:lineRule="auto"/>
              <w:jc w:val="center"/>
              <w:rPr>
                <w:b/>
                <w:lang w:val="uk-UA"/>
              </w:rPr>
            </w:pPr>
            <w:r>
              <w:rPr>
                <w:b/>
                <w:lang w:val="uk-UA"/>
              </w:rPr>
              <w:t>Термін виконання</w:t>
            </w:r>
          </w:p>
        </w:tc>
        <w:tc>
          <w:tcPr>
            <w:tcW w:w="2298" w:type="dxa"/>
          </w:tcPr>
          <w:p w:rsidR="00BD7CC4" w:rsidRDefault="00BD7CC4" w:rsidP="00C0014E">
            <w:pPr>
              <w:spacing w:line="235" w:lineRule="auto"/>
              <w:jc w:val="center"/>
              <w:rPr>
                <w:b/>
                <w:lang w:val="uk-UA"/>
              </w:rPr>
            </w:pPr>
            <w:r>
              <w:rPr>
                <w:b/>
                <w:lang w:val="uk-UA"/>
              </w:rPr>
              <w:t>Орієнтовна обсяги фінансування</w:t>
            </w:r>
          </w:p>
        </w:tc>
        <w:tc>
          <w:tcPr>
            <w:tcW w:w="1748" w:type="dxa"/>
          </w:tcPr>
          <w:p w:rsidR="00BD7CC4" w:rsidRDefault="00BD7CC4" w:rsidP="00C0014E">
            <w:pPr>
              <w:spacing w:line="235" w:lineRule="auto"/>
              <w:jc w:val="center"/>
              <w:rPr>
                <w:b/>
                <w:lang w:val="uk-UA"/>
              </w:rPr>
            </w:pPr>
            <w:r>
              <w:rPr>
                <w:b/>
                <w:lang w:val="uk-UA"/>
              </w:rPr>
              <w:t>Джерела фінансування</w:t>
            </w:r>
          </w:p>
        </w:tc>
        <w:tc>
          <w:tcPr>
            <w:tcW w:w="4532" w:type="dxa"/>
          </w:tcPr>
          <w:p w:rsidR="00BD7CC4" w:rsidRDefault="00BD7CC4" w:rsidP="00C0014E">
            <w:pPr>
              <w:spacing w:line="235" w:lineRule="auto"/>
              <w:jc w:val="center"/>
              <w:rPr>
                <w:b/>
                <w:lang w:val="uk-UA"/>
              </w:rPr>
            </w:pPr>
            <w:r>
              <w:rPr>
                <w:b/>
                <w:lang w:val="uk-UA"/>
              </w:rPr>
              <w:t>Виконавці</w:t>
            </w:r>
          </w:p>
        </w:tc>
      </w:tr>
      <w:tr w:rsidR="00BD7CC4" w:rsidTr="001A4AFB">
        <w:tc>
          <w:tcPr>
            <w:tcW w:w="758" w:type="dxa"/>
          </w:tcPr>
          <w:p w:rsidR="00BD7CC4" w:rsidRDefault="00BD7CC4" w:rsidP="00C0014E">
            <w:pPr>
              <w:spacing w:line="235" w:lineRule="auto"/>
              <w:rPr>
                <w:b/>
                <w:lang w:val="uk-UA"/>
              </w:rPr>
            </w:pPr>
            <w:r>
              <w:rPr>
                <w:b/>
                <w:lang w:val="uk-UA"/>
              </w:rPr>
              <w:t>1.</w:t>
            </w:r>
          </w:p>
        </w:tc>
        <w:tc>
          <w:tcPr>
            <w:tcW w:w="4175" w:type="dxa"/>
          </w:tcPr>
          <w:p w:rsidR="00BD7CC4" w:rsidRDefault="00BD7CC4" w:rsidP="001A4AFB">
            <w:pPr>
              <w:spacing w:line="260" w:lineRule="exact"/>
            </w:pPr>
            <w:r>
              <w:t xml:space="preserve">Визначити </w:t>
            </w:r>
            <w:r>
              <w:rPr>
                <w:lang w:val="uk-UA"/>
              </w:rPr>
              <w:t xml:space="preserve">приміщення для накопичення та зберігання </w:t>
            </w:r>
            <w:r w:rsidRPr="00A4169C">
              <w:rPr>
                <w:szCs w:val="28"/>
              </w:rPr>
              <w:t>місцевого матеріально-технічного резерву (</w:t>
            </w:r>
            <w:r>
              <w:rPr>
                <w:szCs w:val="28"/>
              </w:rPr>
              <w:t xml:space="preserve">обладнання </w:t>
            </w:r>
            <w:r w:rsidRPr="00A4169C">
              <w:rPr>
                <w:szCs w:val="28"/>
              </w:rPr>
              <w:t xml:space="preserve">приміщень, </w:t>
            </w:r>
            <w:r>
              <w:rPr>
                <w:szCs w:val="28"/>
                <w:lang w:val="uk-UA"/>
              </w:rPr>
              <w:t xml:space="preserve">санітарний стан, </w:t>
            </w:r>
            <w:r>
              <w:rPr>
                <w:szCs w:val="28"/>
              </w:rPr>
              <w:t>обслуговуючий персонал</w:t>
            </w:r>
            <w:r w:rsidRPr="00A4169C">
              <w:rPr>
                <w:szCs w:val="28"/>
              </w:rPr>
              <w:t>)</w:t>
            </w:r>
            <w:r>
              <w:rPr>
                <w:szCs w:val="28"/>
              </w:rPr>
              <w:t>.</w:t>
            </w:r>
          </w:p>
        </w:tc>
        <w:tc>
          <w:tcPr>
            <w:tcW w:w="1571" w:type="dxa"/>
          </w:tcPr>
          <w:p w:rsidR="00BD7CC4" w:rsidRDefault="00BD7CC4" w:rsidP="001A4AFB">
            <w:pPr>
              <w:spacing w:line="260" w:lineRule="exact"/>
              <w:rPr>
                <w:lang w:val="uk-UA"/>
              </w:rPr>
            </w:pPr>
            <w:r>
              <w:rPr>
                <w:lang w:val="uk-UA"/>
              </w:rPr>
              <w:t>ІІ- квартал 2019 року</w:t>
            </w:r>
          </w:p>
        </w:tc>
        <w:tc>
          <w:tcPr>
            <w:tcW w:w="2298" w:type="dxa"/>
          </w:tcPr>
          <w:p w:rsidR="00BD7CC4" w:rsidRDefault="00BD7CC4" w:rsidP="001A4AFB">
            <w:pPr>
              <w:spacing w:line="260" w:lineRule="exact"/>
              <w:rPr>
                <w:lang w:val="uk-UA"/>
              </w:rPr>
            </w:pPr>
            <w:r>
              <w:rPr>
                <w:lang w:val="uk-UA"/>
              </w:rPr>
              <w:t>Не потребує фінансування</w:t>
            </w:r>
          </w:p>
        </w:tc>
        <w:tc>
          <w:tcPr>
            <w:tcW w:w="1748" w:type="dxa"/>
          </w:tcPr>
          <w:p w:rsidR="00BD7CC4" w:rsidRDefault="00BD7CC4" w:rsidP="001A4AFB">
            <w:pPr>
              <w:spacing w:line="260" w:lineRule="exact"/>
            </w:pPr>
            <w:r>
              <w:rPr>
                <w:lang w:val="uk-UA"/>
              </w:rPr>
              <w:t>Не потребує фінансування</w:t>
            </w:r>
          </w:p>
        </w:tc>
        <w:tc>
          <w:tcPr>
            <w:tcW w:w="4532" w:type="dxa"/>
          </w:tcPr>
          <w:p w:rsidR="00BD7CC4" w:rsidRDefault="00BD7CC4" w:rsidP="001A4AFB">
            <w:pPr>
              <w:spacing w:line="260" w:lineRule="exact"/>
              <w:rPr>
                <w:lang w:val="uk-UA"/>
              </w:rPr>
            </w:pPr>
            <w:r>
              <w:rPr>
                <w:lang w:val="uk-UA"/>
              </w:rPr>
              <w:t>Виконавчий комітет Новороздільської міської ради,відділ з питань надзвичайних ситуацій, правоохоронної та оборонно-мобілізаційної роботи міської ради, комунальне підприємство «Розділжитлосервіс»</w:t>
            </w:r>
          </w:p>
        </w:tc>
      </w:tr>
      <w:tr w:rsidR="00BD7CC4" w:rsidRPr="00B6715B" w:rsidTr="001A4AFB">
        <w:tc>
          <w:tcPr>
            <w:tcW w:w="758" w:type="dxa"/>
          </w:tcPr>
          <w:p w:rsidR="00BD7CC4" w:rsidRDefault="00BD7CC4" w:rsidP="00C0014E">
            <w:pPr>
              <w:spacing w:line="235" w:lineRule="auto"/>
              <w:rPr>
                <w:b/>
                <w:lang w:val="uk-UA"/>
              </w:rPr>
            </w:pPr>
            <w:r>
              <w:rPr>
                <w:b/>
                <w:lang w:val="uk-UA"/>
              </w:rPr>
              <w:t>2.</w:t>
            </w:r>
          </w:p>
        </w:tc>
        <w:tc>
          <w:tcPr>
            <w:tcW w:w="4175" w:type="dxa"/>
          </w:tcPr>
          <w:p w:rsidR="00BD7CC4" w:rsidRDefault="00BD7CC4" w:rsidP="001A4AFB">
            <w:pPr>
              <w:spacing w:line="260" w:lineRule="exact"/>
              <w:rPr>
                <w:szCs w:val="28"/>
                <w:lang w:val="uk-UA"/>
              </w:rPr>
            </w:pPr>
            <w:r>
              <w:rPr>
                <w:szCs w:val="28"/>
                <w:lang w:val="uk-UA"/>
              </w:rPr>
              <w:t>Створити</w:t>
            </w:r>
            <w:r w:rsidRPr="006348E0">
              <w:rPr>
                <w:szCs w:val="28"/>
                <w:lang w:val="uk-UA"/>
              </w:rPr>
              <w:t xml:space="preserve"> </w:t>
            </w:r>
            <w:r>
              <w:rPr>
                <w:szCs w:val="28"/>
                <w:lang w:val="uk-UA"/>
              </w:rPr>
              <w:t xml:space="preserve">міський </w:t>
            </w:r>
            <w:r w:rsidRPr="006348E0">
              <w:rPr>
                <w:szCs w:val="28"/>
                <w:lang w:val="uk-UA"/>
              </w:rPr>
              <w:t>матеріально-</w:t>
            </w:r>
            <w:r>
              <w:rPr>
                <w:szCs w:val="28"/>
                <w:lang w:val="uk-UA"/>
              </w:rPr>
              <w:t>технічний резерв</w:t>
            </w:r>
            <w:r w:rsidRPr="006348E0">
              <w:rPr>
                <w:szCs w:val="28"/>
                <w:lang w:val="uk-UA"/>
              </w:rPr>
              <w:t xml:space="preserve"> </w:t>
            </w:r>
          </w:p>
          <w:p w:rsidR="00BD7CC4" w:rsidRPr="00824130" w:rsidRDefault="00BD7CC4" w:rsidP="001A4AFB">
            <w:pPr>
              <w:spacing w:line="260" w:lineRule="exact"/>
              <w:rPr>
                <w:szCs w:val="28"/>
                <w:lang w:val="uk-UA"/>
              </w:rPr>
            </w:pPr>
            <w:r>
              <w:rPr>
                <w:lang w:val="uk-UA"/>
              </w:rPr>
              <w:t>Придбати первинний запас будматеріалів(рубероїд, шифер</w:t>
            </w:r>
            <w:r w:rsidRPr="006348E0">
              <w:rPr>
                <w:lang w:val="uk-UA"/>
              </w:rPr>
              <w:t xml:space="preserve"> </w:t>
            </w:r>
            <w:r>
              <w:rPr>
                <w:lang w:val="uk-UA"/>
              </w:rPr>
              <w:t>ц</w:t>
            </w:r>
            <w:r w:rsidRPr="006348E0">
              <w:rPr>
                <w:lang w:val="uk-UA"/>
              </w:rPr>
              <w:t>в</w:t>
            </w:r>
            <w:r w:rsidRPr="006348E0">
              <w:rPr>
                <w:rFonts w:ascii="Arial" w:hAnsi="Arial"/>
                <w:lang w:val="uk-UA"/>
              </w:rPr>
              <w:t>´</w:t>
            </w:r>
            <w:r w:rsidRPr="006348E0">
              <w:rPr>
                <w:lang w:val="uk-UA"/>
              </w:rPr>
              <w:t>яхи різні</w:t>
            </w:r>
            <w:r>
              <w:rPr>
                <w:lang w:val="uk-UA"/>
              </w:rPr>
              <w:t xml:space="preserve">, електроди, лопати штикові), </w:t>
            </w:r>
            <w:r w:rsidRPr="004A5A54">
              <w:rPr>
                <w:lang w:val="uk-UA"/>
              </w:rPr>
              <w:t>талони на бензин та дизельне пальн</w:t>
            </w:r>
            <w:r w:rsidRPr="00824130">
              <w:rPr>
                <w:i/>
                <w:lang w:val="uk-UA"/>
              </w:rPr>
              <w:t>е</w:t>
            </w:r>
            <w:r>
              <w:rPr>
                <w:lang w:val="uk-UA"/>
              </w:rPr>
              <w:t xml:space="preserve">, відповідно до номенклатури </w:t>
            </w:r>
            <w:r w:rsidRPr="006348E0">
              <w:rPr>
                <w:szCs w:val="28"/>
                <w:lang w:val="uk-UA"/>
              </w:rPr>
              <w:t xml:space="preserve">матеріально-технічного резерву </w:t>
            </w:r>
          </w:p>
        </w:tc>
        <w:tc>
          <w:tcPr>
            <w:tcW w:w="1571" w:type="dxa"/>
          </w:tcPr>
          <w:p w:rsidR="00BD7CC4" w:rsidRDefault="00BD7CC4" w:rsidP="001A4AFB">
            <w:pPr>
              <w:spacing w:line="235" w:lineRule="auto"/>
              <w:rPr>
                <w:lang w:val="uk-UA"/>
              </w:rPr>
            </w:pPr>
            <w:r w:rsidRPr="006348E0">
              <w:rPr>
                <w:lang w:val="uk-UA"/>
              </w:rPr>
              <w:t>І</w:t>
            </w:r>
            <w:r>
              <w:rPr>
                <w:lang w:val="uk-UA"/>
              </w:rPr>
              <w:t>І-І</w:t>
            </w:r>
            <w:r>
              <w:rPr>
                <w:lang w:val="en-US"/>
              </w:rPr>
              <w:t>V</w:t>
            </w:r>
            <w:r w:rsidRPr="006348E0">
              <w:rPr>
                <w:lang w:val="uk-UA"/>
              </w:rPr>
              <w:t>квартал</w:t>
            </w:r>
          </w:p>
          <w:p w:rsidR="00BD7CC4" w:rsidRDefault="00BD7CC4" w:rsidP="001A4AFB">
            <w:pPr>
              <w:spacing w:line="235" w:lineRule="auto"/>
              <w:rPr>
                <w:b/>
                <w:sz w:val="28"/>
                <w:lang w:val="uk-UA"/>
              </w:rPr>
            </w:pPr>
            <w:r>
              <w:rPr>
                <w:lang w:val="uk-UA"/>
              </w:rPr>
              <w:t>2019 року</w:t>
            </w:r>
          </w:p>
        </w:tc>
        <w:tc>
          <w:tcPr>
            <w:tcW w:w="2298" w:type="dxa"/>
          </w:tcPr>
          <w:p w:rsidR="00BD7CC4" w:rsidRDefault="00BD7CC4" w:rsidP="001A4AFB">
            <w:pPr>
              <w:spacing w:line="235" w:lineRule="auto"/>
              <w:rPr>
                <w:b/>
                <w:sz w:val="28"/>
                <w:lang w:val="uk-UA"/>
              </w:rPr>
            </w:pPr>
            <w:r>
              <w:rPr>
                <w:lang w:val="uk-UA"/>
              </w:rPr>
              <w:t xml:space="preserve">20000 грн. </w:t>
            </w:r>
          </w:p>
        </w:tc>
        <w:tc>
          <w:tcPr>
            <w:tcW w:w="1748" w:type="dxa"/>
          </w:tcPr>
          <w:p w:rsidR="00BD7CC4" w:rsidRDefault="00BD7CC4" w:rsidP="001A4AFB">
            <w:pPr>
              <w:spacing w:line="235" w:lineRule="auto"/>
              <w:rPr>
                <w:b/>
                <w:sz w:val="28"/>
                <w:lang w:val="uk-UA"/>
              </w:rPr>
            </w:pPr>
            <w:r>
              <w:rPr>
                <w:lang w:val="uk-UA"/>
              </w:rPr>
              <w:t>Міський бюджет</w:t>
            </w:r>
          </w:p>
        </w:tc>
        <w:tc>
          <w:tcPr>
            <w:tcW w:w="4532" w:type="dxa"/>
          </w:tcPr>
          <w:p w:rsidR="00BD7CC4" w:rsidRDefault="00BD7CC4" w:rsidP="001A4AFB">
            <w:pPr>
              <w:spacing w:line="235" w:lineRule="auto"/>
              <w:rPr>
                <w:b/>
                <w:sz w:val="28"/>
                <w:lang w:val="uk-UA"/>
              </w:rPr>
            </w:pPr>
            <w:r>
              <w:rPr>
                <w:lang w:val="uk-UA"/>
              </w:rPr>
              <w:t>Виконавчий комітет Новороздільської міської ради, відділ з питань надзвичайних ситуацій, правоохоронної  та оборонно- мобілізаційної роботи міської ради</w:t>
            </w:r>
          </w:p>
        </w:tc>
      </w:tr>
      <w:tr w:rsidR="00BD7CC4" w:rsidRPr="00B6715B" w:rsidTr="001A4AFB">
        <w:tc>
          <w:tcPr>
            <w:tcW w:w="758" w:type="dxa"/>
          </w:tcPr>
          <w:p w:rsidR="00BD7CC4" w:rsidRDefault="00BD7CC4" w:rsidP="00C0014E">
            <w:pPr>
              <w:spacing w:line="235" w:lineRule="auto"/>
              <w:rPr>
                <w:b/>
                <w:lang w:val="uk-UA"/>
              </w:rPr>
            </w:pPr>
            <w:r>
              <w:rPr>
                <w:b/>
                <w:lang w:val="uk-UA"/>
              </w:rPr>
              <w:t>3.</w:t>
            </w:r>
          </w:p>
        </w:tc>
        <w:tc>
          <w:tcPr>
            <w:tcW w:w="4175" w:type="dxa"/>
          </w:tcPr>
          <w:p w:rsidR="00BD7CC4" w:rsidRDefault="00BD7CC4" w:rsidP="001A4AFB">
            <w:pPr>
              <w:spacing w:line="260" w:lineRule="exact"/>
              <w:rPr>
                <w:szCs w:val="28"/>
                <w:lang w:val="uk-UA"/>
              </w:rPr>
            </w:pPr>
            <w:r>
              <w:rPr>
                <w:lang w:val="uk-UA"/>
              </w:rPr>
              <w:t xml:space="preserve">Придбати основний запас будматеріалів(скло віконне, бляха оцинкована, цегла, пісок, нафтобітум, вапно, пиломатеріали), відповідно до номенклатури </w:t>
            </w:r>
            <w:r w:rsidRPr="006348E0">
              <w:rPr>
                <w:szCs w:val="28"/>
                <w:lang w:val="uk-UA"/>
              </w:rPr>
              <w:t xml:space="preserve">матеріально-технічного резерву </w:t>
            </w:r>
          </w:p>
          <w:p w:rsidR="00BD7CC4" w:rsidRPr="006348E0" w:rsidRDefault="00BD7CC4" w:rsidP="001A4AFB">
            <w:pPr>
              <w:spacing w:line="260" w:lineRule="exact"/>
              <w:rPr>
                <w:lang w:val="uk-UA"/>
              </w:rPr>
            </w:pPr>
          </w:p>
        </w:tc>
        <w:tc>
          <w:tcPr>
            <w:tcW w:w="1571" w:type="dxa"/>
          </w:tcPr>
          <w:p w:rsidR="00BD7CC4" w:rsidRDefault="00BD7CC4" w:rsidP="001A4AFB">
            <w:pPr>
              <w:spacing w:line="235" w:lineRule="auto"/>
              <w:rPr>
                <w:b/>
                <w:sz w:val="28"/>
                <w:lang w:val="uk-UA"/>
              </w:rPr>
            </w:pPr>
            <w:r>
              <w:rPr>
                <w:lang w:val="uk-UA"/>
              </w:rPr>
              <w:t>2020 рік</w:t>
            </w:r>
          </w:p>
        </w:tc>
        <w:tc>
          <w:tcPr>
            <w:tcW w:w="2298" w:type="dxa"/>
          </w:tcPr>
          <w:p w:rsidR="00BD7CC4" w:rsidRDefault="00BD7CC4" w:rsidP="001A4AFB">
            <w:pPr>
              <w:spacing w:line="235" w:lineRule="auto"/>
              <w:rPr>
                <w:b/>
                <w:sz w:val="28"/>
                <w:lang w:val="uk-UA"/>
              </w:rPr>
            </w:pPr>
            <w:r>
              <w:rPr>
                <w:lang w:val="uk-UA"/>
              </w:rPr>
              <w:t xml:space="preserve">45000 грн. </w:t>
            </w:r>
          </w:p>
        </w:tc>
        <w:tc>
          <w:tcPr>
            <w:tcW w:w="1748" w:type="dxa"/>
          </w:tcPr>
          <w:p w:rsidR="00BD7CC4" w:rsidRDefault="00BD7CC4" w:rsidP="001A4AFB">
            <w:pPr>
              <w:spacing w:line="235" w:lineRule="auto"/>
              <w:rPr>
                <w:b/>
                <w:sz w:val="28"/>
                <w:lang w:val="uk-UA"/>
              </w:rPr>
            </w:pPr>
            <w:r>
              <w:rPr>
                <w:lang w:val="uk-UA"/>
              </w:rPr>
              <w:t>Міський бюджет</w:t>
            </w:r>
          </w:p>
        </w:tc>
        <w:tc>
          <w:tcPr>
            <w:tcW w:w="4532" w:type="dxa"/>
          </w:tcPr>
          <w:p w:rsidR="00BD7CC4" w:rsidRDefault="00BD7CC4" w:rsidP="001A4AFB">
            <w:pPr>
              <w:spacing w:line="235" w:lineRule="auto"/>
              <w:rPr>
                <w:b/>
                <w:sz w:val="28"/>
                <w:lang w:val="uk-UA"/>
              </w:rPr>
            </w:pPr>
            <w:r>
              <w:rPr>
                <w:lang w:val="uk-UA"/>
              </w:rPr>
              <w:t>Виконавчий комітет Новороздільської міської ради, відділ з питань надзвичайних ситуацій, правоохоронної  та оборонно- мобілізаційної роботи міської ради, комунальне підприємство «Розділжитлосервіс»</w:t>
            </w:r>
          </w:p>
        </w:tc>
      </w:tr>
      <w:tr w:rsidR="00BD7CC4" w:rsidTr="001A4AFB">
        <w:tc>
          <w:tcPr>
            <w:tcW w:w="758" w:type="dxa"/>
          </w:tcPr>
          <w:p w:rsidR="00BD7CC4" w:rsidRDefault="00BD7CC4" w:rsidP="00C0014E">
            <w:pPr>
              <w:spacing w:line="235" w:lineRule="auto"/>
              <w:rPr>
                <w:b/>
                <w:lang w:val="uk-UA"/>
              </w:rPr>
            </w:pPr>
            <w:r>
              <w:rPr>
                <w:b/>
                <w:lang w:val="uk-UA"/>
              </w:rPr>
              <w:t>4.</w:t>
            </w:r>
          </w:p>
        </w:tc>
        <w:tc>
          <w:tcPr>
            <w:tcW w:w="4175" w:type="dxa"/>
          </w:tcPr>
          <w:p w:rsidR="00BD7CC4" w:rsidRDefault="00BD7CC4" w:rsidP="001A4AFB">
            <w:pPr>
              <w:spacing w:line="260" w:lineRule="exact"/>
              <w:rPr>
                <w:szCs w:val="28"/>
                <w:lang w:val="uk-UA"/>
              </w:rPr>
            </w:pPr>
            <w:r>
              <w:rPr>
                <w:lang w:val="uk-UA"/>
              </w:rPr>
              <w:t>Придбати додатковий   запас (</w:t>
            </w:r>
            <w:r>
              <w:rPr>
                <w:szCs w:val="28"/>
              </w:rPr>
              <w:t>с</w:t>
            </w:r>
            <w:r w:rsidRPr="00BF033B">
              <w:rPr>
                <w:szCs w:val="28"/>
              </w:rPr>
              <w:t>пецодяг та засоби радіаційного, хімічного та біологічного захисту</w:t>
            </w:r>
            <w:r>
              <w:rPr>
                <w:lang w:val="uk-UA"/>
              </w:rPr>
              <w:t xml:space="preserve">), відповідно до номенклатури </w:t>
            </w:r>
            <w:r w:rsidRPr="006348E0">
              <w:rPr>
                <w:szCs w:val="28"/>
                <w:lang w:val="uk-UA"/>
              </w:rPr>
              <w:t xml:space="preserve">матеріально-технічного резерву </w:t>
            </w:r>
          </w:p>
          <w:p w:rsidR="00BD7CC4" w:rsidRDefault="00BD7CC4" w:rsidP="001A4AFB">
            <w:pPr>
              <w:spacing w:line="260" w:lineRule="exact"/>
              <w:ind w:left="100"/>
              <w:rPr>
                <w:lang w:val="uk-UA"/>
              </w:rPr>
            </w:pPr>
          </w:p>
        </w:tc>
        <w:tc>
          <w:tcPr>
            <w:tcW w:w="1571" w:type="dxa"/>
          </w:tcPr>
          <w:p w:rsidR="00BD7CC4" w:rsidRDefault="00BD7CC4" w:rsidP="001A4AFB">
            <w:pPr>
              <w:spacing w:line="235" w:lineRule="auto"/>
            </w:pPr>
            <w:r>
              <w:rPr>
                <w:lang w:val="uk-UA"/>
              </w:rPr>
              <w:t>2021 рік</w:t>
            </w:r>
          </w:p>
        </w:tc>
        <w:tc>
          <w:tcPr>
            <w:tcW w:w="2298" w:type="dxa"/>
          </w:tcPr>
          <w:p w:rsidR="00BD7CC4" w:rsidRDefault="00BD7CC4" w:rsidP="001A4AFB">
            <w:pPr>
              <w:spacing w:line="235" w:lineRule="auto"/>
              <w:rPr>
                <w:lang w:val="uk-UA"/>
              </w:rPr>
            </w:pPr>
            <w:r>
              <w:rPr>
                <w:lang w:val="uk-UA"/>
              </w:rPr>
              <w:t>В залежності від потреб,орієнтовно 40000 грн</w:t>
            </w:r>
          </w:p>
        </w:tc>
        <w:tc>
          <w:tcPr>
            <w:tcW w:w="1748" w:type="dxa"/>
          </w:tcPr>
          <w:p w:rsidR="00BD7CC4" w:rsidRDefault="00BD7CC4" w:rsidP="001A4AFB">
            <w:pPr>
              <w:spacing w:line="235" w:lineRule="auto"/>
            </w:pPr>
            <w:r>
              <w:rPr>
                <w:lang w:val="uk-UA"/>
              </w:rPr>
              <w:t>Міський бюджет</w:t>
            </w:r>
          </w:p>
        </w:tc>
        <w:tc>
          <w:tcPr>
            <w:tcW w:w="4532" w:type="dxa"/>
          </w:tcPr>
          <w:p w:rsidR="00BD7CC4" w:rsidRDefault="00BD7CC4" w:rsidP="001A4AFB">
            <w:pPr>
              <w:spacing w:line="235" w:lineRule="auto"/>
              <w:rPr>
                <w:lang w:val="uk-UA"/>
              </w:rPr>
            </w:pPr>
            <w:r>
              <w:rPr>
                <w:lang w:val="uk-UA"/>
              </w:rPr>
              <w:t>Виконавчий комітет Новороздільської міської ради, відділ з питань надзвичайних ситуацій, правоохоронної  та оборонно- мобілізаційної роботи міської ради, комунальне підприємство «Розділжитлосервіс».</w:t>
            </w:r>
          </w:p>
        </w:tc>
      </w:tr>
      <w:tr w:rsidR="00BD7CC4" w:rsidTr="001A4AFB">
        <w:tc>
          <w:tcPr>
            <w:tcW w:w="758" w:type="dxa"/>
          </w:tcPr>
          <w:p w:rsidR="00BD7CC4" w:rsidRDefault="00BD7CC4" w:rsidP="00C0014E">
            <w:pPr>
              <w:spacing w:line="235" w:lineRule="auto"/>
              <w:rPr>
                <w:b/>
                <w:lang w:val="uk-UA"/>
              </w:rPr>
            </w:pPr>
            <w:r>
              <w:rPr>
                <w:b/>
                <w:lang w:val="uk-UA"/>
              </w:rPr>
              <w:t>5.</w:t>
            </w:r>
          </w:p>
        </w:tc>
        <w:tc>
          <w:tcPr>
            <w:tcW w:w="4175" w:type="dxa"/>
          </w:tcPr>
          <w:p w:rsidR="00BD7CC4" w:rsidRDefault="00BD7CC4" w:rsidP="001A4AFB">
            <w:pPr>
              <w:spacing w:line="260" w:lineRule="exact"/>
              <w:rPr>
                <w:szCs w:val="28"/>
                <w:lang w:val="uk-UA"/>
              </w:rPr>
            </w:pPr>
            <w:r>
              <w:rPr>
                <w:lang w:val="uk-UA"/>
              </w:rPr>
              <w:t xml:space="preserve">Здійснювати заходи щодо належного зберігання та застосування за призначенням компонентів </w:t>
            </w:r>
            <w:r w:rsidRPr="006348E0">
              <w:rPr>
                <w:szCs w:val="28"/>
                <w:lang w:val="uk-UA"/>
              </w:rPr>
              <w:t xml:space="preserve">матеріально-технічного резерву </w:t>
            </w:r>
          </w:p>
          <w:p w:rsidR="00BD7CC4" w:rsidRDefault="00BD7CC4" w:rsidP="001A4AFB">
            <w:pPr>
              <w:spacing w:line="260" w:lineRule="exact"/>
              <w:rPr>
                <w:lang w:val="uk-UA"/>
              </w:rPr>
            </w:pPr>
          </w:p>
        </w:tc>
        <w:tc>
          <w:tcPr>
            <w:tcW w:w="1571" w:type="dxa"/>
          </w:tcPr>
          <w:p w:rsidR="00BD7CC4" w:rsidRDefault="00BD7CC4" w:rsidP="001A4AFB">
            <w:pPr>
              <w:spacing w:line="260" w:lineRule="exact"/>
              <w:rPr>
                <w:lang w:val="uk-UA"/>
              </w:rPr>
            </w:pPr>
            <w:r>
              <w:rPr>
                <w:lang w:val="uk-UA"/>
              </w:rPr>
              <w:t>2019-2021 роки</w:t>
            </w:r>
          </w:p>
        </w:tc>
        <w:tc>
          <w:tcPr>
            <w:tcW w:w="2298" w:type="dxa"/>
          </w:tcPr>
          <w:p w:rsidR="00BD7CC4" w:rsidRDefault="00BD7CC4" w:rsidP="001A4AFB">
            <w:pPr>
              <w:spacing w:line="260" w:lineRule="exact"/>
              <w:rPr>
                <w:lang w:val="uk-UA"/>
              </w:rPr>
            </w:pPr>
            <w:r>
              <w:rPr>
                <w:lang w:val="uk-UA"/>
              </w:rPr>
              <w:t>Не потребує фінансування</w:t>
            </w:r>
          </w:p>
        </w:tc>
        <w:tc>
          <w:tcPr>
            <w:tcW w:w="1748" w:type="dxa"/>
          </w:tcPr>
          <w:p w:rsidR="00BD7CC4" w:rsidRDefault="00BD7CC4" w:rsidP="001A4AFB">
            <w:pPr>
              <w:spacing w:line="260" w:lineRule="exact"/>
            </w:pPr>
            <w:r>
              <w:rPr>
                <w:lang w:val="uk-UA"/>
              </w:rPr>
              <w:t>Не потребує фінансування</w:t>
            </w:r>
          </w:p>
        </w:tc>
        <w:tc>
          <w:tcPr>
            <w:tcW w:w="4532" w:type="dxa"/>
          </w:tcPr>
          <w:p w:rsidR="00BD7CC4" w:rsidRDefault="00BD7CC4" w:rsidP="001A4AFB">
            <w:pPr>
              <w:spacing w:line="260" w:lineRule="exact"/>
              <w:rPr>
                <w:lang w:val="uk-UA"/>
              </w:rPr>
            </w:pPr>
            <w:r>
              <w:rPr>
                <w:lang w:val="uk-UA"/>
              </w:rPr>
              <w:t xml:space="preserve">Виконавчий комітет Новороздільської міської ради </w:t>
            </w:r>
          </w:p>
        </w:tc>
      </w:tr>
    </w:tbl>
    <w:p w:rsidR="00BD7CC4" w:rsidRPr="007232CF" w:rsidRDefault="00BD7CC4" w:rsidP="005A3233">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7232CF">
        <w:rPr>
          <w:b/>
        </w:rPr>
        <w:t>МІСЬКИЙ ГОЛОВА</w:t>
      </w:r>
      <w:r w:rsidRPr="007232CF">
        <w:rPr>
          <w:b/>
        </w:rPr>
        <w:tab/>
      </w:r>
      <w:r w:rsidRPr="007232CF">
        <w:rPr>
          <w:b/>
        </w:rPr>
        <w:tab/>
      </w:r>
      <w:r w:rsidRPr="007232CF">
        <w:rPr>
          <w:b/>
        </w:rPr>
        <w:tab/>
      </w:r>
      <w:r w:rsidRPr="007232CF">
        <w:rPr>
          <w:b/>
        </w:rPr>
        <w:tab/>
        <w:t>А.Р.</w:t>
      </w:r>
      <w:r>
        <w:rPr>
          <w:b/>
          <w:lang w:val="uk-UA"/>
        </w:rPr>
        <w:t xml:space="preserve"> </w:t>
      </w:r>
      <w:r w:rsidRPr="007232CF">
        <w:rPr>
          <w:b/>
        </w:rPr>
        <w:t>МЕЛЕШКО</w:t>
      </w:r>
    </w:p>
    <w:p w:rsidR="00BD7CC4" w:rsidRDefault="00BD7CC4" w:rsidP="00D4711C">
      <w:pPr>
        <w:ind w:left="720"/>
        <w:contextualSpacing/>
        <w:jc w:val="center"/>
        <w:rPr>
          <w:b/>
          <w:lang w:val="uk-UA"/>
        </w:rPr>
      </w:pPr>
    </w:p>
    <w:p w:rsidR="00BD7CC4" w:rsidRDefault="00BD7CC4" w:rsidP="00D4711C">
      <w:pPr>
        <w:ind w:left="720"/>
        <w:contextualSpacing/>
        <w:jc w:val="center"/>
        <w:rPr>
          <w:b/>
          <w:lang w:val="uk-UA"/>
        </w:rPr>
      </w:pPr>
    </w:p>
    <w:p w:rsidR="00BD7CC4" w:rsidRPr="00AB5594" w:rsidRDefault="00BD7CC4" w:rsidP="00D4711C">
      <w:pPr>
        <w:ind w:left="720"/>
        <w:contextualSpacing/>
        <w:jc w:val="center"/>
        <w:rPr>
          <w:b/>
          <w:lang w:val="uk-UA"/>
        </w:rPr>
      </w:pPr>
    </w:p>
    <w:p w:rsidR="00BD7CC4" w:rsidRDefault="00BD7CC4" w:rsidP="00D4711C">
      <w:pPr>
        <w:ind w:left="720"/>
        <w:contextualSpacing/>
        <w:jc w:val="center"/>
        <w:rPr>
          <w:b/>
          <w:lang w:val="uk-UA"/>
        </w:rPr>
      </w:pPr>
    </w:p>
    <w:p w:rsidR="00BD7CC4" w:rsidRDefault="00BD7CC4" w:rsidP="00D4711C">
      <w:pPr>
        <w:ind w:left="720"/>
        <w:contextualSpacing/>
        <w:jc w:val="center"/>
        <w:rPr>
          <w:b/>
          <w:lang w:val="uk-UA"/>
        </w:rPr>
      </w:pPr>
    </w:p>
    <w:p w:rsidR="00BD7CC4" w:rsidRPr="005A3233" w:rsidRDefault="00BD7CC4" w:rsidP="00D4711C">
      <w:pPr>
        <w:ind w:left="720"/>
        <w:contextualSpacing/>
        <w:jc w:val="center"/>
        <w:rPr>
          <w:b/>
        </w:rPr>
      </w:pPr>
      <w:r w:rsidRPr="005A3233">
        <w:rPr>
          <w:b/>
        </w:rPr>
        <w:t>Ресурсне забезпечення міської (бюджетної) цільової програми</w:t>
      </w:r>
    </w:p>
    <w:p w:rsidR="00BD7CC4" w:rsidRPr="005A3233" w:rsidRDefault="00BD7CC4" w:rsidP="00D4711C">
      <w:pPr>
        <w:ind w:left="720"/>
        <w:contextualSpacing/>
        <w:jc w:val="center"/>
        <w:rPr>
          <w:rFonts w:eastAsia="MS Mincho"/>
          <w:b/>
          <w:lang w:val="uk-UA"/>
        </w:rPr>
      </w:pPr>
    </w:p>
    <w:p w:rsidR="00BD7CC4" w:rsidRPr="005A3233" w:rsidRDefault="00BD7CC4" w:rsidP="00D4711C">
      <w:pPr>
        <w:ind w:left="720"/>
        <w:contextualSpacing/>
        <w:jc w:val="center"/>
        <w:rPr>
          <w:b/>
          <w:lang w:val="uk-U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1800"/>
        <w:gridCol w:w="1800"/>
        <w:gridCol w:w="1620"/>
        <w:gridCol w:w="1800"/>
        <w:gridCol w:w="3158"/>
      </w:tblGrid>
      <w:tr w:rsidR="00BD7CC4" w:rsidTr="00C0014E">
        <w:trPr>
          <w:trHeight w:val="668"/>
        </w:trPr>
        <w:tc>
          <w:tcPr>
            <w:tcW w:w="3888" w:type="dxa"/>
          </w:tcPr>
          <w:p w:rsidR="00BD7CC4" w:rsidRDefault="00BD7CC4" w:rsidP="00C0014E">
            <w:pPr>
              <w:pStyle w:val="msonormalcxspmiddle"/>
              <w:contextualSpacing/>
              <w:jc w:val="center"/>
              <w:rPr>
                <w:b/>
                <w:sz w:val="20"/>
                <w:szCs w:val="20"/>
                <w:lang w:val="uk-UA"/>
              </w:rPr>
            </w:pPr>
            <w:r>
              <w:rPr>
                <w:b/>
                <w:sz w:val="22"/>
                <w:szCs w:val="22"/>
                <w:lang w:val="uk-UA"/>
              </w:rPr>
              <w:t>Обсяг коштів, які пропонується залучити на використання програми</w:t>
            </w:r>
          </w:p>
        </w:tc>
        <w:tc>
          <w:tcPr>
            <w:tcW w:w="1800" w:type="dxa"/>
          </w:tcPr>
          <w:p w:rsidR="00BD7CC4" w:rsidRDefault="00BD7CC4" w:rsidP="00C0014E">
            <w:pPr>
              <w:pStyle w:val="msonormalcxspmiddle"/>
              <w:contextualSpacing/>
              <w:jc w:val="center"/>
              <w:rPr>
                <w:b/>
                <w:sz w:val="20"/>
                <w:szCs w:val="20"/>
                <w:lang w:val="uk-UA"/>
              </w:rPr>
            </w:pPr>
            <w:r>
              <w:rPr>
                <w:b/>
                <w:sz w:val="22"/>
                <w:szCs w:val="22"/>
                <w:lang w:val="uk-UA"/>
              </w:rPr>
              <w:t>2019 рік</w:t>
            </w:r>
          </w:p>
        </w:tc>
        <w:tc>
          <w:tcPr>
            <w:tcW w:w="1800" w:type="dxa"/>
          </w:tcPr>
          <w:p w:rsidR="00BD7CC4" w:rsidRDefault="00BD7CC4" w:rsidP="00C0014E">
            <w:pPr>
              <w:pStyle w:val="msonormalcxspmiddle"/>
              <w:contextualSpacing/>
              <w:jc w:val="center"/>
              <w:rPr>
                <w:b/>
                <w:sz w:val="20"/>
                <w:szCs w:val="20"/>
                <w:lang w:val="uk-UA"/>
              </w:rPr>
            </w:pPr>
            <w:r>
              <w:rPr>
                <w:b/>
                <w:sz w:val="22"/>
                <w:szCs w:val="22"/>
                <w:lang w:val="uk-UA"/>
              </w:rPr>
              <w:t>2020 рік</w:t>
            </w:r>
          </w:p>
        </w:tc>
        <w:tc>
          <w:tcPr>
            <w:tcW w:w="1620" w:type="dxa"/>
          </w:tcPr>
          <w:p w:rsidR="00BD7CC4" w:rsidRDefault="00BD7CC4" w:rsidP="00C0014E">
            <w:pPr>
              <w:pStyle w:val="msonormalcxspmiddle"/>
              <w:contextualSpacing/>
              <w:jc w:val="center"/>
              <w:rPr>
                <w:b/>
                <w:sz w:val="20"/>
                <w:szCs w:val="20"/>
                <w:lang w:val="uk-UA"/>
              </w:rPr>
            </w:pPr>
            <w:r>
              <w:rPr>
                <w:b/>
                <w:sz w:val="22"/>
                <w:szCs w:val="22"/>
                <w:lang w:val="uk-UA"/>
              </w:rPr>
              <w:t>2021 рік</w:t>
            </w:r>
          </w:p>
        </w:tc>
        <w:tc>
          <w:tcPr>
            <w:tcW w:w="4958" w:type="dxa"/>
            <w:gridSpan w:val="2"/>
          </w:tcPr>
          <w:p w:rsidR="00BD7CC4" w:rsidRDefault="00BD7CC4" w:rsidP="00C0014E">
            <w:pPr>
              <w:pStyle w:val="msonormalcxspmiddle"/>
              <w:contextualSpacing/>
              <w:jc w:val="center"/>
              <w:rPr>
                <w:b/>
                <w:sz w:val="20"/>
                <w:szCs w:val="20"/>
              </w:rPr>
            </w:pPr>
            <w:r>
              <w:rPr>
                <w:b/>
                <w:sz w:val="22"/>
                <w:szCs w:val="22"/>
                <w:lang w:val="uk-UA"/>
              </w:rPr>
              <w:t xml:space="preserve">Усього витрат на виконання </w:t>
            </w:r>
            <w:r>
              <w:rPr>
                <w:b/>
                <w:sz w:val="22"/>
                <w:szCs w:val="22"/>
              </w:rPr>
              <w:t>програми</w:t>
            </w:r>
          </w:p>
        </w:tc>
      </w:tr>
      <w:tr w:rsidR="00BD7CC4" w:rsidTr="001A4AFB">
        <w:trPr>
          <w:trHeight w:val="411"/>
        </w:trPr>
        <w:tc>
          <w:tcPr>
            <w:tcW w:w="3888" w:type="dxa"/>
          </w:tcPr>
          <w:p w:rsidR="00BD7CC4" w:rsidRDefault="00BD7CC4" w:rsidP="00C0014E">
            <w:pPr>
              <w:pStyle w:val="70"/>
              <w:ind w:left="0"/>
              <w:jc w:val="center"/>
              <w:rPr>
                <w:b/>
              </w:rPr>
            </w:pPr>
            <w:r>
              <w:rPr>
                <w:b/>
                <w:sz w:val="22"/>
                <w:szCs w:val="22"/>
              </w:rPr>
              <w:t>Усього,</w:t>
            </w:r>
          </w:p>
        </w:tc>
        <w:tc>
          <w:tcPr>
            <w:tcW w:w="1800" w:type="dxa"/>
            <w:vAlign w:val="center"/>
          </w:tcPr>
          <w:p w:rsidR="00BD7CC4" w:rsidRPr="001A4AFB" w:rsidRDefault="00BD7CC4" w:rsidP="001A4AFB">
            <w:pPr>
              <w:spacing w:before="100" w:beforeAutospacing="1" w:after="100" w:afterAutospacing="1"/>
              <w:contextualSpacing/>
              <w:jc w:val="center"/>
              <w:rPr>
                <w:sz w:val="20"/>
                <w:szCs w:val="20"/>
              </w:rPr>
            </w:pPr>
            <w:r w:rsidRPr="001A4AFB">
              <w:rPr>
                <w:sz w:val="22"/>
                <w:szCs w:val="22"/>
                <w:lang w:val="uk-UA"/>
              </w:rPr>
              <w:t>20</w:t>
            </w:r>
            <w:r w:rsidRPr="001A4AFB">
              <w:rPr>
                <w:sz w:val="22"/>
                <w:szCs w:val="22"/>
              </w:rPr>
              <w:t>,0</w:t>
            </w:r>
          </w:p>
        </w:tc>
        <w:tc>
          <w:tcPr>
            <w:tcW w:w="1800" w:type="dxa"/>
            <w:vAlign w:val="center"/>
          </w:tcPr>
          <w:p w:rsidR="00BD7CC4" w:rsidRPr="001A4AFB" w:rsidRDefault="00BD7CC4" w:rsidP="001A4AFB">
            <w:pPr>
              <w:pStyle w:val="msonormalcxspmiddle"/>
              <w:contextualSpacing/>
              <w:jc w:val="center"/>
              <w:rPr>
                <w:sz w:val="20"/>
                <w:szCs w:val="20"/>
              </w:rPr>
            </w:pPr>
            <w:r w:rsidRPr="001A4AFB">
              <w:rPr>
                <w:sz w:val="22"/>
                <w:szCs w:val="22"/>
                <w:lang w:val="uk-UA"/>
              </w:rPr>
              <w:t>45</w:t>
            </w:r>
            <w:r w:rsidRPr="001A4AFB">
              <w:rPr>
                <w:sz w:val="22"/>
                <w:szCs w:val="22"/>
              </w:rPr>
              <w:t>,0</w:t>
            </w:r>
          </w:p>
        </w:tc>
        <w:tc>
          <w:tcPr>
            <w:tcW w:w="1620" w:type="dxa"/>
            <w:vAlign w:val="center"/>
          </w:tcPr>
          <w:p w:rsidR="00BD7CC4" w:rsidRPr="001A4AFB" w:rsidRDefault="00BD7CC4" w:rsidP="001A4AFB">
            <w:pPr>
              <w:pStyle w:val="msonormalcxspmiddle"/>
              <w:contextualSpacing/>
              <w:jc w:val="center"/>
              <w:rPr>
                <w:sz w:val="20"/>
                <w:szCs w:val="20"/>
              </w:rPr>
            </w:pPr>
            <w:r w:rsidRPr="001A4AFB">
              <w:rPr>
                <w:sz w:val="22"/>
                <w:szCs w:val="22"/>
                <w:lang w:val="uk-UA"/>
              </w:rPr>
              <w:t>40</w:t>
            </w:r>
            <w:r w:rsidRPr="001A4AFB">
              <w:rPr>
                <w:sz w:val="22"/>
                <w:szCs w:val="22"/>
              </w:rPr>
              <w:t>,0</w:t>
            </w:r>
          </w:p>
        </w:tc>
        <w:tc>
          <w:tcPr>
            <w:tcW w:w="1800" w:type="dxa"/>
            <w:tcBorders>
              <w:right w:val="nil"/>
            </w:tcBorders>
            <w:vAlign w:val="center"/>
          </w:tcPr>
          <w:p w:rsidR="00BD7CC4" w:rsidRPr="001A4AFB" w:rsidRDefault="00BD7CC4" w:rsidP="001A4AFB">
            <w:pPr>
              <w:pStyle w:val="msonormalcxspmiddle"/>
              <w:contextualSpacing/>
              <w:jc w:val="center"/>
              <w:rPr>
                <w:sz w:val="20"/>
                <w:szCs w:val="20"/>
              </w:rPr>
            </w:pPr>
          </w:p>
        </w:tc>
        <w:tc>
          <w:tcPr>
            <w:tcW w:w="3158" w:type="dxa"/>
            <w:tcBorders>
              <w:left w:val="nil"/>
            </w:tcBorders>
            <w:vAlign w:val="center"/>
          </w:tcPr>
          <w:p w:rsidR="00BD7CC4" w:rsidRPr="001A4AFB" w:rsidRDefault="00BD7CC4" w:rsidP="001A4AFB">
            <w:pPr>
              <w:pStyle w:val="msonormalcxspmiddle"/>
              <w:contextualSpacing/>
              <w:rPr>
                <w:sz w:val="20"/>
                <w:szCs w:val="20"/>
              </w:rPr>
            </w:pPr>
            <w:r w:rsidRPr="001A4AFB">
              <w:rPr>
                <w:sz w:val="22"/>
                <w:szCs w:val="22"/>
                <w:lang w:val="uk-UA"/>
              </w:rPr>
              <w:t>105</w:t>
            </w:r>
            <w:r w:rsidRPr="001A4AFB">
              <w:rPr>
                <w:sz w:val="22"/>
                <w:szCs w:val="22"/>
              </w:rPr>
              <w:t>,0</w:t>
            </w:r>
          </w:p>
        </w:tc>
      </w:tr>
      <w:tr w:rsidR="00BD7CC4" w:rsidRPr="001A4BD1" w:rsidTr="001A4AFB">
        <w:trPr>
          <w:trHeight w:val="321"/>
        </w:trPr>
        <w:tc>
          <w:tcPr>
            <w:tcW w:w="3888" w:type="dxa"/>
          </w:tcPr>
          <w:p w:rsidR="00BD7CC4" w:rsidRDefault="00BD7CC4" w:rsidP="00C0014E">
            <w:pPr>
              <w:pStyle w:val="70"/>
              <w:ind w:left="0"/>
              <w:jc w:val="center"/>
            </w:pPr>
            <w:r>
              <w:rPr>
                <w:sz w:val="22"/>
                <w:szCs w:val="22"/>
              </w:rPr>
              <w:t>У тому числі</w:t>
            </w:r>
          </w:p>
        </w:tc>
        <w:tc>
          <w:tcPr>
            <w:tcW w:w="1800" w:type="dxa"/>
            <w:vAlign w:val="center"/>
          </w:tcPr>
          <w:p w:rsidR="00BD7CC4" w:rsidRPr="001A4AFB" w:rsidRDefault="00BD7CC4" w:rsidP="001A4AFB">
            <w:pPr>
              <w:spacing w:before="100" w:beforeAutospacing="1" w:after="100" w:afterAutospacing="1"/>
              <w:contextualSpacing/>
              <w:jc w:val="center"/>
              <w:rPr>
                <w:sz w:val="20"/>
                <w:szCs w:val="20"/>
                <w:lang w:val="uk-UA"/>
              </w:rPr>
            </w:pPr>
            <w:r w:rsidRPr="001A4AFB">
              <w:rPr>
                <w:sz w:val="20"/>
                <w:szCs w:val="20"/>
                <w:lang w:val="uk-UA"/>
              </w:rPr>
              <w:t>--</w:t>
            </w:r>
          </w:p>
        </w:tc>
        <w:tc>
          <w:tcPr>
            <w:tcW w:w="1800" w:type="dxa"/>
            <w:vAlign w:val="center"/>
          </w:tcPr>
          <w:p w:rsidR="00BD7CC4" w:rsidRPr="001A4AFB" w:rsidRDefault="00BD7CC4" w:rsidP="001A4AFB">
            <w:pPr>
              <w:pStyle w:val="msonormalcxspmiddle"/>
              <w:contextualSpacing/>
              <w:jc w:val="center"/>
              <w:rPr>
                <w:sz w:val="20"/>
                <w:szCs w:val="20"/>
                <w:lang w:val="uk-UA"/>
              </w:rPr>
            </w:pPr>
            <w:r w:rsidRPr="001A4AFB">
              <w:rPr>
                <w:sz w:val="20"/>
                <w:szCs w:val="20"/>
                <w:lang w:val="uk-UA"/>
              </w:rPr>
              <w:t>--</w:t>
            </w:r>
          </w:p>
        </w:tc>
        <w:tc>
          <w:tcPr>
            <w:tcW w:w="1620" w:type="dxa"/>
            <w:vAlign w:val="center"/>
          </w:tcPr>
          <w:p w:rsidR="00BD7CC4" w:rsidRPr="001A4AFB" w:rsidRDefault="00BD7CC4" w:rsidP="001A4AFB">
            <w:pPr>
              <w:pStyle w:val="msonormalcxspmiddle"/>
              <w:contextualSpacing/>
              <w:jc w:val="center"/>
              <w:rPr>
                <w:sz w:val="20"/>
                <w:szCs w:val="20"/>
                <w:lang w:val="uk-UA"/>
              </w:rPr>
            </w:pPr>
            <w:r w:rsidRPr="001A4AFB">
              <w:rPr>
                <w:sz w:val="20"/>
                <w:szCs w:val="20"/>
                <w:lang w:val="uk-UA"/>
              </w:rPr>
              <w:t>--</w:t>
            </w:r>
          </w:p>
        </w:tc>
        <w:tc>
          <w:tcPr>
            <w:tcW w:w="4958" w:type="dxa"/>
            <w:gridSpan w:val="2"/>
            <w:vAlign w:val="center"/>
          </w:tcPr>
          <w:p w:rsidR="00BD7CC4" w:rsidRPr="001A4AFB" w:rsidRDefault="00BD7CC4" w:rsidP="001A4AFB">
            <w:pPr>
              <w:pStyle w:val="msonormalcxspmiddle"/>
              <w:contextualSpacing/>
              <w:jc w:val="center"/>
              <w:rPr>
                <w:sz w:val="20"/>
                <w:szCs w:val="20"/>
                <w:lang w:val="uk-UA"/>
              </w:rPr>
            </w:pPr>
            <w:r w:rsidRPr="001A4AFB">
              <w:rPr>
                <w:sz w:val="20"/>
                <w:szCs w:val="20"/>
                <w:lang w:val="uk-UA"/>
              </w:rPr>
              <w:t>--</w:t>
            </w:r>
          </w:p>
        </w:tc>
      </w:tr>
      <w:tr w:rsidR="00BD7CC4" w:rsidTr="001A4AFB">
        <w:trPr>
          <w:trHeight w:val="328"/>
        </w:trPr>
        <w:tc>
          <w:tcPr>
            <w:tcW w:w="3888" w:type="dxa"/>
          </w:tcPr>
          <w:p w:rsidR="00BD7CC4" w:rsidRDefault="00BD7CC4" w:rsidP="00C0014E">
            <w:pPr>
              <w:pStyle w:val="70"/>
              <w:ind w:left="0"/>
              <w:jc w:val="center"/>
            </w:pPr>
            <w:r>
              <w:rPr>
                <w:sz w:val="22"/>
                <w:szCs w:val="22"/>
              </w:rPr>
              <w:t>обласний бюджет</w:t>
            </w:r>
          </w:p>
        </w:tc>
        <w:tc>
          <w:tcPr>
            <w:tcW w:w="1800" w:type="dxa"/>
            <w:vAlign w:val="center"/>
          </w:tcPr>
          <w:p w:rsidR="00BD7CC4" w:rsidRPr="001A4AFB" w:rsidRDefault="00BD7CC4" w:rsidP="001A4AFB">
            <w:pPr>
              <w:spacing w:before="100" w:beforeAutospacing="1" w:after="100" w:afterAutospacing="1"/>
              <w:contextualSpacing/>
              <w:jc w:val="center"/>
              <w:rPr>
                <w:sz w:val="20"/>
                <w:szCs w:val="20"/>
              </w:rPr>
            </w:pPr>
          </w:p>
        </w:tc>
        <w:tc>
          <w:tcPr>
            <w:tcW w:w="1800" w:type="dxa"/>
            <w:vAlign w:val="center"/>
          </w:tcPr>
          <w:p w:rsidR="00BD7CC4" w:rsidRPr="001A4AFB" w:rsidRDefault="00BD7CC4" w:rsidP="001A4AFB">
            <w:pPr>
              <w:pStyle w:val="msonormalcxspmiddle"/>
              <w:contextualSpacing/>
              <w:jc w:val="center"/>
              <w:rPr>
                <w:sz w:val="20"/>
                <w:szCs w:val="20"/>
              </w:rPr>
            </w:pPr>
          </w:p>
        </w:tc>
        <w:tc>
          <w:tcPr>
            <w:tcW w:w="1620" w:type="dxa"/>
            <w:vAlign w:val="center"/>
          </w:tcPr>
          <w:p w:rsidR="00BD7CC4" w:rsidRPr="001A4AFB" w:rsidRDefault="00BD7CC4" w:rsidP="001A4AFB">
            <w:pPr>
              <w:pStyle w:val="msonormalcxspmiddle"/>
              <w:contextualSpacing/>
              <w:jc w:val="center"/>
              <w:rPr>
                <w:sz w:val="20"/>
                <w:szCs w:val="20"/>
              </w:rPr>
            </w:pPr>
          </w:p>
        </w:tc>
        <w:tc>
          <w:tcPr>
            <w:tcW w:w="4958" w:type="dxa"/>
            <w:gridSpan w:val="2"/>
            <w:vAlign w:val="center"/>
          </w:tcPr>
          <w:p w:rsidR="00BD7CC4" w:rsidRPr="001A4AFB" w:rsidRDefault="00BD7CC4" w:rsidP="001A4AFB">
            <w:pPr>
              <w:pStyle w:val="msonormalcxspmiddle"/>
              <w:contextualSpacing/>
              <w:jc w:val="center"/>
              <w:rPr>
                <w:sz w:val="20"/>
                <w:szCs w:val="20"/>
              </w:rPr>
            </w:pPr>
          </w:p>
        </w:tc>
      </w:tr>
      <w:tr w:rsidR="00BD7CC4" w:rsidTr="001A4AFB">
        <w:trPr>
          <w:trHeight w:val="372"/>
        </w:trPr>
        <w:tc>
          <w:tcPr>
            <w:tcW w:w="3888" w:type="dxa"/>
          </w:tcPr>
          <w:p w:rsidR="00BD7CC4" w:rsidRDefault="00BD7CC4" w:rsidP="00C0014E">
            <w:pPr>
              <w:pStyle w:val="70"/>
              <w:ind w:left="0"/>
              <w:jc w:val="center"/>
              <w:rPr>
                <w:lang w:val="uk-UA"/>
              </w:rPr>
            </w:pPr>
            <w:r>
              <w:rPr>
                <w:sz w:val="22"/>
                <w:szCs w:val="22"/>
              </w:rPr>
              <w:t>міськ</w:t>
            </w:r>
            <w:r>
              <w:rPr>
                <w:sz w:val="22"/>
                <w:szCs w:val="22"/>
                <w:lang w:val="uk-UA"/>
              </w:rPr>
              <w:t>ий</w:t>
            </w:r>
            <w:r>
              <w:rPr>
                <w:sz w:val="22"/>
                <w:szCs w:val="22"/>
              </w:rPr>
              <w:t xml:space="preserve"> бюджет</w:t>
            </w:r>
          </w:p>
        </w:tc>
        <w:tc>
          <w:tcPr>
            <w:tcW w:w="1800" w:type="dxa"/>
            <w:vAlign w:val="center"/>
          </w:tcPr>
          <w:p w:rsidR="00BD7CC4" w:rsidRPr="001A4AFB" w:rsidRDefault="00BD7CC4" w:rsidP="001A4AFB">
            <w:pPr>
              <w:spacing w:before="100" w:beforeAutospacing="1" w:after="100" w:afterAutospacing="1"/>
              <w:contextualSpacing/>
              <w:jc w:val="center"/>
              <w:rPr>
                <w:sz w:val="20"/>
                <w:szCs w:val="20"/>
              </w:rPr>
            </w:pPr>
            <w:r w:rsidRPr="001A4AFB">
              <w:rPr>
                <w:sz w:val="22"/>
                <w:szCs w:val="22"/>
                <w:lang w:val="uk-UA"/>
              </w:rPr>
              <w:t>20</w:t>
            </w:r>
            <w:r w:rsidRPr="001A4AFB">
              <w:rPr>
                <w:sz w:val="22"/>
                <w:szCs w:val="22"/>
              </w:rPr>
              <w:t>,0</w:t>
            </w:r>
          </w:p>
        </w:tc>
        <w:tc>
          <w:tcPr>
            <w:tcW w:w="1800" w:type="dxa"/>
            <w:vAlign w:val="center"/>
          </w:tcPr>
          <w:p w:rsidR="00BD7CC4" w:rsidRPr="001A4AFB" w:rsidRDefault="00BD7CC4" w:rsidP="001A4AFB">
            <w:pPr>
              <w:pStyle w:val="msonormalcxspmiddle"/>
              <w:contextualSpacing/>
              <w:jc w:val="center"/>
              <w:rPr>
                <w:sz w:val="20"/>
                <w:szCs w:val="20"/>
              </w:rPr>
            </w:pPr>
            <w:r w:rsidRPr="001A4AFB">
              <w:rPr>
                <w:sz w:val="22"/>
                <w:szCs w:val="22"/>
                <w:lang w:val="uk-UA"/>
              </w:rPr>
              <w:t>45</w:t>
            </w:r>
            <w:r w:rsidRPr="001A4AFB">
              <w:rPr>
                <w:sz w:val="22"/>
                <w:szCs w:val="22"/>
              </w:rPr>
              <w:t>,0</w:t>
            </w:r>
          </w:p>
        </w:tc>
        <w:tc>
          <w:tcPr>
            <w:tcW w:w="1620" w:type="dxa"/>
            <w:vAlign w:val="center"/>
          </w:tcPr>
          <w:p w:rsidR="00BD7CC4" w:rsidRPr="001A4AFB" w:rsidRDefault="00BD7CC4" w:rsidP="001A4AFB">
            <w:pPr>
              <w:pStyle w:val="msonormalcxspmiddle"/>
              <w:contextualSpacing/>
              <w:jc w:val="center"/>
              <w:rPr>
                <w:sz w:val="20"/>
                <w:szCs w:val="20"/>
              </w:rPr>
            </w:pPr>
            <w:r w:rsidRPr="001A4AFB">
              <w:rPr>
                <w:sz w:val="22"/>
                <w:szCs w:val="22"/>
                <w:lang w:val="uk-UA"/>
              </w:rPr>
              <w:t>40</w:t>
            </w:r>
            <w:r w:rsidRPr="001A4AFB">
              <w:rPr>
                <w:sz w:val="22"/>
                <w:szCs w:val="22"/>
              </w:rPr>
              <w:t>,0</w:t>
            </w:r>
          </w:p>
        </w:tc>
        <w:tc>
          <w:tcPr>
            <w:tcW w:w="4958" w:type="dxa"/>
            <w:gridSpan w:val="2"/>
            <w:tcBorders>
              <w:top w:val="nil"/>
            </w:tcBorders>
            <w:vAlign w:val="center"/>
          </w:tcPr>
          <w:p w:rsidR="00BD7CC4" w:rsidRPr="001A4AFB" w:rsidRDefault="00BD7CC4" w:rsidP="001A4AFB">
            <w:pPr>
              <w:pStyle w:val="msonormalcxspmiddle"/>
              <w:contextualSpacing/>
              <w:jc w:val="center"/>
              <w:rPr>
                <w:sz w:val="20"/>
                <w:szCs w:val="20"/>
              </w:rPr>
            </w:pPr>
            <w:r w:rsidRPr="001A4AFB">
              <w:rPr>
                <w:sz w:val="22"/>
                <w:szCs w:val="22"/>
                <w:lang w:val="uk-UA"/>
              </w:rPr>
              <w:t>105</w:t>
            </w:r>
            <w:r w:rsidRPr="001A4AFB">
              <w:rPr>
                <w:sz w:val="22"/>
                <w:szCs w:val="22"/>
              </w:rPr>
              <w:t>,0</w:t>
            </w:r>
          </w:p>
        </w:tc>
      </w:tr>
      <w:tr w:rsidR="00BD7CC4" w:rsidRPr="001A4BD1" w:rsidTr="001A4AFB">
        <w:tc>
          <w:tcPr>
            <w:tcW w:w="3888" w:type="dxa"/>
          </w:tcPr>
          <w:p w:rsidR="00BD7CC4" w:rsidRDefault="00BD7CC4" w:rsidP="00C0014E">
            <w:pPr>
              <w:pStyle w:val="70"/>
              <w:ind w:left="0"/>
              <w:jc w:val="center"/>
            </w:pPr>
            <w:r>
              <w:rPr>
                <w:sz w:val="22"/>
                <w:szCs w:val="22"/>
              </w:rPr>
              <w:t>кошти небюджетних джерел</w:t>
            </w:r>
          </w:p>
        </w:tc>
        <w:tc>
          <w:tcPr>
            <w:tcW w:w="1800" w:type="dxa"/>
            <w:vAlign w:val="center"/>
          </w:tcPr>
          <w:p w:rsidR="00BD7CC4" w:rsidRPr="001A4AFB" w:rsidRDefault="00BD7CC4" w:rsidP="001A4AFB">
            <w:pPr>
              <w:spacing w:before="100" w:beforeAutospacing="1" w:after="100" w:afterAutospacing="1"/>
              <w:contextualSpacing/>
              <w:jc w:val="center"/>
              <w:rPr>
                <w:sz w:val="20"/>
                <w:szCs w:val="20"/>
                <w:lang w:val="uk-UA"/>
              </w:rPr>
            </w:pPr>
            <w:r w:rsidRPr="001A4AFB">
              <w:rPr>
                <w:sz w:val="20"/>
                <w:szCs w:val="20"/>
                <w:lang w:val="uk-UA"/>
              </w:rPr>
              <w:t>--</w:t>
            </w:r>
          </w:p>
        </w:tc>
        <w:tc>
          <w:tcPr>
            <w:tcW w:w="1800" w:type="dxa"/>
            <w:vAlign w:val="center"/>
          </w:tcPr>
          <w:p w:rsidR="00BD7CC4" w:rsidRPr="001A4AFB" w:rsidRDefault="00BD7CC4" w:rsidP="001A4AFB">
            <w:pPr>
              <w:pStyle w:val="msonormalcxspmiddle"/>
              <w:contextualSpacing/>
              <w:jc w:val="center"/>
              <w:rPr>
                <w:sz w:val="20"/>
                <w:szCs w:val="20"/>
                <w:lang w:val="uk-UA"/>
              </w:rPr>
            </w:pPr>
            <w:r w:rsidRPr="001A4AFB">
              <w:rPr>
                <w:sz w:val="20"/>
                <w:szCs w:val="20"/>
                <w:lang w:val="uk-UA"/>
              </w:rPr>
              <w:t>--</w:t>
            </w:r>
          </w:p>
        </w:tc>
        <w:tc>
          <w:tcPr>
            <w:tcW w:w="1620" w:type="dxa"/>
            <w:vAlign w:val="center"/>
          </w:tcPr>
          <w:p w:rsidR="00BD7CC4" w:rsidRPr="001A4AFB" w:rsidRDefault="00BD7CC4" w:rsidP="001A4AFB">
            <w:pPr>
              <w:pStyle w:val="msonormalcxspmiddle"/>
              <w:contextualSpacing/>
              <w:jc w:val="center"/>
              <w:rPr>
                <w:sz w:val="20"/>
                <w:szCs w:val="20"/>
                <w:lang w:val="uk-UA"/>
              </w:rPr>
            </w:pPr>
            <w:r w:rsidRPr="001A4AFB">
              <w:rPr>
                <w:sz w:val="20"/>
                <w:szCs w:val="20"/>
                <w:lang w:val="uk-UA"/>
              </w:rPr>
              <w:t>--</w:t>
            </w:r>
          </w:p>
        </w:tc>
        <w:tc>
          <w:tcPr>
            <w:tcW w:w="4958" w:type="dxa"/>
            <w:gridSpan w:val="2"/>
            <w:vAlign w:val="center"/>
          </w:tcPr>
          <w:p w:rsidR="00BD7CC4" w:rsidRPr="001A4AFB" w:rsidRDefault="00BD7CC4" w:rsidP="001A4AFB">
            <w:pPr>
              <w:pStyle w:val="msonormalcxspmiddle"/>
              <w:contextualSpacing/>
              <w:jc w:val="center"/>
              <w:rPr>
                <w:sz w:val="20"/>
                <w:szCs w:val="20"/>
                <w:lang w:val="uk-UA"/>
              </w:rPr>
            </w:pPr>
            <w:r w:rsidRPr="001A4AFB">
              <w:rPr>
                <w:sz w:val="20"/>
                <w:szCs w:val="20"/>
                <w:lang w:val="uk-UA"/>
              </w:rPr>
              <w:t>--</w:t>
            </w:r>
          </w:p>
        </w:tc>
      </w:tr>
    </w:tbl>
    <w:p w:rsidR="00BD7CC4" w:rsidRPr="005A3233" w:rsidRDefault="00BD7CC4" w:rsidP="006E0144">
      <w:pPr>
        <w:spacing w:line="192" w:lineRule="auto"/>
        <w:ind w:left="1416"/>
        <w:rPr>
          <w:b/>
          <w:lang w:val="uk-UA"/>
        </w:rPr>
      </w:pPr>
    </w:p>
    <w:p w:rsidR="00BD7CC4" w:rsidRPr="005A3233" w:rsidRDefault="00BD7CC4" w:rsidP="006E0144">
      <w:pPr>
        <w:spacing w:line="192" w:lineRule="auto"/>
        <w:ind w:left="1416"/>
        <w:rPr>
          <w:b/>
          <w:lang w:val="uk-UA"/>
        </w:rPr>
      </w:pPr>
    </w:p>
    <w:p w:rsidR="00BD7CC4" w:rsidRPr="005A3233" w:rsidRDefault="00BD7CC4" w:rsidP="006E0144">
      <w:pPr>
        <w:rPr>
          <w:b/>
          <w:lang w:val="uk-UA"/>
        </w:rPr>
      </w:pPr>
    </w:p>
    <w:p w:rsidR="00BD7CC4" w:rsidRDefault="00BD7CC4" w:rsidP="006E0144">
      <w:pPr>
        <w:rPr>
          <w:b/>
          <w:lang w:val="uk-UA"/>
        </w:rPr>
      </w:pPr>
    </w:p>
    <w:p w:rsidR="00BD7CC4" w:rsidRDefault="00BD7CC4" w:rsidP="006E0144">
      <w:pPr>
        <w:rPr>
          <w:b/>
          <w:lang w:val="uk-UA"/>
        </w:rPr>
      </w:pPr>
    </w:p>
    <w:p w:rsidR="00BD7CC4" w:rsidRPr="00AB5594" w:rsidRDefault="00BD7CC4" w:rsidP="00AB5594">
      <w:pPr>
        <w:pStyle w:val="Header"/>
        <w:spacing w:line="192" w:lineRule="auto"/>
        <w:ind w:left="2080"/>
        <w:rPr>
          <w:rFonts w:ascii="Times New Roman" w:hAnsi="Times New Roman"/>
          <w:b/>
          <w:sz w:val="24"/>
          <w:szCs w:val="24"/>
        </w:rPr>
      </w:pPr>
    </w:p>
    <w:p w:rsidR="00BD7CC4" w:rsidRPr="0056070B" w:rsidRDefault="00BD7CC4" w:rsidP="005A3233">
      <w:pPr>
        <w:spacing w:line="192" w:lineRule="auto"/>
        <w:ind w:left="2832"/>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Pr>
          <w:b/>
        </w:rPr>
        <w:t xml:space="preserve"> </w:t>
      </w:r>
      <w:r>
        <w:rPr>
          <w:b/>
        </w:rPr>
        <w:tab/>
        <w:t>_____________________</w:t>
      </w:r>
      <w:r w:rsidRPr="0056070B">
        <w:rPr>
          <w:b/>
        </w:rPr>
        <w:t>МЕЛЕШКО А. Р.</w:t>
      </w:r>
      <w:r w:rsidRPr="0056070B">
        <w:rPr>
          <w:b/>
        </w:rPr>
        <w:tab/>
      </w:r>
    </w:p>
    <w:p w:rsidR="00BD7CC4" w:rsidRDefault="00BD7CC4" w:rsidP="005A3233">
      <w:pPr>
        <w:ind w:left="2832"/>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BD7CC4" w:rsidRDefault="00BD7CC4" w:rsidP="005A3233">
      <w:pPr>
        <w:ind w:left="2832"/>
        <w:rPr>
          <w:b/>
          <w:lang w:val="uk-UA"/>
        </w:rPr>
      </w:pPr>
    </w:p>
    <w:p w:rsidR="00BD7CC4" w:rsidRDefault="00BD7CC4" w:rsidP="005A3233">
      <w:pPr>
        <w:ind w:left="2832"/>
        <w:rPr>
          <w:b/>
          <w:lang w:val="uk-UA"/>
        </w:rPr>
      </w:pPr>
      <w:r w:rsidRPr="0056070B">
        <w:rPr>
          <w:b/>
        </w:rPr>
        <w:t xml:space="preserve">Відповідальний </w:t>
      </w:r>
      <w:r w:rsidRPr="0056070B">
        <w:rPr>
          <w:b/>
        </w:rPr>
        <w:br/>
        <w:t>виконавець Про</w:t>
      </w:r>
      <w:r>
        <w:rPr>
          <w:b/>
        </w:rPr>
        <w:t>грами</w:t>
      </w:r>
      <w:r>
        <w:rPr>
          <w:b/>
        </w:rPr>
        <w:tab/>
      </w:r>
      <w:r>
        <w:rPr>
          <w:b/>
        </w:rPr>
        <w:tab/>
      </w:r>
      <w:r>
        <w:rPr>
          <w:b/>
        </w:rPr>
        <w:tab/>
        <w:t>_____________________</w:t>
      </w:r>
      <w:r w:rsidRPr="0056070B">
        <w:rPr>
          <w:b/>
        </w:rPr>
        <w:t>МЕЛЕШКО А. Р.</w:t>
      </w:r>
    </w:p>
    <w:p w:rsidR="00BD7CC4" w:rsidRPr="005A3233" w:rsidRDefault="00BD7CC4" w:rsidP="005A3233">
      <w:pPr>
        <w:pStyle w:val="PlainText"/>
        <w:ind w:left="720"/>
        <w:rPr>
          <w:b/>
          <w:bCs/>
          <w:i/>
          <w:sz w:val="28"/>
          <w:lang w:val="uk-UA" w:eastAsia="uk-UA"/>
        </w:rPr>
      </w:pPr>
    </w:p>
    <w:p w:rsidR="00BD7CC4" w:rsidRDefault="00BD7CC4" w:rsidP="00AB5594">
      <w:pPr>
        <w:pStyle w:val="Header"/>
        <w:spacing w:line="192" w:lineRule="auto"/>
        <w:ind w:left="2080"/>
        <w:rPr>
          <w:b/>
        </w:rPr>
        <w:sectPr w:rsidR="00BD7CC4" w:rsidSect="00406F8E">
          <w:footnotePr>
            <w:numFmt w:val="chicago"/>
            <w:numRestart w:val="eachPage"/>
          </w:footnotePr>
          <w:pgSz w:w="16834" w:h="11909" w:orient="landscape"/>
          <w:pgMar w:top="1259" w:right="357" w:bottom="748" w:left="720" w:header="709" w:footer="709" w:gutter="0"/>
          <w:cols w:space="720"/>
        </w:sectPr>
      </w:pPr>
      <w:r>
        <w:rPr>
          <w:rFonts w:ascii="Times New Roman" w:hAnsi="Times New Roman"/>
          <w:b/>
          <w:sz w:val="24"/>
          <w:szCs w:val="24"/>
        </w:rPr>
        <w:t xml:space="preserve"> </w:t>
      </w:r>
    </w:p>
    <w:p w:rsidR="00BD7CC4" w:rsidRPr="00A02A28" w:rsidRDefault="00BD7CC4" w:rsidP="006D2FF5">
      <w:pPr>
        <w:suppressAutoHyphens/>
        <w:rPr>
          <w:lang w:val="uk-UA" w:eastAsia="zh-CN"/>
        </w:rPr>
      </w:pPr>
    </w:p>
    <w:sectPr w:rsidR="00BD7CC4"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CC4" w:rsidRDefault="00BD7CC4">
      <w:r>
        <w:separator/>
      </w:r>
    </w:p>
  </w:endnote>
  <w:endnote w:type="continuationSeparator" w:id="0">
    <w:p w:rsidR="00BD7CC4" w:rsidRDefault="00BD7C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CC4" w:rsidRDefault="00BD7CC4">
      <w:r>
        <w:separator/>
      </w:r>
    </w:p>
  </w:footnote>
  <w:footnote w:type="continuationSeparator" w:id="0">
    <w:p w:rsidR="00BD7CC4" w:rsidRDefault="00BD7C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1CB75EA"/>
    <w:multiLevelType w:val="hybridMultilevel"/>
    <w:tmpl w:val="4024366A"/>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6964646"/>
    <w:multiLevelType w:val="multilevel"/>
    <w:tmpl w:val="7FF07964"/>
    <w:lvl w:ilvl="0">
      <w:start w:val="1"/>
      <w:numFmt w:val="decimal"/>
      <w:lvlText w:val="%1."/>
      <w:lvlJc w:val="left"/>
      <w:pPr>
        <w:ind w:left="360" w:hanging="360"/>
      </w:pPr>
      <w:rPr>
        <w:rFonts w:cs="Times New Roman" w:hint="default"/>
      </w:rPr>
    </w:lvl>
    <w:lvl w:ilvl="1">
      <w:start w:val="3"/>
      <w:numFmt w:val="decimal"/>
      <w:lvlText w:val="%1.%2."/>
      <w:lvlJc w:val="left"/>
      <w:pPr>
        <w:ind w:left="4755"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7">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DDA17A3"/>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1">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2">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298060A7"/>
    <w:multiLevelType w:val="hybridMultilevel"/>
    <w:tmpl w:val="4AD66496"/>
    <w:lvl w:ilvl="0" w:tplc="19A067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7">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0">
    <w:nsid w:val="42B0225D"/>
    <w:multiLevelType w:val="multilevel"/>
    <w:tmpl w:val="6AFE2F12"/>
    <w:lvl w:ilvl="0">
      <w:start w:val="1"/>
      <w:numFmt w:val="decimal"/>
      <w:lvlText w:val="%1."/>
      <w:lvlJc w:val="left"/>
      <w:pPr>
        <w:ind w:left="1069"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1">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nsid w:val="46BA211D"/>
    <w:multiLevelType w:val="hybridMultilevel"/>
    <w:tmpl w:val="B8E81CF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3">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5">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6">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8">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2640C84"/>
    <w:multiLevelType w:val="hybridMultilevel"/>
    <w:tmpl w:val="2A5EB8CE"/>
    <w:lvl w:ilvl="0" w:tplc="DD1E5416">
      <w:start w:val="2013"/>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30">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32">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33">
    <w:nsid w:val="5DDD2D59"/>
    <w:multiLevelType w:val="hybridMultilevel"/>
    <w:tmpl w:val="C7106D5A"/>
    <w:lvl w:ilvl="0" w:tplc="1266235C">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34">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5">
    <w:nsid w:val="60FD19D2"/>
    <w:multiLevelType w:val="hybridMultilevel"/>
    <w:tmpl w:val="50BA83D0"/>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6">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8">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9">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40">
    <w:nsid w:val="72FF64B5"/>
    <w:multiLevelType w:val="hybridMultilevel"/>
    <w:tmpl w:val="D026EF28"/>
    <w:lvl w:ilvl="0" w:tplc="20AA714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41">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2">
    <w:nsid w:val="75797221"/>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3">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4">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abstractNum w:abstractNumId="45">
    <w:nsid w:val="7DDC295C"/>
    <w:multiLevelType w:val="hybridMultilevel"/>
    <w:tmpl w:val="DE76D24A"/>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26"/>
  </w:num>
  <w:num w:numId="3">
    <w:abstractNumId w:val="23"/>
  </w:num>
  <w:num w:numId="4">
    <w:abstractNumId w:val="38"/>
  </w:num>
  <w:num w:numId="5">
    <w:abstractNumId w:val="25"/>
  </w:num>
  <w:num w:numId="6">
    <w:abstractNumId w:val="37"/>
  </w:num>
  <w:num w:numId="7">
    <w:abstractNumId w:val="9"/>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36"/>
  </w:num>
  <w:num w:numId="12">
    <w:abstractNumId w:val="30"/>
  </w:num>
  <w:num w:numId="13">
    <w:abstractNumId w:val="4"/>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9"/>
  </w:num>
  <w:num w:numId="19">
    <w:abstractNumId w:val="12"/>
  </w:num>
  <w:num w:numId="20">
    <w:abstractNumId w:val="44"/>
  </w:num>
  <w:num w:numId="21">
    <w:abstractNumId w:val="28"/>
  </w:num>
  <w:num w:numId="22">
    <w:abstractNumId w:val="39"/>
  </w:num>
  <w:num w:numId="23">
    <w:abstractNumId w:val="7"/>
  </w:num>
  <w:num w:numId="24">
    <w:abstractNumId w:val="8"/>
  </w:num>
  <w:num w:numId="25">
    <w:abstractNumId w:val="21"/>
  </w:num>
  <w:num w:numId="26">
    <w:abstractNumId w:val="17"/>
  </w:num>
  <w:num w:numId="27">
    <w:abstractNumId w:val="43"/>
  </w:num>
  <w:num w:numId="28">
    <w:abstractNumId w:val="32"/>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9"/>
  </w:num>
  <w:num w:numId="32">
    <w:abstractNumId w:val="40"/>
  </w:num>
  <w:num w:numId="33">
    <w:abstractNumId w:val="14"/>
  </w:num>
  <w:num w:numId="34">
    <w:abstractNumId w:val="33"/>
  </w:num>
  <w:num w:numId="35">
    <w:abstractNumId w:val="10"/>
  </w:num>
  <w:num w:numId="36">
    <w:abstractNumId w:val="41"/>
  </w:num>
  <w:num w:numId="37">
    <w:abstractNumId w:val="42"/>
  </w:num>
  <w:num w:numId="38">
    <w:abstractNumId w:val="35"/>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6"/>
  </w:num>
  <w:num w:numId="42">
    <w:abstractNumId w:val="24"/>
  </w:num>
  <w:num w:numId="43">
    <w:abstractNumId w:val="20"/>
  </w:num>
  <w:num w:numId="44">
    <w:abstractNumId w:val="5"/>
  </w:num>
  <w:num w:numId="45">
    <w:abstractNumId w:val="4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20D8"/>
    <w:rsid w:val="000150B3"/>
    <w:rsid w:val="00015A7F"/>
    <w:rsid w:val="000234B0"/>
    <w:rsid w:val="000269F8"/>
    <w:rsid w:val="00026C9F"/>
    <w:rsid w:val="000300EB"/>
    <w:rsid w:val="00031561"/>
    <w:rsid w:val="00031810"/>
    <w:rsid w:val="00032964"/>
    <w:rsid w:val="00040198"/>
    <w:rsid w:val="0004185A"/>
    <w:rsid w:val="00041B08"/>
    <w:rsid w:val="0004314F"/>
    <w:rsid w:val="00043A9A"/>
    <w:rsid w:val="00043D3C"/>
    <w:rsid w:val="00043F03"/>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46F4"/>
    <w:rsid w:val="001865B9"/>
    <w:rsid w:val="00190CEA"/>
    <w:rsid w:val="00192473"/>
    <w:rsid w:val="001975B2"/>
    <w:rsid w:val="00197B58"/>
    <w:rsid w:val="001A0412"/>
    <w:rsid w:val="001A1B4F"/>
    <w:rsid w:val="001A341A"/>
    <w:rsid w:val="001A4467"/>
    <w:rsid w:val="001A4AFB"/>
    <w:rsid w:val="001A4BD1"/>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05D5"/>
    <w:rsid w:val="003036E1"/>
    <w:rsid w:val="00305CB7"/>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3A10"/>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242"/>
    <w:rsid w:val="00413539"/>
    <w:rsid w:val="00413A1E"/>
    <w:rsid w:val="004140CE"/>
    <w:rsid w:val="00415B30"/>
    <w:rsid w:val="00415FDA"/>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5A54"/>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752A"/>
    <w:rsid w:val="004F1C2E"/>
    <w:rsid w:val="004F5AAF"/>
    <w:rsid w:val="00501F7B"/>
    <w:rsid w:val="00504558"/>
    <w:rsid w:val="0050484B"/>
    <w:rsid w:val="005053CD"/>
    <w:rsid w:val="00514539"/>
    <w:rsid w:val="00515150"/>
    <w:rsid w:val="00520938"/>
    <w:rsid w:val="00520C75"/>
    <w:rsid w:val="005211AE"/>
    <w:rsid w:val="0052382B"/>
    <w:rsid w:val="00524900"/>
    <w:rsid w:val="0052498F"/>
    <w:rsid w:val="005308A7"/>
    <w:rsid w:val="00530927"/>
    <w:rsid w:val="00533048"/>
    <w:rsid w:val="00535F02"/>
    <w:rsid w:val="005418EE"/>
    <w:rsid w:val="00541C2F"/>
    <w:rsid w:val="0054269C"/>
    <w:rsid w:val="0054634B"/>
    <w:rsid w:val="0054684F"/>
    <w:rsid w:val="00553424"/>
    <w:rsid w:val="0055725B"/>
    <w:rsid w:val="0056000A"/>
    <w:rsid w:val="0056070B"/>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0DD"/>
    <w:rsid w:val="005C6C5A"/>
    <w:rsid w:val="005D04F2"/>
    <w:rsid w:val="005D1773"/>
    <w:rsid w:val="005D395A"/>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48E0"/>
    <w:rsid w:val="006365C1"/>
    <w:rsid w:val="00637358"/>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77977"/>
    <w:rsid w:val="006800D2"/>
    <w:rsid w:val="006811FD"/>
    <w:rsid w:val="00681BCD"/>
    <w:rsid w:val="0068208D"/>
    <w:rsid w:val="0068504F"/>
    <w:rsid w:val="00685A42"/>
    <w:rsid w:val="006869CA"/>
    <w:rsid w:val="00690A88"/>
    <w:rsid w:val="0069292C"/>
    <w:rsid w:val="0069372B"/>
    <w:rsid w:val="00695CA4"/>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E0144"/>
    <w:rsid w:val="006E5644"/>
    <w:rsid w:val="006E67EC"/>
    <w:rsid w:val="006E7BB5"/>
    <w:rsid w:val="006E7F3F"/>
    <w:rsid w:val="006F391E"/>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32CF"/>
    <w:rsid w:val="00725C76"/>
    <w:rsid w:val="0073216D"/>
    <w:rsid w:val="007323BE"/>
    <w:rsid w:val="00733975"/>
    <w:rsid w:val="00734962"/>
    <w:rsid w:val="007357BB"/>
    <w:rsid w:val="007358D6"/>
    <w:rsid w:val="00736922"/>
    <w:rsid w:val="007369F7"/>
    <w:rsid w:val="007403F1"/>
    <w:rsid w:val="007448C0"/>
    <w:rsid w:val="007552F7"/>
    <w:rsid w:val="007552FD"/>
    <w:rsid w:val="00755D20"/>
    <w:rsid w:val="007568AE"/>
    <w:rsid w:val="00756B34"/>
    <w:rsid w:val="00756D17"/>
    <w:rsid w:val="007608A2"/>
    <w:rsid w:val="00760B03"/>
    <w:rsid w:val="0076238C"/>
    <w:rsid w:val="00762DFF"/>
    <w:rsid w:val="00766B81"/>
    <w:rsid w:val="00767096"/>
    <w:rsid w:val="00767775"/>
    <w:rsid w:val="007866D1"/>
    <w:rsid w:val="00786ECD"/>
    <w:rsid w:val="007876AD"/>
    <w:rsid w:val="00792354"/>
    <w:rsid w:val="00794907"/>
    <w:rsid w:val="00796B61"/>
    <w:rsid w:val="007A07F3"/>
    <w:rsid w:val="007A2094"/>
    <w:rsid w:val="007A22D2"/>
    <w:rsid w:val="007A26E8"/>
    <w:rsid w:val="007A47B1"/>
    <w:rsid w:val="007A4A45"/>
    <w:rsid w:val="007B045D"/>
    <w:rsid w:val="007B1405"/>
    <w:rsid w:val="007B201A"/>
    <w:rsid w:val="007B234F"/>
    <w:rsid w:val="007B6B94"/>
    <w:rsid w:val="007C14FF"/>
    <w:rsid w:val="007C46B4"/>
    <w:rsid w:val="007D252D"/>
    <w:rsid w:val="007E2905"/>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3697"/>
    <w:rsid w:val="00824130"/>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65A9"/>
    <w:rsid w:val="0085789B"/>
    <w:rsid w:val="00860B88"/>
    <w:rsid w:val="00861B65"/>
    <w:rsid w:val="0086466A"/>
    <w:rsid w:val="0086642C"/>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C4"/>
    <w:rsid w:val="009D2840"/>
    <w:rsid w:val="009D5090"/>
    <w:rsid w:val="009D5117"/>
    <w:rsid w:val="009D6231"/>
    <w:rsid w:val="009F045D"/>
    <w:rsid w:val="009F05F2"/>
    <w:rsid w:val="009F11DF"/>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37C78"/>
    <w:rsid w:val="00A4169C"/>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07FF1"/>
    <w:rsid w:val="00B12C79"/>
    <w:rsid w:val="00B14F44"/>
    <w:rsid w:val="00B30DA1"/>
    <w:rsid w:val="00B42584"/>
    <w:rsid w:val="00B45501"/>
    <w:rsid w:val="00B50AFB"/>
    <w:rsid w:val="00B53114"/>
    <w:rsid w:val="00B53D10"/>
    <w:rsid w:val="00B54134"/>
    <w:rsid w:val="00B601FF"/>
    <w:rsid w:val="00B62622"/>
    <w:rsid w:val="00B6715B"/>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CC4"/>
    <w:rsid w:val="00BD7D4E"/>
    <w:rsid w:val="00BE23A6"/>
    <w:rsid w:val="00BE25A1"/>
    <w:rsid w:val="00BE558B"/>
    <w:rsid w:val="00BF033B"/>
    <w:rsid w:val="00BF0E31"/>
    <w:rsid w:val="00BF53BC"/>
    <w:rsid w:val="00C0014E"/>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084F"/>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C4601"/>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104D"/>
    <w:rsid w:val="00EC326F"/>
    <w:rsid w:val="00EC4372"/>
    <w:rsid w:val="00EC49E0"/>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24B5"/>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9224B5"/>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2b">
    <w:name w:val="Знак Знак2"/>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1fe">
    <w:name w:val="Знак Знак1"/>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645310374">
      <w:marLeft w:val="0"/>
      <w:marRight w:val="0"/>
      <w:marTop w:val="0"/>
      <w:marBottom w:val="0"/>
      <w:divBdr>
        <w:top w:val="none" w:sz="0" w:space="0" w:color="auto"/>
        <w:left w:val="none" w:sz="0" w:space="0" w:color="auto"/>
        <w:bottom w:val="none" w:sz="0" w:space="0" w:color="auto"/>
        <w:right w:val="none" w:sz="0" w:space="0" w:color="auto"/>
      </w:divBdr>
    </w:div>
    <w:div w:id="1645310375">
      <w:marLeft w:val="0"/>
      <w:marRight w:val="0"/>
      <w:marTop w:val="0"/>
      <w:marBottom w:val="0"/>
      <w:divBdr>
        <w:top w:val="none" w:sz="0" w:space="0" w:color="auto"/>
        <w:left w:val="none" w:sz="0" w:space="0" w:color="auto"/>
        <w:bottom w:val="none" w:sz="0" w:space="0" w:color="auto"/>
        <w:right w:val="none" w:sz="0" w:space="0" w:color="auto"/>
      </w:divBdr>
    </w:div>
    <w:div w:id="1645310376">
      <w:marLeft w:val="0"/>
      <w:marRight w:val="0"/>
      <w:marTop w:val="0"/>
      <w:marBottom w:val="0"/>
      <w:divBdr>
        <w:top w:val="none" w:sz="0" w:space="0" w:color="auto"/>
        <w:left w:val="none" w:sz="0" w:space="0" w:color="auto"/>
        <w:bottom w:val="none" w:sz="0" w:space="0" w:color="auto"/>
        <w:right w:val="none" w:sz="0" w:space="0" w:color="auto"/>
      </w:divBdr>
    </w:div>
    <w:div w:id="1645310377">
      <w:marLeft w:val="0"/>
      <w:marRight w:val="0"/>
      <w:marTop w:val="0"/>
      <w:marBottom w:val="0"/>
      <w:divBdr>
        <w:top w:val="none" w:sz="0" w:space="0" w:color="auto"/>
        <w:left w:val="none" w:sz="0" w:space="0" w:color="auto"/>
        <w:bottom w:val="none" w:sz="0" w:space="0" w:color="auto"/>
        <w:right w:val="none" w:sz="0" w:space="0" w:color="auto"/>
      </w:divBdr>
    </w:div>
    <w:div w:id="1645310378">
      <w:marLeft w:val="0"/>
      <w:marRight w:val="0"/>
      <w:marTop w:val="0"/>
      <w:marBottom w:val="0"/>
      <w:divBdr>
        <w:top w:val="none" w:sz="0" w:space="0" w:color="auto"/>
        <w:left w:val="none" w:sz="0" w:space="0" w:color="auto"/>
        <w:bottom w:val="none" w:sz="0" w:space="0" w:color="auto"/>
        <w:right w:val="none" w:sz="0" w:space="0" w:color="auto"/>
      </w:divBdr>
    </w:div>
    <w:div w:id="1645310379">
      <w:marLeft w:val="0"/>
      <w:marRight w:val="0"/>
      <w:marTop w:val="0"/>
      <w:marBottom w:val="0"/>
      <w:divBdr>
        <w:top w:val="none" w:sz="0" w:space="0" w:color="auto"/>
        <w:left w:val="none" w:sz="0" w:space="0" w:color="auto"/>
        <w:bottom w:val="none" w:sz="0" w:space="0" w:color="auto"/>
        <w:right w:val="none" w:sz="0" w:space="0" w:color="auto"/>
      </w:divBdr>
    </w:div>
    <w:div w:id="1645310380">
      <w:marLeft w:val="0"/>
      <w:marRight w:val="0"/>
      <w:marTop w:val="0"/>
      <w:marBottom w:val="0"/>
      <w:divBdr>
        <w:top w:val="none" w:sz="0" w:space="0" w:color="auto"/>
        <w:left w:val="none" w:sz="0" w:space="0" w:color="auto"/>
        <w:bottom w:val="none" w:sz="0" w:space="0" w:color="auto"/>
        <w:right w:val="none" w:sz="0" w:space="0" w:color="auto"/>
      </w:divBdr>
    </w:div>
    <w:div w:id="1645310381">
      <w:marLeft w:val="0"/>
      <w:marRight w:val="0"/>
      <w:marTop w:val="0"/>
      <w:marBottom w:val="0"/>
      <w:divBdr>
        <w:top w:val="none" w:sz="0" w:space="0" w:color="auto"/>
        <w:left w:val="none" w:sz="0" w:space="0" w:color="auto"/>
        <w:bottom w:val="none" w:sz="0" w:space="0" w:color="auto"/>
        <w:right w:val="none" w:sz="0" w:space="0" w:color="auto"/>
      </w:divBdr>
    </w:div>
    <w:div w:id="1645310382">
      <w:marLeft w:val="0"/>
      <w:marRight w:val="0"/>
      <w:marTop w:val="0"/>
      <w:marBottom w:val="0"/>
      <w:divBdr>
        <w:top w:val="none" w:sz="0" w:space="0" w:color="auto"/>
        <w:left w:val="none" w:sz="0" w:space="0" w:color="auto"/>
        <w:bottom w:val="none" w:sz="0" w:space="0" w:color="auto"/>
        <w:right w:val="none" w:sz="0" w:space="0" w:color="auto"/>
      </w:divBdr>
    </w:div>
    <w:div w:id="1645310383">
      <w:marLeft w:val="0"/>
      <w:marRight w:val="0"/>
      <w:marTop w:val="0"/>
      <w:marBottom w:val="0"/>
      <w:divBdr>
        <w:top w:val="none" w:sz="0" w:space="0" w:color="auto"/>
        <w:left w:val="none" w:sz="0" w:space="0" w:color="auto"/>
        <w:bottom w:val="none" w:sz="0" w:space="0" w:color="auto"/>
        <w:right w:val="none" w:sz="0" w:space="0" w:color="auto"/>
      </w:divBdr>
    </w:div>
    <w:div w:id="1645310384">
      <w:marLeft w:val="0"/>
      <w:marRight w:val="0"/>
      <w:marTop w:val="0"/>
      <w:marBottom w:val="0"/>
      <w:divBdr>
        <w:top w:val="none" w:sz="0" w:space="0" w:color="auto"/>
        <w:left w:val="none" w:sz="0" w:space="0" w:color="auto"/>
        <w:bottom w:val="none" w:sz="0" w:space="0" w:color="auto"/>
        <w:right w:val="none" w:sz="0" w:space="0" w:color="auto"/>
      </w:divBdr>
    </w:div>
    <w:div w:id="1645310385">
      <w:marLeft w:val="0"/>
      <w:marRight w:val="0"/>
      <w:marTop w:val="0"/>
      <w:marBottom w:val="0"/>
      <w:divBdr>
        <w:top w:val="none" w:sz="0" w:space="0" w:color="auto"/>
        <w:left w:val="none" w:sz="0" w:space="0" w:color="auto"/>
        <w:bottom w:val="none" w:sz="0" w:space="0" w:color="auto"/>
        <w:right w:val="none" w:sz="0" w:space="0" w:color="auto"/>
      </w:divBdr>
    </w:div>
    <w:div w:id="1645310386">
      <w:marLeft w:val="0"/>
      <w:marRight w:val="0"/>
      <w:marTop w:val="0"/>
      <w:marBottom w:val="0"/>
      <w:divBdr>
        <w:top w:val="none" w:sz="0" w:space="0" w:color="auto"/>
        <w:left w:val="none" w:sz="0" w:space="0" w:color="auto"/>
        <w:bottom w:val="none" w:sz="0" w:space="0" w:color="auto"/>
        <w:right w:val="none" w:sz="0" w:space="0" w:color="auto"/>
      </w:divBdr>
    </w:div>
    <w:div w:id="1645310387">
      <w:marLeft w:val="0"/>
      <w:marRight w:val="0"/>
      <w:marTop w:val="0"/>
      <w:marBottom w:val="0"/>
      <w:divBdr>
        <w:top w:val="none" w:sz="0" w:space="0" w:color="auto"/>
        <w:left w:val="none" w:sz="0" w:space="0" w:color="auto"/>
        <w:bottom w:val="none" w:sz="0" w:space="0" w:color="auto"/>
        <w:right w:val="none" w:sz="0" w:space="0" w:color="auto"/>
      </w:divBdr>
    </w:div>
    <w:div w:id="16453103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7154</Words>
  <Characters>4079</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ХХХХІV сесії Новороздільської міської ради </dc:title>
  <dc:subject/>
  <dc:creator>RePack by Diakov</dc:creator>
  <cp:keywords/>
  <dc:description/>
  <cp:lastModifiedBy>Фокс</cp:lastModifiedBy>
  <cp:revision>2</cp:revision>
  <cp:lastPrinted>2019-05-08T07:23:00Z</cp:lastPrinted>
  <dcterms:created xsi:type="dcterms:W3CDTF">2019-05-10T07:57:00Z</dcterms:created>
  <dcterms:modified xsi:type="dcterms:W3CDTF">2019-05-10T07:57:00Z</dcterms:modified>
</cp:coreProperties>
</file>